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EB419E" w:rsidRPr="00EB419E" w:rsidRDefault="00EB419E" w:rsidP="00EB419E">
      <w:pPr>
        <w:jc w:val="center"/>
        <w:rPr>
          <w:rFonts w:eastAsia="Times New Roman"/>
          <w:sz w:val="32"/>
          <w:szCs w:val="32"/>
          <w:lang w:val="x-none" w:eastAsia="x-none"/>
        </w:rPr>
      </w:pPr>
      <w:r w:rsidRPr="00EB419E">
        <w:rPr>
          <w:rFonts w:eastAsia="Times New Roman"/>
          <w:sz w:val="32"/>
          <w:szCs w:val="32"/>
          <w:lang w:eastAsia="x-none"/>
        </w:rPr>
        <w:t>Общество с ограниченной ответственностью «ЭНЕРГОЭКСПЕРТ»</w:t>
      </w:r>
    </w:p>
    <w:p w:rsidR="00CA52ED" w:rsidRPr="00EB419E" w:rsidRDefault="00CA52ED">
      <w:pPr>
        <w:jc w:val="center"/>
        <w:rPr>
          <w:lang w:val="x-none"/>
        </w:rP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rPr>
          <w:b/>
          <w:sz w:val="56"/>
          <w:szCs w:val="56"/>
        </w:rPr>
      </w:pPr>
      <w:r>
        <w:rPr>
          <w:b/>
          <w:sz w:val="56"/>
          <w:szCs w:val="56"/>
        </w:rPr>
        <w:t>Схема теплоснабжения</w:t>
      </w:r>
    </w:p>
    <w:p w:rsidR="00CA52ED" w:rsidRDefault="002710CA">
      <w:pPr>
        <w:jc w:val="center"/>
        <w:rPr>
          <w:b/>
          <w:sz w:val="56"/>
          <w:szCs w:val="56"/>
        </w:rPr>
      </w:pPr>
      <w:r>
        <w:rPr>
          <w:b/>
          <w:bCs/>
          <w:sz w:val="56"/>
          <w:szCs w:val="56"/>
        </w:rPr>
        <w:t>Поназырев</w:t>
      </w:r>
      <w:r w:rsidR="00EB419E" w:rsidRPr="00E757BA">
        <w:rPr>
          <w:b/>
          <w:bCs/>
          <w:sz w:val="56"/>
          <w:szCs w:val="56"/>
        </w:rPr>
        <w:t>ского муниципального</w:t>
      </w:r>
      <w:r w:rsidR="00EB419E">
        <w:rPr>
          <w:b/>
          <w:bCs/>
          <w:sz w:val="56"/>
          <w:szCs w:val="56"/>
        </w:rPr>
        <w:t xml:space="preserve"> округа</w:t>
      </w:r>
      <w:r w:rsidR="009C1565" w:rsidRPr="009C1565">
        <w:rPr>
          <w:b/>
          <w:color w:val="212121"/>
          <w:spacing w:val="4"/>
          <w:sz w:val="56"/>
          <w:szCs w:val="56"/>
        </w:rPr>
        <w:t xml:space="preserve"> Костромской области</w:t>
      </w:r>
      <w:r w:rsidR="00CA52ED">
        <w:rPr>
          <w:b/>
          <w:sz w:val="56"/>
          <w:szCs w:val="56"/>
        </w:rPr>
        <w:t xml:space="preserve"> </w:t>
      </w:r>
    </w:p>
    <w:p w:rsidR="00CA52ED" w:rsidRDefault="002710CA">
      <w:pPr>
        <w:jc w:val="center"/>
      </w:pPr>
      <w:r>
        <w:rPr>
          <w:b/>
          <w:sz w:val="56"/>
          <w:szCs w:val="56"/>
        </w:rPr>
        <w:t>на период с 2024</w:t>
      </w:r>
      <w:r w:rsidR="00CA52ED">
        <w:rPr>
          <w:b/>
          <w:sz w:val="56"/>
          <w:szCs w:val="56"/>
        </w:rPr>
        <w:t xml:space="preserve"> до 20</w:t>
      </w:r>
      <w:r w:rsidR="0049000A">
        <w:rPr>
          <w:b/>
          <w:sz w:val="56"/>
          <w:szCs w:val="56"/>
        </w:rPr>
        <w:t>3</w:t>
      </w:r>
      <w:r>
        <w:rPr>
          <w:b/>
          <w:sz w:val="56"/>
          <w:szCs w:val="56"/>
        </w:rPr>
        <w:t>8</w:t>
      </w:r>
      <w:r w:rsidR="00CA52ED">
        <w:rPr>
          <w:b/>
          <w:sz w:val="56"/>
          <w:szCs w:val="56"/>
        </w:rPr>
        <w:t xml:space="preserve"> года</w:t>
      </w:r>
    </w:p>
    <w:p w:rsidR="00CA52ED" w:rsidRDefault="00CA52ED">
      <w:pPr>
        <w:jc w:val="center"/>
      </w:pPr>
    </w:p>
    <w:p w:rsidR="00CA52ED" w:rsidRDefault="007623DD" w:rsidP="007623DD">
      <w:r w:rsidRPr="00DE35EE">
        <w:rPr>
          <w:b/>
          <w:sz w:val="32"/>
          <w:szCs w:val="32"/>
        </w:rPr>
        <w:t xml:space="preserve">Книга </w:t>
      </w:r>
      <w:r w:rsidR="006E5558">
        <w:rPr>
          <w:b/>
          <w:sz w:val="32"/>
          <w:szCs w:val="32"/>
        </w:rPr>
        <w:t>2</w:t>
      </w:r>
      <w:r w:rsidRPr="00DE35EE">
        <w:rPr>
          <w:b/>
          <w:sz w:val="32"/>
          <w:szCs w:val="32"/>
        </w:rPr>
        <w:t xml:space="preserve">. </w:t>
      </w:r>
      <w:r w:rsidRPr="007623DD">
        <w:rPr>
          <w:b/>
          <w:sz w:val="32"/>
          <w:szCs w:val="32"/>
        </w:rPr>
        <w:t>Обосновывающие материалы к схеме теплоснабжения</w:t>
      </w: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4C6CE9">
      <w:pPr>
        <w:rPr>
          <w:sz w:val="28"/>
          <w:szCs w:val="28"/>
        </w:rPr>
      </w:pPr>
      <w:r>
        <w:rPr>
          <w:sz w:val="28"/>
          <w:szCs w:val="28"/>
        </w:rPr>
        <w:t>Договор</w:t>
      </w:r>
      <w:r w:rsidR="00CA52ED">
        <w:rPr>
          <w:sz w:val="28"/>
          <w:szCs w:val="28"/>
        </w:rPr>
        <w:t xml:space="preserve"> </w:t>
      </w:r>
      <w:r w:rsidR="00EB419E">
        <w:rPr>
          <w:spacing w:val="20"/>
          <w:sz w:val="28"/>
          <w:szCs w:val="28"/>
        </w:rPr>
        <w:t xml:space="preserve">№ </w:t>
      </w:r>
      <w:r w:rsidR="00353376">
        <w:rPr>
          <w:spacing w:val="20"/>
          <w:sz w:val="28"/>
          <w:szCs w:val="28"/>
        </w:rPr>
        <w:t>04/2023 от 23.01.</w:t>
      </w:r>
      <w:r w:rsidR="005C0AE4" w:rsidRPr="008238A3">
        <w:rPr>
          <w:sz w:val="28"/>
          <w:szCs w:val="28"/>
        </w:rPr>
        <w:t>20</w:t>
      </w:r>
      <w:r w:rsidR="002710CA">
        <w:rPr>
          <w:sz w:val="28"/>
          <w:szCs w:val="28"/>
        </w:rPr>
        <w:t>23</w:t>
      </w:r>
      <w:r w:rsidR="005C0AE4" w:rsidRPr="008238A3">
        <w:rPr>
          <w:sz w:val="28"/>
          <w:szCs w:val="28"/>
        </w:rPr>
        <w:t xml:space="preserve"> года</w:t>
      </w:r>
    </w:p>
    <w:p w:rsidR="00CA52ED" w:rsidRDefault="00CA52ED">
      <w:pPr>
        <w:jc w:val="center"/>
        <w:rPr>
          <w:sz w:val="28"/>
          <w:szCs w:val="28"/>
        </w:rPr>
      </w:pPr>
    </w:p>
    <w:p w:rsidR="00CA52ED" w:rsidRDefault="00CA52ED">
      <w:pPr>
        <w:jc w:val="center"/>
        <w:rPr>
          <w:sz w:val="28"/>
          <w:szCs w:val="28"/>
        </w:rPr>
      </w:pPr>
    </w:p>
    <w:p w:rsidR="00CA52ED" w:rsidRDefault="00CA52ED">
      <w:pPr>
        <w:jc w:val="center"/>
        <w:rPr>
          <w:sz w:val="28"/>
          <w:szCs w:val="28"/>
        </w:rPr>
      </w:pPr>
    </w:p>
    <w:p w:rsidR="00EB419E" w:rsidRPr="00EB419E" w:rsidRDefault="008F71F1" w:rsidP="00EB419E">
      <w:pPr>
        <w:rPr>
          <w:rFonts w:eastAsia="Times New Roman"/>
          <w:sz w:val="28"/>
          <w:szCs w:val="28"/>
          <w:lang w:eastAsia="ru-RU"/>
        </w:rPr>
      </w:pPr>
      <w:r>
        <w:rPr>
          <w:sz w:val="28"/>
          <w:szCs w:val="28"/>
        </w:rPr>
        <w:t xml:space="preserve">Директор ООО </w:t>
      </w:r>
      <w:r w:rsidR="00EB419E" w:rsidRPr="00EB419E">
        <w:rPr>
          <w:rFonts w:eastAsia="Times New Roman"/>
          <w:sz w:val="28"/>
          <w:szCs w:val="28"/>
          <w:lang w:eastAsia="ru-RU"/>
        </w:rPr>
        <w:t xml:space="preserve">«ЭНЕРГОЭКСПЕРТ»                                 </w:t>
      </w:r>
      <w:r w:rsidR="00E74DFB">
        <w:rPr>
          <w:rFonts w:eastAsia="Times New Roman"/>
          <w:sz w:val="28"/>
          <w:szCs w:val="28"/>
          <w:lang w:eastAsia="ru-RU"/>
        </w:rPr>
        <w:t xml:space="preserve">   </w:t>
      </w:r>
      <w:r w:rsidR="00EB419E" w:rsidRPr="00EB419E">
        <w:rPr>
          <w:rFonts w:eastAsia="Times New Roman"/>
          <w:sz w:val="28"/>
          <w:szCs w:val="28"/>
          <w:lang w:eastAsia="ru-RU"/>
        </w:rPr>
        <w:t xml:space="preserve">             Ю.Л. Хохлов</w:t>
      </w:r>
    </w:p>
    <w:p w:rsidR="00CA52ED" w:rsidRDefault="00CA52ED">
      <w:pPr>
        <w:jc w:val="right"/>
      </w:pPr>
    </w:p>
    <w:p w:rsidR="00CA52ED" w:rsidRDefault="00CA52ED">
      <w:pPr>
        <w:jc w:val="center"/>
      </w:pPr>
    </w:p>
    <w:p w:rsidR="00CA52ED" w:rsidRDefault="00CA52ED" w:rsidP="002B655E"/>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CA52ED" w:rsidRDefault="00CA52ED">
      <w:pPr>
        <w:jc w:val="center"/>
      </w:pPr>
    </w:p>
    <w:p w:rsidR="002710CA" w:rsidRDefault="002710CA">
      <w:pPr>
        <w:jc w:val="center"/>
      </w:pPr>
    </w:p>
    <w:p w:rsidR="00CA52ED" w:rsidRDefault="00CA52ED"/>
    <w:p w:rsidR="002C0417" w:rsidRDefault="002C0417"/>
    <w:p w:rsidR="002C0417" w:rsidRDefault="002C0417"/>
    <w:p w:rsidR="00CA52ED" w:rsidRDefault="00CA52ED"/>
    <w:p w:rsidR="00E74DFB" w:rsidRDefault="00E74DFB" w:rsidP="002B655E">
      <w:pPr>
        <w:jc w:val="center"/>
        <w:rPr>
          <w:sz w:val="28"/>
          <w:szCs w:val="28"/>
        </w:rPr>
      </w:pPr>
    </w:p>
    <w:p w:rsidR="002B655E" w:rsidRDefault="00CA52ED" w:rsidP="002B655E">
      <w:pPr>
        <w:jc w:val="center"/>
        <w:rPr>
          <w:sz w:val="28"/>
          <w:szCs w:val="28"/>
        </w:rPr>
      </w:pPr>
      <w:r w:rsidRPr="00926E19">
        <w:rPr>
          <w:sz w:val="28"/>
          <w:szCs w:val="28"/>
        </w:rPr>
        <w:t>20</w:t>
      </w:r>
      <w:r w:rsidR="002710CA">
        <w:rPr>
          <w:sz w:val="28"/>
          <w:szCs w:val="28"/>
        </w:rPr>
        <w:t>23</w:t>
      </w:r>
      <w:r w:rsidRPr="00926E19">
        <w:rPr>
          <w:sz w:val="28"/>
          <w:szCs w:val="28"/>
        </w:rPr>
        <w:t xml:space="preserve"> год</w:t>
      </w:r>
    </w:p>
    <w:p w:rsidR="00C1083A" w:rsidRDefault="00C1083A" w:rsidP="002B655E">
      <w:pPr>
        <w:jc w:val="center"/>
        <w:rPr>
          <w:sz w:val="26"/>
          <w:szCs w:val="26"/>
        </w:rPr>
        <w:sectPr w:rsidR="00C1083A" w:rsidSect="00466B8E">
          <w:headerReference w:type="default" r:id="rId8"/>
          <w:pgSz w:w="11906" w:h="16838" w:code="9"/>
          <w:pgMar w:top="851" w:right="567" w:bottom="851" w:left="1134" w:header="567" w:footer="567" w:gutter="0"/>
          <w:pgNumType w:start="1"/>
          <w:cols w:space="720"/>
          <w:docGrid w:linePitch="360"/>
        </w:sectPr>
      </w:pPr>
    </w:p>
    <w:p w:rsidR="00CA52ED" w:rsidRPr="002B655E" w:rsidRDefault="00CA52ED" w:rsidP="002B655E">
      <w:pPr>
        <w:jc w:val="center"/>
        <w:rPr>
          <w:sz w:val="28"/>
          <w:szCs w:val="28"/>
        </w:rPr>
      </w:pPr>
      <w:r w:rsidRPr="00373C72">
        <w:rPr>
          <w:sz w:val="26"/>
          <w:szCs w:val="26"/>
        </w:rPr>
        <w:lastRenderedPageBreak/>
        <w:t>Содержание</w:t>
      </w:r>
    </w:p>
    <w:tbl>
      <w:tblPr>
        <w:tblW w:w="10064" w:type="dxa"/>
        <w:tblInd w:w="57" w:type="dxa"/>
        <w:tblLayout w:type="fixed"/>
        <w:tblCellMar>
          <w:left w:w="57" w:type="dxa"/>
          <w:right w:w="57" w:type="dxa"/>
        </w:tblCellMar>
        <w:tblLook w:val="0000" w:firstRow="0" w:lastRow="0" w:firstColumn="0" w:lastColumn="0" w:noHBand="0" w:noVBand="0"/>
      </w:tblPr>
      <w:tblGrid>
        <w:gridCol w:w="709"/>
        <w:gridCol w:w="8788"/>
        <w:gridCol w:w="567"/>
      </w:tblGrid>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snapToGrid w:val="0"/>
              <w:rPr>
                <w:sz w:val="26"/>
                <w:szCs w:val="26"/>
              </w:rPr>
            </w:pP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pPr>
              <w:rPr>
                <w:sz w:val="26"/>
                <w:szCs w:val="26"/>
              </w:rPr>
            </w:pPr>
            <w:r w:rsidRPr="00373C72">
              <w:rPr>
                <w:sz w:val="26"/>
                <w:szCs w:val="26"/>
              </w:rPr>
              <w:t xml:space="preserve">Введение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pPr>
              <w:jc w:val="right"/>
              <w:rPr>
                <w:sz w:val="26"/>
                <w:szCs w:val="26"/>
              </w:rPr>
            </w:pPr>
            <w:r>
              <w:rPr>
                <w:sz w:val="26"/>
                <w:szCs w:val="26"/>
              </w:rPr>
              <w:t>4</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1</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pPr>
              <w:rPr>
                <w:sz w:val="26"/>
                <w:szCs w:val="26"/>
              </w:rPr>
            </w:pPr>
            <w:r w:rsidRPr="00373C72">
              <w:rPr>
                <w:sz w:val="26"/>
                <w:szCs w:val="26"/>
              </w:rPr>
              <w:t>Существующее положение в сфере производства, передачи и потребления тепловой энергии для целей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pPr>
              <w:jc w:val="right"/>
              <w:rPr>
                <w:sz w:val="26"/>
                <w:szCs w:val="26"/>
              </w:rPr>
            </w:pPr>
            <w:r>
              <w:rPr>
                <w:sz w:val="26"/>
                <w:szCs w:val="26"/>
              </w:rPr>
              <w:t>6</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1.1</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pStyle w:val="ConsPlusNormal"/>
              <w:widowControl/>
              <w:ind w:firstLine="0"/>
              <w:rPr>
                <w:rFonts w:ascii="Times New Roman" w:hAnsi="Times New Roman" w:cs="Times New Roman"/>
                <w:sz w:val="26"/>
                <w:szCs w:val="26"/>
              </w:rPr>
            </w:pPr>
            <w:r w:rsidRPr="00373C72">
              <w:rPr>
                <w:rFonts w:ascii="Times New Roman" w:hAnsi="Times New Roman" w:cs="Times New Roman"/>
                <w:sz w:val="26"/>
                <w:szCs w:val="26"/>
              </w:rPr>
              <w:t>Функциональная структура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6</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1.2</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Источники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9</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ind w:left="-34"/>
              <w:jc w:val="right"/>
              <w:rPr>
                <w:sz w:val="26"/>
                <w:szCs w:val="26"/>
              </w:rPr>
            </w:pPr>
            <w:r w:rsidRPr="00373C72">
              <w:rPr>
                <w:sz w:val="26"/>
                <w:szCs w:val="26"/>
              </w:rPr>
              <w:t>1.3</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Тепловые сети и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14</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ind w:left="-34"/>
              <w:jc w:val="right"/>
              <w:rPr>
                <w:sz w:val="26"/>
                <w:szCs w:val="26"/>
              </w:rPr>
            </w:pPr>
            <w:r w:rsidRPr="00373C72">
              <w:rPr>
                <w:sz w:val="26"/>
                <w:szCs w:val="26"/>
              </w:rPr>
              <w:t>1.4</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25</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ind w:left="-34"/>
              <w:jc w:val="right"/>
              <w:rPr>
                <w:sz w:val="26"/>
                <w:szCs w:val="26"/>
              </w:rPr>
            </w:pPr>
            <w:r w:rsidRPr="00373C72">
              <w:rPr>
                <w:sz w:val="26"/>
                <w:szCs w:val="26"/>
              </w:rPr>
              <w:t>1.5</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26</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ind w:left="-34"/>
              <w:jc w:val="right"/>
              <w:rPr>
                <w:sz w:val="26"/>
                <w:szCs w:val="26"/>
              </w:rPr>
            </w:pPr>
            <w:r w:rsidRPr="00373C72">
              <w:rPr>
                <w:sz w:val="26"/>
                <w:szCs w:val="26"/>
              </w:rPr>
              <w:t>1.6</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Балансы располагаемой тепловой мощности и тепловой нагрузки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27</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ind w:left="-34"/>
              <w:jc w:val="right"/>
              <w:rPr>
                <w:sz w:val="26"/>
                <w:szCs w:val="26"/>
              </w:rPr>
            </w:pPr>
            <w:r w:rsidRPr="00373C72">
              <w:rPr>
                <w:sz w:val="26"/>
                <w:szCs w:val="26"/>
              </w:rPr>
              <w:t>1.7</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28</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ind w:left="-34"/>
              <w:jc w:val="right"/>
              <w:rPr>
                <w:sz w:val="26"/>
                <w:szCs w:val="26"/>
              </w:rPr>
            </w:pPr>
            <w:r w:rsidRPr="00373C72">
              <w:rPr>
                <w:sz w:val="26"/>
                <w:szCs w:val="26"/>
              </w:rPr>
              <w:t>1.8</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Топливные балансы источников тепловой энергии и система обеспечения топливом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30</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ind w:left="-34"/>
              <w:jc w:val="right"/>
              <w:rPr>
                <w:sz w:val="26"/>
                <w:szCs w:val="26"/>
              </w:rPr>
            </w:pPr>
            <w:r w:rsidRPr="00373C72">
              <w:rPr>
                <w:sz w:val="26"/>
                <w:szCs w:val="26"/>
              </w:rPr>
              <w:t>1.9</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Надежность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30</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4E4947" w:rsidP="00373C72">
            <w:pPr>
              <w:jc w:val="right"/>
              <w:rPr>
                <w:sz w:val="26"/>
                <w:szCs w:val="26"/>
              </w:rPr>
            </w:pPr>
            <w:r>
              <w:rPr>
                <w:sz w:val="26"/>
                <w:szCs w:val="26"/>
              </w:rPr>
              <w:t>1.10</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Технико-экономические показатели теплоснабжающих организаций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31</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4E4947" w:rsidP="00373C72">
            <w:pPr>
              <w:ind w:left="-34"/>
              <w:jc w:val="right"/>
              <w:rPr>
                <w:sz w:val="26"/>
                <w:szCs w:val="26"/>
              </w:rPr>
            </w:pPr>
            <w:r>
              <w:rPr>
                <w:sz w:val="26"/>
                <w:szCs w:val="26"/>
              </w:rPr>
              <w:t>1.11</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Т</w:t>
            </w:r>
            <w:r w:rsidR="00087A5B">
              <w:rPr>
                <w:sz w:val="26"/>
                <w:szCs w:val="26"/>
              </w:rPr>
              <w:t xml:space="preserve">арифы на тепловую энергию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32</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4E4947" w:rsidP="00373C72">
            <w:pPr>
              <w:ind w:left="-34"/>
              <w:jc w:val="right"/>
              <w:rPr>
                <w:sz w:val="26"/>
                <w:szCs w:val="26"/>
              </w:rPr>
            </w:pPr>
            <w:r>
              <w:rPr>
                <w:sz w:val="26"/>
                <w:szCs w:val="26"/>
              </w:rPr>
              <w:t>1.12</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 xml:space="preserve">Описание существующих технических и технологических проблем в системах теплоснабжения </w:t>
            </w:r>
            <w:r w:rsidR="002710CA" w:rsidRPr="002710CA">
              <w:rPr>
                <w:bCs/>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33</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2</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Существующее и перспективное потребление тепловой энергии на цели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34</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2.1</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Структура тепловых нагрузок в рамках зон действия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34</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2.2</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Перспективные тепловые нагрузки по градостроительному плану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jc w:val="right"/>
              <w:rPr>
                <w:sz w:val="26"/>
                <w:szCs w:val="26"/>
              </w:rPr>
            </w:pPr>
            <w:r>
              <w:rPr>
                <w:sz w:val="26"/>
                <w:szCs w:val="26"/>
              </w:rPr>
              <w:t>34</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3</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Перспективные балансы производства и потребления тепловой энергии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38</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3.1</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2710CA">
            <w:pPr>
              <w:rPr>
                <w:sz w:val="26"/>
                <w:szCs w:val="26"/>
              </w:rPr>
            </w:pPr>
            <w:r w:rsidRPr="00373C72">
              <w:rPr>
                <w:sz w:val="26"/>
                <w:szCs w:val="26"/>
              </w:rPr>
              <w:t xml:space="preserve">Перспективный баланс потребления тепловой энергии </w:t>
            </w:r>
            <w:r w:rsidRPr="00373C72">
              <w:rPr>
                <w:color w:val="000000"/>
                <w:sz w:val="26"/>
                <w:szCs w:val="26"/>
              </w:rPr>
              <w:t xml:space="preserve">в системах теплоснабжения </w:t>
            </w:r>
            <w:r w:rsidR="002710CA" w:rsidRPr="002710CA">
              <w:rPr>
                <w:bCs/>
                <w:sz w:val="26"/>
                <w:szCs w:val="26"/>
              </w:rPr>
              <w:t>Поназыревского 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38</w:t>
            </w:r>
          </w:p>
        </w:tc>
      </w:tr>
      <w:tr w:rsidR="00373C72" w:rsidTr="00A02B89">
        <w:trPr>
          <w:trHeight w:val="422"/>
        </w:trPr>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3.2</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2710CA">
            <w:pPr>
              <w:rPr>
                <w:sz w:val="26"/>
                <w:szCs w:val="26"/>
              </w:rPr>
            </w:pPr>
            <w:r w:rsidRPr="00373C72">
              <w:rPr>
                <w:color w:val="000000"/>
                <w:sz w:val="26"/>
                <w:szCs w:val="26"/>
              </w:rPr>
              <w:t>Перспективны</w:t>
            </w:r>
            <w:r w:rsidR="00A71FA3">
              <w:rPr>
                <w:color w:val="000000"/>
                <w:sz w:val="26"/>
                <w:szCs w:val="26"/>
              </w:rPr>
              <w:t xml:space="preserve">й баланс теплоносителя в системах </w:t>
            </w:r>
            <w:r w:rsidRPr="00373C72">
              <w:rPr>
                <w:color w:val="000000"/>
                <w:sz w:val="26"/>
                <w:szCs w:val="26"/>
              </w:rPr>
              <w:t xml:space="preserve"> централизованного теплоснабжения </w:t>
            </w:r>
            <w:r w:rsidR="002710CA" w:rsidRPr="002710CA">
              <w:rPr>
                <w:bCs/>
                <w:sz w:val="26"/>
                <w:szCs w:val="26"/>
              </w:rPr>
              <w:t>Поназыревского 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39</w:t>
            </w:r>
          </w:p>
        </w:tc>
      </w:tr>
      <w:tr w:rsidR="00373C72" w:rsidTr="00A02B89">
        <w:trPr>
          <w:trHeight w:val="462"/>
        </w:trPr>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3.3</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color w:val="000000"/>
                <w:sz w:val="26"/>
                <w:szCs w:val="26"/>
              </w:rPr>
            </w:pPr>
            <w:r w:rsidRPr="00373C72">
              <w:rPr>
                <w:bCs/>
                <w:sz w:val="26"/>
                <w:szCs w:val="26"/>
              </w:rPr>
              <w:t>Гидравлический расчет магистральных выводов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40</w:t>
            </w:r>
          </w:p>
        </w:tc>
      </w:tr>
      <w:tr w:rsidR="00373C72" w:rsidTr="00373C72">
        <w:trPr>
          <w:trHeight w:val="343"/>
        </w:trPr>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snapToGrid w:val="0"/>
              <w:rPr>
                <w:sz w:val="26"/>
                <w:szCs w:val="26"/>
              </w:rPr>
            </w:pPr>
            <w:r w:rsidRPr="00373C72">
              <w:rPr>
                <w:sz w:val="26"/>
                <w:szCs w:val="26"/>
              </w:rPr>
              <w:t>4</w:t>
            </w:r>
          </w:p>
        </w:tc>
        <w:tc>
          <w:tcPr>
            <w:tcW w:w="8788" w:type="dxa"/>
            <w:tcBorders>
              <w:top w:val="single" w:sz="4" w:space="0" w:color="000000"/>
              <w:left w:val="single" w:sz="4" w:space="0" w:color="000000"/>
              <w:bottom w:val="single" w:sz="4" w:space="0" w:color="000000"/>
            </w:tcBorders>
            <w:shd w:val="clear" w:color="auto" w:fill="auto"/>
          </w:tcPr>
          <w:p w:rsidR="00373C72" w:rsidRPr="002710CA" w:rsidRDefault="00373C72" w:rsidP="002710CA">
            <w:pPr>
              <w:rPr>
                <w:sz w:val="26"/>
                <w:szCs w:val="26"/>
              </w:rPr>
            </w:pPr>
            <w:r w:rsidRPr="00373C72">
              <w:rPr>
                <w:sz w:val="26"/>
                <w:szCs w:val="26"/>
              </w:rPr>
              <w:t xml:space="preserve">Мастер-план развития систем теплоснабжения </w:t>
            </w:r>
            <w:r w:rsidR="002710CA" w:rsidRPr="002710CA">
              <w:rPr>
                <w:bCs/>
                <w:sz w:val="26"/>
                <w:szCs w:val="26"/>
              </w:rPr>
              <w:t xml:space="preserve"> </w:t>
            </w:r>
            <w:r w:rsidR="00087A5B">
              <w:rPr>
                <w:bCs/>
                <w:sz w:val="26"/>
                <w:szCs w:val="26"/>
              </w:rPr>
              <w:t xml:space="preserve">Поназыревского </w:t>
            </w:r>
            <w:r w:rsidR="002710CA" w:rsidRPr="002710CA">
              <w:rPr>
                <w:bCs/>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73C72" w:rsidRPr="00373C72" w:rsidRDefault="0092048A" w:rsidP="00373C72">
            <w:pPr>
              <w:snapToGrid w:val="0"/>
              <w:jc w:val="right"/>
              <w:rPr>
                <w:sz w:val="26"/>
                <w:szCs w:val="26"/>
              </w:rPr>
            </w:pPr>
            <w:r>
              <w:rPr>
                <w:sz w:val="26"/>
                <w:szCs w:val="26"/>
              </w:rPr>
              <w:t>42</w:t>
            </w:r>
          </w:p>
        </w:tc>
      </w:tr>
      <w:tr w:rsidR="00373C72" w:rsidTr="00A02B89">
        <w:trPr>
          <w:trHeight w:val="462"/>
        </w:trPr>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4.1</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bCs/>
                <w:sz w:val="26"/>
                <w:szCs w:val="26"/>
              </w:rPr>
            </w:pPr>
            <w:r w:rsidRPr="00373C72">
              <w:rPr>
                <w:bCs/>
                <w:sz w:val="26"/>
                <w:szCs w:val="26"/>
              </w:rPr>
              <w:t>Проблемы в организации теплоснабжения существующих и перспективных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42</w:t>
            </w:r>
          </w:p>
        </w:tc>
      </w:tr>
      <w:tr w:rsidR="00373C72" w:rsidTr="00373C72">
        <w:trPr>
          <w:trHeight w:val="257"/>
        </w:trPr>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jc w:val="right"/>
              <w:rPr>
                <w:sz w:val="26"/>
                <w:szCs w:val="26"/>
              </w:rPr>
            </w:pPr>
            <w:r w:rsidRPr="00373C72">
              <w:rPr>
                <w:sz w:val="26"/>
                <w:szCs w:val="26"/>
              </w:rPr>
              <w:t>4.2</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bCs/>
                <w:sz w:val="26"/>
                <w:szCs w:val="26"/>
              </w:rPr>
            </w:pPr>
            <w:r w:rsidRPr="00373C72">
              <w:rPr>
                <w:sz w:val="26"/>
                <w:szCs w:val="26"/>
              </w:rPr>
              <w:t xml:space="preserve">Описание сценариев развития </w:t>
            </w:r>
            <w:r w:rsidRPr="00365BC7">
              <w:rPr>
                <w:sz w:val="26"/>
                <w:szCs w:val="26"/>
              </w:rPr>
              <w:t xml:space="preserve">теплоснабжения </w:t>
            </w:r>
            <w:r w:rsidR="00365BC7" w:rsidRPr="00365BC7">
              <w:rPr>
                <w:sz w:val="26"/>
                <w:szCs w:val="26"/>
              </w:rPr>
              <w:t xml:space="preserve">Поназыревского </w:t>
            </w:r>
            <w:r w:rsidR="002710CA" w:rsidRPr="00365BC7">
              <w:rPr>
                <w:bCs/>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373C72" w:rsidRPr="00373C72" w:rsidRDefault="0092048A" w:rsidP="00373C72">
            <w:pPr>
              <w:snapToGrid w:val="0"/>
              <w:jc w:val="right"/>
              <w:rPr>
                <w:sz w:val="26"/>
                <w:szCs w:val="26"/>
              </w:rPr>
            </w:pPr>
            <w:r>
              <w:rPr>
                <w:sz w:val="26"/>
                <w:szCs w:val="26"/>
              </w:rPr>
              <w:t>43</w:t>
            </w:r>
          </w:p>
        </w:tc>
      </w:tr>
      <w:tr w:rsidR="00A02B89" w:rsidTr="00A02B89">
        <w:trPr>
          <w:trHeight w:val="257"/>
        </w:trPr>
        <w:tc>
          <w:tcPr>
            <w:tcW w:w="709" w:type="dxa"/>
            <w:tcBorders>
              <w:top w:val="single" w:sz="4" w:space="0" w:color="000000"/>
              <w:left w:val="single" w:sz="4" w:space="0" w:color="000000"/>
              <w:bottom w:val="single" w:sz="4" w:space="0" w:color="000000"/>
            </w:tcBorders>
            <w:shd w:val="clear" w:color="auto" w:fill="auto"/>
          </w:tcPr>
          <w:p w:rsidR="00A02B89" w:rsidRPr="00373C72" w:rsidRDefault="00A02B89" w:rsidP="00373C72">
            <w:pPr>
              <w:jc w:val="right"/>
              <w:rPr>
                <w:sz w:val="26"/>
                <w:szCs w:val="26"/>
              </w:rPr>
            </w:pPr>
            <w:r>
              <w:rPr>
                <w:sz w:val="26"/>
                <w:szCs w:val="26"/>
              </w:rPr>
              <w:t>4.3</w:t>
            </w:r>
          </w:p>
        </w:tc>
        <w:tc>
          <w:tcPr>
            <w:tcW w:w="8788" w:type="dxa"/>
            <w:tcBorders>
              <w:top w:val="single" w:sz="4" w:space="0" w:color="000000"/>
              <w:left w:val="single" w:sz="4" w:space="0" w:color="000000"/>
              <w:bottom w:val="single" w:sz="4" w:space="0" w:color="000000"/>
            </w:tcBorders>
            <w:shd w:val="clear" w:color="auto" w:fill="auto"/>
          </w:tcPr>
          <w:p w:rsidR="00A02B89" w:rsidRPr="00A02B89" w:rsidRDefault="00A02B89" w:rsidP="00373C72">
            <w:pPr>
              <w:rPr>
                <w:sz w:val="26"/>
                <w:szCs w:val="26"/>
              </w:rPr>
            </w:pPr>
            <w:r w:rsidRPr="00A02B89">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02B89" w:rsidRDefault="0092048A" w:rsidP="00373C72">
            <w:pPr>
              <w:snapToGrid w:val="0"/>
              <w:jc w:val="right"/>
              <w:rPr>
                <w:sz w:val="26"/>
                <w:szCs w:val="26"/>
              </w:rPr>
            </w:pPr>
            <w:r>
              <w:rPr>
                <w:sz w:val="26"/>
                <w:szCs w:val="26"/>
              </w:rPr>
              <w:t>47</w:t>
            </w:r>
          </w:p>
        </w:tc>
      </w:tr>
      <w:tr w:rsidR="00A02B89" w:rsidTr="00A02B89">
        <w:trPr>
          <w:trHeight w:val="257"/>
        </w:trPr>
        <w:tc>
          <w:tcPr>
            <w:tcW w:w="709" w:type="dxa"/>
            <w:tcBorders>
              <w:top w:val="single" w:sz="4" w:space="0" w:color="000000"/>
              <w:left w:val="single" w:sz="4" w:space="0" w:color="000000"/>
              <w:bottom w:val="single" w:sz="4" w:space="0" w:color="000000"/>
            </w:tcBorders>
            <w:shd w:val="clear" w:color="auto" w:fill="auto"/>
          </w:tcPr>
          <w:p w:rsidR="00A02B89" w:rsidRDefault="00A02B89" w:rsidP="00373C72">
            <w:pPr>
              <w:jc w:val="right"/>
              <w:rPr>
                <w:sz w:val="26"/>
                <w:szCs w:val="26"/>
              </w:rPr>
            </w:pPr>
            <w:r>
              <w:rPr>
                <w:sz w:val="26"/>
                <w:szCs w:val="26"/>
              </w:rPr>
              <w:t>4.4</w:t>
            </w:r>
          </w:p>
        </w:tc>
        <w:tc>
          <w:tcPr>
            <w:tcW w:w="8788" w:type="dxa"/>
            <w:tcBorders>
              <w:top w:val="single" w:sz="4" w:space="0" w:color="000000"/>
              <w:left w:val="single" w:sz="4" w:space="0" w:color="000000"/>
              <w:bottom w:val="single" w:sz="4" w:space="0" w:color="000000"/>
            </w:tcBorders>
            <w:shd w:val="clear" w:color="auto" w:fill="auto"/>
          </w:tcPr>
          <w:p w:rsidR="00A02B89" w:rsidRPr="00A02B89" w:rsidRDefault="00A02B89" w:rsidP="00373C72">
            <w:pPr>
              <w:rPr>
                <w:sz w:val="26"/>
                <w:szCs w:val="26"/>
              </w:rPr>
            </w:pPr>
            <w:r w:rsidRPr="00A02B89">
              <w:rPr>
                <w:rFonts w:eastAsia="Times New Roman"/>
                <w:color w:val="000000"/>
                <w:sz w:val="26"/>
                <w:szCs w:val="26"/>
                <w:lang w:eastAsia="ru-RU"/>
              </w:rPr>
              <w:t>Обоснование выбора приоритетного варианта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02B89" w:rsidRDefault="0092048A" w:rsidP="00373C72">
            <w:pPr>
              <w:snapToGrid w:val="0"/>
              <w:jc w:val="right"/>
              <w:rPr>
                <w:sz w:val="26"/>
                <w:szCs w:val="26"/>
              </w:rPr>
            </w:pPr>
            <w:r>
              <w:rPr>
                <w:sz w:val="26"/>
                <w:szCs w:val="26"/>
              </w:rPr>
              <w:t>52</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5</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Предложения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54</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D74AD3">
            <w:pPr>
              <w:jc w:val="right"/>
              <w:rPr>
                <w:sz w:val="26"/>
                <w:szCs w:val="26"/>
              </w:rPr>
            </w:pPr>
            <w:r w:rsidRPr="00373C72">
              <w:rPr>
                <w:sz w:val="26"/>
                <w:szCs w:val="26"/>
              </w:rPr>
              <w:t>5.1</w:t>
            </w:r>
          </w:p>
        </w:tc>
        <w:tc>
          <w:tcPr>
            <w:tcW w:w="8788" w:type="dxa"/>
            <w:tcBorders>
              <w:top w:val="single" w:sz="4" w:space="0" w:color="000000"/>
              <w:left w:val="single" w:sz="4" w:space="0" w:color="000000"/>
              <w:bottom w:val="single" w:sz="4" w:space="0" w:color="000000"/>
            </w:tcBorders>
            <w:shd w:val="clear" w:color="auto" w:fill="auto"/>
          </w:tcPr>
          <w:p w:rsidR="00373C72" w:rsidRPr="00365BC7" w:rsidRDefault="00365BC7" w:rsidP="00373C72">
            <w:pPr>
              <w:rPr>
                <w:sz w:val="26"/>
                <w:szCs w:val="26"/>
              </w:rPr>
            </w:pPr>
            <w:r w:rsidRPr="00365BC7">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54</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D74AD3">
            <w:pPr>
              <w:jc w:val="right"/>
              <w:rPr>
                <w:sz w:val="26"/>
                <w:szCs w:val="26"/>
              </w:rPr>
            </w:pPr>
            <w:r w:rsidRPr="00373C72">
              <w:rPr>
                <w:sz w:val="26"/>
                <w:szCs w:val="26"/>
              </w:rPr>
              <w:t>5.2</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65BC7" w:rsidP="00373C72">
            <w:pPr>
              <w:rPr>
                <w:sz w:val="26"/>
                <w:szCs w:val="26"/>
              </w:rPr>
            </w:pPr>
            <w:r w:rsidRPr="00365BC7">
              <w:rPr>
                <w:sz w:val="26"/>
                <w:szCs w:val="26"/>
              </w:rPr>
              <w:t>Обоснование предлагаемых для реконструкции котельных на базе существующих и перспективных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58</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D74AD3">
            <w:pPr>
              <w:jc w:val="right"/>
              <w:rPr>
                <w:sz w:val="26"/>
                <w:szCs w:val="26"/>
              </w:rPr>
            </w:pPr>
            <w:r w:rsidRPr="00373C72">
              <w:rPr>
                <w:sz w:val="26"/>
                <w:szCs w:val="26"/>
              </w:rPr>
              <w:lastRenderedPageBreak/>
              <w:t>5.3</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65BC7" w:rsidP="00373C72">
            <w:pPr>
              <w:rPr>
                <w:sz w:val="26"/>
                <w:szCs w:val="26"/>
              </w:rPr>
            </w:pPr>
            <w:r w:rsidRPr="00365BC7">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59</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D74AD3">
            <w:pPr>
              <w:jc w:val="right"/>
              <w:rPr>
                <w:sz w:val="26"/>
                <w:szCs w:val="26"/>
              </w:rPr>
            </w:pPr>
            <w:r w:rsidRPr="00373C72">
              <w:rPr>
                <w:sz w:val="26"/>
                <w:szCs w:val="26"/>
              </w:rPr>
              <w:t>5.4</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Расчет радиуса эффективного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60</w:t>
            </w:r>
          </w:p>
        </w:tc>
      </w:tr>
      <w:tr w:rsidR="00373C72" w:rsidTr="00373C72">
        <w:tc>
          <w:tcPr>
            <w:tcW w:w="709"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6</w:t>
            </w:r>
          </w:p>
        </w:tc>
        <w:tc>
          <w:tcPr>
            <w:tcW w:w="8788" w:type="dxa"/>
            <w:tcBorders>
              <w:top w:val="single" w:sz="4" w:space="0" w:color="000000"/>
              <w:left w:val="single" w:sz="4" w:space="0" w:color="000000"/>
              <w:bottom w:val="single" w:sz="4" w:space="0" w:color="000000"/>
            </w:tcBorders>
            <w:shd w:val="clear" w:color="auto" w:fill="auto"/>
          </w:tcPr>
          <w:p w:rsidR="00373C72" w:rsidRPr="00373C72" w:rsidRDefault="00373C72" w:rsidP="00373C72">
            <w:pPr>
              <w:rPr>
                <w:sz w:val="26"/>
                <w:szCs w:val="26"/>
              </w:rPr>
            </w:pPr>
            <w:r w:rsidRPr="00373C72">
              <w:rPr>
                <w:sz w:val="26"/>
                <w:szCs w:val="26"/>
              </w:rPr>
              <w:t>Предложения по строительству и реконструкции 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373C72" w:rsidRPr="00373C72" w:rsidRDefault="0092048A" w:rsidP="00373C72">
            <w:pPr>
              <w:snapToGrid w:val="0"/>
              <w:jc w:val="right"/>
              <w:rPr>
                <w:sz w:val="26"/>
                <w:szCs w:val="26"/>
              </w:rPr>
            </w:pPr>
            <w:r>
              <w:rPr>
                <w:sz w:val="26"/>
                <w:szCs w:val="26"/>
              </w:rPr>
              <w:t>62</w:t>
            </w:r>
          </w:p>
        </w:tc>
      </w:tr>
      <w:tr w:rsidR="00404E70" w:rsidTr="00404E70">
        <w:tc>
          <w:tcPr>
            <w:tcW w:w="709" w:type="dxa"/>
            <w:tcBorders>
              <w:top w:val="single" w:sz="4" w:space="0" w:color="000000"/>
              <w:left w:val="single" w:sz="4" w:space="0" w:color="000000"/>
              <w:bottom w:val="single" w:sz="4" w:space="0" w:color="000000"/>
            </w:tcBorders>
            <w:shd w:val="clear" w:color="auto" w:fill="auto"/>
            <w:vAlign w:val="center"/>
          </w:tcPr>
          <w:p w:rsidR="00404E70" w:rsidRPr="00341A1D" w:rsidRDefault="00404E70" w:rsidP="00D74AD3">
            <w:pPr>
              <w:jc w:val="right"/>
              <w:rPr>
                <w:sz w:val="25"/>
                <w:szCs w:val="25"/>
              </w:rPr>
            </w:pPr>
            <w:r w:rsidRPr="00341A1D">
              <w:rPr>
                <w:sz w:val="25"/>
                <w:szCs w:val="25"/>
              </w:rPr>
              <w:t>6.1</w:t>
            </w:r>
          </w:p>
        </w:tc>
        <w:tc>
          <w:tcPr>
            <w:tcW w:w="8788" w:type="dxa"/>
            <w:tcBorders>
              <w:top w:val="single" w:sz="4" w:space="0" w:color="000000"/>
              <w:left w:val="single" w:sz="4" w:space="0" w:color="000000"/>
              <w:bottom w:val="single" w:sz="4" w:space="0" w:color="000000"/>
            </w:tcBorders>
            <w:shd w:val="clear" w:color="auto" w:fill="auto"/>
          </w:tcPr>
          <w:p w:rsidR="00404E70" w:rsidRPr="00A71FA3" w:rsidRDefault="00A71FA3" w:rsidP="002710CA">
            <w:pPr>
              <w:rPr>
                <w:sz w:val="25"/>
                <w:szCs w:val="25"/>
              </w:rPr>
            </w:pPr>
            <w:r w:rsidRPr="00A71FA3">
              <w:rPr>
                <w:rFonts w:eastAsia="Times New Roman"/>
                <w:sz w:val="26"/>
                <w:szCs w:val="26"/>
              </w:rPr>
              <w:t xml:space="preserve">Строительство тепловых сетей </w:t>
            </w:r>
            <w:r w:rsidRPr="00A71FA3">
              <w:rPr>
                <w:bCs/>
                <w:sz w:val="26"/>
                <w:szCs w:val="26"/>
              </w:rPr>
              <w:t>для обеспечения объединения районов теплоснабжения отдельных теплоисточников</w:t>
            </w:r>
            <w:r w:rsidRPr="00A71FA3">
              <w:rPr>
                <w:sz w:val="26"/>
                <w:szCs w:val="26"/>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04E70" w:rsidRPr="00373C72" w:rsidRDefault="0092048A" w:rsidP="00373C72">
            <w:pPr>
              <w:snapToGrid w:val="0"/>
              <w:jc w:val="right"/>
              <w:rPr>
                <w:sz w:val="26"/>
                <w:szCs w:val="26"/>
              </w:rPr>
            </w:pPr>
            <w:r>
              <w:rPr>
                <w:sz w:val="26"/>
                <w:szCs w:val="26"/>
              </w:rPr>
              <w:t>62</w:t>
            </w:r>
          </w:p>
        </w:tc>
      </w:tr>
      <w:tr w:rsidR="00404E70" w:rsidTr="00404E70">
        <w:tc>
          <w:tcPr>
            <w:tcW w:w="709" w:type="dxa"/>
            <w:tcBorders>
              <w:top w:val="single" w:sz="4" w:space="0" w:color="000000"/>
              <w:left w:val="single" w:sz="4" w:space="0" w:color="000000"/>
              <w:bottom w:val="single" w:sz="4" w:space="0" w:color="000000"/>
            </w:tcBorders>
            <w:shd w:val="clear" w:color="auto" w:fill="auto"/>
            <w:vAlign w:val="center"/>
          </w:tcPr>
          <w:p w:rsidR="00404E70" w:rsidRPr="00341A1D" w:rsidRDefault="00404E70" w:rsidP="00D74AD3">
            <w:pPr>
              <w:jc w:val="right"/>
              <w:rPr>
                <w:sz w:val="25"/>
                <w:szCs w:val="25"/>
              </w:rPr>
            </w:pPr>
            <w:r w:rsidRPr="00341A1D">
              <w:rPr>
                <w:sz w:val="25"/>
                <w:szCs w:val="25"/>
              </w:rPr>
              <w:t>6.2</w:t>
            </w:r>
          </w:p>
        </w:tc>
        <w:tc>
          <w:tcPr>
            <w:tcW w:w="8788" w:type="dxa"/>
            <w:tcBorders>
              <w:top w:val="single" w:sz="4" w:space="0" w:color="000000"/>
              <w:left w:val="single" w:sz="4" w:space="0" w:color="000000"/>
              <w:bottom w:val="single" w:sz="4" w:space="0" w:color="000000"/>
            </w:tcBorders>
            <w:shd w:val="clear" w:color="auto" w:fill="auto"/>
          </w:tcPr>
          <w:p w:rsidR="00404E70" w:rsidRPr="00341A1D" w:rsidRDefault="00404E70" w:rsidP="002710CA">
            <w:pPr>
              <w:rPr>
                <w:sz w:val="25"/>
                <w:szCs w:val="25"/>
              </w:rPr>
            </w:pPr>
            <w:r w:rsidRPr="00341A1D">
              <w:rPr>
                <w:sz w:val="25"/>
                <w:szCs w:val="25"/>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w:t>
            </w:r>
            <w:r w:rsidR="00006DDB">
              <w:rPr>
                <w:sz w:val="25"/>
                <w:szCs w:val="25"/>
              </w:rPr>
              <w:t>вь осваиваемых районах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04E70" w:rsidRPr="00373C72" w:rsidRDefault="0092048A" w:rsidP="00373C72">
            <w:pPr>
              <w:snapToGrid w:val="0"/>
              <w:jc w:val="right"/>
              <w:rPr>
                <w:sz w:val="26"/>
                <w:szCs w:val="26"/>
              </w:rPr>
            </w:pPr>
            <w:r>
              <w:rPr>
                <w:sz w:val="26"/>
                <w:szCs w:val="26"/>
              </w:rPr>
              <w:t>63</w:t>
            </w:r>
          </w:p>
        </w:tc>
      </w:tr>
      <w:tr w:rsidR="00404E70" w:rsidTr="00404E70">
        <w:tc>
          <w:tcPr>
            <w:tcW w:w="709" w:type="dxa"/>
            <w:tcBorders>
              <w:top w:val="single" w:sz="4" w:space="0" w:color="000000"/>
              <w:left w:val="single" w:sz="4" w:space="0" w:color="000000"/>
              <w:bottom w:val="single" w:sz="4" w:space="0" w:color="000000"/>
            </w:tcBorders>
            <w:shd w:val="clear" w:color="auto" w:fill="auto"/>
            <w:vAlign w:val="center"/>
          </w:tcPr>
          <w:p w:rsidR="00404E70" w:rsidRPr="00341A1D" w:rsidRDefault="00404E70" w:rsidP="00D74AD3">
            <w:pPr>
              <w:jc w:val="right"/>
              <w:rPr>
                <w:sz w:val="25"/>
                <w:szCs w:val="25"/>
              </w:rPr>
            </w:pPr>
            <w:r w:rsidRPr="00341A1D">
              <w:rPr>
                <w:sz w:val="25"/>
                <w:szCs w:val="25"/>
              </w:rPr>
              <w:t>6.3</w:t>
            </w:r>
          </w:p>
        </w:tc>
        <w:tc>
          <w:tcPr>
            <w:tcW w:w="8788" w:type="dxa"/>
            <w:tcBorders>
              <w:top w:val="single" w:sz="4" w:space="0" w:color="000000"/>
              <w:left w:val="single" w:sz="4" w:space="0" w:color="000000"/>
              <w:bottom w:val="single" w:sz="4" w:space="0" w:color="000000"/>
            </w:tcBorders>
            <w:shd w:val="clear" w:color="auto" w:fill="auto"/>
          </w:tcPr>
          <w:p w:rsidR="00404E70" w:rsidRPr="00341A1D" w:rsidRDefault="00404E70" w:rsidP="002710CA">
            <w:pPr>
              <w:rPr>
                <w:sz w:val="25"/>
                <w:szCs w:val="25"/>
              </w:rPr>
            </w:pPr>
            <w:r w:rsidRPr="00341A1D">
              <w:rPr>
                <w:sz w:val="25"/>
                <w:szCs w:val="25"/>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04E70" w:rsidRDefault="0092048A" w:rsidP="00373C72">
            <w:pPr>
              <w:snapToGrid w:val="0"/>
              <w:jc w:val="right"/>
              <w:rPr>
                <w:sz w:val="26"/>
                <w:szCs w:val="26"/>
              </w:rPr>
            </w:pPr>
            <w:r>
              <w:rPr>
                <w:sz w:val="26"/>
                <w:szCs w:val="26"/>
              </w:rPr>
              <w:t>64</w:t>
            </w:r>
          </w:p>
        </w:tc>
      </w:tr>
      <w:tr w:rsidR="00404E70" w:rsidTr="00404E70">
        <w:tc>
          <w:tcPr>
            <w:tcW w:w="709" w:type="dxa"/>
            <w:tcBorders>
              <w:top w:val="single" w:sz="4" w:space="0" w:color="000000"/>
              <w:left w:val="single" w:sz="4" w:space="0" w:color="000000"/>
              <w:bottom w:val="single" w:sz="4" w:space="0" w:color="000000"/>
            </w:tcBorders>
            <w:shd w:val="clear" w:color="auto" w:fill="auto"/>
            <w:vAlign w:val="center"/>
          </w:tcPr>
          <w:p w:rsidR="00404E70" w:rsidRPr="00341A1D" w:rsidRDefault="00404E70" w:rsidP="00D74AD3">
            <w:pPr>
              <w:jc w:val="right"/>
              <w:rPr>
                <w:sz w:val="25"/>
                <w:szCs w:val="25"/>
              </w:rPr>
            </w:pPr>
            <w:r w:rsidRPr="00341A1D">
              <w:rPr>
                <w:sz w:val="25"/>
                <w:szCs w:val="25"/>
              </w:rPr>
              <w:t>6.4</w:t>
            </w:r>
          </w:p>
        </w:tc>
        <w:tc>
          <w:tcPr>
            <w:tcW w:w="8788" w:type="dxa"/>
            <w:tcBorders>
              <w:top w:val="single" w:sz="4" w:space="0" w:color="000000"/>
              <w:left w:val="single" w:sz="4" w:space="0" w:color="000000"/>
              <w:bottom w:val="single" w:sz="4" w:space="0" w:color="000000"/>
            </w:tcBorders>
            <w:shd w:val="clear" w:color="auto" w:fill="auto"/>
          </w:tcPr>
          <w:p w:rsidR="00404E70" w:rsidRPr="00341A1D" w:rsidRDefault="00404E70" w:rsidP="002710CA">
            <w:pPr>
              <w:rPr>
                <w:sz w:val="25"/>
                <w:szCs w:val="25"/>
              </w:rPr>
            </w:pPr>
            <w:r w:rsidRPr="00341A1D">
              <w:rPr>
                <w:sz w:val="25"/>
                <w:szCs w:val="25"/>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04E70" w:rsidRDefault="0092048A" w:rsidP="00373C72">
            <w:pPr>
              <w:snapToGrid w:val="0"/>
              <w:jc w:val="right"/>
              <w:rPr>
                <w:sz w:val="26"/>
                <w:szCs w:val="26"/>
              </w:rPr>
            </w:pPr>
            <w:r>
              <w:rPr>
                <w:sz w:val="26"/>
                <w:szCs w:val="26"/>
              </w:rPr>
              <w:t>64</w:t>
            </w:r>
          </w:p>
        </w:tc>
      </w:tr>
      <w:tr w:rsidR="00404E70" w:rsidTr="00404E70">
        <w:tc>
          <w:tcPr>
            <w:tcW w:w="709" w:type="dxa"/>
            <w:tcBorders>
              <w:top w:val="single" w:sz="4" w:space="0" w:color="000000"/>
              <w:left w:val="single" w:sz="4" w:space="0" w:color="000000"/>
              <w:bottom w:val="single" w:sz="4" w:space="0" w:color="000000"/>
            </w:tcBorders>
            <w:shd w:val="clear" w:color="auto" w:fill="auto"/>
            <w:vAlign w:val="center"/>
          </w:tcPr>
          <w:p w:rsidR="00404E70" w:rsidRPr="00341A1D" w:rsidRDefault="00404E70" w:rsidP="00D74AD3">
            <w:pPr>
              <w:jc w:val="right"/>
              <w:rPr>
                <w:sz w:val="25"/>
                <w:szCs w:val="25"/>
              </w:rPr>
            </w:pPr>
            <w:r w:rsidRPr="00341A1D">
              <w:rPr>
                <w:sz w:val="25"/>
                <w:szCs w:val="25"/>
              </w:rPr>
              <w:t>6.5</w:t>
            </w:r>
          </w:p>
        </w:tc>
        <w:tc>
          <w:tcPr>
            <w:tcW w:w="8788" w:type="dxa"/>
            <w:tcBorders>
              <w:top w:val="single" w:sz="4" w:space="0" w:color="000000"/>
              <w:left w:val="single" w:sz="4" w:space="0" w:color="000000"/>
              <w:bottom w:val="single" w:sz="4" w:space="0" w:color="000000"/>
            </w:tcBorders>
            <w:shd w:val="clear" w:color="auto" w:fill="auto"/>
          </w:tcPr>
          <w:p w:rsidR="00404E70" w:rsidRPr="00341A1D" w:rsidRDefault="00404E70" w:rsidP="002710CA">
            <w:pPr>
              <w:rPr>
                <w:sz w:val="25"/>
                <w:szCs w:val="25"/>
              </w:rPr>
            </w:pPr>
            <w:r w:rsidRPr="00341A1D">
              <w:rPr>
                <w:sz w:val="25"/>
                <w:szCs w:val="25"/>
              </w:rPr>
              <w:t>Строительство тепловых сетей для обеспечения нормативной надежности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04E70" w:rsidRDefault="0092048A" w:rsidP="00373C72">
            <w:pPr>
              <w:snapToGrid w:val="0"/>
              <w:jc w:val="right"/>
              <w:rPr>
                <w:sz w:val="26"/>
                <w:szCs w:val="26"/>
              </w:rPr>
            </w:pPr>
            <w:r>
              <w:rPr>
                <w:sz w:val="26"/>
                <w:szCs w:val="26"/>
              </w:rPr>
              <w:t>65</w:t>
            </w:r>
          </w:p>
        </w:tc>
      </w:tr>
      <w:tr w:rsidR="00404E70" w:rsidTr="00404E70">
        <w:tc>
          <w:tcPr>
            <w:tcW w:w="709" w:type="dxa"/>
            <w:tcBorders>
              <w:top w:val="single" w:sz="4" w:space="0" w:color="000000"/>
              <w:left w:val="single" w:sz="4" w:space="0" w:color="000000"/>
              <w:bottom w:val="single" w:sz="4" w:space="0" w:color="000000"/>
            </w:tcBorders>
            <w:shd w:val="clear" w:color="auto" w:fill="auto"/>
            <w:vAlign w:val="center"/>
          </w:tcPr>
          <w:p w:rsidR="00404E70" w:rsidRPr="00341A1D" w:rsidRDefault="00404E70" w:rsidP="00D74AD3">
            <w:pPr>
              <w:jc w:val="right"/>
              <w:rPr>
                <w:sz w:val="25"/>
                <w:szCs w:val="25"/>
              </w:rPr>
            </w:pPr>
            <w:r w:rsidRPr="00341A1D">
              <w:rPr>
                <w:sz w:val="25"/>
                <w:szCs w:val="25"/>
              </w:rPr>
              <w:t>6.6</w:t>
            </w:r>
          </w:p>
        </w:tc>
        <w:tc>
          <w:tcPr>
            <w:tcW w:w="8788" w:type="dxa"/>
            <w:tcBorders>
              <w:top w:val="single" w:sz="4" w:space="0" w:color="000000"/>
              <w:left w:val="single" w:sz="4" w:space="0" w:color="000000"/>
              <w:bottom w:val="single" w:sz="4" w:space="0" w:color="000000"/>
            </w:tcBorders>
            <w:shd w:val="clear" w:color="auto" w:fill="auto"/>
          </w:tcPr>
          <w:p w:rsidR="00404E70" w:rsidRPr="00341A1D" w:rsidRDefault="00006DDB" w:rsidP="002710CA">
            <w:pPr>
              <w:rPr>
                <w:sz w:val="25"/>
                <w:szCs w:val="25"/>
              </w:rPr>
            </w:pPr>
            <w:r w:rsidRPr="00006DDB">
              <w:rPr>
                <w:sz w:val="25"/>
                <w:szCs w:val="25"/>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04E70" w:rsidRDefault="0092048A" w:rsidP="00373C72">
            <w:pPr>
              <w:snapToGrid w:val="0"/>
              <w:jc w:val="right"/>
              <w:rPr>
                <w:sz w:val="26"/>
                <w:szCs w:val="26"/>
              </w:rPr>
            </w:pPr>
            <w:r>
              <w:rPr>
                <w:sz w:val="26"/>
                <w:szCs w:val="26"/>
              </w:rPr>
              <w:t>65</w:t>
            </w:r>
          </w:p>
        </w:tc>
      </w:tr>
      <w:tr w:rsidR="00404E70" w:rsidTr="00404E70">
        <w:tc>
          <w:tcPr>
            <w:tcW w:w="709" w:type="dxa"/>
            <w:tcBorders>
              <w:top w:val="single" w:sz="4" w:space="0" w:color="000000"/>
              <w:left w:val="single" w:sz="4" w:space="0" w:color="000000"/>
              <w:bottom w:val="single" w:sz="4" w:space="0" w:color="000000"/>
            </w:tcBorders>
            <w:shd w:val="clear" w:color="auto" w:fill="auto"/>
            <w:vAlign w:val="center"/>
          </w:tcPr>
          <w:p w:rsidR="00404E70" w:rsidRPr="00341A1D" w:rsidRDefault="00404E70" w:rsidP="00D74AD3">
            <w:pPr>
              <w:jc w:val="right"/>
              <w:rPr>
                <w:sz w:val="25"/>
                <w:szCs w:val="25"/>
              </w:rPr>
            </w:pPr>
            <w:r w:rsidRPr="00341A1D">
              <w:rPr>
                <w:sz w:val="25"/>
                <w:szCs w:val="25"/>
              </w:rPr>
              <w:t>6.7</w:t>
            </w:r>
          </w:p>
        </w:tc>
        <w:tc>
          <w:tcPr>
            <w:tcW w:w="8788" w:type="dxa"/>
            <w:tcBorders>
              <w:top w:val="single" w:sz="4" w:space="0" w:color="000000"/>
              <w:left w:val="single" w:sz="4" w:space="0" w:color="000000"/>
              <w:bottom w:val="single" w:sz="4" w:space="0" w:color="000000"/>
            </w:tcBorders>
            <w:shd w:val="clear" w:color="auto" w:fill="auto"/>
          </w:tcPr>
          <w:p w:rsidR="00404E70" w:rsidRPr="00341A1D" w:rsidRDefault="00006DDB" w:rsidP="002710CA">
            <w:pPr>
              <w:rPr>
                <w:sz w:val="25"/>
                <w:szCs w:val="25"/>
              </w:rPr>
            </w:pPr>
            <w:r w:rsidRPr="00006DDB">
              <w:rPr>
                <w:sz w:val="25"/>
                <w:szCs w:val="25"/>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04E70" w:rsidRDefault="0092048A" w:rsidP="00373C72">
            <w:pPr>
              <w:snapToGrid w:val="0"/>
              <w:jc w:val="right"/>
              <w:rPr>
                <w:sz w:val="26"/>
                <w:szCs w:val="26"/>
              </w:rPr>
            </w:pPr>
            <w:r>
              <w:rPr>
                <w:sz w:val="26"/>
                <w:szCs w:val="26"/>
              </w:rPr>
              <w:t>67</w:t>
            </w:r>
          </w:p>
        </w:tc>
      </w:tr>
      <w:tr w:rsidR="00404E70" w:rsidTr="00404E70">
        <w:tc>
          <w:tcPr>
            <w:tcW w:w="709" w:type="dxa"/>
            <w:tcBorders>
              <w:top w:val="single" w:sz="4" w:space="0" w:color="000000"/>
              <w:left w:val="single" w:sz="4" w:space="0" w:color="000000"/>
              <w:bottom w:val="single" w:sz="4" w:space="0" w:color="000000"/>
            </w:tcBorders>
            <w:shd w:val="clear" w:color="auto" w:fill="auto"/>
            <w:vAlign w:val="center"/>
          </w:tcPr>
          <w:p w:rsidR="00404E70" w:rsidRPr="00341A1D" w:rsidRDefault="00404E70" w:rsidP="00D74AD3">
            <w:pPr>
              <w:jc w:val="right"/>
              <w:rPr>
                <w:sz w:val="25"/>
                <w:szCs w:val="25"/>
              </w:rPr>
            </w:pPr>
            <w:r w:rsidRPr="00341A1D">
              <w:rPr>
                <w:sz w:val="25"/>
                <w:szCs w:val="25"/>
              </w:rPr>
              <w:t>6.8</w:t>
            </w:r>
          </w:p>
        </w:tc>
        <w:tc>
          <w:tcPr>
            <w:tcW w:w="8788" w:type="dxa"/>
            <w:tcBorders>
              <w:top w:val="single" w:sz="4" w:space="0" w:color="000000"/>
              <w:left w:val="single" w:sz="4" w:space="0" w:color="000000"/>
              <w:bottom w:val="single" w:sz="4" w:space="0" w:color="000000"/>
            </w:tcBorders>
            <w:shd w:val="clear" w:color="auto" w:fill="auto"/>
          </w:tcPr>
          <w:p w:rsidR="00404E70" w:rsidRPr="00341A1D" w:rsidRDefault="00404E70" w:rsidP="002710CA">
            <w:pPr>
              <w:rPr>
                <w:sz w:val="25"/>
                <w:szCs w:val="25"/>
              </w:rPr>
            </w:pPr>
            <w:r w:rsidRPr="00341A1D">
              <w:rPr>
                <w:sz w:val="25"/>
                <w:szCs w:val="25"/>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04E70" w:rsidRDefault="0092048A" w:rsidP="00373C72">
            <w:pPr>
              <w:snapToGrid w:val="0"/>
              <w:jc w:val="right"/>
              <w:rPr>
                <w:sz w:val="26"/>
                <w:szCs w:val="26"/>
              </w:rPr>
            </w:pPr>
            <w:r>
              <w:rPr>
                <w:sz w:val="26"/>
                <w:szCs w:val="26"/>
              </w:rPr>
              <w:t>67</w:t>
            </w:r>
          </w:p>
        </w:tc>
      </w:tr>
      <w:tr w:rsidR="00006DDB" w:rsidTr="00373C72">
        <w:tc>
          <w:tcPr>
            <w:tcW w:w="709" w:type="dxa"/>
            <w:tcBorders>
              <w:top w:val="single" w:sz="4" w:space="0" w:color="000000"/>
              <w:left w:val="single" w:sz="4" w:space="0" w:color="000000"/>
              <w:bottom w:val="single" w:sz="4" w:space="0" w:color="000000"/>
            </w:tcBorders>
            <w:shd w:val="clear" w:color="auto" w:fill="auto"/>
          </w:tcPr>
          <w:p w:rsidR="00006DDB" w:rsidRPr="00373C72" w:rsidRDefault="00006DDB" w:rsidP="00006DDB">
            <w:pPr>
              <w:jc w:val="right"/>
              <w:rPr>
                <w:sz w:val="26"/>
                <w:szCs w:val="26"/>
              </w:rPr>
            </w:pPr>
            <w:r>
              <w:rPr>
                <w:sz w:val="26"/>
                <w:szCs w:val="26"/>
              </w:rPr>
              <w:t>6.9</w:t>
            </w:r>
          </w:p>
        </w:tc>
        <w:tc>
          <w:tcPr>
            <w:tcW w:w="8788" w:type="dxa"/>
            <w:tcBorders>
              <w:top w:val="single" w:sz="4" w:space="0" w:color="000000"/>
              <w:left w:val="single" w:sz="4" w:space="0" w:color="000000"/>
              <w:bottom w:val="single" w:sz="4" w:space="0" w:color="000000"/>
            </w:tcBorders>
            <w:shd w:val="clear" w:color="auto" w:fill="auto"/>
          </w:tcPr>
          <w:p w:rsidR="00006DDB" w:rsidRPr="00373C72" w:rsidRDefault="00006DDB" w:rsidP="00373C72">
            <w:pPr>
              <w:rPr>
                <w:sz w:val="26"/>
                <w:szCs w:val="26"/>
              </w:rPr>
            </w:pPr>
            <w:r w:rsidRPr="00006DDB">
              <w:rPr>
                <w:sz w:val="26"/>
                <w:szCs w:val="26"/>
              </w:rPr>
              <w:t>Сценарии развития аварий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06DDB" w:rsidRPr="00373C72" w:rsidRDefault="0092048A" w:rsidP="00373C72">
            <w:pPr>
              <w:snapToGrid w:val="0"/>
              <w:jc w:val="right"/>
              <w:rPr>
                <w:sz w:val="26"/>
                <w:szCs w:val="26"/>
              </w:rPr>
            </w:pPr>
            <w:r>
              <w:rPr>
                <w:sz w:val="26"/>
                <w:szCs w:val="26"/>
              </w:rPr>
              <w:t>67</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7</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68</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jc w:val="right"/>
              <w:rPr>
                <w:sz w:val="26"/>
                <w:szCs w:val="26"/>
              </w:rPr>
            </w:pPr>
            <w:r w:rsidRPr="00373C72">
              <w:rPr>
                <w:sz w:val="26"/>
                <w:szCs w:val="26"/>
              </w:rPr>
              <w:t>7.1</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Описание видов и количества используемого топлива для источников тепло</w:t>
            </w:r>
            <w:r w:rsidR="00006DDB">
              <w:rPr>
                <w:sz w:val="26"/>
                <w:szCs w:val="26"/>
              </w:rPr>
              <w:t>вой энергии на территории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68</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jc w:val="right"/>
              <w:rPr>
                <w:sz w:val="26"/>
                <w:szCs w:val="26"/>
              </w:rPr>
            </w:pPr>
            <w:r w:rsidRPr="00373C72">
              <w:rPr>
                <w:sz w:val="26"/>
                <w:szCs w:val="26"/>
              </w:rPr>
              <w:t>7.2</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w:t>
            </w:r>
            <w:r w:rsidR="00006DDB">
              <w:rPr>
                <w:sz w:val="26"/>
                <w:szCs w:val="26"/>
              </w:rPr>
              <w:t>вой энергии на территории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68</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jc w:val="right"/>
              <w:rPr>
                <w:sz w:val="26"/>
                <w:szCs w:val="26"/>
              </w:rPr>
            </w:pPr>
            <w:r w:rsidRPr="00373C72">
              <w:rPr>
                <w:sz w:val="26"/>
                <w:szCs w:val="26"/>
              </w:rPr>
              <w:t>7.3</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Расчет нормативных запасов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72</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8</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Оценка надежности и безопасности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75</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snapToGrid w:val="0"/>
              <w:ind w:left="-34"/>
              <w:jc w:val="right"/>
              <w:rPr>
                <w:sz w:val="26"/>
                <w:szCs w:val="26"/>
              </w:rPr>
            </w:pPr>
            <w:r w:rsidRPr="00373C72">
              <w:rPr>
                <w:sz w:val="26"/>
                <w:szCs w:val="26"/>
              </w:rPr>
              <w:t>8.1</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Сведения об отказах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75</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snapToGrid w:val="0"/>
              <w:ind w:left="-34"/>
              <w:jc w:val="right"/>
              <w:rPr>
                <w:sz w:val="26"/>
                <w:szCs w:val="26"/>
              </w:rPr>
            </w:pPr>
            <w:r w:rsidRPr="00373C72">
              <w:rPr>
                <w:sz w:val="26"/>
                <w:szCs w:val="26"/>
              </w:rPr>
              <w:t>8.2</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Расчет показателей надежности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75</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9</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Обоснование инвестиций в строительство, реконструкцию и техническое перевооружение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79</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jc w:val="right"/>
              <w:rPr>
                <w:sz w:val="26"/>
                <w:szCs w:val="26"/>
              </w:rPr>
            </w:pPr>
            <w:r w:rsidRPr="00373C72">
              <w:rPr>
                <w:sz w:val="26"/>
                <w:szCs w:val="26"/>
              </w:rPr>
              <w:t>9.1</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79</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jc w:val="right"/>
              <w:rPr>
                <w:sz w:val="26"/>
                <w:szCs w:val="26"/>
              </w:rPr>
            </w:pPr>
            <w:r w:rsidRPr="00373C72">
              <w:rPr>
                <w:sz w:val="26"/>
                <w:szCs w:val="26"/>
              </w:rPr>
              <w:t>9.2</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Предложения по источникам и условиям инвестиций, обеспечивающих финансовые потребности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80</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jc w:val="right"/>
              <w:rPr>
                <w:sz w:val="26"/>
                <w:szCs w:val="26"/>
              </w:rPr>
            </w:pPr>
            <w:r w:rsidRPr="00373C72">
              <w:rPr>
                <w:sz w:val="26"/>
                <w:szCs w:val="26"/>
              </w:rPr>
              <w:t>9.3</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006DDB" w:rsidP="00373C72">
            <w:pPr>
              <w:rPr>
                <w:sz w:val="26"/>
                <w:szCs w:val="26"/>
              </w:rPr>
            </w:pPr>
            <w:r>
              <w:rPr>
                <w:sz w:val="26"/>
                <w:szCs w:val="26"/>
              </w:rPr>
              <w:t>Расчет</w:t>
            </w:r>
            <w:r w:rsidR="002710CA" w:rsidRPr="00373C72">
              <w:rPr>
                <w:sz w:val="26"/>
                <w:szCs w:val="26"/>
              </w:rPr>
              <w:t xml:space="preserve"> эффективности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82</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753192" w:rsidP="00373C72">
            <w:pPr>
              <w:snapToGrid w:val="0"/>
              <w:rPr>
                <w:sz w:val="26"/>
                <w:szCs w:val="26"/>
              </w:rPr>
            </w:pPr>
            <w:r>
              <w:rPr>
                <w:sz w:val="26"/>
                <w:szCs w:val="26"/>
              </w:rPr>
              <w:t>10</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Вывод из эксплуатации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84</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753192" w:rsidP="00373C72">
            <w:pPr>
              <w:rPr>
                <w:sz w:val="26"/>
                <w:szCs w:val="26"/>
              </w:rPr>
            </w:pPr>
            <w:r>
              <w:rPr>
                <w:sz w:val="26"/>
                <w:szCs w:val="26"/>
              </w:rPr>
              <w:t>11</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Предложение по определению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85</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753192" w:rsidP="00373C72">
            <w:pPr>
              <w:rPr>
                <w:sz w:val="26"/>
                <w:szCs w:val="26"/>
              </w:rPr>
            </w:pPr>
            <w:r>
              <w:rPr>
                <w:sz w:val="26"/>
                <w:szCs w:val="26"/>
              </w:rPr>
              <w:t>12</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Индикаторы развития систем теп</w:t>
            </w:r>
            <w:r w:rsidR="0078513E">
              <w:rPr>
                <w:sz w:val="26"/>
                <w:szCs w:val="26"/>
              </w:rPr>
              <w:t>лоснабжения 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85</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753192" w:rsidP="00373C72">
            <w:pPr>
              <w:snapToGrid w:val="0"/>
              <w:rPr>
                <w:sz w:val="26"/>
                <w:szCs w:val="26"/>
              </w:rPr>
            </w:pPr>
            <w:r>
              <w:rPr>
                <w:sz w:val="26"/>
                <w:szCs w:val="26"/>
              </w:rPr>
              <w:t>13</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 xml:space="preserve">Ценовые </w:t>
            </w:r>
            <w:r w:rsidR="0078513E">
              <w:rPr>
                <w:sz w:val="26"/>
                <w:szCs w:val="26"/>
              </w:rPr>
              <w:t>(</w:t>
            </w:r>
            <w:r w:rsidRPr="00373C72">
              <w:rPr>
                <w:sz w:val="26"/>
                <w:szCs w:val="26"/>
              </w:rPr>
              <w:t>тарифные</w:t>
            </w:r>
            <w:r w:rsidR="0078513E">
              <w:rPr>
                <w:sz w:val="26"/>
                <w:szCs w:val="26"/>
              </w:rPr>
              <w:t>)</w:t>
            </w:r>
            <w:r w:rsidRPr="00373C72">
              <w:rPr>
                <w:sz w:val="26"/>
                <w:szCs w:val="26"/>
              </w:rPr>
              <w:t xml:space="preserve">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88</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753192" w:rsidP="00373C72">
            <w:pPr>
              <w:snapToGrid w:val="0"/>
              <w:rPr>
                <w:sz w:val="26"/>
                <w:szCs w:val="26"/>
              </w:rPr>
            </w:pPr>
            <w:r>
              <w:rPr>
                <w:sz w:val="26"/>
                <w:szCs w:val="26"/>
              </w:rPr>
              <w:t>14</w:t>
            </w: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91</w:t>
            </w:r>
          </w:p>
        </w:tc>
      </w:tr>
      <w:tr w:rsidR="002710CA" w:rsidTr="00373C72">
        <w:tc>
          <w:tcPr>
            <w:tcW w:w="709"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snapToGrid w:val="0"/>
              <w:rPr>
                <w:sz w:val="26"/>
                <w:szCs w:val="26"/>
              </w:rPr>
            </w:pPr>
          </w:p>
        </w:tc>
        <w:tc>
          <w:tcPr>
            <w:tcW w:w="8788" w:type="dxa"/>
            <w:tcBorders>
              <w:top w:val="single" w:sz="4" w:space="0" w:color="000000"/>
              <w:left w:val="single" w:sz="4" w:space="0" w:color="000000"/>
              <w:bottom w:val="single" w:sz="4" w:space="0" w:color="000000"/>
            </w:tcBorders>
            <w:shd w:val="clear" w:color="auto" w:fill="auto"/>
          </w:tcPr>
          <w:p w:rsidR="002710CA" w:rsidRPr="00373C72" w:rsidRDefault="002710CA" w:rsidP="00373C72">
            <w:pPr>
              <w:rPr>
                <w:sz w:val="26"/>
                <w:szCs w:val="26"/>
              </w:rPr>
            </w:pPr>
            <w:r w:rsidRPr="00373C72">
              <w:rPr>
                <w:color w:val="000000"/>
                <w:sz w:val="26"/>
                <w:szCs w:val="26"/>
              </w:rPr>
              <w:t>Перечень использованных федеральных законов и нормативно-правовых актов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10CA" w:rsidRPr="00373C72" w:rsidRDefault="0092048A" w:rsidP="00373C72">
            <w:pPr>
              <w:snapToGrid w:val="0"/>
              <w:jc w:val="right"/>
              <w:rPr>
                <w:sz w:val="26"/>
                <w:szCs w:val="26"/>
              </w:rPr>
            </w:pPr>
            <w:r>
              <w:rPr>
                <w:sz w:val="26"/>
                <w:szCs w:val="26"/>
              </w:rPr>
              <w:t>92</w:t>
            </w:r>
          </w:p>
        </w:tc>
      </w:tr>
    </w:tbl>
    <w:p w:rsidR="000D7CBE" w:rsidRDefault="000D7CBE" w:rsidP="000D7CBE">
      <w:pPr>
        <w:spacing w:after="120"/>
        <w:jc w:val="center"/>
        <w:rPr>
          <w:b/>
          <w:sz w:val="28"/>
          <w:szCs w:val="28"/>
        </w:rPr>
      </w:pPr>
    </w:p>
    <w:p w:rsidR="00466B8E" w:rsidRDefault="00466B8E" w:rsidP="000D7CBE">
      <w:pPr>
        <w:spacing w:after="120"/>
        <w:jc w:val="center"/>
        <w:rPr>
          <w:b/>
          <w:sz w:val="28"/>
          <w:szCs w:val="28"/>
        </w:rPr>
      </w:pPr>
    </w:p>
    <w:p w:rsidR="00CA52ED" w:rsidRPr="00A35DD5" w:rsidRDefault="00E1232C" w:rsidP="000D7CBE">
      <w:pPr>
        <w:spacing w:after="120"/>
        <w:jc w:val="center"/>
        <w:rPr>
          <w:sz w:val="28"/>
          <w:szCs w:val="28"/>
        </w:rPr>
      </w:pPr>
      <w:r w:rsidRPr="00A35DD5">
        <w:rPr>
          <w:b/>
          <w:sz w:val="28"/>
          <w:szCs w:val="28"/>
        </w:rPr>
        <w:lastRenderedPageBreak/>
        <w:t>Введение</w:t>
      </w:r>
    </w:p>
    <w:p w:rsidR="005D5D0E" w:rsidRPr="00A73AA2" w:rsidRDefault="005D5D0E" w:rsidP="00466B8E">
      <w:pPr>
        <w:ind w:firstLine="709"/>
        <w:jc w:val="both"/>
        <w:rPr>
          <w:sz w:val="26"/>
          <w:szCs w:val="26"/>
        </w:rPr>
      </w:pPr>
      <w:r>
        <w:rPr>
          <w:sz w:val="26"/>
          <w:szCs w:val="26"/>
        </w:rPr>
        <w:t>Разработка</w:t>
      </w:r>
      <w:r w:rsidRPr="00AD4E84">
        <w:rPr>
          <w:sz w:val="26"/>
          <w:szCs w:val="26"/>
        </w:rPr>
        <w:t xml:space="preserve"> схемы теплоснабжения </w:t>
      </w:r>
      <w:r>
        <w:rPr>
          <w:sz w:val="26"/>
          <w:szCs w:val="26"/>
        </w:rPr>
        <w:t>Поназырев</w:t>
      </w:r>
      <w:r w:rsidRPr="00FF30F0">
        <w:rPr>
          <w:sz w:val="26"/>
          <w:szCs w:val="26"/>
        </w:rPr>
        <w:t>ского муниципального округа</w:t>
      </w:r>
      <w:r w:rsidRPr="00FF30F0">
        <w:rPr>
          <w:color w:val="000000"/>
          <w:spacing w:val="-3"/>
          <w:sz w:val="26"/>
          <w:szCs w:val="26"/>
        </w:rPr>
        <w:t xml:space="preserve"> </w:t>
      </w:r>
      <w:r w:rsidRPr="002B4552">
        <w:rPr>
          <w:sz w:val="26"/>
          <w:szCs w:val="26"/>
        </w:rPr>
        <w:t>Костромской области производилась в соответствии с «Требовани</w:t>
      </w:r>
      <w:r w:rsidR="00466B8E">
        <w:rPr>
          <w:sz w:val="26"/>
          <w:szCs w:val="26"/>
        </w:rPr>
        <w:t>ями</w:t>
      </w:r>
      <w:r w:rsidRPr="002B4552">
        <w:rPr>
          <w:sz w:val="26"/>
          <w:szCs w:val="26"/>
        </w:rPr>
        <w:t xml:space="preserve"> к порядку разработки и утверждения схем</w:t>
      </w:r>
      <w:r w:rsidRPr="006650F2">
        <w:rPr>
          <w:sz w:val="26"/>
          <w:szCs w:val="26"/>
        </w:rPr>
        <w:t xml:space="preserve"> теплоснабжения», утвержденных </w:t>
      </w:r>
      <w:r w:rsidRPr="00353376">
        <w:rPr>
          <w:sz w:val="26"/>
          <w:szCs w:val="26"/>
        </w:rPr>
        <w:t xml:space="preserve">постановлением Правительства Российской Федерации от 22 февраля 2012 г. № 154 (редакция от 16.03.2019г.) и на основании договора от </w:t>
      </w:r>
      <w:r w:rsidR="00353376" w:rsidRPr="00353376">
        <w:rPr>
          <w:sz w:val="26"/>
          <w:szCs w:val="26"/>
        </w:rPr>
        <w:t>23.01.2023</w:t>
      </w:r>
      <w:r w:rsidRPr="00353376">
        <w:rPr>
          <w:sz w:val="26"/>
          <w:szCs w:val="26"/>
        </w:rPr>
        <w:t xml:space="preserve"> года </w:t>
      </w:r>
      <w:r w:rsidR="00353376" w:rsidRPr="00353376">
        <w:rPr>
          <w:spacing w:val="20"/>
          <w:sz w:val="26"/>
          <w:szCs w:val="26"/>
        </w:rPr>
        <w:t>№ 04/</w:t>
      </w:r>
      <w:r w:rsidR="00353376" w:rsidRPr="00426807">
        <w:rPr>
          <w:spacing w:val="20"/>
          <w:sz w:val="26"/>
          <w:szCs w:val="26"/>
        </w:rPr>
        <w:t xml:space="preserve">2023 </w:t>
      </w:r>
      <w:r w:rsidR="00426807" w:rsidRPr="00426807">
        <w:rPr>
          <w:sz w:val="26"/>
          <w:szCs w:val="26"/>
        </w:rPr>
        <w:t>с администрацией</w:t>
      </w:r>
      <w:r w:rsidRPr="00426807">
        <w:rPr>
          <w:sz w:val="26"/>
          <w:szCs w:val="26"/>
        </w:rPr>
        <w:t xml:space="preserve"> Поназыревского муниципального округа. При разработке схемы теплоснабжения</w:t>
      </w:r>
      <w:r w:rsidRPr="00A73AA2">
        <w:rPr>
          <w:sz w:val="26"/>
          <w:szCs w:val="26"/>
        </w:rPr>
        <w:t xml:space="preserve"> Исполнитель руководствовался, прежде всего, федеральным законодательством в области теплоснабжения, энергосбережения и повышения энергетической эффективности:</w:t>
      </w:r>
    </w:p>
    <w:p w:rsidR="005D5D0E" w:rsidRPr="006650F2" w:rsidRDefault="005D5D0E" w:rsidP="00466B8E">
      <w:pPr>
        <w:jc w:val="both"/>
        <w:rPr>
          <w:sz w:val="26"/>
          <w:szCs w:val="26"/>
        </w:rPr>
      </w:pPr>
      <w:r w:rsidRPr="006650F2">
        <w:rPr>
          <w:sz w:val="26"/>
          <w:szCs w:val="26"/>
        </w:rPr>
        <w:t>- федеральный закон от 27 июля 2010 года № 190-ФЗ «О теплоснабжении»;</w:t>
      </w:r>
    </w:p>
    <w:p w:rsidR="005D5D0E" w:rsidRPr="006650F2" w:rsidRDefault="005D5D0E" w:rsidP="00466B8E">
      <w:pPr>
        <w:jc w:val="both"/>
        <w:rPr>
          <w:sz w:val="26"/>
          <w:szCs w:val="26"/>
        </w:rPr>
      </w:pPr>
      <w:r w:rsidRPr="006650F2">
        <w:rPr>
          <w:sz w:val="26"/>
          <w:szCs w:val="26"/>
        </w:rPr>
        <w:t>- федеральный закон от 23.11.2009г. № 261-ФЗ «Об энергосбережении и о повышении энергетической</w:t>
      </w:r>
      <w:r>
        <w:rPr>
          <w:sz w:val="26"/>
          <w:szCs w:val="26"/>
        </w:rPr>
        <w:t xml:space="preserve"> </w:t>
      </w:r>
      <w:r w:rsidRPr="006650F2">
        <w:rPr>
          <w:sz w:val="26"/>
          <w:szCs w:val="26"/>
        </w:rPr>
        <w:t>эффективности и о внесении изменений в отдельные законодательные акты Российской Федерации»;</w:t>
      </w:r>
    </w:p>
    <w:p w:rsidR="005D5D0E" w:rsidRPr="006650F2" w:rsidRDefault="005D5D0E" w:rsidP="00004DF8">
      <w:pPr>
        <w:pStyle w:val="ConsPlusNormal"/>
        <w:widowControl/>
        <w:ind w:firstLine="709"/>
        <w:jc w:val="both"/>
        <w:rPr>
          <w:rFonts w:ascii="Times New Roman" w:hAnsi="Times New Roman" w:cs="Times New Roman"/>
          <w:sz w:val="26"/>
          <w:szCs w:val="26"/>
        </w:rPr>
      </w:pPr>
      <w:r w:rsidRPr="006650F2">
        <w:rPr>
          <w:rFonts w:ascii="Times New Roman" w:hAnsi="Times New Roman" w:cs="Times New Roman"/>
          <w:sz w:val="26"/>
          <w:szCs w:val="26"/>
        </w:rPr>
        <w:t>При разработке отдельных разделов документа использовались другие нормативно-правовые акты и справочная литература. Полный список использованн</w:t>
      </w:r>
      <w:r>
        <w:rPr>
          <w:rFonts w:ascii="Times New Roman" w:hAnsi="Times New Roman" w:cs="Times New Roman"/>
          <w:sz w:val="26"/>
          <w:szCs w:val="26"/>
        </w:rPr>
        <w:t>ых документов и</w:t>
      </w:r>
      <w:r w:rsidRPr="006650F2">
        <w:rPr>
          <w:rFonts w:ascii="Times New Roman" w:hAnsi="Times New Roman" w:cs="Times New Roman"/>
          <w:sz w:val="26"/>
          <w:szCs w:val="26"/>
        </w:rPr>
        <w:t xml:space="preserve"> литературы приведен в конце книги.</w:t>
      </w:r>
    </w:p>
    <w:p w:rsidR="005D5D0E" w:rsidRPr="006650F2" w:rsidRDefault="005D5D0E" w:rsidP="00004DF8">
      <w:pPr>
        <w:ind w:firstLine="709"/>
        <w:jc w:val="both"/>
        <w:rPr>
          <w:sz w:val="26"/>
          <w:szCs w:val="26"/>
        </w:rPr>
      </w:pPr>
      <w:r w:rsidRPr="006650F2">
        <w:rPr>
          <w:sz w:val="26"/>
          <w:szCs w:val="26"/>
        </w:rPr>
        <w:t xml:space="preserve">Для </w:t>
      </w:r>
      <w:r>
        <w:rPr>
          <w:sz w:val="26"/>
          <w:szCs w:val="26"/>
        </w:rPr>
        <w:t>разработки</w:t>
      </w:r>
      <w:r w:rsidRPr="006650F2">
        <w:rPr>
          <w:sz w:val="26"/>
          <w:szCs w:val="26"/>
        </w:rPr>
        <w:t xml:space="preserve"> схемы теплоснабжения Исполнитель произвел сбор информации:</w:t>
      </w:r>
    </w:p>
    <w:p w:rsidR="005D5D0E" w:rsidRPr="006650F2" w:rsidRDefault="005D5D0E" w:rsidP="00AC065D">
      <w:pPr>
        <w:jc w:val="both"/>
        <w:rPr>
          <w:sz w:val="26"/>
          <w:szCs w:val="26"/>
        </w:rPr>
      </w:pPr>
      <w:r w:rsidRPr="006650F2">
        <w:rPr>
          <w:sz w:val="26"/>
          <w:szCs w:val="26"/>
        </w:rPr>
        <w:t xml:space="preserve">-  о </w:t>
      </w:r>
      <w:r>
        <w:rPr>
          <w:sz w:val="26"/>
          <w:szCs w:val="26"/>
        </w:rPr>
        <w:t>муниципальном округе</w:t>
      </w:r>
      <w:r w:rsidRPr="006650F2">
        <w:rPr>
          <w:sz w:val="26"/>
          <w:szCs w:val="26"/>
        </w:rPr>
        <w:t xml:space="preserve"> и перспективах его развития;</w:t>
      </w:r>
    </w:p>
    <w:p w:rsidR="005D5D0E" w:rsidRPr="006650F2" w:rsidRDefault="005D5D0E" w:rsidP="005D5D0E">
      <w:pPr>
        <w:jc w:val="both"/>
        <w:rPr>
          <w:sz w:val="26"/>
          <w:szCs w:val="26"/>
        </w:rPr>
      </w:pPr>
      <w:r w:rsidRPr="006650F2">
        <w:rPr>
          <w:sz w:val="26"/>
          <w:szCs w:val="26"/>
        </w:rPr>
        <w:t xml:space="preserve">- о теплоснабжающих организациях, их оборудовании, </w:t>
      </w:r>
      <w:r>
        <w:rPr>
          <w:sz w:val="26"/>
          <w:szCs w:val="26"/>
        </w:rPr>
        <w:t xml:space="preserve">производственной базе, </w:t>
      </w:r>
      <w:r w:rsidRPr="006650F2">
        <w:rPr>
          <w:sz w:val="26"/>
          <w:szCs w:val="26"/>
        </w:rPr>
        <w:t xml:space="preserve">тепловых сетях, </w:t>
      </w:r>
      <w:r>
        <w:rPr>
          <w:sz w:val="26"/>
          <w:szCs w:val="26"/>
        </w:rPr>
        <w:t xml:space="preserve">потребителях тепловой энергии и их тепловых нагрузках, </w:t>
      </w:r>
      <w:r w:rsidRPr="006650F2">
        <w:rPr>
          <w:sz w:val="26"/>
          <w:szCs w:val="26"/>
        </w:rPr>
        <w:t>производственно-экономических показателях;</w:t>
      </w:r>
    </w:p>
    <w:p w:rsidR="005D5D0E" w:rsidRPr="006650F2" w:rsidRDefault="005D5D0E" w:rsidP="005D5D0E">
      <w:pPr>
        <w:jc w:val="both"/>
        <w:rPr>
          <w:sz w:val="26"/>
          <w:szCs w:val="26"/>
        </w:rPr>
      </w:pPr>
      <w:r w:rsidRPr="006650F2">
        <w:rPr>
          <w:sz w:val="26"/>
          <w:szCs w:val="26"/>
        </w:rPr>
        <w:t xml:space="preserve">- о нормативах теплоснабжения, тарифах </w:t>
      </w:r>
      <w:r>
        <w:rPr>
          <w:sz w:val="26"/>
          <w:szCs w:val="26"/>
        </w:rPr>
        <w:t xml:space="preserve">и муниципальных стандартах </w:t>
      </w:r>
      <w:r w:rsidRPr="006650F2">
        <w:rPr>
          <w:sz w:val="26"/>
          <w:szCs w:val="26"/>
        </w:rPr>
        <w:t>на тепловую энергию.</w:t>
      </w:r>
    </w:p>
    <w:p w:rsidR="005D5D0E" w:rsidRPr="005D5D0E" w:rsidRDefault="005D5D0E" w:rsidP="00AC065D">
      <w:pPr>
        <w:pStyle w:val="aff"/>
        <w:ind w:left="0" w:firstLine="709"/>
        <w:jc w:val="both"/>
        <w:rPr>
          <w:rFonts w:ascii="Times New Roman" w:hAnsi="Times New Roman" w:cs="Times New Roman"/>
          <w:sz w:val="26"/>
          <w:szCs w:val="26"/>
        </w:rPr>
      </w:pPr>
      <w:r w:rsidRPr="005D5D0E">
        <w:rPr>
          <w:rFonts w:ascii="Times New Roman" w:hAnsi="Times New Roman" w:cs="Times New Roman"/>
          <w:sz w:val="26"/>
          <w:szCs w:val="26"/>
        </w:rPr>
        <w:t>Необходимость разработки схемы теплоснабжения возникла в связи с реорганизацией Поназыревского района в муниципальный округ и пр</w:t>
      </w:r>
      <w:r w:rsidR="00466B8E">
        <w:rPr>
          <w:rFonts w:ascii="Times New Roman" w:hAnsi="Times New Roman" w:cs="Times New Roman"/>
          <w:sz w:val="26"/>
          <w:szCs w:val="26"/>
        </w:rPr>
        <w:t>едстоящей</w:t>
      </w:r>
      <w:r w:rsidRPr="005D5D0E">
        <w:rPr>
          <w:rFonts w:ascii="Times New Roman" w:hAnsi="Times New Roman" w:cs="Times New Roman"/>
          <w:sz w:val="26"/>
          <w:szCs w:val="26"/>
        </w:rPr>
        <w:t xml:space="preserve"> его газификацией.</w:t>
      </w:r>
    </w:p>
    <w:p w:rsidR="005D5D0E" w:rsidRDefault="005D5D0E" w:rsidP="005D5D0E">
      <w:pPr>
        <w:ind w:firstLine="709"/>
        <w:jc w:val="both"/>
        <w:rPr>
          <w:sz w:val="26"/>
          <w:szCs w:val="26"/>
        </w:rPr>
      </w:pPr>
      <w:r w:rsidRPr="006650F2">
        <w:rPr>
          <w:sz w:val="26"/>
          <w:szCs w:val="26"/>
        </w:rPr>
        <w:t xml:space="preserve">В процессе </w:t>
      </w:r>
      <w:r>
        <w:rPr>
          <w:sz w:val="26"/>
          <w:szCs w:val="26"/>
        </w:rPr>
        <w:t>разработки</w:t>
      </w:r>
      <w:r w:rsidRPr="006650F2">
        <w:rPr>
          <w:sz w:val="26"/>
          <w:szCs w:val="26"/>
        </w:rPr>
        <w:t xml:space="preserve"> схемы теплоснабжения были уточнены тепловые нагрузки на источники тепловой энергии, состав оборудования котельных, схемы тепловых сетей. </w:t>
      </w:r>
    </w:p>
    <w:p w:rsidR="005D5D0E" w:rsidRPr="006650F2" w:rsidRDefault="005D5D0E" w:rsidP="005D5D0E">
      <w:pPr>
        <w:ind w:firstLine="709"/>
        <w:jc w:val="both"/>
        <w:rPr>
          <w:sz w:val="26"/>
          <w:szCs w:val="26"/>
        </w:rPr>
      </w:pPr>
      <w:r>
        <w:rPr>
          <w:sz w:val="26"/>
          <w:szCs w:val="26"/>
        </w:rPr>
        <w:t>Определены</w:t>
      </w:r>
      <w:r w:rsidRPr="006650F2">
        <w:rPr>
          <w:sz w:val="26"/>
          <w:szCs w:val="26"/>
        </w:rPr>
        <w:t xml:space="preserve"> зоны централизованного и индивидуального теплоснабжения населенных пунктов. Предложены мероприятия по реконструкции и техническому перевооружению котельных и тепловых сетей</w:t>
      </w:r>
      <w:r w:rsidR="00466B8E">
        <w:rPr>
          <w:sz w:val="26"/>
          <w:szCs w:val="26"/>
        </w:rPr>
        <w:t xml:space="preserve"> в 3-х вариантах (сценариях) развития систем теплоснабжения муниципального округа</w:t>
      </w:r>
      <w:r w:rsidRPr="006650F2">
        <w:rPr>
          <w:sz w:val="26"/>
          <w:szCs w:val="26"/>
        </w:rPr>
        <w:t xml:space="preserve">. Финансовые затраты на </w:t>
      </w:r>
      <w:r w:rsidR="00466B8E">
        <w:rPr>
          <w:sz w:val="26"/>
          <w:szCs w:val="26"/>
        </w:rPr>
        <w:t>реализацию мероприятий</w:t>
      </w:r>
      <w:r w:rsidRPr="006650F2">
        <w:rPr>
          <w:sz w:val="26"/>
          <w:szCs w:val="26"/>
        </w:rPr>
        <w:t xml:space="preserve"> определены в действующих ценах</w:t>
      </w:r>
      <w:r>
        <w:rPr>
          <w:sz w:val="26"/>
          <w:szCs w:val="26"/>
        </w:rPr>
        <w:t xml:space="preserve"> года </w:t>
      </w:r>
      <w:r w:rsidR="00466B8E">
        <w:rPr>
          <w:sz w:val="26"/>
          <w:szCs w:val="26"/>
        </w:rPr>
        <w:t xml:space="preserve">их </w:t>
      </w:r>
      <w:r>
        <w:rPr>
          <w:sz w:val="26"/>
          <w:szCs w:val="26"/>
        </w:rPr>
        <w:t>реализации</w:t>
      </w:r>
      <w:r w:rsidRPr="006650F2">
        <w:rPr>
          <w:sz w:val="26"/>
          <w:szCs w:val="26"/>
        </w:rPr>
        <w:t xml:space="preserve">. </w:t>
      </w:r>
    </w:p>
    <w:p w:rsidR="005D5D0E" w:rsidRPr="006650F2" w:rsidRDefault="005D5D0E" w:rsidP="00AC065D">
      <w:pPr>
        <w:ind w:firstLine="709"/>
        <w:jc w:val="both"/>
        <w:rPr>
          <w:sz w:val="26"/>
          <w:szCs w:val="26"/>
        </w:rPr>
      </w:pPr>
      <w:r w:rsidRPr="006650F2">
        <w:rPr>
          <w:sz w:val="26"/>
          <w:szCs w:val="26"/>
        </w:rPr>
        <w:t>В схеме теплоснабжения не рассмотрены не присущие для поселения вопросы:</w:t>
      </w:r>
    </w:p>
    <w:p w:rsidR="005D5D0E" w:rsidRPr="006650F2" w:rsidRDefault="005D5D0E" w:rsidP="005D5D0E">
      <w:pPr>
        <w:jc w:val="both"/>
        <w:rPr>
          <w:sz w:val="26"/>
          <w:szCs w:val="26"/>
        </w:rPr>
      </w:pPr>
      <w:r w:rsidRPr="006650F2">
        <w:rPr>
          <w:sz w:val="26"/>
          <w:szCs w:val="26"/>
        </w:rPr>
        <w:t>- потребление тепловой энергии (мощности) и теплоносителя объектами, расположенными в производственных зонах ввиду отсутствия таковых;</w:t>
      </w:r>
    </w:p>
    <w:p w:rsidR="005D5D0E" w:rsidRDefault="005D5D0E" w:rsidP="005D5D0E">
      <w:pPr>
        <w:jc w:val="both"/>
        <w:rPr>
          <w:sz w:val="26"/>
          <w:szCs w:val="26"/>
        </w:rPr>
      </w:pPr>
      <w:r w:rsidRPr="006650F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w:t>
      </w:r>
    </w:p>
    <w:p w:rsidR="005D5D0E" w:rsidRDefault="005D5D0E" w:rsidP="005D5D0E">
      <w:pPr>
        <w:jc w:val="both"/>
        <w:rPr>
          <w:sz w:val="26"/>
          <w:szCs w:val="26"/>
        </w:rPr>
      </w:pPr>
      <w:r>
        <w:rPr>
          <w:sz w:val="26"/>
          <w:szCs w:val="26"/>
        </w:rPr>
        <w:t xml:space="preserve">- </w:t>
      </w:r>
      <w:r w:rsidRPr="00FF5E48">
        <w:rPr>
          <w:sz w:val="26"/>
          <w:szCs w:val="26"/>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sz w:val="26"/>
          <w:szCs w:val="26"/>
        </w:rPr>
        <w:t>;</w:t>
      </w:r>
    </w:p>
    <w:p w:rsidR="005D5D0E" w:rsidRPr="00FF5E48" w:rsidRDefault="005D5D0E" w:rsidP="005D5D0E">
      <w:pPr>
        <w:jc w:val="both"/>
        <w:rPr>
          <w:sz w:val="26"/>
          <w:szCs w:val="26"/>
        </w:rPr>
      </w:pPr>
      <w:r w:rsidRPr="00FF5E48">
        <w:rPr>
          <w:sz w:val="26"/>
          <w:szCs w:val="26"/>
        </w:rPr>
        <w:t>-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5D5D0E" w:rsidRPr="00FF5E48" w:rsidRDefault="005D5D0E" w:rsidP="005D5D0E">
      <w:pPr>
        <w:jc w:val="both"/>
        <w:rPr>
          <w:sz w:val="26"/>
          <w:szCs w:val="26"/>
        </w:rPr>
      </w:pPr>
      <w:r w:rsidRPr="00FF5E48">
        <w:rPr>
          <w:sz w:val="26"/>
          <w:szCs w:val="26"/>
        </w:rPr>
        <w:t>-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5D5D0E" w:rsidRDefault="005D5D0E" w:rsidP="005D5D0E">
      <w:pPr>
        <w:jc w:val="both"/>
        <w:rPr>
          <w:sz w:val="26"/>
          <w:szCs w:val="26"/>
        </w:rPr>
      </w:pPr>
      <w:r w:rsidRPr="00FF5E48">
        <w:rPr>
          <w:sz w:val="26"/>
          <w:szCs w:val="26"/>
        </w:rPr>
        <w:t xml:space="preserve">-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w:t>
      </w:r>
      <w:r w:rsidRPr="00FF5E48">
        <w:rPr>
          <w:sz w:val="26"/>
          <w:szCs w:val="26"/>
        </w:rPr>
        <w:lastRenderedPageBreak/>
        <w:t>выработки электрической и тепловой энергии, в пиковый режим работы, либо по выводу их из эксплуатации;</w:t>
      </w:r>
    </w:p>
    <w:p w:rsidR="005D5D0E" w:rsidRPr="00D97B58" w:rsidRDefault="005D5D0E" w:rsidP="005D5D0E">
      <w:pPr>
        <w:jc w:val="both"/>
        <w:rPr>
          <w:sz w:val="26"/>
          <w:szCs w:val="26"/>
        </w:rPr>
      </w:pPr>
      <w:r>
        <w:rPr>
          <w:sz w:val="26"/>
          <w:szCs w:val="26"/>
        </w:rPr>
        <w:t xml:space="preserve">- </w:t>
      </w:r>
      <w:r w:rsidRPr="00D97B58">
        <w:rPr>
          <w:sz w:val="26"/>
          <w:szCs w:val="26"/>
        </w:rPr>
        <w:t>предложения по переводу существующих открытых систем теплоснабжения (горячего водоснабжения) в закрытые системы горячего водоснабжения;</w:t>
      </w:r>
    </w:p>
    <w:p w:rsidR="005D5D0E" w:rsidRDefault="005D5D0E" w:rsidP="005D5D0E">
      <w:pPr>
        <w:jc w:val="both"/>
        <w:rPr>
          <w:sz w:val="26"/>
          <w:szCs w:val="26"/>
        </w:rPr>
      </w:pPr>
      <w:r w:rsidRPr="006650F2">
        <w:rPr>
          <w:sz w:val="26"/>
          <w:szCs w:val="26"/>
        </w:rPr>
        <w:t>-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5D5D0E" w:rsidRDefault="005D5D0E" w:rsidP="005D5D0E">
      <w:pPr>
        <w:jc w:val="both"/>
        <w:rPr>
          <w:sz w:val="26"/>
          <w:szCs w:val="26"/>
        </w:rPr>
      </w:pPr>
      <w:r w:rsidRPr="006650F2">
        <w:rPr>
          <w:sz w:val="26"/>
          <w:szCs w:val="26"/>
        </w:rPr>
        <w:t xml:space="preserve"> </w:t>
      </w:r>
      <w:r>
        <w:rPr>
          <w:sz w:val="26"/>
          <w:szCs w:val="26"/>
        </w:rPr>
        <w:tab/>
      </w:r>
      <w:r w:rsidRPr="006650F2">
        <w:rPr>
          <w:sz w:val="26"/>
          <w:szCs w:val="26"/>
        </w:rPr>
        <w:t xml:space="preserve">Работы по </w:t>
      </w:r>
      <w:r>
        <w:rPr>
          <w:sz w:val="26"/>
          <w:szCs w:val="26"/>
        </w:rPr>
        <w:t>разработке</w:t>
      </w:r>
      <w:r w:rsidRPr="006650F2">
        <w:rPr>
          <w:sz w:val="26"/>
          <w:szCs w:val="26"/>
        </w:rPr>
        <w:t xml:space="preserve"> схемы теплоснабжения выполнялись </w:t>
      </w:r>
      <w:r>
        <w:rPr>
          <w:sz w:val="26"/>
          <w:szCs w:val="26"/>
        </w:rPr>
        <w:t>специалистами</w:t>
      </w:r>
      <w:r w:rsidRPr="006650F2">
        <w:rPr>
          <w:sz w:val="26"/>
          <w:szCs w:val="26"/>
        </w:rPr>
        <w:t xml:space="preserve"> ООО «Э</w:t>
      </w:r>
      <w:r>
        <w:rPr>
          <w:sz w:val="26"/>
          <w:szCs w:val="26"/>
        </w:rPr>
        <w:t>НЕРГОЭКСПЕРТ</w:t>
      </w:r>
      <w:r w:rsidRPr="006650F2">
        <w:rPr>
          <w:sz w:val="26"/>
          <w:szCs w:val="26"/>
        </w:rPr>
        <w:t>»</w:t>
      </w:r>
      <w:r w:rsidR="00747372">
        <w:rPr>
          <w:sz w:val="26"/>
          <w:szCs w:val="26"/>
        </w:rPr>
        <w:t>.</w:t>
      </w:r>
      <w:r w:rsidRPr="006650F2">
        <w:rPr>
          <w:sz w:val="26"/>
          <w:szCs w:val="26"/>
        </w:rPr>
        <w:t xml:space="preserve"> Руководитель работ – главный </w:t>
      </w:r>
      <w:r>
        <w:rPr>
          <w:sz w:val="26"/>
          <w:szCs w:val="26"/>
        </w:rPr>
        <w:t xml:space="preserve">специалист Ю.Л. </w:t>
      </w:r>
      <w:r w:rsidRPr="006650F2">
        <w:rPr>
          <w:sz w:val="26"/>
          <w:szCs w:val="26"/>
        </w:rPr>
        <w:t>Хохлов.</w:t>
      </w:r>
    </w:p>
    <w:p w:rsidR="005D5D0E" w:rsidRDefault="005D5D0E" w:rsidP="005D5D0E">
      <w:pPr>
        <w:jc w:val="both"/>
        <w:rPr>
          <w:sz w:val="26"/>
          <w:szCs w:val="26"/>
        </w:rPr>
      </w:pPr>
      <w:r>
        <w:rPr>
          <w:sz w:val="26"/>
          <w:szCs w:val="26"/>
        </w:rPr>
        <w:t xml:space="preserve">В настоящей схеме теплоснабжения приняты термины в соответствии с федеральным законом № 190-ФЗ «О теплоснабжении». </w:t>
      </w:r>
    </w:p>
    <w:p w:rsidR="005D5D0E" w:rsidRPr="00B759B8" w:rsidRDefault="005D5D0E" w:rsidP="005D5D0E">
      <w:pPr>
        <w:ind w:firstLine="567"/>
        <w:jc w:val="both"/>
        <w:rPr>
          <w:sz w:val="26"/>
          <w:szCs w:val="26"/>
        </w:rPr>
      </w:pPr>
      <w:r>
        <w:rPr>
          <w:sz w:val="26"/>
          <w:szCs w:val="26"/>
        </w:rPr>
        <w:t xml:space="preserve">Разработанная схема теплоснабжения по окончании процедуры </w:t>
      </w:r>
      <w:r w:rsidRPr="00B759B8">
        <w:rPr>
          <w:sz w:val="26"/>
          <w:szCs w:val="26"/>
        </w:rPr>
        <w:t xml:space="preserve">публичных слушаний </w:t>
      </w:r>
      <w:r>
        <w:rPr>
          <w:sz w:val="26"/>
          <w:szCs w:val="26"/>
        </w:rPr>
        <w:t xml:space="preserve">согласно </w:t>
      </w:r>
      <w:r w:rsidRPr="0088051B">
        <w:rPr>
          <w:sz w:val="26"/>
          <w:szCs w:val="26"/>
        </w:rPr>
        <w:t xml:space="preserve">[3] </w:t>
      </w:r>
      <w:r w:rsidRPr="00B759B8">
        <w:rPr>
          <w:sz w:val="26"/>
          <w:szCs w:val="26"/>
        </w:rPr>
        <w:t xml:space="preserve">подлежит утверждению администрацией </w:t>
      </w:r>
      <w:r>
        <w:rPr>
          <w:sz w:val="26"/>
          <w:szCs w:val="26"/>
        </w:rPr>
        <w:t>Поназыревского муниципального округа.</w:t>
      </w:r>
      <w:r w:rsidRPr="00B759B8">
        <w:rPr>
          <w:sz w:val="26"/>
          <w:szCs w:val="26"/>
        </w:rPr>
        <w:t xml:space="preserve"> </w:t>
      </w:r>
    </w:p>
    <w:p w:rsidR="005D5D0E" w:rsidRPr="00963CF3" w:rsidRDefault="005D5D0E" w:rsidP="005D5D0E">
      <w:pPr>
        <w:spacing w:before="60"/>
        <w:ind w:firstLine="709"/>
        <w:jc w:val="both"/>
        <w:rPr>
          <w:sz w:val="26"/>
          <w:szCs w:val="26"/>
          <w:u w:val="single"/>
        </w:rPr>
      </w:pPr>
      <w:r w:rsidRPr="00963CF3">
        <w:rPr>
          <w:sz w:val="26"/>
          <w:szCs w:val="26"/>
          <w:u w:val="single"/>
        </w:rPr>
        <w:t>Обозначения</w:t>
      </w:r>
      <w:r>
        <w:rPr>
          <w:sz w:val="26"/>
          <w:szCs w:val="26"/>
          <w:u w:val="single"/>
        </w:rPr>
        <w:t xml:space="preserve"> и сокращенные названия,</w:t>
      </w:r>
      <w:r w:rsidRPr="00963CF3">
        <w:rPr>
          <w:sz w:val="26"/>
          <w:szCs w:val="26"/>
          <w:u w:val="single"/>
        </w:rPr>
        <w:t xml:space="preserve"> принятые в схеме теплоснабжения:</w:t>
      </w:r>
    </w:p>
    <w:p w:rsidR="005D5D0E" w:rsidRDefault="005D5D0E" w:rsidP="005D5D0E">
      <w:pPr>
        <w:ind w:firstLine="708"/>
        <w:jc w:val="both"/>
        <w:rPr>
          <w:sz w:val="26"/>
          <w:szCs w:val="26"/>
        </w:rPr>
      </w:pPr>
      <w:r>
        <w:rPr>
          <w:sz w:val="26"/>
          <w:szCs w:val="26"/>
        </w:rPr>
        <w:t>МО – муниципальный округ;</w:t>
      </w:r>
    </w:p>
    <w:p w:rsidR="005D5D0E" w:rsidRDefault="005D5D0E" w:rsidP="005D5D0E">
      <w:pPr>
        <w:ind w:firstLine="708"/>
        <w:jc w:val="both"/>
        <w:rPr>
          <w:sz w:val="26"/>
          <w:szCs w:val="26"/>
        </w:rPr>
      </w:pPr>
      <w:r>
        <w:rPr>
          <w:sz w:val="26"/>
          <w:szCs w:val="26"/>
        </w:rPr>
        <w:t>ЭСО (ТСО) – энергоснабжающая (теплоснабжающая) организация;</w:t>
      </w:r>
    </w:p>
    <w:p w:rsidR="005D5D0E" w:rsidRDefault="005D5D0E" w:rsidP="005D5D0E">
      <w:pPr>
        <w:ind w:firstLine="708"/>
        <w:jc w:val="both"/>
        <w:rPr>
          <w:sz w:val="26"/>
          <w:szCs w:val="26"/>
        </w:rPr>
      </w:pPr>
      <w:r>
        <w:rPr>
          <w:sz w:val="26"/>
          <w:szCs w:val="26"/>
        </w:rPr>
        <w:t>МУП – муниципальное унитарное предприятие;</w:t>
      </w:r>
    </w:p>
    <w:p w:rsidR="00670435" w:rsidRDefault="00670435" w:rsidP="005D5D0E">
      <w:pPr>
        <w:ind w:firstLine="708"/>
        <w:jc w:val="both"/>
        <w:rPr>
          <w:sz w:val="26"/>
          <w:szCs w:val="26"/>
        </w:rPr>
      </w:pPr>
      <w:r>
        <w:rPr>
          <w:sz w:val="26"/>
          <w:szCs w:val="26"/>
        </w:rPr>
        <w:t>ИП – индивидуальный предприниматель;</w:t>
      </w:r>
    </w:p>
    <w:p w:rsidR="005D5D0E" w:rsidRDefault="005D5D0E" w:rsidP="005D5D0E">
      <w:pPr>
        <w:ind w:firstLine="708"/>
        <w:jc w:val="both"/>
        <w:rPr>
          <w:sz w:val="26"/>
          <w:szCs w:val="26"/>
        </w:rPr>
      </w:pPr>
      <w:r>
        <w:rPr>
          <w:sz w:val="26"/>
          <w:szCs w:val="26"/>
        </w:rPr>
        <w:t>БМК – блочно-модульная котельная;</w:t>
      </w:r>
    </w:p>
    <w:p w:rsidR="005D5D0E" w:rsidRDefault="005D5D0E" w:rsidP="005D5D0E">
      <w:pPr>
        <w:ind w:firstLine="708"/>
        <w:jc w:val="both"/>
        <w:rPr>
          <w:sz w:val="26"/>
          <w:szCs w:val="26"/>
        </w:rPr>
      </w:pPr>
      <w:r>
        <w:rPr>
          <w:sz w:val="26"/>
          <w:szCs w:val="26"/>
        </w:rPr>
        <w:t>КНР – котел наружного размещения;</w:t>
      </w:r>
    </w:p>
    <w:p w:rsidR="005D5D0E" w:rsidRDefault="005D5D0E" w:rsidP="005D5D0E">
      <w:pPr>
        <w:ind w:firstLine="708"/>
        <w:jc w:val="both"/>
        <w:rPr>
          <w:sz w:val="26"/>
          <w:szCs w:val="26"/>
        </w:rPr>
      </w:pPr>
      <w:r>
        <w:rPr>
          <w:sz w:val="26"/>
          <w:szCs w:val="26"/>
        </w:rPr>
        <w:t>СН – затраты на собственные нужды теплоисточника;</w:t>
      </w:r>
    </w:p>
    <w:p w:rsidR="005D5D0E" w:rsidRDefault="005D5D0E" w:rsidP="005D5D0E">
      <w:pPr>
        <w:ind w:firstLine="708"/>
        <w:jc w:val="both"/>
        <w:rPr>
          <w:sz w:val="26"/>
          <w:szCs w:val="26"/>
        </w:rPr>
      </w:pPr>
      <w:r>
        <w:rPr>
          <w:sz w:val="26"/>
          <w:szCs w:val="26"/>
        </w:rPr>
        <w:t>НТП – норматив технологических потерь;</w:t>
      </w:r>
    </w:p>
    <w:p w:rsidR="005D5D0E" w:rsidRDefault="005D5D0E" w:rsidP="005D5D0E">
      <w:pPr>
        <w:ind w:firstLine="708"/>
        <w:jc w:val="both"/>
        <w:rPr>
          <w:sz w:val="26"/>
          <w:szCs w:val="26"/>
        </w:rPr>
      </w:pPr>
      <w:r>
        <w:rPr>
          <w:sz w:val="26"/>
          <w:szCs w:val="26"/>
        </w:rPr>
        <w:t>НУРТ – норматив удельного расхода топлива;</w:t>
      </w:r>
    </w:p>
    <w:p w:rsidR="005D5D0E" w:rsidRDefault="005D5D0E" w:rsidP="005D5D0E">
      <w:pPr>
        <w:ind w:firstLine="708"/>
        <w:jc w:val="both"/>
        <w:rPr>
          <w:sz w:val="26"/>
          <w:szCs w:val="26"/>
        </w:rPr>
      </w:pPr>
      <w:r>
        <w:rPr>
          <w:sz w:val="26"/>
          <w:szCs w:val="26"/>
        </w:rPr>
        <w:t>НЗТ – норматив запаса топлива;</w:t>
      </w:r>
    </w:p>
    <w:p w:rsidR="005D5D0E" w:rsidRDefault="005D5D0E" w:rsidP="005D5D0E">
      <w:pPr>
        <w:ind w:firstLine="708"/>
        <w:jc w:val="both"/>
        <w:rPr>
          <w:sz w:val="26"/>
          <w:szCs w:val="26"/>
        </w:rPr>
      </w:pPr>
      <w:r>
        <w:rPr>
          <w:sz w:val="26"/>
          <w:szCs w:val="26"/>
        </w:rPr>
        <w:t>УТМ (РТМ) – установленная (располагаемая) тепловая мощность теплоисточника;</w:t>
      </w:r>
    </w:p>
    <w:p w:rsidR="005D5D0E" w:rsidRDefault="005D5D0E" w:rsidP="005D5D0E">
      <w:pPr>
        <w:ind w:firstLine="708"/>
        <w:jc w:val="both"/>
        <w:rPr>
          <w:sz w:val="26"/>
          <w:szCs w:val="26"/>
        </w:rPr>
      </w:pPr>
      <w:r>
        <w:rPr>
          <w:sz w:val="26"/>
          <w:szCs w:val="26"/>
        </w:rPr>
        <w:t>РНИ – режимно-наладочные испытания;</w:t>
      </w:r>
    </w:p>
    <w:p w:rsidR="005D5D0E" w:rsidRDefault="005D5D0E" w:rsidP="005D5D0E">
      <w:pPr>
        <w:ind w:firstLine="708"/>
        <w:jc w:val="both"/>
        <w:rPr>
          <w:sz w:val="26"/>
          <w:szCs w:val="26"/>
        </w:rPr>
      </w:pPr>
      <w:r>
        <w:rPr>
          <w:sz w:val="26"/>
          <w:szCs w:val="26"/>
        </w:rPr>
        <w:t>ЦСТ – централизованная система теплоснабжения;</w:t>
      </w:r>
    </w:p>
    <w:p w:rsidR="005D5D0E" w:rsidRDefault="005D5D0E" w:rsidP="005D5D0E">
      <w:pPr>
        <w:ind w:left="709"/>
        <w:jc w:val="both"/>
        <w:rPr>
          <w:sz w:val="26"/>
          <w:szCs w:val="26"/>
        </w:rPr>
      </w:pPr>
      <w:r>
        <w:rPr>
          <w:sz w:val="26"/>
          <w:szCs w:val="26"/>
        </w:rPr>
        <w:t>ГВС – горячее водоснабжение;</w:t>
      </w:r>
    </w:p>
    <w:p w:rsidR="005D5D0E" w:rsidRDefault="005D5D0E" w:rsidP="005D5D0E">
      <w:pPr>
        <w:ind w:left="709"/>
        <w:jc w:val="both"/>
        <w:rPr>
          <w:sz w:val="26"/>
          <w:szCs w:val="26"/>
        </w:rPr>
      </w:pPr>
      <w:r>
        <w:rPr>
          <w:sz w:val="26"/>
          <w:szCs w:val="26"/>
        </w:rPr>
        <w:t>ТК – тепловая камера;</w:t>
      </w:r>
    </w:p>
    <w:p w:rsidR="005D5D0E" w:rsidRDefault="005D5D0E" w:rsidP="005D5D0E">
      <w:pPr>
        <w:ind w:left="709"/>
        <w:jc w:val="both"/>
        <w:rPr>
          <w:sz w:val="26"/>
          <w:szCs w:val="26"/>
        </w:rPr>
      </w:pPr>
      <w:r>
        <w:rPr>
          <w:sz w:val="26"/>
          <w:szCs w:val="26"/>
        </w:rPr>
        <w:t>УТ – узловая точка тепловой сети;</w:t>
      </w:r>
    </w:p>
    <w:p w:rsidR="005D5D0E" w:rsidRDefault="005D5D0E" w:rsidP="005D5D0E">
      <w:pPr>
        <w:ind w:left="709"/>
        <w:jc w:val="both"/>
        <w:rPr>
          <w:sz w:val="26"/>
          <w:szCs w:val="26"/>
        </w:rPr>
      </w:pPr>
      <w:r>
        <w:rPr>
          <w:sz w:val="26"/>
          <w:szCs w:val="26"/>
        </w:rPr>
        <w:t>МКД – многоквартирный жилой дом;</w:t>
      </w:r>
    </w:p>
    <w:p w:rsidR="005D5D0E" w:rsidRDefault="005D5D0E" w:rsidP="005D5D0E">
      <w:pPr>
        <w:ind w:left="709"/>
        <w:jc w:val="both"/>
        <w:rPr>
          <w:sz w:val="26"/>
          <w:szCs w:val="26"/>
        </w:rPr>
      </w:pPr>
      <w:r>
        <w:rPr>
          <w:sz w:val="26"/>
          <w:szCs w:val="26"/>
        </w:rPr>
        <w:t>ИЖД – индивидуальный жилой дом;</w:t>
      </w:r>
    </w:p>
    <w:p w:rsidR="00D92783" w:rsidRDefault="00D92783" w:rsidP="005D5D0E">
      <w:pPr>
        <w:ind w:left="709"/>
        <w:jc w:val="both"/>
        <w:rPr>
          <w:sz w:val="26"/>
          <w:szCs w:val="26"/>
        </w:rPr>
      </w:pPr>
      <w:r>
        <w:rPr>
          <w:sz w:val="26"/>
          <w:szCs w:val="26"/>
        </w:rPr>
        <w:t>п.г.т. – поселок городского типа;</w:t>
      </w:r>
    </w:p>
    <w:p w:rsidR="00D92783" w:rsidRDefault="00D92783" w:rsidP="005D5D0E">
      <w:pPr>
        <w:ind w:left="709"/>
        <w:jc w:val="both"/>
        <w:rPr>
          <w:sz w:val="26"/>
          <w:szCs w:val="26"/>
        </w:rPr>
      </w:pPr>
      <w:r>
        <w:rPr>
          <w:sz w:val="26"/>
          <w:szCs w:val="26"/>
        </w:rPr>
        <w:t xml:space="preserve">с – село, д – деревня; </w:t>
      </w:r>
    </w:p>
    <w:p w:rsidR="005D5D0E" w:rsidRDefault="005D5D0E" w:rsidP="005D5D0E">
      <w:pPr>
        <w:ind w:left="709"/>
        <w:jc w:val="both"/>
        <w:rPr>
          <w:sz w:val="26"/>
          <w:szCs w:val="26"/>
        </w:rPr>
      </w:pPr>
      <w:r>
        <w:rPr>
          <w:sz w:val="26"/>
          <w:szCs w:val="26"/>
        </w:rPr>
        <w:t>ЖКХ – жилищно-коммунальное хозяйство;</w:t>
      </w:r>
    </w:p>
    <w:p w:rsidR="005D5D0E" w:rsidRDefault="005D5D0E" w:rsidP="005D5D0E">
      <w:pPr>
        <w:ind w:left="709"/>
        <w:jc w:val="both"/>
        <w:rPr>
          <w:sz w:val="26"/>
          <w:szCs w:val="26"/>
        </w:rPr>
      </w:pPr>
      <w:r>
        <w:rPr>
          <w:sz w:val="26"/>
          <w:szCs w:val="26"/>
        </w:rPr>
        <w:t>ТЭК – топливно-энергетический комплекс;</w:t>
      </w:r>
    </w:p>
    <w:p w:rsidR="005D5D0E" w:rsidRDefault="005D5D0E" w:rsidP="005D5D0E">
      <w:pPr>
        <w:ind w:left="709"/>
        <w:jc w:val="both"/>
        <w:rPr>
          <w:sz w:val="26"/>
          <w:szCs w:val="26"/>
        </w:rPr>
      </w:pPr>
      <w:r>
        <w:rPr>
          <w:sz w:val="26"/>
          <w:szCs w:val="26"/>
        </w:rPr>
        <w:t>АВПУ – автоматическая водоподготовительная установка;</w:t>
      </w:r>
    </w:p>
    <w:p w:rsidR="005D5D0E" w:rsidRDefault="005D5D0E" w:rsidP="005D5D0E">
      <w:pPr>
        <w:ind w:left="709"/>
        <w:jc w:val="both"/>
        <w:rPr>
          <w:sz w:val="26"/>
          <w:szCs w:val="26"/>
        </w:rPr>
      </w:pPr>
      <w:r>
        <w:rPr>
          <w:sz w:val="26"/>
          <w:szCs w:val="26"/>
        </w:rPr>
        <w:t>ГРП – газорегуляторный пункт;</w:t>
      </w:r>
    </w:p>
    <w:p w:rsidR="005D5D0E" w:rsidRDefault="005D5D0E" w:rsidP="005D5D0E">
      <w:pPr>
        <w:ind w:left="709"/>
        <w:jc w:val="both"/>
        <w:rPr>
          <w:sz w:val="26"/>
          <w:szCs w:val="26"/>
        </w:rPr>
      </w:pPr>
      <w:r>
        <w:rPr>
          <w:sz w:val="26"/>
          <w:szCs w:val="26"/>
        </w:rPr>
        <w:t>СМР – строительно-монтажные работы;</w:t>
      </w:r>
    </w:p>
    <w:p w:rsidR="005D5D0E" w:rsidRDefault="005D5D0E" w:rsidP="005D5D0E">
      <w:pPr>
        <w:ind w:left="709"/>
        <w:jc w:val="both"/>
        <w:rPr>
          <w:sz w:val="26"/>
          <w:szCs w:val="26"/>
        </w:rPr>
      </w:pPr>
      <w:r>
        <w:rPr>
          <w:sz w:val="26"/>
          <w:szCs w:val="26"/>
        </w:rPr>
        <w:t>ПНР – пуско-наладочные работы;</w:t>
      </w:r>
    </w:p>
    <w:p w:rsidR="005D5D0E" w:rsidRDefault="005D5D0E" w:rsidP="005D5D0E">
      <w:pPr>
        <w:ind w:left="709"/>
        <w:jc w:val="both"/>
        <w:rPr>
          <w:sz w:val="26"/>
          <w:szCs w:val="26"/>
        </w:rPr>
      </w:pPr>
      <w:r>
        <w:rPr>
          <w:sz w:val="26"/>
          <w:szCs w:val="26"/>
        </w:rPr>
        <w:t>КПД – коэффициент полезного действия.</w:t>
      </w:r>
    </w:p>
    <w:p w:rsidR="003865D3" w:rsidRDefault="005D5D0E" w:rsidP="00DF3268">
      <w:pPr>
        <w:jc w:val="both"/>
        <w:rPr>
          <w:sz w:val="26"/>
          <w:szCs w:val="26"/>
        </w:rPr>
      </w:pPr>
      <w:r w:rsidRPr="00675FF7">
        <w:rPr>
          <w:sz w:val="26"/>
          <w:szCs w:val="26"/>
        </w:rPr>
        <w:t>Другие обозначения и сокращенные названия</w:t>
      </w:r>
      <w:r>
        <w:rPr>
          <w:sz w:val="26"/>
          <w:szCs w:val="26"/>
        </w:rPr>
        <w:t xml:space="preserve"> пояснены по тексту.</w:t>
      </w:r>
    </w:p>
    <w:p w:rsidR="00D92783" w:rsidRDefault="00D92783" w:rsidP="00DF3268">
      <w:pPr>
        <w:jc w:val="both"/>
        <w:rPr>
          <w:sz w:val="26"/>
          <w:szCs w:val="26"/>
        </w:rPr>
      </w:pPr>
    </w:p>
    <w:p w:rsidR="00D92783" w:rsidRDefault="00D92783" w:rsidP="00DF3268">
      <w:pPr>
        <w:jc w:val="both"/>
        <w:rPr>
          <w:sz w:val="26"/>
          <w:szCs w:val="26"/>
        </w:rPr>
      </w:pPr>
    </w:p>
    <w:p w:rsidR="00D92783" w:rsidRDefault="00D92783" w:rsidP="00DF3268">
      <w:pPr>
        <w:jc w:val="both"/>
        <w:rPr>
          <w:sz w:val="26"/>
          <w:szCs w:val="26"/>
        </w:rPr>
      </w:pPr>
    </w:p>
    <w:p w:rsidR="00D92783" w:rsidRDefault="00D92783" w:rsidP="00DF3268">
      <w:pPr>
        <w:jc w:val="both"/>
        <w:rPr>
          <w:sz w:val="26"/>
          <w:szCs w:val="26"/>
        </w:rPr>
      </w:pPr>
    </w:p>
    <w:p w:rsidR="00D92783" w:rsidRDefault="00D92783" w:rsidP="00DF3268">
      <w:pPr>
        <w:jc w:val="both"/>
        <w:rPr>
          <w:sz w:val="26"/>
          <w:szCs w:val="26"/>
        </w:rPr>
      </w:pPr>
    </w:p>
    <w:p w:rsidR="00D92783" w:rsidRDefault="00D92783" w:rsidP="00DF3268">
      <w:pPr>
        <w:jc w:val="both"/>
        <w:rPr>
          <w:sz w:val="26"/>
          <w:szCs w:val="26"/>
        </w:rPr>
      </w:pPr>
    </w:p>
    <w:p w:rsidR="001539A0" w:rsidRDefault="00CA52ED" w:rsidP="00133F84">
      <w:pPr>
        <w:spacing w:after="120"/>
        <w:ind w:left="284" w:hanging="284"/>
        <w:jc w:val="center"/>
        <w:rPr>
          <w:b/>
          <w:sz w:val="28"/>
          <w:szCs w:val="28"/>
        </w:rPr>
      </w:pPr>
      <w:r w:rsidRPr="001539A0">
        <w:rPr>
          <w:b/>
          <w:sz w:val="28"/>
          <w:szCs w:val="28"/>
        </w:rPr>
        <w:lastRenderedPageBreak/>
        <w:t>1</w:t>
      </w:r>
      <w:r w:rsidR="00133F84">
        <w:rPr>
          <w:b/>
          <w:sz w:val="28"/>
          <w:szCs w:val="28"/>
        </w:rPr>
        <w:t>.</w:t>
      </w:r>
      <w:r w:rsidRPr="001539A0">
        <w:rPr>
          <w:b/>
          <w:sz w:val="28"/>
          <w:szCs w:val="28"/>
        </w:rPr>
        <w:t xml:space="preserve"> Существующее положение в сфере производства, передачи и потребления тепловой энергии для целей теплоснабжения</w:t>
      </w:r>
    </w:p>
    <w:p w:rsidR="00CA52ED" w:rsidRPr="00AA7BB6" w:rsidRDefault="00CA52ED" w:rsidP="001539A0">
      <w:pPr>
        <w:spacing w:after="120"/>
        <w:ind w:left="284" w:hanging="284"/>
        <w:jc w:val="both"/>
        <w:rPr>
          <w:b/>
          <w:sz w:val="26"/>
          <w:szCs w:val="26"/>
        </w:rPr>
      </w:pPr>
      <w:r w:rsidRPr="00AA7BB6">
        <w:rPr>
          <w:b/>
          <w:sz w:val="26"/>
          <w:szCs w:val="26"/>
        </w:rPr>
        <w:t>1.1 Функциональная структура теплоснабжения</w:t>
      </w:r>
    </w:p>
    <w:p w:rsidR="00CB432D" w:rsidRDefault="00924BF3" w:rsidP="005D5D0E">
      <w:pPr>
        <w:ind w:firstLine="567"/>
        <w:jc w:val="both"/>
        <w:rPr>
          <w:rFonts w:eastAsiaTheme="minorHAnsi"/>
          <w:sz w:val="26"/>
          <w:szCs w:val="26"/>
          <w:shd w:val="clear" w:color="auto" w:fill="FFFFFF"/>
          <w:lang w:eastAsia="en-US"/>
        </w:rPr>
      </w:pPr>
      <w:r>
        <w:rPr>
          <w:rFonts w:eastAsiaTheme="minorHAnsi"/>
          <w:sz w:val="26"/>
          <w:szCs w:val="26"/>
          <w:lang w:eastAsia="en-US"/>
        </w:rPr>
        <w:t xml:space="preserve">  </w:t>
      </w:r>
      <w:r w:rsidRPr="00440177">
        <w:rPr>
          <w:rFonts w:eastAsiaTheme="minorHAnsi"/>
          <w:sz w:val="26"/>
          <w:szCs w:val="26"/>
          <w:lang w:eastAsia="en-US"/>
        </w:rPr>
        <w:t xml:space="preserve">Законом Костромской области </w:t>
      </w:r>
      <w:r w:rsidR="00FC1424" w:rsidRPr="00B60A76">
        <w:rPr>
          <w:rFonts w:eastAsiaTheme="minorHAnsi"/>
          <w:sz w:val="26"/>
          <w:szCs w:val="26"/>
          <w:lang w:eastAsia="en-US"/>
        </w:rPr>
        <w:t>от 26 апреля 2022</w:t>
      </w:r>
      <w:r w:rsidRPr="00B60A76">
        <w:rPr>
          <w:rFonts w:eastAsiaTheme="minorHAnsi"/>
          <w:sz w:val="26"/>
          <w:szCs w:val="26"/>
          <w:lang w:eastAsia="en-US"/>
        </w:rPr>
        <w:t xml:space="preserve"> </w:t>
      </w:r>
      <w:r w:rsidR="00FC1424" w:rsidRPr="00B60A76">
        <w:rPr>
          <w:rFonts w:eastAsiaTheme="minorHAnsi"/>
          <w:sz w:val="26"/>
          <w:szCs w:val="26"/>
          <w:lang w:eastAsia="en-US"/>
        </w:rPr>
        <w:t>года № 199</w:t>
      </w:r>
      <w:r w:rsidRPr="00B60A76">
        <w:rPr>
          <w:rFonts w:eastAsiaTheme="minorHAnsi"/>
          <w:sz w:val="26"/>
          <w:szCs w:val="26"/>
          <w:lang w:eastAsia="en-US"/>
        </w:rPr>
        <w:t>-7-ЗКО</w:t>
      </w:r>
      <w:r w:rsidRPr="00440177">
        <w:rPr>
          <w:rFonts w:eastAsiaTheme="minorHAnsi"/>
          <w:sz w:val="26"/>
          <w:szCs w:val="26"/>
          <w:lang w:eastAsia="en-US"/>
        </w:rPr>
        <w:t> </w:t>
      </w:r>
      <w:r w:rsidR="00B60A76">
        <w:rPr>
          <w:rFonts w:eastAsiaTheme="minorHAnsi"/>
          <w:iCs/>
          <w:sz w:val="26"/>
          <w:szCs w:val="26"/>
          <w:lang w:eastAsia="en-US"/>
        </w:rPr>
        <w:t xml:space="preserve"> Поназырев</w:t>
      </w:r>
      <w:r w:rsidRPr="00440177">
        <w:rPr>
          <w:rFonts w:eastAsiaTheme="minorHAnsi"/>
          <w:iCs/>
          <w:sz w:val="26"/>
          <w:szCs w:val="26"/>
          <w:lang w:eastAsia="en-US"/>
        </w:rPr>
        <w:t>ский район</w:t>
      </w:r>
      <w:r w:rsidR="00B60A76">
        <w:rPr>
          <w:rFonts w:eastAsiaTheme="minorHAnsi"/>
          <w:sz w:val="26"/>
          <w:szCs w:val="26"/>
          <w:lang w:eastAsia="en-US"/>
        </w:rPr>
        <w:t xml:space="preserve"> и </w:t>
      </w:r>
      <w:r w:rsidRPr="00440177">
        <w:rPr>
          <w:rFonts w:eastAsiaTheme="minorHAnsi"/>
          <w:sz w:val="26"/>
          <w:szCs w:val="26"/>
          <w:lang w:eastAsia="en-US"/>
        </w:rPr>
        <w:t>входившие в его с</w:t>
      </w:r>
      <w:r w:rsidR="00B60A76">
        <w:rPr>
          <w:rFonts w:eastAsiaTheme="minorHAnsi"/>
          <w:sz w:val="26"/>
          <w:szCs w:val="26"/>
          <w:lang w:eastAsia="en-US"/>
        </w:rPr>
        <w:t>остав</w:t>
      </w:r>
      <w:r w:rsidRPr="00440177">
        <w:rPr>
          <w:rFonts w:eastAsiaTheme="minorHAnsi"/>
          <w:sz w:val="26"/>
          <w:szCs w:val="26"/>
          <w:lang w:eastAsia="en-US"/>
        </w:rPr>
        <w:t xml:space="preserve"> сельские поселения </w:t>
      </w:r>
      <w:r w:rsidR="00B60A76">
        <w:rPr>
          <w:rFonts w:eastAsiaTheme="minorHAnsi"/>
          <w:sz w:val="26"/>
          <w:szCs w:val="26"/>
          <w:lang w:eastAsia="en-US"/>
        </w:rPr>
        <w:t xml:space="preserve">и поселок городского типа Поназырево </w:t>
      </w:r>
      <w:r w:rsidRPr="00440177">
        <w:rPr>
          <w:rFonts w:eastAsiaTheme="minorHAnsi"/>
          <w:sz w:val="26"/>
          <w:szCs w:val="26"/>
          <w:lang w:eastAsia="en-US"/>
        </w:rPr>
        <w:t xml:space="preserve"> преобразованы в </w:t>
      </w:r>
      <w:hyperlink r:id="rId9" w:tooltip="Нейский муниципальный округ" w:history="1">
        <w:r w:rsidR="00B60A76" w:rsidRPr="00B60A76">
          <w:rPr>
            <w:rFonts w:eastAsiaTheme="minorHAnsi"/>
            <w:iCs/>
            <w:sz w:val="26"/>
            <w:szCs w:val="26"/>
            <w:lang w:eastAsia="en-US"/>
          </w:rPr>
          <w:t xml:space="preserve"> </w:t>
        </w:r>
        <w:r w:rsidR="00B60A76">
          <w:rPr>
            <w:rFonts w:eastAsiaTheme="minorHAnsi"/>
            <w:iCs/>
            <w:sz w:val="26"/>
            <w:szCs w:val="26"/>
            <w:lang w:eastAsia="en-US"/>
          </w:rPr>
          <w:t>Поназырев</w:t>
        </w:r>
        <w:r w:rsidR="00B60A76" w:rsidRPr="00440177">
          <w:rPr>
            <w:rFonts w:eastAsiaTheme="minorHAnsi"/>
            <w:iCs/>
            <w:sz w:val="26"/>
            <w:szCs w:val="26"/>
            <w:lang w:eastAsia="en-US"/>
          </w:rPr>
          <w:t>ский</w:t>
        </w:r>
        <w:r w:rsidR="00B60A76" w:rsidRPr="00440177">
          <w:rPr>
            <w:rFonts w:eastAsiaTheme="minorHAnsi"/>
            <w:sz w:val="26"/>
            <w:szCs w:val="26"/>
            <w:lang w:eastAsia="en-US"/>
          </w:rPr>
          <w:t xml:space="preserve"> </w:t>
        </w:r>
        <w:r w:rsidRPr="00440177">
          <w:rPr>
            <w:rFonts w:eastAsiaTheme="minorHAnsi"/>
            <w:sz w:val="26"/>
            <w:szCs w:val="26"/>
            <w:lang w:eastAsia="en-US"/>
          </w:rPr>
          <w:t>муниципальный округ</w:t>
        </w:r>
      </w:hyperlink>
      <w:r w:rsidRPr="00440177">
        <w:rPr>
          <w:rFonts w:eastAsiaTheme="minorHAnsi"/>
          <w:sz w:val="26"/>
          <w:szCs w:val="26"/>
          <w:lang w:eastAsia="en-US"/>
        </w:rPr>
        <w:t xml:space="preserve">. </w:t>
      </w:r>
      <w:hyperlink r:id="rId10" w:tooltip="Нейский муниципальный округ" w:history="1">
        <w:r w:rsidR="00B60A76" w:rsidRPr="00B60A76">
          <w:rPr>
            <w:rFonts w:eastAsiaTheme="minorHAnsi"/>
            <w:iCs/>
            <w:sz w:val="26"/>
            <w:szCs w:val="26"/>
            <w:lang w:eastAsia="en-US"/>
          </w:rPr>
          <w:t xml:space="preserve"> </w:t>
        </w:r>
        <w:r w:rsidR="00B60A76">
          <w:rPr>
            <w:rFonts w:eastAsiaTheme="minorHAnsi"/>
            <w:iCs/>
            <w:sz w:val="26"/>
            <w:szCs w:val="26"/>
            <w:lang w:eastAsia="en-US"/>
          </w:rPr>
          <w:t>Поназырев</w:t>
        </w:r>
        <w:r w:rsidR="00B60A76" w:rsidRPr="00440177">
          <w:rPr>
            <w:rFonts w:eastAsiaTheme="minorHAnsi"/>
            <w:iCs/>
            <w:sz w:val="26"/>
            <w:szCs w:val="26"/>
            <w:lang w:eastAsia="en-US"/>
          </w:rPr>
          <w:t>ский</w:t>
        </w:r>
        <w:r w:rsidRPr="00440177">
          <w:rPr>
            <w:rFonts w:eastAsiaTheme="minorHAnsi"/>
            <w:sz w:val="26"/>
            <w:szCs w:val="26"/>
            <w:lang w:eastAsia="en-US"/>
          </w:rPr>
          <w:t xml:space="preserve"> муниципальный округ</w:t>
        </w:r>
      </w:hyperlink>
      <w:r w:rsidR="00B60A76">
        <w:rPr>
          <w:rFonts w:eastAsiaTheme="minorHAnsi"/>
          <w:sz w:val="26"/>
          <w:szCs w:val="26"/>
          <w:lang w:eastAsia="en-US"/>
        </w:rPr>
        <w:t xml:space="preserve"> расположен в восточной части</w:t>
      </w:r>
      <w:r w:rsidRPr="00440177">
        <w:rPr>
          <w:rFonts w:eastAsiaTheme="minorHAnsi"/>
          <w:sz w:val="26"/>
          <w:szCs w:val="26"/>
          <w:lang w:eastAsia="en-US"/>
        </w:rPr>
        <w:t> </w:t>
      </w:r>
      <w:hyperlink r:id="rId11" w:tooltip="Костромская область" w:history="1">
        <w:r w:rsidRPr="00440177">
          <w:rPr>
            <w:rFonts w:eastAsiaTheme="minorHAnsi"/>
            <w:sz w:val="26"/>
            <w:szCs w:val="26"/>
            <w:lang w:eastAsia="en-US"/>
          </w:rPr>
          <w:t>Костромской области</w:t>
        </w:r>
      </w:hyperlink>
      <w:r w:rsidRPr="00440177">
        <w:rPr>
          <w:rFonts w:eastAsiaTheme="minorHAnsi"/>
          <w:sz w:val="26"/>
          <w:szCs w:val="26"/>
          <w:lang w:eastAsia="en-US"/>
        </w:rPr>
        <w:t> </w:t>
      </w:r>
      <w:hyperlink r:id="rId12" w:tooltip="Россия" w:history="1">
        <w:r w:rsidRPr="00440177">
          <w:rPr>
            <w:rFonts w:eastAsiaTheme="minorHAnsi"/>
            <w:sz w:val="26"/>
            <w:szCs w:val="26"/>
            <w:lang w:eastAsia="en-US"/>
          </w:rPr>
          <w:t>России</w:t>
        </w:r>
      </w:hyperlink>
      <w:r w:rsidRPr="00440177">
        <w:rPr>
          <w:rFonts w:eastAsiaTheme="minorHAnsi"/>
          <w:sz w:val="26"/>
          <w:szCs w:val="26"/>
          <w:lang w:eastAsia="en-US"/>
        </w:rPr>
        <w:t xml:space="preserve">. </w:t>
      </w:r>
      <w:r>
        <w:rPr>
          <w:rFonts w:eastAsiaTheme="minorHAnsi"/>
          <w:sz w:val="26"/>
          <w:szCs w:val="26"/>
          <w:lang w:eastAsia="en-US"/>
        </w:rPr>
        <w:t>Административный центр -</w:t>
      </w:r>
      <w:r w:rsidRPr="00440177">
        <w:rPr>
          <w:rFonts w:eastAsiaTheme="minorHAnsi"/>
          <w:sz w:val="26"/>
          <w:szCs w:val="26"/>
          <w:lang w:eastAsia="en-US"/>
        </w:rPr>
        <w:t xml:space="preserve"> </w:t>
      </w:r>
      <w:r w:rsidR="00B60A76">
        <w:rPr>
          <w:rFonts w:eastAsiaTheme="minorHAnsi"/>
          <w:sz w:val="26"/>
          <w:szCs w:val="26"/>
          <w:lang w:eastAsia="en-US"/>
        </w:rPr>
        <w:t xml:space="preserve">поселок городского типа Поназырево. </w:t>
      </w:r>
      <w:r>
        <w:rPr>
          <w:rFonts w:eastAsiaTheme="minorHAnsi"/>
          <w:sz w:val="26"/>
          <w:szCs w:val="26"/>
          <w:lang w:eastAsia="en-US"/>
        </w:rPr>
        <w:t>Ч</w:t>
      </w:r>
      <w:r w:rsidRPr="00440177">
        <w:rPr>
          <w:color w:val="000000"/>
          <w:sz w:val="26"/>
          <w:szCs w:val="26"/>
        </w:rPr>
        <w:t xml:space="preserve">исленность </w:t>
      </w:r>
      <w:r w:rsidRPr="00DE09F9">
        <w:rPr>
          <w:sz w:val="26"/>
          <w:szCs w:val="26"/>
        </w:rPr>
        <w:t xml:space="preserve">населения </w:t>
      </w:r>
      <w:r>
        <w:rPr>
          <w:sz w:val="26"/>
          <w:szCs w:val="26"/>
        </w:rPr>
        <w:t xml:space="preserve">в </w:t>
      </w:r>
      <w:r w:rsidRPr="000F0CE7">
        <w:rPr>
          <w:sz w:val="26"/>
          <w:szCs w:val="26"/>
        </w:rPr>
        <w:t>муни</w:t>
      </w:r>
      <w:r>
        <w:rPr>
          <w:sz w:val="26"/>
          <w:szCs w:val="26"/>
        </w:rPr>
        <w:t>ципальном</w:t>
      </w:r>
      <w:r w:rsidRPr="000F0CE7">
        <w:rPr>
          <w:sz w:val="26"/>
          <w:szCs w:val="26"/>
        </w:rPr>
        <w:t xml:space="preserve"> округ</w:t>
      </w:r>
      <w:r>
        <w:rPr>
          <w:sz w:val="26"/>
          <w:szCs w:val="26"/>
        </w:rPr>
        <w:t>е</w:t>
      </w:r>
      <w:r w:rsidRPr="000F0CE7">
        <w:rPr>
          <w:sz w:val="26"/>
          <w:szCs w:val="26"/>
        </w:rPr>
        <w:t xml:space="preserve"> </w:t>
      </w:r>
      <w:r w:rsidRPr="00DE09F9">
        <w:rPr>
          <w:sz w:val="26"/>
          <w:szCs w:val="26"/>
        </w:rPr>
        <w:t>по сост</w:t>
      </w:r>
      <w:r w:rsidR="008723B3">
        <w:rPr>
          <w:sz w:val="26"/>
          <w:szCs w:val="26"/>
        </w:rPr>
        <w:t>оянию на 01.10.2022 года – 6147</w:t>
      </w:r>
      <w:r>
        <w:rPr>
          <w:sz w:val="26"/>
          <w:szCs w:val="26"/>
        </w:rPr>
        <w:t xml:space="preserve"> чел</w:t>
      </w:r>
      <w:r w:rsidRPr="00DE09F9">
        <w:rPr>
          <w:sz w:val="26"/>
          <w:szCs w:val="26"/>
        </w:rPr>
        <w:t>.</w:t>
      </w:r>
      <w:r w:rsidRPr="00440177">
        <w:rPr>
          <w:rFonts w:eastAsiaTheme="minorHAnsi"/>
          <w:sz w:val="26"/>
          <w:szCs w:val="26"/>
          <w:lang w:eastAsia="en-US"/>
        </w:rPr>
        <w:t xml:space="preserve"> </w:t>
      </w:r>
      <w:r>
        <w:rPr>
          <w:rFonts w:eastAsiaTheme="minorHAnsi"/>
          <w:sz w:val="26"/>
          <w:szCs w:val="26"/>
          <w:lang w:eastAsia="en-US"/>
        </w:rPr>
        <w:t>М</w:t>
      </w:r>
      <w:r w:rsidRPr="00440177">
        <w:rPr>
          <w:rFonts w:eastAsiaTheme="minorHAnsi"/>
          <w:sz w:val="26"/>
          <w:szCs w:val="26"/>
          <w:lang w:eastAsia="en-US"/>
        </w:rPr>
        <w:t xml:space="preserve">униципальный </w:t>
      </w:r>
      <w:r>
        <w:rPr>
          <w:color w:val="000000"/>
          <w:sz w:val="26"/>
          <w:szCs w:val="26"/>
        </w:rPr>
        <w:t>округ</w:t>
      </w:r>
      <w:r w:rsidRPr="00440177">
        <w:rPr>
          <w:color w:val="000000"/>
          <w:sz w:val="26"/>
          <w:szCs w:val="26"/>
        </w:rPr>
        <w:t xml:space="preserve"> граничит н</w:t>
      </w:r>
      <w:r w:rsidR="00D67B94">
        <w:rPr>
          <w:color w:val="000000"/>
          <w:sz w:val="26"/>
          <w:szCs w:val="26"/>
        </w:rPr>
        <w:t>а востоке с Кировской облас</w:t>
      </w:r>
      <w:r w:rsidR="00D92783">
        <w:rPr>
          <w:color w:val="000000"/>
          <w:sz w:val="26"/>
          <w:szCs w:val="26"/>
        </w:rPr>
        <w:t>тью, на юге с Нижегородской обла</w:t>
      </w:r>
      <w:r w:rsidR="00D67B94">
        <w:rPr>
          <w:color w:val="000000"/>
          <w:sz w:val="26"/>
          <w:szCs w:val="26"/>
        </w:rPr>
        <w:t xml:space="preserve">стью, севере - с Октябрьским и Вохомским, </w:t>
      </w:r>
      <w:r w:rsidRPr="00440177">
        <w:rPr>
          <w:color w:val="000000"/>
          <w:sz w:val="26"/>
          <w:szCs w:val="26"/>
        </w:rPr>
        <w:t>западе</w:t>
      </w:r>
      <w:r w:rsidR="00D67B94">
        <w:rPr>
          <w:color w:val="000000"/>
          <w:sz w:val="26"/>
          <w:szCs w:val="26"/>
        </w:rPr>
        <w:t xml:space="preserve"> - с Шарьинским</w:t>
      </w:r>
      <w:r w:rsidRPr="00440177">
        <w:rPr>
          <w:color w:val="000000"/>
          <w:sz w:val="26"/>
          <w:szCs w:val="26"/>
        </w:rPr>
        <w:t xml:space="preserve"> </w:t>
      </w:r>
      <w:r w:rsidR="00D67B94">
        <w:rPr>
          <w:color w:val="000000"/>
          <w:sz w:val="26"/>
          <w:szCs w:val="26"/>
        </w:rPr>
        <w:t xml:space="preserve">муниципальными </w:t>
      </w:r>
      <w:r w:rsidRPr="00440177">
        <w:rPr>
          <w:color w:val="000000"/>
          <w:sz w:val="26"/>
          <w:szCs w:val="26"/>
        </w:rPr>
        <w:t xml:space="preserve">районами Костромской области. Удаленность </w:t>
      </w:r>
      <w:r w:rsidR="00D67B94">
        <w:rPr>
          <w:color w:val="000000"/>
          <w:sz w:val="26"/>
          <w:szCs w:val="26"/>
        </w:rPr>
        <w:t xml:space="preserve">п.г.т. Поназырево </w:t>
      </w:r>
      <w:r w:rsidRPr="00440177">
        <w:rPr>
          <w:color w:val="000000"/>
          <w:sz w:val="26"/>
          <w:szCs w:val="26"/>
        </w:rPr>
        <w:t>от об</w:t>
      </w:r>
      <w:r w:rsidR="00D67B94">
        <w:rPr>
          <w:color w:val="000000"/>
          <w:sz w:val="26"/>
          <w:szCs w:val="26"/>
        </w:rPr>
        <w:t>ластного центра г. Кострома – 39</w:t>
      </w:r>
      <w:r w:rsidRPr="00440177">
        <w:rPr>
          <w:color w:val="000000"/>
          <w:sz w:val="26"/>
          <w:szCs w:val="26"/>
        </w:rPr>
        <w:t xml:space="preserve">0 км. </w:t>
      </w:r>
      <w:r w:rsidRPr="00DE09F9">
        <w:rPr>
          <w:sz w:val="26"/>
          <w:szCs w:val="26"/>
        </w:rPr>
        <w:t>На территории муни</w:t>
      </w:r>
      <w:r w:rsidR="00D67B94">
        <w:rPr>
          <w:sz w:val="26"/>
          <w:szCs w:val="26"/>
        </w:rPr>
        <w:t>ципального округа находятся 36</w:t>
      </w:r>
      <w:r w:rsidRPr="00DE09F9">
        <w:rPr>
          <w:sz w:val="26"/>
          <w:szCs w:val="26"/>
        </w:rPr>
        <w:t> населённых пунктов</w:t>
      </w:r>
      <w:r w:rsidR="00A64254">
        <w:rPr>
          <w:sz w:val="26"/>
          <w:szCs w:val="26"/>
        </w:rPr>
        <w:t>,</w:t>
      </w:r>
      <w:r w:rsidR="00A64254" w:rsidRPr="00A64254">
        <w:rPr>
          <w:sz w:val="26"/>
          <w:szCs w:val="26"/>
        </w:rPr>
        <w:t xml:space="preserve"> </w:t>
      </w:r>
      <w:r w:rsidR="00A64254">
        <w:rPr>
          <w:sz w:val="26"/>
          <w:szCs w:val="26"/>
        </w:rPr>
        <w:t>из них население проживает в 27 населенных пунктах</w:t>
      </w:r>
      <w:r w:rsidR="00A64254" w:rsidRPr="00DE09F9">
        <w:rPr>
          <w:sz w:val="26"/>
          <w:szCs w:val="26"/>
        </w:rPr>
        <w:t>.</w:t>
      </w:r>
      <w:r w:rsidRPr="00DE09F9">
        <w:rPr>
          <w:sz w:val="26"/>
          <w:szCs w:val="26"/>
        </w:rPr>
        <w:t xml:space="preserve"> В округе сформировался промышленный комплекс, включая лесную и деревообрабатывающую промышленность, предприятия по переработке сельскохозяйственного сырья. Построены собственные производственные базы строительных организаций, создана материально-техническая база здравоохранения и образования.</w:t>
      </w:r>
      <w:r w:rsidRPr="00DE09F9">
        <w:rPr>
          <w:rFonts w:eastAsiaTheme="minorHAnsi"/>
          <w:sz w:val="26"/>
          <w:szCs w:val="26"/>
          <w:shd w:val="clear" w:color="auto" w:fill="FFFFFF"/>
          <w:lang w:eastAsia="en-US"/>
        </w:rPr>
        <w:t xml:space="preserve"> </w:t>
      </w:r>
      <w:r w:rsidR="00B60A76">
        <w:rPr>
          <w:rFonts w:eastAsiaTheme="minorHAnsi"/>
          <w:sz w:val="26"/>
          <w:szCs w:val="26"/>
          <w:shd w:val="clear" w:color="auto" w:fill="FFFFFF"/>
          <w:lang w:eastAsia="en-US"/>
        </w:rPr>
        <w:t xml:space="preserve"> </w:t>
      </w:r>
    </w:p>
    <w:p w:rsidR="00CB432D" w:rsidRPr="00CB432D" w:rsidRDefault="00CB432D" w:rsidP="00CB432D">
      <w:pPr>
        <w:shd w:val="clear" w:color="auto" w:fill="FFFFFF"/>
        <w:suppressAutoHyphens w:val="0"/>
        <w:spacing w:before="120" w:after="120"/>
        <w:ind w:firstLine="284"/>
        <w:jc w:val="center"/>
        <w:rPr>
          <w:rFonts w:eastAsia="Times New Roman"/>
          <w:sz w:val="26"/>
          <w:szCs w:val="26"/>
          <w:shd w:val="clear" w:color="auto" w:fill="FFFFFF"/>
          <w:lang w:eastAsia="ru-RU"/>
        </w:rPr>
      </w:pPr>
      <w:r w:rsidRPr="00CB432D">
        <w:rPr>
          <w:rFonts w:eastAsia="Times New Roman"/>
          <w:bCs/>
          <w:sz w:val="26"/>
          <w:szCs w:val="26"/>
          <w:lang w:eastAsia="ru-RU"/>
        </w:rPr>
        <w:t xml:space="preserve">Таблица 1.1.1. Список населенных пунктов </w:t>
      </w:r>
      <w:r w:rsidRPr="00CB432D">
        <w:rPr>
          <w:rFonts w:eastAsia="Times New Roman"/>
          <w:color w:val="000000"/>
          <w:sz w:val="26"/>
          <w:szCs w:val="26"/>
          <w:lang w:eastAsia="ru-RU"/>
        </w:rPr>
        <w:t>муниципального округа. </w:t>
      </w:r>
    </w:p>
    <w:tbl>
      <w:tblPr>
        <w:tblW w:w="0" w:type="auto"/>
        <w:tblInd w:w="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9"/>
        <w:gridCol w:w="2681"/>
        <w:gridCol w:w="1335"/>
        <w:gridCol w:w="1559"/>
        <w:gridCol w:w="3544"/>
      </w:tblGrid>
      <w:tr w:rsidR="00CB432D" w:rsidRPr="00F6524E" w:rsidTr="00A64254">
        <w:trPr>
          <w:cantSplit/>
          <w:trHeight w:val="20"/>
        </w:trPr>
        <w:tc>
          <w:tcPr>
            <w:tcW w:w="709" w:type="dxa"/>
            <w:tcMar>
              <w:top w:w="48" w:type="dxa"/>
              <w:left w:w="96" w:type="dxa"/>
              <w:bottom w:w="48" w:type="dxa"/>
              <w:right w:w="96" w:type="dxa"/>
            </w:tcMar>
          </w:tcPr>
          <w:p w:rsidR="00CB432D" w:rsidRPr="00F6524E" w:rsidRDefault="00CB432D" w:rsidP="00A64254">
            <w:pPr>
              <w:suppressAutoHyphens w:val="0"/>
              <w:contextualSpacing/>
              <w:jc w:val="center"/>
              <w:rPr>
                <w:rFonts w:eastAsia="Times New Roman"/>
                <w:bCs/>
                <w:szCs w:val="24"/>
                <w:lang w:eastAsia="ru-RU"/>
              </w:rPr>
            </w:pPr>
            <w:r w:rsidRPr="00F6524E">
              <w:rPr>
                <w:rFonts w:eastAsia="Times New Roman"/>
                <w:bCs/>
                <w:szCs w:val="24"/>
                <w:lang w:eastAsia="ru-RU"/>
              </w:rPr>
              <w:t>№</w:t>
            </w:r>
          </w:p>
        </w:tc>
        <w:tc>
          <w:tcPr>
            <w:tcW w:w="2681" w:type="dxa"/>
            <w:tcMar>
              <w:top w:w="48" w:type="dxa"/>
              <w:left w:w="96" w:type="dxa"/>
              <w:bottom w:w="48" w:type="dxa"/>
              <w:right w:w="96" w:type="dxa"/>
            </w:tcMar>
          </w:tcPr>
          <w:p w:rsidR="00CB432D" w:rsidRPr="00F6524E" w:rsidRDefault="00CB432D" w:rsidP="00A64254">
            <w:pPr>
              <w:suppressAutoHyphens w:val="0"/>
              <w:contextualSpacing/>
              <w:jc w:val="center"/>
              <w:rPr>
                <w:rFonts w:eastAsia="Times New Roman"/>
                <w:bCs/>
                <w:szCs w:val="24"/>
                <w:lang w:eastAsia="ru-RU"/>
              </w:rPr>
            </w:pPr>
            <w:r w:rsidRPr="00F6524E">
              <w:rPr>
                <w:rFonts w:eastAsia="Times New Roman"/>
                <w:bCs/>
                <w:szCs w:val="24"/>
                <w:lang w:eastAsia="ru-RU"/>
              </w:rPr>
              <w:t>Населённый пункт</w:t>
            </w:r>
          </w:p>
        </w:tc>
        <w:tc>
          <w:tcPr>
            <w:tcW w:w="1335" w:type="dxa"/>
            <w:tcMar>
              <w:top w:w="48" w:type="dxa"/>
              <w:left w:w="96" w:type="dxa"/>
              <w:bottom w:w="48" w:type="dxa"/>
              <w:right w:w="96" w:type="dxa"/>
            </w:tcMar>
          </w:tcPr>
          <w:p w:rsidR="00CB432D" w:rsidRPr="00F6524E" w:rsidRDefault="00CB432D" w:rsidP="00A64254">
            <w:pPr>
              <w:suppressAutoHyphens w:val="0"/>
              <w:contextualSpacing/>
              <w:jc w:val="center"/>
              <w:rPr>
                <w:rFonts w:eastAsia="Times New Roman"/>
                <w:bCs/>
                <w:szCs w:val="24"/>
                <w:lang w:eastAsia="ru-RU"/>
              </w:rPr>
            </w:pPr>
            <w:r w:rsidRPr="00F6524E">
              <w:rPr>
                <w:rFonts w:eastAsia="Times New Roman"/>
                <w:bCs/>
                <w:szCs w:val="24"/>
                <w:lang w:eastAsia="ru-RU"/>
              </w:rPr>
              <w:t>Тип</w:t>
            </w:r>
          </w:p>
        </w:tc>
        <w:tc>
          <w:tcPr>
            <w:tcW w:w="1559" w:type="dxa"/>
            <w:tcMar>
              <w:top w:w="48" w:type="dxa"/>
              <w:left w:w="96" w:type="dxa"/>
              <w:bottom w:w="48" w:type="dxa"/>
              <w:right w:w="96" w:type="dxa"/>
            </w:tcMar>
          </w:tcPr>
          <w:p w:rsidR="00CB432D" w:rsidRPr="00F6524E" w:rsidRDefault="00CB432D" w:rsidP="00A64254">
            <w:pPr>
              <w:suppressAutoHyphens w:val="0"/>
              <w:contextualSpacing/>
              <w:jc w:val="center"/>
              <w:rPr>
                <w:rFonts w:eastAsia="Times New Roman"/>
                <w:bCs/>
                <w:szCs w:val="24"/>
                <w:lang w:eastAsia="ru-RU"/>
              </w:rPr>
            </w:pPr>
            <w:r w:rsidRPr="00F6524E">
              <w:rPr>
                <w:rFonts w:eastAsia="Times New Roman"/>
                <w:bCs/>
                <w:szCs w:val="24"/>
                <w:lang w:eastAsia="ru-RU"/>
              </w:rPr>
              <w:t>Население, чел.</w:t>
            </w:r>
          </w:p>
        </w:tc>
        <w:tc>
          <w:tcPr>
            <w:tcW w:w="3544" w:type="dxa"/>
          </w:tcPr>
          <w:p w:rsidR="00CB432D" w:rsidRPr="00F6524E" w:rsidRDefault="00CB432D" w:rsidP="00A64254">
            <w:pPr>
              <w:contextualSpacing/>
              <w:jc w:val="center"/>
              <w:rPr>
                <w:rFonts w:eastAsia="Times New Roman"/>
                <w:bCs/>
                <w:szCs w:val="24"/>
                <w:lang w:eastAsia="ru-RU"/>
              </w:rPr>
            </w:pPr>
            <w:r w:rsidRPr="00F6524E">
              <w:rPr>
                <w:szCs w:val="24"/>
              </w:rPr>
              <w:t>Вид теплоснабжения</w:t>
            </w:r>
          </w:p>
        </w:tc>
      </w:tr>
      <w:tr w:rsidR="00CB432D" w:rsidRPr="00F6524E" w:rsidTr="001C0F29">
        <w:trPr>
          <w:cantSplit/>
          <w:trHeight w:val="20"/>
        </w:trPr>
        <w:tc>
          <w:tcPr>
            <w:tcW w:w="709" w:type="dxa"/>
            <w:tcMar>
              <w:top w:w="48" w:type="dxa"/>
              <w:left w:w="28" w:type="dxa"/>
              <w:bottom w:w="48" w:type="dxa"/>
              <w:right w:w="28" w:type="dxa"/>
            </w:tcMar>
            <w:vAlign w:val="center"/>
          </w:tcPr>
          <w:p w:rsidR="00CB432D" w:rsidRPr="00F6524E" w:rsidRDefault="00CB432D" w:rsidP="00A64254">
            <w:pPr>
              <w:suppressAutoHyphens w:val="0"/>
              <w:contextualSpacing/>
              <w:jc w:val="center"/>
              <w:rPr>
                <w:rFonts w:eastAsia="Times New Roman"/>
                <w:szCs w:val="24"/>
                <w:lang w:eastAsia="ru-RU"/>
              </w:rPr>
            </w:pPr>
            <w:r w:rsidRPr="00F6524E">
              <w:rPr>
                <w:rFonts w:eastAsia="Times New Roman"/>
                <w:szCs w:val="24"/>
                <w:lang w:eastAsia="ru-RU"/>
              </w:rPr>
              <w:t>1</w:t>
            </w:r>
          </w:p>
        </w:tc>
        <w:tc>
          <w:tcPr>
            <w:tcW w:w="2681" w:type="dxa"/>
            <w:tcMar>
              <w:top w:w="48" w:type="dxa"/>
              <w:left w:w="28" w:type="dxa"/>
              <w:bottom w:w="48" w:type="dxa"/>
              <w:right w:w="28" w:type="dxa"/>
            </w:tcMar>
            <w:vAlign w:val="center"/>
          </w:tcPr>
          <w:p w:rsidR="00CB432D" w:rsidRPr="00F6524E" w:rsidRDefault="00CB432D" w:rsidP="00A64254">
            <w:pPr>
              <w:suppressAutoHyphens w:val="0"/>
              <w:contextualSpacing/>
              <w:jc w:val="center"/>
              <w:rPr>
                <w:rFonts w:eastAsia="Times New Roman"/>
                <w:szCs w:val="24"/>
                <w:lang w:eastAsia="ru-RU"/>
              </w:rPr>
            </w:pPr>
            <w:r w:rsidRPr="00F6524E">
              <w:rPr>
                <w:rFonts w:eastAsia="Times New Roman"/>
                <w:szCs w:val="24"/>
                <w:lang w:eastAsia="ru-RU"/>
              </w:rPr>
              <w:t>2</w:t>
            </w:r>
          </w:p>
        </w:tc>
        <w:tc>
          <w:tcPr>
            <w:tcW w:w="1335" w:type="dxa"/>
            <w:tcMar>
              <w:top w:w="48" w:type="dxa"/>
              <w:left w:w="28" w:type="dxa"/>
              <w:bottom w:w="48" w:type="dxa"/>
              <w:right w:w="28" w:type="dxa"/>
            </w:tcMar>
            <w:vAlign w:val="center"/>
          </w:tcPr>
          <w:p w:rsidR="00CB432D" w:rsidRPr="00F6524E" w:rsidRDefault="00CB432D" w:rsidP="00A64254">
            <w:pPr>
              <w:suppressAutoHyphens w:val="0"/>
              <w:contextualSpacing/>
              <w:jc w:val="center"/>
              <w:rPr>
                <w:rFonts w:eastAsia="Times New Roman"/>
                <w:szCs w:val="24"/>
                <w:lang w:eastAsia="ru-RU"/>
              </w:rPr>
            </w:pPr>
            <w:r w:rsidRPr="00F6524E">
              <w:rPr>
                <w:rFonts w:eastAsia="Times New Roman"/>
                <w:szCs w:val="24"/>
                <w:lang w:eastAsia="ru-RU"/>
              </w:rPr>
              <w:t>3</w:t>
            </w:r>
          </w:p>
        </w:tc>
        <w:tc>
          <w:tcPr>
            <w:tcW w:w="1559" w:type="dxa"/>
            <w:tcMar>
              <w:top w:w="48" w:type="dxa"/>
              <w:left w:w="28" w:type="dxa"/>
              <w:bottom w:w="48" w:type="dxa"/>
              <w:right w:w="28" w:type="dxa"/>
            </w:tcMar>
            <w:vAlign w:val="center"/>
          </w:tcPr>
          <w:p w:rsidR="00CB432D" w:rsidRPr="00F6524E" w:rsidRDefault="00CB432D" w:rsidP="00A64254">
            <w:pPr>
              <w:suppressAutoHyphens w:val="0"/>
              <w:contextualSpacing/>
              <w:jc w:val="center"/>
              <w:rPr>
                <w:rFonts w:eastAsia="Times New Roman"/>
                <w:szCs w:val="24"/>
                <w:lang w:eastAsia="ru-RU"/>
              </w:rPr>
            </w:pPr>
            <w:r w:rsidRPr="00F6524E">
              <w:rPr>
                <w:rFonts w:eastAsia="Times New Roman"/>
                <w:szCs w:val="24"/>
                <w:lang w:eastAsia="ru-RU"/>
              </w:rPr>
              <w:t>4</w:t>
            </w:r>
          </w:p>
        </w:tc>
        <w:tc>
          <w:tcPr>
            <w:tcW w:w="3544" w:type="dxa"/>
            <w:tcMar>
              <w:left w:w="28" w:type="dxa"/>
              <w:right w:w="28" w:type="dxa"/>
            </w:tcMar>
          </w:tcPr>
          <w:p w:rsidR="00CB432D" w:rsidRPr="00F6524E" w:rsidRDefault="00CB432D" w:rsidP="00A64254">
            <w:pPr>
              <w:contextualSpacing/>
              <w:jc w:val="center"/>
              <w:rPr>
                <w:szCs w:val="24"/>
              </w:rPr>
            </w:pPr>
            <w:r w:rsidRPr="00F6524E">
              <w:rPr>
                <w:szCs w:val="24"/>
              </w:rPr>
              <w:t>5</w:t>
            </w:r>
          </w:p>
        </w:tc>
      </w:tr>
      <w:tr w:rsidR="00C00587" w:rsidRPr="00F6524E" w:rsidTr="00A64254">
        <w:trPr>
          <w:cantSplit/>
          <w:trHeight w:val="20"/>
        </w:trPr>
        <w:tc>
          <w:tcPr>
            <w:tcW w:w="709"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1</w:t>
            </w:r>
          </w:p>
        </w:tc>
        <w:tc>
          <w:tcPr>
            <w:tcW w:w="2681" w:type="dxa"/>
            <w:tcMar>
              <w:top w:w="48" w:type="dxa"/>
              <w:left w:w="96" w:type="dxa"/>
              <w:bottom w:w="48" w:type="dxa"/>
              <w:right w:w="96" w:type="dxa"/>
            </w:tcMar>
            <w:vAlign w:val="center"/>
            <w:hideMark/>
          </w:tcPr>
          <w:p w:rsidR="00C00587" w:rsidRPr="005E4E20" w:rsidRDefault="00C00587"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Поназырево</w:t>
            </w:r>
          </w:p>
        </w:tc>
        <w:tc>
          <w:tcPr>
            <w:tcW w:w="1335" w:type="dxa"/>
            <w:tcMar>
              <w:top w:w="48" w:type="dxa"/>
              <w:left w:w="96" w:type="dxa"/>
              <w:bottom w:w="48" w:type="dxa"/>
              <w:right w:w="96" w:type="dxa"/>
            </w:tcMar>
            <w:vAlign w:val="center"/>
            <w:hideMark/>
          </w:tcPr>
          <w:p w:rsidR="00C00587"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п.г.т.</w:t>
            </w:r>
          </w:p>
        </w:tc>
        <w:tc>
          <w:tcPr>
            <w:tcW w:w="1559" w:type="dxa"/>
            <w:tcMar>
              <w:top w:w="48" w:type="dxa"/>
              <w:left w:w="96" w:type="dxa"/>
              <w:bottom w:w="48" w:type="dxa"/>
              <w:right w:w="96" w:type="dxa"/>
            </w:tcMar>
            <w:vAlign w:val="center"/>
            <w:hideMark/>
          </w:tcPr>
          <w:p w:rsidR="00C00587" w:rsidRPr="005E4E20" w:rsidRDefault="00C00587" w:rsidP="00A64254">
            <w:pPr>
              <w:pStyle w:val="ConsPlusNormal"/>
              <w:ind w:firstLine="0"/>
              <w:contextualSpacing/>
              <w:jc w:val="center"/>
              <w:rPr>
                <w:rFonts w:ascii="Times New Roman" w:hAnsi="Times New Roman" w:cs="Times New Roman"/>
                <w:sz w:val="24"/>
                <w:szCs w:val="24"/>
              </w:rPr>
            </w:pPr>
            <w:r w:rsidRPr="005E4E20">
              <w:rPr>
                <w:rFonts w:ascii="Times New Roman" w:hAnsi="Times New Roman" w:cs="Times New Roman"/>
                <w:sz w:val="24"/>
                <w:szCs w:val="24"/>
              </w:rPr>
              <w:t xml:space="preserve">4 </w:t>
            </w:r>
            <w:r>
              <w:rPr>
                <w:rFonts w:ascii="Times New Roman" w:hAnsi="Times New Roman" w:cs="Times New Roman"/>
                <w:sz w:val="24"/>
                <w:szCs w:val="24"/>
              </w:rPr>
              <w:t>209</w:t>
            </w:r>
          </w:p>
        </w:tc>
        <w:tc>
          <w:tcPr>
            <w:tcW w:w="3544" w:type="dxa"/>
            <w:vAlign w:val="center"/>
          </w:tcPr>
          <w:p w:rsidR="00C00587" w:rsidRPr="00F6524E" w:rsidRDefault="00C00587" w:rsidP="00A64254">
            <w:pPr>
              <w:contextualSpacing/>
              <w:jc w:val="center"/>
              <w:rPr>
                <w:rFonts w:eastAsia="Times New Roman"/>
                <w:color w:val="222222"/>
                <w:szCs w:val="24"/>
                <w:lang w:eastAsia="ru-RU"/>
              </w:rPr>
            </w:pPr>
            <w:r w:rsidRPr="00F6524E">
              <w:rPr>
                <w:rFonts w:eastAsia="Times New Roman"/>
                <w:color w:val="222222"/>
                <w:szCs w:val="24"/>
                <w:lang w:eastAsia="ru-RU"/>
              </w:rPr>
              <w:t xml:space="preserve">центральное, </w:t>
            </w:r>
            <w:r w:rsidRPr="00F6524E">
              <w:rPr>
                <w:szCs w:val="24"/>
              </w:rPr>
              <w:t>индивидуальное</w:t>
            </w:r>
          </w:p>
        </w:tc>
      </w:tr>
      <w:tr w:rsidR="00C00587" w:rsidRPr="00F6524E" w:rsidTr="00A64254">
        <w:trPr>
          <w:cantSplit/>
          <w:trHeight w:val="20"/>
        </w:trPr>
        <w:tc>
          <w:tcPr>
            <w:tcW w:w="709"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2</w:t>
            </w:r>
          </w:p>
        </w:tc>
        <w:tc>
          <w:tcPr>
            <w:tcW w:w="2681" w:type="dxa"/>
            <w:tcMar>
              <w:top w:w="48" w:type="dxa"/>
              <w:left w:w="96" w:type="dxa"/>
              <w:bottom w:w="48" w:type="dxa"/>
              <w:right w:w="96" w:type="dxa"/>
            </w:tcMar>
            <w:vAlign w:val="center"/>
            <w:hideMark/>
          </w:tcPr>
          <w:p w:rsidR="00C00587" w:rsidRPr="005E4E20" w:rsidRDefault="00C00587"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Бурундучиха</w:t>
            </w:r>
          </w:p>
        </w:tc>
        <w:tc>
          <w:tcPr>
            <w:tcW w:w="1335"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посёлок</w:t>
            </w:r>
          </w:p>
        </w:tc>
        <w:tc>
          <w:tcPr>
            <w:tcW w:w="1559" w:type="dxa"/>
            <w:tcMar>
              <w:top w:w="48" w:type="dxa"/>
              <w:left w:w="96" w:type="dxa"/>
              <w:bottom w:w="48" w:type="dxa"/>
              <w:right w:w="96" w:type="dxa"/>
            </w:tcMar>
            <w:vAlign w:val="center"/>
            <w:hideMark/>
          </w:tcPr>
          <w:p w:rsidR="00C00587" w:rsidRDefault="00C00587"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3544" w:type="dxa"/>
          </w:tcPr>
          <w:p w:rsidR="00C00587" w:rsidRPr="00F6524E" w:rsidRDefault="00C00587" w:rsidP="00A64254">
            <w:pPr>
              <w:suppressAutoHyphens w:val="0"/>
              <w:contextualSpacing/>
              <w:jc w:val="center"/>
              <w:rPr>
                <w:rFonts w:eastAsia="Times New Roman"/>
                <w:szCs w:val="24"/>
                <w:lang w:eastAsia="ru-RU"/>
              </w:rPr>
            </w:pPr>
            <w:r w:rsidRPr="00F6524E">
              <w:rPr>
                <w:szCs w:val="24"/>
              </w:rPr>
              <w:t>индивидуальное</w:t>
            </w:r>
          </w:p>
        </w:tc>
      </w:tr>
      <w:tr w:rsidR="00C00587" w:rsidRPr="00F6524E" w:rsidTr="00A64254">
        <w:trPr>
          <w:cantSplit/>
          <w:trHeight w:val="20"/>
        </w:trPr>
        <w:tc>
          <w:tcPr>
            <w:tcW w:w="709"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3</w:t>
            </w:r>
          </w:p>
        </w:tc>
        <w:tc>
          <w:tcPr>
            <w:tcW w:w="2681" w:type="dxa"/>
            <w:tcMar>
              <w:top w:w="48" w:type="dxa"/>
              <w:left w:w="96" w:type="dxa"/>
              <w:bottom w:w="48" w:type="dxa"/>
              <w:right w:w="96" w:type="dxa"/>
            </w:tcMar>
            <w:vAlign w:val="center"/>
            <w:hideMark/>
          </w:tcPr>
          <w:p w:rsidR="00C00587" w:rsidRPr="005E4E20" w:rsidRDefault="00C00587"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Быстрово</w:t>
            </w:r>
          </w:p>
        </w:tc>
        <w:tc>
          <w:tcPr>
            <w:tcW w:w="1335"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vAlign w:val="center"/>
            <w:hideMark/>
          </w:tcPr>
          <w:p w:rsidR="00C00587" w:rsidRDefault="00C00587"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216</w:t>
            </w:r>
          </w:p>
        </w:tc>
        <w:tc>
          <w:tcPr>
            <w:tcW w:w="3544" w:type="dxa"/>
            <w:vAlign w:val="center"/>
          </w:tcPr>
          <w:p w:rsidR="00C00587" w:rsidRPr="00F6524E" w:rsidRDefault="00C00587" w:rsidP="00A64254">
            <w:pPr>
              <w:contextualSpacing/>
              <w:jc w:val="center"/>
              <w:rPr>
                <w:rFonts w:eastAsia="Times New Roman"/>
                <w:color w:val="222222"/>
                <w:szCs w:val="24"/>
                <w:lang w:eastAsia="ru-RU"/>
              </w:rPr>
            </w:pPr>
            <w:r w:rsidRPr="00F6524E">
              <w:rPr>
                <w:szCs w:val="24"/>
              </w:rPr>
              <w:t>индивидуальное</w:t>
            </w:r>
          </w:p>
        </w:tc>
      </w:tr>
      <w:tr w:rsidR="00C00587" w:rsidRPr="00F6524E" w:rsidTr="00A64254">
        <w:trPr>
          <w:cantSplit/>
          <w:trHeight w:val="20"/>
        </w:trPr>
        <w:tc>
          <w:tcPr>
            <w:tcW w:w="709" w:type="dxa"/>
            <w:tcMar>
              <w:top w:w="48" w:type="dxa"/>
              <w:left w:w="96" w:type="dxa"/>
              <w:bottom w:w="48" w:type="dxa"/>
              <w:right w:w="96" w:type="dxa"/>
            </w:tcMar>
            <w:vAlign w:val="center"/>
          </w:tcPr>
          <w:p w:rsidR="00C00587"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4</w:t>
            </w:r>
          </w:p>
        </w:tc>
        <w:tc>
          <w:tcPr>
            <w:tcW w:w="2681" w:type="dxa"/>
            <w:tcMar>
              <w:top w:w="48" w:type="dxa"/>
              <w:left w:w="96" w:type="dxa"/>
              <w:bottom w:w="48" w:type="dxa"/>
              <w:right w:w="96" w:type="dxa"/>
            </w:tcMar>
            <w:vAlign w:val="center"/>
            <w:hideMark/>
          </w:tcPr>
          <w:p w:rsidR="00C00587" w:rsidRPr="005E4E20" w:rsidRDefault="00C00587"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Панино</w:t>
            </w:r>
          </w:p>
        </w:tc>
        <w:tc>
          <w:tcPr>
            <w:tcW w:w="1335"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посёлок</w:t>
            </w:r>
          </w:p>
        </w:tc>
        <w:tc>
          <w:tcPr>
            <w:tcW w:w="1559" w:type="dxa"/>
            <w:tcMar>
              <w:top w:w="48" w:type="dxa"/>
              <w:left w:w="96" w:type="dxa"/>
              <w:bottom w:w="48" w:type="dxa"/>
              <w:right w:w="96" w:type="dxa"/>
            </w:tcMar>
            <w:vAlign w:val="center"/>
            <w:hideMark/>
          </w:tcPr>
          <w:p w:rsidR="00C00587" w:rsidRDefault="00C00587"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3544" w:type="dxa"/>
            <w:vAlign w:val="center"/>
          </w:tcPr>
          <w:p w:rsidR="00C00587" w:rsidRPr="00F6524E" w:rsidRDefault="00C00587" w:rsidP="00A64254">
            <w:pPr>
              <w:contextualSpacing/>
              <w:jc w:val="center"/>
              <w:rPr>
                <w:rFonts w:eastAsia="Times New Roman"/>
                <w:color w:val="222222"/>
                <w:szCs w:val="24"/>
                <w:lang w:eastAsia="ru-RU"/>
              </w:rPr>
            </w:pPr>
            <w:r w:rsidRPr="00F6524E">
              <w:rPr>
                <w:szCs w:val="24"/>
              </w:rPr>
              <w:t>индивидуальное</w:t>
            </w:r>
          </w:p>
        </w:tc>
      </w:tr>
      <w:tr w:rsidR="00C00587" w:rsidRPr="00F6524E" w:rsidTr="00A64254">
        <w:trPr>
          <w:cantSplit/>
          <w:trHeight w:val="20"/>
        </w:trPr>
        <w:tc>
          <w:tcPr>
            <w:tcW w:w="709" w:type="dxa"/>
            <w:tcMar>
              <w:top w:w="48" w:type="dxa"/>
              <w:left w:w="96" w:type="dxa"/>
              <w:bottom w:w="48" w:type="dxa"/>
              <w:right w:w="96" w:type="dxa"/>
            </w:tcMar>
            <w:vAlign w:val="center"/>
          </w:tcPr>
          <w:p w:rsidR="00C00587"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5</w:t>
            </w:r>
          </w:p>
        </w:tc>
        <w:tc>
          <w:tcPr>
            <w:tcW w:w="2681" w:type="dxa"/>
            <w:tcMar>
              <w:top w:w="48" w:type="dxa"/>
              <w:left w:w="96" w:type="dxa"/>
              <w:bottom w:w="48" w:type="dxa"/>
              <w:right w:w="96" w:type="dxa"/>
            </w:tcMar>
            <w:vAlign w:val="center"/>
            <w:hideMark/>
          </w:tcPr>
          <w:p w:rsidR="00C00587" w:rsidRPr="005E4E20" w:rsidRDefault="00C00587"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Поназырево</w:t>
            </w:r>
          </w:p>
        </w:tc>
        <w:tc>
          <w:tcPr>
            <w:tcW w:w="1335"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vAlign w:val="center"/>
            <w:hideMark/>
          </w:tcPr>
          <w:p w:rsidR="00C00587" w:rsidRDefault="00C00587"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125</w:t>
            </w:r>
          </w:p>
        </w:tc>
        <w:tc>
          <w:tcPr>
            <w:tcW w:w="3544" w:type="dxa"/>
            <w:vAlign w:val="center"/>
          </w:tcPr>
          <w:p w:rsidR="00C00587" w:rsidRPr="00F6524E" w:rsidRDefault="00C00587" w:rsidP="00A64254">
            <w:pPr>
              <w:contextualSpacing/>
              <w:jc w:val="center"/>
              <w:rPr>
                <w:rFonts w:eastAsia="Times New Roman"/>
                <w:color w:val="222222"/>
                <w:szCs w:val="24"/>
                <w:lang w:eastAsia="ru-RU"/>
              </w:rPr>
            </w:pPr>
            <w:r w:rsidRPr="00F6524E">
              <w:rPr>
                <w:szCs w:val="24"/>
              </w:rPr>
              <w:t>индивидуальное</w:t>
            </w:r>
          </w:p>
        </w:tc>
      </w:tr>
      <w:tr w:rsidR="00C00587" w:rsidRPr="00F6524E" w:rsidTr="00A64254">
        <w:trPr>
          <w:cantSplit/>
          <w:trHeight w:val="20"/>
        </w:trPr>
        <w:tc>
          <w:tcPr>
            <w:tcW w:w="709" w:type="dxa"/>
            <w:tcMar>
              <w:top w:w="48" w:type="dxa"/>
              <w:left w:w="96" w:type="dxa"/>
              <w:bottom w:w="48" w:type="dxa"/>
              <w:right w:w="96" w:type="dxa"/>
            </w:tcMar>
            <w:vAlign w:val="center"/>
          </w:tcPr>
          <w:p w:rsidR="00C00587"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6</w:t>
            </w:r>
          </w:p>
        </w:tc>
        <w:tc>
          <w:tcPr>
            <w:tcW w:w="2681" w:type="dxa"/>
            <w:tcMar>
              <w:top w:w="48" w:type="dxa"/>
              <w:left w:w="96" w:type="dxa"/>
              <w:bottom w:w="48" w:type="dxa"/>
              <w:right w:w="96" w:type="dxa"/>
            </w:tcMar>
            <w:vAlign w:val="center"/>
            <w:hideMark/>
          </w:tcPr>
          <w:p w:rsidR="00C00587" w:rsidRPr="005E4E20" w:rsidRDefault="00C00587"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Соколовское</w:t>
            </w:r>
          </w:p>
        </w:tc>
        <w:tc>
          <w:tcPr>
            <w:tcW w:w="1335"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vAlign w:val="center"/>
            <w:hideMark/>
          </w:tcPr>
          <w:p w:rsidR="00C00587" w:rsidRDefault="00C00587"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0</w:t>
            </w:r>
          </w:p>
        </w:tc>
        <w:tc>
          <w:tcPr>
            <w:tcW w:w="3544" w:type="dxa"/>
            <w:vAlign w:val="center"/>
          </w:tcPr>
          <w:p w:rsidR="00C00587" w:rsidRPr="00F6524E" w:rsidRDefault="00C00587" w:rsidP="00A64254">
            <w:pPr>
              <w:contextualSpacing/>
              <w:jc w:val="center"/>
              <w:rPr>
                <w:rFonts w:eastAsia="Times New Roman"/>
                <w:color w:val="222222"/>
                <w:szCs w:val="24"/>
                <w:lang w:eastAsia="ru-RU"/>
              </w:rPr>
            </w:pPr>
            <w:r w:rsidRPr="00F6524E">
              <w:rPr>
                <w:szCs w:val="24"/>
              </w:rPr>
              <w:t>индивидуальное</w:t>
            </w:r>
          </w:p>
        </w:tc>
      </w:tr>
      <w:tr w:rsidR="00C00587" w:rsidRPr="00F6524E" w:rsidTr="00A64254">
        <w:trPr>
          <w:cantSplit/>
          <w:trHeight w:val="20"/>
        </w:trPr>
        <w:tc>
          <w:tcPr>
            <w:tcW w:w="709" w:type="dxa"/>
            <w:tcMar>
              <w:top w:w="48" w:type="dxa"/>
              <w:left w:w="96" w:type="dxa"/>
              <w:bottom w:w="48" w:type="dxa"/>
              <w:right w:w="96" w:type="dxa"/>
            </w:tcMar>
            <w:vAlign w:val="center"/>
          </w:tcPr>
          <w:p w:rsidR="00C00587"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7</w:t>
            </w:r>
          </w:p>
        </w:tc>
        <w:tc>
          <w:tcPr>
            <w:tcW w:w="2681" w:type="dxa"/>
            <w:tcMar>
              <w:top w:w="48" w:type="dxa"/>
              <w:left w:w="96" w:type="dxa"/>
              <w:bottom w:w="48" w:type="dxa"/>
              <w:right w:w="96" w:type="dxa"/>
            </w:tcMar>
          </w:tcPr>
          <w:p w:rsidR="00C00587" w:rsidRPr="005E4E20" w:rsidRDefault="00C00587"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Зинковка</w:t>
            </w:r>
          </w:p>
        </w:tc>
        <w:tc>
          <w:tcPr>
            <w:tcW w:w="1335"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посёлок</w:t>
            </w:r>
          </w:p>
        </w:tc>
        <w:tc>
          <w:tcPr>
            <w:tcW w:w="1559" w:type="dxa"/>
            <w:tcMar>
              <w:top w:w="48" w:type="dxa"/>
              <w:left w:w="96" w:type="dxa"/>
              <w:bottom w:w="48" w:type="dxa"/>
              <w:right w:w="96" w:type="dxa"/>
            </w:tcMar>
          </w:tcPr>
          <w:p w:rsidR="00C00587" w:rsidRDefault="00C00587"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1</w:t>
            </w:r>
          </w:p>
        </w:tc>
        <w:tc>
          <w:tcPr>
            <w:tcW w:w="3544" w:type="dxa"/>
            <w:vAlign w:val="center"/>
          </w:tcPr>
          <w:p w:rsidR="00C00587" w:rsidRPr="00F6524E" w:rsidRDefault="00C00587" w:rsidP="00A64254">
            <w:pPr>
              <w:contextualSpacing/>
              <w:jc w:val="center"/>
              <w:rPr>
                <w:rFonts w:eastAsia="Times New Roman"/>
                <w:color w:val="222222"/>
                <w:szCs w:val="24"/>
                <w:lang w:eastAsia="ru-RU"/>
              </w:rPr>
            </w:pPr>
            <w:r w:rsidRPr="00F6524E">
              <w:rPr>
                <w:szCs w:val="24"/>
              </w:rPr>
              <w:t>индивидуальное</w:t>
            </w:r>
          </w:p>
        </w:tc>
      </w:tr>
      <w:tr w:rsidR="00C00587" w:rsidRPr="00F6524E" w:rsidTr="00A64254">
        <w:trPr>
          <w:cantSplit/>
          <w:trHeight w:val="20"/>
        </w:trPr>
        <w:tc>
          <w:tcPr>
            <w:tcW w:w="709" w:type="dxa"/>
            <w:tcMar>
              <w:top w:w="48" w:type="dxa"/>
              <w:left w:w="96" w:type="dxa"/>
              <w:bottom w:w="48" w:type="dxa"/>
              <w:right w:w="96" w:type="dxa"/>
            </w:tcMar>
            <w:vAlign w:val="center"/>
          </w:tcPr>
          <w:p w:rsidR="00C00587"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8</w:t>
            </w:r>
          </w:p>
        </w:tc>
        <w:tc>
          <w:tcPr>
            <w:tcW w:w="2681" w:type="dxa"/>
            <w:tcMar>
              <w:top w:w="48" w:type="dxa"/>
              <w:left w:w="96" w:type="dxa"/>
              <w:bottom w:w="48" w:type="dxa"/>
              <w:right w:w="96" w:type="dxa"/>
            </w:tcMar>
          </w:tcPr>
          <w:p w:rsidR="00C00587" w:rsidRPr="005E4E20" w:rsidRDefault="00C00587"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Новый</w:t>
            </w:r>
          </w:p>
        </w:tc>
        <w:tc>
          <w:tcPr>
            <w:tcW w:w="1335" w:type="dxa"/>
            <w:tcMar>
              <w:top w:w="48" w:type="dxa"/>
              <w:left w:w="96" w:type="dxa"/>
              <w:bottom w:w="48" w:type="dxa"/>
              <w:right w:w="96" w:type="dxa"/>
            </w:tcMar>
            <w:vAlign w:val="center"/>
            <w:hideMark/>
          </w:tcPr>
          <w:p w:rsidR="00C00587" w:rsidRPr="00F6524E" w:rsidRDefault="00C00587" w:rsidP="00A64254">
            <w:pPr>
              <w:suppressAutoHyphens w:val="0"/>
              <w:contextualSpacing/>
              <w:jc w:val="center"/>
              <w:rPr>
                <w:rFonts w:eastAsia="Times New Roman"/>
                <w:szCs w:val="24"/>
                <w:lang w:eastAsia="ru-RU"/>
              </w:rPr>
            </w:pPr>
            <w:r w:rsidRPr="00F6524E">
              <w:rPr>
                <w:rFonts w:eastAsia="Times New Roman"/>
                <w:szCs w:val="24"/>
                <w:lang w:eastAsia="ru-RU"/>
              </w:rPr>
              <w:t>посёлок</w:t>
            </w:r>
          </w:p>
        </w:tc>
        <w:tc>
          <w:tcPr>
            <w:tcW w:w="1559" w:type="dxa"/>
            <w:tcMar>
              <w:top w:w="48" w:type="dxa"/>
              <w:left w:w="96" w:type="dxa"/>
              <w:bottom w:w="48" w:type="dxa"/>
              <w:right w:w="96" w:type="dxa"/>
            </w:tcMar>
          </w:tcPr>
          <w:p w:rsidR="00C00587" w:rsidRDefault="00C00587"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3544" w:type="dxa"/>
            <w:vAlign w:val="center"/>
          </w:tcPr>
          <w:p w:rsidR="00C00587" w:rsidRPr="00F6524E" w:rsidRDefault="00C00587" w:rsidP="00A64254">
            <w:pPr>
              <w:contextualSpacing/>
              <w:jc w:val="center"/>
              <w:rPr>
                <w:rFonts w:eastAsia="Times New Roman"/>
                <w:color w:val="222222"/>
                <w:szCs w:val="24"/>
                <w:lang w:eastAsia="ru-RU"/>
              </w:rPr>
            </w:pPr>
            <w:r w:rsidRPr="00F6524E">
              <w:rPr>
                <w:szCs w:val="24"/>
              </w:rPr>
              <w:t>индивидуальное</w:t>
            </w:r>
          </w:p>
        </w:tc>
      </w:tr>
      <w:tr w:rsidR="00CA4E5C" w:rsidRPr="00F6524E" w:rsidTr="00A64254">
        <w:trPr>
          <w:cantSplit/>
          <w:trHeight w:val="20"/>
        </w:trPr>
        <w:tc>
          <w:tcPr>
            <w:tcW w:w="709" w:type="dxa"/>
            <w:tcMar>
              <w:top w:w="48" w:type="dxa"/>
              <w:left w:w="96" w:type="dxa"/>
              <w:bottom w:w="48" w:type="dxa"/>
              <w:right w:w="96" w:type="dxa"/>
            </w:tcMar>
            <w:vAlign w:val="center"/>
          </w:tcPr>
          <w:p w:rsidR="00CA4E5C"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9</w:t>
            </w:r>
          </w:p>
        </w:tc>
        <w:tc>
          <w:tcPr>
            <w:tcW w:w="2681" w:type="dxa"/>
            <w:tcMar>
              <w:top w:w="48" w:type="dxa"/>
              <w:left w:w="96" w:type="dxa"/>
              <w:bottom w:w="48" w:type="dxa"/>
              <w:right w:w="96" w:type="dxa"/>
            </w:tcMar>
          </w:tcPr>
          <w:p w:rsidR="00CA4E5C" w:rsidRPr="005E4E20" w:rsidRDefault="00CA4E5C"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Полдневица</w:t>
            </w:r>
          </w:p>
        </w:tc>
        <w:tc>
          <w:tcPr>
            <w:tcW w:w="1335" w:type="dxa"/>
            <w:tcMar>
              <w:top w:w="48" w:type="dxa"/>
              <w:left w:w="96" w:type="dxa"/>
              <w:bottom w:w="48" w:type="dxa"/>
              <w:right w:w="96" w:type="dxa"/>
            </w:tcMar>
            <w:vAlign w:val="center"/>
            <w:hideMark/>
          </w:tcPr>
          <w:p w:rsidR="00CA4E5C" w:rsidRPr="00F6524E" w:rsidRDefault="00CA4E5C" w:rsidP="00A64254">
            <w:pPr>
              <w:suppressAutoHyphens w:val="0"/>
              <w:contextualSpacing/>
              <w:jc w:val="center"/>
              <w:rPr>
                <w:rFonts w:eastAsia="Times New Roman"/>
                <w:szCs w:val="24"/>
                <w:lang w:eastAsia="ru-RU"/>
              </w:rPr>
            </w:pPr>
            <w:r w:rsidRPr="00F6524E">
              <w:rPr>
                <w:rFonts w:eastAsia="Times New Roman"/>
                <w:szCs w:val="24"/>
                <w:lang w:eastAsia="ru-RU"/>
              </w:rPr>
              <w:t>посёлок</w:t>
            </w:r>
          </w:p>
        </w:tc>
        <w:tc>
          <w:tcPr>
            <w:tcW w:w="1559" w:type="dxa"/>
            <w:tcMar>
              <w:top w:w="48" w:type="dxa"/>
              <w:left w:w="96" w:type="dxa"/>
              <w:bottom w:w="48" w:type="dxa"/>
              <w:right w:w="96" w:type="dxa"/>
            </w:tcMar>
          </w:tcPr>
          <w:p w:rsidR="00CA4E5C" w:rsidRDefault="00CA4E5C"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667</w:t>
            </w:r>
          </w:p>
        </w:tc>
        <w:tc>
          <w:tcPr>
            <w:tcW w:w="3544" w:type="dxa"/>
            <w:vAlign w:val="center"/>
          </w:tcPr>
          <w:p w:rsidR="00CA4E5C" w:rsidRPr="00F6524E" w:rsidRDefault="00CA4E5C"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10</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Архангельское</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село</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11</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Балдино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2</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12</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Бурковское</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3</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13</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Васенёво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21</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14</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Горлово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120</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15</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Гудково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52</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16</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Ежово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13</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17</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Клюкино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44</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18</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Луптюг</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40</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19</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Мундырь</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60</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20</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Нея</w:t>
            </w:r>
          </w:p>
        </w:tc>
        <w:tc>
          <w:tcPr>
            <w:tcW w:w="1335" w:type="dxa"/>
            <w:tcMar>
              <w:top w:w="48" w:type="dxa"/>
              <w:left w:w="96" w:type="dxa"/>
              <w:bottom w:w="48" w:type="dxa"/>
              <w:right w:w="96" w:type="dxa"/>
            </w:tcMar>
            <w:vAlign w:val="center"/>
            <w:hideMark/>
          </w:tcPr>
          <w:p w:rsidR="004F61BA" w:rsidRPr="00F6524E" w:rsidRDefault="00AC0F1D" w:rsidP="00A64254">
            <w:pPr>
              <w:suppressAutoHyphens w:val="0"/>
              <w:contextualSpacing/>
              <w:jc w:val="center"/>
              <w:rPr>
                <w:rFonts w:eastAsia="Times New Roman"/>
                <w:szCs w:val="24"/>
                <w:lang w:eastAsia="ru-RU"/>
              </w:rPr>
            </w:pPr>
            <w:r>
              <w:rPr>
                <w:rFonts w:eastAsia="Times New Roman"/>
                <w:szCs w:val="24"/>
                <w:lang w:eastAsia="ru-RU"/>
              </w:rPr>
              <w:t>посё</w:t>
            </w:r>
            <w:r w:rsidR="004F61BA">
              <w:rPr>
                <w:rFonts w:eastAsia="Times New Roman"/>
                <w:szCs w:val="24"/>
                <w:lang w:eastAsia="ru-RU"/>
              </w:rPr>
              <w:t>лок</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lastRenderedPageBreak/>
              <w:t>21</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Никитино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22</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22</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Плосково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6"/>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23</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Расшахово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24</w:t>
            </w:r>
          </w:p>
        </w:tc>
        <w:tc>
          <w:tcPr>
            <w:tcW w:w="2681" w:type="dxa"/>
            <w:tcMar>
              <w:top w:w="48" w:type="dxa"/>
              <w:left w:w="96" w:type="dxa"/>
              <w:bottom w:w="48" w:type="dxa"/>
              <w:right w:w="96" w:type="dxa"/>
            </w:tcMar>
          </w:tcPr>
          <w:p w:rsidR="004F61BA" w:rsidRPr="005E4E20" w:rsidRDefault="004F61BA"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Соболево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13</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4F61BA" w:rsidRPr="00F6524E" w:rsidTr="00A64254">
        <w:trPr>
          <w:cantSplit/>
          <w:trHeight w:val="20"/>
        </w:trPr>
        <w:tc>
          <w:tcPr>
            <w:tcW w:w="709" w:type="dxa"/>
            <w:tcMar>
              <w:top w:w="48" w:type="dxa"/>
              <w:left w:w="96" w:type="dxa"/>
              <w:bottom w:w="48" w:type="dxa"/>
              <w:right w:w="96" w:type="dxa"/>
            </w:tcMar>
            <w:vAlign w:val="center"/>
          </w:tcPr>
          <w:p w:rsidR="004F61BA"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25</w:t>
            </w:r>
          </w:p>
        </w:tc>
        <w:tc>
          <w:tcPr>
            <w:tcW w:w="2681" w:type="dxa"/>
            <w:tcMar>
              <w:top w:w="48" w:type="dxa"/>
              <w:left w:w="96" w:type="dxa"/>
              <w:bottom w:w="48" w:type="dxa"/>
              <w:right w:w="96" w:type="dxa"/>
            </w:tcMar>
          </w:tcPr>
          <w:p w:rsidR="004F61BA" w:rsidRPr="005E4E20" w:rsidRDefault="004F61BA" w:rsidP="00A64254">
            <w:pPr>
              <w:pStyle w:val="ConsPlusNormal"/>
              <w:ind w:firstLine="0"/>
              <w:rPr>
                <w:rFonts w:ascii="Times New Roman" w:hAnsi="Times New Roman" w:cs="Times New Roman"/>
                <w:sz w:val="24"/>
                <w:szCs w:val="24"/>
              </w:rPr>
            </w:pPr>
            <w:r w:rsidRPr="005E4E20">
              <w:rPr>
                <w:rFonts w:ascii="Times New Roman" w:hAnsi="Times New Roman" w:cs="Times New Roman"/>
                <w:sz w:val="24"/>
                <w:szCs w:val="24"/>
              </w:rPr>
              <w:t xml:space="preserve"> Созоново</w:t>
            </w:r>
          </w:p>
        </w:tc>
        <w:tc>
          <w:tcPr>
            <w:tcW w:w="1335" w:type="dxa"/>
            <w:tcMar>
              <w:top w:w="48" w:type="dxa"/>
              <w:left w:w="96" w:type="dxa"/>
              <w:bottom w:w="48" w:type="dxa"/>
              <w:right w:w="96" w:type="dxa"/>
            </w:tcMar>
            <w:vAlign w:val="center"/>
            <w:hideMark/>
          </w:tcPr>
          <w:p w:rsidR="004F61BA" w:rsidRPr="00F6524E" w:rsidRDefault="004F61BA" w:rsidP="00A64254">
            <w:pPr>
              <w:suppressAutoHyphens w:val="0"/>
              <w:contextualSpacing/>
              <w:jc w:val="center"/>
              <w:rPr>
                <w:rFonts w:eastAsia="Times New Roman"/>
                <w:szCs w:val="24"/>
                <w:lang w:eastAsia="ru-RU"/>
              </w:rPr>
            </w:pPr>
            <w:r w:rsidRPr="00F6524E">
              <w:rPr>
                <w:rFonts w:eastAsia="Times New Roman"/>
                <w:szCs w:val="24"/>
                <w:lang w:eastAsia="ru-RU"/>
              </w:rPr>
              <w:t>деревня</w:t>
            </w:r>
          </w:p>
        </w:tc>
        <w:tc>
          <w:tcPr>
            <w:tcW w:w="1559" w:type="dxa"/>
            <w:tcMar>
              <w:top w:w="48" w:type="dxa"/>
              <w:left w:w="96" w:type="dxa"/>
              <w:bottom w:w="48" w:type="dxa"/>
              <w:right w:w="96" w:type="dxa"/>
            </w:tcMar>
          </w:tcPr>
          <w:p w:rsidR="004F61BA" w:rsidRDefault="004F61BA"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20</w:t>
            </w:r>
          </w:p>
        </w:tc>
        <w:tc>
          <w:tcPr>
            <w:tcW w:w="3544" w:type="dxa"/>
            <w:vAlign w:val="center"/>
          </w:tcPr>
          <w:p w:rsidR="004F61BA" w:rsidRPr="00F6524E" w:rsidRDefault="004F61BA" w:rsidP="00A64254">
            <w:pPr>
              <w:contextualSpacing/>
              <w:jc w:val="center"/>
              <w:rPr>
                <w:rFonts w:eastAsia="Times New Roman"/>
                <w:color w:val="222222"/>
                <w:szCs w:val="24"/>
                <w:lang w:eastAsia="ru-RU"/>
              </w:rPr>
            </w:pPr>
            <w:r w:rsidRPr="00F6524E">
              <w:rPr>
                <w:szCs w:val="24"/>
              </w:rPr>
              <w:t>индивидуальное</w:t>
            </w:r>
          </w:p>
        </w:tc>
      </w:tr>
      <w:tr w:rsidR="00CA4E5C" w:rsidRPr="00F6524E" w:rsidTr="00A64254">
        <w:trPr>
          <w:cantSplit/>
          <w:trHeight w:val="20"/>
        </w:trPr>
        <w:tc>
          <w:tcPr>
            <w:tcW w:w="709" w:type="dxa"/>
            <w:tcMar>
              <w:top w:w="48" w:type="dxa"/>
              <w:left w:w="96" w:type="dxa"/>
              <w:bottom w:w="48" w:type="dxa"/>
              <w:right w:w="96" w:type="dxa"/>
            </w:tcMar>
            <w:vAlign w:val="center"/>
          </w:tcPr>
          <w:p w:rsidR="00CA4E5C"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26</w:t>
            </w:r>
          </w:p>
        </w:tc>
        <w:tc>
          <w:tcPr>
            <w:tcW w:w="2681" w:type="dxa"/>
            <w:tcMar>
              <w:top w:w="48" w:type="dxa"/>
              <w:left w:w="96" w:type="dxa"/>
              <w:bottom w:w="48" w:type="dxa"/>
              <w:right w:w="96" w:type="dxa"/>
            </w:tcMar>
          </w:tcPr>
          <w:p w:rsidR="00CA4E5C" w:rsidRPr="005E4E20" w:rsidRDefault="00CA4E5C" w:rsidP="00A64254">
            <w:pPr>
              <w:pStyle w:val="ConsPlusNormal"/>
              <w:ind w:firstLine="0"/>
              <w:contextualSpacing/>
              <w:rPr>
                <w:rFonts w:ascii="Times New Roman" w:hAnsi="Times New Roman" w:cs="Times New Roman"/>
                <w:sz w:val="24"/>
                <w:szCs w:val="24"/>
              </w:rPr>
            </w:pPr>
            <w:r w:rsidRPr="005E4E20">
              <w:rPr>
                <w:rFonts w:ascii="Times New Roman" w:hAnsi="Times New Roman" w:cs="Times New Roman"/>
                <w:sz w:val="24"/>
                <w:szCs w:val="24"/>
              </w:rPr>
              <w:t xml:space="preserve"> Хмелёвка</w:t>
            </w:r>
          </w:p>
        </w:tc>
        <w:tc>
          <w:tcPr>
            <w:tcW w:w="1335" w:type="dxa"/>
            <w:tcMar>
              <w:top w:w="48" w:type="dxa"/>
              <w:left w:w="96" w:type="dxa"/>
              <w:bottom w:w="48" w:type="dxa"/>
              <w:right w:w="96" w:type="dxa"/>
            </w:tcMar>
            <w:vAlign w:val="center"/>
            <w:hideMark/>
          </w:tcPr>
          <w:p w:rsidR="00CA4E5C" w:rsidRPr="00F6524E" w:rsidRDefault="00CA4E5C" w:rsidP="00A64254">
            <w:pPr>
              <w:suppressAutoHyphens w:val="0"/>
              <w:contextualSpacing/>
              <w:jc w:val="center"/>
              <w:rPr>
                <w:rFonts w:eastAsia="Times New Roman"/>
                <w:szCs w:val="24"/>
                <w:lang w:eastAsia="ru-RU"/>
              </w:rPr>
            </w:pPr>
            <w:r>
              <w:rPr>
                <w:rFonts w:eastAsia="Times New Roman"/>
                <w:szCs w:val="24"/>
                <w:lang w:eastAsia="ru-RU"/>
              </w:rPr>
              <w:t>село</w:t>
            </w:r>
          </w:p>
        </w:tc>
        <w:tc>
          <w:tcPr>
            <w:tcW w:w="1559" w:type="dxa"/>
            <w:tcMar>
              <w:top w:w="48" w:type="dxa"/>
              <w:left w:w="96" w:type="dxa"/>
              <w:bottom w:w="48" w:type="dxa"/>
              <w:right w:w="96" w:type="dxa"/>
            </w:tcMar>
          </w:tcPr>
          <w:p w:rsidR="00CA4E5C" w:rsidRDefault="00CA4E5C" w:rsidP="00A64254">
            <w:pPr>
              <w:pStyle w:val="ConsPlusNormal"/>
              <w:ind w:firstLine="0"/>
              <w:contextualSpacing/>
              <w:jc w:val="center"/>
              <w:rPr>
                <w:rFonts w:ascii="Times New Roman" w:hAnsi="Times New Roman" w:cs="Times New Roman"/>
                <w:sz w:val="24"/>
                <w:szCs w:val="24"/>
              </w:rPr>
            </w:pPr>
            <w:r>
              <w:rPr>
                <w:rFonts w:ascii="Times New Roman" w:hAnsi="Times New Roman" w:cs="Times New Roman"/>
                <w:sz w:val="24"/>
                <w:szCs w:val="24"/>
              </w:rPr>
              <w:t>188</w:t>
            </w:r>
          </w:p>
        </w:tc>
        <w:tc>
          <w:tcPr>
            <w:tcW w:w="3544" w:type="dxa"/>
            <w:vAlign w:val="center"/>
          </w:tcPr>
          <w:p w:rsidR="00CA4E5C" w:rsidRPr="00F6524E" w:rsidRDefault="00CA4E5C" w:rsidP="00A64254">
            <w:pPr>
              <w:contextualSpacing/>
              <w:jc w:val="center"/>
              <w:rPr>
                <w:rFonts w:eastAsia="Times New Roman"/>
                <w:color w:val="222222"/>
                <w:szCs w:val="24"/>
                <w:lang w:eastAsia="ru-RU"/>
              </w:rPr>
            </w:pPr>
            <w:r w:rsidRPr="00F6524E">
              <w:rPr>
                <w:szCs w:val="24"/>
              </w:rPr>
              <w:t>индивидуальное</w:t>
            </w:r>
          </w:p>
        </w:tc>
      </w:tr>
      <w:tr w:rsidR="00CA4E5C" w:rsidRPr="00F6524E" w:rsidTr="00A64254">
        <w:trPr>
          <w:cantSplit/>
          <w:trHeight w:val="20"/>
        </w:trPr>
        <w:tc>
          <w:tcPr>
            <w:tcW w:w="709" w:type="dxa"/>
            <w:tcMar>
              <w:top w:w="48" w:type="dxa"/>
              <w:left w:w="96" w:type="dxa"/>
              <w:bottom w:w="48" w:type="dxa"/>
              <w:right w:w="96" w:type="dxa"/>
            </w:tcMar>
            <w:vAlign w:val="center"/>
          </w:tcPr>
          <w:p w:rsidR="00CA4E5C" w:rsidRPr="00F6524E" w:rsidRDefault="00A64254" w:rsidP="00A64254">
            <w:pPr>
              <w:suppressAutoHyphens w:val="0"/>
              <w:contextualSpacing/>
              <w:jc w:val="center"/>
              <w:rPr>
                <w:rFonts w:eastAsia="Times New Roman"/>
                <w:szCs w:val="24"/>
                <w:lang w:eastAsia="ru-RU"/>
              </w:rPr>
            </w:pPr>
            <w:r>
              <w:rPr>
                <w:rFonts w:eastAsia="Times New Roman"/>
                <w:szCs w:val="24"/>
                <w:lang w:eastAsia="ru-RU"/>
              </w:rPr>
              <w:t>27</w:t>
            </w:r>
          </w:p>
        </w:tc>
        <w:tc>
          <w:tcPr>
            <w:tcW w:w="2681" w:type="dxa"/>
            <w:tcMar>
              <w:top w:w="48" w:type="dxa"/>
              <w:left w:w="96" w:type="dxa"/>
              <w:bottom w:w="48" w:type="dxa"/>
              <w:right w:w="96" w:type="dxa"/>
            </w:tcMar>
            <w:vAlign w:val="center"/>
          </w:tcPr>
          <w:p w:rsidR="00CA4E5C" w:rsidRPr="00F6524E" w:rsidRDefault="00CA4E5C" w:rsidP="00A64254">
            <w:pPr>
              <w:suppressAutoHyphens w:val="0"/>
              <w:contextualSpacing/>
              <w:rPr>
                <w:rFonts w:eastAsia="Times New Roman"/>
                <w:szCs w:val="24"/>
                <w:lang w:eastAsia="ru-RU"/>
              </w:rPr>
            </w:pPr>
            <w:r>
              <w:rPr>
                <w:rFonts w:eastAsia="Times New Roman"/>
                <w:szCs w:val="24"/>
                <w:lang w:eastAsia="ru-RU"/>
              </w:rPr>
              <w:t>Якшанга</w:t>
            </w:r>
          </w:p>
        </w:tc>
        <w:tc>
          <w:tcPr>
            <w:tcW w:w="1335" w:type="dxa"/>
            <w:tcMar>
              <w:top w:w="48" w:type="dxa"/>
              <w:left w:w="96" w:type="dxa"/>
              <w:bottom w:w="48" w:type="dxa"/>
              <w:right w:w="96" w:type="dxa"/>
            </w:tcMar>
            <w:vAlign w:val="center"/>
            <w:hideMark/>
          </w:tcPr>
          <w:p w:rsidR="00CA4E5C" w:rsidRPr="00F6524E" w:rsidRDefault="00CA4E5C" w:rsidP="00A64254">
            <w:pPr>
              <w:suppressAutoHyphens w:val="0"/>
              <w:contextualSpacing/>
              <w:jc w:val="center"/>
              <w:rPr>
                <w:rFonts w:eastAsia="Times New Roman"/>
                <w:szCs w:val="24"/>
                <w:lang w:eastAsia="ru-RU"/>
              </w:rPr>
            </w:pPr>
            <w:r w:rsidRPr="00F6524E">
              <w:rPr>
                <w:rFonts w:eastAsia="Times New Roman"/>
                <w:szCs w:val="24"/>
                <w:lang w:eastAsia="ru-RU"/>
              </w:rPr>
              <w:t>посёлок</w:t>
            </w:r>
          </w:p>
        </w:tc>
        <w:tc>
          <w:tcPr>
            <w:tcW w:w="1559" w:type="dxa"/>
            <w:tcMar>
              <w:top w:w="48" w:type="dxa"/>
              <w:left w:w="96" w:type="dxa"/>
              <w:bottom w:w="48" w:type="dxa"/>
              <w:right w:w="96" w:type="dxa"/>
            </w:tcMar>
            <w:vAlign w:val="center"/>
          </w:tcPr>
          <w:p w:rsidR="00CA4E5C" w:rsidRPr="00F6524E" w:rsidRDefault="00CA4E5C" w:rsidP="00A64254">
            <w:pPr>
              <w:suppressAutoHyphens w:val="0"/>
              <w:contextualSpacing/>
              <w:jc w:val="center"/>
              <w:rPr>
                <w:rFonts w:eastAsia="Times New Roman"/>
                <w:szCs w:val="24"/>
                <w:lang w:eastAsia="ru-RU"/>
              </w:rPr>
            </w:pPr>
            <w:r>
              <w:rPr>
                <w:rFonts w:eastAsia="Times New Roman"/>
                <w:szCs w:val="24"/>
                <w:lang w:eastAsia="ru-RU"/>
              </w:rPr>
              <w:t>1260</w:t>
            </w:r>
          </w:p>
        </w:tc>
        <w:tc>
          <w:tcPr>
            <w:tcW w:w="3544" w:type="dxa"/>
            <w:vAlign w:val="center"/>
          </w:tcPr>
          <w:p w:rsidR="00CA4E5C" w:rsidRPr="00F6524E" w:rsidRDefault="00CA4E5C" w:rsidP="00A64254">
            <w:pPr>
              <w:contextualSpacing/>
              <w:jc w:val="center"/>
              <w:rPr>
                <w:rFonts w:eastAsia="Times New Roman"/>
                <w:color w:val="222222"/>
                <w:szCs w:val="24"/>
                <w:lang w:eastAsia="ru-RU"/>
              </w:rPr>
            </w:pPr>
            <w:r w:rsidRPr="00F6524E">
              <w:rPr>
                <w:szCs w:val="24"/>
              </w:rPr>
              <w:t>индивидуальное</w:t>
            </w:r>
          </w:p>
        </w:tc>
      </w:tr>
    </w:tbl>
    <w:p w:rsidR="00CB432D" w:rsidRDefault="00CB432D">
      <w:pPr>
        <w:ind w:firstLine="567"/>
        <w:jc w:val="both"/>
        <w:rPr>
          <w:rFonts w:eastAsiaTheme="minorHAnsi"/>
          <w:sz w:val="26"/>
          <w:szCs w:val="26"/>
          <w:shd w:val="clear" w:color="auto" w:fill="FFFFFF"/>
          <w:lang w:eastAsia="en-US"/>
        </w:rPr>
      </w:pPr>
    </w:p>
    <w:p w:rsidR="009D6ADD" w:rsidRPr="009D6ADD" w:rsidRDefault="009D6ADD" w:rsidP="009D6ADD">
      <w:pPr>
        <w:shd w:val="clear" w:color="auto" w:fill="FFFFFF"/>
        <w:suppressAutoHyphens w:val="0"/>
        <w:ind w:firstLine="284"/>
        <w:jc w:val="both"/>
        <w:rPr>
          <w:rFonts w:eastAsiaTheme="minorHAnsi"/>
          <w:color w:val="202122"/>
          <w:sz w:val="26"/>
          <w:szCs w:val="26"/>
          <w:shd w:val="clear" w:color="auto" w:fill="FFFFFF"/>
          <w:lang w:eastAsia="en-US"/>
        </w:rPr>
      </w:pPr>
      <w:r w:rsidRPr="009D6ADD">
        <w:rPr>
          <w:rFonts w:eastAsia="Times New Roman"/>
          <w:bCs/>
          <w:sz w:val="26"/>
          <w:szCs w:val="26"/>
          <w:lang w:eastAsia="ru-RU"/>
        </w:rPr>
        <w:t xml:space="preserve"> Динамика изменения численности населения </w:t>
      </w:r>
      <w:r w:rsidRPr="009D6ADD">
        <w:rPr>
          <w:rFonts w:eastAsia="Times New Roman"/>
          <w:color w:val="000000"/>
          <w:sz w:val="26"/>
          <w:szCs w:val="26"/>
          <w:lang w:eastAsia="ru-RU"/>
        </w:rPr>
        <w:t>муниципального округа</w:t>
      </w:r>
      <w:r w:rsidRPr="009D6ADD">
        <w:rPr>
          <w:rFonts w:eastAsia="Times New Roman"/>
          <w:bCs/>
          <w:sz w:val="26"/>
          <w:szCs w:val="26"/>
          <w:lang w:eastAsia="ru-RU"/>
        </w:rPr>
        <w:t xml:space="preserve"> приведена в таблице 1.1.2. </w:t>
      </w:r>
    </w:p>
    <w:p w:rsidR="00AC0F1D" w:rsidRDefault="009D6ADD" w:rsidP="00A64254">
      <w:pPr>
        <w:suppressAutoHyphens w:val="0"/>
        <w:spacing w:before="120"/>
        <w:jc w:val="center"/>
        <w:rPr>
          <w:rFonts w:eastAsia="Times New Roman"/>
          <w:color w:val="000000"/>
          <w:sz w:val="26"/>
          <w:szCs w:val="26"/>
          <w:lang w:eastAsia="ru-RU"/>
        </w:rPr>
      </w:pPr>
      <w:r w:rsidRPr="009D6ADD">
        <w:rPr>
          <w:rFonts w:eastAsia="Times New Roman"/>
          <w:bCs/>
          <w:sz w:val="26"/>
          <w:szCs w:val="26"/>
          <w:lang w:eastAsia="ru-RU"/>
        </w:rPr>
        <w:t xml:space="preserve">Таблица 1.1.2. </w:t>
      </w:r>
      <w:r w:rsidRPr="009D6ADD">
        <w:rPr>
          <w:rFonts w:eastAsia="Times New Roman"/>
          <w:sz w:val="26"/>
          <w:szCs w:val="26"/>
          <w:lang w:eastAsia="ru-RU"/>
        </w:rPr>
        <w:t>Ди</w:t>
      </w:r>
      <w:r w:rsidR="00AC0F1D">
        <w:rPr>
          <w:rFonts w:eastAsia="Times New Roman"/>
          <w:sz w:val="26"/>
          <w:szCs w:val="26"/>
          <w:lang w:eastAsia="ru-RU"/>
        </w:rPr>
        <w:t>намика численности населения Поназырев</w:t>
      </w:r>
      <w:r w:rsidRPr="009D6ADD">
        <w:rPr>
          <w:rFonts w:eastAsia="Times New Roman"/>
          <w:sz w:val="26"/>
          <w:szCs w:val="26"/>
          <w:lang w:eastAsia="ru-RU"/>
        </w:rPr>
        <w:t>ского</w:t>
      </w:r>
      <w:r w:rsidRPr="009D6ADD">
        <w:rPr>
          <w:rFonts w:eastAsia="Times New Roman"/>
          <w:color w:val="000000"/>
          <w:sz w:val="26"/>
          <w:szCs w:val="26"/>
          <w:lang w:eastAsia="ru-RU"/>
        </w:rPr>
        <w:t xml:space="preserve"> муниципального округа</w:t>
      </w:r>
    </w:p>
    <w:tbl>
      <w:tblPr>
        <w:tblStyle w:val="44"/>
        <w:tblpPr w:leftFromText="180" w:rightFromText="180" w:vertAnchor="text" w:horzAnchor="margin" w:tblpY="238"/>
        <w:tblW w:w="0" w:type="auto"/>
        <w:tblCellMar>
          <w:left w:w="28" w:type="dxa"/>
          <w:right w:w="28" w:type="dxa"/>
        </w:tblCellMar>
        <w:tblLook w:val="04A0" w:firstRow="1" w:lastRow="0" w:firstColumn="1" w:lastColumn="0" w:noHBand="0" w:noVBand="1"/>
      </w:tblPr>
      <w:tblGrid>
        <w:gridCol w:w="1588"/>
        <w:gridCol w:w="987"/>
        <w:gridCol w:w="986"/>
        <w:gridCol w:w="1126"/>
        <w:gridCol w:w="986"/>
        <w:gridCol w:w="987"/>
        <w:gridCol w:w="986"/>
        <w:gridCol w:w="986"/>
        <w:gridCol w:w="1553"/>
      </w:tblGrid>
      <w:tr w:rsidR="008723B3" w:rsidRPr="009D6ADD" w:rsidTr="00025AE0">
        <w:tc>
          <w:tcPr>
            <w:tcW w:w="1588" w:type="dxa"/>
            <w:vAlign w:val="center"/>
          </w:tcPr>
          <w:p w:rsidR="00AC0F1D" w:rsidRPr="009D6ADD" w:rsidRDefault="00AC0F1D" w:rsidP="00AC0F1D">
            <w:pPr>
              <w:suppressAutoHyphens w:val="0"/>
              <w:jc w:val="center"/>
              <w:rPr>
                <w:rFonts w:eastAsia="Times New Roman"/>
                <w:bCs/>
                <w:color w:val="202122"/>
                <w:szCs w:val="24"/>
                <w:lang w:eastAsia="ru-RU"/>
              </w:rPr>
            </w:pPr>
            <w:r w:rsidRPr="009D6ADD">
              <w:rPr>
                <w:rFonts w:eastAsia="Times New Roman"/>
                <w:bCs/>
                <w:color w:val="202122"/>
                <w:szCs w:val="24"/>
                <w:lang w:eastAsia="ru-RU"/>
              </w:rPr>
              <w:t>Период, год</w:t>
            </w:r>
          </w:p>
        </w:tc>
        <w:tc>
          <w:tcPr>
            <w:tcW w:w="987" w:type="dxa"/>
          </w:tcPr>
          <w:p w:rsidR="00AC0F1D" w:rsidRPr="009D6ADD" w:rsidRDefault="00AC0F1D" w:rsidP="00AC0F1D">
            <w:pPr>
              <w:suppressAutoHyphens w:val="0"/>
              <w:jc w:val="center"/>
              <w:rPr>
                <w:rFonts w:eastAsia="Times New Roman"/>
                <w:color w:val="000000"/>
                <w:szCs w:val="24"/>
                <w:lang w:eastAsia="ru-RU"/>
              </w:rPr>
            </w:pPr>
            <w:r>
              <w:rPr>
                <w:rFonts w:eastAsia="Times New Roman"/>
                <w:color w:val="000000"/>
                <w:szCs w:val="24"/>
                <w:lang w:eastAsia="ru-RU"/>
              </w:rPr>
              <w:t>2002 г.</w:t>
            </w:r>
          </w:p>
        </w:tc>
        <w:tc>
          <w:tcPr>
            <w:tcW w:w="986" w:type="dxa"/>
          </w:tcPr>
          <w:p w:rsidR="00AC0F1D" w:rsidRPr="009D6ADD" w:rsidRDefault="00AC0F1D" w:rsidP="00AC0F1D">
            <w:pPr>
              <w:suppressAutoHyphens w:val="0"/>
              <w:jc w:val="center"/>
              <w:rPr>
                <w:rFonts w:eastAsia="Times New Roman"/>
                <w:color w:val="000000"/>
                <w:szCs w:val="24"/>
                <w:lang w:eastAsia="ru-RU"/>
              </w:rPr>
            </w:pPr>
            <w:r>
              <w:rPr>
                <w:rFonts w:eastAsia="Times New Roman"/>
                <w:color w:val="000000"/>
                <w:szCs w:val="24"/>
                <w:lang w:eastAsia="ru-RU"/>
              </w:rPr>
              <w:t>2008 г.</w:t>
            </w:r>
          </w:p>
        </w:tc>
        <w:tc>
          <w:tcPr>
            <w:tcW w:w="1126" w:type="dxa"/>
          </w:tcPr>
          <w:p w:rsidR="00AC0F1D" w:rsidRPr="009D6ADD" w:rsidRDefault="00AC0F1D" w:rsidP="00AC0F1D">
            <w:pPr>
              <w:suppressAutoHyphens w:val="0"/>
              <w:jc w:val="center"/>
              <w:rPr>
                <w:rFonts w:eastAsia="Times New Roman"/>
                <w:color w:val="000000"/>
                <w:szCs w:val="24"/>
                <w:lang w:eastAsia="ru-RU"/>
              </w:rPr>
            </w:pPr>
            <w:r>
              <w:rPr>
                <w:rFonts w:eastAsia="Times New Roman"/>
                <w:color w:val="000000"/>
                <w:szCs w:val="24"/>
                <w:lang w:eastAsia="ru-RU"/>
              </w:rPr>
              <w:t>2009 г.</w:t>
            </w:r>
          </w:p>
        </w:tc>
        <w:tc>
          <w:tcPr>
            <w:tcW w:w="986" w:type="dxa"/>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2010 г.</w:t>
            </w:r>
          </w:p>
        </w:tc>
        <w:tc>
          <w:tcPr>
            <w:tcW w:w="987" w:type="dxa"/>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2011 г.</w:t>
            </w:r>
          </w:p>
        </w:tc>
        <w:tc>
          <w:tcPr>
            <w:tcW w:w="986" w:type="dxa"/>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2012 г.</w:t>
            </w:r>
          </w:p>
        </w:tc>
        <w:tc>
          <w:tcPr>
            <w:tcW w:w="986" w:type="dxa"/>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2013 г.</w:t>
            </w:r>
          </w:p>
        </w:tc>
        <w:tc>
          <w:tcPr>
            <w:tcW w:w="1553" w:type="dxa"/>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2014 г.</w:t>
            </w:r>
          </w:p>
        </w:tc>
      </w:tr>
      <w:tr w:rsidR="008723B3" w:rsidRPr="009D6ADD" w:rsidTr="00025AE0">
        <w:tc>
          <w:tcPr>
            <w:tcW w:w="1588" w:type="dxa"/>
            <w:vAlign w:val="center"/>
          </w:tcPr>
          <w:p w:rsidR="00AC0F1D" w:rsidRPr="009D6ADD" w:rsidRDefault="00AC0F1D" w:rsidP="00AC0F1D">
            <w:pPr>
              <w:suppressAutoHyphens w:val="0"/>
              <w:jc w:val="center"/>
              <w:rPr>
                <w:rFonts w:eastAsia="Times New Roman"/>
                <w:color w:val="202122"/>
                <w:szCs w:val="24"/>
                <w:lang w:eastAsia="ru-RU"/>
              </w:rPr>
            </w:pPr>
            <w:r w:rsidRPr="009D6ADD">
              <w:rPr>
                <w:rFonts w:eastAsia="Times New Roman"/>
                <w:color w:val="202122"/>
                <w:szCs w:val="24"/>
                <w:lang w:eastAsia="ru-RU"/>
              </w:rPr>
              <w:t>Численность, чел</w:t>
            </w:r>
          </w:p>
        </w:tc>
        <w:tc>
          <w:tcPr>
            <w:tcW w:w="987" w:type="dxa"/>
            <w:vAlign w:val="center"/>
          </w:tcPr>
          <w:p w:rsidR="00AC0F1D" w:rsidRPr="009D6ADD" w:rsidRDefault="00AC0F1D" w:rsidP="00AC0F1D">
            <w:pPr>
              <w:suppressAutoHyphens w:val="0"/>
              <w:jc w:val="center"/>
              <w:rPr>
                <w:rFonts w:eastAsia="Times New Roman"/>
                <w:szCs w:val="24"/>
                <w:lang w:eastAsia="ru-RU"/>
              </w:rPr>
            </w:pPr>
            <w:r>
              <w:rPr>
                <w:rFonts w:eastAsia="Times New Roman"/>
                <w:szCs w:val="24"/>
                <w:lang w:eastAsia="ru-RU"/>
              </w:rPr>
              <w:t>10496</w:t>
            </w:r>
          </w:p>
        </w:tc>
        <w:tc>
          <w:tcPr>
            <w:tcW w:w="986" w:type="dxa"/>
            <w:vAlign w:val="center"/>
          </w:tcPr>
          <w:p w:rsidR="00AC0F1D" w:rsidRPr="009D6ADD" w:rsidRDefault="00AC0F1D" w:rsidP="00AC0F1D">
            <w:pPr>
              <w:suppressAutoHyphens w:val="0"/>
              <w:jc w:val="center"/>
              <w:rPr>
                <w:rFonts w:eastAsia="Times New Roman"/>
                <w:szCs w:val="24"/>
                <w:lang w:eastAsia="ru-RU"/>
              </w:rPr>
            </w:pPr>
            <w:r>
              <w:rPr>
                <w:rFonts w:eastAsia="Times New Roman"/>
                <w:szCs w:val="24"/>
                <w:lang w:eastAsia="ru-RU"/>
              </w:rPr>
              <w:t>8903</w:t>
            </w:r>
          </w:p>
        </w:tc>
        <w:tc>
          <w:tcPr>
            <w:tcW w:w="1126" w:type="dxa"/>
            <w:vAlign w:val="center"/>
          </w:tcPr>
          <w:p w:rsidR="00AC0F1D" w:rsidRPr="009D6ADD" w:rsidRDefault="00AC0F1D" w:rsidP="00AC0F1D">
            <w:pPr>
              <w:suppressAutoHyphens w:val="0"/>
              <w:jc w:val="center"/>
              <w:rPr>
                <w:rFonts w:eastAsia="Times New Roman"/>
                <w:szCs w:val="24"/>
                <w:lang w:eastAsia="ru-RU"/>
              </w:rPr>
            </w:pPr>
            <w:r>
              <w:rPr>
                <w:rFonts w:eastAsia="Times New Roman"/>
                <w:szCs w:val="24"/>
                <w:lang w:eastAsia="ru-RU"/>
              </w:rPr>
              <w:t>8885</w:t>
            </w:r>
          </w:p>
        </w:tc>
        <w:tc>
          <w:tcPr>
            <w:tcW w:w="986" w:type="dxa"/>
            <w:vAlign w:val="center"/>
          </w:tcPr>
          <w:p w:rsidR="00AC0F1D" w:rsidRPr="009D6ADD" w:rsidRDefault="00AC0F1D" w:rsidP="00AC0F1D">
            <w:pPr>
              <w:suppressAutoHyphens w:val="0"/>
              <w:jc w:val="center"/>
              <w:rPr>
                <w:rFonts w:eastAsia="Times New Roman"/>
                <w:szCs w:val="24"/>
                <w:lang w:eastAsia="ru-RU"/>
              </w:rPr>
            </w:pPr>
            <w:r>
              <w:rPr>
                <w:rFonts w:eastAsia="Times New Roman"/>
                <w:szCs w:val="24"/>
                <w:lang w:eastAsia="ru-RU"/>
              </w:rPr>
              <w:t>8456</w:t>
            </w:r>
          </w:p>
        </w:tc>
        <w:tc>
          <w:tcPr>
            <w:tcW w:w="987" w:type="dxa"/>
            <w:vAlign w:val="center"/>
          </w:tcPr>
          <w:p w:rsidR="00AC0F1D" w:rsidRPr="009D6ADD" w:rsidRDefault="00AC0F1D" w:rsidP="00AC0F1D">
            <w:pPr>
              <w:suppressAutoHyphens w:val="0"/>
              <w:jc w:val="center"/>
              <w:rPr>
                <w:rFonts w:eastAsia="Times New Roman"/>
                <w:szCs w:val="24"/>
                <w:lang w:eastAsia="ru-RU"/>
              </w:rPr>
            </w:pPr>
            <w:r>
              <w:rPr>
                <w:rFonts w:eastAsia="Times New Roman"/>
                <w:szCs w:val="24"/>
                <w:lang w:eastAsia="ru-RU"/>
              </w:rPr>
              <w:t>8424</w:t>
            </w:r>
          </w:p>
        </w:tc>
        <w:tc>
          <w:tcPr>
            <w:tcW w:w="986" w:type="dxa"/>
            <w:vAlign w:val="center"/>
          </w:tcPr>
          <w:p w:rsidR="00AC0F1D" w:rsidRPr="009D6ADD" w:rsidRDefault="00AC0F1D" w:rsidP="00AC0F1D">
            <w:pPr>
              <w:suppressAutoHyphens w:val="0"/>
              <w:jc w:val="center"/>
              <w:rPr>
                <w:rFonts w:eastAsia="Times New Roman"/>
                <w:szCs w:val="24"/>
                <w:lang w:eastAsia="ru-RU"/>
              </w:rPr>
            </w:pPr>
            <w:r>
              <w:rPr>
                <w:rFonts w:eastAsia="Times New Roman"/>
                <w:szCs w:val="24"/>
                <w:lang w:eastAsia="ru-RU"/>
              </w:rPr>
              <w:t>8183</w:t>
            </w:r>
          </w:p>
        </w:tc>
        <w:tc>
          <w:tcPr>
            <w:tcW w:w="986" w:type="dxa"/>
            <w:vAlign w:val="center"/>
          </w:tcPr>
          <w:p w:rsidR="00AC0F1D" w:rsidRPr="009D6ADD" w:rsidRDefault="00AC0F1D" w:rsidP="00AC0F1D">
            <w:pPr>
              <w:suppressAutoHyphens w:val="0"/>
              <w:jc w:val="center"/>
              <w:rPr>
                <w:rFonts w:eastAsia="Times New Roman"/>
                <w:szCs w:val="24"/>
                <w:lang w:eastAsia="ru-RU"/>
              </w:rPr>
            </w:pPr>
            <w:r>
              <w:rPr>
                <w:rFonts w:eastAsia="Times New Roman"/>
                <w:szCs w:val="24"/>
                <w:lang w:eastAsia="ru-RU"/>
              </w:rPr>
              <w:t>7896</w:t>
            </w:r>
          </w:p>
        </w:tc>
        <w:tc>
          <w:tcPr>
            <w:tcW w:w="1553" w:type="dxa"/>
            <w:vAlign w:val="center"/>
          </w:tcPr>
          <w:p w:rsidR="00AC0F1D" w:rsidRPr="009D6ADD" w:rsidRDefault="00AC0F1D" w:rsidP="00AC0F1D">
            <w:pPr>
              <w:suppressAutoHyphens w:val="0"/>
              <w:jc w:val="center"/>
              <w:rPr>
                <w:rFonts w:eastAsia="Times New Roman"/>
                <w:color w:val="000000"/>
                <w:szCs w:val="24"/>
                <w:lang w:eastAsia="ru-RU"/>
              </w:rPr>
            </w:pPr>
            <w:r>
              <w:rPr>
                <w:rFonts w:eastAsia="Times New Roman"/>
                <w:color w:val="000000"/>
                <w:szCs w:val="24"/>
                <w:lang w:eastAsia="ru-RU"/>
              </w:rPr>
              <w:t>7620</w:t>
            </w:r>
          </w:p>
        </w:tc>
      </w:tr>
      <w:tr w:rsidR="008723B3" w:rsidRPr="009D6ADD" w:rsidTr="00025AE0">
        <w:tc>
          <w:tcPr>
            <w:tcW w:w="1588" w:type="dxa"/>
            <w:vAlign w:val="center"/>
          </w:tcPr>
          <w:p w:rsidR="00AC0F1D" w:rsidRPr="009D6ADD" w:rsidRDefault="00AC0F1D" w:rsidP="00AC0F1D">
            <w:pPr>
              <w:suppressAutoHyphens w:val="0"/>
              <w:jc w:val="center"/>
              <w:rPr>
                <w:rFonts w:eastAsia="Times New Roman"/>
                <w:bCs/>
                <w:color w:val="202122"/>
                <w:szCs w:val="24"/>
                <w:lang w:eastAsia="ru-RU"/>
              </w:rPr>
            </w:pPr>
            <w:r w:rsidRPr="009D6ADD">
              <w:rPr>
                <w:rFonts w:eastAsia="Times New Roman"/>
                <w:bCs/>
                <w:color w:val="202122"/>
                <w:szCs w:val="24"/>
                <w:lang w:eastAsia="ru-RU"/>
              </w:rPr>
              <w:t>Период, год</w:t>
            </w:r>
          </w:p>
        </w:tc>
        <w:tc>
          <w:tcPr>
            <w:tcW w:w="987" w:type="dxa"/>
            <w:vAlign w:val="center"/>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2015 г.</w:t>
            </w:r>
          </w:p>
        </w:tc>
        <w:tc>
          <w:tcPr>
            <w:tcW w:w="986" w:type="dxa"/>
            <w:vAlign w:val="center"/>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2016 г.</w:t>
            </w:r>
          </w:p>
        </w:tc>
        <w:tc>
          <w:tcPr>
            <w:tcW w:w="1126" w:type="dxa"/>
            <w:vAlign w:val="center"/>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2017 г.</w:t>
            </w:r>
          </w:p>
        </w:tc>
        <w:tc>
          <w:tcPr>
            <w:tcW w:w="986" w:type="dxa"/>
            <w:vAlign w:val="center"/>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2018 г.</w:t>
            </w:r>
          </w:p>
        </w:tc>
        <w:tc>
          <w:tcPr>
            <w:tcW w:w="987" w:type="dxa"/>
            <w:vAlign w:val="center"/>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2019 г.</w:t>
            </w:r>
          </w:p>
        </w:tc>
        <w:tc>
          <w:tcPr>
            <w:tcW w:w="986" w:type="dxa"/>
            <w:vAlign w:val="center"/>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2020 г.</w:t>
            </w:r>
          </w:p>
        </w:tc>
        <w:tc>
          <w:tcPr>
            <w:tcW w:w="986" w:type="dxa"/>
            <w:vAlign w:val="center"/>
          </w:tcPr>
          <w:p w:rsidR="00AC0F1D" w:rsidRPr="009D6ADD" w:rsidRDefault="00AC0F1D" w:rsidP="00AC0F1D">
            <w:pPr>
              <w:suppressAutoHyphens w:val="0"/>
              <w:jc w:val="center"/>
              <w:rPr>
                <w:rFonts w:eastAsia="Times New Roman"/>
                <w:color w:val="000000"/>
                <w:szCs w:val="24"/>
                <w:lang w:eastAsia="ru-RU"/>
              </w:rPr>
            </w:pPr>
            <w:r w:rsidRPr="009D6ADD">
              <w:rPr>
                <w:rFonts w:eastAsia="Times New Roman"/>
                <w:color w:val="000000"/>
                <w:szCs w:val="24"/>
                <w:lang w:eastAsia="ru-RU"/>
              </w:rPr>
              <w:t>2021 г.</w:t>
            </w:r>
          </w:p>
        </w:tc>
        <w:tc>
          <w:tcPr>
            <w:tcW w:w="1553" w:type="dxa"/>
            <w:vAlign w:val="center"/>
          </w:tcPr>
          <w:p w:rsidR="008723B3" w:rsidRDefault="008723B3" w:rsidP="008723B3">
            <w:pPr>
              <w:suppressAutoHyphens w:val="0"/>
              <w:jc w:val="center"/>
              <w:rPr>
                <w:rFonts w:eastAsia="Times New Roman"/>
                <w:color w:val="000000"/>
                <w:szCs w:val="24"/>
                <w:lang w:eastAsia="ru-RU"/>
              </w:rPr>
            </w:pPr>
            <w:r>
              <w:rPr>
                <w:rFonts w:eastAsia="Times New Roman"/>
                <w:color w:val="000000"/>
                <w:szCs w:val="24"/>
                <w:lang w:eastAsia="ru-RU"/>
              </w:rPr>
              <w:t xml:space="preserve">на </w:t>
            </w:r>
          </w:p>
          <w:p w:rsidR="00AC0F1D" w:rsidRPr="009D6ADD" w:rsidRDefault="008723B3" w:rsidP="008723B3">
            <w:pPr>
              <w:suppressAutoHyphens w:val="0"/>
              <w:jc w:val="center"/>
              <w:rPr>
                <w:rFonts w:eastAsia="Times New Roman"/>
                <w:color w:val="000000"/>
                <w:szCs w:val="24"/>
                <w:lang w:eastAsia="ru-RU"/>
              </w:rPr>
            </w:pPr>
            <w:r>
              <w:rPr>
                <w:rFonts w:eastAsia="Times New Roman"/>
                <w:color w:val="000000"/>
                <w:szCs w:val="24"/>
                <w:lang w:eastAsia="ru-RU"/>
              </w:rPr>
              <w:t>01.10.</w:t>
            </w:r>
            <w:r w:rsidR="00AC0F1D">
              <w:rPr>
                <w:rFonts w:eastAsia="Times New Roman"/>
                <w:color w:val="000000"/>
                <w:szCs w:val="24"/>
                <w:lang w:eastAsia="ru-RU"/>
              </w:rPr>
              <w:t>2022</w:t>
            </w:r>
            <w:r w:rsidR="00AC0F1D" w:rsidRPr="009D6ADD">
              <w:rPr>
                <w:rFonts w:eastAsia="Times New Roman"/>
                <w:color w:val="000000"/>
                <w:szCs w:val="24"/>
                <w:lang w:eastAsia="ru-RU"/>
              </w:rPr>
              <w:t xml:space="preserve"> г.</w:t>
            </w:r>
          </w:p>
        </w:tc>
      </w:tr>
      <w:tr w:rsidR="008723B3" w:rsidRPr="009D6ADD" w:rsidTr="00025AE0">
        <w:tc>
          <w:tcPr>
            <w:tcW w:w="1588" w:type="dxa"/>
            <w:vAlign w:val="center"/>
          </w:tcPr>
          <w:p w:rsidR="00AC0F1D" w:rsidRPr="009D6ADD" w:rsidRDefault="00AC0F1D" w:rsidP="00AC0F1D">
            <w:pPr>
              <w:suppressAutoHyphens w:val="0"/>
              <w:jc w:val="center"/>
              <w:rPr>
                <w:rFonts w:eastAsia="Times New Roman"/>
                <w:color w:val="202122"/>
                <w:szCs w:val="24"/>
                <w:lang w:eastAsia="ru-RU"/>
              </w:rPr>
            </w:pPr>
            <w:r w:rsidRPr="009D6ADD">
              <w:rPr>
                <w:rFonts w:eastAsia="Times New Roman"/>
                <w:color w:val="202122"/>
                <w:szCs w:val="24"/>
                <w:lang w:eastAsia="ru-RU"/>
              </w:rPr>
              <w:t>Численность, чел</w:t>
            </w:r>
          </w:p>
        </w:tc>
        <w:tc>
          <w:tcPr>
            <w:tcW w:w="987" w:type="dxa"/>
          </w:tcPr>
          <w:p w:rsidR="00AC0F1D" w:rsidRPr="009D6ADD" w:rsidRDefault="00AC0F1D" w:rsidP="00AC0F1D">
            <w:pPr>
              <w:suppressAutoHyphens w:val="0"/>
              <w:jc w:val="center"/>
              <w:rPr>
                <w:rFonts w:eastAsia="Times New Roman"/>
                <w:color w:val="202122"/>
                <w:szCs w:val="24"/>
                <w:lang w:eastAsia="ru-RU"/>
              </w:rPr>
            </w:pPr>
            <w:r>
              <w:rPr>
                <w:rFonts w:eastAsia="Times New Roman"/>
                <w:color w:val="202122"/>
                <w:szCs w:val="24"/>
                <w:lang w:eastAsia="ru-RU"/>
              </w:rPr>
              <w:t>7458</w:t>
            </w:r>
          </w:p>
        </w:tc>
        <w:tc>
          <w:tcPr>
            <w:tcW w:w="986" w:type="dxa"/>
          </w:tcPr>
          <w:p w:rsidR="00AC0F1D" w:rsidRPr="009D6ADD" w:rsidRDefault="00AC0F1D" w:rsidP="00AC0F1D">
            <w:pPr>
              <w:suppressAutoHyphens w:val="0"/>
              <w:jc w:val="center"/>
              <w:rPr>
                <w:rFonts w:eastAsia="Times New Roman"/>
                <w:color w:val="202122"/>
                <w:szCs w:val="24"/>
                <w:lang w:eastAsia="ru-RU"/>
              </w:rPr>
            </w:pPr>
            <w:r>
              <w:rPr>
                <w:rFonts w:eastAsia="Times New Roman"/>
                <w:color w:val="202122"/>
                <w:szCs w:val="24"/>
                <w:lang w:eastAsia="ru-RU"/>
              </w:rPr>
              <w:t>7320</w:t>
            </w:r>
          </w:p>
        </w:tc>
        <w:tc>
          <w:tcPr>
            <w:tcW w:w="1126" w:type="dxa"/>
            <w:vAlign w:val="center"/>
          </w:tcPr>
          <w:p w:rsidR="00AC0F1D" w:rsidRPr="009D6ADD" w:rsidRDefault="00AC0F1D" w:rsidP="00AC0F1D">
            <w:pPr>
              <w:suppressAutoHyphens w:val="0"/>
              <w:jc w:val="center"/>
              <w:rPr>
                <w:rFonts w:eastAsia="Times New Roman"/>
                <w:color w:val="202122"/>
                <w:szCs w:val="24"/>
                <w:lang w:eastAsia="ru-RU"/>
              </w:rPr>
            </w:pPr>
            <w:r>
              <w:rPr>
                <w:rFonts w:eastAsia="Times New Roman"/>
                <w:color w:val="202122"/>
                <w:szCs w:val="24"/>
                <w:lang w:eastAsia="ru-RU"/>
              </w:rPr>
              <w:t>7177</w:t>
            </w:r>
          </w:p>
        </w:tc>
        <w:tc>
          <w:tcPr>
            <w:tcW w:w="986" w:type="dxa"/>
            <w:vAlign w:val="center"/>
          </w:tcPr>
          <w:p w:rsidR="00AC0F1D" w:rsidRPr="009D6ADD" w:rsidRDefault="00AC0F1D" w:rsidP="00AC0F1D">
            <w:pPr>
              <w:suppressAutoHyphens w:val="0"/>
              <w:jc w:val="center"/>
              <w:rPr>
                <w:rFonts w:eastAsia="Times New Roman"/>
                <w:color w:val="202122"/>
                <w:szCs w:val="24"/>
                <w:lang w:eastAsia="ru-RU"/>
              </w:rPr>
            </w:pPr>
            <w:r>
              <w:rPr>
                <w:rFonts w:eastAsia="Times New Roman"/>
                <w:color w:val="202122"/>
                <w:szCs w:val="24"/>
                <w:lang w:eastAsia="ru-RU"/>
              </w:rPr>
              <w:t>7007</w:t>
            </w:r>
          </w:p>
        </w:tc>
        <w:tc>
          <w:tcPr>
            <w:tcW w:w="987" w:type="dxa"/>
            <w:vAlign w:val="center"/>
          </w:tcPr>
          <w:p w:rsidR="00AC0F1D" w:rsidRPr="009D6ADD" w:rsidRDefault="00AC0F1D" w:rsidP="00AC0F1D">
            <w:pPr>
              <w:suppressAutoHyphens w:val="0"/>
              <w:jc w:val="center"/>
              <w:rPr>
                <w:rFonts w:eastAsia="Times New Roman"/>
                <w:color w:val="202122"/>
                <w:szCs w:val="24"/>
                <w:lang w:eastAsia="ru-RU"/>
              </w:rPr>
            </w:pPr>
            <w:r>
              <w:rPr>
                <w:rFonts w:eastAsia="Times New Roman"/>
                <w:color w:val="202122"/>
                <w:szCs w:val="24"/>
                <w:lang w:eastAsia="ru-RU"/>
              </w:rPr>
              <w:t>6751</w:t>
            </w:r>
          </w:p>
        </w:tc>
        <w:tc>
          <w:tcPr>
            <w:tcW w:w="986" w:type="dxa"/>
            <w:vAlign w:val="center"/>
          </w:tcPr>
          <w:p w:rsidR="00AC0F1D" w:rsidRPr="009D6ADD" w:rsidRDefault="00AC0F1D" w:rsidP="00AC0F1D">
            <w:pPr>
              <w:suppressAutoHyphens w:val="0"/>
              <w:jc w:val="center"/>
              <w:rPr>
                <w:rFonts w:eastAsia="Times New Roman"/>
                <w:color w:val="202122"/>
                <w:szCs w:val="24"/>
                <w:lang w:eastAsia="ru-RU"/>
              </w:rPr>
            </w:pPr>
            <w:r>
              <w:rPr>
                <w:rFonts w:eastAsia="Times New Roman"/>
                <w:color w:val="202122"/>
                <w:szCs w:val="24"/>
                <w:lang w:eastAsia="ru-RU"/>
              </w:rPr>
              <w:t>6545</w:t>
            </w:r>
          </w:p>
        </w:tc>
        <w:tc>
          <w:tcPr>
            <w:tcW w:w="986" w:type="dxa"/>
            <w:vAlign w:val="center"/>
          </w:tcPr>
          <w:p w:rsidR="00AC0F1D" w:rsidRPr="009D6ADD" w:rsidRDefault="00AC0F1D" w:rsidP="00AC0F1D">
            <w:pPr>
              <w:suppressAutoHyphens w:val="0"/>
              <w:jc w:val="center"/>
              <w:rPr>
                <w:rFonts w:eastAsia="Times New Roman"/>
                <w:color w:val="202122"/>
                <w:szCs w:val="24"/>
                <w:lang w:eastAsia="ru-RU"/>
              </w:rPr>
            </w:pPr>
            <w:r>
              <w:rPr>
                <w:rFonts w:eastAsia="Times New Roman"/>
                <w:color w:val="202122"/>
                <w:szCs w:val="24"/>
                <w:lang w:eastAsia="ru-RU"/>
              </w:rPr>
              <w:t>7301</w:t>
            </w:r>
          </w:p>
        </w:tc>
        <w:tc>
          <w:tcPr>
            <w:tcW w:w="1553" w:type="dxa"/>
            <w:vAlign w:val="center"/>
          </w:tcPr>
          <w:p w:rsidR="00AC0F1D" w:rsidRPr="009D6ADD" w:rsidRDefault="008723B3" w:rsidP="00AC0F1D">
            <w:pPr>
              <w:suppressAutoHyphens w:val="0"/>
              <w:jc w:val="center"/>
              <w:rPr>
                <w:rFonts w:eastAsia="Times New Roman"/>
                <w:color w:val="000000"/>
                <w:szCs w:val="24"/>
                <w:lang w:eastAsia="ru-RU"/>
              </w:rPr>
            </w:pPr>
            <w:r>
              <w:rPr>
                <w:rFonts w:eastAsia="Times New Roman"/>
                <w:color w:val="000000"/>
                <w:szCs w:val="24"/>
                <w:lang w:eastAsia="ru-RU"/>
              </w:rPr>
              <w:t>6147</w:t>
            </w:r>
          </w:p>
        </w:tc>
      </w:tr>
    </w:tbl>
    <w:p w:rsidR="009D6ADD" w:rsidRPr="009D6ADD" w:rsidRDefault="009D6ADD" w:rsidP="009D6ADD">
      <w:pPr>
        <w:suppressAutoHyphens w:val="0"/>
        <w:spacing w:before="120"/>
        <w:jc w:val="both"/>
        <w:rPr>
          <w:rFonts w:eastAsia="Times New Roman"/>
          <w:sz w:val="26"/>
          <w:szCs w:val="26"/>
          <w:lang w:eastAsia="ru-RU"/>
        </w:rPr>
      </w:pPr>
      <w:r w:rsidRPr="009D6ADD">
        <w:rPr>
          <w:rFonts w:eastAsia="Times New Roman"/>
          <w:color w:val="202122"/>
          <w:sz w:val="26"/>
          <w:szCs w:val="26"/>
          <w:shd w:val="clear" w:color="auto" w:fill="FFFFFF"/>
          <w:lang w:eastAsia="ru-RU"/>
        </w:rPr>
        <w:t>Площ</w:t>
      </w:r>
      <w:r w:rsidR="00AC0F1D">
        <w:rPr>
          <w:rFonts w:eastAsia="Times New Roman"/>
          <w:color w:val="202122"/>
          <w:sz w:val="26"/>
          <w:szCs w:val="26"/>
          <w:shd w:val="clear" w:color="auto" w:fill="FFFFFF"/>
          <w:lang w:eastAsia="ru-RU"/>
        </w:rPr>
        <w:t xml:space="preserve">адь муниципального округа — </w:t>
      </w:r>
      <w:r w:rsidR="00AC0F1D" w:rsidRPr="00561408">
        <w:rPr>
          <w:rFonts w:eastAsia="Times New Roman"/>
          <w:color w:val="202122"/>
          <w:sz w:val="26"/>
          <w:szCs w:val="26"/>
          <w:shd w:val="clear" w:color="auto" w:fill="FFFFFF"/>
          <w:lang w:eastAsia="ru-RU"/>
        </w:rPr>
        <w:t>2108</w:t>
      </w:r>
      <w:r w:rsidRPr="00561408">
        <w:rPr>
          <w:rFonts w:eastAsia="Times New Roman"/>
          <w:color w:val="202122"/>
          <w:sz w:val="26"/>
          <w:szCs w:val="26"/>
          <w:shd w:val="clear" w:color="auto" w:fill="FFFFFF"/>
          <w:lang w:eastAsia="ru-RU"/>
        </w:rPr>
        <w:t xml:space="preserve"> км²</w:t>
      </w:r>
      <w:r w:rsidR="00561408" w:rsidRPr="00561408">
        <w:rPr>
          <w:rFonts w:eastAsia="Times New Roman"/>
          <w:color w:val="202122"/>
          <w:sz w:val="26"/>
          <w:szCs w:val="26"/>
          <w:shd w:val="clear" w:color="auto" w:fill="FFFFFF"/>
          <w:lang w:eastAsia="ru-RU"/>
        </w:rPr>
        <w:t>, в т</w:t>
      </w:r>
      <w:r w:rsidR="00025AE0">
        <w:rPr>
          <w:rFonts w:eastAsia="Times New Roman"/>
          <w:color w:val="202122"/>
          <w:sz w:val="26"/>
          <w:szCs w:val="26"/>
          <w:shd w:val="clear" w:color="auto" w:fill="FFFFFF"/>
          <w:lang w:eastAsia="ru-RU"/>
        </w:rPr>
        <w:t>ом числе</w:t>
      </w:r>
      <w:r w:rsidR="00561408" w:rsidRPr="00561408">
        <w:rPr>
          <w:rFonts w:eastAsia="Times New Roman"/>
          <w:color w:val="202122"/>
          <w:sz w:val="26"/>
          <w:szCs w:val="26"/>
          <w:shd w:val="clear" w:color="auto" w:fill="FFFFFF"/>
          <w:lang w:eastAsia="ru-RU"/>
        </w:rPr>
        <w:t xml:space="preserve"> п.г.т. Поназырево – 658,8 км</w:t>
      </w:r>
      <w:r w:rsidR="00561408" w:rsidRPr="00561408">
        <w:rPr>
          <w:rFonts w:eastAsia="Times New Roman"/>
          <w:color w:val="202122"/>
          <w:sz w:val="26"/>
          <w:szCs w:val="26"/>
          <w:shd w:val="clear" w:color="auto" w:fill="FFFFFF"/>
          <w:vertAlign w:val="superscript"/>
          <w:lang w:eastAsia="ru-RU"/>
        </w:rPr>
        <w:t>2</w:t>
      </w:r>
      <w:r w:rsidR="00561408" w:rsidRPr="00561408">
        <w:rPr>
          <w:rFonts w:eastAsia="Times New Roman"/>
          <w:color w:val="202122"/>
          <w:sz w:val="26"/>
          <w:szCs w:val="26"/>
          <w:shd w:val="clear" w:color="auto" w:fill="FFFFFF"/>
          <w:lang w:eastAsia="ru-RU"/>
        </w:rPr>
        <w:t>.</w:t>
      </w:r>
      <w:r w:rsidR="004902B3" w:rsidRPr="00561408">
        <w:rPr>
          <w:rFonts w:eastAsia="Times New Roman"/>
          <w:color w:val="202122"/>
          <w:sz w:val="26"/>
          <w:szCs w:val="26"/>
          <w:shd w:val="clear" w:color="auto" w:fill="FFFFFF"/>
          <w:lang w:eastAsia="ru-RU"/>
        </w:rPr>
        <w:t xml:space="preserve"> </w:t>
      </w:r>
    </w:p>
    <w:p w:rsidR="009D6ADD" w:rsidRPr="00D102B9" w:rsidRDefault="009D6ADD" w:rsidP="009D6ADD">
      <w:pPr>
        <w:suppressAutoHyphens w:val="0"/>
        <w:ind w:firstLine="684"/>
        <w:jc w:val="both"/>
        <w:rPr>
          <w:rFonts w:eastAsia="Times New Roman"/>
          <w:sz w:val="26"/>
          <w:szCs w:val="26"/>
          <w:lang w:eastAsia="ru-RU"/>
        </w:rPr>
      </w:pPr>
      <w:r w:rsidRPr="009D6ADD">
        <w:rPr>
          <w:rFonts w:eastAsia="Times New Roman"/>
          <w:sz w:val="26"/>
          <w:szCs w:val="26"/>
          <w:lang w:eastAsia="ru-RU"/>
        </w:rPr>
        <w:t>Внешние тра</w:t>
      </w:r>
      <w:r w:rsidR="00353912">
        <w:rPr>
          <w:rFonts w:eastAsia="Times New Roman"/>
          <w:sz w:val="26"/>
          <w:szCs w:val="26"/>
          <w:lang w:eastAsia="ru-RU"/>
        </w:rPr>
        <w:t>нспортно-экономические связи Поназырев</w:t>
      </w:r>
      <w:r w:rsidRPr="009D6ADD">
        <w:rPr>
          <w:rFonts w:eastAsia="Times New Roman"/>
          <w:sz w:val="26"/>
          <w:szCs w:val="26"/>
          <w:lang w:eastAsia="ru-RU"/>
        </w:rPr>
        <w:t xml:space="preserve">ского </w:t>
      </w:r>
      <w:r w:rsidRPr="009D6ADD">
        <w:rPr>
          <w:rFonts w:eastAsia="Times New Roman"/>
          <w:color w:val="202122"/>
          <w:sz w:val="26"/>
          <w:szCs w:val="26"/>
          <w:shd w:val="clear" w:color="auto" w:fill="FFFFFF"/>
          <w:lang w:eastAsia="ru-RU"/>
        </w:rPr>
        <w:t>муниципального округа </w:t>
      </w:r>
      <w:r w:rsidRPr="009D6ADD">
        <w:rPr>
          <w:rFonts w:eastAsia="Times New Roman"/>
          <w:sz w:val="26"/>
          <w:szCs w:val="26"/>
          <w:lang w:eastAsia="ru-RU"/>
        </w:rPr>
        <w:t xml:space="preserve">осуществляются двумя видами транспорта: железнодорожным и автомобильным. По территории округа проходит двухпутный, электрифицированный участок железнодорожной линии Данилов – Буй – Галич – Котельнич, входящей в состав главной железнодорожной магистрали </w:t>
      </w:r>
      <w:r w:rsidR="00353912">
        <w:rPr>
          <w:rFonts w:eastAsia="Times New Roman"/>
          <w:sz w:val="26"/>
          <w:szCs w:val="26"/>
          <w:lang w:eastAsia="ru-RU"/>
        </w:rPr>
        <w:t xml:space="preserve">РФ (Транссибирская магистраль) и </w:t>
      </w:r>
      <w:r w:rsidR="00353912">
        <w:rPr>
          <w:rFonts w:eastAsia="Times New Roman"/>
          <w:sz w:val="26"/>
          <w:szCs w:val="26"/>
        </w:rPr>
        <w:t>автомагистраль</w:t>
      </w:r>
      <w:r w:rsidR="00353912" w:rsidRPr="008553E1">
        <w:rPr>
          <w:rFonts w:eastAsia="Times New Roman"/>
          <w:sz w:val="26"/>
          <w:szCs w:val="26"/>
        </w:rPr>
        <w:t xml:space="preserve"> </w:t>
      </w:r>
      <w:r w:rsidR="00353912" w:rsidRPr="00D102B9">
        <w:rPr>
          <w:rFonts w:eastAsia="Times New Roman"/>
          <w:sz w:val="26"/>
          <w:szCs w:val="26"/>
        </w:rPr>
        <w:t>федерального значения</w:t>
      </w:r>
      <w:r w:rsidR="00353912" w:rsidRPr="00D102B9">
        <w:rPr>
          <w:sz w:val="26"/>
          <w:szCs w:val="26"/>
        </w:rPr>
        <w:t xml:space="preserve"> Москва — Екатеринбург. </w:t>
      </w:r>
      <w:r w:rsidRPr="00D102B9">
        <w:rPr>
          <w:rFonts w:eastAsia="Times New Roman"/>
          <w:sz w:val="26"/>
          <w:szCs w:val="26"/>
          <w:lang w:eastAsia="ru-RU"/>
        </w:rPr>
        <w:t xml:space="preserve">В настоящее время идет строительство новой автотрассы федерального значения Санкт-Петербург – Екатеринбург. </w:t>
      </w:r>
    </w:p>
    <w:p w:rsidR="00D102B9" w:rsidRPr="00D102B9" w:rsidRDefault="00D102B9" w:rsidP="00D102B9">
      <w:pPr>
        <w:shd w:val="clear" w:color="auto" w:fill="FFFFFF"/>
        <w:suppressAutoHyphens w:val="0"/>
        <w:rPr>
          <w:rFonts w:eastAsia="Times New Roman"/>
          <w:color w:val="000000"/>
          <w:spacing w:val="3"/>
          <w:sz w:val="26"/>
          <w:szCs w:val="26"/>
          <w:lang w:eastAsia="ru-RU"/>
        </w:rPr>
      </w:pPr>
      <w:r>
        <w:rPr>
          <w:rFonts w:eastAsiaTheme="minorHAnsi"/>
          <w:color w:val="202122"/>
          <w:sz w:val="26"/>
          <w:szCs w:val="26"/>
          <w:shd w:val="clear" w:color="auto" w:fill="FFFFFF"/>
          <w:lang w:eastAsia="en-US"/>
        </w:rPr>
        <w:t xml:space="preserve">         </w:t>
      </w:r>
      <w:r w:rsidRPr="00D102B9">
        <w:rPr>
          <w:rFonts w:eastAsiaTheme="minorHAnsi"/>
          <w:color w:val="202122"/>
          <w:sz w:val="26"/>
          <w:szCs w:val="26"/>
          <w:shd w:val="clear" w:color="auto" w:fill="FFFFFF"/>
          <w:lang w:eastAsia="en-US"/>
        </w:rPr>
        <w:t>Градо</w:t>
      </w:r>
      <w:r>
        <w:rPr>
          <w:rFonts w:eastAsiaTheme="minorHAnsi"/>
          <w:color w:val="202122"/>
          <w:sz w:val="26"/>
          <w:szCs w:val="26"/>
          <w:shd w:val="clear" w:color="auto" w:fill="FFFFFF"/>
          <w:lang w:eastAsia="en-US"/>
        </w:rPr>
        <w:t xml:space="preserve">образующего предприятия в </w:t>
      </w:r>
      <w:r w:rsidR="004E12C5" w:rsidRPr="009D6ADD">
        <w:rPr>
          <w:rFonts w:eastAsia="Times New Roman"/>
          <w:color w:val="000000"/>
          <w:sz w:val="26"/>
          <w:szCs w:val="26"/>
          <w:lang w:eastAsia="ru-RU"/>
        </w:rPr>
        <w:t>муниципально</w:t>
      </w:r>
      <w:r w:rsidR="004E12C5">
        <w:rPr>
          <w:rFonts w:eastAsia="Times New Roman"/>
          <w:color w:val="000000"/>
          <w:sz w:val="26"/>
          <w:szCs w:val="26"/>
          <w:lang w:eastAsia="ru-RU"/>
        </w:rPr>
        <w:t>м</w:t>
      </w:r>
      <w:r w:rsidR="004E12C5" w:rsidRPr="009D6ADD">
        <w:rPr>
          <w:rFonts w:eastAsia="Times New Roman"/>
          <w:color w:val="000000"/>
          <w:sz w:val="26"/>
          <w:szCs w:val="26"/>
          <w:lang w:eastAsia="ru-RU"/>
        </w:rPr>
        <w:t xml:space="preserve"> округ</w:t>
      </w:r>
      <w:r w:rsidR="004E12C5">
        <w:rPr>
          <w:rFonts w:eastAsia="Times New Roman"/>
          <w:color w:val="000000"/>
          <w:sz w:val="26"/>
          <w:szCs w:val="26"/>
          <w:lang w:eastAsia="ru-RU"/>
        </w:rPr>
        <w:t>е</w:t>
      </w:r>
      <w:r w:rsidRPr="00D102B9">
        <w:rPr>
          <w:rFonts w:eastAsiaTheme="minorHAnsi"/>
          <w:color w:val="202122"/>
          <w:sz w:val="26"/>
          <w:szCs w:val="26"/>
          <w:shd w:val="clear" w:color="auto" w:fill="FFFFFF"/>
          <w:lang w:eastAsia="en-US"/>
        </w:rPr>
        <w:t xml:space="preserve"> нет. Средства на пополнения бюджета составляют только со сборов налога с предпринимателей.</w:t>
      </w:r>
      <w:r w:rsidRPr="00D102B9">
        <w:rPr>
          <w:rFonts w:eastAsia="Times New Roman"/>
          <w:color w:val="000000"/>
          <w:spacing w:val="3"/>
          <w:sz w:val="26"/>
          <w:szCs w:val="26"/>
          <w:lang w:eastAsia="ru-RU"/>
        </w:rPr>
        <w:t xml:space="preserve"> </w:t>
      </w:r>
    </w:p>
    <w:p w:rsidR="009D6ADD" w:rsidRDefault="009D6ADD" w:rsidP="009D6ADD">
      <w:pPr>
        <w:suppressAutoHyphens w:val="0"/>
        <w:ind w:firstLine="567"/>
        <w:jc w:val="both"/>
        <w:rPr>
          <w:rFonts w:eastAsia="Times New Roman"/>
          <w:sz w:val="26"/>
          <w:szCs w:val="26"/>
          <w:lang w:eastAsia="ru-RU"/>
        </w:rPr>
      </w:pPr>
      <w:r w:rsidRPr="00D102B9">
        <w:rPr>
          <w:rFonts w:eastAsia="Times New Roman"/>
          <w:sz w:val="26"/>
          <w:szCs w:val="26"/>
          <w:lang w:eastAsia="ru-RU"/>
        </w:rPr>
        <w:t>В целом, экономико-географическое</w:t>
      </w:r>
      <w:r w:rsidRPr="009D6ADD">
        <w:rPr>
          <w:rFonts w:eastAsia="Times New Roman"/>
          <w:sz w:val="26"/>
          <w:szCs w:val="26"/>
          <w:lang w:eastAsia="ru-RU"/>
        </w:rPr>
        <w:t xml:space="preserve"> положение </w:t>
      </w:r>
      <w:r w:rsidR="00353912">
        <w:rPr>
          <w:rFonts w:eastAsia="Times New Roman"/>
          <w:sz w:val="26"/>
          <w:szCs w:val="26"/>
          <w:lang w:eastAsia="ru-RU"/>
        </w:rPr>
        <w:t>Поназырев</w:t>
      </w:r>
      <w:r w:rsidR="00353912" w:rsidRPr="009D6ADD">
        <w:rPr>
          <w:rFonts w:eastAsia="Times New Roman"/>
          <w:sz w:val="26"/>
          <w:szCs w:val="26"/>
          <w:lang w:eastAsia="ru-RU"/>
        </w:rPr>
        <w:t>ского</w:t>
      </w:r>
      <w:r w:rsidRPr="009D6ADD">
        <w:rPr>
          <w:rFonts w:eastAsia="Times New Roman"/>
          <w:color w:val="202122"/>
          <w:sz w:val="26"/>
          <w:szCs w:val="26"/>
          <w:shd w:val="clear" w:color="auto" w:fill="FFFFFF"/>
          <w:lang w:eastAsia="ru-RU"/>
        </w:rPr>
        <w:t xml:space="preserve"> муниципального округа</w:t>
      </w:r>
      <w:r w:rsidRPr="009D6ADD">
        <w:rPr>
          <w:rFonts w:eastAsia="Times New Roman"/>
          <w:sz w:val="26"/>
          <w:szCs w:val="26"/>
          <w:lang w:eastAsia="ru-RU"/>
        </w:rPr>
        <w:t>, наличие желе</w:t>
      </w:r>
      <w:r w:rsidR="00DA08C5">
        <w:rPr>
          <w:rFonts w:eastAsia="Times New Roman"/>
          <w:sz w:val="26"/>
          <w:szCs w:val="26"/>
          <w:lang w:eastAsia="ru-RU"/>
        </w:rPr>
        <w:t>зной дороги и сети автомобильных</w:t>
      </w:r>
      <w:r w:rsidRPr="009D6ADD">
        <w:rPr>
          <w:rFonts w:eastAsia="Times New Roman"/>
          <w:sz w:val="26"/>
          <w:szCs w:val="26"/>
          <w:lang w:eastAsia="ru-RU"/>
        </w:rPr>
        <w:t xml:space="preserve"> дорог, дает возможность привлекать инвесторов, как в промышленность, так и в жилищно-коммунальное хозяйство. </w:t>
      </w:r>
    </w:p>
    <w:p w:rsidR="009D6ADD" w:rsidRPr="005D5D0E" w:rsidRDefault="00AE6EEA" w:rsidP="005D5D0E">
      <w:pPr>
        <w:jc w:val="both"/>
        <w:rPr>
          <w:sz w:val="26"/>
          <w:szCs w:val="26"/>
        </w:rPr>
      </w:pPr>
      <w:r>
        <w:rPr>
          <w:bCs/>
          <w:sz w:val="26"/>
          <w:szCs w:val="26"/>
        </w:rPr>
        <w:t xml:space="preserve">      </w:t>
      </w:r>
      <w:r w:rsidR="005D5D0E">
        <w:rPr>
          <w:sz w:val="26"/>
          <w:szCs w:val="26"/>
        </w:rPr>
        <w:t xml:space="preserve"> </w:t>
      </w:r>
      <w:r w:rsidR="009D6ADD" w:rsidRPr="005D5D0E">
        <w:rPr>
          <w:rFonts w:eastAsia="Times New Roman"/>
          <w:sz w:val="26"/>
          <w:szCs w:val="26"/>
          <w:lang w:eastAsia="ru-RU"/>
        </w:rPr>
        <w:t xml:space="preserve">Сведения о жилом фонде </w:t>
      </w:r>
      <w:r w:rsidR="005D5D0E" w:rsidRPr="005D5D0E">
        <w:rPr>
          <w:rFonts w:eastAsia="Times New Roman"/>
          <w:sz w:val="26"/>
          <w:szCs w:val="26"/>
          <w:lang w:eastAsia="ru-RU"/>
        </w:rPr>
        <w:t>Поназыревского</w:t>
      </w:r>
      <w:r w:rsidR="005D5D0E" w:rsidRPr="005D5D0E">
        <w:rPr>
          <w:rFonts w:eastAsia="Times New Roman"/>
          <w:color w:val="202122"/>
          <w:sz w:val="26"/>
          <w:szCs w:val="26"/>
          <w:shd w:val="clear" w:color="auto" w:fill="FFFFFF"/>
          <w:lang w:eastAsia="ru-RU"/>
        </w:rPr>
        <w:t xml:space="preserve"> муниципального округа</w:t>
      </w:r>
      <w:r w:rsidR="005D5D0E">
        <w:rPr>
          <w:rFonts w:eastAsia="Times New Roman"/>
          <w:sz w:val="26"/>
          <w:szCs w:val="26"/>
          <w:lang w:eastAsia="ru-RU"/>
        </w:rPr>
        <w:t xml:space="preserve"> </w:t>
      </w:r>
      <w:r w:rsidRPr="005D5D0E">
        <w:rPr>
          <w:rFonts w:eastAsia="Times New Roman"/>
          <w:sz w:val="26"/>
          <w:szCs w:val="26"/>
          <w:lang w:eastAsia="ru-RU"/>
        </w:rPr>
        <w:t>приведены в таблице 1.1.4</w:t>
      </w:r>
      <w:r w:rsidR="009D6ADD" w:rsidRPr="005D5D0E">
        <w:rPr>
          <w:rFonts w:eastAsia="Times New Roman"/>
          <w:sz w:val="26"/>
          <w:szCs w:val="26"/>
          <w:lang w:eastAsia="ru-RU"/>
        </w:rPr>
        <w:t>.</w:t>
      </w:r>
    </w:p>
    <w:p w:rsidR="00DA08C5" w:rsidRPr="00DA08C5" w:rsidRDefault="00AE6EEA" w:rsidP="00DA08C5">
      <w:pPr>
        <w:suppressAutoHyphens w:val="0"/>
        <w:spacing w:before="120" w:after="120"/>
        <w:ind w:firstLine="709"/>
        <w:jc w:val="center"/>
        <w:rPr>
          <w:rFonts w:eastAsia="Times New Roman"/>
          <w:sz w:val="26"/>
          <w:szCs w:val="26"/>
          <w:lang w:eastAsia="ru-RU"/>
        </w:rPr>
      </w:pPr>
      <w:r w:rsidRPr="005D5D0E">
        <w:rPr>
          <w:rFonts w:eastAsia="Times New Roman"/>
          <w:sz w:val="26"/>
          <w:szCs w:val="26"/>
          <w:lang w:eastAsia="ru-RU"/>
        </w:rPr>
        <w:t>Таблица 1.1.4</w:t>
      </w:r>
      <w:r w:rsidR="005D5D0E" w:rsidRPr="005D5D0E">
        <w:rPr>
          <w:rFonts w:eastAsia="Times New Roman"/>
          <w:sz w:val="26"/>
          <w:szCs w:val="26"/>
          <w:lang w:eastAsia="ru-RU"/>
        </w:rPr>
        <w:t xml:space="preserve">. Существующий жилой фонд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623"/>
        <w:gridCol w:w="3987"/>
        <w:gridCol w:w="2471"/>
        <w:gridCol w:w="2684"/>
      </w:tblGrid>
      <w:tr w:rsidR="005D5D0E" w:rsidRPr="005D5D0E" w:rsidTr="00FE44BA">
        <w:trPr>
          <w:trHeight w:val="340"/>
          <w:jc w:val="center"/>
        </w:trPr>
        <w:tc>
          <w:tcPr>
            <w:tcW w:w="623" w:type="dxa"/>
            <w:vMerge w:val="restart"/>
          </w:tcPr>
          <w:p w:rsidR="005D5D0E" w:rsidRPr="005D5D0E" w:rsidRDefault="005D5D0E" w:rsidP="00FE44BA">
            <w:pPr>
              <w:suppressAutoHyphens w:val="0"/>
              <w:jc w:val="center"/>
              <w:rPr>
                <w:rFonts w:eastAsia="Times New Roman"/>
                <w:szCs w:val="24"/>
                <w:lang w:eastAsia="ru-RU"/>
              </w:rPr>
            </w:pPr>
            <w:r w:rsidRPr="005D5D0E">
              <w:rPr>
                <w:rFonts w:eastAsia="Times New Roman"/>
                <w:szCs w:val="24"/>
                <w:lang w:eastAsia="ru-RU"/>
              </w:rPr>
              <w:t>№</w:t>
            </w:r>
          </w:p>
          <w:p w:rsidR="005D5D0E" w:rsidRPr="005D5D0E" w:rsidRDefault="005D5D0E" w:rsidP="00FE44BA">
            <w:pPr>
              <w:suppressAutoHyphens w:val="0"/>
              <w:jc w:val="center"/>
              <w:rPr>
                <w:rFonts w:eastAsia="Times New Roman"/>
                <w:szCs w:val="24"/>
                <w:lang w:eastAsia="ru-RU"/>
              </w:rPr>
            </w:pPr>
            <w:r w:rsidRPr="005D5D0E">
              <w:rPr>
                <w:rFonts w:eastAsia="Times New Roman"/>
                <w:szCs w:val="24"/>
                <w:lang w:eastAsia="ru-RU"/>
              </w:rPr>
              <w:t>п/п</w:t>
            </w:r>
          </w:p>
        </w:tc>
        <w:tc>
          <w:tcPr>
            <w:tcW w:w="3987" w:type="dxa"/>
            <w:vMerge w:val="restart"/>
          </w:tcPr>
          <w:p w:rsidR="005D5D0E" w:rsidRPr="005D5D0E" w:rsidRDefault="005D5D0E" w:rsidP="00FE44BA">
            <w:pPr>
              <w:suppressAutoHyphens w:val="0"/>
              <w:jc w:val="center"/>
              <w:rPr>
                <w:rFonts w:eastAsia="Times New Roman"/>
                <w:szCs w:val="24"/>
                <w:lang w:eastAsia="ru-RU"/>
              </w:rPr>
            </w:pPr>
            <w:r>
              <w:rPr>
                <w:rFonts w:eastAsia="Times New Roman"/>
                <w:szCs w:val="24"/>
                <w:lang w:eastAsia="ru-RU"/>
              </w:rPr>
              <w:t xml:space="preserve"> </w:t>
            </w:r>
            <w:r w:rsidRPr="005D5D0E">
              <w:rPr>
                <w:rFonts w:eastAsia="Times New Roman"/>
                <w:szCs w:val="24"/>
                <w:lang w:eastAsia="ru-RU"/>
              </w:rPr>
              <w:t>Наименование</w:t>
            </w:r>
          </w:p>
        </w:tc>
        <w:tc>
          <w:tcPr>
            <w:tcW w:w="5155" w:type="dxa"/>
            <w:gridSpan w:val="2"/>
          </w:tcPr>
          <w:p w:rsidR="005D5D0E" w:rsidRPr="005D5D0E" w:rsidRDefault="005D5D0E" w:rsidP="00FE44BA">
            <w:pPr>
              <w:suppressAutoHyphens w:val="0"/>
              <w:jc w:val="center"/>
              <w:rPr>
                <w:rFonts w:eastAsia="Times New Roman"/>
                <w:szCs w:val="24"/>
                <w:lang w:eastAsia="ru-RU"/>
              </w:rPr>
            </w:pPr>
            <w:r w:rsidRPr="005D5D0E">
              <w:rPr>
                <w:rFonts w:eastAsia="Times New Roman"/>
                <w:szCs w:val="24"/>
                <w:lang w:eastAsia="ru-RU"/>
              </w:rPr>
              <w:t>Площадь жилого фонда, тыс. м</w:t>
            </w:r>
            <w:r w:rsidRPr="005D5D0E">
              <w:rPr>
                <w:rFonts w:eastAsia="Times New Roman"/>
                <w:szCs w:val="24"/>
                <w:vertAlign w:val="superscript"/>
                <w:lang w:eastAsia="ru-RU"/>
              </w:rPr>
              <w:t>2</w:t>
            </w:r>
          </w:p>
        </w:tc>
      </w:tr>
      <w:tr w:rsidR="005D5D0E" w:rsidRPr="005D5D0E" w:rsidTr="00FE44BA">
        <w:trPr>
          <w:trHeight w:val="20"/>
          <w:jc w:val="center"/>
        </w:trPr>
        <w:tc>
          <w:tcPr>
            <w:tcW w:w="623" w:type="dxa"/>
            <w:vMerge/>
            <w:vAlign w:val="center"/>
          </w:tcPr>
          <w:p w:rsidR="005D5D0E" w:rsidRPr="005D5D0E" w:rsidRDefault="005D5D0E" w:rsidP="00FE44BA">
            <w:pPr>
              <w:suppressAutoHyphens w:val="0"/>
              <w:jc w:val="center"/>
              <w:rPr>
                <w:rFonts w:eastAsia="Times New Roman"/>
                <w:szCs w:val="24"/>
                <w:lang w:eastAsia="ru-RU"/>
              </w:rPr>
            </w:pPr>
          </w:p>
        </w:tc>
        <w:tc>
          <w:tcPr>
            <w:tcW w:w="3987" w:type="dxa"/>
            <w:vMerge/>
            <w:vAlign w:val="center"/>
          </w:tcPr>
          <w:p w:rsidR="005D5D0E" w:rsidRPr="005D5D0E" w:rsidRDefault="005D5D0E" w:rsidP="00FE44BA">
            <w:pPr>
              <w:suppressAutoHyphens w:val="0"/>
              <w:jc w:val="both"/>
              <w:rPr>
                <w:rFonts w:eastAsia="Times New Roman"/>
                <w:szCs w:val="24"/>
                <w:lang w:eastAsia="ru-RU"/>
              </w:rPr>
            </w:pPr>
          </w:p>
        </w:tc>
        <w:tc>
          <w:tcPr>
            <w:tcW w:w="2471" w:type="dxa"/>
            <w:vAlign w:val="center"/>
          </w:tcPr>
          <w:p w:rsidR="005D5D0E" w:rsidRPr="005D5D0E" w:rsidRDefault="005D5D0E" w:rsidP="00FE44BA">
            <w:pPr>
              <w:jc w:val="center"/>
              <w:rPr>
                <w:szCs w:val="24"/>
              </w:rPr>
            </w:pPr>
            <w:r w:rsidRPr="005D5D0E">
              <w:rPr>
                <w:szCs w:val="24"/>
              </w:rPr>
              <w:t>муниципальный округ</w:t>
            </w:r>
          </w:p>
        </w:tc>
        <w:tc>
          <w:tcPr>
            <w:tcW w:w="2684" w:type="dxa"/>
            <w:vAlign w:val="center"/>
          </w:tcPr>
          <w:p w:rsidR="005D5D0E" w:rsidRPr="005D5D0E" w:rsidRDefault="005D5D0E" w:rsidP="00FE44BA">
            <w:pPr>
              <w:jc w:val="center"/>
              <w:rPr>
                <w:szCs w:val="24"/>
              </w:rPr>
            </w:pPr>
            <w:r w:rsidRPr="005D5D0E">
              <w:rPr>
                <w:szCs w:val="24"/>
              </w:rPr>
              <w:t>в т.ч.</w:t>
            </w:r>
            <w:r w:rsidR="00FE44BA">
              <w:rPr>
                <w:szCs w:val="24"/>
              </w:rPr>
              <w:t xml:space="preserve"> </w:t>
            </w:r>
            <w:r w:rsidRPr="005D5D0E">
              <w:rPr>
                <w:szCs w:val="24"/>
              </w:rPr>
              <w:t>п.г.т. Поназырево</w:t>
            </w:r>
          </w:p>
        </w:tc>
      </w:tr>
      <w:tr w:rsidR="005D5D0E" w:rsidRPr="005D5D0E" w:rsidTr="00FE44BA">
        <w:trPr>
          <w:trHeight w:val="20"/>
          <w:jc w:val="center"/>
        </w:trPr>
        <w:tc>
          <w:tcPr>
            <w:tcW w:w="623" w:type="dxa"/>
            <w:vAlign w:val="center"/>
          </w:tcPr>
          <w:p w:rsidR="005D5D0E" w:rsidRPr="005D5D0E" w:rsidRDefault="005D5D0E" w:rsidP="00FE44BA">
            <w:pPr>
              <w:suppressAutoHyphens w:val="0"/>
              <w:jc w:val="center"/>
              <w:rPr>
                <w:rFonts w:eastAsia="Times New Roman"/>
                <w:szCs w:val="24"/>
                <w:lang w:eastAsia="ru-RU"/>
              </w:rPr>
            </w:pPr>
            <w:r w:rsidRPr="005D5D0E">
              <w:rPr>
                <w:rFonts w:eastAsia="Times New Roman"/>
                <w:szCs w:val="24"/>
                <w:lang w:eastAsia="ru-RU"/>
              </w:rPr>
              <w:t>1</w:t>
            </w:r>
          </w:p>
        </w:tc>
        <w:tc>
          <w:tcPr>
            <w:tcW w:w="3987" w:type="dxa"/>
            <w:vAlign w:val="center"/>
          </w:tcPr>
          <w:p w:rsidR="005D5D0E" w:rsidRPr="005D5D0E" w:rsidRDefault="005D5D0E" w:rsidP="00FE44BA">
            <w:pPr>
              <w:suppressAutoHyphens w:val="0"/>
              <w:jc w:val="both"/>
              <w:rPr>
                <w:rFonts w:eastAsia="Times New Roman"/>
                <w:szCs w:val="24"/>
                <w:lang w:eastAsia="ru-RU"/>
              </w:rPr>
            </w:pPr>
            <w:r w:rsidRPr="005D5D0E">
              <w:rPr>
                <w:rFonts w:eastAsia="Times New Roman"/>
                <w:szCs w:val="24"/>
                <w:lang w:eastAsia="ru-RU"/>
              </w:rPr>
              <w:t>Существующий жилой фонд, всего</w:t>
            </w:r>
          </w:p>
        </w:tc>
        <w:tc>
          <w:tcPr>
            <w:tcW w:w="2471" w:type="dxa"/>
            <w:vAlign w:val="center"/>
          </w:tcPr>
          <w:p w:rsidR="005D5D0E" w:rsidRPr="005D5D0E" w:rsidRDefault="00FE44BA" w:rsidP="00FE44BA">
            <w:pPr>
              <w:jc w:val="center"/>
              <w:rPr>
                <w:szCs w:val="24"/>
              </w:rPr>
            </w:pPr>
            <w:r>
              <w:rPr>
                <w:szCs w:val="24"/>
              </w:rPr>
              <w:t>154,</w:t>
            </w:r>
            <w:r w:rsidR="005D5D0E" w:rsidRPr="005D5D0E">
              <w:rPr>
                <w:szCs w:val="24"/>
              </w:rPr>
              <w:t>75</w:t>
            </w:r>
          </w:p>
        </w:tc>
        <w:tc>
          <w:tcPr>
            <w:tcW w:w="2684" w:type="dxa"/>
            <w:vAlign w:val="center"/>
          </w:tcPr>
          <w:p w:rsidR="005D5D0E" w:rsidRPr="005D5D0E" w:rsidRDefault="00FE44BA" w:rsidP="00FE44BA">
            <w:pPr>
              <w:jc w:val="center"/>
              <w:rPr>
                <w:szCs w:val="24"/>
              </w:rPr>
            </w:pPr>
            <w:r>
              <w:rPr>
                <w:szCs w:val="24"/>
              </w:rPr>
              <w:t>87,</w:t>
            </w:r>
            <w:r w:rsidR="005D5D0E" w:rsidRPr="005D5D0E">
              <w:rPr>
                <w:szCs w:val="24"/>
              </w:rPr>
              <w:t>35</w:t>
            </w:r>
          </w:p>
        </w:tc>
      </w:tr>
      <w:tr w:rsidR="005D5D0E" w:rsidRPr="005D5D0E" w:rsidTr="00FE44BA">
        <w:trPr>
          <w:trHeight w:val="20"/>
          <w:jc w:val="center"/>
        </w:trPr>
        <w:tc>
          <w:tcPr>
            <w:tcW w:w="623" w:type="dxa"/>
            <w:vAlign w:val="center"/>
          </w:tcPr>
          <w:p w:rsidR="005D5D0E" w:rsidRPr="005D5D0E" w:rsidRDefault="005D5D0E" w:rsidP="00FE44BA">
            <w:pPr>
              <w:suppressAutoHyphens w:val="0"/>
              <w:jc w:val="center"/>
              <w:rPr>
                <w:rFonts w:eastAsia="Times New Roman"/>
                <w:szCs w:val="24"/>
                <w:lang w:eastAsia="ru-RU"/>
              </w:rPr>
            </w:pPr>
            <w:r w:rsidRPr="005D5D0E">
              <w:rPr>
                <w:rFonts w:eastAsia="Times New Roman"/>
                <w:szCs w:val="24"/>
                <w:lang w:eastAsia="ru-RU"/>
              </w:rPr>
              <w:t>2</w:t>
            </w:r>
          </w:p>
        </w:tc>
        <w:tc>
          <w:tcPr>
            <w:tcW w:w="3987" w:type="dxa"/>
          </w:tcPr>
          <w:p w:rsidR="005D5D0E" w:rsidRPr="005D5D0E" w:rsidRDefault="005D5D0E" w:rsidP="00FE44BA">
            <w:pPr>
              <w:rPr>
                <w:szCs w:val="24"/>
              </w:rPr>
            </w:pPr>
            <w:r w:rsidRPr="005D5D0E">
              <w:rPr>
                <w:szCs w:val="24"/>
              </w:rPr>
              <w:t>в т. ч. жилые дома индивидуальной застройки</w:t>
            </w:r>
          </w:p>
        </w:tc>
        <w:tc>
          <w:tcPr>
            <w:tcW w:w="2471" w:type="dxa"/>
            <w:vAlign w:val="center"/>
          </w:tcPr>
          <w:p w:rsidR="005D5D0E" w:rsidRPr="005D5D0E" w:rsidRDefault="005D5D0E" w:rsidP="00FE44BA">
            <w:pPr>
              <w:jc w:val="center"/>
              <w:rPr>
                <w:szCs w:val="24"/>
              </w:rPr>
            </w:pPr>
            <w:r w:rsidRPr="005D5D0E">
              <w:rPr>
                <w:szCs w:val="24"/>
              </w:rPr>
              <w:t>68,450</w:t>
            </w:r>
          </w:p>
        </w:tc>
        <w:tc>
          <w:tcPr>
            <w:tcW w:w="2684" w:type="dxa"/>
            <w:vAlign w:val="center"/>
          </w:tcPr>
          <w:p w:rsidR="005D5D0E" w:rsidRPr="005D5D0E" w:rsidRDefault="00FE44BA" w:rsidP="00FE44BA">
            <w:pPr>
              <w:jc w:val="center"/>
              <w:rPr>
                <w:szCs w:val="24"/>
              </w:rPr>
            </w:pPr>
            <w:r>
              <w:rPr>
                <w:szCs w:val="24"/>
              </w:rPr>
              <w:t>35,</w:t>
            </w:r>
            <w:r w:rsidR="005D5D0E" w:rsidRPr="005D5D0E">
              <w:rPr>
                <w:szCs w:val="24"/>
              </w:rPr>
              <w:t>350</w:t>
            </w:r>
          </w:p>
        </w:tc>
      </w:tr>
      <w:tr w:rsidR="005D5D0E" w:rsidRPr="005D5D0E" w:rsidTr="00FE44BA">
        <w:trPr>
          <w:trHeight w:val="20"/>
          <w:jc w:val="center"/>
        </w:trPr>
        <w:tc>
          <w:tcPr>
            <w:tcW w:w="623" w:type="dxa"/>
            <w:vAlign w:val="center"/>
          </w:tcPr>
          <w:p w:rsidR="005D5D0E" w:rsidRPr="005D5D0E" w:rsidRDefault="005D5D0E" w:rsidP="00FE44BA">
            <w:pPr>
              <w:suppressAutoHyphens w:val="0"/>
              <w:jc w:val="center"/>
              <w:rPr>
                <w:rFonts w:eastAsia="Times New Roman"/>
                <w:szCs w:val="24"/>
                <w:lang w:eastAsia="ru-RU"/>
              </w:rPr>
            </w:pPr>
            <w:r w:rsidRPr="005D5D0E">
              <w:rPr>
                <w:rFonts w:eastAsia="Times New Roman"/>
                <w:szCs w:val="24"/>
                <w:lang w:eastAsia="ru-RU"/>
              </w:rPr>
              <w:t>3</w:t>
            </w:r>
          </w:p>
        </w:tc>
        <w:tc>
          <w:tcPr>
            <w:tcW w:w="3987" w:type="dxa"/>
          </w:tcPr>
          <w:p w:rsidR="005D5D0E" w:rsidRPr="005D5D0E" w:rsidRDefault="005D5D0E" w:rsidP="00FE44BA">
            <w:pPr>
              <w:rPr>
                <w:szCs w:val="24"/>
              </w:rPr>
            </w:pPr>
            <w:r w:rsidRPr="005D5D0E">
              <w:rPr>
                <w:szCs w:val="24"/>
              </w:rPr>
              <w:t>в т. ч. жилые дома блокированной застройки</w:t>
            </w:r>
          </w:p>
        </w:tc>
        <w:tc>
          <w:tcPr>
            <w:tcW w:w="2471" w:type="dxa"/>
            <w:vAlign w:val="center"/>
          </w:tcPr>
          <w:p w:rsidR="005D5D0E" w:rsidRPr="005D5D0E" w:rsidRDefault="00FE44BA" w:rsidP="00FE44BA">
            <w:pPr>
              <w:jc w:val="center"/>
              <w:rPr>
                <w:szCs w:val="24"/>
              </w:rPr>
            </w:pPr>
            <w:r>
              <w:rPr>
                <w:szCs w:val="24"/>
              </w:rPr>
              <w:t>64,</w:t>
            </w:r>
            <w:r w:rsidR="005D5D0E" w:rsidRPr="005D5D0E">
              <w:rPr>
                <w:szCs w:val="24"/>
              </w:rPr>
              <w:t>840</w:t>
            </w:r>
          </w:p>
        </w:tc>
        <w:tc>
          <w:tcPr>
            <w:tcW w:w="2684" w:type="dxa"/>
            <w:vAlign w:val="center"/>
          </w:tcPr>
          <w:p w:rsidR="005D5D0E" w:rsidRPr="005D5D0E" w:rsidRDefault="00FE44BA" w:rsidP="00FE44BA">
            <w:pPr>
              <w:jc w:val="center"/>
              <w:rPr>
                <w:szCs w:val="24"/>
              </w:rPr>
            </w:pPr>
            <w:r>
              <w:rPr>
                <w:szCs w:val="24"/>
              </w:rPr>
              <w:t>31,</w:t>
            </w:r>
            <w:r w:rsidR="005D5D0E" w:rsidRPr="005D5D0E">
              <w:rPr>
                <w:szCs w:val="24"/>
              </w:rPr>
              <w:t>200</w:t>
            </w:r>
          </w:p>
        </w:tc>
      </w:tr>
      <w:tr w:rsidR="005D5D0E" w:rsidRPr="005D5D0E" w:rsidTr="00FE44BA">
        <w:trPr>
          <w:trHeight w:val="20"/>
          <w:jc w:val="center"/>
        </w:trPr>
        <w:tc>
          <w:tcPr>
            <w:tcW w:w="623" w:type="dxa"/>
            <w:vAlign w:val="center"/>
          </w:tcPr>
          <w:p w:rsidR="005D5D0E" w:rsidRPr="005D5D0E" w:rsidRDefault="005D5D0E" w:rsidP="00FE44BA">
            <w:pPr>
              <w:suppressAutoHyphens w:val="0"/>
              <w:jc w:val="center"/>
              <w:rPr>
                <w:rFonts w:eastAsia="Times New Roman"/>
                <w:szCs w:val="24"/>
                <w:lang w:eastAsia="ru-RU"/>
              </w:rPr>
            </w:pPr>
            <w:r w:rsidRPr="005D5D0E">
              <w:rPr>
                <w:rFonts w:eastAsia="Times New Roman"/>
                <w:szCs w:val="24"/>
                <w:lang w:eastAsia="ru-RU"/>
              </w:rPr>
              <w:t>4</w:t>
            </w:r>
          </w:p>
        </w:tc>
        <w:tc>
          <w:tcPr>
            <w:tcW w:w="3987" w:type="dxa"/>
          </w:tcPr>
          <w:p w:rsidR="005D5D0E" w:rsidRPr="005D5D0E" w:rsidRDefault="005D5D0E" w:rsidP="00FE44BA">
            <w:pPr>
              <w:rPr>
                <w:szCs w:val="24"/>
              </w:rPr>
            </w:pPr>
            <w:r w:rsidRPr="005D5D0E">
              <w:rPr>
                <w:szCs w:val="24"/>
              </w:rPr>
              <w:t>в т. ч. многоквартирные дома</w:t>
            </w:r>
          </w:p>
        </w:tc>
        <w:tc>
          <w:tcPr>
            <w:tcW w:w="2471" w:type="dxa"/>
            <w:vAlign w:val="center"/>
          </w:tcPr>
          <w:p w:rsidR="005D5D0E" w:rsidRPr="005D5D0E" w:rsidRDefault="00FE44BA" w:rsidP="00FE44BA">
            <w:pPr>
              <w:jc w:val="center"/>
              <w:rPr>
                <w:szCs w:val="24"/>
              </w:rPr>
            </w:pPr>
            <w:r>
              <w:rPr>
                <w:szCs w:val="24"/>
              </w:rPr>
              <w:t>21,</w:t>
            </w:r>
            <w:r w:rsidR="005D5D0E" w:rsidRPr="005D5D0E">
              <w:rPr>
                <w:szCs w:val="24"/>
              </w:rPr>
              <w:t>160</w:t>
            </w:r>
          </w:p>
        </w:tc>
        <w:tc>
          <w:tcPr>
            <w:tcW w:w="2684" w:type="dxa"/>
            <w:vAlign w:val="center"/>
          </w:tcPr>
          <w:p w:rsidR="005D5D0E" w:rsidRPr="005D5D0E" w:rsidRDefault="00FE44BA" w:rsidP="00FE44BA">
            <w:pPr>
              <w:jc w:val="center"/>
              <w:rPr>
                <w:szCs w:val="24"/>
              </w:rPr>
            </w:pPr>
            <w:r>
              <w:rPr>
                <w:szCs w:val="24"/>
              </w:rPr>
              <w:t>20,</w:t>
            </w:r>
            <w:r w:rsidR="005D5D0E" w:rsidRPr="005D5D0E">
              <w:rPr>
                <w:szCs w:val="24"/>
              </w:rPr>
              <w:t>800</w:t>
            </w:r>
          </w:p>
        </w:tc>
      </w:tr>
      <w:tr w:rsidR="005D5D0E" w:rsidRPr="005D5D0E" w:rsidTr="00FE44BA">
        <w:trPr>
          <w:trHeight w:val="20"/>
          <w:jc w:val="center"/>
        </w:trPr>
        <w:tc>
          <w:tcPr>
            <w:tcW w:w="623" w:type="dxa"/>
            <w:vAlign w:val="center"/>
          </w:tcPr>
          <w:p w:rsidR="005D5D0E" w:rsidRPr="005D5D0E" w:rsidRDefault="005D5D0E" w:rsidP="00FE44BA">
            <w:pPr>
              <w:suppressAutoHyphens w:val="0"/>
              <w:jc w:val="center"/>
              <w:rPr>
                <w:rFonts w:eastAsia="Times New Roman"/>
                <w:szCs w:val="24"/>
                <w:lang w:eastAsia="ru-RU"/>
              </w:rPr>
            </w:pPr>
            <w:r w:rsidRPr="005D5D0E">
              <w:rPr>
                <w:rFonts w:eastAsia="Times New Roman"/>
                <w:szCs w:val="24"/>
                <w:lang w:eastAsia="ru-RU"/>
              </w:rPr>
              <w:t>5</w:t>
            </w:r>
          </w:p>
        </w:tc>
        <w:tc>
          <w:tcPr>
            <w:tcW w:w="3987" w:type="dxa"/>
          </w:tcPr>
          <w:p w:rsidR="005D5D0E" w:rsidRPr="005D5D0E" w:rsidRDefault="005D5D0E" w:rsidP="00FE44BA">
            <w:pPr>
              <w:rPr>
                <w:szCs w:val="24"/>
              </w:rPr>
            </w:pPr>
            <w:r w:rsidRPr="005D5D0E">
              <w:rPr>
                <w:szCs w:val="24"/>
              </w:rPr>
              <w:t>Дома с центральным отоплением</w:t>
            </w:r>
          </w:p>
        </w:tc>
        <w:tc>
          <w:tcPr>
            <w:tcW w:w="2471" w:type="dxa"/>
            <w:vAlign w:val="center"/>
          </w:tcPr>
          <w:p w:rsidR="005D5D0E" w:rsidRPr="005D5D0E" w:rsidRDefault="005D5D0E" w:rsidP="00FE44BA">
            <w:pPr>
              <w:jc w:val="center"/>
              <w:rPr>
                <w:szCs w:val="24"/>
              </w:rPr>
            </w:pPr>
            <w:r>
              <w:rPr>
                <w:szCs w:val="24"/>
              </w:rPr>
              <w:t>-</w:t>
            </w:r>
          </w:p>
        </w:tc>
        <w:tc>
          <w:tcPr>
            <w:tcW w:w="2684" w:type="dxa"/>
            <w:vAlign w:val="center"/>
          </w:tcPr>
          <w:p w:rsidR="005D5D0E" w:rsidRPr="005D5D0E" w:rsidRDefault="00FE44BA" w:rsidP="00FE44BA">
            <w:pPr>
              <w:jc w:val="center"/>
              <w:rPr>
                <w:szCs w:val="24"/>
              </w:rPr>
            </w:pPr>
            <w:r>
              <w:rPr>
                <w:szCs w:val="24"/>
              </w:rPr>
              <w:t>8,</w:t>
            </w:r>
            <w:r w:rsidR="005D5D0E" w:rsidRPr="005D5D0E">
              <w:rPr>
                <w:szCs w:val="24"/>
              </w:rPr>
              <w:t>6255/0,7</w:t>
            </w:r>
            <w:r>
              <w:rPr>
                <w:szCs w:val="24"/>
              </w:rPr>
              <w:t>6</w:t>
            </w:r>
          </w:p>
        </w:tc>
      </w:tr>
      <w:tr w:rsidR="00065763" w:rsidRPr="005D5D0E" w:rsidTr="00FE44BA">
        <w:trPr>
          <w:trHeight w:val="20"/>
          <w:jc w:val="center"/>
        </w:trPr>
        <w:tc>
          <w:tcPr>
            <w:tcW w:w="623" w:type="dxa"/>
            <w:vAlign w:val="center"/>
          </w:tcPr>
          <w:p w:rsidR="00065763" w:rsidRPr="005D5D0E" w:rsidRDefault="00065763" w:rsidP="00FE44BA">
            <w:pPr>
              <w:suppressAutoHyphens w:val="0"/>
              <w:jc w:val="center"/>
              <w:rPr>
                <w:rFonts w:eastAsia="Times New Roman"/>
                <w:szCs w:val="24"/>
                <w:lang w:eastAsia="ru-RU"/>
              </w:rPr>
            </w:pPr>
            <w:r w:rsidRPr="005D5D0E">
              <w:rPr>
                <w:rFonts w:eastAsia="Times New Roman"/>
                <w:szCs w:val="24"/>
                <w:lang w:eastAsia="ru-RU"/>
              </w:rPr>
              <w:t>6</w:t>
            </w:r>
          </w:p>
        </w:tc>
        <w:tc>
          <w:tcPr>
            <w:tcW w:w="3987" w:type="dxa"/>
          </w:tcPr>
          <w:p w:rsidR="00065763" w:rsidRPr="005D5D0E" w:rsidRDefault="00065763" w:rsidP="00FE44BA">
            <w:pPr>
              <w:rPr>
                <w:szCs w:val="24"/>
              </w:rPr>
            </w:pPr>
            <w:r>
              <w:rPr>
                <w:szCs w:val="24"/>
              </w:rPr>
              <w:t>Средняя обеспеченность жилой площадью, м</w:t>
            </w:r>
            <w:r w:rsidRPr="00065763">
              <w:rPr>
                <w:szCs w:val="24"/>
                <w:vertAlign w:val="superscript"/>
              </w:rPr>
              <w:t>2</w:t>
            </w:r>
            <w:r>
              <w:rPr>
                <w:szCs w:val="24"/>
              </w:rPr>
              <w:t>/чел.</w:t>
            </w:r>
          </w:p>
        </w:tc>
        <w:tc>
          <w:tcPr>
            <w:tcW w:w="2471" w:type="dxa"/>
            <w:vAlign w:val="center"/>
          </w:tcPr>
          <w:p w:rsidR="00065763" w:rsidRDefault="00065763" w:rsidP="00FE44BA">
            <w:pPr>
              <w:jc w:val="center"/>
              <w:rPr>
                <w:szCs w:val="24"/>
              </w:rPr>
            </w:pPr>
            <w:r>
              <w:rPr>
                <w:szCs w:val="24"/>
              </w:rPr>
              <w:t>25</w:t>
            </w:r>
          </w:p>
        </w:tc>
        <w:tc>
          <w:tcPr>
            <w:tcW w:w="2684" w:type="dxa"/>
            <w:vAlign w:val="center"/>
          </w:tcPr>
          <w:p w:rsidR="00065763" w:rsidRPr="005D5D0E" w:rsidRDefault="00065763" w:rsidP="00FE44BA">
            <w:pPr>
              <w:jc w:val="center"/>
              <w:rPr>
                <w:szCs w:val="24"/>
              </w:rPr>
            </w:pPr>
            <w:r>
              <w:rPr>
                <w:szCs w:val="24"/>
              </w:rPr>
              <w:t>21</w:t>
            </w:r>
          </w:p>
        </w:tc>
      </w:tr>
      <w:tr w:rsidR="005D5D0E" w:rsidRPr="005D5D0E" w:rsidTr="00FE44BA">
        <w:trPr>
          <w:trHeight w:val="20"/>
          <w:jc w:val="center"/>
        </w:trPr>
        <w:tc>
          <w:tcPr>
            <w:tcW w:w="623" w:type="dxa"/>
            <w:vAlign w:val="center"/>
          </w:tcPr>
          <w:p w:rsidR="005D5D0E" w:rsidRPr="005D5D0E" w:rsidRDefault="00D030AB" w:rsidP="00FE44BA">
            <w:pPr>
              <w:suppressAutoHyphens w:val="0"/>
              <w:jc w:val="center"/>
              <w:rPr>
                <w:rFonts w:eastAsia="Times New Roman"/>
                <w:szCs w:val="24"/>
                <w:lang w:eastAsia="ru-RU"/>
              </w:rPr>
            </w:pPr>
            <w:r>
              <w:rPr>
                <w:rFonts w:eastAsia="Times New Roman"/>
                <w:szCs w:val="24"/>
                <w:lang w:eastAsia="ru-RU"/>
              </w:rPr>
              <w:t>7</w:t>
            </w:r>
          </w:p>
        </w:tc>
        <w:tc>
          <w:tcPr>
            <w:tcW w:w="3987" w:type="dxa"/>
          </w:tcPr>
          <w:p w:rsidR="005D5D0E" w:rsidRPr="005D5D0E" w:rsidRDefault="005D5D0E" w:rsidP="00FE44BA">
            <w:pPr>
              <w:rPr>
                <w:szCs w:val="24"/>
              </w:rPr>
            </w:pPr>
            <w:r w:rsidRPr="005D5D0E">
              <w:rPr>
                <w:szCs w:val="24"/>
              </w:rPr>
              <w:t>Прирост жилого фонда за 2022 год</w:t>
            </w:r>
          </w:p>
        </w:tc>
        <w:tc>
          <w:tcPr>
            <w:tcW w:w="2471" w:type="dxa"/>
            <w:vAlign w:val="center"/>
          </w:tcPr>
          <w:p w:rsidR="005D5D0E" w:rsidRPr="005D5D0E" w:rsidRDefault="005D5D0E" w:rsidP="00FE44BA">
            <w:pPr>
              <w:jc w:val="center"/>
              <w:rPr>
                <w:szCs w:val="24"/>
              </w:rPr>
            </w:pPr>
            <w:r>
              <w:rPr>
                <w:szCs w:val="24"/>
              </w:rPr>
              <w:t>-</w:t>
            </w:r>
          </w:p>
        </w:tc>
        <w:tc>
          <w:tcPr>
            <w:tcW w:w="2684" w:type="dxa"/>
            <w:vAlign w:val="center"/>
          </w:tcPr>
          <w:p w:rsidR="005D5D0E" w:rsidRPr="005D5D0E" w:rsidRDefault="005D5D0E" w:rsidP="00FE44BA">
            <w:pPr>
              <w:jc w:val="center"/>
              <w:rPr>
                <w:szCs w:val="24"/>
              </w:rPr>
            </w:pPr>
            <w:r w:rsidRPr="005D5D0E">
              <w:rPr>
                <w:szCs w:val="24"/>
              </w:rPr>
              <w:t>0,380</w:t>
            </w:r>
          </w:p>
        </w:tc>
      </w:tr>
    </w:tbl>
    <w:p w:rsidR="00DA08C5" w:rsidRPr="00DA08C5" w:rsidRDefault="00DA08C5" w:rsidP="00DA08C5">
      <w:pPr>
        <w:suppressAutoHyphens w:val="0"/>
        <w:spacing w:before="120"/>
        <w:ind w:firstLine="709"/>
        <w:jc w:val="both"/>
        <w:rPr>
          <w:rFonts w:eastAsia="Times New Roman"/>
          <w:sz w:val="26"/>
          <w:szCs w:val="26"/>
          <w:lang w:eastAsia="ru-RU"/>
        </w:rPr>
      </w:pPr>
      <w:r w:rsidRPr="00DA08C5">
        <w:rPr>
          <w:rFonts w:eastAsia="Times New Roman"/>
          <w:sz w:val="26"/>
          <w:szCs w:val="26"/>
          <w:lang w:eastAsia="ru-RU"/>
        </w:rPr>
        <w:lastRenderedPageBreak/>
        <w:t>Общая площадь жилого ф</w:t>
      </w:r>
      <w:r w:rsidR="00D8398D">
        <w:rPr>
          <w:rFonts w:eastAsia="Times New Roman"/>
          <w:sz w:val="26"/>
          <w:szCs w:val="26"/>
          <w:lang w:eastAsia="ru-RU"/>
        </w:rPr>
        <w:t xml:space="preserve">онда </w:t>
      </w:r>
      <w:r w:rsidR="005D5D0E" w:rsidRPr="005D5D0E">
        <w:rPr>
          <w:rFonts w:eastAsia="Times New Roman"/>
          <w:sz w:val="26"/>
          <w:szCs w:val="26"/>
          <w:lang w:eastAsia="ru-RU"/>
        </w:rPr>
        <w:t>Поназыревского</w:t>
      </w:r>
      <w:r w:rsidR="005D5D0E" w:rsidRPr="005D5D0E">
        <w:rPr>
          <w:rFonts w:eastAsia="Times New Roman"/>
          <w:color w:val="202122"/>
          <w:sz w:val="26"/>
          <w:szCs w:val="26"/>
          <w:shd w:val="clear" w:color="auto" w:fill="FFFFFF"/>
          <w:lang w:eastAsia="ru-RU"/>
        </w:rPr>
        <w:t xml:space="preserve"> муниципального округа</w:t>
      </w:r>
      <w:r w:rsidR="005D5D0E">
        <w:rPr>
          <w:rFonts w:eastAsia="Times New Roman"/>
          <w:sz w:val="26"/>
          <w:szCs w:val="26"/>
          <w:lang w:eastAsia="ru-RU"/>
        </w:rPr>
        <w:t xml:space="preserve"> составляет 154,75</w:t>
      </w:r>
      <w:r w:rsidRPr="00DA08C5">
        <w:rPr>
          <w:rFonts w:eastAsia="Times New Roman"/>
          <w:sz w:val="26"/>
          <w:szCs w:val="26"/>
          <w:lang w:eastAsia="ru-RU"/>
        </w:rPr>
        <w:t xml:space="preserve"> тыс. м</w:t>
      </w:r>
      <w:r w:rsidRPr="00DA08C5">
        <w:rPr>
          <w:rFonts w:eastAsia="Times New Roman"/>
          <w:sz w:val="26"/>
          <w:szCs w:val="26"/>
          <w:vertAlign w:val="superscript"/>
          <w:lang w:eastAsia="ru-RU"/>
        </w:rPr>
        <w:t>2</w:t>
      </w:r>
      <w:r w:rsidRPr="00DA08C5">
        <w:rPr>
          <w:rFonts w:eastAsia="Times New Roman"/>
          <w:sz w:val="26"/>
          <w:szCs w:val="26"/>
          <w:lang w:eastAsia="ru-RU"/>
        </w:rPr>
        <w:t xml:space="preserve">. Жилой фонд представлен </w:t>
      </w:r>
      <w:r w:rsidR="00D8398D">
        <w:rPr>
          <w:rFonts w:eastAsia="Times New Roman"/>
          <w:sz w:val="26"/>
          <w:szCs w:val="26"/>
          <w:lang w:eastAsia="ru-RU"/>
        </w:rPr>
        <w:t>индивидуальной з</w:t>
      </w:r>
      <w:r w:rsidR="005D5D0E">
        <w:rPr>
          <w:rFonts w:eastAsia="Times New Roman"/>
          <w:sz w:val="26"/>
          <w:szCs w:val="26"/>
          <w:lang w:eastAsia="ru-RU"/>
        </w:rPr>
        <w:t>астройкой – 68,45</w:t>
      </w:r>
      <w:r w:rsidRPr="00DA08C5">
        <w:rPr>
          <w:rFonts w:eastAsia="Times New Roman"/>
          <w:sz w:val="26"/>
          <w:szCs w:val="26"/>
          <w:lang w:eastAsia="ru-RU"/>
        </w:rPr>
        <w:t xml:space="preserve"> тыс.</w:t>
      </w:r>
      <w:r w:rsidRPr="00DA08C5">
        <w:rPr>
          <w:rFonts w:eastAsia="Times New Roman"/>
          <w:bCs/>
          <w:sz w:val="26"/>
          <w:szCs w:val="26"/>
          <w:lang w:eastAsia="ru-RU"/>
        </w:rPr>
        <w:t xml:space="preserve"> м</w:t>
      </w:r>
      <w:r w:rsidRPr="00DA08C5">
        <w:rPr>
          <w:rFonts w:eastAsia="Times New Roman"/>
          <w:bCs/>
          <w:sz w:val="26"/>
          <w:szCs w:val="26"/>
          <w:vertAlign w:val="superscript"/>
          <w:lang w:eastAsia="ru-RU"/>
        </w:rPr>
        <w:t xml:space="preserve">2 </w:t>
      </w:r>
      <w:r w:rsidRPr="00DA08C5">
        <w:rPr>
          <w:rFonts w:eastAsia="Times New Roman"/>
          <w:bCs/>
          <w:sz w:val="26"/>
          <w:szCs w:val="26"/>
          <w:lang w:eastAsia="ru-RU"/>
        </w:rPr>
        <w:t>или</w:t>
      </w:r>
      <w:r w:rsidRPr="00DA08C5">
        <w:rPr>
          <w:rFonts w:eastAsia="Times New Roman"/>
          <w:bCs/>
          <w:sz w:val="26"/>
          <w:szCs w:val="26"/>
          <w:vertAlign w:val="superscript"/>
          <w:lang w:eastAsia="ru-RU"/>
        </w:rPr>
        <w:t xml:space="preserve"> </w:t>
      </w:r>
      <w:r w:rsidR="005D5D0E">
        <w:rPr>
          <w:rFonts w:eastAsia="Times New Roman"/>
          <w:sz w:val="26"/>
          <w:szCs w:val="26"/>
          <w:lang w:eastAsia="ru-RU"/>
        </w:rPr>
        <w:t>44</w:t>
      </w:r>
      <w:r w:rsidRPr="00DA08C5">
        <w:rPr>
          <w:rFonts w:eastAsia="Times New Roman"/>
          <w:sz w:val="26"/>
          <w:szCs w:val="26"/>
          <w:lang w:eastAsia="ru-RU"/>
        </w:rPr>
        <w:t>,2 % общей площади, на долю многокварти</w:t>
      </w:r>
      <w:r w:rsidR="007774A5">
        <w:rPr>
          <w:rFonts w:eastAsia="Times New Roman"/>
          <w:sz w:val="26"/>
          <w:szCs w:val="26"/>
          <w:lang w:eastAsia="ru-RU"/>
        </w:rPr>
        <w:t>рных жилых домов приходится 13,7</w:t>
      </w:r>
      <w:r w:rsidRPr="00DA08C5">
        <w:rPr>
          <w:rFonts w:eastAsia="Times New Roman"/>
          <w:sz w:val="26"/>
          <w:szCs w:val="26"/>
          <w:lang w:eastAsia="ru-RU"/>
        </w:rPr>
        <w:t>% общей площади, в том числе дом</w:t>
      </w:r>
      <w:r w:rsidR="007774A5">
        <w:rPr>
          <w:rFonts w:eastAsia="Times New Roman"/>
          <w:sz w:val="26"/>
          <w:szCs w:val="26"/>
          <w:lang w:eastAsia="ru-RU"/>
        </w:rPr>
        <w:t>ов с центральным отоплением 5,6</w:t>
      </w:r>
      <w:r w:rsidRPr="00DA08C5">
        <w:rPr>
          <w:rFonts w:eastAsia="Times New Roman"/>
          <w:sz w:val="26"/>
          <w:szCs w:val="26"/>
          <w:lang w:eastAsia="ru-RU"/>
        </w:rPr>
        <w:t xml:space="preserve">%. </w:t>
      </w:r>
    </w:p>
    <w:p w:rsidR="00DA08C5" w:rsidRPr="00DA08C5" w:rsidRDefault="00DA08C5" w:rsidP="00DA08C5">
      <w:pPr>
        <w:suppressAutoHyphens w:val="0"/>
        <w:ind w:firstLine="567"/>
        <w:jc w:val="both"/>
        <w:rPr>
          <w:rFonts w:eastAsia="Times New Roman"/>
          <w:sz w:val="26"/>
          <w:szCs w:val="26"/>
          <w:lang w:eastAsia="ru-RU"/>
        </w:rPr>
      </w:pPr>
      <w:r w:rsidRPr="00DA08C5">
        <w:rPr>
          <w:rFonts w:eastAsia="Times New Roman"/>
          <w:sz w:val="26"/>
          <w:szCs w:val="26"/>
          <w:lang w:eastAsia="ru-RU"/>
        </w:rPr>
        <w:t>В настояще</w:t>
      </w:r>
      <w:r w:rsidR="007774A5">
        <w:rPr>
          <w:rFonts w:eastAsia="Times New Roman"/>
          <w:sz w:val="26"/>
          <w:szCs w:val="26"/>
          <w:lang w:eastAsia="ru-RU"/>
        </w:rPr>
        <w:t xml:space="preserve">е время </w:t>
      </w:r>
      <w:r w:rsidRPr="00DA08C5">
        <w:rPr>
          <w:rFonts w:eastAsia="Times New Roman"/>
          <w:sz w:val="26"/>
          <w:szCs w:val="26"/>
          <w:lang w:eastAsia="ru-RU"/>
        </w:rPr>
        <w:t>темпы стро</w:t>
      </w:r>
      <w:r w:rsidR="007774A5">
        <w:rPr>
          <w:rFonts w:eastAsia="Times New Roman"/>
          <w:sz w:val="26"/>
          <w:szCs w:val="26"/>
          <w:lang w:eastAsia="ru-RU"/>
        </w:rPr>
        <w:t>ительства составляют порядка 380</w:t>
      </w:r>
      <w:r w:rsidRPr="00DA08C5">
        <w:rPr>
          <w:rFonts w:eastAsia="Times New Roman"/>
          <w:sz w:val="26"/>
          <w:szCs w:val="26"/>
          <w:lang w:eastAsia="ru-RU"/>
        </w:rPr>
        <w:t xml:space="preserve"> м</w:t>
      </w:r>
      <w:r w:rsidRPr="00DA08C5">
        <w:rPr>
          <w:rFonts w:eastAsia="Times New Roman"/>
          <w:sz w:val="26"/>
          <w:szCs w:val="26"/>
          <w:vertAlign w:val="superscript"/>
          <w:lang w:eastAsia="ru-RU"/>
        </w:rPr>
        <w:t>2</w:t>
      </w:r>
      <w:r w:rsidRPr="00DA08C5">
        <w:rPr>
          <w:rFonts w:eastAsia="Times New Roman"/>
          <w:sz w:val="26"/>
          <w:szCs w:val="26"/>
          <w:lang w:eastAsia="ru-RU"/>
        </w:rPr>
        <w:t xml:space="preserve"> в год. Перспективные планы или прогноз капитального строительства на период действия схемы</w:t>
      </w:r>
      <w:r w:rsidR="00FE44BA">
        <w:rPr>
          <w:rFonts w:eastAsia="Times New Roman"/>
          <w:sz w:val="26"/>
          <w:szCs w:val="26"/>
          <w:lang w:eastAsia="ru-RU"/>
        </w:rPr>
        <w:t xml:space="preserve"> теплоснабжения</w:t>
      </w:r>
      <w:r w:rsidRPr="00DA08C5">
        <w:rPr>
          <w:rFonts w:eastAsia="Times New Roman"/>
          <w:sz w:val="26"/>
          <w:szCs w:val="26"/>
          <w:lang w:eastAsia="ru-RU"/>
        </w:rPr>
        <w:t xml:space="preserve"> </w:t>
      </w:r>
      <w:r>
        <w:rPr>
          <w:rFonts w:eastAsia="Times New Roman"/>
          <w:sz w:val="26"/>
          <w:szCs w:val="26"/>
          <w:lang w:eastAsia="ru-RU"/>
        </w:rPr>
        <w:t>-</w:t>
      </w:r>
      <w:r w:rsidR="007774A5">
        <w:rPr>
          <w:rFonts w:eastAsia="Times New Roman"/>
          <w:sz w:val="26"/>
          <w:szCs w:val="26"/>
          <w:lang w:eastAsia="ru-RU"/>
        </w:rPr>
        <w:t xml:space="preserve">  по 4</w:t>
      </w:r>
      <w:r w:rsidRPr="00DA08C5">
        <w:rPr>
          <w:rFonts w:eastAsia="Times New Roman"/>
          <w:sz w:val="26"/>
          <w:szCs w:val="26"/>
          <w:lang w:eastAsia="ru-RU"/>
        </w:rPr>
        <w:t>00</w:t>
      </w:r>
      <w:r w:rsidRPr="00DA08C5">
        <w:rPr>
          <w:rFonts w:eastAsia="Times New Roman"/>
          <w:szCs w:val="24"/>
          <w:lang w:eastAsia="ru-RU"/>
        </w:rPr>
        <w:t xml:space="preserve"> м</w:t>
      </w:r>
      <w:r w:rsidRPr="00DA08C5">
        <w:rPr>
          <w:rFonts w:eastAsia="Times New Roman"/>
          <w:szCs w:val="24"/>
          <w:vertAlign w:val="superscript"/>
          <w:lang w:eastAsia="ru-RU"/>
        </w:rPr>
        <w:t>2</w:t>
      </w:r>
      <w:r w:rsidRPr="00DA08C5">
        <w:rPr>
          <w:rFonts w:eastAsia="Times New Roman"/>
          <w:szCs w:val="24"/>
          <w:lang w:eastAsia="ru-RU"/>
        </w:rPr>
        <w:t>/год.</w:t>
      </w:r>
    </w:p>
    <w:p w:rsidR="00DA08C5" w:rsidRPr="00DA08C5" w:rsidRDefault="00DA08C5" w:rsidP="00DA08C5">
      <w:pPr>
        <w:ind w:firstLine="567"/>
        <w:contextualSpacing/>
        <w:jc w:val="both"/>
        <w:rPr>
          <w:rFonts w:eastAsia="Times New Roman"/>
          <w:color w:val="000000"/>
          <w:sz w:val="26"/>
          <w:szCs w:val="26"/>
          <w:lang w:val="x-none" w:eastAsia="x-none"/>
        </w:rPr>
      </w:pPr>
      <w:r w:rsidRPr="00DA08C5">
        <w:rPr>
          <w:rFonts w:eastAsia="Times New Roman"/>
          <w:color w:val="000000"/>
          <w:sz w:val="26"/>
          <w:szCs w:val="26"/>
          <w:lang w:val="x-none" w:eastAsia="x-none"/>
        </w:rPr>
        <w:t>Население город</w:t>
      </w:r>
      <w:r w:rsidRPr="00DA08C5">
        <w:rPr>
          <w:rFonts w:eastAsia="Times New Roman"/>
          <w:color w:val="000000"/>
          <w:sz w:val="26"/>
          <w:szCs w:val="26"/>
          <w:lang w:eastAsia="x-none"/>
        </w:rPr>
        <w:t>а</w:t>
      </w:r>
      <w:r w:rsidRPr="00DA08C5">
        <w:rPr>
          <w:rFonts w:eastAsia="Times New Roman"/>
          <w:color w:val="000000"/>
          <w:sz w:val="26"/>
          <w:szCs w:val="26"/>
          <w:lang w:val="x-none" w:eastAsia="x-none"/>
        </w:rPr>
        <w:t>, в основном, имеет благоприятные условия проживания по параметрам жилищной обеспеченности. Поэтому приоритетной задачей жилищного строительства на расчётный срок является создание комфортных условий с точки зрения обеспеченности современным инженерн</w:t>
      </w:r>
      <w:r w:rsidRPr="00DA08C5">
        <w:rPr>
          <w:rFonts w:eastAsia="Times New Roman"/>
          <w:color w:val="000000"/>
          <w:sz w:val="26"/>
          <w:szCs w:val="26"/>
          <w:lang w:eastAsia="x-none"/>
        </w:rPr>
        <w:t>ой</w:t>
      </w:r>
      <w:r w:rsidRPr="00DA08C5">
        <w:rPr>
          <w:rFonts w:eastAsia="Times New Roman"/>
          <w:color w:val="000000"/>
          <w:sz w:val="26"/>
          <w:szCs w:val="26"/>
          <w:lang w:val="x-none" w:eastAsia="x-none"/>
        </w:rPr>
        <w:t xml:space="preserve"> </w:t>
      </w:r>
      <w:r w:rsidRPr="00DA08C5">
        <w:rPr>
          <w:rFonts w:eastAsia="Times New Roman"/>
          <w:color w:val="000000"/>
          <w:sz w:val="26"/>
          <w:szCs w:val="26"/>
          <w:lang w:eastAsia="x-none"/>
        </w:rPr>
        <w:t>инфраструктурой коммунального хозяйства</w:t>
      </w:r>
      <w:r w:rsidRPr="00DA08C5">
        <w:rPr>
          <w:rFonts w:eastAsia="Times New Roman"/>
          <w:color w:val="000000"/>
          <w:sz w:val="26"/>
          <w:szCs w:val="26"/>
          <w:lang w:val="x-none" w:eastAsia="x-none"/>
        </w:rPr>
        <w:t>.</w:t>
      </w:r>
    </w:p>
    <w:p w:rsidR="00DA08C5" w:rsidRPr="00DA08C5" w:rsidRDefault="00DA08C5" w:rsidP="00DA08C5">
      <w:pPr>
        <w:suppressAutoHyphens w:val="0"/>
        <w:ind w:firstLine="567"/>
        <w:jc w:val="both"/>
        <w:rPr>
          <w:rFonts w:eastAsia="Times New Roman"/>
          <w:bCs/>
          <w:sz w:val="26"/>
          <w:szCs w:val="26"/>
          <w:lang w:eastAsia="ru-RU"/>
        </w:rPr>
      </w:pPr>
      <w:r w:rsidRPr="00DA08C5">
        <w:rPr>
          <w:rFonts w:eastAsia="Times New Roman"/>
          <w:sz w:val="26"/>
          <w:szCs w:val="26"/>
          <w:lang w:eastAsia="ru-RU"/>
        </w:rPr>
        <w:t>Всё новое строительство планируется в усадебных одноквартирных жилых домах, которые будут иметь индивидуальное отопление и ГВС.</w:t>
      </w:r>
    </w:p>
    <w:p w:rsidR="00FD42BF" w:rsidRPr="00AE6EEA" w:rsidRDefault="00DA08C5" w:rsidP="006C6FB1">
      <w:pPr>
        <w:ind w:firstLine="567"/>
        <w:contextualSpacing/>
        <w:jc w:val="both"/>
        <w:rPr>
          <w:rFonts w:eastAsia="Times New Roman"/>
          <w:color w:val="000000"/>
          <w:sz w:val="26"/>
          <w:szCs w:val="26"/>
          <w:lang w:eastAsia="en-US"/>
        </w:rPr>
      </w:pPr>
      <w:r w:rsidRPr="00DA08C5">
        <w:rPr>
          <w:rFonts w:eastAsia="Times New Roman"/>
          <w:sz w:val="26"/>
          <w:szCs w:val="26"/>
          <w:lang w:val="x-none" w:eastAsia="x-none"/>
        </w:rPr>
        <w:t xml:space="preserve">Решение задач </w:t>
      </w:r>
      <w:r w:rsidR="00133F84">
        <w:rPr>
          <w:rFonts w:eastAsia="Times New Roman"/>
          <w:sz w:val="26"/>
          <w:szCs w:val="26"/>
          <w:lang w:eastAsia="x-none"/>
        </w:rPr>
        <w:t xml:space="preserve">обеспечения жителей округа качественными услугами по теплоснабжению, водоснабжению и водоотведению </w:t>
      </w:r>
      <w:r w:rsidRPr="00DA08C5">
        <w:rPr>
          <w:rFonts w:eastAsia="Times New Roman"/>
          <w:sz w:val="26"/>
          <w:szCs w:val="26"/>
          <w:lang w:val="x-none" w:eastAsia="x-none"/>
        </w:rPr>
        <w:t>возможно при привлечени</w:t>
      </w:r>
      <w:r w:rsidRPr="00DA08C5">
        <w:rPr>
          <w:rFonts w:eastAsia="Times New Roman"/>
          <w:sz w:val="26"/>
          <w:szCs w:val="26"/>
          <w:lang w:eastAsia="x-none"/>
        </w:rPr>
        <w:t xml:space="preserve">и средств регионального и федерального бюджетов, а также </w:t>
      </w:r>
      <w:r w:rsidRPr="00DA08C5">
        <w:rPr>
          <w:rFonts w:eastAsia="Times New Roman"/>
          <w:sz w:val="26"/>
          <w:szCs w:val="26"/>
          <w:lang w:val="x-none" w:eastAsia="x-none"/>
        </w:rPr>
        <w:t xml:space="preserve"> </w:t>
      </w:r>
      <w:r w:rsidRPr="00DA08C5">
        <w:rPr>
          <w:rFonts w:eastAsia="Times New Roman"/>
          <w:sz w:val="26"/>
          <w:szCs w:val="26"/>
          <w:lang w:eastAsia="x-none"/>
        </w:rPr>
        <w:t xml:space="preserve">средств </w:t>
      </w:r>
      <w:r w:rsidRPr="00DA08C5">
        <w:rPr>
          <w:rFonts w:eastAsia="Times New Roman"/>
          <w:sz w:val="26"/>
          <w:szCs w:val="26"/>
          <w:lang w:val="x-none" w:eastAsia="x-none"/>
        </w:rPr>
        <w:t xml:space="preserve">инвесторов </w:t>
      </w:r>
      <w:r w:rsidRPr="00DA08C5">
        <w:rPr>
          <w:rFonts w:eastAsia="Times New Roman"/>
          <w:sz w:val="26"/>
          <w:szCs w:val="26"/>
          <w:lang w:eastAsia="x-none"/>
        </w:rPr>
        <w:t>в рамках их концессионной деятельности</w:t>
      </w:r>
      <w:r w:rsidRPr="00DA08C5">
        <w:rPr>
          <w:rFonts w:eastAsia="Times New Roman"/>
          <w:sz w:val="26"/>
          <w:szCs w:val="26"/>
          <w:lang w:val="x-none" w:eastAsia="x-none"/>
        </w:rPr>
        <w:t xml:space="preserve">. В соответствии с </w:t>
      </w:r>
      <w:r w:rsidRPr="00DA08C5">
        <w:rPr>
          <w:rFonts w:eastAsia="Times New Roman"/>
          <w:color w:val="000000"/>
          <w:sz w:val="26"/>
          <w:szCs w:val="26"/>
          <w:lang w:val="x-none" w:eastAsia="x-none"/>
        </w:rPr>
        <w:t>основны</w:t>
      </w:r>
      <w:r w:rsidRPr="00DA08C5">
        <w:rPr>
          <w:rFonts w:eastAsia="Times New Roman"/>
          <w:color w:val="000000"/>
          <w:sz w:val="26"/>
          <w:szCs w:val="26"/>
          <w:lang w:eastAsia="x-none"/>
        </w:rPr>
        <w:t>ми</w:t>
      </w:r>
      <w:r w:rsidRPr="00DA08C5">
        <w:rPr>
          <w:rFonts w:eastAsia="Times New Roman"/>
          <w:color w:val="000000"/>
          <w:sz w:val="26"/>
          <w:szCs w:val="26"/>
          <w:lang w:val="x-none" w:eastAsia="x-none"/>
        </w:rPr>
        <w:t xml:space="preserve"> мероприяти</w:t>
      </w:r>
      <w:r w:rsidRPr="00DA08C5">
        <w:rPr>
          <w:rFonts w:eastAsia="Times New Roman"/>
          <w:color w:val="000000"/>
          <w:sz w:val="26"/>
          <w:szCs w:val="26"/>
          <w:lang w:eastAsia="x-none"/>
        </w:rPr>
        <w:t>ями</w:t>
      </w:r>
      <w:r w:rsidRPr="00DA08C5">
        <w:rPr>
          <w:rFonts w:eastAsia="Times New Roman"/>
          <w:color w:val="000000"/>
          <w:sz w:val="26"/>
          <w:szCs w:val="26"/>
          <w:lang w:val="x-none" w:eastAsia="x-none"/>
        </w:rPr>
        <w:t xml:space="preserve"> </w:t>
      </w:r>
      <w:r w:rsidRPr="00DA08C5">
        <w:rPr>
          <w:rFonts w:eastAsia="Times New Roman"/>
          <w:sz w:val="26"/>
          <w:szCs w:val="26"/>
          <w:lang w:val="x-none" w:eastAsia="x-none"/>
        </w:rPr>
        <w:t>П</w:t>
      </w:r>
      <w:r w:rsidRPr="00DA08C5">
        <w:rPr>
          <w:rFonts w:eastAsia="Times New Roman"/>
          <w:color w:val="000000"/>
          <w:sz w:val="26"/>
          <w:szCs w:val="26"/>
          <w:lang w:val="x-none" w:eastAsia="x-none"/>
        </w:rPr>
        <w:t>рограммы</w:t>
      </w:r>
      <w:r w:rsidRPr="00DA08C5">
        <w:rPr>
          <w:rFonts w:eastAsia="Times New Roman"/>
          <w:color w:val="000000"/>
          <w:sz w:val="26"/>
          <w:szCs w:val="26"/>
          <w:lang w:eastAsia="x-none"/>
        </w:rPr>
        <w:t xml:space="preserve"> </w:t>
      </w:r>
      <w:r w:rsidRPr="00DA08C5">
        <w:rPr>
          <w:rFonts w:eastAsia="Times New Roman"/>
          <w:sz w:val="26"/>
          <w:szCs w:val="26"/>
          <w:lang w:val="x-none" w:eastAsia="x-none"/>
        </w:rPr>
        <w:t>по стимулированию строительства жилья и обеспечению доступным и комфортным жиль</w:t>
      </w:r>
      <w:r w:rsidRPr="00DA08C5">
        <w:rPr>
          <w:rFonts w:eastAsia="Times New Roman"/>
          <w:sz w:val="26"/>
          <w:szCs w:val="26"/>
          <w:lang w:eastAsia="x-none"/>
        </w:rPr>
        <w:t>ё</w:t>
      </w:r>
      <w:r w:rsidRPr="00DA08C5">
        <w:rPr>
          <w:rFonts w:eastAsia="Times New Roman"/>
          <w:sz w:val="26"/>
          <w:szCs w:val="26"/>
          <w:lang w:val="x-none" w:eastAsia="x-none"/>
        </w:rPr>
        <w:t>м граждан Костромской области</w:t>
      </w:r>
      <w:r w:rsidRPr="00DA08C5">
        <w:rPr>
          <w:rFonts w:eastAsia="Times New Roman"/>
          <w:sz w:val="26"/>
          <w:szCs w:val="26"/>
          <w:lang w:eastAsia="x-none"/>
        </w:rPr>
        <w:t xml:space="preserve"> прогнозируется</w:t>
      </w:r>
      <w:r w:rsidRPr="00DA08C5">
        <w:rPr>
          <w:rFonts w:eastAsia="Times New Roman"/>
          <w:color w:val="000000"/>
          <w:sz w:val="26"/>
          <w:szCs w:val="26"/>
          <w:lang w:eastAsia="en-US"/>
        </w:rPr>
        <w:t xml:space="preserve"> увеличение обеспеченности населения жильём, сокращение доли ветхого и аварийного жилья в общем объёме жилищного фонда.</w:t>
      </w:r>
    </w:p>
    <w:p w:rsidR="004904E1" w:rsidRPr="007933E7" w:rsidRDefault="006C6FB1" w:rsidP="007933E7">
      <w:pPr>
        <w:pStyle w:val="Standard"/>
        <w:rPr>
          <w:rFonts w:eastAsia="Arial Unicode MS"/>
          <w:sz w:val="26"/>
          <w:szCs w:val="26"/>
          <w:lang w:bidi="hi-IN"/>
        </w:rPr>
      </w:pPr>
      <w:r>
        <w:rPr>
          <w:bCs/>
          <w:sz w:val="26"/>
          <w:szCs w:val="26"/>
        </w:rPr>
        <w:t xml:space="preserve">           </w:t>
      </w:r>
      <w:r w:rsidR="00BE2DFA">
        <w:rPr>
          <w:bCs/>
          <w:sz w:val="26"/>
          <w:szCs w:val="26"/>
        </w:rPr>
        <w:t>Теплоснабжающими организациями</w:t>
      </w:r>
      <w:r w:rsidR="00CA52ED" w:rsidRPr="00AA7BB6">
        <w:rPr>
          <w:bCs/>
          <w:sz w:val="26"/>
          <w:szCs w:val="26"/>
        </w:rPr>
        <w:t xml:space="preserve"> </w:t>
      </w:r>
      <w:r w:rsidR="00952144">
        <w:rPr>
          <w:bCs/>
          <w:sz w:val="26"/>
          <w:szCs w:val="26"/>
        </w:rPr>
        <w:t xml:space="preserve">(ТСО) </w:t>
      </w:r>
      <w:r w:rsidR="00BE2DFA">
        <w:rPr>
          <w:bCs/>
          <w:sz w:val="26"/>
          <w:szCs w:val="26"/>
        </w:rPr>
        <w:t xml:space="preserve">в </w:t>
      </w:r>
      <w:r w:rsidR="00FD42BF">
        <w:rPr>
          <w:rFonts w:eastAsia="Times New Roman"/>
          <w:sz w:val="26"/>
          <w:szCs w:val="26"/>
          <w:lang w:eastAsia="ru-RU"/>
        </w:rPr>
        <w:t>Поназырев</w:t>
      </w:r>
      <w:r w:rsidR="00BE2DFA">
        <w:rPr>
          <w:rFonts w:eastAsia="Times New Roman"/>
          <w:sz w:val="26"/>
          <w:szCs w:val="26"/>
          <w:lang w:eastAsia="ru-RU"/>
        </w:rPr>
        <w:t>ском</w:t>
      </w:r>
      <w:r w:rsidR="00E264B3" w:rsidRPr="009D6ADD">
        <w:rPr>
          <w:rFonts w:eastAsia="Times New Roman"/>
          <w:sz w:val="26"/>
          <w:szCs w:val="26"/>
          <w:lang w:eastAsia="ru-RU"/>
        </w:rPr>
        <w:t xml:space="preserve"> </w:t>
      </w:r>
      <w:r w:rsidR="00BE2DFA">
        <w:rPr>
          <w:rFonts w:eastAsia="Times New Roman"/>
          <w:color w:val="202122"/>
          <w:sz w:val="26"/>
          <w:szCs w:val="26"/>
          <w:shd w:val="clear" w:color="auto" w:fill="FFFFFF"/>
          <w:lang w:eastAsia="ru-RU"/>
        </w:rPr>
        <w:t>муниципальном округе</w:t>
      </w:r>
      <w:r w:rsidR="00E264B3" w:rsidRPr="00AA7BB6">
        <w:rPr>
          <w:bCs/>
          <w:sz w:val="26"/>
          <w:szCs w:val="26"/>
        </w:rPr>
        <w:t xml:space="preserve"> </w:t>
      </w:r>
      <w:r w:rsidR="00BE2DFA">
        <w:rPr>
          <w:bCs/>
          <w:sz w:val="26"/>
          <w:szCs w:val="26"/>
        </w:rPr>
        <w:t>являю</w:t>
      </w:r>
      <w:r w:rsidR="00436404">
        <w:rPr>
          <w:bCs/>
          <w:sz w:val="26"/>
          <w:szCs w:val="26"/>
        </w:rPr>
        <w:t>тся м</w:t>
      </w:r>
      <w:r w:rsidR="00FD42BF" w:rsidRPr="00FD42BF">
        <w:rPr>
          <w:rFonts w:eastAsia="Arial Unicode MS"/>
          <w:sz w:val="26"/>
          <w:szCs w:val="26"/>
          <w:lang w:bidi="hi-IN"/>
        </w:rPr>
        <w:t>униципальное казенное унитарное предприятие «Поназыревское ЖКХ»</w:t>
      </w:r>
      <w:r w:rsidR="00FD42BF">
        <w:rPr>
          <w:rFonts w:eastAsia="Arial Unicode MS"/>
          <w:sz w:val="26"/>
          <w:szCs w:val="26"/>
          <w:lang w:bidi="hi-IN"/>
        </w:rPr>
        <w:t xml:space="preserve"> (с</w:t>
      </w:r>
      <w:r w:rsidR="00FD42BF" w:rsidRPr="00FD42BF">
        <w:rPr>
          <w:rFonts w:eastAsia="Arial Unicode MS"/>
          <w:sz w:val="26"/>
          <w:szCs w:val="26"/>
          <w:lang w:bidi="hi-IN"/>
        </w:rPr>
        <w:t>окращенное название    МКУП «Поназыревское ЖКХ»</w:t>
      </w:r>
      <w:r w:rsidR="00BE2DFA">
        <w:rPr>
          <w:rFonts w:eastAsia="Arial Unicode MS"/>
          <w:sz w:val="26"/>
          <w:szCs w:val="26"/>
          <w:lang w:bidi="hi-IN"/>
        </w:rPr>
        <w:t>) и ИП Горохов С.Ж.</w:t>
      </w:r>
    </w:p>
    <w:p w:rsidR="003D69F3" w:rsidRDefault="003D69F3" w:rsidP="007933E7">
      <w:pPr>
        <w:widowControl w:val="0"/>
        <w:suppressAutoHyphens w:val="0"/>
        <w:jc w:val="both"/>
        <w:rPr>
          <w:bCs/>
          <w:sz w:val="26"/>
          <w:szCs w:val="26"/>
        </w:rPr>
      </w:pPr>
      <w:r>
        <w:rPr>
          <w:rFonts w:eastAsia="SimSun"/>
          <w:sz w:val="26"/>
          <w:szCs w:val="26"/>
          <w:lang w:eastAsia="ru-RU"/>
        </w:rPr>
        <w:t xml:space="preserve">         М</w:t>
      </w:r>
      <w:r w:rsidRPr="003D69F3">
        <w:rPr>
          <w:rFonts w:eastAsia="SimSun"/>
          <w:sz w:val="26"/>
          <w:szCs w:val="26"/>
          <w:lang w:eastAsia="ru-RU"/>
        </w:rPr>
        <w:t>КУП «Поназыревское ЖКХ</w:t>
      </w:r>
      <w:r w:rsidRPr="00BC344D">
        <w:rPr>
          <w:rFonts w:eastAsia="SimSun"/>
          <w:sz w:val="26"/>
          <w:szCs w:val="26"/>
          <w:lang w:eastAsia="ru-RU"/>
        </w:rPr>
        <w:t>» эксплуатирует 5 котельных,</w:t>
      </w:r>
      <w:r w:rsidRPr="00BC344D">
        <w:rPr>
          <w:bCs/>
          <w:sz w:val="26"/>
          <w:szCs w:val="26"/>
        </w:rPr>
        <w:t xml:space="preserve"> с их</w:t>
      </w:r>
      <w:r>
        <w:rPr>
          <w:bCs/>
          <w:sz w:val="26"/>
          <w:szCs w:val="26"/>
        </w:rPr>
        <w:t xml:space="preserve"> тепловыми сетями,</w:t>
      </w:r>
      <w:r w:rsidRPr="003D69F3">
        <w:rPr>
          <w:rFonts w:eastAsia="SimSun"/>
          <w:sz w:val="26"/>
          <w:szCs w:val="26"/>
          <w:lang w:eastAsia="ru-RU"/>
        </w:rPr>
        <w:t xml:space="preserve"> находящихся в п.</w:t>
      </w:r>
      <w:r>
        <w:rPr>
          <w:rFonts w:eastAsia="SimSun"/>
          <w:sz w:val="26"/>
          <w:szCs w:val="26"/>
          <w:lang w:eastAsia="ru-RU"/>
        </w:rPr>
        <w:t xml:space="preserve">г.т. </w:t>
      </w:r>
      <w:r w:rsidRPr="003D69F3">
        <w:rPr>
          <w:rFonts w:eastAsia="SimSun"/>
          <w:sz w:val="26"/>
          <w:szCs w:val="26"/>
          <w:lang w:eastAsia="ru-RU"/>
        </w:rPr>
        <w:t xml:space="preserve"> Поназырево. </w:t>
      </w:r>
      <w:r>
        <w:rPr>
          <w:rFonts w:eastAsia="SimSun"/>
          <w:sz w:val="26"/>
          <w:szCs w:val="26"/>
          <w:bdr w:val="none" w:sz="0" w:space="0" w:color="auto" w:frame="1"/>
          <w:shd w:val="clear" w:color="auto" w:fill="FFFFFF"/>
          <w:lang w:eastAsia="ru-RU"/>
        </w:rPr>
        <w:t>В качестве топлива используется каменный уголь и дрова.</w:t>
      </w:r>
      <w:r w:rsidRPr="003D69F3">
        <w:rPr>
          <w:bCs/>
          <w:sz w:val="26"/>
          <w:szCs w:val="26"/>
        </w:rPr>
        <w:t xml:space="preserve"> </w:t>
      </w:r>
      <w:r>
        <w:rPr>
          <w:bCs/>
          <w:sz w:val="26"/>
          <w:szCs w:val="26"/>
        </w:rPr>
        <w:t>К</w:t>
      </w:r>
      <w:r w:rsidRPr="00AA7BB6">
        <w:rPr>
          <w:bCs/>
          <w:sz w:val="26"/>
          <w:szCs w:val="26"/>
        </w:rPr>
        <w:t>отельные и тепловые сети являются муниципальной собственностью.</w:t>
      </w:r>
      <w:r w:rsidR="007933E7">
        <w:rPr>
          <w:bCs/>
          <w:sz w:val="26"/>
          <w:szCs w:val="26"/>
        </w:rPr>
        <w:t xml:space="preserve"> </w:t>
      </w:r>
      <w:r w:rsidRPr="00AA7BB6">
        <w:rPr>
          <w:bCs/>
          <w:sz w:val="26"/>
          <w:szCs w:val="26"/>
        </w:rPr>
        <w:t xml:space="preserve">Основными потребителями тепловой энергии являются жилой сектор, различные бюджетные учреждения и организации. </w:t>
      </w:r>
      <w:r w:rsidR="001C0F29">
        <w:rPr>
          <w:bCs/>
          <w:sz w:val="26"/>
          <w:szCs w:val="26"/>
        </w:rPr>
        <w:t>От котельных осуществляется только отопление зданий. ГВС от котельных не производится.</w:t>
      </w:r>
      <w:r w:rsidR="001C0F29" w:rsidRPr="001C0F29">
        <w:rPr>
          <w:sz w:val="26"/>
          <w:szCs w:val="26"/>
        </w:rPr>
        <w:t xml:space="preserve"> </w:t>
      </w:r>
      <w:r w:rsidR="001C0F29">
        <w:rPr>
          <w:sz w:val="26"/>
          <w:szCs w:val="26"/>
        </w:rPr>
        <w:t>По этой причине предоставление потребителям услуг по теплоснабжению производится только в отопительный период, а все системы теплоснабжения на территории Поназырев</w:t>
      </w:r>
      <w:r w:rsidR="001C0F29" w:rsidRPr="004C00A8">
        <w:rPr>
          <w:sz w:val="26"/>
          <w:szCs w:val="26"/>
        </w:rPr>
        <w:t xml:space="preserve">ского муниципального округа </w:t>
      </w:r>
      <w:r w:rsidR="001C0F29" w:rsidRPr="00AA7BB6">
        <w:rPr>
          <w:sz w:val="26"/>
          <w:szCs w:val="26"/>
        </w:rPr>
        <w:t>закрытого типа</w:t>
      </w:r>
      <w:r w:rsidR="001C0F29">
        <w:rPr>
          <w:sz w:val="26"/>
          <w:szCs w:val="26"/>
        </w:rPr>
        <w:t>.</w:t>
      </w:r>
    </w:p>
    <w:p w:rsidR="00495EA9" w:rsidRPr="007933E7" w:rsidRDefault="00495EA9" w:rsidP="007933E7">
      <w:pPr>
        <w:widowControl w:val="0"/>
        <w:suppressAutoHyphens w:val="0"/>
        <w:jc w:val="both"/>
        <w:rPr>
          <w:rFonts w:eastAsia="SimSun"/>
          <w:sz w:val="26"/>
          <w:szCs w:val="26"/>
          <w:lang w:eastAsia="ru-RU"/>
        </w:rPr>
      </w:pPr>
      <w:r>
        <w:rPr>
          <w:bCs/>
          <w:sz w:val="26"/>
          <w:szCs w:val="26"/>
        </w:rPr>
        <w:t xml:space="preserve">         Муниципальные дошкольные и общеобразовательные учреждения в п. Полдневица, с. Хмелёвка, п. Якшанга имеют собственные котельные.</w:t>
      </w:r>
    </w:p>
    <w:p w:rsidR="00CA52ED" w:rsidRDefault="00CA52ED">
      <w:pPr>
        <w:pStyle w:val="ConsPlusNormal"/>
        <w:widowControl/>
        <w:ind w:firstLine="567"/>
        <w:jc w:val="both"/>
        <w:rPr>
          <w:rFonts w:ascii="Times New Roman" w:hAnsi="Times New Roman" w:cs="Times New Roman"/>
          <w:bCs/>
          <w:sz w:val="26"/>
          <w:szCs w:val="26"/>
        </w:rPr>
      </w:pPr>
      <w:r w:rsidRPr="00AA7BB6">
        <w:rPr>
          <w:rFonts w:ascii="Times New Roman" w:hAnsi="Times New Roman" w:cs="Times New Roman"/>
          <w:bCs/>
          <w:sz w:val="26"/>
          <w:szCs w:val="26"/>
        </w:rPr>
        <w:t xml:space="preserve">Собственные теплоисточники имеют </w:t>
      </w:r>
      <w:r w:rsidR="00065E23" w:rsidRPr="00AA7BB6">
        <w:rPr>
          <w:rFonts w:ascii="Times New Roman" w:hAnsi="Times New Roman" w:cs="Times New Roman"/>
          <w:bCs/>
          <w:sz w:val="26"/>
          <w:szCs w:val="26"/>
        </w:rPr>
        <w:t>частные предприниматели, занимающиеся распиловкой древесины. С помощью маломощных котлов и печей, работающих на отходах деревообработки, производится отопление производственных и бытовых помещений, а также сушка древесины.</w:t>
      </w:r>
    </w:p>
    <w:p w:rsidR="007933E7" w:rsidRPr="007933E7" w:rsidRDefault="007933E7" w:rsidP="007933E7">
      <w:pPr>
        <w:pStyle w:val="Standard"/>
        <w:rPr>
          <w:rFonts w:eastAsia="Arial Unicode MS"/>
          <w:sz w:val="26"/>
          <w:szCs w:val="26"/>
          <w:lang w:bidi="hi-IN"/>
        </w:rPr>
      </w:pPr>
      <w:r>
        <w:rPr>
          <w:bCs/>
          <w:sz w:val="26"/>
          <w:szCs w:val="26"/>
        </w:rPr>
        <w:t xml:space="preserve">         В границах п.г.т. Поназырево расположена закрытая территория </w:t>
      </w:r>
      <w:r>
        <w:rPr>
          <w:sz w:val="26"/>
          <w:szCs w:val="26"/>
        </w:rPr>
        <w:t xml:space="preserve">исправительного учреждения </w:t>
      </w:r>
      <w:r w:rsidRPr="00EB569A">
        <w:rPr>
          <w:bCs/>
          <w:color w:val="000000"/>
          <w:sz w:val="26"/>
          <w:szCs w:val="26"/>
        </w:rPr>
        <w:t>Управления Федеральной службы исполнения наказаний</w:t>
      </w:r>
      <w:r>
        <w:rPr>
          <w:sz w:val="26"/>
          <w:szCs w:val="26"/>
        </w:rPr>
        <w:t xml:space="preserve"> по Костромской области исправительной колонии </w:t>
      </w:r>
      <w:r w:rsidRPr="00DF5E94">
        <w:rPr>
          <w:bCs/>
          <w:iCs/>
          <w:color w:val="000000"/>
          <w:sz w:val="26"/>
          <w:szCs w:val="26"/>
          <w:shd w:val="clear" w:color="auto" w:fill="FFFFFF"/>
        </w:rPr>
        <w:t>общего режима</w:t>
      </w:r>
      <w:r>
        <w:rPr>
          <w:sz w:val="26"/>
          <w:szCs w:val="26"/>
        </w:rPr>
        <w:t xml:space="preserve"> №2. Теплоснабжение учреждения осуществляет </w:t>
      </w:r>
      <w:r>
        <w:rPr>
          <w:rFonts w:eastAsia="Arial Unicode MS"/>
          <w:sz w:val="26"/>
          <w:szCs w:val="26"/>
          <w:lang w:bidi="hi-IN"/>
        </w:rPr>
        <w:t>к</w:t>
      </w:r>
      <w:r>
        <w:rPr>
          <w:sz w:val="26"/>
          <w:szCs w:val="26"/>
        </w:rPr>
        <w:t xml:space="preserve">отельная индивидуального предпринимателя Горохова С.Ж. </w:t>
      </w:r>
      <w:r>
        <w:rPr>
          <w:rFonts w:eastAsia="Times New Roman"/>
          <w:color w:val="000000"/>
          <w:sz w:val="26"/>
          <w:szCs w:val="26"/>
          <w:lang w:eastAsia="ru-RU"/>
        </w:rPr>
        <w:t xml:space="preserve">Все вопросы развития системы теплоснабжения этой закрытой территории решает выше указанная теплоснабжающая организация. </w:t>
      </w:r>
    </w:p>
    <w:p w:rsidR="00AA7BB6" w:rsidRPr="003D69F3" w:rsidRDefault="00CA52ED" w:rsidP="003D69F3">
      <w:pPr>
        <w:pStyle w:val="ConsPlusNormal"/>
        <w:widowControl/>
        <w:ind w:firstLine="567"/>
        <w:jc w:val="both"/>
        <w:rPr>
          <w:rFonts w:ascii="Times New Roman" w:hAnsi="Times New Roman" w:cs="Times New Roman"/>
          <w:bCs/>
          <w:sz w:val="26"/>
          <w:szCs w:val="26"/>
        </w:rPr>
      </w:pPr>
      <w:r w:rsidRPr="00AA7BB6">
        <w:rPr>
          <w:rFonts w:ascii="Times New Roman" w:hAnsi="Times New Roman" w:cs="Times New Roman"/>
          <w:bCs/>
          <w:sz w:val="26"/>
          <w:szCs w:val="26"/>
        </w:rPr>
        <w:t xml:space="preserve"> </w:t>
      </w:r>
      <w:r w:rsidR="00113E8D">
        <w:rPr>
          <w:rFonts w:ascii="Times New Roman" w:hAnsi="Times New Roman" w:cs="Times New Roman"/>
          <w:bCs/>
          <w:sz w:val="26"/>
          <w:szCs w:val="26"/>
        </w:rPr>
        <w:t>До прихода</w:t>
      </w:r>
      <w:r w:rsidRPr="00AA7BB6">
        <w:rPr>
          <w:rFonts w:ascii="Times New Roman" w:hAnsi="Times New Roman" w:cs="Times New Roman"/>
          <w:bCs/>
          <w:sz w:val="26"/>
          <w:szCs w:val="26"/>
        </w:rPr>
        <w:t xml:space="preserve"> природного газа</w:t>
      </w:r>
      <w:r w:rsidR="00403509">
        <w:rPr>
          <w:rFonts w:ascii="Times New Roman" w:hAnsi="Times New Roman" w:cs="Times New Roman"/>
          <w:bCs/>
          <w:sz w:val="26"/>
          <w:szCs w:val="26"/>
        </w:rPr>
        <w:t xml:space="preserve"> и в настоящее время</w:t>
      </w:r>
      <w:r w:rsidRPr="00AA7BB6">
        <w:rPr>
          <w:rFonts w:ascii="Times New Roman" w:hAnsi="Times New Roman" w:cs="Times New Roman"/>
          <w:bCs/>
          <w:sz w:val="26"/>
          <w:szCs w:val="26"/>
        </w:rPr>
        <w:t xml:space="preserve"> отопление многоквартирных домов осуществляется, в основном, от</w:t>
      </w:r>
      <w:r w:rsidR="00BE461A" w:rsidRPr="00AA7BB6">
        <w:rPr>
          <w:rFonts w:ascii="Times New Roman" w:hAnsi="Times New Roman" w:cs="Times New Roman"/>
          <w:bCs/>
          <w:sz w:val="26"/>
          <w:szCs w:val="26"/>
        </w:rPr>
        <w:t xml:space="preserve"> муниципальных</w:t>
      </w:r>
      <w:r w:rsidRPr="00AA7BB6">
        <w:rPr>
          <w:rFonts w:ascii="Times New Roman" w:hAnsi="Times New Roman" w:cs="Times New Roman"/>
          <w:bCs/>
          <w:sz w:val="26"/>
          <w:szCs w:val="26"/>
        </w:rPr>
        <w:t xml:space="preserve"> котельных.</w:t>
      </w:r>
      <w:r w:rsidR="003A2C4D" w:rsidRPr="00AA7BB6">
        <w:rPr>
          <w:rFonts w:ascii="Times New Roman" w:hAnsi="Times New Roman" w:cs="Times New Roman"/>
          <w:sz w:val="26"/>
          <w:szCs w:val="26"/>
        </w:rPr>
        <w:t xml:space="preserve"> </w:t>
      </w:r>
    </w:p>
    <w:p w:rsidR="000C6E1F" w:rsidRDefault="00CA52ED" w:rsidP="002A34E6">
      <w:pPr>
        <w:pStyle w:val="ConsPlusNormal"/>
        <w:widowControl/>
        <w:ind w:firstLine="567"/>
        <w:jc w:val="both"/>
        <w:rPr>
          <w:rFonts w:ascii="Times New Roman" w:hAnsi="Times New Roman" w:cs="Times New Roman"/>
          <w:bCs/>
          <w:sz w:val="26"/>
          <w:szCs w:val="26"/>
        </w:rPr>
      </w:pPr>
      <w:r w:rsidRPr="00AA7BB6">
        <w:rPr>
          <w:rFonts w:ascii="Times New Roman" w:hAnsi="Times New Roman" w:cs="Times New Roman"/>
          <w:bCs/>
          <w:sz w:val="26"/>
          <w:szCs w:val="26"/>
        </w:rPr>
        <w:t xml:space="preserve">Индивидуальное отопление применяется в одноквартирных и малоквартирных жилых домах и реализуется с помощью печей и твердотопливных котлов малой мощности. </w:t>
      </w:r>
    </w:p>
    <w:p w:rsidR="00D030AB" w:rsidRDefault="00D030AB" w:rsidP="002A34E6">
      <w:pPr>
        <w:pStyle w:val="ConsPlusNormal"/>
        <w:widowControl/>
        <w:ind w:firstLine="567"/>
        <w:jc w:val="both"/>
        <w:rPr>
          <w:rFonts w:ascii="Times New Roman" w:hAnsi="Times New Roman" w:cs="Times New Roman"/>
          <w:bCs/>
          <w:sz w:val="26"/>
          <w:szCs w:val="26"/>
        </w:rPr>
      </w:pPr>
    </w:p>
    <w:p w:rsidR="00D030AB" w:rsidRDefault="00D030AB" w:rsidP="002A34E6">
      <w:pPr>
        <w:pStyle w:val="ConsPlusNormal"/>
        <w:widowControl/>
        <w:ind w:firstLine="567"/>
        <w:jc w:val="both"/>
        <w:rPr>
          <w:rFonts w:ascii="Times New Roman" w:hAnsi="Times New Roman" w:cs="Times New Roman"/>
          <w:bCs/>
          <w:sz w:val="26"/>
          <w:szCs w:val="26"/>
        </w:rPr>
      </w:pPr>
    </w:p>
    <w:p w:rsidR="00D030AB" w:rsidRDefault="00D030AB" w:rsidP="002A34E6">
      <w:pPr>
        <w:pStyle w:val="ConsPlusNormal"/>
        <w:widowControl/>
        <w:ind w:firstLine="567"/>
        <w:jc w:val="both"/>
        <w:rPr>
          <w:rFonts w:ascii="Times New Roman" w:hAnsi="Times New Roman" w:cs="Times New Roman"/>
          <w:bCs/>
          <w:sz w:val="26"/>
          <w:szCs w:val="26"/>
        </w:rPr>
      </w:pPr>
    </w:p>
    <w:p w:rsidR="00CA52ED" w:rsidRPr="00B95A99" w:rsidRDefault="00CA52ED" w:rsidP="002A34E6">
      <w:pPr>
        <w:pStyle w:val="ConsPlusNormal"/>
        <w:widowControl/>
        <w:spacing w:before="120" w:after="120"/>
        <w:ind w:firstLine="0"/>
        <w:jc w:val="both"/>
        <w:rPr>
          <w:rFonts w:ascii="Times New Roman" w:hAnsi="Times New Roman" w:cs="Times New Roman"/>
          <w:bCs/>
          <w:sz w:val="26"/>
          <w:szCs w:val="26"/>
        </w:rPr>
      </w:pPr>
      <w:r w:rsidRPr="00BC344D">
        <w:rPr>
          <w:rFonts w:ascii="Times New Roman" w:hAnsi="Times New Roman" w:cs="Times New Roman"/>
          <w:b/>
          <w:bCs/>
          <w:sz w:val="26"/>
          <w:szCs w:val="26"/>
        </w:rPr>
        <w:lastRenderedPageBreak/>
        <w:t xml:space="preserve">1.2 </w:t>
      </w:r>
      <w:r w:rsidRPr="00BC344D">
        <w:rPr>
          <w:rFonts w:ascii="Times New Roman" w:hAnsi="Times New Roman" w:cs="Times New Roman"/>
          <w:b/>
          <w:sz w:val="26"/>
          <w:szCs w:val="26"/>
        </w:rPr>
        <w:t>Источники теплоснабжения</w:t>
      </w:r>
    </w:p>
    <w:p w:rsidR="00CA52ED" w:rsidRPr="00C05AE3" w:rsidRDefault="00CA52ED">
      <w:pPr>
        <w:pStyle w:val="ConsPlusNormal"/>
        <w:widowControl/>
        <w:ind w:firstLine="567"/>
        <w:jc w:val="both"/>
        <w:rPr>
          <w:rFonts w:ascii="Times New Roman" w:hAnsi="Times New Roman" w:cs="Times New Roman"/>
          <w:bCs/>
          <w:sz w:val="26"/>
          <w:szCs w:val="26"/>
        </w:rPr>
      </w:pPr>
      <w:r w:rsidRPr="00C05AE3">
        <w:rPr>
          <w:rFonts w:ascii="Times New Roman" w:hAnsi="Times New Roman" w:cs="Times New Roman"/>
          <w:bCs/>
          <w:sz w:val="26"/>
          <w:szCs w:val="26"/>
        </w:rPr>
        <w:t xml:space="preserve">Сведения </w:t>
      </w:r>
      <w:r w:rsidR="002A34E6" w:rsidRPr="00C05AE3">
        <w:rPr>
          <w:rFonts w:ascii="Times New Roman" w:hAnsi="Times New Roman" w:cs="Times New Roman"/>
          <w:bCs/>
          <w:sz w:val="26"/>
          <w:szCs w:val="26"/>
        </w:rPr>
        <w:t xml:space="preserve">об источниках теплоснабжения </w:t>
      </w:r>
      <w:r w:rsidR="001539A0" w:rsidRPr="00C05AE3">
        <w:rPr>
          <w:rFonts w:ascii="Times New Roman" w:hAnsi="Times New Roman" w:cs="Times New Roman"/>
          <w:bCs/>
          <w:sz w:val="26"/>
          <w:szCs w:val="26"/>
        </w:rPr>
        <w:t xml:space="preserve">приведены в таблице </w:t>
      </w:r>
      <w:r w:rsidRPr="00C05AE3">
        <w:rPr>
          <w:rFonts w:ascii="Times New Roman" w:hAnsi="Times New Roman" w:cs="Times New Roman"/>
          <w:bCs/>
          <w:sz w:val="26"/>
          <w:szCs w:val="26"/>
        </w:rPr>
        <w:t>1.2.1.</w:t>
      </w:r>
    </w:p>
    <w:p w:rsidR="002217B5" w:rsidRDefault="00B22633" w:rsidP="00524299">
      <w:pPr>
        <w:ind w:firstLine="567"/>
        <w:jc w:val="both"/>
        <w:rPr>
          <w:rFonts w:eastAsia="Times New Roman"/>
          <w:sz w:val="26"/>
          <w:szCs w:val="26"/>
          <w:lang w:eastAsia="ru-RU"/>
        </w:rPr>
      </w:pPr>
      <w:r w:rsidRPr="00C05AE3">
        <w:rPr>
          <w:bCs/>
          <w:sz w:val="26"/>
          <w:szCs w:val="26"/>
        </w:rPr>
        <w:t>В</w:t>
      </w:r>
      <w:r w:rsidR="00CA52ED" w:rsidRPr="00C05AE3">
        <w:rPr>
          <w:bCs/>
          <w:sz w:val="26"/>
          <w:szCs w:val="26"/>
        </w:rPr>
        <w:t xml:space="preserve"> эксплуат</w:t>
      </w:r>
      <w:r w:rsidRPr="00C05AE3">
        <w:rPr>
          <w:bCs/>
          <w:sz w:val="26"/>
          <w:szCs w:val="26"/>
        </w:rPr>
        <w:t xml:space="preserve">ационной ответственности </w:t>
      </w:r>
      <w:r w:rsidR="0037575F">
        <w:rPr>
          <w:rFonts w:eastAsia="SimSun"/>
          <w:sz w:val="26"/>
          <w:szCs w:val="26"/>
          <w:lang w:eastAsia="ru-RU"/>
        </w:rPr>
        <w:t>М</w:t>
      </w:r>
      <w:r w:rsidR="0037575F" w:rsidRPr="003D69F3">
        <w:rPr>
          <w:rFonts w:eastAsia="SimSun"/>
          <w:sz w:val="26"/>
          <w:szCs w:val="26"/>
          <w:lang w:eastAsia="ru-RU"/>
        </w:rPr>
        <w:t xml:space="preserve">КУП «Поназыревское ЖКХ» </w:t>
      </w:r>
      <w:r w:rsidR="00D7027E" w:rsidRPr="00C05AE3">
        <w:rPr>
          <w:bCs/>
          <w:sz w:val="26"/>
          <w:szCs w:val="26"/>
        </w:rPr>
        <w:t>нахо</w:t>
      </w:r>
      <w:r w:rsidRPr="00C05AE3">
        <w:rPr>
          <w:bCs/>
          <w:sz w:val="26"/>
          <w:szCs w:val="26"/>
        </w:rPr>
        <w:t>дится</w:t>
      </w:r>
      <w:r w:rsidR="0037575F">
        <w:rPr>
          <w:bCs/>
          <w:sz w:val="26"/>
          <w:szCs w:val="26"/>
        </w:rPr>
        <w:t xml:space="preserve"> 5</w:t>
      </w:r>
      <w:r w:rsidR="00CA52ED" w:rsidRPr="00C05AE3">
        <w:rPr>
          <w:bCs/>
          <w:sz w:val="26"/>
          <w:szCs w:val="26"/>
        </w:rPr>
        <w:t xml:space="preserve"> </w:t>
      </w:r>
      <w:r w:rsidR="00847656" w:rsidRPr="00C05AE3">
        <w:rPr>
          <w:bCs/>
          <w:sz w:val="26"/>
          <w:szCs w:val="26"/>
        </w:rPr>
        <w:t xml:space="preserve">котельных </w:t>
      </w:r>
      <w:r w:rsidRPr="00C05AE3">
        <w:rPr>
          <w:bCs/>
          <w:sz w:val="26"/>
          <w:szCs w:val="26"/>
        </w:rPr>
        <w:t xml:space="preserve">и </w:t>
      </w:r>
      <w:r w:rsidR="0037575F">
        <w:rPr>
          <w:bCs/>
          <w:sz w:val="26"/>
          <w:szCs w:val="26"/>
        </w:rPr>
        <w:t>4,4</w:t>
      </w:r>
      <w:r w:rsidR="00C36171" w:rsidRPr="00C05AE3">
        <w:rPr>
          <w:bCs/>
          <w:sz w:val="26"/>
          <w:szCs w:val="26"/>
        </w:rPr>
        <w:t xml:space="preserve"> </w:t>
      </w:r>
      <w:r w:rsidR="0037575F">
        <w:rPr>
          <w:bCs/>
          <w:sz w:val="26"/>
          <w:szCs w:val="26"/>
        </w:rPr>
        <w:t>км тепловых сетей</w:t>
      </w:r>
      <w:r w:rsidR="008F0940" w:rsidRPr="00C05AE3">
        <w:rPr>
          <w:bCs/>
          <w:sz w:val="26"/>
          <w:szCs w:val="26"/>
        </w:rPr>
        <w:t>.</w:t>
      </w:r>
      <w:r w:rsidR="00CA52ED" w:rsidRPr="00C05AE3">
        <w:rPr>
          <w:bCs/>
          <w:sz w:val="26"/>
          <w:szCs w:val="26"/>
        </w:rPr>
        <w:t xml:space="preserve"> </w:t>
      </w:r>
      <w:r w:rsidR="0037575F">
        <w:rPr>
          <w:bCs/>
          <w:sz w:val="26"/>
          <w:szCs w:val="26"/>
        </w:rPr>
        <w:t xml:space="preserve">Котельные </w:t>
      </w:r>
      <w:r w:rsidR="0086409D">
        <w:rPr>
          <w:bCs/>
          <w:sz w:val="26"/>
          <w:szCs w:val="26"/>
        </w:rPr>
        <w:t>работают как на угле, так и</w:t>
      </w:r>
      <w:r w:rsidR="00B41C71" w:rsidRPr="00C05AE3">
        <w:rPr>
          <w:bCs/>
          <w:sz w:val="26"/>
          <w:szCs w:val="26"/>
        </w:rPr>
        <w:t xml:space="preserve"> на дровах</w:t>
      </w:r>
      <w:r w:rsidR="008F0940" w:rsidRPr="00C05AE3">
        <w:rPr>
          <w:sz w:val="26"/>
          <w:szCs w:val="26"/>
        </w:rPr>
        <w:t xml:space="preserve">. В котельных установлено </w:t>
      </w:r>
      <w:r w:rsidR="0037575F">
        <w:rPr>
          <w:sz w:val="26"/>
          <w:szCs w:val="26"/>
        </w:rPr>
        <w:t xml:space="preserve">12 </w:t>
      </w:r>
      <w:r w:rsidR="008F0940" w:rsidRPr="00C05AE3">
        <w:rPr>
          <w:sz w:val="26"/>
          <w:szCs w:val="26"/>
        </w:rPr>
        <w:t xml:space="preserve">котлов суммарной </w:t>
      </w:r>
      <w:r w:rsidR="007D03C4">
        <w:rPr>
          <w:sz w:val="26"/>
          <w:szCs w:val="26"/>
        </w:rPr>
        <w:t xml:space="preserve">располагаемой </w:t>
      </w:r>
      <w:r w:rsidR="008F0940" w:rsidRPr="00C05AE3">
        <w:rPr>
          <w:sz w:val="26"/>
          <w:szCs w:val="26"/>
        </w:rPr>
        <w:t>мощно</w:t>
      </w:r>
      <w:r w:rsidR="0037575F">
        <w:rPr>
          <w:sz w:val="26"/>
          <w:szCs w:val="26"/>
        </w:rPr>
        <w:t>стью 6,145 Гкал/ч (7,15</w:t>
      </w:r>
      <w:r w:rsidR="00C05AE3">
        <w:rPr>
          <w:sz w:val="26"/>
          <w:szCs w:val="26"/>
        </w:rPr>
        <w:t xml:space="preserve"> МВт),</w:t>
      </w:r>
      <w:r w:rsidR="00C05AE3" w:rsidRPr="00C05AE3">
        <w:rPr>
          <w:sz w:val="26"/>
          <w:szCs w:val="26"/>
        </w:rPr>
        <w:t xml:space="preserve"> </w:t>
      </w:r>
      <w:r w:rsidR="00C05AE3">
        <w:rPr>
          <w:sz w:val="26"/>
          <w:szCs w:val="26"/>
        </w:rPr>
        <w:t>и</w:t>
      </w:r>
      <w:r w:rsidR="0037575F">
        <w:rPr>
          <w:sz w:val="26"/>
          <w:szCs w:val="26"/>
        </w:rPr>
        <w:t>з них 2 котла имеют срок эксплуатации от 2 лет, остальные от 8 лет и выше.</w:t>
      </w:r>
      <w:r w:rsidR="00C05AE3" w:rsidRPr="00445C9A">
        <w:rPr>
          <w:sz w:val="26"/>
          <w:szCs w:val="26"/>
        </w:rPr>
        <w:t xml:space="preserve"> Здания котельных – кирпичные одноэтажные. </w:t>
      </w:r>
      <w:r w:rsidR="00C05AE3" w:rsidRPr="00C05AE3">
        <w:rPr>
          <w:rFonts w:eastAsia="SimSun"/>
          <w:sz w:val="26"/>
          <w:szCs w:val="26"/>
          <w:lang w:eastAsia="ru-RU"/>
        </w:rPr>
        <w:t xml:space="preserve">Суммарная расчетная тепловая нагрузка </w:t>
      </w:r>
      <w:r w:rsidR="002217B5">
        <w:rPr>
          <w:rFonts w:eastAsia="SimSun"/>
          <w:sz w:val="26"/>
          <w:szCs w:val="26"/>
          <w:lang w:eastAsia="ru-RU"/>
        </w:rPr>
        <w:t xml:space="preserve">составляет </w:t>
      </w:r>
      <w:r w:rsidR="003B4792">
        <w:rPr>
          <w:rFonts w:eastAsia="Times New Roman"/>
          <w:bCs/>
          <w:color w:val="000000"/>
          <w:sz w:val="26"/>
          <w:szCs w:val="26"/>
          <w:lang w:eastAsia="ru-RU"/>
        </w:rPr>
        <w:t>2,717</w:t>
      </w:r>
      <w:r w:rsidR="00C05AE3" w:rsidRPr="00C05AE3">
        <w:rPr>
          <w:rFonts w:eastAsia="Times New Roman"/>
          <w:bCs/>
          <w:color w:val="000000"/>
          <w:szCs w:val="24"/>
          <w:lang w:eastAsia="ru-RU"/>
        </w:rPr>
        <w:t xml:space="preserve"> </w:t>
      </w:r>
      <w:r w:rsidR="00C05AE3" w:rsidRPr="00C05AE3">
        <w:rPr>
          <w:rFonts w:eastAsia="Times New Roman"/>
          <w:sz w:val="26"/>
          <w:szCs w:val="26"/>
          <w:lang w:eastAsia="ru-RU"/>
        </w:rPr>
        <w:t>Гкал/ч</w:t>
      </w:r>
      <w:r w:rsidR="00D030AB">
        <w:rPr>
          <w:rFonts w:eastAsia="Times New Roman"/>
          <w:sz w:val="26"/>
          <w:szCs w:val="26"/>
          <w:lang w:eastAsia="ru-RU"/>
        </w:rPr>
        <w:t>.</w:t>
      </w:r>
      <w:r w:rsidR="00C05AE3" w:rsidRPr="00C05AE3">
        <w:rPr>
          <w:rFonts w:eastAsia="Times New Roman"/>
          <w:sz w:val="26"/>
          <w:szCs w:val="26"/>
          <w:lang w:eastAsia="ru-RU"/>
        </w:rPr>
        <w:t xml:space="preserve"> </w:t>
      </w:r>
    </w:p>
    <w:p w:rsidR="002446F2" w:rsidRPr="002446F2" w:rsidRDefault="00C05AE3" w:rsidP="00D030AB">
      <w:pPr>
        <w:spacing w:before="120" w:after="120"/>
        <w:ind w:firstLine="567"/>
        <w:jc w:val="both"/>
      </w:pPr>
      <w:r w:rsidRPr="00C05AE3">
        <w:rPr>
          <w:rFonts w:eastAsia="Times New Roman"/>
          <w:sz w:val="26"/>
          <w:szCs w:val="26"/>
          <w:lang w:eastAsia="ru-RU"/>
        </w:rPr>
        <w:t xml:space="preserve"> </w:t>
      </w:r>
      <w:r w:rsidR="002446F2" w:rsidRPr="00413D26">
        <w:rPr>
          <w:sz w:val="26"/>
          <w:szCs w:val="26"/>
        </w:rPr>
        <w:t>Таблица 1.2.1</w:t>
      </w:r>
      <w:r w:rsidR="002446F2">
        <w:rPr>
          <w:sz w:val="26"/>
          <w:szCs w:val="26"/>
        </w:rPr>
        <w:t xml:space="preserve">. </w:t>
      </w:r>
      <w:r w:rsidR="002446F2" w:rsidRPr="0061485B">
        <w:rPr>
          <w:bCs/>
          <w:sz w:val="26"/>
          <w:szCs w:val="26"/>
        </w:rPr>
        <w:t>Источники теплоснабжения</w:t>
      </w:r>
      <w:r w:rsidR="00A40C8E">
        <w:rPr>
          <w:bCs/>
          <w:sz w:val="26"/>
          <w:szCs w:val="26"/>
        </w:rPr>
        <w:t xml:space="preserve"> Поназырев</w:t>
      </w:r>
      <w:r w:rsidR="002446F2">
        <w:rPr>
          <w:bCs/>
          <w:sz w:val="26"/>
          <w:szCs w:val="26"/>
        </w:rPr>
        <w:t>ского муниципального округа</w:t>
      </w:r>
    </w:p>
    <w:tbl>
      <w:tblPr>
        <w:tblStyle w:val="1f"/>
        <w:tblW w:w="10284" w:type="dxa"/>
        <w:tblInd w:w="-50" w:type="dxa"/>
        <w:tblLayout w:type="fixed"/>
        <w:tblLook w:val="04A0" w:firstRow="1" w:lastRow="0" w:firstColumn="1" w:lastColumn="0" w:noHBand="0" w:noVBand="1"/>
      </w:tblPr>
      <w:tblGrid>
        <w:gridCol w:w="504"/>
        <w:gridCol w:w="2613"/>
        <w:gridCol w:w="1639"/>
        <w:gridCol w:w="992"/>
        <w:gridCol w:w="851"/>
        <w:gridCol w:w="851"/>
        <w:gridCol w:w="992"/>
        <w:gridCol w:w="912"/>
        <w:gridCol w:w="930"/>
      </w:tblGrid>
      <w:tr w:rsidR="002446F2" w:rsidRPr="00B9576A" w:rsidTr="00E906EB">
        <w:trPr>
          <w:trHeight w:val="20"/>
        </w:trPr>
        <w:tc>
          <w:tcPr>
            <w:tcW w:w="504" w:type="dxa"/>
            <w:vMerge w:val="restart"/>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 п/п</w:t>
            </w:r>
          </w:p>
        </w:tc>
        <w:tc>
          <w:tcPr>
            <w:tcW w:w="2613" w:type="dxa"/>
            <w:vMerge w:val="restart"/>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Номер и адрес котельной</w:t>
            </w:r>
          </w:p>
        </w:tc>
        <w:tc>
          <w:tcPr>
            <w:tcW w:w="1639" w:type="dxa"/>
            <w:vMerge w:val="restart"/>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Марка котла</w:t>
            </w:r>
          </w:p>
        </w:tc>
        <w:tc>
          <w:tcPr>
            <w:tcW w:w="992" w:type="dxa"/>
            <w:vMerge w:val="restart"/>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 xml:space="preserve">Устано-вленная мощ-ность, Гкал/ч </w:t>
            </w:r>
          </w:p>
        </w:tc>
        <w:tc>
          <w:tcPr>
            <w:tcW w:w="851" w:type="dxa"/>
            <w:vMerge w:val="restart"/>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Распо-лага-емая мощ-ность, Гкал/ч</w:t>
            </w:r>
          </w:p>
        </w:tc>
        <w:tc>
          <w:tcPr>
            <w:tcW w:w="1843" w:type="dxa"/>
            <w:gridSpan w:val="2"/>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КПД, %</w:t>
            </w:r>
          </w:p>
        </w:tc>
        <w:tc>
          <w:tcPr>
            <w:tcW w:w="912" w:type="dxa"/>
            <w:vMerge w:val="restart"/>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Тип топлива</w:t>
            </w:r>
          </w:p>
        </w:tc>
        <w:tc>
          <w:tcPr>
            <w:tcW w:w="930" w:type="dxa"/>
            <w:vMerge w:val="restart"/>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Год ввода в эксплу-атацию</w:t>
            </w:r>
          </w:p>
        </w:tc>
      </w:tr>
      <w:tr w:rsidR="002446F2" w:rsidRPr="00B9576A" w:rsidTr="00E906EB">
        <w:trPr>
          <w:trHeight w:val="20"/>
        </w:trPr>
        <w:tc>
          <w:tcPr>
            <w:tcW w:w="504" w:type="dxa"/>
            <w:vMerge/>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p>
        </w:tc>
        <w:tc>
          <w:tcPr>
            <w:tcW w:w="1639" w:type="dxa"/>
            <w:vMerge/>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p>
        </w:tc>
        <w:tc>
          <w:tcPr>
            <w:tcW w:w="992" w:type="dxa"/>
            <w:vMerge/>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p>
        </w:tc>
        <w:tc>
          <w:tcPr>
            <w:tcW w:w="851" w:type="dxa"/>
            <w:vMerge/>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p>
        </w:tc>
        <w:tc>
          <w:tcPr>
            <w:tcW w:w="851"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Пас</w:t>
            </w:r>
            <w:r w:rsidR="00661DFB" w:rsidRPr="00B9576A">
              <w:rPr>
                <w:rFonts w:eastAsia="Times New Roman"/>
                <w:color w:val="000000"/>
                <w:szCs w:val="24"/>
                <w:lang w:eastAsia="ru-RU"/>
              </w:rPr>
              <w:t>-</w:t>
            </w:r>
            <w:r w:rsidRPr="00B9576A">
              <w:rPr>
                <w:rFonts w:eastAsia="Times New Roman"/>
                <w:color w:val="000000"/>
                <w:szCs w:val="24"/>
                <w:lang w:eastAsia="ru-RU"/>
              </w:rPr>
              <w:t>порт</w:t>
            </w:r>
            <w:r w:rsidR="00661DFB" w:rsidRPr="00B9576A">
              <w:rPr>
                <w:rFonts w:eastAsia="Times New Roman"/>
                <w:color w:val="000000"/>
                <w:szCs w:val="24"/>
                <w:lang w:eastAsia="ru-RU"/>
              </w:rPr>
              <w:t>-</w:t>
            </w:r>
            <w:r w:rsidRPr="00B9576A">
              <w:rPr>
                <w:rFonts w:eastAsia="Times New Roman"/>
                <w:color w:val="000000"/>
                <w:szCs w:val="24"/>
                <w:lang w:eastAsia="ru-RU"/>
              </w:rPr>
              <w:t>ный</w:t>
            </w:r>
          </w:p>
        </w:tc>
        <w:tc>
          <w:tcPr>
            <w:tcW w:w="992" w:type="dxa"/>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По резуль-татам РНИ</w:t>
            </w:r>
          </w:p>
        </w:tc>
        <w:tc>
          <w:tcPr>
            <w:tcW w:w="912" w:type="dxa"/>
            <w:vMerge/>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p>
        </w:tc>
        <w:tc>
          <w:tcPr>
            <w:tcW w:w="930" w:type="dxa"/>
            <w:vMerge/>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p>
        </w:tc>
      </w:tr>
      <w:tr w:rsidR="002446F2" w:rsidRPr="00B9576A" w:rsidTr="00E906EB">
        <w:trPr>
          <w:trHeight w:val="20"/>
        </w:trPr>
        <w:tc>
          <w:tcPr>
            <w:tcW w:w="504"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1</w:t>
            </w:r>
          </w:p>
        </w:tc>
        <w:tc>
          <w:tcPr>
            <w:tcW w:w="2613"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2</w:t>
            </w:r>
          </w:p>
        </w:tc>
        <w:tc>
          <w:tcPr>
            <w:tcW w:w="1639"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3</w:t>
            </w:r>
          </w:p>
        </w:tc>
        <w:tc>
          <w:tcPr>
            <w:tcW w:w="992"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4</w:t>
            </w:r>
          </w:p>
        </w:tc>
        <w:tc>
          <w:tcPr>
            <w:tcW w:w="851"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5</w:t>
            </w:r>
          </w:p>
        </w:tc>
        <w:tc>
          <w:tcPr>
            <w:tcW w:w="851"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6</w:t>
            </w:r>
          </w:p>
        </w:tc>
        <w:tc>
          <w:tcPr>
            <w:tcW w:w="992" w:type="dxa"/>
            <w:tcMar>
              <w:left w:w="28" w:type="dxa"/>
              <w:right w:w="28" w:type="dxa"/>
            </w:tcMa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7</w:t>
            </w:r>
          </w:p>
        </w:tc>
        <w:tc>
          <w:tcPr>
            <w:tcW w:w="912"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8</w:t>
            </w:r>
          </w:p>
        </w:tc>
        <w:tc>
          <w:tcPr>
            <w:tcW w:w="930" w:type="dxa"/>
            <w:tcMar>
              <w:left w:w="28" w:type="dxa"/>
              <w:right w:w="28" w:type="dxa"/>
            </w:tcMar>
            <w:vAlign w:val="center"/>
          </w:tcPr>
          <w:p w:rsidR="002446F2" w:rsidRPr="00B9576A" w:rsidRDefault="002446F2" w:rsidP="005B15EA">
            <w:pPr>
              <w:suppressAutoHyphens w:val="0"/>
              <w:jc w:val="center"/>
              <w:rPr>
                <w:rFonts w:eastAsia="Times New Roman"/>
                <w:color w:val="000000"/>
                <w:szCs w:val="24"/>
                <w:lang w:eastAsia="ru-RU"/>
              </w:rPr>
            </w:pPr>
            <w:r w:rsidRPr="00B9576A">
              <w:rPr>
                <w:rFonts w:eastAsia="Times New Roman"/>
                <w:color w:val="000000"/>
                <w:szCs w:val="24"/>
                <w:lang w:eastAsia="ru-RU"/>
              </w:rPr>
              <w:t>9</w:t>
            </w:r>
          </w:p>
        </w:tc>
      </w:tr>
      <w:tr w:rsidR="002446F2" w:rsidRPr="00B9576A" w:rsidTr="00E906EB">
        <w:trPr>
          <w:trHeight w:val="20"/>
        </w:trPr>
        <w:tc>
          <w:tcPr>
            <w:tcW w:w="10284" w:type="dxa"/>
            <w:gridSpan w:val="9"/>
            <w:tcMar>
              <w:left w:w="28" w:type="dxa"/>
              <w:right w:w="28" w:type="dxa"/>
            </w:tcMar>
            <w:vAlign w:val="center"/>
          </w:tcPr>
          <w:p w:rsidR="002446F2" w:rsidRPr="00B9576A" w:rsidRDefault="00B9576A" w:rsidP="005B15EA">
            <w:pPr>
              <w:suppressAutoHyphens w:val="0"/>
              <w:jc w:val="center"/>
              <w:rPr>
                <w:rFonts w:eastAsia="Times New Roman"/>
                <w:b/>
                <w:color w:val="000000"/>
                <w:szCs w:val="24"/>
                <w:lang w:eastAsia="ru-RU"/>
              </w:rPr>
            </w:pPr>
            <w:r>
              <w:rPr>
                <w:rFonts w:eastAsia="SimSun"/>
                <w:sz w:val="26"/>
                <w:szCs w:val="26"/>
                <w:lang w:eastAsia="ru-RU"/>
              </w:rPr>
              <w:t>М</w:t>
            </w:r>
            <w:r w:rsidRPr="003D69F3">
              <w:rPr>
                <w:rFonts w:eastAsia="SimSun"/>
                <w:sz w:val="26"/>
                <w:szCs w:val="26"/>
                <w:lang w:eastAsia="ru-RU"/>
              </w:rPr>
              <w:t>КУП «Поназыревское ЖКХ»</w:t>
            </w:r>
          </w:p>
        </w:tc>
      </w:tr>
      <w:tr w:rsidR="00C44B16" w:rsidRPr="00B9576A" w:rsidTr="00E906EB">
        <w:trPr>
          <w:trHeight w:val="20"/>
        </w:trPr>
        <w:tc>
          <w:tcPr>
            <w:tcW w:w="504" w:type="dxa"/>
            <w:vMerge w:val="restart"/>
            <w:tcMar>
              <w:left w:w="28" w:type="dxa"/>
              <w:right w:w="28" w:type="dxa"/>
            </w:tcMar>
            <w:vAlign w:val="center"/>
          </w:tcPr>
          <w:p w:rsidR="00C44B16" w:rsidRPr="00B9576A" w:rsidRDefault="00C44B16" w:rsidP="005B15EA">
            <w:pPr>
              <w:spacing w:after="60"/>
              <w:ind w:right="-55"/>
              <w:jc w:val="center"/>
              <w:rPr>
                <w:rFonts w:eastAsia="Lucida Sans Unicode"/>
                <w:szCs w:val="24"/>
                <w:lang w:eastAsia="ru-RU"/>
              </w:rPr>
            </w:pPr>
            <w:r w:rsidRPr="00B9576A">
              <w:rPr>
                <w:rFonts w:eastAsia="Lucida Sans Unicode"/>
                <w:szCs w:val="24"/>
                <w:lang w:eastAsia="ru-RU"/>
              </w:rPr>
              <w:t>1</w:t>
            </w:r>
          </w:p>
        </w:tc>
        <w:tc>
          <w:tcPr>
            <w:tcW w:w="2613" w:type="dxa"/>
            <w:vMerge w:val="restart"/>
            <w:tcMar>
              <w:left w:w="28" w:type="dxa"/>
              <w:right w:w="28" w:type="dxa"/>
            </w:tcMar>
            <w:vAlign w:val="center"/>
          </w:tcPr>
          <w:p w:rsidR="00C44B16" w:rsidRPr="00B9576A" w:rsidRDefault="00426807" w:rsidP="006267ED">
            <w:pPr>
              <w:ind w:right="-57"/>
              <w:rPr>
                <w:rFonts w:eastAsia="Lucida Sans Unicode"/>
                <w:szCs w:val="24"/>
                <w:lang w:eastAsia="ru-RU"/>
              </w:rPr>
            </w:pPr>
            <w:r>
              <w:rPr>
                <w:rFonts w:eastAsia="Times New Roman"/>
                <w:szCs w:val="24"/>
                <w:lang w:eastAsia="ru-RU"/>
              </w:rPr>
              <w:t xml:space="preserve">Котельная ЦРБ </w:t>
            </w:r>
            <w:r w:rsidR="00C44B16" w:rsidRPr="00B9576A">
              <w:rPr>
                <w:rFonts w:eastAsia="Times New Roman"/>
                <w:szCs w:val="24"/>
                <w:lang w:eastAsia="ru-RU"/>
              </w:rPr>
              <w:t>(№1),</w:t>
            </w:r>
            <w:r w:rsidR="00C44B16" w:rsidRPr="00B9576A">
              <w:rPr>
                <w:rFonts w:eastAsia="SimSun"/>
                <w:szCs w:val="24"/>
                <w:lang w:eastAsia="ru-RU"/>
              </w:rPr>
              <w:t xml:space="preserve"> пер. Пролетарский 2-й, д.5</w:t>
            </w:r>
          </w:p>
        </w:tc>
        <w:tc>
          <w:tcPr>
            <w:tcW w:w="1639"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КВр- 0,93</w:t>
            </w:r>
          </w:p>
        </w:tc>
        <w:tc>
          <w:tcPr>
            <w:tcW w:w="992"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0,8</w:t>
            </w:r>
          </w:p>
        </w:tc>
        <w:tc>
          <w:tcPr>
            <w:tcW w:w="851"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0,718</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74,26</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2014</w:t>
            </w:r>
          </w:p>
        </w:tc>
      </w:tr>
      <w:tr w:rsidR="00C44B16" w:rsidRPr="00B9576A" w:rsidTr="00E906EB">
        <w:trPr>
          <w:trHeight w:val="20"/>
        </w:trPr>
        <w:tc>
          <w:tcPr>
            <w:tcW w:w="504" w:type="dxa"/>
            <w:vMerge/>
            <w:tcMar>
              <w:left w:w="28" w:type="dxa"/>
              <w:right w:w="28" w:type="dxa"/>
            </w:tcMar>
          </w:tcPr>
          <w:p w:rsidR="00C44B16" w:rsidRPr="00B9576A" w:rsidRDefault="00C44B16" w:rsidP="005B15EA">
            <w:pPr>
              <w:spacing w:after="60"/>
              <w:ind w:right="-55"/>
              <w:jc w:val="center"/>
              <w:rPr>
                <w:rFonts w:eastAsia="Lucida Sans Unicode"/>
                <w:szCs w:val="24"/>
                <w:lang w:eastAsia="ru-RU"/>
              </w:rPr>
            </w:pPr>
          </w:p>
        </w:tc>
        <w:tc>
          <w:tcPr>
            <w:tcW w:w="2613" w:type="dxa"/>
            <w:vMerge/>
            <w:tcMar>
              <w:left w:w="28" w:type="dxa"/>
              <w:right w:w="28" w:type="dxa"/>
            </w:tcMar>
            <w:vAlign w:val="center"/>
          </w:tcPr>
          <w:p w:rsidR="00C44B16" w:rsidRPr="00B9576A" w:rsidRDefault="00C44B16" w:rsidP="006267ED">
            <w:pPr>
              <w:spacing w:after="60"/>
              <w:ind w:right="-55"/>
              <w:rPr>
                <w:rFonts w:eastAsia="Lucida Sans Unicode"/>
                <w:szCs w:val="24"/>
                <w:lang w:eastAsia="ru-RU"/>
              </w:rPr>
            </w:pPr>
          </w:p>
        </w:tc>
        <w:tc>
          <w:tcPr>
            <w:tcW w:w="1639"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КВр- 1,16</w:t>
            </w:r>
          </w:p>
        </w:tc>
        <w:tc>
          <w:tcPr>
            <w:tcW w:w="992"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1,0</w:t>
            </w:r>
          </w:p>
        </w:tc>
        <w:tc>
          <w:tcPr>
            <w:tcW w:w="851"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0,816</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75,95</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2014</w:t>
            </w:r>
          </w:p>
        </w:tc>
      </w:tr>
      <w:tr w:rsidR="00C44B16" w:rsidRPr="00B9576A" w:rsidTr="00E906EB">
        <w:trPr>
          <w:trHeight w:val="20"/>
        </w:trPr>
        <w:tc>
          <w:tcPr>
            <w:tcW w:w="504" w:type="dxa"/>
            <w:vMerge/>
            <w:tcMar>
              <w:left w:w="28" w:type="dxa"/>
              <w:right w:w="28" w:type="dxa"/>
            </w:tcMar>
          </w:tcPr>
          <w:p w:rsidR="00C44B16" w:rsidRPr="00B9576A" w:rsidRDefault="00C44B16" w:rsidP="005B15EA">
            <w:pPr>
              <w:spacing w:after="60"/>
              <w:ind w:right="-55"/>
              <w:jc w:val="center"/>
              <w:rPr>
                <w:rFonts w:eastAsia="Lucida Sans Unicode"/>
                <w:szCs w:val="24"/>
                <w:lang w:eastAsia="ru-RU"/>
              </w:rPr>
            </w:pPr>
          </w:p>
        </w:tc>
        <w:tc>
          <w:tcPr>
            <w:tcW w:w="2613" w:type="dxa"/>
            <w:vMerge/>
            <w:tcMar>
              <w:left w:w="28" w:type="dxa"/>
              <w:right w:w="28" w:type="dxa"/>
            </w:tcMar>
            <w:vAlign w:val="center"/>
          </w:tcPr>
          <w:p w:rsidR="00C44B16" w:rsidRPr="00B9576A" w:rsidRDefault="00C44B16" w:rsidP="006267ED">
            <w:pPr>
              <w:spacing w:after="60"/>
              <w:ind w:right="-55"/>
              <w:rPr>
                <w:rFonts w:eastAsia="Lucida Sans Unicode"/>
                <w:szCs w:val="24"/>
                <w:lang w:eastAsia="ru-RU"/>
              </w:rPr>
            </w:pPr>
          </w:p>
        </w:tc>
        <w:tc>
          <w:tcPr>
            <w:tcW w:w="1639"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КВр- 1,16</w:t>
            </w:r>
          </w:p>
        </w:tc>
        <w:tc>
          <w:tcPr>
            <w:tcW w:w="992"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1,0</w:t>
            </w:r>
          </w:p>
        </w:tc>
        <w:tc>
          <w:tcPr>
            <w:tcW w:w="851"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0,814</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75,83</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2021</w:t>
            </w:r>
          </w:p>
        </w:tc>
      </w:tr>
      <w:tr w:rsidR="00C44B16" w:rsidRPr="00B9576A" w:rsidTr="00E906EB">
        <w:trPr>
          <w:trHeight w:val="20"/>
        </w:trPr>
        <w:tc>
          <w:tcPr>
            <w:tcW w:w="504" w:type="dxa"/>
            <w:vMerge w:val="restart"/>
            <w:tcMar>
              <w:left w:w="28" w:type="dxa"/>
              <w:right w:w="28" w:type="dxa"/>
            </w:tcMar>
            <w:vAlign w:val="center"/>
          </w:tcPr>
          <w:p w:rsidR="00C44B16" w:rsidRPr="00B9576A" w:rsidRDefault="00C44B16" w:rsidP="005B15EA">
            <w:pPr>
              <w:spacing w:after="60"/>
              <w:ind w:right="-55"/>
              <w:jc w:val="center"/>
              <w:rPr>
                <w:rFonts w:eastAsia="Lucida Sans Unicode"/>
                <w:szCs w:val="24"/>
                <w:lang w:eastAsia="ru-RU"/>
              </w:rPr>
            </w:pPr>
            <w:r w:rsidRPr="00B9576A">
              <w:rPr>
                <w:rFonts w:eastAsia="Lucida Sans Unicode"/>
                <w:szCs w:val="24"/>
                <w:lang w:eastAsia="ru-RU"/>
              </w:rPr>
              <w:t>2</w:t>
            </w:r>
          </w:p>
        </w:tc>
        <w:tc>
          <w:tcPr>
            <w:tcW w:w="2613" w:type="dxa"/>
            <w:vMerge w:val="restart"/>
            <w:tcMar>
              <w:left w:w="28" w:type="dxa"/>
              <w:right w:w="28" w:type="dxa"/>
            </w:tcMar>
            <w:vAlign w:val="center"/>
          </w:tcPr>
          <w:p w:rsidR="00C44B16" w:rsidRPr="00B9576A" w:rsidRDefault="00C44B16" w:rsidP="006267ED">
            <w:pPr>
              <w:rPr>
                <w:color w:val="000000"/>
                <w:szCs w:val="24"/>
              </w:rPr>
            </w:pPr>
            <w:r w:rsidRPr="00B9576A">
              <w:rPr>
                <w:color w:val="000000"/>
                <w:szCs w:val="24"/>
              </w:rPr>
              <w:t>Котельная Гостиницы (№2),</w:t>
            </w:r>
            <w:r w:rsidRPr="00B9576A">
              <w:rPr>
                <w:szCs w:val="24"/>
              </w:rPr>
              <w:t xml:space="preserve"> пер. Пролетарский 1-й, д.2</w:t>
            </w:r>
          </w:p>
        </w:tc>
        <w:tc>
          <w:tcPr>
            <w:tcW w:w="1639"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КВр-0,8</w:t>
            </w:r>
          </w:p>
        </w:tc>
        <w:tc>
          <w:tcPr>
            <w:tcW w:w="992"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0,69</w:t>
            </w:r>
          </w:p>
        </w:tc>
        <w:tc>
          <w:tcPr>
            <w:tcW w:w="851"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0,533</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70,2</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2013</w:t>
            </w:r>
          </w:p>
        </w:tc>
      </w:tr>
      <w:tr w:rsidR="00C44B16" w:rsidRPr="00B9576A" w:rsidTr="00E906EB">
        <w:trPr>
          <w:trHeight w:val="20"/>
        </w:trPr>
        <w:tc>
          <w:tcPr>
            <w:tcW w:w="504" w:type="dxa"/>
            <w:vMerge/>
            <w:tcMar>
              <w:left w:w="28" w:type="dxa"/>
              <w:right w:w="28" w:type="dxa"/>
            </w:tcMar>
          </w:tcPr>
          <w:p w:rsidR="00C44B16" w:rsidRPr="00B9576A" w:rsidRDefault="00C44B16" w:rsidP="005B15EA">
            <w:pPr>
              <w:spacing w:after="60"/>
              <w:ind w:right="-55"/>
              <w:jc w:val="center"/>
              <w:rPr>
                <w:rFonts w:eastAsia="Lucida Sans Unicode"/>
                <w:szCs w:val="24"/>
                <w:lang w:eastAsia="ru-RU"/>
              </w:rPr>
            </w:pPr>
          </w:p>
        </w:tc>
        <w:tc>
          <w:tcPr>
            <w:tcW w:w="2613" w:type="dxa"/>
            <w:vMerge/>
            <w:tcMar>
              <w:left w:w="28" w:type="dxa"/>
              <w:right w:w="28" w:type="dxa"/>
            </w:tcMar>
            <w:vAlign w:val="center"/>
          </w:tcPr>
          <w:p w:rsidR="00C44B16" w:rsidRPr="00B9576A" w:rsidRDefault="00C44B16" w:rsidP="006267ED">
            <w:pPr>
              <w:suppressAutoHyphens w:val="0"/>
              <w:rPr>
                <w:rFonts w:eastAsia="Times New Roman"/>
                <w:color w:val="000000"/>
                <w:szCs w:val="24"/>
                <w:lang w:eastAsia="ru-RU"/>
              </w:rPr>
            </w:pPr>
          </w:p>
        </w:tc>
        <w:tc>
          <w:tcPr>
            <w:tcW w:w="1639"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color w:val="000000"/>
                <w:szCs w:val="24"/>
              </w:rPr>
              <w:t>КВр-0,8</w:t>
            </w:r>
          </w:p>
        </w:tc>
        <w:tc>
          <w:tcPr>
            <w:tcW w:w="992"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color w:val="000000"/>
                <w:szCs w:val="24"/>
              </w:rPr>
              <w:t>0,69</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rPr>
              <w:t>0,509</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75,56</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уголь</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2021</w:t>
            </w:r>
          </w:p>
        </w:tc>
      </w:tr>
      <w:tr w:rsidR="00C44B16" w:rsidRPr="00B9576A" w:rsidTr="00E906EB">
        <w:trPr>
          <w:trHeight w:val="20"/>
        </w:trPr>
        <w:tc>
          <w:tcPr>
            <w:tcW w:w="504" w:type="dxa"/>
            <w:vMerge w:val="restart"/>
            <w:tcMar>
              <w:left w:w="28" w:type="dxa"/>
              <w:right w:w="28" w:type="dxa"/>
            </w:tcMar>
            <w:vAlign w:val="center"/>
          </w:tcPr>
          <w:p w:rsidR="00C44B16" w:rsidRPr="00B9576A" w:rsidRDefault="00C44B16" w:rsidP="005B15EA">
            <w:pPr>
              <w:suppressAutoHyphens w:val="0"/>
              <w:jc w:val="center"/>
              <w:rPr>
                <w:rFonts w:eastAsia="Times New Roman"/>
                <w:color w:val="000000"/>
                <w:szCs w:val="24"/>
                <w:lang w:eastAsia="ru-RU"/>
              </w:rPr>
            </w:pPr>
            <w:r w:rsidRPr="00B9576A">
              <w:rPr>
                <w:rFonts w:eastAsia="Times New Roman"/>
                <w:color w:val="000000"/>
                <w:szCs w:val="24"/>
                <w:lang w:eastAsia="ru-RU"/>
              </w:rPr>
              <w:t>3</w:t>
            </w:r>
          </w:p>
        </w:tc>
        <w:tc>
          <w:tcPr>
            <w:tcW w:w="2613" w:type="dxa"/>
            <w:vMerge w:val="restart"/>
            <w:tcMar>
              <w:left w:w="28" w:type="dxa"/>
              <w:right w:w="28" w:type="dxa"/>
            </w:tcMar>
            <w:vAlign w:val="center"/>
          </w:tcPr>
          <w:p w:rsidR="00C44B16" w:rsidRPr="00B9576A" w:rsidRDefault="00C44B16" w:rsidP="006267ED">
            <w:pPr>
              <w:rPr>
                <w:color w:val="000000"/>
                <w:szCs w:val="24"/>
              </w:rPr>
            </w:pPr>
            <w:r w:rsidRPr="00B9576A">
              <w:rPr>
                <w:color w:val="000000"/>
                <w:szCs w:val="24"/>
              </w:rPr>
              <w:t>Котельная Микрорайон (№3),</w:t>
            </w:r>
            <w:r w:rsidRPr="00B9576A">
              <w:rPr>
                <w:szCs w:val="24"/>
              </w:rPr>
              <w:t xml:space="preserve"> м/р-он, д.2</w:t>
            </w:r>
          </w:p>
        </w:tc>
        <w:tc>
          <w:tcPr>
            <w:tcW w:w="1639"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ЗИП ТВН-0,43</w:t>
            </w:r>
          </w:p>
        </w:tc>
        <w:tc>
          <w:tcPr>
            <w:tcW w:w="992"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0,43</w:t>
            </w:r>
          </w:p>
        </w:tc>
        <w:tc>
          <w:tcPr>
            <w:tcW w:w="851"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0,32</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65,4</w:t>
            </w:r>
          </w:p>
        </w:tc>
        <w:tc>
          <w:tcPr>
            <w:tcW w:w="912" w:type="dxa"/>
            <w:tcMar>
              <w:left w:w="28" w:type="dxa"/>
              <w:right w:w="28" w:type="dxa"/>
            </w:tcMar>
            <w:vAlign w:val="center"/>
          </w:tcPr>
          <w:p w:rsidR="00C44B16" w:rsidRPr="00B9576A" w:rsidRDefault="00C44B16" w:rsidP="006267ED">
            <w:pPr>
              <w:jc w:val="center"/>
              <w:rPr>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2014</w:t>
            </w:r>
          </w:p>
        </w:tc>
      </w:tr>
      <w:tr w:rsidR="00C44B16" w:rsidRPr="00B9576A" w:rsidTr="00E906EB">
        <w:trPr>
          <w:trHeight w:val="20"/>
        </w:trPr>
        <w:tc>
          <w:tcPr>
            <w:tcW w:w="504" w:type="dxa"/>
            <w:vMerge/>
            <w:tcMar>
              <w:left w:w="28" w:type="dxa"/>
              <w:right w:w="28" w:type="dxa"/>
            </w:tcMar>
            <w:vAlign w:val="center"/>
          </w:tcPr>
          <w:p w:rsidR="00C44B16" w:rsidRPr="00B9576A" w:rsidRDefault="00C44B16" w:rsidP="005B15EA">
            <w:pPr>
              <w:suppressAutoHyphens w:val="0"/>
              <w:rPr>
                <w:rFonts w:eastAsia="Times New Roman"/>
                <w:color w:val="000000"/>
                <w:szCs w:val="24"/>
                <w:lang w:eastAsia="ru-RU"/>
              </w:rPr>
            </w:pPr>
          </w:p>
        </w:tc>
        <w:tc>
          <w:tcPr>
            <w:tcW w:w="2613" w:type="dxa"/>
            <w:vMerge/>
            <w:tcMar>
              <w:left w:w="28" w:type="dxa"/>
              <w:right w:w="28" w:type="dxa"/>
            </w:tcMar>
            <w:vAlign w:val="center"/>
          </w:tcPr>
          <w:p w:rsidR="00C44B16" w:rsidRPr="00B9576A" w:rsidRDefault="00C44B16" w:rsidP="006267ED">
            <w:pPr>
              <w:suppressAutoHyphens w:val="0"/>
              <w:rPr>
                <w:rFonts w:eastAsia="Times New Roman"/>
                <w:color w:val="000000"/>
                <w:szCs w:val="24"/>
                <w:lang w:eastAsia="ru-RU"/>
              </w:rPr>
            </w:pPr>
          </w:p>
        </w:tc>
        <w:tc>
          <w:tcPr>
            <w:tcW w:w="1639"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color w:val="000000"/>
                <w:szCs w:val="24"/>
              </w:rPr>
              <w:t>КВ-0,25т</w:t>
            </w:r>
          </w:p>
        </w:tc>
        <w:tc>
          <w:tcPr>
            <w:tcW w:w="992"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0,22</w:t>
            </w:r>
          </w:p>
        </w:tc>
        <w:tc>
          <w:tcPr>
            <w:tcW w:w="851"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0,2</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72,69</w:t>
            </w:r>
          </w:p>
        </w:tc>
        <w:tc>
          <w:tcPr>
            <w:tcW w:w="912" w:type="dxa"/>
            <w:tcMar>
              <w:left w:w="28" w:type="dxa"/>
              <w:right w:w="28" w:type="dxa"/>
            </w:tcMar>
            <w:vAlign w:val="center"/>
          </w:tcPr>
          <w:p w:rsidR="00C44B16" w:rsidRPr="00B9576A" w:rsidRDefault="00C44B16" w:rsidP="006267ED">
            <w:pPr>
              <w:jc w:val="center"/>
              <w:rPr>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2013</w:t>
            </w:r>
          </w:p>
        </w:tc>
      </w:tr>
      <w:tr w:rsidR="00C44B16" w:rsidRPr="00B9576A" w:rsidTr="00E906EB">
        <w:trPr>
          <w:trHeight w:val="20"/>
        </w:trPr>
        <w:tc>
          <w:tcPr>
            <w:tcW w:w="504" w:type="dxa"/>
            <w:vMerge w:val="restart"/>
            <w:tcMar>
              <w:left w:w="28" w:type="dxa"/>
              <w:right w:w="28" w:type="dxa"/>
            </w:tcMar>
            <w:vAlign w:val="center"/>
          </w:tcPr>
          <w:p w:rsidR="00C44B16" w:rsidRPr="00B9576A" w:rsidRDefault="00C44B16" w:rsidP="005B15EA">
            <w:pPr>
              <w:suppressAutoHyphens w:val="0"/>
              <w:jc w:val="center"/>
              <w:rPr>
                <w:rFonts w:eastAsia="Times New Roman"/>
                <w:color w:val="000000"/>
                <w:szCs w:val="24"/>
                <w:lang w:eastAsia="ru-RU"/>
              </w:rPr>
            </w:pPr>
            <w:r w:rsidRPr="00B9576A">
              <w:rPr>
                <w:rFonts w:eastAsia="Times New Roman"/>
                <w:color w:val="000000"/>
                <w:szCs w:val="24"/>
                <w:lang w:eastAsia="ru-RU"/>
              </w:rPr>
              <w:t>4</w:t>
            </w:r>
          </w:p>
        </w:tc>
        <w:tc>
          <w:tcPr>
            <w:tcW w:w="2613" w:type="dxa"/>
            <w:vMerge w:val="restart"/>
            <w:tcMar>
              <w:left w:w="28" w:type="dxa"/>
              <w:right w:w="28" w:type="dxa"/>
            </w:tcMar>
            <w:vAlign w:val="center"/>
          </w:tcPr>
          <w:p w:rsidR="00C44B16" w:rsidRPr="00426807" w:rsidRDefault="00426807" w:rsidP="006267ED">
            <w:pPr>
              <w:rPr>
                <w:szCs w:val="24"/>
              </w:rPr>
            </w:pPr>
            <w:r>
              <w:rPr>
                <w:color w:val="000000"/>
                <w:szCs w:val="24"/>
              </w:rPr>
              <w:t xml:space="preserve">Котельная СОШ </w:t>
            </w:r>
            <w:r w:rsidR="00C44B16" w:rsidRPr="00B9576A">
              <w:rPr>
                <w:color w:val="000000"/>
                <w:szCs w:val="24"/>
              </w:rPr>
              <w:t>(№4),</w:t>
            </w:r>
            <w:r w:rsidR="00C44B16" w:rsidRPr="00B9576A">
              <w:rPr>
                <w:szCs w:val="24"/>
              </w:rPr>
              <w:t xml:space="preserve"> ул. Новая, д.42а</w:t>
            </w:r>
          </w:p>
        </w:tc>
        <w:tc>
          <w:tcPr>
            <w:tcW w:w="1639" w:type="dxa"/>
            <w:tcMar>
              <w:left w:w="28" w:type="dxa"/>
              <w:right w:w="28" w:type="dxa"/>
            </w:tcMar>
            <w:vAlign w:val="center"/>
          </w:tcPr>
          <w:p w:rsidR="00C44B16" w:rsidRPr="00B9576A" w:rsidRDefault="00C44B16" w:rsidP="00E906EB">
            <w:pPr>
              <w:jc w:val="center"/>
              <w:rPr>
                <w:color w:val="000000"/>
                <w:szCs w:val="24"/>
              </w:rPr>
            </w:pPr>
            <w:r w:rsidRPr="00B9576A">
              <w:rPr>
                <w:color w:val="000000"/>
                <w:szCs w:val="24"/>
              </w:rPr>
              <w:t>ЗИП ТВН-,43</w:t>
            </w:r>
          </w:p>
        </w:tc>
        <w:tc>
          <w:tcPr>
            <w:tcW w:w="992"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0,43</w:t>
            </w:r>
          </w:p>
        </w:tc>
        <w:tc>
          <w:tcPr>
            <w:tcW w:w="851"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0,32</w:t>
            </w:r>
          </w:p>
        </w:tc>
        <w:tc>
          <w:tcPr>
            <w:tcW w:w="851" w:type="dxa"/>
            <w:tcMar>
              <w:left w:w="28" w:type="dxa"/>
              <w:right w:w="28" w:type="dxa"/>
            </w:tcMar>
            <w:vAlign w:val="center"/>
          </w:tcPr>
          <w:p w:rsidR="00C44B16" w:rsidRPr="00B9576A" w:rsidRDefault="006267ED"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65,51</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2014</w:t>
            </w:r>
          </w:p>
        </w:tc>
      </w:tr>
      <w:tr w:rsidR="00C44B16" w:rsidRPr="00B9576A" w:rsidTr="00E906EB">
        <w:trPr>
          <w:trHeight w:val="20"/>
        </w:trPr>
        <w:tc>
          <w:tcPr>
            <w:tcW w:w="504" w:type="dxa"/>
            <w:vMerge/>
            <w:tcMar>
              <w:left w:w="28" w:type="dxa"/>
              <w:right w:w="28" w:type="dxa"/>
            </w:tcMar>
            <w:vAlign w:val="center"/>
          </w:tcPr>
          <w:p w:rsidR="00C44B16" w:rsidRPr="00B9576A" w:rsidRDefault="00C44B16" w:rsidP="005B15EA">
            <w:pPr>
              <w:suppressAutoHyphens w:val="0"/>
              <w:rPr>
                <w:rFonts w:eastAsia="Times New Roman"/>
                <w:color w:val="000000"/>
                <w:szCs w:val="24"/>
                <w:lang w:eastAsia="ru-RU"/>
              </w:rPr>
            </w:pPr>
          </w:p>
        </w:tc>
        <w:tc>
          <w:tcPr>
            <w:tcW w:w="2613" w:type="dxa"/>
            <w:vMerge/>
            <w:tcMar>
              <w:left w:w="28" w:type="dxa"/>
              <w:right w:w="28" w:type="dxa"/>
            </w:tcMar>
            <w:vAlign w:val="center"/>
          </w:tcPr>
          <w:p w:rsidR="00C44B16" w:rsidRPr="00B9576A" w:rsidRDefault="00C44B16" w:rsidP="006267ED">
            <w:pPr>
              <w:suppressAutoHyphens w:val="0"/>
              <w:rPr>
                <w:rFonts w:eastAsia="Times New Roman"/>
                <w:color w:val="000000"/>
                <w:szCs w:val="24"/>
                <w:lang w:eastAsia="ru-RU"/>
              </w:rPr>
            </w:pPr>
          </w:p>
        </w:tc>
        <w:tc>
          <w:tcPr>
            <w:tcW w:w="1639"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color w:val="000000"/>
                <w:szCs w:val="24"/>
              </w:rPr>
              <w:t>КВр-0,6</w:t>
            </w:r>
          </w:p>
        </w:tc>
        <w:tc>
          <w:tcPr>
            <w:tcW w:w="992"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color w:val="000000"/>
                <w:szCs w:val="24"/>
              </w:rPr>
              <w:t>0,6</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rPr>
              <w:t>0,555</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76,57</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2015</w:t>
            </w:r>
          </w:p>
        </w:tc>
      </w:tr>
      <w:tr w:rsidR="00C44B16" w:rsidRPr="00B9576A" w:rsidTr="00E906EB">
        <w:trPr>
          <w:trHeight w:val="20"/>
        </w:trPr>
        <w:tc>
          <w:tcPr>
            <w:tcW w:w="504" w:type="dxa"/>
            <w:vMerge w:val="restart"/>
            <w:tcMar>
              <w:left w:w="28" w:type="dxa"/>
              <w:right w:w="28" w:type="dxa"/>
            </w:tcMar>
            <w:vAlign w:val="center"/>
          </w:tcPr>
          <w:p w:rsidR="00C44B16" w:rsidRPr="00B9576A" w:rsidRDefault="00C44B16" w:rsidP="005B15EA">
            <w:pPr>
              <w:suppressAutoHyphens w:val="0"/>
              <w:jc w:val="center"/>
              <w:rPr>
                <w:rFonts w:eastAsia="Times New Roman"/>
                <w:color w:val="000000"/>
                <w:szCs w:val="24"/>
                <w:lang w:eastAsia="ru-RU"/>
              </w:rPr>
            </w:pPr>
            <w:r w:rsidRPr="00B9576A">
              <w:rPr>
                <w:rFonts w:eastAsia="Times New Roman"/>
                <w:color w:val="000000"/>
                <w:szCs w:val="24"/>
                <w:lang w:eastAsia="ru-RU"/>
              </w:rPr>
              <w:t>5</w:t>
            </w:r>
          </w:p>
        </w:tc>
        <w:tc>
          <w:tcPr>
            <w:tcW w:w="2613" w:type="dxa"/>
            <w:vMerge w:val="restart"/>
            <w:tcMar>
              <w:left w:w="28" w:type="dxa"/>
              <w:right w:w="28" w:type="dxa"/>
            </w:tcMar>
            <w:vAlign w:val="center"/>
          </w:tcPr>
          <w:p w:rsidR="00B9576A" w:rsidRDefault="00C44B16" w:rsidP="006267ED">
            <w:pPr>
              <w:rPr>
                <w:color w:val="000000"/>
                <w:szCs w:val="24"/>
              </w:rPr>
            </w:pPr>
            <w:r w:rsidRPr="00B9576A">
              <w:rPr>
                <w:color w:val="000000"/>
                <w:szCs w:val="24"/>
              </w:rPr>
              <w:t xml:space="preserve">Котельная КБО (№5), </w:t>
            </w:r>
          </w:p>
          <w:p w:rsidR="00C44B16" w:rsidRPr="00B9576A" w:rsidRDefault="00C44B16" w:rsidP="006267ED">
            <w:pPr>
              <w:rPr>
                <w:color w:val="000000"/>
                <w:szCs w:val="24"/>
              </w:rPr>
            </w:pPr>
            <w:r w:rsidRPr="00B9576A">
              <w:rPr>
                <w:szCs w:val="24"/>
              </w:rPr>
              <w:t>ул. Вокзальная, д.3а</w:t>
            </w:r>
          </w:p>
        </w:tc>
        <w:tc>
          <w:tcPr>
            <w:tcW w:w="1639"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КВН-0,6</w:t>
            </w:r>
          </w:p>
        </w:tc>
        <w:tc>
          <w:tcPr>
            <w:tcW w:w="992" w:type="dxa"/>
            <w:tcMar>
              <w:left w:w="28" w:type="dxa"/>
              <w:right w:w="28" w:type="dxa"/>
            </w:tcMar>
            <w:vAlign w:val="center"/>
          </w:tcPr>
          <w:p w:rsidR="00C44B16" w:rsidRPr="00B9576A" w:rsidRDefault="00C44B16" w:rsidP="006267ED">
            <w:pPr>
              <w:jc w:val="center"/>
              <w:rPr>
                <w:color w:val="000000"/>
                <w:szCs w:val="24"/>
              </w:rPr>
            </w:pPr>
            <w:r w:rsidRPr="00B9576A">
              <w:rPr>
                <w:color w:val="000000"/>
                <w:szCs w:val="24"/>
              </w:rPr>
              <w:t>0,6</w:t>
            </w:r>
          </w:p>
        </w:tc>
        <w:tc>
          <w:tcPr>
            <w:tcW w:w="851"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0,487</w:t>
            </w:r>
          </w:p>
        </w:tc>
        <w:tc>
          <w:tcPr>
            <w:tcW w:w="851" w:type="dxa"/>
            <w:tcMar>
              <w:left w:w="28" w:type="dxa"/>
              <w:right w:w="28" w:type="dxa"/>
            </w:tcMar>
            <w:vAlign w:val="center"/>
          </w:tcPr>
          <w:p w:rsidR="00C44B16" w:rsidRPr="00B9576A" w:rsidRDefault="006267ED"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72,0</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уголь</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2012</w:t>
            </w:r>
          </w:p>
        </w:tc>
      </w:tr>
      <w:tr w:rsidR="00C44B16" w:rsidRPr="00B9576A" w:rsidTr="00E906EB">
        <w:trPr>
          <w:trHeight w:val="20"/>
        </w:trPr>
        <w:tc>
          <w:tcPr>
            <w:tcW w:w="504" w:type="dxa"/>
            <w:vMerge/>
            <w:tcMar>
              <w:left w:w="28" w:type="dxa"/>
              <w:right w:w="28" w:type="dxa"/>
            </w:tcMar>
            <w:vAlign w:val="center"/>
          </w:tcPr>
          <w:p w:rsidR="00C44B16" w:rsidRPr="00B9576A" w:rsidRDefault="00C44B16" w:rsidP="005B15EA">
            <w:pPr>
              <w:suppressAutoHyphens w:val="0"/>
              <w:rPr>
                <w:rFonts w:eastAsia="Times New Roman"/>
                <w:color w:val="000000"/>
                <w:szCs w:val="24"/>
                <w:lang w:eastAsia="ru-RU"/>
              </w:rPr>
            </w:pPr>
          </w:p>
        </w:tc>
        <w:tc>
          <w:tcPr>
            <w:tcW w:w="2613" w:type="dxa"/>
            <w:vMerge/>
            <w:tcMar>
              <w:left w:w="28" w:type="dxa"/>
              <w:right w:w="28" w:type="dxa"/>
            </w:tcMar>
            <w:vAlign w:val="center"/>
          </w:tcPr>
          <w:p w:rsidR="00C44B16" w:rsidRPr="00B9576A" w:rsidRDefault="00C44B16" w:rsidP="005B15EA">
            <w:pPr>
              <w:suppressAutoHyphens w:val="0"/>
              <w:jc w:val="center"/>
              <w:rPr>
                <w:rFonts w:eastAsia="Times New Roman"/>
                <w:color w:val="000000"/>
                <w:szCs w:val="24"/>
                <w:lang w:eastAsia="ru-RU"/>
              </w:rPr>
            </w:pPr>
          </w:p>
        </w:tc>
        <w:tc>
          <w:tcPr>
            <w:tcW w:w="1639"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color w:val="000000"/>
                <w:szCs w:val="24"/>
              </w:rPr>
              <w:t>КВН-0,6</w:t>
            </w:r>
          </w:p>
        </w:tc>
        <w:tc>
          <w:tcPr>
            <w:tcW w:w="992"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color w:val="000000"/>
                <w:szCs w:val="24"/>
              </w:rPr>
              <w:t>0,6</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rPr>
              <w:t>0,513</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70,2</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2010</w:t>
            </w:r>
          </w:p>
        </w:tc>
      </w:tr>
      <w:tr w:rsidR="00C44B16" w:rsidRPr="00B9576A" w:rsidTr="00E906EB">
        <w:trPr>
          <w:trHeight w:val="20"/>
        </w:trPr>
        <w:tc>
          <w:tcPr>
            <w:tcW w:w="504" w:type="dxa"/>
            <w:vMerge/>
            <w:tcMar>
              <w:left w:w="28" w:type="dxa"/>
              <w:right w:w="28" w:type="dxa"/>
            </w:tcMar>
            <w:vAlign w:val="center"/>
          </w:tcPr>
          <w:p w:rsidR="00C44B16" w:rsidRPr="00B9576A" w:rsidRDefault="00C44B16" w:rsidP="005B15EA">
            <w:pPr>
              <w:suppressAutoHyphens w:val="0"/>
              <w:rPr>
                <w:rFonts w:eastAsia="Times New Roman"/>
                <w:color w:val="000000"/>
                <w:szCs w:val="24"/>
                <w:lang w:eastAsia="ru-RU"/>
              </w:rPr>
            </w:pPr>
          </w:p>
        </w:tc>
        <w:tc>
          <w:tcPr>
            <w:tcW w:w="2613" w:type="dxa"/>
            <w:vMerge/>
            <w:tcMar>
              <w:left w:w="28" w:type="dxa"/>
              <w:right w:w="28" w:type="dxa"/>
            </w:tcMar>
            <w:vAlign w:val="center"/>
          </w:tcPr>
          <w:p w:rsidR="00C44B16" w:rsidRPr="00B9576A" w:rsidRDefault="00C44B16" w:rsidP="005B15EA">
            <w:pPr>
              <w:suppressAutoHyphens w:val="0"/>
              <w:jc w:val="center"/>
              <w:rPr>
                <w:rFonts w:eastAsia="Times New Roman"/>
                <w:color w:val="000000"/>
                <w:szCs w:val="24"/>
                <w:lang w:eastAsia="ru-RU"/>
              </w:rPr>
            </w:pPr>
          </w:p>
        </w:tc>
        <w:tc>
          <w:tcPr>
            <w:tcW w:w="1639"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color w:val="000000"/>
                <w:szCs w:val="24"/>
              </w:rPr>
              <w:t>КВН-0,4</w:t>
            </w:r>
          </w:p>
        </w:tc>
        <w:tc>
          <w:tcPr>
            <w:tcW w:w="992"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color w:val="000000"/>
                <w:szCs w:val="24"/>
              </w:rPr>
              <w:t>0,4</w:t>
            </w:r>
          </w:p>
        </w:tc>
        <w:tc>
          <w:tcPr>
            <w:tcW w:w="851" w:type="dxa"/>
            <w:tcMar>
              <w:left w:w="28" w:type="dxa"/>
              <w:right w:w="28" w:type="dxa"/>
            </w:tcMar>
            <w:vAlign w:val="center"/>
          </w:tcPr>
          <w:p w:rsidR="00C44B16" w:rsidRPr="00B9576A" w:rsidRDefault="00C44B16" w:rsidP="006267ED">
            <w:pPr>
              <w:suppressAutoHyphens w:val="0"/>
              <w:jc w:val="center"/>
              <w:rPr>
                <w:rFonts w:eastAsia="Times New Roman"/>
                <w:color w:val="000000"/>
                <w:szCs w:val="24"/>
                <w:lang w:eastAsia="ru-RU"/>
              </w:rPr>
            </w:pPr>
            <w:r w:rsidRPr="00B9576A">
              <w:rPr>
                <w:rFonts w:eastAsia="Times New Roman"/>
                <w:color w:val="000000"/>
                <w:szCs w:val="24"/>
              </w:rPr>
              <w:t>0,36</w:t>
            </w:r>
          </w:p>
        </w:tc>
        <w:tc>
          <w:tcPr>
            <w:tcW w:w="851" w:type="dxa"/>
            <w:tcMar>
              <w:left w:w="28" w:type="dxa"/>
              <w:right w:w="28" w:type="dxa"/>
            </w:tcMar>
            <w:vAlign w:val="center"/>
          </w:tcPr>
          <w:p w:rsidR="00C44B16" w:rsidRPr="00B9576A" w:rsidRDefault="006267ED" w:rsidP="006267ED">
            <w:pPr>
              <w:suppressAutoHyphens w:val="0"/>
              <w:jc w:val="center"/>
              <w:rPr>
                <w:rFonts w:eastAsia="Times New Roman"/>
                <w:color w:val="000000"/>
                <w:szCs w:val="24"/>
                <w:lang w:eastAsia="ru-RU"/>
              </w:rPr>
            </w:pPr>
            <w:r w:rsidRPr="00B9576A">
              <w:rPr>
                <w:rFonts w:eastAsia="Times New Roman"/>
                <w:color w:val="000000"/>
                <w:szCs w:val="24"/>
                <w:lang w:eastAsia="ru-RU"/>
              </w:rPr>
              <w:t>80</w:t>
            </w:r>
          </w:p>
        </w:tc>
        <w:tc>
          <w:tcPr>
            <w:tcW w:w="99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74,18</w:t>
            </w:r>
          </w:p>
        </w:tc>
        <w:tc>
          <w:tcPr>
            <w:tcW w:w="912"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дрова</w:t>
            </w:r>
          </w:p>
        </w:tc>
        <w:tc>
          <w:tcPr>
            <w:tcW w:w="930" w:type="dxa"/>
            <w:tcMar>
              <w:left w:w="28" w:type="dxa"/>
              <w:right w:w="28" w:type="dxa"/>
            </w:tcMar>
            <w:vAlign w:val="center"/>
          </w:tcPr>
          <w:p w:rsidR="00C44B16" w:rsidRPr="00B9576A" w:rsidRDefault="00C44B16" w:rsidP="006267ED">
            <w:pPr>
              <w:jc w:val="center"/>
              <w:rPr>
                <w:rFonts w:eastAsia="Times New Roman"/>
                <w:color w:val="000000"/>
                <w:szCs w:val="24"/>
              </w:rPr>
            </w:pPr>
            <w:r w:rsidRPr="00B9576A">
              <w:rPr>
                <w:rFonts w:eastAsia="Times New Roman"/>
                <w:color w:val="000000"/>
                <w:szCs w:val="24"/>
              </w:rPr>
              <w:t>2014</w:t>
            </w:r>
          </w:p>
        </w:tc>
      </w:tr>
      <w:tr w:rsidR="00426807" w:rsidRPr="00B9576A" w:rsidTr="00E906EB">
        <w:trPr>
          <w:trHeight w:val="20"/>
        </w:trPr>
        <w:tc>
          <w:tcPr>
            <w:tcW w:w="504" w:type="dxa"/>
            <w:tcMar>
              <w:left w:w="28" w:type="dxa"/>
              <w:right w:w="28" w:type="dxa"/>
            </w:tcMar>
            <w:vAlign w:val="center"/>
          </w:tcPr>
          <w:p w:rsidR="00426807" w:rsidRPr="00B9576A" w:rsidRDefault="00426807" w:rsidP="00426807">
            <w:pPr>
              <w:suppressAutoHyphens w:val="0"/>
              <w:jc w:val="center"/>
              <w:rPr>
                <w:rFonts w:eastAsia="Times New Roman"/>
                <w:color w:val="000000"/>
                <w:szCs w:val="24"/>
                <w:lang w:eastAsia="ru-RU"/>
              </w:rPr>
            </w:pPr>
          </w:p>
        </w:tc>
        <w:tc>
          <w:tcPr>
            <w:tcW w:w="2613" w:type="dxa"/>
            <w:tcMar>
              <w:left w:w="28" w:type="dxa"/>
              <w:right w:w="28" w:type="dxa"/>
            </w:tcMar>
            <w:vAlign w:val="center"/>
          </w:tcPr>
          <w:p w:rsidR="00426807" w:rsidRPr="007933E7" w:rsidRDefault="00426807" w:rsidP="00426807">
            <w:pPr>
              <w:suppressAutoHyphens w:val="0"/>
              <w:jc w:val="center"/>
              <w:rPr>
                <w:rFonts w:eastAsia="Times New Roman"/>
                <w:b/>
                <w:bCs/>
                <w:color w:val="000000"/>
                <w:szCs w:val="24"/>
                <w:lang w:eastAsia="ru-RU"/>
              </w:rPr>
            </w:pPr>
            <w:r w:rsidRPr="007933E7">
              <w:rPr>
                <w:rFonts w:eastAsia="Times New Roman"/>
                <w:b/>
                <w:bCs/>
                <w:color w:val="000000"/>
                <w:szCs w:val="24"/>
                <w:lang w:eastAsia="ru-RU"/>
              </w:rPr>
              <w:t>Итого</w:t>
            </w:r>
          </w:p>
        </w:tc>
        <w:tc>
          <w:tcPr>
            <w:tcW w:w="1639" w:type="dxa"/>
            <w:tcMar>
              <w:left w:w="28" w:type="dxa"/>
              <w:right w:w="28" w:type="dxa"/>
            </w:tcMar>
            <w:vAlign w:val="center"/>
          </w:tcPr>
          <w:p w:rsidR="00426807" w:rsidRPr="00B9576A" w:rsidRDefault="00426807" w:rsidP="00426807">
            <w:pPr>
              <w:suppressAutoHyphens w:val="0"/>
              <w:jc w:val="center"/>
              <w:rPr>
                <w:rFonts w:eastAsia="Times New Roman"/>
                <w:b/>
                <w:bCs/>
                <w:color w:val="000000"/>
                <w:szCs w:val="24"/>
                <w:lang w:eastAsia="ru-RU"/>
              </w:rPr>
            </w:pPr>
          </w:p>
        </w:tc>
        <w:tc>
          <w:tcPr>
            <w:tcW w:w="992" w:type="dxa"/>
            <w:tcMar>
              <w:left w:w="28" w:type="dxa"/>
              <w:right w:w="28" w:type="dxa"/>
            </w:tcMar>
            <w:vAlign w:val="center"/>
          </w:tcPr>
          <w:p w:rsidR="00426807" w:rsidRPr="00B9576A" w:rsidRDefault="00426807" w:rsidP="00426807">
            <w:pPr>
              <w:suppressAutoHyphens w:val="0"/>
              <w:jc w:val="center"/>
              <w:rPr>
                <w:rFonts w:eastAsia="Times New Roman"/>
                <w:b/>
                <w:bCs/>
                <w:color w:val="000000"/>
                <w:szCs w:val="24"/>
                <w:lang w:eastAsia="ru-RU"/>
              </w:rPr>
            </w:pPr>
            <w:r>
              <w:rPr>
                <w:rFonts w:eastAsia="Times New Roman"/>
                <w:b/>
                <w:bCs/>
                <w:color w:val="000000"/>
                <w:szCs w:val="24"/>
                <w:lang w:eastAsia="ru-RU"/>
              </w:rPr>
              <w:t>7,460</w:t>
            </w:r>
          </w:p>
        </w:tc>
        <w:tc>
          <w:tcPr>
            <w:tcW w:w="851" w:type="dxa"/>
            <w:tcMar>
              <w:left w:w="28" w:type="dxa"/>
              <w:right w:w="28" w:type="dxa"/>
            </w:tcMar>
            <w:vAlign w:val="center"/>
          </w:tcPr>
          <w:p w:rsidR="00426807" w:rsidRPr="00B9576A" w:rsidRDefault="00426807" w:rsidP="00426807">
            <w:pPr>
              <w:suppressAutoHyphens w:val="0"/>
              <w:jc w:val="center"/>
              <w:rPr>
                <w:rFonts w:eastAsia="Times New Roman"/>
                <w:b/>
                <w:bCs/>
                <w:color w:val="000000"/>
                <w:szCs w:val="24"/>
                <w:lang w:eastAsia="ru-RU"/>
              </w:rPr>
            </w:pPr>
            <w:r>
              <w:rPr>
                <w:rFonts w:eastAsia="Times New Roman"/>
                <w:b/>
                <w:bCs/>
                <w:color w:val="000000"/>
                <w:szCs w:val="24"/>
                <w:lang w:eastAsia="ru-RU"/>
              </w:rPr>
              <w:t>6,145</w:t>
            </w:r>
          </w:p>
        </w:tc>
        <w:tc>
          <w:tcPr>
            <w:tcW w:w="851" w:type="dxa"/>
            <w:tcMar>
              <w:left w:w="28" w:type="dxa"/>
              <w:right w:w="28" w:type="dxa"/>
            </w:tcMar>
            <w:vAlign w:val="center"/>
          </w:tcPr>
          <w:p w:rsidR="00426807" w:rsidRPr="00B9576A" w:rsidRDefault="00426807" w:rsidP="00426807">
            <w:pPr>
              <w:suppressAutoHyphens w:val="0"/>
              <w:jc w:val="center"/>
              <w:rPr>
                <w:rFonts w:eastAsia="Times New Roman"/>
                <w:color w:val="000000"/>
                <w:szCs w:val="24"/>
                <w:lang w:eastAsia="ru-RU"/>
              </w:rPr>
            </w:pPr>
          </w:p>
        </w:tc>
        <w:tc>
          <w:tcPr>
            <w:tcW w:w="992" w:type="dxa"/>
            <w:tcMar>
              <w:left w:w="28" w:type="dxa"/>
              <w:right w:w="28" w:type="dxa"/>
            </w:tcMar>
          </w:tcPr>
          <w:p w:rsidR="00426807" w:rsidRPr="00B9576A" w:rsidRDefault="00426807" w:rsidP="00426807">
            <w:pPr>
              <w:suppressAutoHyphens w:val="0"/>
              <w:jc w:val="center"/>
              <w:rPr>
                <w:rFonts w:eastAsia="Times New Roman"/>
                <w:color w:val="000000"/>
                <w:szCs w:val="24"/>
                <w:lang w:eastAsia="ru-RU"/>
              </w:rPr>
            </w:pPr>
          </w:p>
        </w:tc>
        <w:tc>
          <w:tcPr>
            <w:tcW w:w="912" w:type="dxa"/>
            <w:tcMar>
              <w:left w:w="28" w:type="dxa"/>
              <w:right w:w="28" w:type="dxa"/>
            </w:tcMar>
            <w:vAlign w:val="center"/>
          </w:tcPr>
          <w:p w:rsidR="00426807" w:rsidRPr="00B9576A" w:rsidRDefault="00426807" w:rsidP="00426807">
            <w:pPr>
              <w:suppressAutoHyphens w:val="0"/>
              <w:jc w:val="center"/>
              <w:rPr>
                <w:rFonts w:eastAsia="Times New Roman"/>
                <w:color w:val="000000"/>
                <w:szCs w:val="24"/>
                <w:lang w:eastAsia="ru-RU"/>
              </w:rPr>
            </w:pPr>
          </w:p>
        </w:tc>
        <w:tc>
          <w:tcPr>
            <w:tcW w:w="930" w:type="dxa"/>
            <w:tcMar>
              <w:left w:w="28" w:type="dxa"/>
              <w:right w:w="28" w:type="dxa"/>
            </w:tcMar>
            <w:vAlign w:val="center"/>
          </w:tcPr>
          <w:p w:rsidR="00426807" w:rsidRPr="00B9576A" w:rsidRDefault="00426807" w:rsidP="00426807">
            <w:pPr>
              <w:suppressAutoHyphens w:val="0"/>
              <w:jc w:val="center"/>
              <w:rPr>
                <w:rFonts w:eastAsia="Times New Roman"/>
                <w:color w:val="000000"/>
                <w:szCs w:val="24"/>
                <w:lang w:eastAsia="ru-RU"/>
              </w:rPr>
            </w:pPr>
          </w:p>
        </w:tc>
      </w:tr>
      <w:tr w:rsidR="00D030AB" w:rsidRPr="00B9576A" w:rsidTr="00E906EB">
        <w:trPr>
          <w:trHeight w:val="20"/>
        </w:trPr>
        <w:tc>
          <w:tcPr>
            <w:tcW w:w="10284" w:type="dxa"/>
            <w:gridSpan w:val="9"/>
            <w:tcMar>
              <w:left w:w="28" w:type="dxa"/>
              <w:right w:w="28" w:type="dxa"/>
            </w:tcMar>
            <w:vAlign w:val="center"/>
          </w:tcPr>
          <w:p w:rsidR="00D030AB" w:rsidRPr="00B9576A" w:rsidRDefault="00D030AB" w:rsidP="00426807">
            <w:pPr>
              <w:suppressAutoHyphens w:val="0"/>
              <w:jc w:val="center"/>
              <w:rPr>
                <w:rFonts w:eastAsia="Times New Roman"/>
                <w:color w:val="000000"/>
                <w:szCs w:val="24"/>
                <w:lang w:eastAsia="ru-RU"/>
              </w:rPr>
            </w:pPr>
            <w:r w:rsidRPr="008A7C4C">
              <w:rPr>
                <w:rFonts w:eastAsia="Times New Roman"/>
                <w:bCs/>
                <w:color w:val="000000"/>
                <w:szCs w:val="24"/>
                <w:lang w:eastAsia="ru-RU"/>
              </w:rPr>
              <w:t>ИП Горохов С.Ж</w:t>
            </w:r>
          </w:p>
        </w:tc>
      </w:tr>
      <w:tr w:rsidR="00D030AB" w:rsidRPr="00B9576A" w:rsidTr="00E906EB">
        <w:trPr>
          <w:trHeight w:val="20"/>
        </w:trPr>
        <w:tc>
          <w:tcPr>
            <w:tcW w:w="504" w:type="dxa"/>
            <w:tcMar>
              <w:left w:w="28" w:type="dxa"/>
              <w:right w:w="28" w:type="dxa"/>
            </w:tcMar>
            <w:vAlign w:val="center"/>
          </w:tcPr>
          <w:p w:rsidR="00D030AB" w:rsidRPr="007933E7"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1</w:t>
            </w:r>
          </w:p>
        </w:tc>
        <w:tc>
          <w:tcPr>
            <w:tcW w:w="2613" w:type="dxa"/>
            <w:vMerge w:val="restart"/>
            <w:tcMar>
              <w:left w:w="28" w:type="dxa"/>
              <w:right w:w="28" w:type="dxa"/>
            </w:tcMar>
            <w:vAlign w:val="center"/>
          </w:tcPr>
          <w:p w:rsidR="00D030AB" w:rsidRPr="007933E7" w:rsidRDefault="00D030AB" w:rsidP="00D030AB">
            <w:pPr>
              <w:suppressAutoHyphens w:val="0"/>
              <w:rPr>
                <w:rFonts w:eastAsia="Times New Roman"/>
                <w:b/>
                <w:bCs/>
                <w:color w:val="000000"/>
                <w:szCs w:val="24"/>
                <w:lang w:eastAsia="ru-RU"/>
              </w:rPr>
            </w:pPr>
            <w:r>
              <w:rPr>
                <w:color w:val="000000"/>
                <w:szCs w:val="24"/>
              </w:rPr>
              <w:t xml:space="preserve">п.г.т. </w:t>
            </w:r>
            <w:r w:rsidRPr="007933E7">
              <w:rPr>
                <w:color w:val="000000"/>
                <w:szCs w:val="24"/>
              </w:rPr>
              <w:t>Поназырево, ул. Новая, 2</w:t>
            </w:r>
          </w:p>
        </w:tc>
        <w:tc>
          <w:tcPr>
            <w:tcW w:w="1639" w:type="dxa"/>
            <w:tcMar>
              <w:left w:w="28" w:type="dxa"/>
              <w:right w:w="28" w:type="dxa"/>
            </w:tcMar>
            <w:vAlign w:val="center"/>
          </w:tcPr>
          <w:p w:rsidR="00D030AB" w:rsidRPr="007933E7" w:rsidRDefault="00D030AB" w:rsidP="00D030AB">
            <w:pPr>
              <w:suppressAutoHyphens w:val="0"/>
              <w:jc w:val="center"/>
              <w:rPr>
                <w:rFonts w:eastAsia="Times New Roman"/>
                <w:b/>
                <w:bCs/>
                <w:color w:val="000000"/>
                <w:szCs w:val="24"/>
                <w:lang w:eastAsia="ru-RU"/>
              </w:rPr>
            </w:pPr>
            <w:r w:rsidRPr="007933E7">
              <w:rPr>
                <w:szCs w:val="24"/>
              </w:rPr>
              <w:t>КВТ-1000</w:t>
            </w:r>
          </w:p>
        </w:tc>
        <w:tc>
          <w:tcPr>
            <w:tcW w:w="992" w:type="dxa"/>
            <w:tcMar>
              <w:left w:w="28" w:type="dxa"/>
              <w:right w:w="28" w:type="dxa"/>
            </w:tcMar>
            <w:vAlign w:val="center"/>
          </w:tcPr>
          <w:p w:rsidR="00D030AB" w:rsidRPr="002B655E" w:rsidRDefault="00D030AB" w:rsidP="00D030AB">
            <w:pPr>
              <w:suppressAutoHyphens w:val="0"/>
              <w:jc w:val="center"/>
              <w:rPr>
                <w:rFonts w:eastAsia="Times New Roman"/>
                <w:bCs/>
                <w:color w:val="000000"/>
                <w:szCs w:val="24"/>
                <w:lang w:eastAsia="ru-RU"/>
              </w:rPr>
            </w:pPr>
            <w:r w:rsidRPr="002B655E">
              <w:rPr>
                <w:rFonts w:eastAsia="Times New Roman"/>
                <w:bCs/>
                <w:color w:val="000000"/>
                <w:szCs w:val="24"/>
                <w:lang w:eastAsia="ru-RU"/>
              </w:rPr>
              <w:t>0,86</w:t>
            </w:r>
          </w:p>
        </w:tc>
        <w:tc>
          <w:tcPr>
            <w:tcW w:w="851" w:type="dxa"/>
            <w:tcMar>
              <w:left w:w="28" w:type="dxa"/>
              <w:right w:w="28" w:type="dxa"/>
            </w:tcMar>
            <w:vAlign w:val="center"/>
          </w:tcPr>
          <w:p w:rsidR="00D030AB" w:rsidRPr="002B655E" w:rsidRDefault="00D030AB" w:rsidP="00D030AB">
            <w:pPr>
              <w:suppressAutoHyphens w:val="0"/>
              <w:jc w:val="center"/>
              <w:rPr>
                <w:rFonts w:eastAsia="Times New Roman"/>
                <w:bCs/>
                <w:color w:val="000000"/>
                <w:szCs w:val="24"/>
                <w:lang w:eastAsia="ru-RU"/>
              </w:rPr>
            </w:pPr>
            <w:r w:rsidRPr="002B655E">
              <w:rPr>
                <w:rFonts w:eastAsia="Times New Roman"/>
                <w:bCs/>
                <w:color w:val="000000"/>
                <w:szCs w:val="24"/>
                <w:lang w:eastAsia="ru-RU"/>
              </w:rPr>
              <w:t>0,86</w:t>
            </w:r>
          </w:p>
        </w:tc>
        <w:tc>
          <w:tcPr>
            <w:tcW w:w="851" w:type="dxa"/>
            <w:tcMar>
              <w:left w:w="28" w:type="dxa"/>
              <w:right w:w="28" w:type="dxa"/>
            </w:tcMar>
            <w:vAlign w:val="center"/>
          </w:tcPr>
          <w:p w:rsidR="00D030AB" w:rsidRPr="002B655E"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80</w:t>
            </w:r>
          </w:p>
        </w:tc>
        <w:tc>
          <w:tcPr>
            <w:tcW w:w="992" w:type="dxa"/>
            <w:tcMar>
              <w:left w:w="28" w:type="dxa"/>
              <w:right w:w="28" w:type="dxa"/>
            </w:tcMar>
            <w:vAlign w:val="center"/>
          </w:tcPr>
          <w:p w:rsidR="00D030AB" w:rsidRPr="002B655E"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72,38</w:t>
            </w:r>
          </w:p>
        </w:tc>
        <w:tc>
          <w:tcPr>
            <w:tcW w:w="912" w:type="dxa"/>
            <w:tcMar>
              <w:left w:w="28" w:type="dxa"/>
              <w:right w:w="28" w:type="dxa"/>
            </w:tcMar>
            <w:vAlign w:val="center"/>
          </w:tcPr>
          <w:p w:rsidR="00D030AB" w:rsidRPr="002B655E"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щепа</w:t>
            </w:r>
          </w:p>
        </w:tc>
        <w:tc>
          <w:tcPr>
            <w:tcW w:w="930" w:type="dxa"/>
            <w:tcMar>
              <w:left w:w="28" w:type="dxa"/>
              <w:right w:w="28" w:type="dxa"/>
            </w:tcMar>
            <w:vAlign w:val="center"/>
          </w:tcPr>
          <w:p w:rsidR="00D030AB" w:rsidRPr="002B655E"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2015</w:t>
            </w:r>
          </w:p>
        </w:tc>
      </w:tr>
      <w:tr w:rsidR="00D030AB" w:rsidRPr="00B9576A" w:rsidTr="00E906EB">
        <w:trPr>
          <w:trHeight w:val="20"/>
        </w:trPr>
        <w:tc>
          <w:tcPr>
            <w:tcW w:w="504" w:type="dxa"/>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D030AB" w:rsidRPr="007933E7" w:rsidRDefault="00D030AB" w:rsidP="00D030AB">
            <w:pPr>
              <w:suppressAutoHyphens w:val="0"/>
              <w:jc w:val="center"/>
              <w:rPr>
                <w:rFonts w:eastAsia="Times New Roman"/>
                <w:b/>
                <w:bCs/>
                <w:color w:val="000000"/>
                <w:szCs w:val="24"/>
                <w:lang w:eastAsia="ru-RU"/>
              </w:rPr>
            </w:pPr>
          </w:p>
        </w:tc>
        <w:tc>
          <w:tcPr>
            <w:tcW w:w="1639" w:type="dxa"/>
            <w:tcMar>
              <w:left w:w="28" w:type="dxa"/>
              <w:right w:w="28" w:type="dxa"/>
            </w:tcMar>
            <w:vAlign w:val="center"/>
          </w:tcPr>
          <w:p w:rsidR="00D030AB" w:rsidRPr="007933E7" w:rsidRDefault="00D030AB" w:rsidP="00D030AB">
            <w:pPr>
              <w:suppressAutoHyphens w:val="0"/>
              <w:jc w:val="center"/>
              <w:rPr>
                <w:rFonts w:eastAsia="Times New Roman"/>
                <w:b/>
                <w:bCs/>
                <w:color w:val="000000"/>
                <w:szCs w:val="24"/>
                <w:lang w:eastAsia="ru-RU"/>
              </w:rPr>
            </w:pPr>
            <w:r w:rsidRPr="007933E7">
              <w:rPr>
                <w:szCs w:val="24"/>
              </w:rPr>
              <w:t>КВТ-1000</w:t>
            </w:r>
          </w:p>
        </w:tc>
        <w:tc>
          <w:tcPr>
            <w:tcW w:w="992" w:type="dxa"/>
            <w:tcMar>
              <w:left w:w="28" w:type="dxa"/>
              <w:right w:w="28" w:type="dxa"/>
            </w:tcMar>
            <w:vAlign w:val="center"/>
          </w:tcPr>
          <w:p w:rsidR="00D030AB" w:rsidRPr="002B655E" w:rsidRDefault="00D030AB" w:rsidP="00D030AB">
            <w:pPr>
              <w:suppressAutoHyphens w:val="0"/>
              <w:jc w:val="center"/>
              <w:rPr>
                <w:rFonts w:eastAsia="Times New Roman"/>
                <w:bCs/>
                <w:color w:val="000000"/>
                <w:szCs w:val="24"/>
                <w:lang w:eastAsia="ru-RU"/>
              </w:rPr>
            </w:pPr>
            <w:r w:rsidRPr="002B655E">
              <w:rPr>
                <w:rFonts w:eastAsia="Times New Roman"/>
                <w:bCs/>
                <w:color w:val="000000"/>
                <w:szCs w:val="24"/>
                <w:lang w:eastAsia="ru-RU"/>
              </w:rPr>
              <w:t>0,86</w:t>
            </w:r>
          </w:p>
        </w:tc>
        <w:tc>
          <w:tcPr>
            <w:tcW w:w="851" w:type="dxa"/>
            <w:tcMar>
              <w:left w:w="28" w:type="dxa"/>
              <w:right w:w="28" w:type="dxa"/>
            </w:tcMar>
            <w:vAlign w:val="center"/>
          </w:tcPr>
          <w:p w:rsidR="00D030AB" w:rsidRPr="002B655E" w:rsidRDefault="00D030AB" w:rsidP="00D030AB">
            <w:pPr>
              <w:suppressAutoHyphens w:val="0"/>
              <w:jc w:val="center"/>
              <w:rPr>
                <w:rFonts w:eastAsia="Times New Roman"/>
                <w:bCs/>
                <w:color w:val="000000"/>
                <w:szCs w:val="24"/>
                <w:lang w:eastAsia="ru-RU"/>
              </w:rPr>
            </w:pPr>
            <w:r w:rsidRPr="002B655E">
              <w:rPr>
                <w:rFonts w:eastAsia="Times New Roman"/>
                <w:bCs/>
                <w:color w:val="000000"/>
                <w:szCs w:val="24"/>
                <w:lang w:eastAsia="ru-RU"/>
              </w:rPr>
              <w:t>0,86</w:t>
            </w:r>
          </w:p>
        </w:tc>
        <w:tc>
          <w:tcPr>
            <w:tcW w:w="851" w:type="dxa"/>
            <w:tcMar>
              <w:left w:w="28" w:type="dxa"/>
              <w:right w:w="28" w:type="dxa"/>
            </w:tcMar>
            <w:vAlign w:val="center"/>
          </w:tcPr>
          <w:p w:rsidR="00D030AB" w:rsidRPr="002B655E"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80</w:t>
            </w:r>
          </w:p>
        </w:tc>
        <w:tc>
          <w:tcPr>
            <w:tcW w:w="992" w:type="dxa"/>
            <w:tcMar>
              <w:left w:w="28" w:type="dxa"/>
              <w:right w:w="28" w:type="dxa"/>
            </w:tcMar>
            <w:vAlign w:val="center"/>
          </w:tcPr>
          <w:p w:rsidR="00D030AB" w:rsidRPr="002B655E"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72,38</w:t>
            </w:r>
          </w:p>
        </w:tc>
        <w:tc>
          <w:tcPr>
            <w:tcW w:w="912" w:type="dxa"/>
            <w:tcMar>
              <w:left w:w="28" w:type="dxa"/>
              <w:right w:w="28" w:type="dxa"/>
            </w:tcMar>
            <w:vAlign w:val="center"/>
          </w:tcPr>
          <w:p w:rsidR="00D030AB" w:rsidRPr="002B655E"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щепа</w:t>
            </w:r>
          </w:p>
        </w:tc>
        <w:tc>
          <w:tcPr>
            <w:tcW w:w="930" w:type="dxa"/>
            <w:tcMar>
              <w:left w:w="28" w:type="dxa"/>
              <w:right w:w="28" w:type="dxa"/>
            </w:tcMar>
            <w:vAlign w:val="center"/>
          </w:tcPr>
          <w:p w:rsidR="00D030AB" w:rsidRPr="002B655E"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2015</w:t>
            </w:r>
          </w:p>
        </w:tc>
      </w:tr>
      <w:tr w:rsidR="00D030AB" w:rsidRPr="00B9576A" w:rsidTr="00E906EB">
        <w:trPr>
          <w:trHeight w:val="20"/>
        </w:trPr>
        <w:tc>
          <w:tcPr>
            <w:tcW w:w="504" w:type="dxa"/>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p>
        </w:tc>
        <w:tc>
          <w:tcPr>
            <w:tcW w:w="2613" w:type="dxa"/>
            <w:tcMar>
              <w:left w:w="28" w:type="dxa"/>
              <w:right w:w="28" w:type="dxa"/>
            </w:tcMar>
            <w:vAlign w:val="center"/>
          </w:tcPr>
          <w:p w:rsidR="00D030AB" w:rsidRPr="007933E7" w:rsidRDefault="00D030AB" w:rsidP="00D030AB">
            <w:pPr>
              <w:suppressAutoHyphens w:val="0"/>
              <w:jc w:val="center"/>
              <w:rPr>
                <w:rFonts w:eastAsia="Times New Roman"/>
                <w:b/>
                <w:bCs/>
                <w:color w:val="000000"/>
                <w:szCs w:val="24"/>
                <w:lang w:eastAsia="ru-RU"/>
              </w:rPr>
            </w:pPr>
            <w:r w:rsidRPr="007933E7">
              <w:rPr>
                <w:rFonts w:eastAsia="Times New Roman"/>
                <w:b/>
                <w:bCs/>
                <w:color w:val="000000"/>
                <w:szCs w:val="24"/>
                <w:lang w:eastAsia="ru-RU"/>
              </w:rPr>
              <w:t>Итого</w:t>
            </w:r>
          </w:p>
        </w:tc>
        <w:tc>
          <w:tcPr>
            <w:tcW w:w="1639" w:type="dxa"/>
            <w:tcMar>
              <w:left w:w="28" w:type="dxa"/>
              <w:right w:w="28" w:type="dxa"/>
            </w:tcMar>
            <w:vAlign w:val="center"/>
          </w:tcPr>
          <w:p w:rsidR="00D030AB" w:rsidRPr="007933E7" w:rsidRDefault="00D030AB" w:rsidP="00D030AB">
            <w:pPr>
              <w:suppressAutoHyphens w:val="0"/>
              <w:jc w:val="center"/>
              <w:rPr>
                <w:rFonts w:eastAsia="Times New Roman"/>
                <w:b/>
                <w:bCs/>
                <w:color w:val="000000"/>
                <w:szCs w:val="24"/>
                <w:lang w:eastAsia="ru-RU"/>
              </w:rPr>
            </w:pPr>
          </w:p>
        </w:tc>
        <w:tc>
          <w:tcPr>
            <w:tcW w:w="992" w:type="dxa"/>
            <w:tcMar>
              <w:left w:w="28" w:type="dxa"/>
              <w:right w:w="28" w:type="dxa"/>
            </w:tcMar>
            <w:vAlign w:val="center"/>
          </w:tcPr>
          <w:p w:rsidR="00D030AB" w:rsidRPr="007933E7" w:rsidRDefault="00D030AB" w:rsidP="00D030AB">
            <w:pPr>
              <w:suppressAutoHyphens w:val="0"/>
              <w:jc w:val="center"/>
              <w:rPr>
                <w:rFonts w:eastAsia="Times New Roman"/>
                <w:b/>
                <w:bCs/>
                <w:color w:val="000000"/>
                <w:szCs w:val="24"/>
                <w:lang w:eastAsia="ru-RU"/>
              </w:rPr>
            </w:pPr>
            <w:r>
              <w:rPr>
                <w:rFonts w:eastAsia="Times New Roman"/>
                <w:b/>
                <w:bCs/>
                <w:color w:val="000000"/>
                <w:szCs w:val="24"/>
                <w:lang w:eastAsia="ru-RU"/>
              </w:rPr>
              <w:t>1,72</w:t>
            </w:r>
          </w:p>
        </w:tc>
        <w:tc>
          <w:tcPr>
            <w:tcW w:w="851" w:type="dxa"/>
            <w:tcMar>
              <w:left w:w="28" w:type="dxa"/>
              <w:right w:w="28" w:type="dxa"/>
            </w:tcMar>
            <w:vAlign w:val="center"/>
          </w:tcPr>
          <w:p w:rsidR="00D030AB" w:rsidRPr="007933E7" w:rsidRDefault="00D030AB" w:rsidP="00D030AB">
            <w:pPr>
              <w:suppressAutoHyphens w:val="0"/>
              <w:jc w:val="center"/>
              <w:rPr>
                <w:rFonts w:eastAsia="Times New Roman"/>
                <w:b/>
                <w:bCs/>
                <w:color w:val="000000"/>
                <w:szCs w:val="24"/>
                <w:lang w:eastAsia="ru-RU"/>
              </w:rPr>
            </w:pPr>
            <w:r>
              <w:rPr>
                <w:rFonts w:eastAsia="Times New Roman"/>
                <w:b/>
                <w:bCs/>
                <w:color w:val="000000"/>
                <w:szCs w:val="24"/>
                <w:lang w:eastAsia="ru-RU"/>
              </w:rPr>
              <w:t>1,72</w:t>
            </w:r>
          </w:p>
        </w:tc>
        <w:tc>
          <w:tcPr>
            <w:tcW w:w="851" w:type="dxa"/>
            <w:tcMar>
              <w:left w:w="28" w:type="dxa"/>
              <w:right w:w="28" w:type="dxa"/>
            </w:tcMar>
            <w:vAlign w:val="center"/>
          </w:tcPr>
          <w:p w:rsidR="00D030AB" w:rsidRPr="007933E7" w:rsidRDefault="00D030AB" w:rsidP="00D030AB">
            <w:pPr>
              <w:suppressAutoHyphens w:val="0"/>
              <w:jc w:val="center"/>
              <w:rPr>
                <w:rFonts w:eastAsia="Times New Roman"/>
                <w:color w:val="000000"/>
                <w:szCs w:val="24"/>
                <w:lang w:eastAsia="ru-RU"/>
              </w:rPr>
            </w:pPr>
          </w:p>
        </w:tc>
        <w:tc>
          <w:tcPr>
            <w:tcW w:w="992" w:type="dxa"/>
            <w:tcMar>
              <w:left w:w="28" w:type="dxa"/>
              <w:right w:w="28" w:type="dxa"/>
            </w:tcMar>
          </w:tcPr>
          <w:p w:rsidR="00D030AB" w:rsidRPr="007933E7" w:rsidRDefault="00D030AB" w:rsidP="00D030AB">
            <w:pPr>
              <w:suppressAutoHyphens w:val="0"/>
              <w:jc w:val="center"/>
              <w:rPr>
                <w:rFonts w:eastAsia="Times New Roman"/>
                <w:color w:val="000000"/>
                <w:szCs w:val="24"/>
                <w:lang w:eastAsia="ru-RU"/>
              </w:rPr>
            </w:pPr>
          </w:p>
        </w:tc>
        <w:tc>
          <w:tcPr>
            <w:tcW w:w="912" w:type="dxa"/>
            <w:tcMar>
              <w:left w:w="28" w:type="dxa"/>
              <w:right w:w="28" w:type="dxa"/>
            </w:tcMar>
            <w:vAlign w:val="center"/>
          </w:tcPr>
          <w:p w:rsidR="00D030AB" w:rsidRPr="007933E7" w:rsidRDefault="00D030AB" w:rsidP="00D030AB">
            <w:pPr>
              <w:suppressAutoHyphens w:val="0"/>
              <w:jc w:val="center"/>
              <w:rPr>
                <w:rFonts w:eastAsia="Times New Roman"/>
                <w:color w:val="000000"/>
                <w:szCs w:val="24"/>
                <w:lang w:eastAsia="ru-RU"/>
              </w:rPr>
            </w:pPr>
          </w:p>
        </w:tc>
        <w:tc>
          <w:tcPr>
            <w:tcW w:w="930" w:type="dxa"/>
            <w:tcMar>
              <w:left w:w="28" w:type="dxa"/>
              <w:right w:w="28" w:type="dxa"/>
            </w:tcMar>
            <w:vAlign w:val="center"/>
          </w:tcPr>
          <w:p w:rsidR="00D030AB" w:rsidRPr="007933E7" w:rsidRDefault="00D030AB" w:rsidP="00D030AB">
            <w:pPr>
              <w:suppressAutoHyphens w:val="0"/>
              <w:jc w:val="center"/>
              <w:rPr>
                <w:rFonts w:eastAsia="Times New Roman"/>
                <w:color w:val="000000"/>
                <w:szCs w:val="24"/>
                <w:lang w:eastAsia="ru-RU"/>
              </w:rPr>
            </w:pPr>
          </w:p>
        </w:tc>
      </w:tr>
      <w:tr w:rsidR="00D030AB" w:rsidRPr="00B9576A" w:rsidTr="00E906EB">
        <w:trPr>
          <w:trHeight w:val="20"/>
        </w:trPr>
        <w:tc>
          <w:tcPr>
            <w:tcW w:w="10284" w:type="dxa"/>
            <w:gridSpan w:val="9"/>
            <w:tcMar>
              <w:left w:w="28" w:type="dxa"/>
              <w:right w:w="28" w:type="dxa"/>
            </w:tcMar>
            <w:vAlign w:val="center"/>
          </w:tcPr>
          <w:p w:rsidR="00D030AB" w:rsidRPr="0099283C" w:rsidRDefault="00D030AB" w:rsidP="00D030AB">
            <w:pPr>
              <w:suppressAutoHyphens w:val="0"/>
              <w:jc w:val="center"/>
              <w:rPr>
                <w:rFonts w:eastAsia="Times New Roman"/>
                <w:color w:val="000000"/>
                <w:szCs w:val="24"/>
                <w:lang w:eastAsia="ru-RU"/>
              </w:rPr>
            </w:pPr>
            <w:r w:rsidRPr="0099283C">
              <w:rPr>
                <w:rFonts w:eastAsia="Times New Roman"/>
                <w:bCs/>
                <w:color w:val="000000"/>
                <w:szCs w:val="24"/>
                <w:lang w:eastAsia="ru-RU"/>
              </w:rPr>
              <w:t>Муниципальные бюджетные учреждения</w:t>
            </w:r>
          </w:p>
        </w:tc>
      </w:tr>
      <w:tr w:rsidR="00D030AB" w:rsidRPr="00B9576A" w:rsidTr="00E906EB">
        <w:trPr>
          <w:trHeight w:val="20"/>
        </w:trPr>
        <w:tc>
          <w:tcPr>
            <w:tcW w:w="504" w:type="dxa"/>
            <w:vMerge w:val="restart"/>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1</w:t>
            </w:r>
          </w:p>
        </w:tc>
        <w:tc>
          <w:tcPr>
            <w:tcW w:w="2613" w:type="dxa"/>
            <w:vMerge w:val="restart"/>
            <w:tcMar>
              <w:left w:w="28" w:type="dxa"/>
              <w:right w:w="28" w:type="dxa"/>
            </w:tcMar>
            <w:vAlign w:val="center"/>
          </w:tcPr>
          <w:p w:rsidR="00D030AB" w:rsidRPr="008A7C4C" w:rsidRDefault="00D030AB" w:rsidP="00D030AB">
            <w:pPr>
              <w:rPr>
                <w:rFonts w:eastAsia="Times New Roman"/>
                <w:bCs/>
                <w:color w:val="000000"/>
                <w:szCs w:val="24"/>
                <w:lang w:eastAsia="ru-RU"/>
              </w:rPr>
            </w:pPr>
            <w:r w:rsidRPr="008A7C4C">
              <w:rPr>
                <w:rFonts w:eastAsia="Times New Roman"/>
                <w:bCs/>
                <w:color w:val="000000"/>
                <w:szCs w:val="24"/>
                <w:lang w:eastAsia="ru-RU"/>
              </w:rPr>
              <w:t xml:space="preserve">Котельная </w:t>
            </w:r>
            <w:r w:rsidRPr="008A7C4C">
              <w:rPr>
                <w:szCs w:val="24"/>
              </w:rPr>
              <w:t xml:space="preserve">МОУ </w:t>
            </w:r>
            <w:r w:rsidRPr="0051796D">
              <w:rPr>
                <w:szCs w:val="24"/>
              </w:rPr>
              <w:t>Полдневицкая СОШ</w:t>
            </w:r>
            <w:r w:rsidRPr="008A7C4C">
              <w:rPr>
                <w:rFonts w:eastAsia="Times New Roman"/>
                <w:bCs/>
                <w:color w:val="000000"/>
                <w:szCs w:val="24"/>
                <w:lang w:eastAsia="ru-RU"/>
              </w:rPr>
              <w:t xml:space="preserve"> п. Полдневица</w:t>
            </w:r>
          </w:p>
        </w:tc>
        <w:tc>
          <w:tcPr>
            <w:tcW w:w="1639"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Тула-3</w:t>
            </w:r>
          </w:p>
        </w:tc>
        <w:tc>
          <w:tcPr>
            <w:tcW w:w="992"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0,7</w:t>
            </w:r>
          </w:p>
        </w:tc>
        <w:tc>
          <w:tcPr>
            <w:tcW w:w="851"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p>
        </w:tc>
        <w:tc>
          <w:tcPr>
            <w:tcW w:w="912" w:type="dxa"/>
            <w:tcMar>
              <w:left w:w="28" w:type="dxa"/>
              <w:right w:w="28" w:type="dxa"/>
            </w:tcMar>
            <w:vAlign w:val="center"/>
          </w:tcPr>
          <w:p w:rsidR="00D030AB" w:rsidRPr="0051796D" w:rsidRDefault="00D030AB" w:rsidP="00D030AB">
            <w:pPr>
              <w:jc w:val="center"/>
            </w:pPr>
            <w:r w:rsidRPr="0051796D">
              <w:rPr>
                <w:rFonts w:eastAsia="Times New Roman"/>
                <w:color w:val="000000"/>
                <w:szCs w:val="24"/>
              </w:rPr>
              <w:t>дрова</w:t>
            </w:r>
          </w:p>
        </w:tc>
        <w:tc>
          <w:tcPr>
            <w:tcW w:w="930"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1972</w:t>
            </w:r>
          </w:p>
        </w:tc>
      </w:tr>
      <w:tr w:rsidR="00D030AB" w:rsidRPr="00B9576A" w:rsidTr="00E906EB">
        <w:trPr>
          <w:trHeight w:val="20"/>
        </w:trPr>
        <w:tc>
          <w:tcPr>
            <w:tcW w:w="504" w:type="dxa"/>
            <w:vMerge/>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D030AB" w:rsidRPr="008A7C4C" w:rsidRDefault="00D030AB" w:rsidP="00D030AB">
            <w:pPr>
              <w:suppressAutoHyphens w:val="0"/>
              <w:rPr>
                <w:rFonts w:eastAsia="Times New Roman"/>
                <w:bCs/>
                <w:color w:val="000000"/>
                <w:szCs w:val="24"/>
                <w:lang w:eastAsia="ru-RU"/>
              </w:rPr>
            </w:pPr>
          </w:p>
        </w:tc>
        <w:tc>
          <w:tcPr>
            <w:tcW w:w="1639"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КВр-0,6</w:t>
            </w:r>
          </w:p>
        </w:tc>
        <w:tc>
          <w:tcPr>
            <w:tcW w:w="992"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sidRPr="0051796D">
              <w:rPr>
                <w:rFonts w:eastAsia="Times New Roman"/>
                <w:color w:val="000000"/>
                <w:szCs w:val="24"/>
                <w:lang w:eastAsia="ru-RU"/>
              </w:rPr>
              <w:t>-</w:t>
            </w:r>
          </w:p>
        </w:tc>
        <w:tc>
          <w:tcPr>
            <w:tcW w:w="912" w:type="dxa"/>
            <w:tcMar>
              <w:left w:w="28" w:type="dxa"/>
              <w:right w:w="28" w:type="dxa"/>
            </w:tcMar>
            <w:vAlign w:val="center"/>
          </w:tcPr>
          <w:p w:rsidR="00D030AB" w:rsidRPr="0051796D" w:rsidRDefault="00D030AB" w:rsidP="00D030AB">
            <w:pPr>
              <w:jc w:val="center"/>
            </w:pPr>
            <w:r w:rsidRPr="0051796D">
              <w:rPr>
                <w:rFonts w:eastAsia="Times New Roman"/>
                <w:color w:val="000000"/>
                <w:szCs w:val="24"/>
              </w:rPr>
              <w:t>дрова</w:t>
            </w:r>
          </w:p>
        </w:tc>
        <w:tc>
          <w:tcPr>
            <w:tcW w:w="930"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2019</w:t>
            </w:r>
          </w:p>
        </w:tc>
      </w:tr>
      <w:tr w:rsidR="00D030AB" w:rsidRPr="00B9576A" w:rsidTr="00E906EB">
        <w:trPr>
          <w:trHeight w:val="20"/>
        </w:trPr>
        <w:tc>
          <w:tcPr>
            <w:tcW w:w="504" w:type="dxa"/>
            <w:vMerge/>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D030AB" w:rsidRPr="008A7C4C" w:rsidRDefault="00D030AB" w:rsidP="00D030AB">
            <w:pPr>
              <w:suppressAutoHyphens w:val="0"/>
              <w:rPr>
                <w:rFonts w:eastAsia="Times New Roman"/>
                <w:bCs/>
                <w:color w:val="000000"/>
                <w:szCs w:val="24"/>
                <w:lang w:eastAsia="ru-RU"/>
              </w:rPr>
            </w:pPr>
          </w:p>
        </w:tc>
        <w:tc>
          <w:tcPr>
            <w:tcW w:w="1639"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Самодельный</w:t>
            </w:r>
          </w:p>
        </w:tc>
        <w:tc>
          <w:tcPr>
            <w:tcW w:w="992"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0,3</w:t>
            </w:r>
          </w:p>
        </w:tc>
        <w:tc>
          <w:tcPr>
            <w:tcW w:w="851" w:type="dxa"/>
            <w:tcMar>
              <w:left w:w="28" w:type="dxa"/>
              <w:right w:w="28" w:type="dxa"/>
            </w:tcMar>
            <w:vAlign w:val="center"/>
          </w:tcPr>
          <w:p w:rsidR="00D030AB" w:rsidRPr="0051796D"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0,2</w:t>
            </w:r>
          </w:p>
        </w:tc>
        <w:tc>
          <w:tcPr>
            <w:tcW w:w="851"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p>
        </w:tc>
        <w:tc>
          <w:tcPr>
            <w:tcW w:w="912" w:type="dxa"/>
            <w:tcMar>
              <w:left w:w="28" w:type="dxa"/>
              <w:right w:w="28" w:type="dxa"/>
            </w:tcMar>
            <w:vAlign w:val="center"/>
          </w:tcPr>
          <w:p w:rsidR="00D030AB" w:rsidRPr="0051796D" w:rsidRDefault="00D030AB" w:rsidP="00D030AB">
            <w:pPr>
              <w:jc w:val="center"/>
            </w:pPr>
            <w:r w:rsidRPr="0051796D">
              <w:rPr>
                <w:rFonts w:eastAsia="Times New Roman"/>
                <w:color w:val="000000"/>
                <w:szCs w:val="24"/>
              </w:rPr>
              <w:t>дрова</w:t>
            </w:r>
          </w:p>
        </w:tc>
        <w:tc>
          <w:tcPr>
            <w:tcW w:w="930"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1972</w:t>
            </w:r>
          </w:p>
        </w:tc>
      </w:tr>
      <w:tr w:rsidR="00D030AB" w:rsidRPr="00B9576A" w:rsidTr="00E906EB">
        <w:trPr>
          <w:trHeight w:val="20"/>
        </w:trPr>
        <w:tc>
          <w:tcPr>
            <w:tcW w:w="504" w:type="dxa"/>
            <w:vMerge w:val="restart"/>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2</w:t>
            </w:r>
          </w:p>
        </w:tc>
        <w:tc>
          <w:tcPr>
            <w:tcW w:w="2613" w:type="dxa"/>
            <w:vMerge w:val="restart"/>
            <w:tcMar>
              <w:left w:w="28" w:type="dxa"/>
              <w:right w:w="28" w:type="dxa"/>
            </w:tcMar>
            <w:vAlign w:val="center"/>
          </w:tcPr>
          <w:p w:rsidR="00D030AB" w:rsidRPr="008A7C4C" w:rsidRDefault="00D030AB" w:rsidP="00D030AB">
            <w:pPr>
              <w:suppressAutoHyphens w:val="0"/>
              <w:rPr>
                <w:rFonts w:eastAsia="Times New Roman"/>
                <w:bCs/>
                <w:color w:val="000000"/>
                <w:szCs w:val="24"/>
                <w:lang w:eastAsia="ru-RU"/>
              </w:rPr>
            </w:pPr>
            <w:r w:rsidRPr="008A7C4C">
              <w:rPr>
                <w:rFonts w:eastAsia="Times New Roman"/>
                <w:bCs/>
                <w:color w:val="000000"/>
                <w:szCs w:val="24"/>
                <w:lang w:eastAsia="ru-RU"/>
              </w:rPr>
              <w:t xml:space="preserve">Котельная </w:t>
            </w:r>
            <w:r w:rsidRPr="008A7C4C">
              <w:rPr>
                <w:szCs w:val="24"/>
              </w:rPr>
              <w:t>МОУ Хмелевская ООШ</w:t>
            </w:r>
          </w:p>
          <w:p w:rsidR="00D030AB" w:rsidRPr="008A7C4C" w:rsidRDefault="00D030AB" w:rsidP="00D030AB">
            <w:pPr>
              <w:suppressAutoHyphens w:val="0"/>
              <w:rPr>
                <w:rFonts w:eastAsia="Times New Roman"/>
                <w:bCs/>
                <w:color w:val="000000"/>
                <w:szCs w:val="24"/>
                <w:lang w:eastAsia="ru-RU"/>
              </w:rPr>
            </w:pPr>
            <w:r w:rsidRPr="008A7C4C">
              <w:rPr>
                <w:rFonts w:eastAsia="Times New Roman"/>
                <w:bCs/>
                <w:color w:val="000000"/>
                <w:szCs w:val="24"/>
                <w:lang w:eastAsia="ru-RU"/>
              </w:rPr>
              <w:t>с. Хмелёвка</w:t>
            </w:r>
          </w:p>
        </w:tc>
        <w:tc>
          <w:tcPr>
            <w:tcW w:w="1639" w:type="dxa"/>
            <w:tcMar>
              <w:left w:w="28" w:type="dxa"/>
              <w:right w:w="28" w:type="dxa"/>
            </w:tcMar>
            <w:vAlign w:val="center"/>
          </w:tcPr>
          <w:p w:rsidR="00D030AB" w:rsidRPr="00844289" w:rsidRDefault="00D030AB" w:rsidP="00D030AB">
            <w:pPr>
              <w:suppressAutoHyphens w:val="0"/>
              <w:jc w:val="center"/>
              <w:rPr>
                <w:rFonts w:eastAsia="Times New Roman"/>
                <w:b/>
                <w:bCs/>
                <w:color w:val="000000"/>
                <w:szCs w:val="24"/>
                <w:lang w:eastAsia="ru-RU"/>
              </w:rPr>
            </w:pPr>
            <w:r w:rsidRPr="00844289">
              <w:rPr>
                <w:szCs w:val="24"/>
              </w:rPr>
              <w:t>КВр-0,4</w:t>
            </w:r>
          </w:p>
        </w:tc>
        <w:tc>
          <w:tcPr>
            <w:tcW w:w="992" w:type="dxa"/>
            <w:tcMar>
              <w:left w:w="28" w:type="dxa"/>
              <w:right w:w="28" w:type="dxa"/>
            </w:tcMar>
            <w:vAlign w:val="center"/>
          </w:tcPr>
          <w:p w:rsidR="00D030AB" w:rsidRPr="00844289" w:rsidRDefault="00D030AB" w:rsidP="00D030AB">
            <w:pPr>
              <w:suppressAutoHyphens w:val="0"/>
              <w:jc w:val="center"/>
              <w:rPr>
                <w:rFonts w:eastAsia="Times New Roman"/>
                <w:bCs/>
                <w:color w:val="000000"/>
                <w:szCs w:val="24"/>
                <w:lang w:eastAsia="ru-RU"/>
              </w:rPr>
            </w:pPr>
            <w:r w:rsidRPr="00844289">
              <w:rPr>
                <w:rFonts w:eastAsia="Times New Roman"/>
                <w:bCs/>
                <w:color w:val="000000"/>
                <w:szCs w:val="24"/>
                <w:lang w:eastAsia="ru-RU"/>
              </w:rPr>
              <w:t>0,3</w:t>
            </w:r>
          </w:p>
        </w:tc>
        <w:tc>
          <w:tcPr>
            <w:tcW w:w="851" w:type="dxa"/>
            <w:tcMar>
              <w:left w:w="28" w:type="dxa"/>
              <w:right w:w="28" w:type="dxa"/>
            </w:tcMar>
            <w:vAlign w:val="center"/>
          </w:tcPr>
          <w:p w:rsidR="00D030AB" w:rsidRPr="00844289" w:rsidRDefault="00D030AB" w:rsidP="00D030AB">
            <w:pPr>
              <w:suppressAutoHyphens w:val="0"/>
              <w:jc w:val="center"/>
              <w:rPr>
                <w:rFonts w:eastAsia="Times New Roman"/>
                <w:bCs/>
                <w:color w:val="000000"/>
                <w:szCs w:val="24"/>
                <w:lang w:eastAsia="ru-RU"/>
              </w:rPr>
            </w:pPr>
            <w:r w:rsidRPr="00844289">
              <w:rPr>
                <w:rFonts w:eastAsia="Times New Roman"/>
                <w:bCs/>
                <w:color w:val="000000"/>
                <w:szCs w:val="24"/>
                <w:lang w:eastAsia="ru-RU"/>
              </w:rPr>
              <w:t>0,3</w:t>
            </w:r>
          </w:p>
        </w:tc>
        <w:tc>
          <w:tcPr>
            <w:tcW w:w="851" w:type="dxa"/>
            <w:tcMar>
              <w:left w:w="28" w:type="dxa"/>
              <w:right w:w="28" w:type="dxa"/>
            </w:tcMar>
            <w:vAlign w:val="center"/>
          </w:tcPr>
          <w:p w:rsidR="00D030AB" w:rsidRPr="00844289" w:rsidRDefault="00D030AB" w:rsidP="00D030AB">
            <w:pPr>
              <w:suppressAutoHyphens w:val="0"/>
              <w:jc w:val="center"/>
              <w:rPr>
                <w:rFonts w:eastAsia="Times New Roman"/>
                <w:color w:val="000000"/>
                <w:szCs w:val="24"/>
                <w:lang w:eastAsia="ru-RU"/>
              </w:rPr>
            </w:pPr>
            <w:r w:rsidRPr="00844289">
              <w:rPr>
                <w:rFonts w:eastAsia="Times New Roman"/>
                <w:color w:val="000000"/>
                <w:szCs w:val="24"/>
                <w:lang w:eastAsia="ru-RU"/>
              </w:rPr>
              <w:t>60</w:t>
            </w:r>
          </w:p>
        </w:tc>
        <w:tc>
          <w:tcPr>
            <w:tcW w:w="992" w:type="dxa"/>
            <w:tcMar>
              <w:left w:w="28" w:type="dxa"/>
              <w:right w:w="28" w:type="dxa"/>
            </w:tcMar>
            <w:vAlign w:val="center"/>
          </w:tcPr>
          <w:p w:rsidR="00D030AB" w:rsidRPr="00844289" w:rsidRDefault="00D030AB" w:rsidP="00D030AB">
            <w:pPr>
              <w:suppressAutoHyphens w:val="0"/>
              <w:jc w:val="center"/>
              <w:rPr>
                <w:rFonts w:eastAsia="Times New Roman"/>
                <w:color w:val="000000"/>
                <w:szCs w:val="24"/>
                <w:lang w:eastAsia="ru-RU"/>
              </w:rPr>
            </w:pPr>
            <w:r w:rsidRPr="00844289">
              <w:rPr>
                <w:rFonts w:eastAsia="Times New Roman"/>
                <w:color w:val="000000"/>
                <w:szCs w:val="24"/>
                <w:lang w:eastAsia="ru-RU"/>
              </w:rPr>
              <w:t>-</w:t>
            </w:r>
          </w:p>
        </w:tc>
        <w:tc>
          <w:tcPr>
            <w:tcW w:w="912" w:type="dxa"/>
            <w:tcMar>
              <w:left w:w="28" w:type="dxa"/>
              <w:right w:w="28" w:type="dxa"/>
            </w:tcMar>
            <w:vAlign w:val="center"/>
          </w:tcPr>
          <w:p w:rsidR="00D030AB" w:rsidRPr="00844289" w:rsidRDefault="00D030AB" w:rsidP="00D030AB">
            <w:pPr>
              <w:jc w:val="center"/>
            </w:pPr>
            <w:r w:rsidRPr="00844289">
              <w:rPr>
                <w:rFonts w:eastAsia="Times New Roman"/>
                <w:color w:val="000000"/>
                <w:szCs w:val="24"/>
              </w:rPr>
              <w:t>дрова</w:t>
            </w:r>
          </w:p>
        </w:tc>
        <w:tc>
          <w:tcPr>
            <w:tcW w:w="930" w:type="dxa"/>
            <w:tcMar>
              <w:left w:w="28" w:type="dxa"/>
              <w:right w:w="28" w:type="dxa"/>
            </w:tcMar>
            <w:vAlign w:val="center"/>
          </w:tcPr>
          <w:p w:rsidR="00D030AB" w:rsidRPr="00844289" w:rsidRDefault="00D030AB" w:rsidP="00D030AB">
            <w:pPr>
              <w:suppressAutoHyphens w:val="0"/>
              <w:jc w:val="center"/>
              <w:rPr>
                <w:rFonts w:eastAsia="Times New Roman"/>
                <w:color w:val="000000"/>
                <w:szCs w:val="24"/>
                <w:lang w:eastAsia="ru-RU"/>
              </w:rPr>
            </w:pPr>
            <w:r w:rsidRPr="00844289">
              <w:rPr>
                <w:rFonts w:eastAsia="Times New Roman"/>
                <w:color w:val="000000"/>
                <w:szCs w:val="24"/>
                <w:lang w:eastAsia="ru-RU"/>
              </w:rPr>
              <w:t>2022</w:t>
            </w:r>
          </w:p>
        </w:tc>
      </w:tr>
      <w:tr w:rsidR="00D030AB" w:rsidRPr="00B9576A" w:rsidTr="00E906EB">
        <w:trPr>
          <w:trHeight w:val="20"/>
        </w:trPr>
        <w:tc>
          <w:tcPr>
            <w:tcW w:w="504" w:type="dxa"/>
            <w:vMerge/>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D030AB" w:rsidRPr="008A7C4C" w:rsidRDefault="00D030AB" w:rsidP="00D030AB">
            <w:pPr>
              <w:suppressAutoHyphens w:val="0"/>
              <w:rPr>
                <w:rFonts w:eastAsia="Times New Roman"/>
                <w:bCs/>
                <w:color w:val="000000"/>
                <w:szCs w:val="24"/>
                <w:lang w:eastAsia="ru-RU"/>
              </w:rPr>
            </w:pPr>
          </w:p>
        </w:tc>
        <w:tc>
          <w:tcPr>
            <w:tcW w:w="1639" w:type="dxa"/>
            <w:tcMar>
              <w:left w:w="28" w:type="dxa"/>
              <w:right w:w="28" w:type="dxa"/>
            </w:tcMar>
            <w:vAlign w:val="center"/>
          </w:tcPr>
          <w:p w:rsidR="00D030AB" w:rsidRPr="00844289" w:rsidRDefault="00D030AB" w:rsidP="00D030AB">
            <w:pPr>
              <w:suppressAutoHyphens w:val="0"/>
              <w:jc w:val="center"/>
              <w:rPr>
                <w:rFonts w:eastAsia="Times New Roman"/>
                <w:b/>
                <w:bCs/>
                <w:color w:val="000000"/>
                <w:szCs w:val="24"/>
                <w:lang w:eastAsia="ru-RU"/>
              </w:rPr>
            </w:pPr>
            <w:r w:rsidRPr="00844289">
              <w:rPr>
                <w:szCs w:val="24"/>
              </w:rPr>
              <w:t>КЧМ-5</w:t>
            </w:r>
          </w:p>
        </w:tc>
        <w:tc>
          <w:tcPr>
            <w:tcW w:w="992" w:type="dxa"/>
            <w:tcMar>
              <w:left w:w="28" w:type="dxa"/>
              <w:right w:w="28" w:type="dxa"/>
            </w:tcMar>
            <w:vAlign w:val="center"/>
          </w:tcPr>
          <w:p w:rsidR="00D030AB" w:rsidRPr="00844289" w:rsidRDefault="00D030AB" w:rsidP="00D030AB">
            <w:pPr>
              <w:suppressAutoHyphens w:val="0"/>
              <w:jc w:val="center"/>
              <w:rPr>
                <w:rFonts w:eastAsia="Times New Roman"/>
                <w:bCs/>
                <w:color w:val="000000"/>
                <w:szCs w:val="24"/>
                <w:lang w:eastAsia="ru-RU"/>
              </w:rPr>
            </w:pPr>
            <w:r w:rsidRPr="00844289">
              <w:rPr>
                <w:rFonts w:eastAsia="Times New Roman"/>
                <w:bCs/>
                <w:color w:val="000000"/>
                <w:szCs w:val="24"/>
                <w:lang w:eastAsia="ru-RU"/>
              </w:rPr>
              <w:t>0,07</w:t>
            </w:r>
          </w:p>
        </w:tc>
        <w:tc>
          <w:tcPr>
            <w:tcW w:w="851" w:type="dxa"/>
            <w:tcMar>
              <w:left w:w="28" w:type="dxa"/>
              <w:right w:w="28" w:type="dxa"/>
            </w:tcMar>
            <w:vAlign w:val="center"/>
          </w:tcPr>
          <w:p w:rsidR="00D030AB" w:rsidRPr="00844289" w:rsidRDefault="00D030AB" w:rsidP="00D030AB">
            <w:pPr>
              <w:suppressAutoHyphens w:val="0"/>
              <w:jc w:val="center"/>
              <w:rPr>
                <w:rFonts w:eastAsia="Times New Roman"/>
                <w:bCs/>
                <w:color w:val="000000"/>
                <w:szCs w:val="24"/>
                <w:lang w:eastAsia="ru-RU"/>
              </w:rPr>
            </w:pPr>
            <w:r w:rsidRPr="00844289">
              <w:rPr>
                <w:rFonts w:eastAsia="Times New Roman"/>
                <w:bCs/>
                <w:color w:val="000000"/>
                <w:szCs w:val="24"/>
                <w:lang w:eastAsia="ru-RU"/>
              </w:rPr>
              <w:t>0,05</w:t>
            </w:r>
          </w:p>
        </w:tc>
        <w:tc>
          <w:tcPr>
            <w:tcW w:w="851" w:type="dxa"/>
            <w:tcMar>
              <w:left w:w="28" w:type="dxa"/>
              <w:right w:w="28" w:type="dxa"/>
            </w:tcMar>
            <w:vAlign w:val="center"/>
          </w:tcPr>
          <w:p w:rsidR="00D030AB" w:rsidRPr="00844289" w:rsidRDefault="00D030AB" w:rsidP="00D030AB">
            <w:pPr>
              <w:suppressAutoHyphens w:val="0"/>
              <w:jc w:val="center"/>
              <w:rPr>
                <w:rFonts w:eastAsia="Times New Roman"/>
                <w:color w:val="000000"/>
                <w:szCs w:val="24"/>
                <w:lang w:eastAsia="ru-RU"/>
              </w:rPr>
            </w:pPr>
            <w:r w:rsidRPr="00844289">
              <w:rPr>
                <w:rFonts w:eastAsia="Times New Roman"/>
                <w:color w:val="000000"/>
                <w:szCs w:val="24"/>
                <w:lang w:eastAsia="ru-RU"/>
              </w:rPr>
              <w:t>60</w:t>
            </w:r>
          </w:p>
        </w:tc>
        <w:tc>
          <w:tcPr>
            <w:tcW w:w="992" w:type="dxa"/>
            <w:tcMar>
              <w:left w:w="28" w:type="dxa"/>
              <w:right w:w="28" w:type="dxa"/>
            </w:tcMar>
            <w:vAlign w:val="center"/>
          </w:tcPr>
          <w:p w:rsidR="00D030AB" w:rsidRPr="00844289" w:rsidRDefault="00D030AB" w:rsidP="00D030AB">
            <w:pPr>
              <w:suppressAutoHyphens w:val="0"/>
              <w:jc w:val="center"/>
              <w:rPr>
                <w:rFonts w:eastAsia="Times New Roman"/>
                <w:color w:val="000000"/>
                <w:szCs w:val="24"/>
                <w:lang w:eastAsia="ru-RU"/>
              </w:rPr>
            </w:pPr>
            <w:r w:rsidRPr="00844289">
              <w:rPr>
                <w:rFonts w:eastAsia="Times New Roman"/>
                <w:color w:val="000000"/>
                <w:szCs w:val="24"/>
                <w:lang w:eastAsia="ru-RU"/>
              </w:rPr>
              <w:t>-</w:t>
            </w:r>
          </w:p>
        </w:tc>
        <w:tc>
          <w:tcPr>
            <w:tcW w:w="912" w:type="dxa"/>
            <w:tcMar>
              <w:left w:w="28" w:type="dxa"/>
              <w:right w:w="28" w:type="dxa"/>
            </w:tcMar>
            <w:vAlign w:val="center"/>
          </w:tcPr>
          <w:p w:rsidR="00D030AB" w:rsidRPr="00844289" w:rsidRDefault="00D030AB" w:rsidP="00D030AB">
            <w:pPr>
              <w:jc w:val="center"/>
            </w:pPr>
            <w:r w:rsidRPr="00844289">
              <w:rPr>
                <w:rFonts w:eastAsia="Times New Roman"/>
                <w:color w:val="000000"/>
                <w:szCs w:val="24"/>
              </w:rPr>
              <w:t>дрова</w:t>
            </w:r>
          </w:p>
        </w:tc>
        <w:tc>
          <w:tcPr>
            <w:tcW w:w="930" w:type="dxa"/>
            <w:tcMar>
              <w:left w:w="28" w:type="dxa"/>
              <w:right w:w="28" w:type="dxa"/>
            </w:tcMar>
            <w:vAlign w:val="center"/>
          </w:tcPr>
          <w:p w:rsidR="00D030AB" w:rsidRPr="00844289" w:rsidRDefault="00D030AB" w:rsidP="00D030AB">
            <w:pPr>
              <w:suppressAutoHyphens w:val="0"/>
              <w:jc w:val="center"/>
              <w:rPr>
                <w:rFonts w:eastAsia="Times New Roman"/>
                <w:color w:val="000000"/>
                <w:szCs w:val="24"/>
                <w:lang w:eastAsia="ru-RU"/>
              </w:rPr>
            </w:pPr>
            <w:r w:rsidRPr="00844289">
              <w:rPr>
                <w:rFonts w:eastAsia="Times New Roman"/>
                <w:color w:val="000000"/>
                <w:szCs w:val="24"/>
                <w:lang w:eastAsia="ru-RU"/>
              </w:rPr>
              <w:t>1990</w:t>
            </w:r>
          </w:p>
        </w:tc>
      </w:tr>
      <w:tr w:rsidR="00D030AB" w:rsidRPr="00B9576A" w:rsidTr="00E906EB">
        <w:trPr>
          <w:trHeight w:val="20"/>
        </w:trPr>
        <w:tc>
          <w:tcPr>
            <w:tcW w:w="504" w:type="dxa"/>
            <w:vMerge w:val="restart"/>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3</w:t>
            </w:r>
          </w:p>
        </w:tc>
        <w:tc>
          <w:tcPr>
            <w:tcW w:w="2613" w:type="dxa"/>
            <w:vMerge w:val="restart"/>
            <w:tcMar>
              <w:left w:w="28" w:type="dxa"/>
              <w:right w:w="28" w:type="dxa"/>
            </w:tcMar>
            <w:vAlign w:val="center"/>
          </w:tcPr>
          <w:p w:rsidR="00D030AB" w:rsidRPr="008A7C4C" w:rsidRDefault="00D030AB" w:rsidP="00D030AB">
            <w:pPr>
              <w:suppressAutoHyphens w:val="0"/>
              <w:rPr>
                <w:rFonts w:eastAsia="Times New Roman"/>
                <w:bCs/>
                <w:color w:val="000000"/>
                <w:szCs w:val="24"/>
                <w:lang w:eastAsia="ru-RU"/>
              </w:rPr>
            </w:pPr>
            <w:r w:rsidRPr="008A7C4C">
              <w:rPr>
                <w:rFonts w:eastAsia="Times New Roman"/>
                <w:bCs/>
                <w:color w:val="000000"/>
                <w:szCs w:val="24"/>
                <w:lang w:eastAsia="ru-RU"/>
              </w:rPr>
              <w:t>Котельная</w:t>
            </w:r>
            <w:r w:rsidRPr="008A7C4C">
              <w:rPr>
                <w:szCs w:val="24"/>
              </w:rPr>
              <w:t xml:space="preserve"> МОУ Якшангская СОШ</w:t>
            </w:r>
          </w:p>
          <w:p w:rsidR="00D030AB" w:rsidRPr="008A7C4C" w:rsidRDefault="00D030AB" w:rsidP="00D030AB">
            <w:pPr>
              <w:rPr>
                <w:rFonts w:eastAsia="Times New Roman"/>
                <w:bCs/>
                <w:color w:val="000000"/>
                <w:szCs w:val="24"/>
                <w:lang w:eastAsia="ru-RU"/>
              </w:rPr>
            </w:pPr>
            <w:r w:rsidRPr="008A7C4C">
              <w:rPr>
                <w:rFonts w:eastAsia="Times New Roman"/>
                <w:bCs/>
                <w:color w:val="000000"/>
                <w:szCs w:val="24"/>
                <w:lang w:eastAsia="ru-RU"/>
              </w:rPr>
              <w:t>п. Якшанга</w:t>
            </w:r>
          </w:p>
        </w:tc>
        <w:tc>
          <w:tcPr>
            <w:tcW w:w="1639" w:type="dxa"/>
            <w:tcMar>
              <w:left w:w="28" w:type="dxa"/>
              <w:right w:w="28" w:type="dxa"/>
            </w:tcMar>
            <w:vAlign w:val="center"/>
          </w:tcPr>
          <w:p w:rsidR="00D030AB" w:rsidRPr="00426807" w:rsidRDefault="00D030AB" w:rsidP="00D030AB">
            <w:pPr>
              <w:suppressAutoHyphens w:val="0"/>
              <w:jc w:val="center"/>
              <w:rPr>
                <w:szCs w:val="24"/>
              </w:rPr>
            </w:pPr>
            <w:r>
              <w:rPr>
                <w:szCs w:val="24"/>
              </w:rPr>
              <w:t>КВр-0,6</w:t>
            </w:r>
          </w:p>
        </w:tc>
        <w:tc>
          <w:tcPr>
            <w:tcW w:w="992" w:type="dxa"/>
            <w:tcMar>
              <w:left w:w="28" w:type="dxa"/>
              <w:right w:w="28" w:type="dxa"/>
            </w:tcMar>
            <w:vAlign w:val="center"/>
          </w:tcPr>
          <w:p w:rsidR="00D030AB" w:rsidRPr="008A7C4C"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D030AB" w:rsidRPr="008A7C4C"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D030AB" w:rsidRPr="008A7C4C"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w:t>
            </w:r>
          </w:p>
        </w:tc>
        <w:tc>
          <w:tcPr>
            <w:tcW w:w="912" w:type="dxa"/>
            <w:tcMar>
              <w:left w:w="28" w:type="dxa"/>
              <w:right w:w="28" w:type="dxa"/>
            </w:tcMar>
            <w:vAlign w:val="center"/>
          </w:tcPr>
          <w:p w:rsidR="00D030AB" w:rsidRPr="008A7C4C" w:rsidRDefault="00D030AB" w:rsidP="00D030AB">
            <w:pPr>
              <w:jc w:val="center"/>
            </w:pPr>
            <w:r w:rsidRPr="008A7C4C">
              <w:rPr>
                <w:rFonts w:eastAsia="Times New Roman"/>
                <w:color w:val="000000"/>
                <w:szCs w:val="24"/>
              </w:rPr>
              <w:t>дрова</w:t>
            </w:r>
          </w:p>
        </w:tc>
        <w:tc>
          <w:tcPr>
            <w:tcW w:w="930" w:type="dxa"/>
            <w:tcMar>
              <w:left w:w="28" w:type="dxa"/>
              <w:right w:w="28" w:type="dxa"/>
            </w:tcMar>
            <w:vAlign w:val="center"/>
          </w:tcPr>
          <w:p w:rsidR="00D030AB" w:rsidRPr="008A7C4C"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2020</w:t>
            </w:r>
          </w:p>
        </w:tc>
      </w:tr>
      <w:tr w:rsidR="00D030AB" w:rsidRPr="00B9576A" w:rsidTr="00E906EB">
        <w:trPr>
          <w:trHeight w:val="20"/>
        </w:trPr>
        <w:tc>
          <w:tcPr>
            <w:tcW w:w="504" w:type="dxa"/>
            <w:vMerge/>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D030AB" w:rsidRPr="008A7C4C" w:rsidRDefault="00D030AB" w:rsidP="00D030AB">
            <w:pPr>
              <w:suppressAutoHyphens w:val="0"/>
              <w:rPr>
                <w:rFonts w:eastAsia="Times New Roman"/>
                <w:bCs/>
                <w:color w:val="000000"/>
                <w:szCs w:val="24"/>
                <w:lang w:eastAsia="ru-RU"/>
              </w:rPr>
            </w:pPr>
          </w:p>
        </w:tc>
        <w:tc>
          <w:tcPr>
            <w:tcW w:w="1639" w:type="dxa"/>
            <w:tcMar>
              <w:left w:w="28" w:type="dxa"/>
              <w:right w:w="28" w:type="dxa"/>
            </w:tcMar>
            <w:vAlign w:val="center"/>
          </w:tcPr>
          <w:p w:rsidR="00D030AB" w:rsidRPr="00426807" w:rsidRDefault="00D030AB" w:rsidP="00D030AB">
            <w:pPr>
              <w:suppressAutoHyphens w:val="0"/>
              <w:jc w:val="center"/>
              <w:rPr>
                <w:rFonts w:eastAsia="Times New Roman"/>
                <w:b/>
                <w:bCs/>
                <w:color w:val="000000"/>
                <w:szCs w:val="24"/>
                <w:lang w:eastAsia="ru-RU"/>
              </w:rPr>
            </w:pPr>
            <w:r>
              <w:rPr>
                <w:szCs w:val="24"/>
              </w:rPr>
              <w:t>КВр-0,6</w:t>
            </w:r>
          </w:p>
        </w:tc>
        <w:tc>
          <w:tcPr>
            <w:tcW w:w="992" w:type="dxa"/>
            <w:tcMar>
              <w:left w:w="28" w:type="dxa"/>
              <w:right w:w="28" w:type="dxa"/>
            </w:tcMar>
            <w:vAlign w:val="center"/>
          </w:tcPr>
          <w:p w:rsidR="00D030AB" w:rsidRPr="008A7C4C"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D030AB" w:rsidRPr="008A7C4C"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0,5</w:t>
            </w:r>
          </w:p>
        </w:tc>
        <w:tc>
          <w:tcPr>
            <w:tcW w:w="851" w:type="dxa"/>
            <w:tcMar>
              <w:left w:w="28" w:type="dxa"/>
              <w:right w:w="28" w:type="dxa"/>
            </w:tcMar>
            <w:vAlign w:val="center"/>
          </w:tcPr>
          <w:p w:rsidR="00D030AB" w:rsidRPr="0051796D"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60</w:t>
            </w:r>
          </w:p>
        </w:tc>
        <w:tc>
          <w:tcPr>
            <w:tcW w:w="992" w:type="dxa"/>
            <w:tcMar>
              <w:left w:w="28" w:type="dxa"/>
              <w:right w:w="28" w:type="dxa"/>
            </w:tcMar>
            <w:vAlign w:val="center"/>
          </w:tcPr>
          <w:p w:rsidR="00D030AB" w:rsidRPr="008A7C4C"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w:t>
            </w:r>
          </w:p>
        </w:tc>
        <w:tc>
          <w:tcPr>
            <w:tcW w:w="912" w:type="dxa"/>
            <w:tcMar>
              <w:left w:w="28" w:type="dxa"/>
              <w:right w:w="28" w:type="dxa"/>
            </w:tcMar>
            <w:vAlign w:val="center"/>
          </w:tcPr>
          <w:p w:rsidR="00D030AB" w:rsidRPr="008A7C4C" w:rsidRDefault="00D030AB" w:rsidP="00D030AB">
            <w:pPr>
              <w:jc w:val="center"/>
            </w:pPr>
            <w:r w:rsidRPr="008A7C4C">
              <w:rPr>
                <w:rFonts w:eastAsia="Times New Roman"/>
                <w:color w:val="000000"/>
                <w:szCs w:val="24"/>
              </w:rPr>
              <w:t>дрова</w:t>
            </w:r>
          </w:p>
        </w:tc>
        <w:tc>
          <w:tcPr>
            <w:tcW w:w="930" w:type="dxa"/>
            <w:tcMar>
              <w:left w:w="28" w:type="dxa"/>
              <w:right w:w="28" w:type="dxa"/>
            </w:tcMar>
            <w:vAlign w:val="center"/>
          </w:tcPr>
          <w:p w:rsidR="00D030AB" w:rsidRPr="008A7C4C"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2020</w:t>
            </w:r>
          </w:p>
        </w:tc>
      </w:tr>
      <w:tr w:rsidR="00D030AB" w:rsidRPr="00B9576A" w:rsidTr="00E906EB">
        <w:trPr>
          <w:trHeight w:val="20"/>
        </w:trPr>
        <w:tc>
          <w:tcPr>
            <w:tcW w:w="504" w:type="dxa"/>
            <w:vMerge w:val="restart"/>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4</w:t>
            </w:r>
          </w:p>
        </w:tc>
        <w:tc>
          <w:tcPr>
            <w:tcW w:w="2613" w:type="dxa"/>
            <w:vMerge w:val="restart"/>
            <w:tcMar>
              <w:left w:w="28" w:type="dxa"/>
              <w:right w:w="28" w:type="dxa"/>
            </w:tcMar>
            <w:vAlign w:val="center"/>
          </w:tcPr>
          <w:p w:rsidR="00D030AB" w:rsidRPr="008A7C4C" w:rsidRDefault="00D030AB" w:rsidP="00D030AB">
            <w:pPr>
              <w:rPr>
                <w:szCs w:val="24"/>
              </w:rPr>
            </w:pPr>
            <w:r w:rsidRPr="008A7C4C">
              <w:rPr>
                <w:szCs w:val="24"/>
              </w:rPr>
              <w:t>Котельная МДОУ Якшангский детский сад</w:t>
            </w:r>
            <w:r w:rsidRPr="008A7C4C">
              <w:rPr>
                <w:rFonts w:eastAsia="Times New Roman"/>
                <w:bCs/>
                <w:color w:val="000000"/>
                <w:szCs w:val="24"/>
                <w:lang w:eastAsia="ru-RU"/>
              </w:rPr>
              <w:t xml:space="preserve"> </w:t>
            </w:r>
            <w:r w:rsidRPr="008A7C4C">
              <w:rPr>
                <w:rFonts w:eastAsia="Times New Roman"/>
                <w:bCs/>
                <w:vanish/>
                <w:color w:val="000000"/>
                <w:szCs w:val="24"/>
                <w:lang w:eastAsia="ru-RU"/>
              </w:rPr>
              <w:cr/>
              <w:t xml:space="preserve">отельная СОШ  КХ </w:t>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vanish/>
                <w:color w:val="000000"/>
                <w:szCs w:val="24"/>
                <w:lang w:eastAsia="ru-RU"/>
              </w:rPr>
              <w:pgNum/>
            </w:r>
            <w:r w:rsidRPr="008A7C4C">
              <w:rPr>
                <w:rFonts w:eastAsia="Times New Roman"/>
                <w:bCs/>
                <w:color w:val="000000"/>
                <w:szCs w:val="24"/>
                <w:lang w:eastAsia="ru-RU"/>
              </w:rPr>
              <w:t>п. Якшанга</w:t>
            </w:r>
          </w:p>
        </w:tc>
        <w:tc>
          <w:tcPr>
            <w:tcW w:w="1639" w:type="dxa"/>
            <w:tcMar>
              <w:left w:w="28" w:type="dxa"/>
              <w:right w:w="28" w:type="dxa"/>
            </w:tcMar>
            <w:vAlign w:val="center"/>
          </w:tcPr>
          <w:p w:rsidR="00D030AB" w:rsidRPr="00F87138"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Универсал-3</w:t>
            </w:r>
          </w:p>
        </w:tc>
        <w:tc>
          <w:tcPr>
            <w:tcW w:w="992" w:type="dxa"/>
            <w:tcMar>
              <w:left w:w="28" w:type="dxa"/>
              <w:right w:w="28" w:type="dxa"/>
            </w:tcMar>
            <w:vAlign w:val="center"/>
          </w:tcPr>
          <w:p w:rsidR="00D030AB" w:rsidRPr="00F87138"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0,25</w:t>
            </w:r>
          </w:p>
        </w:tc>
        <w:tc>
          <w:tcPr>
            <w:tcW w:w="851" w:type="dxa"/>
            <w:tcMar>
              <w:left w:w="28" w:type="dxa"/>
              <w:right w:w="28" w:type="dxa"/>
            </w:tcMar>
            <w:vAlign w:val="center"/>
          </w:tcPr>
          <w:p w:rsidR="00D030AB" w:rsidRPr="00F87138"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0,2</w:t>
            </w:r>
          </w:p>
        </w:tc>
        <w:tc>
          <w:tcPr>
            <w:tcW w:w="851" w:type="dxa"/>
            <w:tcMar>
              <w:left w:w="28" w:type="dxa"/>
              <w:right w:w="28" w:type="dxa"/>
            </w:tcMar>
            <w:vAlign w:val="center"/>
          </w:tcPr>
          <w:p w:rsidR="00D030AB" w:rsidRPr="00F87138" w:rsidRDefault="00D030AB" w:rsidP="00D030AB">
            <w:pPr>
              <w:suppressAutoHyphens w:val="0"/>
              <w:jc w:val="center"/>
              <w:rPr>
                <w:rFonts w:eastAsia="Times New Roman"/>
                <w:color w:val="000000"/>
                <w:szCs w:val="24"/>
                <w:lang w:eastAsia="ru-RU"/>
              </w:rPr>
            </w:pPr>
            <w:r w:rsidRPr="00F87138">
              <w:rPr>
                <w:rFonts w:eastAsia="Times New Roman"/>
                <w:color w:val="000000"/>
                <w:szCs w:val="24"/>
                <w:lang w:eastAsia="ru-RU"/>
              </w:rPr>
              <w:t>60</w:t>
            </w:r>
          </w:p>
        </w:tc>
        <w:tc>
          <w:tcPr>
            <w:tcW w:w="992" w:type="dxa"/>
            <w:tcMar>
              <w:left w:w="28" w:type="dxa"/>
              <w:right w:w="28" w:type="dxa"/>
            </w:tcMar>
            <w:vAlign w:val="center"/>
          </w:tcPr>
          <w:p w:rsidR="00D030AB" w:rsidRPr="00F87138" w:rsidRDefault="00D030AB" w:rsidP="00D030AB">
            <w:pPr>
              <w:suppressAutoHyphens w:val="0"/>
              <w:jc w:val="center"/>
              <w:rPr>
                <w:rFonts w:eastAsia="Times New Roman"/>
                <w:color w:val="000000"/>
                <w:szCs w:val="24"/>
                <w:lang w:eastAsia="ru-RU"/>
              </w:rPr>
            </w:pPr>
            <w:r w:rsidRPr="00F87138">
              <w:rPr>
                <w:rFonts w:eastAsia="Times New Roman"/>
                <w:color w:val="000000"/>
                <w:szCs w:val="24"/>
                <w:lang w:eastAsia="ru-RU"/>
              </w:rPr>
              <w:t>-</w:t>
            </w:r>
          </w:p>
        </w:tc>
        <w:tc>
          <w:tcPr>
            <w:tcW w:w="912" w:type="dxa"/>
            <w:tcMar>
              <w:left w:w="28" w:type="dxa"/>
              <w:right w:w="28" w:type="dxa"/>
            </w:tcMar>
            <w:vAlign w:val="center"/>
          </w:tcPr>
          <w:p w:rsidR="00D030AB" w:rsidRPr="00F87138" w:rsidRDefault="00D030AB" w:rsidP="00D030AB">
            <w:pPr>
              <w:jc w:val="center"/>
              <w:rPr>
                <w:rFonts w:eastAsia="Times New Roman"/>
                <w:color w:val="000000"/>
                <w:szCs w:val="24"/>
              </w:rPr>
            </w:pPr>
            <w:r w:rsidRPr="008A7C4C">
              <w:rPr>
                <w:rFonts w:eastAsia="Times New Roman"/>
                <w:color w:val="000000"/>
                <w:szCs w:val="24"/>
              </w:rPr>
              <w:t>дрова</w:t>
            </w:r>
          </w:p>
        </w:tc>
        <w:tc>
          <w:tcPr>
            <w:tcW w:w="930" w:type="dxa"/>
            <w:tcMar>
              <w:left w:w="28" w:type="dxa"/>
              <w:right w:w="28" w:type="dxa"/>
            </w:tcMar>
            <w:vAlign w:val="center"/>
          </w:tcPr>
          <w:p w:rsidR="00D030AB" w:rsidRPr="008A7C4C"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1962</w:t>
            </w:r>
          </w:p>
        </w:tc>
      </w:tr>
      <w:tr w:rsidR="00D030AB" w:rsidRPr="00B9576A" w:rsidTr="00E906EB">
        <w:trPr>
          <w:trHeight w:val="20"/>
        </w:trPr>
        <w:tc>
          <w:tcPr>
            <w:tcW w:w="504" w:type="dxa"/>
            <w:vMerge/>
            <w:tcMar>
              <w:left w:w="28" w:type="dxa"/>
              <w:right w:w="28" w:type="dxa"/>
            </w:tcMar>
            <w:vAlign w:val="center"/>
          </w:tcPr>
          <w:p w:rsidR="00D030AB" w:rsidRPr="00B9576A" w:rsidRDefault="00D030AB" w:rsidP="00D030AB">
            <w:pPr>
              <w:suppressAutoHyphens w:val="0"/>
              <w:jc w:val="center"/>
              <w:rPr>
                <w:rFonts w:eastAsia="Times New Roman"/>
                <w:color w:val="000000"/>
                <w:szCs w:val="24"/>
                <w:lang w:eastAsia="ru-RU"/>
              </w:rPr>
            </w:pPr>
          </w:p>
        </w:tc>
        <w:tc>
          <w:tcPr>
            <w:tcW w:w="2613" w:type="dxa"/>
            <w:vMerge/>
            <w:tcMar>
              <w:left w:w="28" w:type="dxa"/>
              <w:right w:w="28" w:type="dxa"/>
            </w:tcMar>
            <w:vAlign w:val="center"/>
          </w:tcPr>
          <w:p w:rsidR="00D030AB" w:rsidRPr="008A7C4C" w:rsidRDefault="00D030AB" w:rsidP="00D030AB">
            <w:pPr>
              <w:suppressAutoHyphens w:val="0"/>
              <w:rPr>
                <w:rFonts w:eastAsia="Times New Roman"/>
                <w:bCs/>
                <w:color w:val="000000"/>
                <w:szCs w:val="24"/>
                <w:lang w:eastAsia="ru-RU"/>
              </w:rPr>
            </w:pPr>
          </w:p>
        </w:tc>
        <w:tc>
          <w:tcPr>
            <w:tcW w:w="1639" w:type="dxa"/>
            <w:tcMar>
              <w:left w:w="28" w:type="dxa"/>
              <w:right w:w="28" w:type="dxa"/>
            </w:tcMar>
            <w:vAlign w:val="center"/>
          </w:tcPr>
          <w:p w:rsidR="00D030AB" w:rsidRPr="00F87138"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Универсал-3</w:t>
            </w:r>
          </w:p>
        </w:tc>
        <w:tc>
          <w:tcPr>
            <w:tcW w:w="992" w:type="dxa"/>
            <w:tcMar>
              <w:left w:w="28" w:type="dxa"/>
              <w:right w:w="28" w:type="dxa"/>
            </w:tcMar>
            <w:vAlign w:val="center"/>
          </w:tcPr>
          <w:p w:rsidR="00D030AB" w:rsidRPr="00F87138"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0,25</w:t>
            </w:r>
          </w:p>
        </w:tc>
        <w:tc>
          <w:tcPr>
            <w:tcW w:w="851" w:type="dxa"/>
            <w:tcMar>
              <w:left w:w="28" w:type="dxa"/>
              <w:right w:w="28" w:type="dxa"/>
            </w:tcMar>
            <w:vAlign w:val="center"/>
          </w:tcPr>
          <w:p w:rsidR="00D030AB" w:rsidRPr="00F87138" w:rsidRDefault="00D030AB" w:rsidP="00D030AB">
            <w:pPr>
              <w:suppressAutoHyphens w:val="0"/>
              <w:jc w:val="center"/>
              <w:rPr>
                <w:rFonts w:eastAsia="Times New Roman"/>
                <w:bCs/>
                <w:color w:val="000000"/>
                <w:szCs w:val="24"/>
                <w:lang w:eastAsia="ru-RU"/>
              </w:rPr>
            </w:pPr>
            <w:r>
              <w:rPr>
                <w:rFonts w:eastAsia="Times New Roman"/>
                <w:bCs/>
                <w:color w:val="000000"/>
                <w:szCs w:val="24"/>
                <w:lang w:eastAsia="ru-RU"/>
              </w:rPr>
              <w:t>0,2</w:t>
            </w:r>
          </w:p>
        </w:tc>
        <w:tc>
          <w:tcPr>
            <w:tcW w:w="851" w:type="dxa"/>
            <w:tcMar>
              <w:left w:w="28" w:type="dxa"/>
              <w:right w:w="28" w:type="dxa"/>
            </w:tcMar>
            <w:vAlign w:val="center"/>
          </w:tcPr>
          <w:p w:rsidR="00D030AB" w:rsidRPr="00F87138" w:rsidRDefault="00D030AB" w:rsidP="00D030AB">
            <w:pPr>
              <w:suppressAutoHyphens w:val="0"/>
              <w:jc w:val="center"/>
              <w:rPr>
                <w:rFonts w:eastAsia="Times New Roman"/>
                <w:color w:val="000000"/>
                <w:szCs w:val="24"/>
                <w:lang w:eastAsia="ru-RU"/>
              </w:rPr>
            </w:pPr>
            <w:r w:rsidRPr="00F87138">
              <w:rPr>
                <w:rFonts w:eastAsia="Times New Roman"/>
                <w:color w:val="000000"/>
                <w:szCs w:val="24"/>
                <w:lang w:eastAsia="ru-RU"/>
              </w:rPr>
              <w:t>60</w:t>
            </w:r>
          </w:p>
        </w:tc>
        <w:tc>
          <w:tcPr>
            <w:tcW w:w="992" w:type="dxa"/>
            <w:tcMar>
              <w:left w:w="28" w:type="dxa"/>
              <w:right w:w="28" w:type="dxa"/>
            </w:tcMar>
            <w:vAlign w:val="center"/>
          </w:tcPr>
          <w:p w:rsidR="00D030AB" w:rsidRPr="00F87138" w:rsidRDefault="00D030AB" w:rsidP="00D030AB">
            <w:pPr>
              <w:suppressAutoHyphens w:val="0"/>
              <w:jc w:val="center"/>
              <w:rPr>
                <w:rFonts w:eastAsia="Times New Roman"/>
                <w:color w:val="000000"/>
                <w:szCs w:val="24"/>
                <w:lang w:eastAsia="ru-RU"/>
              </w:rPr>
            </w:pPr>
            <w:r w:rsidRPr="00F87138">
              <w:rPr>
                <w:rFonts w:eastAsia="Times New Roman"/>
                <w:color w:val="000000"/>
                <w:szCs w:val="24"/>
                <w:lang w:eastAsia="ru-RU"/>
              </w:rPr>
              <w:t>-</w:t>
            </w:r>
          </w:p>
        </w:tc>
        <w:tc>
          <w:tcPr>
            <w:tcW w:w="912" w:type="dxa"/>
            <w:tcMar>
              <w:left w:w="28" w:type="dxa"/>
              <w:right w:w="28" w:type="dxa"/>
            </w:tcMar>
            <w:vAlign w:val="center"/>
          </w:tcPr>
          <w:p w:rsidR="00D030AB" w:rsidRPr="00F87138" w:rsidRDefault="00D030AB" w:rsidP="00D030AB">
            <w:pPr>
              <w:jc w:val="center"/>
            </w:pPr>
            <w:r w:rsidRPr="00F87138">
              <w:rPr>
                <w:rFonts w:eastAsia="Times New Roman"/>
                <w:color w:val="000000"/>
                <w:szCs w:val="24"/>
              </w:rPr>
              <w:t>дрова</w:t>
            </w:r>
          </w:p>
        </w:tc>
        <w:tc>
          <w:tcPr>
            <w:tcW w:w="930" w:type="dxa"/>
            <w:tcMar>
              <w:left w:w="28" w:type="dxa"/>
              <w:right w:w="28" w:type="dxa"/>
            </w:tcMar>
            <w:vAlign w:val="center"/>
          </w:tcPr>
          <w:p w:rsidR="00D030AB" w:rsidRPr="008A7C4C" w:rsidRDefault="00D030AB" w:rsidP="00D030AB">
            <w:pPr>
              <w:suppressAutoHyphens w:val="0"/>
              <w:jc w:val="center"/>
              <w:rPr>
                <w:rFonts w:eastAsia="Times New Roman"/>
                <w:color w:val="000000"/>
                <w:szCs w:val="24"/>
                <w:lang w:eastAsia="ru-RU"/>
              </w:rPr>
            </w:pPr>
            <w:r>
              <w:rPr>
                <w:rFonts w:eastAsia="Times New Roman"/>
                <w:color w:val="000000"/>
                <w:szCs w:val="24"/>
                <w:lang w:eastAsia="ru-RU"/>
              </w:rPr>
              <w:t>1972</w:t>
            </w:r>
          </w:p>
        </w:tc>
      </w:tr>
      <w:tr w:rsidR="00E906EB" w:rsidRPr="00B9576A" w:rsidTr="00E906EB">
        <w:trPr>
          <w:trHeight w:val="20"/>
        </w:trPr>
        <w:tc>
          <w:tcPr>
            <w:tcW w:w="504" w:type="dxa"/>
            <w:tcMar>
              <w:left w:w="28" w:type="dxa"/>
              <w:right w:w="28" w:type="dxa"/>
            </w:tcMar>
            <w:vAlign w:val="center"/>
          </w:tcPr>
          <w:p w:rsidR="00E906EB" w:rsidRPr="00B9576A" w:rsidRDefault="00E906EB" w:rsidP="00D030AB">
            <w:pPr>
              <w:suppressAutoHyphens w:val="0"/>
              <w:jc w:val="center"/>
              <w:rPr>
                <w:rFonts w:eastAsia="Times New Roman"/>
                <w:color w:val="000000"/>
                <w:szCs w:val="24"/>
                <w:lang w:eastAsia="ru-RU"/>
              </w:rPr>
            </w:pPr>
          </w:p>
        </w:tc>
        <w:tc>
          <w:tcPr>
            <w:tcW w:w="2613" w:type="dxa"/>
            <w:tcMar>
              <w:left w:w="28" w:type="dxa"/>
              <w:right w:w="28" w:type="dxa"/>
            </w:tcMar>
            <w:vAlign w:val="center"/>
          </w:tcPr>
          <w:p w:rsidR="00E906EB" w:rsidRPr="00E906EB" w:rsidRDefault="00E906EB" w:rsidP="00D030AB">
            <w:pPr>
              <w:suppressAutoHyphens w:val="0"/>
              <w:rPr>
                <w:rFonts w:eastAsia="Times New Roman"/>
                <w:b/>
                <w:bCs/>
                <w:color w:val="000000"/>
                <w:szCs w:val="24"/>
                <w:lang w:eastAsia="ru-RU"/>
              </w:rPr>
            </w:pPr>
            <w:r w:rsidRPr="00E906EB">
              <w:rPr>
                <w:rFonts w:eastAsia="Times New Roman"/>
                <w:b/>
                <w:bCs/>
                <w:color w:val="000000"/>
                <w:szCs w:val="24"/>
                <w:lang w:eastAsia="ru-RU"/>
              </w:rPr>
              <w:t xml:space="preserve">Итого </w:t>
            </w:r>
          </w:p>
        </w:tc>
        <w:tc>
          <w:tcPr>
            <w:tcW w:w="1639" w:type="dxa"/>
            <w:tcMar>
              <w:left w:w="28" w:type="dxa"/>
              <w:right w:w="28" w:type="dxa"/>
            </w:tcMar>
            <w:vAlign w:val="center"/>
          </w:tcPr>
          <w:p w:rsidR="00E906EB" w:rsidRPr="00E906EB" w:rsidRDefault="00E906EB" w:rsidP="00D030AB">
            <w:pPr>
              <w:suppressAutoHyphens w:val="0"/>
              <w:jc w:val="center"/>
              <w:rPr>
                <w:rFonts w:eastAsia="Times New Roman"/>
                <w:b/>
                <w:bCs/>
                <w:color w:val="000000"/>
                <w:szCs w:val="24"/>
                <w:lang w:eastAsia="ru-RU"/>
              </w:rPr>
            </w:pPr>
          </w:p>
        </w:tc>
        <w:tc>
          <w:tcPr>
            <w:tcW w:w="992" w:type="dxa"/>
            <w:tcMar>
              <w:left w:w="28" w:type="dxa"/>
              <w:right w:w="28" w:type="dxa"/>
            </w:tcMar>
            <w:vAlign w:val="center"/>
          </w:tcPr>
          <w:p w:rsidR="00E906EB" w:rsidRPr="00E906EB" w:rsidRDefault="00E906EB" w:rsidP="00D030AB">
            <w:pPr>
              <w:suppressAutoHyphens w:val="0"/>
              <w:jc w:val="center"/>
              <w:rPr>
                <w:rFonts w:eastAsia="Times New Roman"/>
                <w:b/>
                <w:bCs/>
                <w:color w:val="000000"/>
                <w:szCs w:val="24"/>
                <w:lang w:eastAsia="ru-RU"/>
              </w:rPr>
            </w:pPr>
            <w:r w:rsidRPr="00E906EB">
              <w:rPr>
                <w:rFonts w:eastAsia="Times New Roman"/>
                <w:b/>
                <w:bCs/>
                <w:color w:val="000000"/>
                <w:szCs w:val="24"/>
                <w:lang w:eastAsia="ru-RU"/>
              </w:rPr>
              <w:fldChar w:fldCharType="begin"/>
            </w:r>
            <w:r w:rsidRPr="00E906EB">
              <w:rPr>
                <w:rFonts w:eastAsia="Times New Roman"/>
                <w:b/>
                <w:bCs/>
                <w:color w:val="000000"/>
                <w:szCs w:val="24"/>
                <w:lang w:eastAsia="ru-RU"/>
              </w:rPr>
              <w:instrText xml:space="preserve"> =SUM(ABOVE) </w:instrText>
            </w:r>
            <w:r w:rsidRPr="00E906EB">
              <w:rPr>
                <w:rFonts w:eastAsia="Times New Roman"/>
                <w:b/>
                <w:bCs/>
                <w:color w:val="000000"/>
                <w:szCs w:val="24"/>
                <w:lang w:eastAsia="ru-RU"/>
              </w:rPr>
              <w:fldChar w:fldCharType="separate"/>
            </w:r>
            <w:r w:rsidRPr="00E906EB">
              <w:rPr>
                <w:rFonts w:eastAsia="Times New Roman"/>
                <w:b/>
                <w:bCs/>
                <w:noProof/>
                <w:color w:val="000000"/>
                <w:szCs w:val="24"/>
                <w:lang w:eastAsia="ru-RU"/>
              </w:rPr>
              <w:t>3,37</w:t>
            </w:r>
            <w:r w:rsidRPr="00E906EB">
              <w:rPr>
                <w:rFonts w:eastAsia="Times New Roman"/>
                <w:b/>
                <w:bCs/>
                <w:color w:val="000000"/>
                <w:szCs w:val="24"/>
                <w:lang w:eastAsia="ru-RU"/>
              </w:rPr>
              <w:fldChar w:fldCharType="end"/>
            </w:r>
          </w:p>
        </w:tc>
        <w:tc>
          <w:tcPr>
            <w:tcW w:w="851" w:type="dxa"/>
            <w:tcMar>
              <w:left w:w="28" w:type="dxa"/>
              <w:right w:w="28" w:type="dxa"/>
            </w:tcMar>
            <w:vAlign w:val="center"/>
          </w:tcPr>
          <w:p w:rsidR="00E906EB" w:rsidRPr="00E906EB" w:rsidRDefault="00E906EB" w:rsidP="00D030AB">
            <w:pPr>
              <w:suppressAutoHyphens w:val="0"/>
              <w:jc w:val="center"/>
              <w:rPr>
                <w:rFonts w:eastAsia="Times New Roman"/>
                <w:b/>
                <w:bCs/>
                <w:color w:val="000000"/>
                <w:szCs w:val="24"/>
                <w:lang w:eastAsia="ru-RU"/>
              </w:rPr>
            </w:pPr>
            <w:r w:rsidRPr="00E906EB">
              <w:rPr>
                <w:rFonts w:eastAsia="Times New Roman"/>
                <w:b/>
                <w:bCs/>
                <w:color w:val="000000"/>
                <w:szCs w:val="24"/>
                <w:lang w:eastAsia="ru-RU"/>
              </w:rPr>
              <w:fldChar w:fldCharType="begin"/>
            </w:r>
            <w:r w:rsidRPr="00E906EB">
              <w:rPr>
                <w:rFonts w:eastAsia="Times New Roman"/>
                <w:b/>
                <w:bCs/>
                <w:color w:val="000000"/>
                <w:szCs w:val="24"/>
                <w:lang w:eastAsia="ru-RU"/>
              </w:rPr>
              <w:instrText xml:space="preserve"> =SUM(ABOVE) </w:instrText>
            </w:r>
            <w:r w:rsidRPr="00E906EB">
              <w:rPr>
                <w:rFonts w:eastAsia="Times New Roman"/>
                <w:b/>
                <w:bCs/>
                <w:color w:val="000000"/>
                <w:szCs w:val="24"/>
                <w:lang w:eastAsia="ru-RU"/>
              </w:rPr>
              <w:fldChar w:fldCharType="separate"/>
            </w:r>
            <w:r w:rsidRPr="00E906EB">
              <w:rPr>
                <w:rFonts w:eastAsia="Times New Roman"/>
                <w:b/>
                <w:bCs/>
                <w:noProof/>
                <w:color w:val="000000"/>
                <w:szCs w:val="24"/>
                <w:lang w:eastAsia="ru-RU"/>
              </w:rPr>
              <w:t>2,95</w:t>
            </w:r>
            <w:r w:rsidRPr="00E906EB">
              <w:rPr>
                <w:rFonts w:eastAsia="Times New Roman"/>
                <w:b/>
                <w:bCs/>
                <w:color w:val="000000"/>
                <w:szCs w:val="24"/>
                <w:lang w:eastAsia="ru-RU"/>
              </w:rPr>
              <w:fldChar w:fldCharType="end"/>
            </w:r>
          </w:p>
        </w:tc>
        <w:tc>
          <w:tcPr>
            <w:tcW w:w="851" w:type="dxa"/>
            <w:tcMar>
              <w:left w:w="28" w:type="dxa"/>
              <w:right w:w="28" w:type="dxa"/>
            </w:tcMar>
            <w:vAlign w:val="center"/>
          </w:tcPr>
          <w:p w:rsidR="00E906EB" w:rsidRPr="00F87138" w:rsidRDefault="00E906EB" w:rsidP="00D030AB">
            <w:pPr>
              <w:suppressAutoHyphens w:val="0"/>
              <w:jc w:val="center"/>
              <w:rPr>
                <w:rFonts w:eastAsia="Times New Roman"/>
                <w:color w:val="000000"/>
                <w:szCs w:val="24"/>
                <w:lang w:eastAsia="ru-RU"/>
              </w:rPr>
            </w:pPr>
          </w:p>
        </w:tc>
        <w:tc>
          <w:tcPr>
            <w:tcW w:w="992" w:type="dxa"/>
            <w:tcMar>
              <w:left w:w="28" w:type="dxa"/>
              <w:right w:w="28" w:type="dxa"/>
            </w:tcMar>
            <w:vAlign w:val="center"/>
          </w:tcPr>
          <w:p w:rsidR="00E906EB" w:rsidRPr="00F87138" w:rsidRDefault="00E906EB" w:rsidP="00D030AB">
            <w:pPr>
              <w:suppressAutoHyphens w:val="0"/>
              <w:jc w:val="center"/>
              <w:rPr>
                <w:rFonts w:eastAsia="Times New Roman"/>
                <w:color w:val="000000"/>
                <w:szCs w:val="24"/>
                <w:lang w:eastAsia="ru-RU"/>
              </w:rPr>
            </w:pPr>
          </w:p>
        </w:tc>
        <w:tc>
          <w:tcPr>
            <w:tcW w:w="912" w:type="dxa"/>
            <w:tcMar>
              <w:left w:w="28" w:type="dxa"/>
              <w:right w:w="28" w:type="dxa"/>
            </w:tcMar>
            <w:vAlign w:val="center"/>
          </w:tcPr>
          <w:p w:rsidR="00E906EB" w:rsidRPr="00F87138" w:rsidRDefault="00E906EB" w:rsidP="00D030AB">
            <w:pPr>
              <w:jc w:val="center"/>
              <w:rPr>
                <w:rFonts w:eastAsia="Times New Roman"/>
                <w:color w:val="000000"/>
                <w:szCs w:val="24"/>
              </w:rPr>
            </w:pPr>
          </w:p>
        </w:tc>
        <w:tc>
          <w:tcPr>
            <w:tcW w:w="930" w:type="dxa"/>
            <w:tcMar>
              <w:left w:w="28" w:type="dxa"/>
              <w:right w:w="28" w:type="dxa"/>
            </w:tcMar>
            <w:vAlign w:val="center"/>
          </w:tcPr>
          <w:p w:rsidR="00E906EB" w:rsidRDefault="00E906EB" w:rsidP="00D030AB">
            <w:pPr>
              <w:suppressAutoHyphens w:val="0"/>
              <w:jc w:val="center"/>
              <w:rPr>
                <w:rFonts w:eastAsia="Times New Roman"/>
                <w:color w:val="000000"/>
                <w:szCs w:val="24"/>
                <w:lang w:eastAsia="ru-RU"/>
              </w:rPr>
            </w:pPr>
          </w:p>
        </w:tc>
      </w:tr>
      <w:tr w:rsidR="00E906EB" w:rsidRPr="00B9576A" w:rsidTr="00E906EB">
        <w:trPr>
          <w:trHeight w:val="221"/>
        </w:trPr>
        <w:tc>
          <w:tcPr>
            <w:tcW w:w="4756" w:type="dxa"/>
            <w:gridSpan w:val="3"/>
            <w:tcMar>
              <w:left w:w="28" w:type="dxa"/>
              <w:right w:w="28" w:type="dxa"/>
            </w:tcMar>
            <w:vAlign w:val="center"/>
          </w:tcPr>
          <w:p w:rsidR="00E906EB" w:rsidRPr="00E906EB" w:rsidRDefault="00E906EB" w:rsidP="00E906EB">
            <w:pPr>
              <w:suppressAutoHyphens w:val="0"/>
              <w:rPr>
                <w:rFonts w:eastAsia="Times New Roman"/>
                <w:b/>
                <w:bCs/>
                <w:color w:val="000000"/>
                <w:szCs w:val="24"/>
                <w:lang w:eastAsia="ru-RU"/>
              </w:rPr>
            </w:pPr>
            <w:r w:rsidRPr="00E906EB">
              <w:rPr>
                <w:rFonts w:eastAsia="Times New Roman"/>
                <w:b/>
                <w:bCs/>
                <w:color w:val="000000"/>
                <w:szCs w:val="24"/>
                <w:lang w:eastAsia="ru-RU"/>
              </w:rPr>
              <w:t>Всего по Поназыревскому МО</w:t>
            </w:r>
          </w:p>
        </w:tc>
        <w:tc>
          <w:tcPr>
            <w:tcW w:w="992" w:type="dxa"/>
            <w:tcMar>
              <w:left w:w="28" w:type="dxa"/>
              <w:right w:w="28" w:type="dxa"/>
            </w:tcMar>
            <w:vAlign w:val="center"/>
          </w:tcPr>
          <w:p w:rsidR="00E906EB" w:rsidRPr="00E906EB" w:rsidRDefault="00E906EB" w:rsidP="00D030AB">
            <w:pPr>
              <w:suppressAutoHyphens w:val="0"/>
              <w:jc w:val="center"/>
              <w:rPr>
                <w:rFonts w:eastAsia="Times New Roman"/>
                <w:b/>
                <w:bCs/>
                <w:color w:val="000000"/>
                <w:szCs w:val="24"/>
                <w:lang w:eastAsia="ru-RU"/>
              </w:rPr>
            </w:pPr>
            <w:r w:rsidRPr="00E906EB">
              <w:rPr>
                <w:rFonts w:eastAsia="Times New Roman"/>
                <w:b/>
                <w:bCs/>
                <w:color w:val="000000"/>
                <w:szCs w:val="24"/>
                <w:lang w:eastAsia="ru-RU"/>
              </w:rPr>
              <w:t>12,55</w:t>
            </w:r>
          </w:p>
        </w:tc>
        <w:tc>
          <w:tcPr>
            <w:tcW w:w="851" w:type="dxa"/>
            <w:tcMar>
              <w:left w:w="28" w:type="dxa"/>
              <w:right w:w="28" w:type="dxa"/>
            </w:tcMar>
            <w:vAlign w:val="center"/>
          </w:tcPr>
          <w:p w:rsidR="00E906EB" w:rsidRPr="00E906EB" w:rsidRDefault="00E906EB" w:rsidP="00D030AB">
            <w:pPr>
              <w:suppressAutoHyphens w:val="0"/>
              <w:jc w:val="center"/>
              <w:rPr>
                <w:rFonts w:eastAsia="Times New Roman"/>
                <w:b/>
                <w:bCs/>
                <w:color w:val="000000"/>
                <w:szCs w:val="24"/>
                <w:lang w:eastAsia="ru-RU"/>
              </w:rPr>
            </w:pPr>
            <w:r w:rsidRPr="00E906EB">
              <w:rPr>
                <w:rFonts w:eastAsia="Times New Roman"/>
                <w:b/>
                <w:bCs/>
                <w:color w:val="000000"/>
                <w:szCs w:val="24"/>
                <w:lang w:eastAsia="ru-RU"/>
              </w:rPr>
              <w:t>10,815</w:t>
            </w:r>
          </w:p>
        </w:tc>
        <w:tc>
          <w:tcPr>
            <w:tcW w:w="851" w:type="dxa"/>
            <w:tcMar>
              <w:left w:w="28" w:type="dxa"/>
              <w:right w:w="28" w:type="dxa"/>
            </w:tcMar>
            <w:vAlign w:val="center"/>
          </w:tcPr>
          <w:p w:rsidR="00E906EB" w:rsidRPr="00F87138" w:rsidRDefault="00E906EB" w:rsidP="00D030AB">
            <w:pPr>
              <w:suppressAutoHyphens w:val="0"/>
              <w:jc w:val="center"/>
              <w:rPr>
                <w:rFonts w:eastAsia="Times New Roman"/>
                <w:color w:val="000000"/>
                <w:szCs w:val="24"/>
                <w:lang w:eastAsia="ru-RU"/>
              </w:rPr>
            </w:pPr>
          </w:p>
        </w:tc>
        <w:tc>
          <w:tcPr>
            <w:tcW w:w="992" w:type="dxa"/>
            <w:tcMar>
              <w:left w:w="28" w:type="dxa"/>
              <w:right w:w="28" w:type="dxa"/>
            </w:tcMar>
            <w:vAlign w:val="center"/>
          </w:tcPr>
          <w:p w:rsidR="00E906EB" w:rsidRPr="00F87138" w:rsidRDefault="00E906EB" w:rsidP="00D030AB">
            <w:pPr>
              <w:suppressAutoHyphens w:val="0"/>
              <w:jc w:val="center"/>
              <w:rPr>
                <w:rFonts w:eastAsia="Times New Roman"/>
                <w:color w:val="000000"/>
                <w:szCs w:val="24"/>
                <w:lang w:eastAsia="ru-RU"/>
              </w:rPr>
            </w:pPr>
          </w:p>
        </w:tc>
        <w:tc>
          <w:tcPr>
            <w:tcW w:w="912" w:type="dxa"/>
            <w:tcMar>
              <w:left w:w="28" w:type="dxa"/>
              <w:right w:w="28" w:type="dxa"/>
            </w:tcMar>
            <w:vAlign w:val="center"/>
          </w:tcPr>
          <w:p w:rsidR="00E906EB" w:rsidRPr="00F87138" w:rsidRDefault="00E906EB" w:rsidP="00D030AB">
            <w:pPr>
              <w:jc w:val="center"/>
              <w:rPr>
                <w:rFonts w:eastAsia="Times New Roman"/>
                <w:color w:val="000000"/>
                <w:szCs w:val="24"/>
              </w:rPr>
            </w:pPr>
          </w:p>
        </w:tc>
        <w:tc>
          <w:tcPr>
            <w:tcW w:w="930" w:type="dxa"/>
            <w:tcMar>
              <w:left w:w="28" w:type="dxa"/>
              <w:right w:w="28" w:type="dxa"/>
            </w:tcMar>
            <w:vAlign w:val="center"/>
          </w:tcPr>
          <w:p w:rsidR="00E906EB" w:rsidRDefault="00E906EB" w:rsidP="00D030AB">
            <w:pPr>
              <w:suppressAutoHyphens w:val="0"/>
              <w:jc w:val="center"/>
              <w:rPr>
                <w:rFonts w:eastAsia="Times New Roman"/>
                <w:color w:val="000000"/>
                <w:szCs w:val="24"/>
                <w:lang w:eastAsia="ru-RU"/>
              </w:rPr>
            </w:pPr>
          </w:p>
        </w:tc>
      </w:tr>
      <w:tr w:rsidR="00E906EB" w:rsidRPr="00B9576A" w:rsidTr="00E906EB">
        <w:trPr>
          <w:trHeight w:val="20"/>
        </w:trPr>
        <w:tc>
          <w:tcPr>
            <w:tcW w:w="4756" w:type="dxa"/>
            <w:gridSpan w:val="3"/>
            <w:tcMar>
              <w:left w:w="28" w:type="dxa"/>
              <w:right w:w="28" w:type="dxa"/>
            </w:tcMar>
            <w:vAlign w:val="center"/>
          </w:tcPr>
          <w:p w:rsidR="00E906EB" w:rsidRPr="00E906EB" w:rsidRDefault="00E906EB" w:rsidP="00E906EB">
            <w:pPr>
              <w:suppressAutoHyphens w:val="0"/>
              <w:rPr>
                <w:rFonts w:eastAsia="Times New Roman"/>
                <w:b/>
                <w:bCs/>
                <w:color w:val="000000"/>
                <w:szCs w:val="24"/>
                <w:lang w:eastAsia="ru-RU"/>
              </w:rPr>
            </w:pPr>
            <w:r w:rsidRPr="00E906EB">
              <w:rPr>
                <w:rFonts w:eastAsia="Times New Roman"/>
                <w:b/>
                <w:bCs/>
                <w:color w:val="000000"/>
                <w:szCs w:val="24"/>
                <w:lang w:eastAsia="ru-RU"/>
              </w:rPr>
              <w:t>в том числе муниципальные котельные</w:t>
            </w:r>
          </w:p>
        </w:tc>
        <w:tc>
          <w:tcPr>
            <w:tcW w:w="992" w:type="dxa"/>
            <w:tcMar>
              <w:left w:w="28" w:type="dxa"/>
              <w:right w:w="28" w:type="dxa"/>
            </w:tcMar>
            <w:vAlign w:val="center"/>
          </w:tcPr>
          <w:p w:rsidR="00E906EB" w:rsidRPr="00E906EB" w:rsidRDefault="00E906EB" w:rsidP="00D030AB">
            <w:pPr>
              <w:suppressAutoHyphens w:val="0"/>
              <w:jc w:val="center"/>
              <w:rPr>
                <w:rFonts w:eastAsia="Times New Roman"/>
                <w:b/>
                <w:bCs/>
                <w:color w:val="000000"/>
                <w:szCs w:val="24"/>
                <w:lang w:eastAsia="ru-RU"/>
              </w:rPr>
            </w:pPr>
            <w:r w:rsidRPr="00E906EB">
              <w:rPr>
                <w:rFonts w:eastAsia="Times New Roman"/>
                <w:b/>
                <w:bCs/>
                <w:color w:val="000000"/>
                <w:szCs w:val="24"/>
                <w:lang w:eastAsia="ru-RU"/>
              </w:rPr>
              <w:t>10,83</w:t>
            </w:r>
          </w:p>
        </w:tc>
        <w:tc>
          <w:tcPr>
            <w:tcW w:w="851" w:type="dxa"/>
            <w:tcMar>
              <w:left w:w="28" w:type="dxa"/>
              <w:right w:w="28" w:type="dxa"/>
            </w:tcMar>
            <w:vAlign w:val="center"/>
          </w:tcPr>
          <w:p w:rsidR="00E906EB" w:rsidRPr="00E906EB" w:rsidRDefault="00E906EB" w:rsidP="00D030AB">
            <w:pPr>
              <w:suppressAutoHyphens w:val="0"/>
              <w:jc w:val="center"/>
              <w:rPr>
                <w:rFonts w:eastAsia="Times New Roman"/>
                <w:b/>
                <w:bCs/>
                <w:color w:val="000000"/>
                <w:szCs w:val="24"/>
                <w:lang w:eastAsia="ru-RU"/>
              </w:rPr>
            </w:pPr>
            <w:r w:rsidRPr="00E906EB">
              <w:rPr>
                <w:rFonts w:eastAsia="Times New Roman"/>
                <w:b/>
                <w:bCs/>
                <w:color w:val="000000"/>
                <w:szCs w:val="24"/>
                <w:lang w:eastAsia="ru-RU"/>
              </w:rPr>
              <w:t>9,095</w:t>
            </w:r>
          </w:p>
        </w:tc>
        <w:tc>
          <w:tcPr>
            <w:tcW w:w="851" w:type="dxa"/>
            <w:tcMar>
              <w:left w:w="28" w:type="dxa"/>
              <w:right w:w="28" w:type="dxa"/>
            </w:tcMar>
            <w:vAlign w:val="center"/>
          </w:tcPr>
          <w:p w:rsidR="00E906EB" w:rsidRPr="00F87138" w:rsidRDefault="00E906EB" w:rsidP="00D030AB">
            <w:pPr>
              <w:suppressAutoHyphens w:val="0"/>
              <w:jc w:val="center"/>
              <w:rPr>
                <w:rFonts w:eastAsia="Times New Roman"/>
                <w:color w:val="000000"/>
                <w:szCs w:val="24"/>
                <w:lang w:eastAsia="ru-RU"/>
              </w:rPr>
            </w:pPr>
          </w:p>
        </w:tc>
        <w:tc>
          <w:tcPr>
            <w:tcW w:w="992" w:type="dxa"/>
            <w:tcMar>
              <w:left w:w="28" w:type="dxa"/>
              <w:right w:w="28" w:type="dxa"/>
            </w:tcMar>
            <w:vAlign w:val="center"/>
          </w:tcPr>
          <w:p w:rsidR="00E906EB" w:rsidRPr="00F87138" w:rsidRDefault="00E906EB" w:rsidP="00D030AB">
            <w:pPr>
              <w:suppressAutoHyphens w:val="0"/>
              <w:jc w:val="center"/>
              <w:rPr>
                <w:rFonts w:eastAsia="Times New Roman"/>
                <w:color w:val="000000"/>
                <w:szCs w:val="24"/>
                <w:lang w:eastAsia="ru-RU"/>
              </w:rPr>
            </w:pPr>
          </w:p>
        </w:tc>
        <w:tc>
          <w:tcPr>
            <w:tcW w:w="912" w:type="dxa"/>
            <w:tcMar>
              <w:left w:w="28" w:type="dxa"/>
              <w:right w:w="28" w:type="dxa"/>
            </w:tcMar>
            <w:vAlign w:val="center"/>
          </w:tcPr>
          <w:p w:rsidR="00E906EB" w:rsidRPr="00F87138" w:rsidRDefault="00E906EB" w:rsidP="00D030AB">
            <w:pPr>
              <w:jc w:val="center"/>
              <w:rPr>
                <w:rFonts w:eastAsia="Times New Roman"/>
                <w:color w:val="000000"/>
                <w:szCs w:val="24"/>
              </w:rPr>
            </w:pPr>
          </w:p>
        </w:tc>
        <w:tc>
          <w:tcPr>
            <w:tcW w:w="930" w:type="dxa"/>
            <w:tcMar>
              <w:left w:w="28" w:type="dxa"/>
              <w:right w:w="28" w:type="dxa"/>
            </w:tcMar>
            <w:vAlign w:val="center"/>
          </w:tcPr>
          <w:p w:rsidR="00E906EB" w:rsidRDefault="00E906EB" w:rsidP="00D030AB">
            <w:pPr>
              <w:suppressAutoHyphens w:val="0"/>
              <w:jc w:val="center"/>
              <w:rPr>
                <w:rFonts w:eastAsia="Times New Roman"/>
                <w:color w:val="000000"/>
                <w:szCs w:val="24"/>
                <w:lang w:eastAsia="ru-RU"/>
              </w:rPr>
            </w:pPr>
          </w:p>
        </w:tc>
      </w:tr>
    </w:tbl>
    <w:p w:rsidR="00120903" w:rsidRDefault="00D030AB" w:rsidP="00D030AB">
      <w:pPr>
        <w:spacing w:before="120" w:after="120"/>
        <w:jc w:val="both"/>
        <w:rPr>
          <w:sz w:val="26"/>
          <w:szCs w:val="26"/>
        </w:rPr>
      </w:pPr>
      <w:r w:rsidRPr="00C05AE3">
        <w:rPr>
          <w:rFonts w:eastAsia="Times New Roman"/>
          <w:sz w:val="26"/>
          <w:szCs w:val="26"/>
          <w:lang w:eastAsia="ru-RU"/>
        </w:rPr>
        <w:lastRenderedPageBreak/>
        <w:t>На всех котельных имеется значительный резерв тепловой мощности. Режимно-наладочные исп</w:t>
      </w:r>
      <w:r>
        <w:rPr>
          <w:rFonts w:eastAsia="Times New Roman"/>
          <w:sz w:val="26"/>
          <w:szCs w:val="26"/>
          <w:lang w:eastAsia="ru-RU"/>
        </w:rPr>
        <w:t>ытания котлов проводились в 2022</w:t>
      </w:r>
      <w:r w:rsidRPr="00C05AE3">
        <w:rPr>
          <w:rFonts w:eastAsia="Times New Roman"/>
          <w:sz w:val="26"/>
          <w:szCs w:val="26"/>
          <w:lang w:eastAsia="ru-RU"/>
        </w:rPr>
        <w:t xml:space="preserve"> году. Срок действия режимных карт 5 л</w:t>
      </w:r>
      <w:r>
        <w:rPr>
          <w:rFonts w:eastAsia="Times New Roman"/>
          <w:sz w:val="26"/>
          <w:szCs w:val="26"/>
          <w:lang w:eastAsia="ru-RU"/>
        </w:rPr>
        <w:t xml:space="preserve">ет. </w:t>
      </w:r>
      <w:r>
        <w:rPr>
          <w:bCs/>
          <w:sz w:val="26"/>
          <w:szCs w:val="26"/>
        </w:rPr>
        <w:t>Годовой расход топлива</w:t>
      </w:r>
      <w:r w:rsidRPr="00C05AE3">
        <w:rPr>
          <w:bCs/>
          <w:sz w:val="26"/>
          <w:szCs w:val="26"/>
        </w:rPr>
        <w:t xml:space="preserve"> составляет</w:t>
      </w:r>
      <w:r>
        <w:rPr>
          <w:bCs/>
          <w:sz w:val="26"/>
          <w:szCs w:val="26"/>
        </w:rPr>
        <w:t>:</w:t>
      </w:r>
      <w:r w:rsidRPr="00C05AE3">
        <w:rPr>
          <w:bCs/>
          <w:sz w:val="26"/>
          <w:szCs w:val="26"/>
        </w:rPr>
        <w:t xml:space="preserve"> угля около 1 тыс. т.</w:t>
      </w:r>
      <w:r>
        <w:rPr>
          <w:bCs/>
          <w:sz w:val="26"/>
          <w:szCs w:val="26"/>
        </w:rPr>
        <w:t>, дров – около 5 тыс. пл.м</w:t>
      </w:r>
      <w:r>
        <w:rPr>
          <w:bCs/>
          <w:sz w:val="26"/>
          <w:szCs w:val="26"/>
          <w:vertAlign w:val="superscript"/>
        </w:rPr>
        <w:t>3</w:t>
      </w:r>
      <w:r>
        <w:rPr>
          <w:bCs/>
          <w:sz w:val="26"/>
          <w:szCs w:val="26"/>
        </w:rPr>
        <w:t>.</w:t>
      </w:r>
      <w:r w:rsidRPr="00C05AE3">
        <w:rPr>
          <w:bCs/>
          <w:sz w:val="26"/>
          <w:szCs w:val="26"/>
        </w:rPr>
        <w:t xml:space="preserve"> Среднее использование тепловой мощности котлов составляет </w:t>
      </w:r>
      <w:r>
        <w:rPr>
          <w:bCs/>
          <w:sz w:val="26"/>
          <w:szCs w:val="26"/>
        </w:rPr>
        <w:t>44,2</w:t>
      </w:r>
      <w:r w:rsidRPr="00C05AE3">
        <w:rPr>
          <w:bCs/>
          <w:sz w:val="26"/>
          <w:szCs w:val="26"/>
        </w:rPr>
        <w:t>%.</w:t>
      </w:r>
    </w:p>
    <w:p w:rsidR="00544CB1" w:rsidRPr="00DE5DF0" w:rsidRDefault="00544CB1" w:rsidP="00DE5DF0">
      <w:pPr>
        <w:spacing w:before="120" w:after="120"/>
        <w:jc w:val="center"/>
        <w:rPr>
          <w:sz w:val="26"/>
          <w:szCs w:val="26"/>
        </w:rPr>
      </w:pPr>
      <w:r w:rsidRPr="00DE5DF0">
        <w:rPr>
          <w:sz w:val="26"/>
          <w:szCs w:val="26"/>
        </w:rPr>
        <w:t>Таблица 1.2.2. Сведения об установленных на котельных</w:t>
      </w:r>
      <w:r w:rsidR="00DE5DF0">
        <w:rPr>
          <w:sz w:val="26"/>
          <w:szCs w:val="26"/>
        </w:rPr>
        <w:t xml:space="preserve"> насосах</w:t>
      </w:r>
    </w:p>
    <w:tbl>
      <w:tblPr>
        <w:tblW w:w="4839" w:type="pct"/>
        <w:tblLayout w:type="fixed"/>
        <w:tblCellMar>
          <w:left w:w="28" w:type="dxa"/>
          <w:right w:w="28" w:type="dxa"/>
        </w:tblCellMar>
        <w:tblLook w:val="0000" w:firstRow="0" w:lastRow="0" w:firstColumn="0" w:lastColumn="0" w:noHBand="0" w:noVBand="0"/>
      </w:tblPr>
      <w:tblGrid>
        <w:gridCol w:w="3000"/>
        <w:gridCol w:w="2288"/>
        <w:gridCol w:w="818"/>
        <w:gridCol w:w="1184"/>
        <w:gridCol w:w="1110"/>
        <w:gridCol w:w="1531"/>
      </w:tblGrid>
      <w:tr w:rsidR="007D03C4" w:rsidRPr="00327663" w:rsidTr="007D03C4">
        <w:trPr>
          <w:cantSplit/>
          <w:trHeight w:val="20"/>
        </w:trPr>
        <w:tc>
          <w:tcPr>
            <w:tcW w:w="1510" w:type="pct"/>
            <w:vMerge w:val="restart"/>
            <w:tcBorders>
              <w:top w:val="single" w:sz="4" w:space="0" w:color="000000"/>
              <w:lef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Назначение</w:t>
            </w:r>
          </w:p>
        </w:tc>
        <w:tc>
          <w:tcPr>
            <w:tcW w:w="1152" w:type="pct"/>
            <w:vMerge w:val="restart"/>
            <w:tcBorders>
              <w:top w:val="single" w:sz="4" w:space="0" w:color="000000"/>
              <w:lef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Тип, марка</w:t>
            </w:r>
          </w:p>
        </w:tc>
        <w:tc>
          <w:tcPr>
            <w:tcW w:w="412" w:type="pct"/>
            <w:vMerge w:val="restart"/>
            <w:tcBorders>
              <w:top w:val="single" w:sz="4" w:space="0" w:color="000000"/>
              <w:lef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Кол-во</w:t>
            </w:r>
          </w:p>
        </w:tc>
        <w:tc>
          <w:tcPr>
            <w:tcW w:w="1155" w:type="pct"/>
            <w:gridSpan w:val="2"/>
            <w:tcBorders>
              <w:top w:val="single" w:sz="4" w:space="0" w:color="000000"/>
              <w:left w:val="single" w:sz="4" w:space="0" w:color="000000"/>
              <w:bottom w:val="single" w:sz="4" w:space="0" w:color="000000"/>
            </w:tcBorders>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Основные параметры</w:t>
            </w:r>
          </w:p>
        </w:tc>
        <w:tc>
          <w:tcPr>
            <w:tcW w:w="770" w:type="pct"/>
            <w:tcBorders>
              <w:top w:val="single" w:sz="4" w:space="0" w:color="000000"/>
              <w:left w:val="single" w:sz="4" w:space="0" w:color="000000"/>
              <w:bottom w:val="single" w:sz="4" w:space="0" w:color="000000"/>
              <w:right w:val="single" w:sz="4" w:space="0" w:color="000000"/>
            </w:tcBorders>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Электро</w:t>
            </w:r>
            <w:r w:rsidRPr="00327663">
              <w:rPr>
                <w:rFonts w:eastAsia="SimSun"/>
                <w:szCs w:val="24"/>
                <w:lang w:val="en-US" w:eastAsia="ru-RU"/>
              </w:rPr>
              <w:t>-</w:t>
            </w:r>
            <w:r w:rsidRPr="00327663">
              <w:rPr>
                <w:rFonts w:eastAsia="SimSun"/>
                <w:szCs w:val="24"/>
                <w:lang w:eastAsia="ru-RU"/>
              </w:rPr>
              <w:t>двигатель</w:t>
            </w:r>
          </w:p>
        </w:tc>
      </w:tr>
      <w:tr w:rsidR="007D03C4" w:rsidRPr="00327663" w:rsidTr="007D03C4">
        <w:trPr>
          <w:cantSplit/>
          <w:trHeight w:val="20"/>
        </w:trPr>
        <w:tc>
          <w:tcPr>
            <w:tcW w:w="1510" w:type="pct"/>
            <w:vMerge/>
            <w:tcBorders>
              <w:top w:val="single" w:sz="4" w:space="0" w:color="000000"/>
              <w:left w:val="single" w:sz="4" w:space="0" w:color="000000"/>
              <w:bottom w:val="single" w:sz="4" w:space="0" w:color="auto"/>
            </w:tcBorders>
            <w:vAlign w:val="center"/>
          </w:tcPr>
          <w:p w:rsidR="007D03C4" w:rsidRPr="00327663" w:rsidRDefault="007D03C4" w:rsidP="00544CB1">
            <w:pPr>
              <w:widowControl w:val="0"/>
              <w:suppressAutoHyphens w:val="0"/>
              <w:snapToGrid w:val="0"/>
              <w:jc w:val="center"/>
              <w:rPr>
                <w:rFonts w:eastAsia="SimSun"/>
                <w:szCs w:val="24"/>
                <w:lang w:eastAsia="ru-RU"/>
              </w:rPr>
            </w:pPr>
          </w:p>
        </w:tc>
        <w:tc>
          <w:tcPr>
            <w:tcW w:w="1152" w:type="pct"/>
            <w:vMerge/>
            <w:tcBorders>
              <w:left w:val="single" w:sz="4" w:space="0" w:color="000000"/>
              <w:bottom w:val="single" w:sz="4" w:space="0" w:color="auto"/>
            </w:tcBorders>
          </w:tcPr>
          <w:p w:rsidR="007D03C4" w:rsidRPr="00327663" w:rsidRDefault="007D03C4" w:rsidP="00544CB1">
            <w:pPr>
              <w:widowControl w:val="0"/>
              <w:suppressAutoHyphens w:val="0"/>
              <w:snapToGrid w:val="0"/>
              <w:jc w:val="center"/>
              <w:rPr>
                <w:rFonts w:eastAsia="SimSun"/>
                <w:szCs w:val="24"/>
                <w:lang w:eastAsia="ru-RU"/>
              </w:rPr>
            </w:pPr>
          </w:p>
        </w:tc>
        <w:tc>
          <w:tcPr>
            <w:tcW w:w="412" w:type="pct"/>
            <w:vMerge/>
            <w:tcBorders>
              <w:left w:val="single" w:sz="4" w:space="0" w:color="000000"/>
              <w:bottom w:val="single" w:sz="4" w:space="0" w:color="auto"/>
            </w:tcBorders>
          </w:tcPr>
          <w:p w:rsidR="007D03C4" w:rsidRPr="00327663" w:rsidRDefault="007D03C4" w:rsidP="00544CB1">
            <w:pPr>
              <w:widowControl w:val="0"/>
              <w:suppressAutoHyphens w:val="0"/>
              <w:snapToGrid w:val="0"/>
              <w:jc w:val="center"/>
              <w:rPr>
                <w:rFonts w:eastAsia="SimSun"/>
                <w:szCs w:val="24"/>
                <w:lang w:eastAsia="ru-RU"/>
              </w:rPr>
            </w:pPr>
          </w:p>
        </w:tc>
        <w:tc>
          <w:tcPr>
            <w:tcW w:w="596" w:type="pct"/>
            <w:tcBorders>
              <w:top w:val="single" w:sz="4" w:space="0" w:color="000000"/>
              <w:left w:val="single" w:sz="4" w:space="0" w:color="000000"/>
              <w:bottom w:val="single" w:sz="4" w:space="0" w:color="000000"/>
            </w:tcBorders>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Подача, м</w:t>
            </w:r>
            <w:r w:rsidRPr="00327663">
              <w:rPr>
                <w:rFonts w:eastAsia="SimSun"/>
                <w:szCs w:val="24"/>
                <w:vertAlign w:val="superscript"/>
                <w:lang w:eastAsia="ru-RU"/>
              </w:rPr>
              <w:t>3</w:t>
            </w:r>
            <w:r w:rsidRPr="00327663">
              <w:rPr>
                <w:rFonts w:eastAsia="SimSun"/>
                <w:szCs w:val="24"/>
                <w:lang w:eastAsia="ru-RU"/>
              </w:rPr>
              <w:t>/ч</w:t>
            </w:r>
          </w:p>
        </w:tc>
        <w:tc>
          <w:tcPr>
            <w:tcW w:w="559" w:type="pct"/>
            <w:tcBorders>
              <w:top w:val="single" w:sz="4" w:space="0" w:color="000000"/>
              <w:left w:val="single" w:sz="4" w:space="0" w:color="000000"/>
              <w:bottom w:val="single" w:sz="4" w:space="0" w:color="000000"/>
            </w:tcBorders>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 xml:space="preserve">Напор, </w:t>
            </w:r>
          </w:p>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м в.ст.</w:t>
            </w:r>
          </w:p>
        </w:tc>
        <w:tc>
          <w:tcPr>
            <w:tcW w:w="770" w:type="pct"/>
            <w:tcBorders>
              <w:top w:val="single" w:sz="4" w:space="0" w:color="000000"/>
              <w:left w:val="single" w:sz="4" w:space="0" w:color="000000"/>
              <w:bottom w:val="single" w:sz="4" w:space="0" w:color="000000"/>
              <w:right w:val="single" w:sz="4" w:space="0" w:color="000000"/>
            </w:tcBorders>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Мощность, кВт</w:t>
            </w:r>
          </w:p>
        </w:tc>
      </w:tr>
      <w:tr w:rsidR="007D03C4" w:rsidRPr="00327663" w:rsidTr="007D03C4">
        <w:trPr>
          <w:cantSplit/>
          <w:trHeight w:val="20"/>
        </w:trPr>
        <w:tc>
          <w:tcPr>
            <w:tcW w:w="1510" w:type="pct"/>
            <w:tcBorders>
              <w:top w:val="single" w:sz="4" w:space="0" w:color="000000"/>
              <w:left w:val="single" w:sz="4" w:space="0" w:color="000000"/>
              <w:bottom w:val="single" w:sz="4" w:space="0" w:color="auto"/>
            </w:tcBorders>
            <w:vAlign w:val="center"/>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1</w:t>
            </w:r>
          </w:p>
        </w:tc>
        <w:tc>
          <w:tcPr>
            <w:tcW w:w="1152" w:type="pct"/>
            <w:tcBorders>
              <w:left w:val="single" w:sz="4" w:space="0" w:color="000000"/>
              <w:bottom w:val="single" w:sz="4" w:space="0" w:color="auto"/>
            </w:tcBorders>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2</w:t>
            </w:r>
          </w:p>
        </w:tc>
        <w:tc>
          <w:tcPr>
            <w:tcW w:w="412" w:type="pct"/>
            <w:tcBorders>
              <w:left w:val="single" w:sz="4" w:space="0" w:color="000000"/>
              <w:bottom w:val="single" w:sz="4" w:space="0" w:color="auto"/>
            </w:tcBorders>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3</w:t>
            </w:r>
          </w:p>
        </w:tc>
        <w:tc>
          <w:tcPr>
            <w:tcW w:w="596" w:type="pct"/>
            <w:tcBorders>
              <w:top w:val="single" w:sz="4" w:space="0" w:color="000000"/>
              <w:left w:val="single" w:sz="4" w:space="0" w:color="000000"/>
              <w:bottom w:val="single" w:sz="4" w:space="0" w:color="000000"/>
            </w:tcBorders>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4</w:t>
            </w:r>
          </w:p>
        </w:tc>
        <w:tc>
          <w:tcPr>
            <w:tcW w:w="559" w:type="pct"/>
            <w:tcBorders>
              <w:top w:val="single" w:sz="4" w:space="0" w:color="000000"/>
              <w:left w:val="single" w:sz="4" w:space="0" w:color="000000"/>
              <w:bottom w:val="single" w:sz="4" w:space="0" w:color="000000"/>
            </w:tcBorders>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5</w:t>
            </w:r>
          </w:p>
        </w:tc>
        <w:tc>
          <w:tcPr>
            <w:tcW w:w="770" w:type="pct"/>
            <w:tcBorders>
              <w:top w:val="single" w:sz="4" w:space="0" w:color="000000"/>
              <w:left w:val="single" w:sz="4" w:space="0" w:color="000000"/>
              <w:bottom w:val="single" w:sz="4" w:space="0" w:color="000000"/>
              <w:right w:val="single" w:sz="4" w:space="0" w:color="000000"/>
            </w:tcBorders>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6</w:t>
            </w:r>
          </w:p>
        </w:tc>
      </w:tr>
      <w:tr w:rsidR="007D03C4" w:rsidRPr="00327663" w:rsidTr="007D03C4">
        <w:trPr>
          <w:cantSplit/>
          <w:trHeight w:val="20"/>
        </w:trPr>
        <w:tc>
          <w:tcPr>
            <w:tcW w:w="5000" w:type="pct"/>
            <w:gridSpan w:val="6"/>
            <w:tcBorders>
              <w:top w:val="single" w:sz="4" w:space="0" w:color="auto"/>
              <w:left w:val="single" w:sz="4" w:space="0" w:color="000000"/>
              <w:bottom w:val="single" w:sz="4" w:space="0" w:color="auto"/>
              <w:right w:val="single" w:sz="4" w:space="0" w:color="000000"/>
            </w:tcBorders>
            <w:vAlign w:val="center"/>
          </w:tcPr>
          <w:p w:rsidR="007D03C4" w:rsidRPr="00327663" w:rsidRDefault="007D03C4" w:rsidP="00DE5DF0">
            <w:pPr>
              <w:ind w:right="-57"/>
              <w:jc w:val="center"/>
              <w:rPr>
                <w:rFonts w:eastAsia="Times New Roman"/>
                <w:szCs w:val="24"/>
                <w:lang w:eastAsia="ru-RU"/>
              </w:rPr>
            </w:pPr>
            <w:r>
              <w:rPr>
                <w:rFonts w:eastAsia="SimSun"/>
                <w:sz w:val="26"/>
                <w:szCs w:val="26"/>
                <w:lang w:eastAsia="ru-RU"/>
              </w:rPr>
              <w:t>М</w:t>
            </w:r>
            <w:r w:rsidRPr="003D69F3">
              <w:rPr>
                <w:rFonts w:eastAsia="SimSun"/>
                <w:sz w:val="26"/>
                <w:szCs w:val="26"/>
                <w:lang w:eastAsia="ru-RU"/>
              </w:rPr>
              <w:t>КУП «Поназыревское ЖКХ»</w:t>
            </w:r>
          </w:p>
        </w:tc>
      </w:tr>
      <w:tr w:rsidR="007D03C4" w:rsidRPr="00327663" w:rsidTr="007D03C4">
        <w:trPr>
          <w:cantSplit/>
          <w:trHeight w:val="20"/>
        </w:trPr>
        <w:tc>
          <w:tcPr>
            <w:tcW w:w="5000" w:type="pct"/>
            <w:gridSpan w:val="6"/>
            <w:tcBorders>
              <w:top w:val="single" w:sz="4" w:space="0" w:color="auto"/>
              <w:left w:val="single" w:sz="4" w:space="0" w:color="000000"/>
              <w:bottom w:val="single" w:sz="4" w:space="0" w:color="auto"/>
              <w:right w:val="single" w:sz="4" w:space="0" w:color="000000"/>
            </w:tcBorders>
            <w:vAlign w:val="center"/>
          </w:tcPr>
          <w:p w:rsidR="007D03C4" w:rsidRPr="00327663" w:rsidRDefault="007D03C4" w:rsidP="005963CC">
            <w:pPr>
              <w:ind w:right="-57"/>
              <w:rPr>
                <w:rFonts w:eastAsia="Lucida Sans Unicode"/>
                <w:szCs w:val="24"/>
                <w:lang w:eastAsia="ru-RU"/>
              </w:rPr>
            </w:pPr>
            <w:r w:rsidRPr="00327663">
              <w:rPr>
                <w:rFonts w:eastAsia="Times New Roman"/>
                <w:szCs w:val="24"/>
                <w:lang w:eastAsia="ru-RU"/>
              </w:rPr>
              <w:t>Котельная ЦРБ (№1),</w:t>
            </w:r>
            <w:r w:rsidRPr="00327663">
              <w:rPr>
                <w:rFonts w:eastAsia="SimSun"/>
                <w:szCs w:val="24"/>
                <w:lang w:eastAsia="ru-RU"/>
              </w:rPr>
              <w:t xml:space="preserve"> пер. Пролетарский 2-й, д.5</w:t>
            </w:r>
          </w:p>
        </w:tc>
      </w:tr>
      <w:tr w:rsidR="007D03C4" w:rsidRPr="00327663" w:rsidTr="007D03C4">
        <w:trPr>
          <w:cantSplit/>
          <w:trHeight w:val="20"/>
        </w:trPr>
        <w:tc>
          <w:tcPr>
            <w:tcW w:w="1510" w:type="pct"/>
            <w:tcBorders>
              <w:top w:val="single" w:sz="4" w:space="0" w:color="auto"/>
              <w:left w:val="single" w:sz="4" w:space="0" w:color="000000"/>
              <w:bottom w:val="single" w:sz="4" w:space="0" w:color="auto"/>
            </w:tcBorders>
            <w:vAlign w:val="center"/>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auto"/>
              <w:left w:val="single" w:sz="4" w:space="0" w:color="000000"/>
              <w:bottom w:val="single" w:sz="4" w:space="0" w:color="auto"/>
            </w:tcBorders>
            <w:vAlign w:val="center"/>
          </w:tcPr>
          <w:p w:rsidR="007D03C4" w:rsidRPr="00327663" w:rsidRDefault="007D03C4" w:rsidP="00FB0499">
            <w:pPr>
              <w:widowControl w:val="0"/>
              <w:suppressAutoHyphens w:val="0"/>
              <w:jc w:val="center"/>
              <w:rPr>
                <w:rFonts w:eastAsia="SimSun"/>
                <w:szCs w:val="24"/>
                <w:lang w:eastAsia="ru-RU"/>
              </w:rPr>
            </w:pPr>
            <w:r w:rsidRPr="00327663">
              <w:rPr>
                <w:rFonts w:eastAsia="SimSun"/>
                <w:szCs w:val="24"/>
                <w:lang w:val="en-US" w:eastAsia="ru-RU"/>
              </w:rPr>
              <w:t>W</w:t>
            </w:r>
            <w:r w:rsidRPr="00327663">
              <w:rPr>
                <w:rFonts w:eastAsia="SimSun"/>
                <w:szCs w:val="24"/>
                <w:lang w:eastAsia="ru-RU"/>
              </w:rPr>
              <w:t>ilo BL65/190-18,5/2</w:t>
            </w:r>
          </w:p>
        </w:tc>
        <w:tc>
          <w:tcPr>
            <w:tcW w:w="412" w:type="pct"/>
            <w:tcBorders>
              <w:top w:val="single" w:sz="4" w:space="0" w:color="auto"/>
              <w:left w:val="single" w:sz="4" w:space="0" w:color="000000"/>
              <w:bottom w:val="single" w:sz="4" w:space="0" w:color="auto"/>
            </w:tcBorders>
            <w:vAlign w:val="center"/>
          </w:tcPr>
          <w:p w:rsidR="007D03C4" w:rsidRPr="00327663" w:rsidRDefault="007D03C4" w:rsidP="00544CB1">
            <w:pPr>
              <w:widowControl w:val="0"/>
              <w:suppressAutoHyphens w:val="0"/>
              <w:ind w:left="-108"/>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70</w:t>
            </w:r>
          </w:p>
        </w:tc>
        <w:tc>
          <w:tcPr>
            <w:tcW w:w="559"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50</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18,5</w:t>
            </w:r>
          </w:p>
        </w:tc>
      </w:tr>
      <w:tr w:rsidR="007D03C4" w:rsidRPr="00327663" w:rsidTr="007D03C4">
        <w:trPr>
          <w:cantSplit/>
          <w:trHeight w:val="20"/>
        </w:trPr>
        <w:tc>
          <w:tcPr>
            <w:tcW w:w="1510" w:type="pct"/>
            <w:tcBorders>
              <w:top w:val="single" w:sz="4" w:space="0" w:color="auto"/>
              <w:left w:val="single" w:sz="4" w:space="0" w:color="000000"/>
              <w:bottom w:val="single" w:sz="4" w:space="0" w:color="auto"/>
            </w:tcBorders>
            <w:vAlign w:val="center"/>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Подпиточные</w:t>
            </w:r>
          </w:p>
        </w:tc>
        <w:tc>
          <w:tcPr>
            <w:tcW w:w="1152" w:type="pct"/>
            <w:tcBorders>
              <w:top w:val="single" w:sz="4" w:space="0" w:color="auto"/>
              <w:left w:val="single" w:sz="4" w:space="0" w:color="000000"/>
              <w:bottom w:val="single" w:sz="4" w:space="0" w:color="auto"/>
            </w:tcBorders>
            <w:vAlign w:val="center"/>
          </w:tcPr>
          <w:p w:rsidR="007D03C4" w:rsidRPr="00327663" w:rsidRDefault="007D03C4" w:rsidP="00FB0499">
            <w:pPr>
              <w:widowControl w:val="0"/>
              <w:suppressAutoHyphens w:val="0"/>
              <w:jc w:val="center"/>
              <w:rPr>
                <w:rFonts w:eastAsia="SimSun"/>
                <w:szCs w:val="24"/>
                <w:lang w:val="en-US" w:eastAsia="ru-RU"/>
              </w:rPr>
            </w:pPr>
            <w:r w:rsidRPr="00327663">
              <w:rPr>
                <w:rFonts w:eastAsia="SimSun"/>
                <w:szCs w:val="24"/>
                <w:lang w:val="en-US" w:eastAsia="ru-RU"/>
              </w:rPr>
              <w:t>W</w:t>
            </w:r>
            <w:r w:rsidRPr="00327663">
              <w:rPr>
                <w:rFonts w:eastAsia="SimSun"/>
                <w:szCs w:val="24"/>
                <w:lang w:eastAsia="ru-RU"/>
              </w:rPr>
              <w:t>ilo BL40/165</w:t>
            </w:r>
          </w:p>
        </w:tc>
        <w:tc>
          <w:tcPr>
            <w:tcW w:w="412" w:type="pct"/>
            <w:tcBorders>
              <w:top w:val="single" w:sz="4" w:space="0" w:color="auto"/>
              <w:left w:val="single" w:sz="4" w:space="0" w:color="000000"/>
              <w:bottom w:val="single" w:sz="4" w:space="0" w:color="auto"/>
            </w:tcBorders>
            <w:vAlign w:val="center"/>
          </w:tcPr>
          <w:p w:rsidR="007D03C4" w:rsidRPr="00327663" w:rsidRDefault="007D03C4" w:rsidP="00544CB1">
            <w:pPr>
              <w:widowControl w:val="0"/>
              <w:suppressAutoHyphens w:val="0"/>
              <w:ind w:left="-108"/>
              <w:jc w:val="center"/>
              <w:rPr>
                <w:rFonts w:eastAsia="SimSun"/>
                <w:szCs w:val="24"/>
                <w:lang w:eastAsia="ru-RU"/>
              </w:rPr>
            </w:pPr>
            <w:r w:rsidRPr="00327663">
              <w:rPr>
                <w:rFonts w:eastAsia="SimSun"/>
                <w:szCs w:val="24"/>
                <w:lang w:eastAsia="ru-RU"/>
              </w:rPr>
              <w:t>1</w:t>
            </w:r>
          </w:p>
        </w:tc>
        <w:tc>
          <w:tcPr>
            <w:tcW w:w="596"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30</w:t>
            </w:r>
          </w:p>
        </w:tc>
        <w:tc>
          <w:tcPr>
            <w:tcW w:w="559"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27</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4,0</w:t>
            </w:r>
          </w:p>
        </w:tc>
      </w:tr>
      <w:tr w:rsidR="007D03C4" w:rsidRPr="00327663" w:rsidTr="007D03C4">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963CC">
            <w:pPr>
              <w:rPr>
                <w:color w:val="000000"/>
                <w:szCs w:val="24"/>
              </w:rPr>
            </w:pPr>
            <w:r w:rsidRPr="00327663">
              <w:rPr>
                <w:color w:val="000000"/>
                <w:szCs w:val="24"/>
              </w:rPr>
              <w:t>Котельная Гостиницы (№2),</w:t>
            </w:r>
            <w:r w:rsidRPr="00327663">
              <w:rPr>
                <w:szCs w:val="24"/>
              </w:rPr>
              <w:t xml:space="preserve"> пер. Пролетарский 1-й, д.2</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auto"/>
              <w:left w:val="single" w:sz="4" w:space="0" w:color="000000"/>
              <w:bottom w:val="single" w:sz="4" w:space="0" w:color="auto"/>
            </w:tcBorders>
            <w:vAlign w:val="center"/>
          </w:tcPr>
          <w:p w:rsidR="007D03C4" w:rsidRPr="00327663" w:rsidRDefault="007D03C4" w:rsidP="00FB0499">
            <w:pPr>
              <w:widowControl w:val="0"/>
              <w:suppressAutoHyphens w:val="0"/>
              <w:jc w:val="center"/>
              <w:rPr>
                <w:rFonts w:eastAsia="SimSun"/>
                <w:szCs w:val="24"/>
                <w:lang w:eastAsia="ru-RU"/>
              </w:rPr>
            </w:pPr>
            <w:r w:rsidRPr="00327663">
              <w:rPr>
                <w:rFonts w:eastAsia="SimSun"/>
                <w:szCs w:val="24"/>
                <w:lang w:eastAsia="ru-RU"/>
              </w:rPr>
              <w:t>Pedrollo</w:t>
            </w:r>
          </w:p>
        </w:tc>
        <w:tc>
          <w:tcPr>
            <w:tcW w:w="412" w:type="pct"/>
            <w:tcBorders>
              <w:top w:val="single" w:sz="4" w:space="0" w:color="auto"/>
              <w:left w:val="single" w:sz="4" w:space="0" w:color="000000"/>
              <w:bottom w:val="single" w:sz="4" w:space="0" w:color="auto"/>
            </w:tcBorders>
            <w:vAlign w:val="center"/>
          </w:tcPr>
          <w:p w:rsidR="007D03C4" w:rsidRPr="00327663" w:rsidRDefault="007D03C4" w:rsidP="00544CB1">
            <w:pPr>
              <w:widowControl w:val="0"/>
              <w:suppressAutoHyphens w:val="0"/>
              <w:ind w:left="-108"/>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val="en-US" w:eastAsia="ru-RU"/>
              </w:rPr>
            </w:pPr>
            <w:r w:rsidRPr="00327663">
              <w:rPr>
                <w:rFonts w:eastAsia="SimSun"/>
                <w:szCs w:val="24"/>
                <w:lang w:val="en-US" w:eastAsia="ru-RU"/>
              </w:rPr>
              <w:t>45</w:t>
            </w:r>
          </w:p>
        </w:tc>
        <w:tc>
          <w:tcPr>
            <w:tcW w:w="559"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val="en-US" w:eastAsia="ru-RU"/>
              </w:rPr>
            </w:pPr>
            <w:r w:rsidRPr="00327663">
              <w:rPr>
                <w:rFonts w:eastAsia="SimSun"/>
                <w:szCs w:val="24"/>
                <w:lang w:val="en-US" w:eastAsia="ru-RU"/>
              </w:rPr>
              <w:t>40</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11</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Подпиточные</w:t>
            </w:r>
          </w:p>
        </w:tc>
        <w:tc>
          <w:tcPr>
            <w:tcW w:w="1152" w:type="pct"/>
            <w:tcBorders>
              <w:top w:val="single" w:sz="4" w:space="0" w:color="auto"/>
              <w:left w:val="single" w:sz="4" w:space="0" w:color="000000"/>
              <w:bottom w:val="single" w:sz="4" w:space="0" w:color="auto"/>
            </w:tcBorders>
            <w:vAlign w:val="center"/>
          </w:tcPr>
          <w:p w:rsidR="007D03C4" w:rsidRPr="00327663" w:rsidRDefault="007D03C4" w:rsidP="00FB0499">
            <w:pPr>
              <w:widowControl w:val="0"/>
              <w:suppressAutoHyphens w:val="0"/>
              <w:jc w:val="center"/>
              <w:rPr>
                <w:rFonts w:eastAsia="SimSun"/>
                <w:szCs w:val="24"/>
                <w:lang w:val="en-US" w:eastAsia="ru-RU"/>
              </w:rPr>
            </w:pPr>
            <w:r w:rsidRPr="00327663">
              <w:rPr>
                <w:rFonts w:eastAsia="SimSun"/>
                <w:szCs w:val="24"/>
                <w:lang w:eastAsia="ru-RU"/>
              </w:rPr>
              <w:t xml:space="preserve">Pedrollo </w:t>
            </w:r>
            <w:r w:rsidRPr="00327663">
              <w:rPr>
                <w:rFonts w:eastAsia="SimSun"/>
                <w:szCs w:val="24"/>
                <w:lang w:val="en-US" w:eastAsia="ru-RU"/>
              </w:rPr>
              <w:t>01-13 HF70A</w:t>
            </w:r>
          </w:p>
        </w:tc>
        <w:tc>
          <w:tcPr>
            <w:tcW w:w="412" w:type="pct"/>
            <w:tcBorders>
              <w:top w:val="single" w:sz="4" w:space="0" w:color="auto"/>
              <w:left w:val="single" w:sz="4" w:space="0" w:color="000000"/>
              <w:bottom w:val="single" w:sz="4" w:space="0" w:color="auto"/>
            </w:tcBorders>
            <w:vAlign w:val="center"/>
          </w:tcPr>
          <w:p w:rsidR="007D03C4" w:rsidRPr="00327663" w:rsidRDefault="007D03C4" w:rsidP="00544CB1">
            <w:pPr>
              <w:widowControl w:val="0"/>
              <w:suppressAutoHyphens w:val="0"/>
              <w:ind w:left="-108"/>
              <w:jc w:val="center"/>
              <w:rPr>
                <w:rFonts w:eastAsia="SimSun"/>
                <w:szCs w:val="24"/>
                <w:lang w:eastAsia="ru-RU"/>
              </w:rPr>
            </w:pPr>
            <w:r w:rsidRPr="00327663">
              <w:rPr>
                <w:rFonts w:eastAsia="SimSun"/>
                <w:szCs w:val="24"/>
                <w:lang w:eastAsia="ru-RU"/>
              </w:rPr>
              <w:t>1</w:t>
            </w:r>
          </w:p>
        </w:tc>
        <w:tc>
          <w:tcPr>
            <w:tcW w:w="596"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18</w:t>
            </w:r>
          </w:p>
        </w:tc>
        <w:tc>
          <w:tcPr>
            <w:tcW w:w="559"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25</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2,2</w:t>
            </w:r>
          </w:p>
        </w:tc>
      </w:tr>
      <w:tr w:rsidR="007D03C4" w:rsidRPr="00327663" w:rsidTr="007D03C4">
        <w:trPr>
          <w:cantSplit/>
          <w:trHeight w:val="20"/>
        </w:trPr>
        <w:tc>
          <w:tcPr>
            <w:tcW w:w="5000" w:type="pct"/>
            <w:gridSpan w:val="6"/>
            <w:tcBorders>
              <w:top w:val="single" w:sz="4" w:space="0" w:color="auto"/>
              <w:left w:val="single" w:sz="4" w:space="0" w:color="000000"/>
              <w:bottom w:val="single" w:sz="4" w:space="0" w:color="auto"/>
              <w:right w:val="single" w:sz="4" w:space="0" w:color="000000"/>
            </w:tcBorders>
            <w:vAlign w:val="center"/>
          </w:tcPr>
          <w:p w:rsidR="007D03C4" w:rsidRPr="00327663" w:rsidRDefault="007D03C4" w:rsidP="005963CC">
            <w:pPr>
              <w:rPr>
                <w:color w:val="000000"/>
                <w:szCs w:val="24"/>
              </w:rPr>
            </w:pPr>
            <w:r w:rsidRPr="00327663">
              <w:rPr>
                <w:color w:val="000000"/>
                <w:szCs w:val="24"/>
              </w:rPr>
              <w:t>Котельная Микрорайон (№3),</w:t>
            </w:r>
            <w:r w:rsidRPr="00327663">
              <w:rPr>
                <w:szCs w:val="24"/>
              </w:rPr>
              <w:t xml:space="preserve"> м/р-он, д.2</w:t>
            </w:r>
          </w:p>
        </w:tc>
      </w:tr>
      <w:tr w:rsidR="007D03C4" w:rsidRPr="00327663" w:rsidTr="007D03C4">
        <w:trPr>
          <w:cantSplit/>
          <w:trHeight w:val="20"/>
        </w:trPr>
        <w:tc>
          <w:tcPr>
            <w:tcW w:w="1510" w:type="pct"/>
            <w:tcBorders>
              <w:top w:val="single" w:sz="4" w:space="0" w:color="auto"/>
              <w:left w:val="single" w:sz="4" w:space="0" w:color="000000"/>
            </w:tcBorders>
            <w:vAlign w:val="center"/>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auto"/>
              <w:left w:val="single" w:sz="4" w:space="0" w:color="000000"/>
              <w:bottom w:val="single" w:sz="4" w:space="0" w:color="auto"/>
            </w:tcBorders>
            <w:vAlign w:val="center"/>
          </w:tcPr>
          <w:p w:rsidR="007D03C4" w:rsidRPr="00327663" w:rsidRDefault="007D03C4" w:rsidP="00FB0499">
            <w:pPr>
              <w:widowControl w:val="0"/>
              <w:suppressAutoHyphens w:val="0"/>
              <w:jc w:val="center"/>
              <w:rPr>
                <w:rFonts w:eastAsia="SimSun"/>
                <w:szCs w:val="24"/>
                <w:lang w:eastAsia="ru-RU"/>
              </w:rPr>
            </w:pPr>
            <w:r w:rsidRPr="00327663">
              <w:rPr>
                <w:rFonts w:eastAsia="SimSun"/>
                <w:szCs w:val="24"/>
                <w:lang w:eastAsia="ru-RU"/>
              </w:rPr>
              <w:t>К 45/30</w:t>
            </w:r>
          </w:p>
        </w:tc>
        <w:tc>
          <w:tcPr>
            <w:tcW w:w="412" w:type="pct"/>
            <w:tcBorders>
              <w:top w:val="single" w:sz="4" w:space="0" w:color="auto"/>
              <w:left w:val="single" w:sz="4" w:space="0" w:color="000000"/>
              <w:bottom w:val="single" w:sz="4" w:space="0" w:color="auto"/>
            </w:tcBorders>
            <w:vAlign w:val="center"/>
          </w:tcPr>
          <w:p w:rsidR="007D03C4" w:rsidRPr="00327663" w:rsidRDefault="007D03C4" w:rsidP="00544CB1">
            <w:pPr>
              <w:widowControl w:val="0"/>
              <w:suppressAutoHyphens w:val="0"/>
              <w:ind w:left="-108"/>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ind w:left="-108"/>
              <w:jc w:val="center"/>
              <w:rPr>
                <w:rFonts w:eastAsia="SimSun"/>
                <w:szCs w:val="24"/>
                <w:lang w:eastAsia="ru-RU"/>
              </w:rPr>
            </w:pPr>
            <w:r w:rsidRPr="00327663">
              <w:rPr>
                <w:rFonts w:eastAsia="SimSun"/>
                <w:szCs w:val="24"/>
                <w:lang w:eastAsia="ru-RU"/>
              </w:rPr>
              <w:t>45</w:t>
            </w:r>
          </w:p>
        </w:tc>
        <w:tc>
          <w:tcPr>
            <w:tcW w:w="559"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30</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7,0</w:t>
            </w:r>
          </w:p>
        </w:tc>
      </w:tr>
      <w:tr w:rsidR="007D03C4" w:rsidRPr="00327663" w:rsidTr="007D03C4">
        <w:trPr>
          <w:cantSplit/>
          <w:trHeight w:val="20"/>
        </w:trPr>
        <w:tc>
          <w:tcPr>
            <w:tcW w:w="5000" w:type="pct"/>
            <w:gridSpan w:val="6"/>
            <w:tcBorders>
              <w:top w:val="single" w:sz="4" w:space="0" w:color="auto"/>
              <w:left w:val="single" w:sz="4" w:space="0" w:color="000000"/>
              <w:bottom w:val="single" w:sz="4" w:space="0" w:color="auto"/>
              <w:right w:val="single" w:sz="4" w:space="0" w:color="000000"/>
            </w:tcBorders>
            <w:vAlign w:val="center"/>
          </w:tcPr>
          <w:p w:rsidR="007D03C4" w:rsidRPr="00327663" w:rsidRDefault="007D03C4" w:rsidP="00B345A9">
            <w:pPr>
              <w:widowControl w:val="0"/>
              <w:suppressAutoHyphens w:val="0"/>
              <w:rPr>
                <w:rFonts w:eastAsia="SimSun"/>
                <w:szCs w:val="24"/>
                <w:lang w:eastAsia="ru-RU"/>
              </w:rPr>
            </w:pPr>
            <w:r w:rsidRPr="00327663">
              <w:rPr>
                <w:color w:val="000000"/>
                <w:szCs w:val="24"/>
              </w:rPr>
              <w:t>Котельная СОШ (№4),</w:t>
            </w:r>
            <w:r w:rsidRPr="00327663">
              <w:rPr>
                <w:szCs w:val="24"/>
              </w:rPr>
              <w:t xml:space="preserve"> ул. Новая, д.42а</w:t>
            </w:r>
          </w:p>
        </w:tc>
      </w:tr>
      <w:tr w:rsidR="007D03C4" w:rsidRPr="00327663" w:rsidTr="007D03C4">
        <w:trPr>
          <w:cantSplit/>
          <w:trHeight w:val="20"/>
        </w:trPr>
        <w:tc>
          <w:tcPr>
            <w:tcW w:w="1510" w:type="pct"/>
            <w:tcBorders>
              <w:top w:val="single" w:sz="4" w:space="0" w:color="auto"/>
              <w:left w:val="single" w:sz="4" w:space="0" w:color="000000"/>
            </w:tcBorders>
            <w:vAlign w:val="center"/>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auto"/>
              <w:left w:val="single" w:sz="4" w:space="0" w:color="000000"/>
              <w:bottom w:val="single" w:sz="4" w:space="0" w:color="auto"/>
            </w:tcBorders>
            <w:vAlign w:val="center"/>
          </w:tcPr>
          <w:p w:rsidR="007D03C4" w:rsidRPr="00327663" w:rsidRDefault="007D03C4" w:rsidP="00FB0499">
            <w:pPr>
              <w:widowControl w:val="0"/>
              <w:suppressAutoHyphens w:val="0"/>
              <w:jc w:val="center"/>
              <w:rPr>
                <w:rFonts w:eastAsia="SimSun"/>
                <w:szCs w:val="24"/>
                <w:lang w:eastAsia="ru-RU"/>
              </w:rPr>
            </w:pPr>
            <w:r w:rsidRPr="00327663">
              <w:rPr>
                <w:rFonts w:eastAsia="SimSun"/>
                <w:szCs w:val="24"/>
                <w:lang w:eastAsia="ru-RU"/>
              </w:rPr>
              <w:t>Wilo BL55/155</w:t>
            </w:r>
          </w:p>
        </w:tc>
        <w:tc>
          <w:tcPr>
            <w:tcW w:w="412" w:type="pct"/>
            <w:tcBorders>
              <w:top w:val="single" w:sz="4" w:space="0" w:color="auto"/>
              <w:left w:val="single" w:sz="4" w:space="0" w:color="000000"/>
              <w:bottom w:val="single" w:sz="4" w:space="0" w:color="auto"/>
            </w:tcBorders>
            <w:vAlign w:val="center"/>
          </w:tcPr>
          <w:p w:rsidR="007D03C4" w:rsidRPr="00327663" w:rsidRDefault="007D03C4" w:rsidP="00544CB1">
            <w:pPr>
              <w:widowControl w:val="0"/>
              <w:suppressAutoHyphens w:val="0"/>
              <w:ind w:left="-108"/>
              <w:jc w:val="center"/>
              <w:rPr>
                <w:rFonts w:eastAsia="SimSun"/>
                <w:szCs w:val="24"/>
                <w:lang w:eastAsia="ru-RU"/>
              </w:rPr>
            </w:pPr>
            <w:r>
              <w:rPr>
                <w:rFonts w:eastAsia="SimSun"/>
                <w:szCs w:val="24"/>
                <w:lang w:eastAsia="ru-RU"/>
              </w:rPr>
              <w:t>2</w:t>
            </w:r>
          </w:p>
        </w:tc>
        <w:tc>
          <w:tcPr>
            <w:tcW w:w="596"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ind w:left="-108"/>
              <w:jc w:val="center"/>
              <w:rPr>
                <w:rFonts w:eastAsia="SimSun"/>
                <w:szCs w:val="24"/>
                <w:lang w:eastAsia="ru-RU"/>
              </w:rPr>
            </w:pPr>
            <w:r w:rsidRPr="00327663">
              <w:rPr>
                <w:rFonts w:eastAsia="SimSun"/>
                <w:szCs w:val="24"/>
                <w:lang w:eastAsia="ru-RU"/>
              </w:rPr>
              <w:t>35</w:t>
            </w:r>
          </w:p>
        </w:tc>
        <w:tc>
          <w:tcPr>
            <w:tcW w:w="559" w:type="pct"/>
            <w:tcBorders>
              <w:top w:val="single" w:sz="4" w:space="0" w:color="000000"/>
              <w:left w:val="single" w:sz="4" w:space="0" w:color="000000"/>
              <w:bottom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30</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5,5</w:t>
            </w:r>
          </w:p>
        </w:tc>
      </w:tr>
      <w:tr w:rsidR="007D03C4" w:rsidRPr="00327663" w:rsidTr="007D03C4">
        <w:trPr>
          <w:cantSplit/>
          <w:trHeight w:val="20"/>
        </w:trPr>
        <w:tc>
          <w:tcPr>
            <w:tcW w:w="5000" w:type="pct"/>
            <w:gridSpan w:val="6"/>
            <w:tcBorders>
              <w:top w:val="single" w:sz="4" w:space="0" w:color="auto"/>
              <w:left w:val="single" w:sz="4" w:space="0" w:color="000000"/>
              <w:bottom w:val="single" w:sz="4" w:space="0" w:color="000000"/>
              <w:right w:val="single" w:sz="4" w:space="0" w:color="000000"/>
            </w:tcBorders>
            <w:vAlign w:val="center"/>
          </w:tcPr>
          <w:p w:rsidR="007D03C4" w:rsidRPr="00327663" w:rsidRDefault="007D03C4" w:rsidP="001E0F58">
            <w:pPr>
              <w:rPr>
                <w:color w:val="000000"/>
                <w:szCs w:val="24"/>
              </w:rPr>
            </w:pPr>
            <w:r w:rsidRPr="00327663">
              <w:rPr>
                <w:color w:val="000000"/>
                <w:szCs w:val="24"/>
              </w:rPr>
              <w:t xml:space="preserve">Котельная КБО (№5), </w:t>
            </w:r>
            <w:r w:rsidRPr="00327663">
              <w:rPr>
                <w:szCs w:val="24"/>
              </w:rPr>
              <w:t>ул. Вокзальная, д.3а</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99283C">
            <w:pPr>
              <w:widowControl w:val="0"/>
              <w:suppressAutoHyphens w:val="0"/>
              <w:jc w:val="center"/>
              <w:rPr>
                <w:rFonts w:eastAsia="SimSun"/>
                <w:szCs w:val="24"/>
                <w:lang w:eastAsia="ru-RU"/>
              </w:rPr>
            </w:pPr>
            <w:r w:rsidRPr="00327663">
              <w:rPr>
                <w:rFonts w:eastAsia="SimSun"/>
                <w:szCs w:val="24"/>
                <w:lang w:eastAsia="ru-RU"/>
              </w:rPr>
              <w:t>К 45/30</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ind w:left="-108"/>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45</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30</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SimSun"/>
                <w:szCs w:val="24"/>
                <w:lang w:eastAsia="ru-RU"/>
              </w:rPr>
              <w:t>7,0</w:t>
            </w:r>
          </w:p>
        </w:tc>
      </w:tr>
      <w:tr w:rsidR="007D03C4" w:rsidRPr="00327663" w:rsidTr="007D03C4">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544CB1">
            <w:pPr>
              <w:widowControl w:val="0"/>
              <w:suppressAutoHyphens w:val="0"/>
              <w:jc w:val="center"/>
              <w:rPr>
                <w:rFonts w:eastAsia="SimSun"/>
                <w:szCs w:val="24"/>
                <w:lang w:eastAsia="ru-RU"/>
              </w:rPr>
            </w:pPr>
            <w:r w:rsidRPr="00327663">
              <w:rPr>
                <w:rFonts w:eastAsia="Times New Roman"/>
                <w:bCs/>
                <w:color w:val="000000"/>
                <w:szCs w:val="24"/>
                <w:lang w:eastAsia="ru-RU"/>
              </w:rPr>
              <w:t>Котельная ИП Горохов С.Ж.</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сетевые</w:t>
            </w: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val="en-US" w:eastAsia="ru-RU"/>
              </w:rPr>
              <w:t>BL</w:t>
            </w:r>
            <w:r w:rsidRPr="00327663">
              <w:rPr>
                <w:rFonts w:eastAsia="SimSun"/>
                <w:szCs w:val="24"/>
                <w:lang w:eastAsia="ru-RU"/>
              </w:rPr>
              <w:t>50/200-11/2</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40</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55</w:t>
            </w:r>
          </w:p>
        </w:tc>
        <w:tc>
          <w:tcPr>
            <w:tcW w:w="770" w:type="pct"/>
            <w:tcBorders>
              <w:top w:val="single" w:sz="4" w:space="0" w:color="000000"/>
              <w:left w:val="single" w:sz="4" w:space="0" w:color="000000"/>
              <w:bottom w:val="single" w:sz="4" w:space="0" w:color="000000"/>
              <w:right w:val="single" w:sz="4" w:space="0" w:color="000000"/>
            </w:tcBorders>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11,0</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ГВС</w:t>
            </w: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val="en-US" w:eastAsia="ru-RU"/>
              </w:rPr>
              <w:t>IPL</w:t>
            </w:r>
            <w:r w:rsidRPr="00327663">
              <w:rPr>
                <w:rFonts w:eastAsia="SimSun"/>
                <w:szCs w:val="24"/>
                <w:lang w:eastAsia="ru-RU"/>
              </w:rPr>
              <w:t>50/155-4/2</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30</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24</w:t>
            </w:r>
          </w:p>
        </w:tc>
        <w:tc>
          <w:tcPr>
            <w:tcW w:w="770" w:type="pct"/>
            <w:tcBorders>
              <w:top w:val="single" w:sz="4" w:space="0" w:color="000000"/>
              <w:left w:val="single" w:sz="4" w:space="0" w:color="000000"/>
              <w:bottom w:val="single" w:sz="4" w:space="0" w:color="000000"/>
              <w:right w:val="single" w:sz="4" w:space="0" w:color="000000"/>
            </w:tcBorders>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4,0</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котловые</w:t>
            </w: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val="en-US" w:eastAsia="ru-RU"/>
              </w:rPr>
              <w:t>IL</w:t>
            </w:r>
            <w:r w:rsidRPr="00327663">
              <w:rPr>
                <w:rFonts w:eastAsia="SimSun"/>
                <w:szCs w:val="24"/>
                <w:lang w:eastAsia="ru-RU"/>
              </w:rPr>
              <w:t>65/220-3/4</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30</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18</w:t>
            </w:r>
          </w:p>
        </w:tc>
        <w:tc>
          <w:tcPr>
            <w:tcW w:w="770" w:type="pct"/>
            <w:tcBorders>
              <w:top w:val="single" w:sz="4" w:space="0" w:color="000000"/>
              <w:left w:val="single" w:sz="4" w:space="0" w:color="000000"/>
              <w:bottom w:val="single" w:sz="4" w:space="0" w:color="000000"/>
              <w:right w:val="single" w:sz="4" w:space="0" w:color="000000"/>
            </w:tcBorders>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3,0</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скважинный</w:t>
            </w: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val="en-US" w:eastAsia="ru-RU"/>
              </w:rPr>
            </w:pPr>
            <w:r w:rsidRPr="00327663">
              <w:rPr>
                <w:rFonts w:eastAsia="SimSun"/>
                <w:szCs w:val="24"/>
                <w:lang w:eastAsia="ru-RU"/>
              </w:rPr>
              <w:t>ЭВЦ6-10-110</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1</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10</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110</w:t>
            </w:r>
          </w:p>
        </w:tc>
        <w:tc>
          <w:tcPr>
            <w:tcW w:w="770" w:type="pct"/>
            <w:tcBorders>
              <w:top w:val="single" w:sz="4" w:space="0" w:color="000000"/>
              <w:left w:val="single" w:sz="4" w:space="0" w:color="000000"/>
              <w:bottom w:val="single" w:sz="4" w:space="0" w:color="000000"/>
              <w:right w:val="single" w:sz="4" w:space="0" w:color="000000"/>
            </w:tcBorders>
          </w:tcPr>
          <w:p w:rsidR="007D03C4" w:rsidRPr="00327663" w:rsidRDefault="007D03C4" w:rsidP="00D030AB">
            <w:pPr>
              <w:widowControl w:val="0"/>
              <w:suppressAutoHyphens w:val="0"/>
              <w:jc w:val="center"/>
              <w:rPr>
                <w:rFonts w:eastAsia="SimSun"/>
                <w:szCs w:val="24"/>
                <w:lang w:eastAsia="ru-RU"/>
              </w:rPr>
            </w:pPr>
            <w:r w:rsidRPr="00327663">
              <w:rPr>
                <w:rFonts w:eastAsia="SimSun"/>
                <w:szCs w:val="24"/>
                <w:lang w:eastAsia="ru-RU"/>
              </w:rPr>
              <w:t>5,5</w:t>
            </w:r>
          </w:p>
        </w:tc>
      </w:tr>
      <w:tr w:rsidR="007D03C4" w:rsidRPr="00327663" w:rsidTr="007D03C4">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suppressAutoHyphens w:val="0"/>
              <w:jc w:val="center"/>
              <w:rPr>
                <w:rFonts w:eastAsia="Times New Roman"/>
                <w:b/>
                <w:bCs/>
                <w:color w:val="000000"/>
                <w:szCs w:val="24"/>
                <w:highlight w:val="yellow"/>
                <w:lang w:eastAsia="ru-RU"/>
              </w:rPr>
            </w:pPr>
            <w:r w:rsidRPr="0099283C">
              <w:rPr>
                <w:rFonts w:eastAsia="Times New Roman"/>
                <w:bCs/>
                <w:color w:val="000000"/>
                <w:szCs w:val="24"/>
                <w:lang w:eastAsia="ru-RU"/>
              </w:rPr>
              <w:t>Муниципальные бюджетные учреждения</w:t>
            </w:r>
          </w:p>
        </w:tc>
      </w:tr>
      <w:tr w:rsidR="007D03C4" w:rsidRPr="00327663" w:rsidTr="007D03C4">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suppressAutoHyphens w:val="0"/>
              <w:rPr>
                <w:rFonts w:eastAsia="Times New Roman"/>
                <w:bCs/>
                <w:color w:val="000000"/>
                <w:szCs w:val="24"/>
                <w:lang w:eastAsia="ru-RU"/>
              </w:rPr>
            </w:pPr>
            <w:r w:rsidRPr="00327663">
              <w:rPr>
                <w:rFonts w:eastAsia="Times New Roman"/>
                <w:bCs/>
                <w:color w:val="000000"/>
                <w:szCs w:val="24"/>
                <w:lang w:eastAsia="ru-RU"/>
              </w:rPr>
              <w:t xml:space="preserve">Котельная </w:t>
            </w:r>
            <w:r w:rsidRPr="00327663">
              <w:rPr>
                <w:szCs w:val="24"/>
              </w:rPr>
              <w:t>МОУ Полдневицкая СОШ</w:t>
            </w:r>
            <w:r w:rsidRPr="00327663">
              <w:rPr>
                <w:rFonts w:eastAsia="Times New Roman"/>
                <w:bCs/>
                <w:color w:val="000000"/>
                <w:szCs w:val="24"/>
                <w:lang w:eastAsia="ru-RU"/>
              </w:rPr>
              <w:t xml:space="preserve"> п. Полдневица</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snapToGrid w:val="0"/>
              <w:jc w:val="center"/>
              <w:rPr>
                <w:rFonts w:eastAsia="SimSun"/>
                <w:szCs w:val="24"/>
                <w:lang w:eastAsia="ru-RU"/>
              </w:rPr>
            </w:pPr>
            <w:r w:rsidRPr="00327663">
              <w:rPr>
                <w:rFonts w:eastAsia="SimSun"/>
                <w:szCs w:val="24"/>
                <w:lang w:eastAsia="ru-RU"/>
              </w:rPr>
              <w:t xml:space="preserve">Сетевые </w:t>
            </w:r>
          </w:p>
        </w:tc>
        <w:tc>
          <w:tcPr>
            <w:tcW w:w="1152" w:type="pct"/>
            <w:tcBorders>
              <w:top w:val="single" w:sz="4" w:space="0" w:color="000000"/>
              <w:left w:val="single" w:sz="4" w:space="0" w:color="000000"/>
              <w:bottom w:val="single" w:sz="4" w:space="0" w:color="000000"/>
              <w:right w:val="single" w:sz="4" w:space="0" w:color="000000"/>
            </w:tcBorders>
            <w:vAlign w:val="bottom"/>
          </w:tcPr>
          <w:p w:rsidR="007D03C4" w:rsidRPr="00327663" w:rsidRDefault="007D03C4" w:rsidP="00D030AB">
            <w:pPr>
              <w:rPr>
                <w:color w:val="000000"/>
                <w:szCs w:val="24"/>
              </w:rPr>
            </w:pPr>
            <w:r w:rsidRPr="00327663">
              <w:rPr>
                <w:color w:val="000000"/>
                <w:szCs w:val="24"/>
              </w:rPr>
              <w:t xml:space="preserve">К 80-65-160 </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jc w:val="center"/>
              <w:rPr>
                <w:color w:val="000000"/>
                <w:szCs w:val="24"/>
              </w:rPr>
            </w:pPr>
            <w:r w:rsidRPr="00327663">
              <w:rPr>
                <w:color w:val="000000"/>
                <w:szCs w:val="24"/>
              </w:rPr>
              <w:t>2</w:t>
            </w:r>
          </w:p>
        </w:tc>
        <w:tc>
          <w:tcPr>
            <w:tcW w:w="596" w:type="pct"/>
            <w:tcBorders>
              <w:top w:val="single" w:sz="4" w:space="0" w:color="000000"/>
              <w:left w:val="single" w:sz="4" w:space="0" w:color="000000"/>
              <w:bottom w:val="single" w:sz="4" w:space="0" w:color="000000"/>
              <w:right w:val="single" w:sz="4" w:space="0" w:color="000000"/>
            </w:tcBorders>
            <w:vAlign w:val="bottom"/>
          </w:tcPr>
          <w:p w:rsidR="007D03C4" w:rsidRPr="00327663" w:rsidRDefault="007D03C4" w:rsidP="00D030AB">
            <w:pPr>
              <w:jc w:val="center"/>
              <w:rPr>
                <w:color w:val="000000"/>
                <w:szCs w:val="24"/>
              </w:rPr>
            </w:pPr>
            <w:r w:rsidRPr="00327663">
              <w:rPr>
                <w:color w:val="000000"/>
                <w:szCs w:val="24"/>
              </w:rPr>
              <w:t>50</w:t>
            </w:r>
          </w:p>
        </w:tc>
        <w:tc>
          <w:tcPr>
            <w:tcW w:w="559" w:type="pct"/>
            <w:tcBorders>
              <w:top w:val="single" w:sz="4" w:space="0" w:color="000000"/>
              <w:left w:val="single" w:sz="4" w:space="0" w:color="000000"/>
              <w:bottom w:val="single" w:sz="4" w:space="0" w:color="000000"/>
              <w:right w:val="single" w:sz="4" w:space="0" w:color="000000"/>
            </w:tcBorders>
            <w:vAlign w:val="bottom"/>
          </w:tcPr>
          <w:p w:rsidR="007D03C4" w:rsidRPr="00327663" w:rsidRDefault="007D03C4" w:rsidP="00D030AB">
            <w:pPr>
              <w:jc w:val="center"/>
              <w:rPr>
                <w:color w:val="000000"/>
                <w:szCs w:val="24"/>
              </w:rPr>
            </w:pPr>
            <w:r w:rsidRPr="00327663">
              <w:rPr>
                <w:color w:val="000000"/>
                <w:szCs w:val="24"/>
              </w:rPr>
              <w:t>32</w:t>
            </w:r>
          </w:p>
        </w:tc>
        <w:tc>
          <w:tcPr>
            <w:tcW w:w="770" w:type="pct"/>
            <w:tcBorders>
              <w:top w:val="single" w:sz="4" w:space="0" w:color="000000"/>
              <w:left w:val="single" w:sz="4" w:space="0" w:color="000000"/>
              <w:bottom w:val="single" w:sz="4" w:space="0" w:color="000000"/>
              <w:right w:val="single" w:sz="4" w:space="0" w:color="000000"/>
            </w:tcBorders>
            <w:vAlign w:val="bottom"/>
          </w:tcPr>
          <w:p w:rsidR="007D03C4" w:rsidRPr="00327663" w:rsidRDefault="007D03C4" w:rsidP="00D030AB">
            <w:pPr>
              <w:jc w:val="center"/>
              <w:rPr>
                <w:color w:val="000000"/>
                <w:szCs w:val="24"/>
              </w:rPr>
            </w:pPr>
            <w:r w:rsidRPr="00327663">
              <w:rPr>
                <w:color w:val="000000"/>
                <w:szCs w:val="24"/>
              </w:rPr>
              <w:t>7,5</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snapToGrid w:val="0"/>
              <w:jc w:val="center"/>
              <w:rPr>
                <w:rFonts w:eastAsia="SimSun"/>
                <w:szCs w:val="24"/>
                <w:lang w:eastAsia="ru-RU"/>
              </w:rPr>
            </w:pPr>
            <w:r w:rsidRPr="00327663">
              <w:rPr>
                <w:rFonts w:eastAsia="SimSun"/>
                <w:szCs w:val="24"/>
                <w:lang w:eastAsia="ru-RU"/>
              </w:rPr>
              <w:t>Подпиточные</w:t>
            </w:r>
          </w:p>
        </w:tc>
        <w:tc>
          <w:tcPr>
            <w:tcW w:w="1152" w:type="pct"/>
            <w:tcBorders>
              <w:top w:val="single" w:sz="4" w:space="0" w:color="000000"/>
              <w:left w:val="single" w:sz="4" w:space="0" w:color="000000"/>
              <w:bottom w:val="single" w:sz="4" w:space="0" w:color="000000"/>
              <w:right w:val="single" w:sz="4" w:space="0" w:color="000000"/>
            </w:tcBorders>
            <w:vAlign w:val="bottom"/>
          </w:tcPr>
          <w:p w:rsidR="007D03C4" w:rsidRPr="00327663" w:rsidRDefault="007D03C4" w:rsidP="00D030AB">
            <w:pPr>
              <w:rPr>
                <w:color w:val="000000"/>
                <w:szCs w:val="24"/>
              </w:rPr>
            </w:pP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jc w:val="center"/>
              <w:rPr>
                <w:color w:val="000000"/>
                <w:szCs w:val="24"/>
              </w:rPr>
            </w:pPr>
          </w:p>
        </w:tc>
        <w:tc>
          <w:tcPr>
            <w:tcW w:w="596" w:type="pct"/>
            <w:tcBorders>
              <w:top w:val="single" w:sz="4" w:space="0" w:color="000000"/>
              <w:left w:val="single" w:sz="4" w:space="0" w:color="000000"/>
              <w:bottom w:val="single" w:sz="4" w:space="0" w:color="000000"/>
              <w:right w:val="single" w:sz="4" w:space="0" w:color="000000"/>
            </w:tcBorders>
            <w:vAlign w:val="bottom"/>
          </w:tcPr>
          <w:p w:rsidR="007D03C4" w:rsidRPr="00327663" w:rsidRDefault="007D03C4" w:rsidP="00D030AB">
            <w:pPr>
              <w:jc w:val="center"/>
              <w:rPr>
                <w:color w:val="000000"/>
                <w:szCs w:val="24"/>
              </w:rPr>
            </w:pPr>
          </w:p>
        </w:tc>
        <w:tc>
          <w:tcPr>
            <w:tcW w:w="559" w:type="pct"/>
            <w:tcBorders>
              <w:top w:val="single" w:sz="4" w:space="0" w:color="000000"/>
              <w:left w:val="single" w:sz="4" w:space="0" w:color="000000"/>
              <w:bottom w:val="single" w:sz="4" w:space="0" w:color="000000"/>
              <w:right w:val="single" w:sz="4" w:space="0" w:color="000000"/>
            </w:tcBorders>
            <w:vAlign w:val="bottom"/>
          </w:tcPr>
          <w:p w:rsidR="007D03C4" w:rsidRPr="00327663" w:rsidRDefault="007D03C4" w:rsidP="00D030AB">
            <w:pPr>
              <w:jc w:val="center"/>
              <w:rPr>
                <w:color w:val="000000"/>
                <w:szCs w:val="24"/>
              </w:rPr>
            </w:pPr>
          </w:p>
        </w:tc>
        <w:tc>
          <w:tcPr>
            <w:tcW w:w="770" w:type="pct"/>
            <w:tcBorders>
              <w:top w:val="single" w:sz="4" w:space="0" w:color="000000"/>
              <w:left w:val="single" w:sz="4" w:space="0" w:color="000000"/>
              <w:bottom w:val="single" w:sz="4" w:space="0" w:color="000000"/>
              <w:right w:val="single" w:sz="4" w:space="0" w:color="000000"/>
            </w:tcBorders>
            <w:vAlign w:val="bottom"/>
          </w:tcPr>
          <w:p w:rsidR="007D03C4" w:rsidRPr="00327663" w:rsidRDefault="007D03C4" w:rsidP="00D030AB">
            <w:pPr>
              <w:jc w:val="center"/>
              <w:rPr>
                <w:color w:val="000000"/>
                <w:szCs w:val="24"/>
              </w:rPr>
            </w:pPr>
          </w:p>
        </w:tc>
      </w:tr>
      <w:tr w:rsidR="007D03C4" w:rsidRPr="00327663" w:rsidTr="007D03C4">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tcPr>
          <w:p w:rsidR="007D03C4" w:rsidRPr="0099283C" w:rsidRDefault="007D03C4" w:rsidP="00D030AB">
            <w:pPr>
              <w:rPr>
                <w:rFonts w:eastAsia="Times New Roman"/>
                <w:bCs/>
                <w:color w:val="000000"/>
                <w:szCs w:val="24"/>
              </w:rPr>
            </w:pPr>
            <w:r w:rsidRPr="0099283C">
              <w:rPr>
                <w:rFonts w:eastAsia="Times New Roman"/>
                <w:bCs/>
                <w:color w:val="000000"/>
                <w:szCs w:val="24"/>
                <w:lang w:eastAsia="ru-RU"/>
              </w:rPr>
              <w:t xml:space="preserve">Котельная </w:t>
            </w:r>
            <w:r w:rsidRPr="0099283C">
              <w:rPr>
                <w:szCs w:val="24"/>
              </w:rPr>
              <w:t>МОУ Хмелевская ООШ</w:t>
            </w:r>
            <w:r w:rsidRPr="0099283C">
              <w:rPr>
                <w:rFonts w:eastAsia="Times New Roman"/>
                <w:bCs/>
                <w:color w:val="000000"/>
                <w:szCs w:val="24"/>
                <w:lang w:eastAsia="ru-RU"/>
              </w:rPr>
              <w:t xml:space="preserve"> с. Хмелёвка</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widowControl w:val="0"/>
              <w:suppressAutoHyphens w:val="0"/>
              <w:snapToGrid w:val="0"/>
              <w:jc w:val="center"/>
              <w:rPr>
                <w:rFonts w:eastAsia="SimSun"/>
                <w:szCs w:val="24"/>
                <w:lang w:eastAsia="ru-RU"/>
              </w:rPr>
            </w:pP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widowControl w:val="0"/>
              <w:suppressAutoHyphens w:val="0"/>
              <w:rPr>
                <w:rFonts w:eastAsia="SimSun"/>
                <w:szCs w:val="24"/>
                <w:lang w:eastAsia="ru-RU"/>
              </w:rPr>
            </w:pPr>
            <w:r w:rsidRPr="0099283C">
              <w:rPr>
                <w:rFonts w:eastAsia="SimSun"/>
                <w:szCs w:val="24"/>
                <w:lang w:eastAsia="ru-RU"/>
              </w:rPr>
              <w:t>Wilo W</w:t>
            </w:r>
            <w:r w:rsidRPr="0099283C">
              <w:rPr>
                <w:rFonts w:eastAsia="SimSun"/>
                <w:szCs w:val="24"/>
                <w:lang w:val="en-US" w:eastAsia="ru-RU"/>
              </w:rPr>
              <w:t>RS</w:t>
            </w:r>
            <w:r w:rsidRPr="0099283C">
              <w:rPr>
                <w:rFonts w:eastAsia="SimSun"/>
                <w:szCs w:val="24"/>
                <w:lang w:eastAsia="ru-RU"/>
              </w:rPr>
              <w:t xml:space="preserve"> 40</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FB0499" w:rsidRDefault="007D03C4" w:rsidP="00D030AB">
            <w:pPr>
              <w:widowControl w:val="0"/>
              <w:suppressAutoHyphens w:val="0"/>
              <w:ind w:left="-108"/>
              <w:jc w:val="center"/>
              <w:rPr>
                <w:rFonts w:eastAsia="SimSun"/>
                <w:szCs w:val="24"/>
                <w:lang w:eastAsia="ru-RU"/>
              </w:rPr>
            </w:pPr>
            <w:r w:rsidRPr="00FB0499">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13,8</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19</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1,1</w:t>
            </w:r>
          </w:p>
        </w:tc>
      </w:tr>
      <w:tr w:rsidR="007D03C4" w:rsidRPr="00327663" w:rsidTr="007D03C4">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suppressAutoHyphens w:val="0"/>
              <w:rPr>
                <w:rFonts w:eastAsia="Times New Roman"/>
                <w:bCs/>
                <w:color w:val="000000"/>
                <w:szCs w:val="24"/>
                <w:lang w:eastAsia="ru-RU"/>
              </w:rPr>
            </w:pPr>
            <w:r w:rsidRPr="0099283C">
              <w:rPr>
                <w:rFonts w:eastAsia="Times New Roman"/>
                <w:bCs/>
                <w:color w:val="000000"/>
                <w:szCs w:val="24"/>
                <w:lang w:eastAsia="ru-RU"/>
              </w:rPr>
              <w:t>Котельная</w:t>
            </w:r>
            <w:r w:rsidRPr="0099283C">
              <w:rPr>
                <w:szCs w:val="24"/>
              </w:rPr>
              <w:t xml:space="preserve"> МОУ Якшангская СОШ</w:t>
            </w:r>
            <w:r w:rsidRPr="0099283C">
              <w:rPr>
                <w:rFonts w:eastAsia="Times New Roman"/>
                <w:bCs/>
                <w:color w:val="000000"/>
                <w:szCs w:val="24"/>
                <w:lang w:eastAsia="ru-RU"/>
              </w:rPr>
              <w:t xml:space="preserve"> п. Якшанга</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widowControl w:val="0"/>
              <w:suppressAutoHyphens w:val="0"/>
              <w:snapToGrid w:val="0"/>
              <w:jc w:val="center"/>
              <w:rPr>
                <w:rFonts w:eastAsia="SimSun"/>
                <w:szCs w:val="24"/>
                <w:lang w:eastAsia="ru-RU"/>
              </w:rPr>
            </w:pP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suppressAutoHyphens w:val="0"/>
              <w:rPr>
                <w:rFonts w:eastAsia="Times New Roman"/>
                <w:bCs/>
                <w:color w:val="000000"/>
                <w:szCs w:val="24"/>
                <w:lang w:eastAsia="ru-RU"/>
              </w:rPr>
            </w:pPr>
            <w:r w:rsidRPr="0099283C">
              <w:rPr>
                <w:rFonts w:eastAsia="SimSun"/>
                <w:szCs w:val="24"/>
                <w:lang w:eastAsia="ru-RU"/>
              </w:rPr>
              <w:t>Pedrollo 02-18</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ind w:left="-108"/>
              <w:jc w:val="center"/>
              <w:rPr>
                <w:rFonts w:eastAsia="SimSun"/>
                <w:szCs w:val="24"/>
                <w:lang w:eastAsia="ru-RU"/>
              </w:rPr>
            </w:pPr>
            <w:r>
              <w:rPr>
                <w:rFonts w:eastAsia="SimSun"/>
                <w:szCs w:val="24"/>
                <w:lang w:eastAsia="ru-RU"/>
              </w:rPr>
              <w:t>2</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54</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38,5</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5,5</w:t>
            </w:r>
          </w:p>
        </w:tc>
      </w:tr>
      <w:tr w:rsidR="007D03C4" w:rsidRPr="00327663" w:rsidTr="007D03C4">
        <w:trPr>
          <w:cantSplit/>
          <w:trHeight w:val="20"/>
        </w:trPr>
        <w:tc>
          <w:tcPr>
            <w:tcW w:w="5000" w:type="pct"/>
            <w:gridSpan w:val="6"/>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widowControl w:val="0"/>
              <w:suppressAutoHyphens w:val="0"/>
              <w:rPr>
                <w:rFonts w:eastAsia="SimSun"/>
                <w:szCs w:val="24"/>
                <w:lang w:eastAsia="ru-RU"/>
              </w:rPr>
            </w:pPr>
            <w:r w:rsidRPr="0099283C">
              <w:rPr>
                <w:szCs w:val="24"/>
              </w:rPr>
              <w:t>Котельная МДОУ Якшангский детский сад</w:t>
            </w:r>
            <w:r w:rsidRPr="0099283C">
              <w:rPr>
                <w:rFonts w:eastAsia="Times New Roman"/>
                <w:bCs/>
                <w:color w:val="000000"/>
                <w:szCs w:val="24"/>
                <w:lang w:eastAsia="ru-RU"/>
              </w:rPr>
              <w:t xml:space="preserve"> </w:t>
            </w:r>
            <w:r w:rsidRPr="0099283C">
              <w:rPr>
                <w:rFonts w:eastAsia="Times New Roman"/>
                <w:bCs/>
                <w:vanish/>
                <w:color w:val="000000"/>
                <w:szCs w:val="24"/>
                <w:lang w:eastAsia="ru-RU"/>
              </w:rPr>
              <w:cr/>
              <w:t xml:space="preserve">отельная СОШ  КХ </w:t>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vanish/>
                <w:color w:val="000000"/>
                <w:szCs w:val="24"/>
                <w:lang w:eastAsia="ru-RU"/>
              </w:rPr>
              <w:pgNum/>
            </w:r>
            <w:r w:rsidRPr="0099283C">
              <w:rPr>
                <w:rFonts w:eastAsia="Times New Roman"/>
                <w:bCs/>
                <w:color w:val="000000"/>
                <w:szCs w:val="24"/>
                <w:lang w:eastAsia="ru-RU"/>
              </w:rPr>
              <w:t>п. Якшанга</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widowControl w:val="0"/>
              <w:suppressAutoHyphens w:val="0"/>
              <w:snapToGrid w:val="0"/>
              <w:jc w:val="center"/>
              <w:rPr>
                <w:rFonts w:eastAsia="SimSun"/>
                <w:szCs w:val="24"/>
                <w:lang w:eastAsia="ru-RU"/>
              </w:rPr>
            </w:pP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widowControl w:val="0"/>
              <w:suppressAutoHyphens w:val="0"/>
              <w:rPr>
                <w:rFonts w:eastAsia="SimSun"/>
                <w:szCs w:val="24"/>
                <w:lang w:eastAsia="ru-RU"/>
              </w:rPr>
            </w:pPr>
            <w:r w:rsidRPr="0099283C">
              <w:rPr>
                <w:rFonts w:eastAsia="SimSun"/>
                <w:szCs w:val="24"/>
                <w:lang w:eastAsia="ru-RU"/>
              </w:rPr>
              <w:t>Wilo W</w:t>
            </w:r>
            <w:r w:rsidRPr="0099283C">
              <w:rPr>
                <w:rFonts w:eastAsia="SimSun"/>
                <w:szCs w:val="24"/>
                <w:lang w:val="en-US" w:eastAsia="ru-RU"/>
              </w:rPr>
              <w:t>RS</w:t>
            </w:r>
            <w:r w:rsidRPr="0099283C">
              <w:rPr>
                <w:rFonts w:eastAsia="SimSun"/>
                <w:szCs w:val="24"/>
                <w:lang w:eastAsia="ru-RU"/>
              </w:rPr>
              <w:t xml:space="preserve"> 40</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FB0499" w:rsidRDefault="007D03C4" w:rsidP="00D030AB">
            <w:pPr>
              <w:widowControl w:val="0"/>
              <w:suppressAutoHyphens w:val="0"/>
              <w:ind w:left="-108"/>
              <w:jc w:val="center"/>
              <w:rPr>
                <w:rFonts w:eastAsia="SimSun"/>
                <w:szCs w:val="24"/>
                <w:lang w:eastAsia="ru-RU"/>
              </w:rPr>
            </w:pPr>
            <w:r>
              <w:rPr>
                <w:rFonts w:eastAsia="SimSun"/>
                <w:szCs w:val="24"/>
                <w:lang w:eastAsia="ru-RU"/>
              </w:rPr>
              <w:t>1</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13,8</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19</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1,1</w:t>
            </w:r>
          </w:p>
        </w:tc>
      </w:tr>
      <w:tr w:rsidR="007D03C4" w:rsidRPr="00327663" w:rsidTr="007D03C4">
        <w:trPr>
          <w:cantSplit/>
          <w:trHeight w:val="20"/>
        </w:trPr>
        <w:tc>
          <w:tcPr>
            <w:tcW w:w="1510" w:type="pct"/>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widowControl w:val="0"/>
              <w:suppressAutoHyphens w:val="0"/>
              <w:snapToGrid w:val="0"/>
              <w:jc w:val="center"/>
              <w:rPr>
                <w:rFonts w:eastAsia="SimSun"/>
                <w:szCs w:val="24"/>
                <w:lang w:eastAsia="ru-RU"/>
              </w:rPr>
            </w:pPr>
          </w:p>
        </w:tc>
        <w:tc>
          <w:tcPr>
            <w:tcW w:w="1152" w:type="pct"/>
            <w:tcBorders>
              <w:top w:val="single" w:sz="4" w:space="0" w:color="000000"/>
              <w:left w:val="single" w:sz="4" w:space="0" w:color="000000"/>
              <w:bottom w:val="single" w:sz="4" w:space="0" w:color="000000"/>
              <w:right w:val="single" w:sz="4" w:space="0" w:color="000000"/>
            </w:tcBorders>
            <w:vAlign w:val="center"/>
          </w:tcPr>
          <w:p w:rsidR="007D03C4" w:rsidRPr="0099283C" w:rsidRDefault="007D03C4" w:rsidP="00D030AB">
            <w:pPr>
              <w:suppressAutoHyphens w:val="0"/>
              <w:rPr>
                <w:rFonts w:eastAsia="Times New Roman"/>
                <w:bCs/>
                <w:color w:val="000000"/>
                <w:szCs w:val="24"/>
                <w:lang w:eastAsia="ru-RU"/>
              </w:rPr>
            </w:pPr>
            <w:r w:rsidRPr="0099283C">
              <w:rPr>
                <w:rFonts w:eastAsia="Times New Roman"/>
                <w:bCs/>
                <w:color w:val="000000"/>
                <w:szCs w:val="24"/>
                <w:lang w:eastAsia="ru-RU"/>
              </w:rPr>
              <w:t>К 20/30</w:t>
            </w:r>
          </w:p>
        </w:tc>
        <w:tc>
          <w:tcPr>
            <w:tcW w:w="412"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ind w:left="-108"/>
              <w:jc w:val="center"/>
              <w:rPr>
                <w:rFonts w:eastAsia="SimSun"/>
                <w:szCs w:val="24"/>
                <w:lang w:eastAsia="ru-RU"/>
              </w:rPr>
            </w:pPr>
            <w:r>
              <w:rPr>
                <w:rFonts w:eastAsia="SimSun"/>
                <w:szCs w:val="24"/>
                <w:lang w:eastAsia="ru-RU"/>
              </w:rPr>
              <w:t>1</w:t>
            </w:r>
          </w:p>
        </w:tc>
        <w:tc>
          <w:tcPr>
            <w:tcW w:w="596"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20</w:t>
            </w:r>
          </w:p>
        </w:tc>
        <w:tc>
          <w:tcPr>
            <w:tcW w:w="559"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30</w:t>
            </w:r>
          </w:p>
        </w:tc>
        <w:tc>
          <w:tcPr>
            <w:tcW w:w="770" w:type="pct"/>
            <w:tcBorders>
              <w:top w:val="single" w:sz="4" w:space="0" w:color="000000"/>
              <w:left w:val="single" w:sz="4" w:space="0" w:color="000000"/>
              <w:bottom w:val="single" w:sz="4" w:space="0" w:color="000000"/>
              <w:right w:val="single" w:sz="4" w:space="0" w:color="000000"/>
            </w:tcBorders>
            <w:vAlign w:val="center"/>
          </w:tcPr>
          <w:p w:rsidR="007D03C4" w:rsidRPr="00327663" w:rsidRDefault="007D03C4" w:rsidP="00D030AB">
            <w:pPr>
              <w:widowControl w:val="0"/>
              <w:suppressAutoHyphens w:val="0"/>
              <w:jc w:val="center"/>
              <w:rPr>
                <w:rFonts w:eastAsia="SimSun"/>
                <w:szCs w:val="24"/>
                <w:lang w:eastAsia="ru-RU"/>
              </w:rPr>
            </w:pPr>
            <w:r>
              <w:rPr>
                <w:rFonts w:eastAsia="SimSun"/>
                <w:szCs w:val="24"/>
                <w:lang w:eastAsia="ru-RU"/>
              </w:rPr>
              <w:t>4</w:t>
            </w:r>
          </w:p>
        </w:tc>
      </w:tr>
    </w:tbl>
    <w:p w:rsidR="00544CB1" w:rsidRDefault="00544CB1"/>
    <w:p w:rsidR="00B345A9" w:rsidRDefault="00B345A9"/>
    <w:p w:rsidR="00154AA8" w:rsidRDefault="00154AA8"/>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0"/>
        <w:gridCol w:w="5211"/>
      </w:tblGrid>
      <w:tr w:rsidR="00A1660A" w:rsidTr="000A1671">
        <w:tc>
          <w:tcPr>
            <w:tcW w:w="5210" w:type="dxa"/>
          </w:tcPr>
          <w:p w:rsidR="00A1660A" w:rsidRDefault="00A1660A">
            <w:r w:rsidRPr="00A1660A">
              <w:rPr>
                <w:noProof/>
                <w:lang w:eastAsia="ru-RU"/>
              </w:rPr>
              <w:drawing>
                <wp:inline distT="0" distB="0" distL="0" distR="0">
                  <wp:extent cx="3141778" cy="2352776"/>
                  <wp:effectExtent l="0" t="0" r="1905" b="0"/>
                  <wp:docPr id="15" name="Рисунок 15" descr="D:\Схемы теплоснабжения\Схема теплоснабжения Поназыревского МО 2023\фото 24.03.2022\IMG_646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Схемы теплоснабжения\Схема теплоснабжения Поназыревского МО 2023\фото 24.03.2022\IMG_6462_новый размер.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58624" cy="2365392"/>
                          </a:xfrm>
                          <a:prstGeom prst="rect">
                            <a:avLst/>
                          </a:prstGeom>
                          <a:noFill/>
                          <a:ln>
                            <a:noFill/>
                          </a:ln>
                        </pic:spPr>
                      </pic:pic>
                    </a:graphicData>
                  </a:graphic>
                </wp:inline>
              </w:drawing>
            </w:r>
          </w:p>
        </w:tc>
        <w:tc>
          <w:tcPr>
            <w:tcW w:w="5211" w:type="dxa"/>
          </w:tcPr>
          <w:p w:rsidR="00A1660A" w:rsidRDefault="00A1660A">
            <w:r w:rsidRPr="00A1660A">
              <w:rPr>
                <w:noProof/>
                <w:lang w:eastAsia="ru-RU"/>
              </w:rPr>
              <w:drawing>
                <wp:inline distT="0" distB="0" distL="0" distR="0">
                  <wp:extent cx="3102866" cy="2323636"/>
                  <wp:effectExtent l="0" t="0" r="2540" b="635"/>
                  <wp:docPr id="20" name="Рисунок 20" descr="D:\Схемы теплоснабжения\Схема теплоснабжения Поназыревского МО 2023\фото 24.03.2022\IMG_646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Схемы теплоснабжения\Схема теплоснабжения Поназыревского МО 2023\фото 24.03.2022\IMG_6463_новый размер.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18755" cy="2335535"/>
                          </a:xfrm>
                          <a:prstGeom prst="rect">
                            <a:avLst/>
                          </a:prstGeom>
                          <a:noFill/>
                          <a:ln>
                            <a:noFill/>
                          </a:ln>
                        </pic:spPr>
                      </pic:pic>
                    </a:graphicData>
                  </a:graphic>
                </wp:inline>
              </w:drawing>
            </w:r>
          </w:p>
        </w:tc>
      </w:tr>
      <w:tr w:rsidR="00A1660A" w:rsidTr="000A1671">
        <w:tc>
          <w:tcPr>
            <w:tcW w:w="5210" w:type="dxa"/>
          </w:tcPr>
          <w:p w:rsidR="00A1660A" w:rsidRDefault="00A1660A" w:rsidP="00893586">
            <w:pPr>
              <w:spacing w:after="120"/>
              <w:jc w:val="center"/>
            </w:pPr>
            <w:r>
              <w:rPr>
                <w:rFonts w:eastAsia="SimSun"/>
                <w:szCs w:val="24"/>
                <w:lang w:eastAsia="ru-RU"/>
              </w:rPr>
              <w:t>Рис</w:t>
            </w:r>
            <w:r w:rsidR="00893586">
              <w:rPr>
                <w:rFonts w:eastAsia="SimSun"/>
                <w:szCs w:val="24"/>
                <w:lang w:eastAsia="ru-RU"/>
              </w:rPr>
              <w:t>унок</w:t>
            </w:r>
            <w:r>
              <w:rPr>
                <w:rFonts w:eastAsia="SimSun"/>
                <w:szCs w:val="24"/>
                <w:lang w:eastAsia="ru-RU"/>
              </w:rPr>
              <w:t xml:space="preserve"> 1.2.1</w:t>
            </w:r>
            <w:r w:rsidR="00893586">
              <w:rPr>
                <w:rFonts w:eastAsia="SimSun"/>
                <w:szCs w:val="24"/>
                <w:lang w:eastAsia="ru-RU"/>
              </w:rPr>
              <w:t xml:space="preserve"> - </w:t>
            </w:r>
            <w:r w:rsidRPr="00154AA8">
              <w:rPr>
                <w:rFonts w:eastAsia="SimSun"/>
                <w:szCs w:val="24"/>
                <w:lang w:eastAsia="ru-RU"/>
              </w:rPr>
              <w:t>Котельная ЦРБ</w:t>
            </w:r>
          </w:p>
        </w:tc>
        <w:tc>
          <w:tcPr>
            <w:tcW w:w="5211" w:type="dxa"/>
          </w:tcPr>
          <w:p w:rsidR="00A1660A" w:rsidRDefault="00A1660A" w:rsidP="00893586">
            <w:pPr>
              <w:spacing w:after="120"/>
              <w:jc w:val="center"/>
            </w:pPr>
            <w:r>
              <w:rPr>
                <w:rFonts w:eastAsia="SimSun"/>
                <w:szCs w:val="24"/>
                <w:lang w:eastAsia="ru-RU"/>
              </w:rPr>
              <w:t>Рис</w:t>
            </w:r>
            <w:r w:rsidR="00893586">
              <w:rPr>
                <w:rFonts w:eastAsia="SimSun"/>
                <w:szCs w:val="24"/>
                <w:lang w:eastAsia="ru-RU"/>
              </w:rPr>
              <w:t>унок</w:t>
            </w:r>
            <w:r>
              <w:rPr>
                <w:rFonts w:eastAsia="SimSun"/>
                <w:szCs w:val="24"/>
                <w:lang w:eastAsia="ru-RU"/>
              </w:rPr>
              <w:t xml:space="preserve"> 1.2.2</w:t>
            </w:r>
            <w:r w:rsidR="00893586">
              <w:rPr>
                <w:rFonts w:eastAsia="SimSun"/>
                <w:szCs w:val="24"/>
                <w:lang w:eastAsia="ru-RU"/>
              </w:rPr>
              <w:t xml:space="preserve"> - </w:t>
            </w:r>
            <w:r w:rsidRPr="00154AA8">
              <w:rPr>
                <w:rFonts w:eastAsia="SimSun"/>
                <w:szCs w:val="24"/>
                <w:lang w:eastAsia="ru-RU"/>
              </w:rPr>
              <w:t>К</w:t>
            </w:r>
            <w:r>
              <w:rPr>
                <w:rFonts w:eastAsia="SimSun"/>
                <w:szCs w:val="24"/>
                <w:lang w:eastAsia="ru-RU"/>
              </w:rPr>
              <w:t>отлы в котельной</w:t>
            </w:r>
            <w:r w:rsidR="00893586">
              <w:rPr>
                <w:rFonts w:eastAsia="SimSun"/>
                <w:szCs w:val="24"/>
                <w:lang w:eastAsia="ru-RU"/>
              </w:rPr>
              <w:t xml:space="preserve"> ЦРБ</w:t>
            </w:r>
          </w:p>
        </w:tc>
      </w:tr>
      <w:tr w:rsidR="00A1660A" w:rsidTr="000A1671">
        <w:tc>
          <w:tcPr>
            <w:tcW w:w="5210" w:type="dxa"/>
          </w:tcPr>
          <w:p w:rsidR="00A1660A" w:rsidRDefault="003A4EED">
            <w:r w:rsidRPr="00A1660A">
              <w:rPr>
                <w:noProof/>
                <w:lang w:eastAsia="ru-RU"/>
              </w:rPr>
              <w:drawing>
                <wp:inline distT="0" distB="0" distL="0" distR="0" wp14:anchorId="12A83045" wp14:editId="595094FE">
                  <wp:extent cx="3102866" cy="2323636"/>
                  <wp:effectExtent l="0" t="0" r="2540" b="635"/>
                  <wp:docPr id="32" name="Рисунок 32" descr="D:\Схемы теплоснабжения\Схема теплоснабжения Поназыревского МО 2023\фото 24.03.2022\IMG_646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Схемы теплоснабжения\Схема теплоснабжения Поназыревского МО 2023\фото 24.03.2022\IMG_6465_новый размер.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9177" cy="2328362"/>
                          </a:xfrm>
                          <a:prstGeom prst="rect">
                            <a:avLst/>
                          </a:prstGeom>
                          <a:noFill/>
                          <a:ln>
                            <a:noFill/>
                          </a:ln>
                        </pic:spPr>
                      </pic:pic>
                    </a:graphicData>
                  </a:graphic>
                </wp:inline>
              </w:drawing>
            </w:r>
          </w:p>
        </w:tc>
        <w:tc>
          <w:tcPr>
            <w:tcW w:w="5211" w:type="dxa"/>
          </w:tcPr>
          <w:p w:rsidR="00A1660A" w:rsidRDefault="003A4EED">
            <w:r w:rsidRPr="00A1660A">
              <w:rPr>
                <w:noProof/>
                <w:lang w:eastAsia="ru-RU"/>
              </w:rPr>
              <w:drawing>
                <wp:inline distT="0" distB="0" distL="0" distR="0" wp14:anchorId="1F817A54" wp14:editId="453EA4D5">
                  <wp:extent cx="3112595" cy="2330922"/>
                  <wp:effectExtent l="0" t="0" r="0" b="0"/>
                  <wp:docPr id="37" name="Рисунок 37" descr="D:\Схемы теплоснабжения\Схема теплоснабжения Поназыревского МО 2023\фото 24.03.2022\IMG_646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Схемы теплоснабжения\Схема теплоснабжения Поназыревского МО 2023\фото 24.03.2022\IMG_6466_новый размер.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1100" cy="2344780"/>
                          </a:xfrm>
                          <a:prstGeom prst="rect">
                            <a:avLst/>
                          </a:prstGeom>
                          <a:noFill/>
                          <a:ln>
                            <a:noFill/>
                          </a:ln>
                        </pic:spPr>
                      </pic:pic>
                    </a:graphicData>
                  </a:graphic>
                </wp:inline>
              </w:drawing>
            </w:r>
          </w:p>
        </w:tc>
      </w:tr>
      <w:tr w:rsidR="00893586" w:rsidTr="000A1671">
        <w:tc>
          <w:tcPr>
            <w:tcW w:w="5210" w:type="dxa"/>
          </w:tcPr>
          <w:p w:rsidR="00893586" w:rsidRDefault="00893586" w:rsidP="00D60811">
            <w:pPr>
              <w:spacing w:after="120"/>
              <w:jc w:val="center"/>
            </w:pPr>
            <w:r>
              <w:rPr>
                <w:rFonts w:eastAsia="SimSun"/>
                <w:szCs w:val="24"/>
                <w:lang w:eastAsia="ru-RU"/>
              </w:rPr>
              <w:t>Рисунок 1.2.</w:t>
            </w:r>
            <w:r w:rsidR="00D60811">
              <w:rPr>
                <w:rFonts w:eastAsia="SimSun"/>
                <w:szCs w:val="24"/>
                <w:lang w:eastAsia="ru-RU"/>
              </w:rPr>
              <w:t>3</w:t>
            </w:r>
            <w:r>
              <w:rPr>
                <w:rFonts w:eastAsia="SimSun"/>
                <w:szCs w:val="24"/>
                <w:lang w:eastAsia="ru-RU"/>
              </w:rPr>
              <w:t xml:space="preserve"> - </w:t>
            </w:r>
            <w:r w:rsidRPr="00154AA8">
              <w:rPr>
                <w:rFonts w:eastAsia="SimSun"/>
                <w:szCs w:val="24"/>
                <w:lang w:eastAsia="ru-RU"/>
              </w:rPr>
              <w:t xml:space="preserve">Котельная </w:t>
            </w:r>
            <w:r>
              <w:rPr>
                <w:rFonts w:eastAsia="SimSun"/>
                <w:szCs w:val="24"/>
                <w:lang w:eastAsia="ru-RU"/>
              </w:rPr>
              <w:t>гостиницы</w:t>
            </w:r>
          </w:p>
        </w:tc>
        <w:tc>
          <w:tcPr>
            <w:tcW w:w="5211" w:type="dxa"/>
          </w:tcPr>
          <w:p w:rsidR="00893586" w:rsidRDefault="00893586" w:rsidP="00D60811">
            <w:pPr>
              <w:spacing w:after="120"/>
              <w:jc w:val="center"/>
            </w:pPr>
            <w:r>
              <w:rPr>
                <w:rFonts w:eastAsia="SimSun"/>
                <w:szCs w:val="24"/>
                <w:lang w:eastAsia="ru-RU"/>
              </w:rPr>
              <w:t>Рисунок 1.2.</w:t>
            </w:r>
            <w:r w:rsidR="00D60811">
              <w:rPr>
                <w:rFonts w:eastAsia="SimSun"/>
                <w:szCs w:val="24"/>
                <w:lang w:eastAsia="ru-RU"/>
              </w:rPr>
              <w:t>4</w:t>
            </w:r>
            <w:r>
              <w:rPr>
                <w:rFonts w:eastAsia="SimSun"/>
                <w:szCs w:val="24"/>
                <w:lang w:eastAsia="ru-RU"/>
              </w:rPr>
              <w:t xml:space="preserve"> - </w:t>
            </w:r>
            <w:r w:rsidRPr="00154AA8">
              <w:rPr>
                <w:rFonts w:eastAsia="SimSun"/>
                <w:szCs w:val="24"/>
                <w:lang w:eastAsia="ru-RU"/>
              </w:rPr>
              <w:t>К</w:t>
            </w:r>
            <w:r>
              <w:rPr>
                <w:rFonts w:eastAsia="SimSun"/>
                <w:szCs w:val="24"/>
                <w:lang w:eastAsia="ru-RU"/>
              </w:rPr>
              <w:t>отлы в котельной гостиницы</w:t>
            </w:r>
          </w:p>
        </w:tc>
      </w:tr>
      <w:tr w:rsidR="00A1660A" w:rsidTr="000A1671">
        <w:trPr>
          <w:trHeight w:val="71"/>
        </w:trPr>
        <w:tc>
          <w:tcPr>
            <w:tcW w:w="5210" w:type="dxa"/>
          </w:tcPr>
          <w:p w:rsidR="00A1660A" w:rsidRDefault="003A4EED">
            <w:r w:rsidRPr="00A1660A">
              <w:rPr>
                <w:noProof/>
                <w:lang w:eastAsia="ru-RU"/>
              </w:rPr>
              <w:drawing>
                <wp:inline distT="0" distB="0" distL="0" distR="0" wp14:anchorId="405E1465" wp14:editId="74412B19">
                  <wp:extent cx="3063956" cy="2294498"/>
                  <wp:effectExtent l="0" t="0" r="3175" b="0"/>
                  <wp:docPr id="44" name="Рисунок 44" descr="D:\Схемы теплоснабжения\Схема теплоснабжения Поназыревского МО 2023\фото 24.03.2022\IMG_647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Схемы теплоснабжения\Схема теплоснабжения Поназыревского МО 2023\фото 24.03.2022\IMG_6472_новый размер.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70047" cy="2299059"/>
                          </a:xfrm>
                          <a:prstGeom prst="rect">
                            <a:avLst/>
                          </a:prstGeom>
                          <a:noFill/>
                          <a:ln>
                            <a:noFill/>
                          </a:ln>
                        </pic:spPr>
                      </pic:pic>
                    </a:graphicData>
                  </a:graphic>
                </wp:inline>
              </w:drawing>
            </w:r>
          </w:p>
        </w:tc>
        <w:tc>
          <w:tcPr>
            <w:tcW w:w="5211" w:type="dxa"/>
          </w:tcPr>
          <w:p w:rsidR="00A1660A" w:rsidRDefault="003A4EED">
            <w:r w:rsidRPr="00A1660A">
              <w:rPr>
                <w:noProof/>
                <w:lang w:eastAsia="ru-RU"/>
              </w:rPr>
              <w:drawing>
                <wp:inline distT="0" distB="0" distL="0" distR="0" wp14:anchorId="05C5D2E8" wp14:editId="1138B971">
                  <wp:extent cx="3054229" cy="2287214"/>
                  <wp:effectExtent l="0" t="0" r="0" b="0"/>
                  <wp:docPr id="45" name="Рисунок 45" descr="D:\Схемы теплоснабжения\Схема теплоснабжения Поназыревского МО 2023\фото 24.03.2022\IMG_647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Схемы теплоснабжения\Схема теплоснабжения Поназыревского МО 2023\фото 24.03.2022\IMG_6473_новый размер.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68601" cy="2297977"/>
                          </a:xfrm>
                          <a:prstGeom prst="rect">
                            <a:avLst/>
                          </a:prstGeom>
                          <a:noFill/>
                          <a:ln>
                            <a:noFill/>
                          </a:ln>
                        </pic:spPr>
                      </pic:pic>
                    </a:graphicData>
                  </a:graphic>
                </wp:inline>
              </w:drawing>
            </w:r>
          </w:p>
        </w:tc>
      </w:tr>
      <w:tr w:rsidR="00D60811" w:rsidTr="000A1671">
        <w:tc>
          <w:tcPr>
            <w:tcW w:w="5210" w:type="dxa"/>
          </w:tcPr>
          <w:p w:rsidR="00D60811" w:rsidRDefault="00D60811" w:rsidP="00D60811">
            <w:pPr>
              <w:spacing w:after="120"/>
              <w:jc w:val="center"/>
            </w:pPr>
            <w:r>
              <w:rPr>
                <w:rFonts w:eastAsia="SimSun"/>
                <w:szCs w:val="24"/>
                <w:lang w:eastAsia="ru-RU"/>
              </w:rPr>
              <w:t xml:space="preserve">Рисунок 1.2.5 - </w:t>
            </w:r>
            <w:r w:rsidRPr="00154AA8">
              <w:rPr>
                <w:rFonts w:eastAsia="SimSun"/>
                <w:szCs w:val="24"/>
                <w:lang w:eastAsia="ru-RU"/>
              </w:rPr>
              <w:t xml:space="preserve">Котельная </w:t>
            </w:r>
            <w:r>
              <w:rPr>
                <w:rFonts w:eastAsia="SimSun"/>
                <w:szCs w:val="24"/>
                <w:lang w:eastAsia="ru-RU"/>
              </w:rPr>
              <w:t>микрорайона</w:t>
            </w:r>
          </w:p>
        </w:tc>
        <w:tc>
          <w:tcPr>
            <w:tcW w:w="5211" w:type="dxa"/>
          </w:tcPr>
          <w:p w:rsidR="00D60811" w:rsidRDefault="00D60811" w:rsidP="00D60811">
            <w:pPr>
              <w:spacing w:after="120"/>
              <w:jc w:val="center"/>
            </w:pPr>
            <w:r>
              <w:rPr>
                <w:rFonts w:eastAsia="SimSun"/>
                <w:szCs w:val="24"/>
                <w:lang w:eastAsia="ru-RU"/>
              </w:rPr>
              <w:t xml:space="preserve">Рисунок 1.2.4 - </w:t>
            </w:r>
            <w:r w:rsidRPr="00154AA8">
              <w:rPr>
                <w:rFonts w:eastAsia="SimSun"/>
                <w:szCs w:val="24"/>
                <w:lang w:eastAsia="ru-RU"/>
              </w:rPr>
              <w:t>К</w:t>
            </w:r>
            <w:r>
              <w:rPr>
                <w:rFonts w:eastAsia="SimSun"/>
                <w:szCs w:val="24"/>
                <w:lang w:eastAsia="ru-RU"/>
              </w:rPr>
              <w:t>отлы в котельной микрорайона</w:t>
            </w:r>
          </w:p>
        </w:tc>
      </w:tr>
    </w:tbl>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p w:rsidR="00A1660A" w:rsidRDefault="00A1660A"/>
    <w:tbl>
      <w:tblPr>
        <w:tblStyle w:val="af7"/>
        <w:tblW w:w="10421" w:type="dxa"/>
        <w:tblLook w:val="04A0" w:firstRow="1" w:lastRow="0" w:firstColumn="1" w:lastColumn="0" w:noHBand="0" w:noVBand="1"/>
      </w:tblPr>
      <w:tblGrid>
        <w:gridCol w:w="5105"/>
        <w:gridCol w:w="5316"/>
      </w:tblGrid>
      <w:tr w:rsidR="00AC49C4" w:rsidTr="000A1671">
        <w:tc>
          <w:tcPr>
            <w:tcW w:w="5181" w:type="dxa"/>
            <w:tcBorders>
              <w:top w:val="nil"/>
              <w:left w:val="nil"/>
              <w:bottom w:val="nil"/>
              <w:right w:val="nil"/>
            </w:tcBorders>
          </w:tcPr>
          <w:p w:rsidR="00A1660A" w:rsidRDefault="003A4EED" w:rsidP="00053589">
            <w:pPr>
              <w:jc w:val="center"/>
            </w:pPr>
            <w:r w:rsidRPr="00A1660A">
              <w:rPr>
                <w:noProof/>
                <w:lang w:eastAsia="ru-RU"/>
              </w:rPr>
              <w:drawing>
                <wp:inline distT="0" distB="0" distL="0" distR="0" wp14:anchorId="29EB2478" wp14:editId="3CE2EB88">
                  <wp:extent cx="2870751" cy="2149813"/>
                  <wp:effectExtent l="0" t="0" r="6350" b="3175"/>
                  <wp:docPr id="47" name="Рисунок 47" descr="D:\Схемы теплоснабжения\Схема теплоснабжения Поназыревского МО 2023\фото 24.03.2022\IMG_647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Схемы теплоснабжения\Схема теплоснабжения Поназыревского МО 2023\фото 24.03.2022\IMG_6476_новый размер.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6972" cy="2161960"/>
                          </a:xfrm>
                          <a:prstGeom prst="rect">
                            <a:avLst/>
                          </a:prstGeom>
                          <a:noFill/>
                          <a:ln>
                            <a:noFill/>
                          </a:ln>
                        </pic:spPr>
                      </pic:pic>
                    </a:graphicData>
                  </a:graphic>
                </wp:inline>
              </w:drawing>
            </w:r>
          </w:p>
        </w:tc>
        <w:tc>
          <w:tcPr>
            <w:tcW w:w="5240" w:type="dxa"/>
            <w:tcBorders>
              <w:top w:val="nil"/>
              <w:left w:val="nil"/>
              <w:bottom w:val="nil"/>
              <w:right w:val="nil"/>
            </w:tcBorders>
          </w:tcPr>
          <w:p w:rsidR="00A1660A" w:rsidRDefault="003A4EED" w:rsidP="00053589">
            <w:pPr>
              <w:jc w:val="center"/>
            </w:pPr>
            <w:r w:rsidRPr="008F6C14">
              <w:rPr>
                <w:noProof/>
                <w:lang w:eastAsia="ru-RU"/>
              </w:rPr>
              <w:drawing>
                <wp:inline distT="0" distB="0" distL="0" distR="0" wp14:anchorId="6872955F" wp14:editId="0ED95CF8">
                  <wp:extent cx="2100437" cy="2149475"/>
                  <wp:effectExtent l="0" t="0" r="0" b="3175"/>
                  <wp:docPr id="48" name="Рисунок 48" descr="D:\Схемы теплоснабжения\Схема теплоснабжения Поназыревского МО 2023\фото 24.03.2022\IMG_6477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Схемы теплоснабжения\Схема теплоснабжения Поназыревского МО 2023\фото 24.03.2022\IMG_6477_новый размер.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9567" cy="2158818"/>
                          </a:xfrm>
                          <a:prstGeom prst="rect">
                            <a:avLst/>
                          </a:prstGeom>
                          <a:noFill/>
                          <a:ln>
                            <a:noFill/>
                          </a:ln>
                        </pic:spPr>
                      </pic:pic>
                    </a:graphicData>
                  </a:graphic>
                </wp:inline>
              </w:drawing>
            </w:r>
          </w:p>
        </w:tc>
      </w:tr>
      <w:tr w:rsidR="00AC49C4" w:rsidTr="000A1671">
        <w:tc>
          <w:tcPr>
            <w:tcW w:w="5181" w:type="dxa"/>
            <w:tcBorders>
              <w:top w:val="nil"/>
              <w:left w:val="nil"/>
              <w:bottom w:val="nil"/>
              <w:right w:val="nil"/>
            </w:tcBorders>
          </w:tcPr>
          <w:p w:rsidR="00A1660A" w:rsidRDefault="00D60811" w:rsidP="00D60811">
            <w:pPr>
              <w:spacing w:after="120"/>
              <w:jc w:val="center"/>
            </w:pPr>
            <w:r>
              <w:rPr>
                <w:rFonts w:eastAsia="SimSun"/>
                <w:szCs w:val="24"/>
                <w:lang w:eastAsia="ru-RU"/>
              </w:rPr>
              <w:t xml:space="preserve">Рисунок 1.2.7 - </w:t>
            </w:r>
            <w:r w:rsidR="003A4EED">
              <w:rPr>
                <w:rFonts w:eastAsia="SimSun"/>
                <w:szCs w:val="24"/>
                <w:lang w:eastAsia="ru-RU"/>
              </w:rPr>
              <w:t xml:space="preserve">Котельная СОШ </w:t>
            </w:r>
          </w:p>
        </w:tc>
        <w:tc>
          <w:tcPr>
            <w:tcW w:w="5240" w:type="dxa"/>
            <w:tcBorders>
              <w:top w:val="nil"/>
              <w:left w:val="nil"/>
              <w:bottom w:val="nil"/>
              <w:right w:val="nil"/>
            </w:tcBorders>
          </w:tcPr>
          <w:p w:rsidR="00A1660A" w:rsidRDefault="00D60811" w:rsidP="00D60811">
            <w:pPr>
              <w:spacing w:after="120"/>
              <w:jc w:val="center"/>
            </w:pPr>
            <w:r>
              <w:rPr>
                <w:rFonts w:eastAsia="SimSun"/>
                <w:szCs w:val="24"/>
                <w:lang w:eastAsia="ru-RU"/>
              </w:rPr>
              <w:t xml:space="preserve">Рисунок 1.2.8 - </w:t>
            </w:r>
            <w:r w:rsidRPr="00154AA8">
              <w:rPr>
                <w:rFonts w:eastAsia="SimSun"/>
                <w:szCs w:val="24"/>
                <w:lang w:eastAsia="ru-RU"/>
              </w:rPr>
              <w:t>К</w:t>
            </w:r>
            <w:r>
              <w:rPr>
                <w:rFonts w:eastAsia="SimSun"/>
                <w:szCs w:val="24"/>
                <w:lang w:eastAsia="ru-RU"/>
              </w:rPr>
              <w:t>отлы в котельной СОШ</w:t>
            </w:r>
          </w:p>
        </w:tc>
      </w:tr>
      <w:tr w:rsidR="00AC49C4" w:rsidTr="000A1671">
        <w:trPr>
          <w:trHeight w:val="3311"/>
        </w:trPr>
        <w:tc>
          <w:tcPr>
            <w:tcW w:w="5181" w:type="dxa"/>
            <w:tcBorders>
              <w:top w:val="nil"/>
              <w:left w:val="nil"/>
              <w:bottom w:val="nil"/>
              <w:right w:val="nil"/>
            </w:tcBorders>
          </w:tcPr>
          <w:p w:rsidR="003A4EED" w:rsidRDefault="003A4EED" w:rsidP="00053589">
            <w:pPr>
              <w:jc w:val="center"/>
            </w:pPr>
            <w:r w:rsidRPr="008F6C14">
              <w:rPr>
                <w:noProof/>
                <w:lang w:eastAsia="ru-RU"/>
              </w:rPr>
              <w:drawing>
                <wp:inline distT="0" distB="0" distL="0" distR="0" wp14:anchorId="43D04872" wp14:editId="287819A7">
                  <wp:extent cx="2922710" cy="2188724"/>
                  <wp:effectExtent l="0" t="0" r="0" b="2540"/>
                  <wp:docPr id="57" name="Рисунок 57" descr="D:\Схемы теплоснабжения\Схема теплоснабжения Поназыревского МО 2023\фото 24.03.2022\IMG_6479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Схемы теплоснабжения\Схема теплоснабжения Поназыревского МО 2023\фото 24.03.2022\IMG_6479_новый размер.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6177" cy="2198809"/>
                          </a:xfrm>
                          <a:prstGeom prst="rect">
                            <a:avLst/>
                          </a:prstGeom>
                          <a:noFill/>
                          <a:ln>
                            <a:noFill/>
                          </a:ln>
                        </pic:spPr>
                      </pic:pic>
                    </a:graphicData>
                  </a:graphic>
                </wp:inline>
              </w:drawing>
            </w:r>
          </w:p>
        </w:tc>
        <w:tc>
          <w:tcPr>
            <w:tcW w:w="5240" w:type="dxa"/>
            <w:tcBorders>
              <w:top w:val="nil"/>
              <w:left w:val="nil"/>
              <w:bottom w:val="nil"/>
              <w:right w:val="nil"/>
            </w:tcBorders>
          </w:tcPr>
          <w:p w:rsidR="003A4EED" w:rsidRDefault="003A4EED" w:rsidP="00053589">
            <w:pPr>
              <w:jc w:val="center"/>
            </w:pPr>
            <w:r w:rsidRPr="008F6C14">
              <w:rPr>
                <w:noProof/>
                <w:lang w:eastAsia="ru-RU"/>
              </w:rPr>
              <w:drawing>
                <wp:inline distT="0" distB="0" distL="0" distR="0" wp14:anchorId="227CE626" wp14:editId="2C960869">
                  <wp:extent cx="2922026" cy="2188210"/>
                  <wp:effectExtent l="0" t="0" r="0" b="2540"/>
                  <wp:docPr id="58" name="Рисунок 58" descr="D:\Схемы теплоснабжения\Схема теплоснабжения Поназыревского МО 2023\фото 24.03.2022\IMG_648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Схемы теплоснабжения\Схема теплоснабжения Поназыревского МО 2023\фото 24.03.2022\IMG_6480_новый размер.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35110" cy="2198008"/>
                          </a:xfrm>
                          <a:prstGeom prst="rect">
                            <a:avLst/>
                          </a:prstGeom>
                          <a:noFill/>
                          <a:ln>
                            <a:noFill/>
                          </a:ln>
                        </pic:spPr>
                      </pic:pic>
                    </a:graphicData>
                  </a:graphic>
                </wp:inline>
              </w:drawing>
            </w:r>
          </w:p>
        </w:tc>
      </w:tr>
      <w:tr w:rsidR="00893586" w:rsidTr="000A1671">
        <w:trPr>
          <w:trHeight w:val="117"/>
        </w:trPr>
        <w:tc>
          <w:tcPr>
            <w:tcW w:w="5181" w:type="dxa"/>
            <w:tcBorders>
              <w:top w:val="nil"/>
              <w:left w:val="nil"/>
              <w:bottom w:val="nil"/>
              <w:right w:val="nil"/>
            </w:tcBorders>
          </w:tcPr>
          <w:p w:rsidR="003A4EED" w:rsidRDefault="00D60811" w:rsidP="00D60811">
            <w:pPr>
              <w:spacing w:after="120"/>
              <w:jc w:val="center"/>
            </w:pPr>
            <w:r>
              <w:rPr>
                <w:rFonts w:eastAsia="SimSun"/>
                <w:szCs w:val="24"/>
                <w:lang w:eastAsia="ru-RU"/>
              </w:rPr>
              <w:t xml:space="preserve">Рисунок 1.2.9 - </w:t>
            </w:r>
            <w:r w:rsidR="003A4EED">
              <w:rPr>
                <w:rFonts w:eastAsia="SimSun"/>
                <w:szCs w:val="24"/>
                <w:lang w:eastAsia="ru-RU"/>
              </w:rPr>
              <w:t>Котельная КБО</w:t>
            </w:r>
          </w:p>
        </w:tc>
        <w:tc>
          <w:tcPr>
            <w:tcW w:w="5240" w:type="dxa"/>
            <w:tcBorders>
              <w:top w:val="nil"/>
              <w:left w:val="nil"/>
              <w:bottom w:val="nil"/>
              <w:right w:val="nil"/>
            </w:tcBorders>
          </w:tcPr>
          <w:p w:rsidR="003A4EED" w:rsidRDefault="00D60811" w:rsidP="00D60811">
            <w:pPr>
              <w:spacing w:after="120"/>
              <w:jc w:val="center"/>
            </w:pPr>
            <w:r>
              <w:rPr>
                <w:rFonts w:eastAsia="SimSun"/>
                <w:szCs w:val="24"/>
                <w:lang w:eastAsia="ru-RU"/>
              </w:rPr>
              <w:t xml:space="preserve">Рисунок 1.2.10 - </w:t>
            </w:r>
            <w:r w:rsidR="003A4EED">
              <w:rPr>
                <w:rFonts w:eastAsia="SimSun"/>
                <w:szCs w:val="24"/>
                <w:lang w:eastAsia="ru-RU"/>
              </w:rPr>
              <w:t>Котлы в котельной КБО</w:t>
            </w:r>
          </w:p>
        </w:tc>
      </w:tr>
      <w:tr w:rsidR="00893586" w:rsidTr="000A1671">
        <w:trPr>
          <w:trHeight w:val="117"/>
        </w:trPr>
        <w:tc>
          <w:tcPr>
            <w:tcW w:w="5181" w:type="dxa"/>
            <w:tcBorders>
              <w:top w:val="nil"/>
              <w:left w:val="nil"/>
              <w:bottom w:val="nil"/>
              <w:right w:val="nil"/>
            </w:tcBorders>
          </w:tcPr>
          <w:p w:rsidR="003A4EED" w:rsidRDefault="00053589" w:rsidP="00053589">
            <w:pPr>
              <w:jc w:val="center"/>
            </w:pPr>
            <w:r w:rsidRPr="00053589">
              <w:rPr>
                <w:noProof/>
                <w:lang w:eastAsia="ru-RU"/>
              </w:rPr>
              <w:drawing>
                <wp:inline distT="0" distB="0" distL="0" distR="0" wp14:anchorId="12CD7E5C" wp14:editId="70755D92">
                  <wp:extent cx="2961274" cy="2033081"/>
                  <wp:effectExtent l="0" t="0" r="0" b="5715"/>
                  <wp:docPr id="61" name="Рисунок 61" descr="D:\Схемы теплоснабжения\Схема теплоснабжения Поназыревского МО 2023\Котельная Горохова в Поназы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Схемы теплоснабжения\Схема теплоснабжения Поназыревского МО 2023\Котельная Горохова в Поназырево.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64083" cy="2035009"/>
                          </a:xfrm>
                          <a:prstGeom prst="rect">
                            <a:avLst/>
                          </a:prstGeom>
                          <a:noFill/>
                          <a:ln>
                            <a:noFill/>
                          </a:ln>
                        </pic:spPr>
                      </pic:pic>
                    </a:graphicData>
                  </a:graphic>
                </wp:inline>
              </w:drawing>
            </w:r>
          </w:p>
        </w:tc>
        <w:tc>
          <w:tcPr>
            <w:tcW w:w="5240" w:type="dxa"/>
            <w:tcBorders>
              <w:top w:val="nil"/>
              <w:left w:val="nil"/>
              <w:bottom w:val="nil"/>
              <w:right w:val="nil"/>
            </w:tcBorders>
          </w:tcPr>
          <w:p w:rsidR="003A4EED" w:rsidRDefault="00AC49C4" w:rsidP="00053589">
            <w:pPr>
              <w:jc w:val="center"/>
            </w:pPr>
            <w:r w:rsidRPr="00AC49C4">
              <w:rPr>
                <w:noProof/>
                <w:lang w:eastAsia="ru-RU"/>
              </w:rPr>
              <w:drawing>
                <wp:inline distT="0" distB="0" distL="0" distR="0" wp14:anchorId="6193952F" wp14:editId="75CF22AF">
                  <wp:extent cx="3339628" cy="2032635"/>
                  <wp:effectExtent l="0" t="0" r="0" b="5715"/>
                  <wp:docPr id="60" name="Рисунок 60" descr="D:\Схемы теплоснабжения\Схема теплоснабжения Поназыревского МО 2023\фото 24.03.2022\IMG_648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D:\Схемы теплоснабжения\Схема теплоснабжения Поназыревского МО 2023\фото 24.03.2022\IMG_6484_новый размер.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7666" cy="2037527"/>
                          </a:xfrm>
                          <a:prstGeom prst="rect">
                            <a:avLst/>
                          </a:prstGeom>
                          <a:noFill/>
                          <a:ln>
                            <a:noFill/>
                          </a:ln>
                        </pic:spPr>
                      </pic:pic>
                    </a:graphicData>
                  </a:graphic>
                </wp:inline>
              </w:drawing>
            </w:r>
          </w:p>
        </w:tc>
      </w:tr>
      <w:tr w:rsidR="00893586" w:rsidTr="000A1671">
        <w:trPr>
          <w:trHeight w:val="117"/>
        </w:trPr>
        <w:tc>
          <w:tcPr>
            <w:tcW w:w="5181" w:type="dxa"/>
            <w:tcBorders>
              <w:top w:val="nil"/>
              <w:left w:val="nil"/>
              <w:bottom w:val="nil"/>
              <w:right w:val="nil"/>
            </w:tcBorders>
          </w:tcPr>
          <w:p w:rsidR="003A4EED" w:rsidRPr="00DA0B4F" w:rsidRDefault="00D60811" w:rsidP="000A1671">
            <w:pPr>
              <w:spacing w:after="60"/>
              <w:jc w:val="center"/>
              <w:rPr>
                <w:rFonts w:eastAsia="SimSun"/>
                <w:sz w:val="20"/>
                <w:szCs w:val="20"/>
                <w:lang w:eastAsia="ru-RU"/>
              </w:rPr>
            </w:pPr>
            <w:r>
              <w:rPr>
                <w:rFonts w:eastAsia="SimSun"/>
                <w:szCs w:val="24"/>
                <w:lang w:eastAsia="ru-RU"/>
              </w:rPr>
              <w:t>Рисунок 1.2.11 - Котельная ИП Горохов С.Ж.</w:t>
            </w:r>
          </w:p>
        </w:tc>
        <w:tc>
          <w:tcPr>
            <w:tcW w:w="5240" w:type="dxa"/>
            <w:tcBorders>
              <w:top w:val="nil"/>
              <w:left w:val="nil"/>
              <w:bottom w:val="nil"/>
              <w:right w:val="nil"/>
            </w:tcBorders>
          </w:tcPr>
          <w:p w:rsidR="003A4EED" w:rsidRPr="008F6C14" w:rsidRDefault="00893586" w:rsidP="000A1671">
            <w:pPr>
              <w:spacing w:after="60"/>
              <w:jc w:val="center"/>
              <w:rPr>
                <w:noProof/>
                <w:lang w:eastAsia="ru-RU"/>
              </w:rPr>
            </w:pPr>
            <w:r>
              <w:rPr>
                <w:rFonts w:eastAsia="SimSun"/>
                <w:szCs w:val="24"/>
                <w:lang w:eastAsia="ru-RU"/>
              </w:rPr>
              <w:t>Рис.1.2.1</w:t>
            </w:r>
            <w:r w:rsidR="00D60811">
              <w:rPr>
                <w:rFonts w:eastAsia="SimSun"/>
                <w:szCs w:val="24"/>
                <w:lang w:eastAsia="ru-RU"/>
              </w:rPr>
              <w:t xml:space="preserve">2 - </w:t>
            </w:r>
            <w:r w:rsidRPr="00DA0B4F">
              <w:rPr>
                <w:rFonts w:eastAsia="SimSun"/>
                <w:szCs w:val="24"/>
                <w:lang w:eastAsia="ru-RU"/>
              </w:rPr>
              <w:t>Котлы в котельной</w:t>
            </w:r>
            <w:r>
              <w:rPr>
                <w:rFonts w:eastAsia="SimSun"/>
                <w:szCs w:val="24"/>
                <w:lang w:eastAsia="ru-RU"/>
              </w:rPr>
              <w:t xml:space="preserve"> ИП Горохов С.Ж</w:t>
            </w:r>
          </w:p>
        </w:tc>
      </w:tr>
      <w:tr w:rsidR="00053589" w:rsidTr="000A1671">
        <w:trPr>
          <w:trHeight w:val="117"/>
        </w:trPr>
        <w:tc>
          <w:tcPr>
            <w:tcW w:w="5181" w:type="dxa"/>
            <w:tcBorders>
              <w:top w:val="nil"/>
              <w:left w:val="nil"/>
              <w:bottom w:val="nil"/>
              <w:right w:val="nil"/>
            </w:tcBorders>
          </w:tcPr>
          <w:p w:rsidR="00053589" w:rsidRPr="00DA0B4F" w:rsidRDefault="00053589" w:rsidP="00053589">
            <w:pPr>
              <w:jc w:val="center"/>
              <w:rPr>
                <w:rFonts w:eastAsia="SimSun"/>
                <w:sz w:val="20"/>
                <w:szCs w:val="20"/>
                <w:lang w:eastAsia="ru-RU"/>
              </w:rPr>
            </w:pPr>
            <w:r w:rsidRPr="00206EC4">
              <w:rPr>
                <w:b/>
                <w:noProof/>
                <w:sz w:val="26"/>
                <w:szCs w:val="26"/>
                <w:lang w:eastAsia="ru-RU"/>
              </w:rPr>
              <w:drawing>
                <wp:inline distT="0" distB="0" distL="0" distR="0" wp14:anchorId="13232565" wp14:editId="465E51A8">
                  <wp:extent cx="3185831" cy="2013626"/>
                  <wp:effectExtent l="0" t="0" r="0" b="571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01099" cy="2023276"/>
                          </a:xfrm>
                          <a:prstGeom prst="rect">
                            <a:avLst/>
                          </a:prstGeom>
                        </pic:spPr>
                      </pic:pic>
                    </a:graphicData>
                  </a:graphic>
                </wp:inline>
              </w:drawing>
            </w:r>
          </w:p>
        </w:tc>
        <w:tc>
          <w:tcPr>
            <w:tcW w:w="5240" w:type="dxa"/>
            <w:tcBorders>
              <w:top w:val="nil"/>
              <w:left w:val="nil"/>
              <w:bottom w:val="nil"/>
              <w:right w:val="nil"/>
            </w:tcBorders>
          </w:tcPr>
          <w:p w:rsidR="00053589" w:rsidRPr="008F6C14" w:rsidRDefault="00053589" w:rsidP="00053589">
            <w:pPr>
              <w:jc w:val="center"/>
              <w:rPr>
                <w:noProof/>
                <w:lang w:eastAsia="ru-RU"/>
              </w:rPr>
            </w:pPr>
            <w:r w:rsidRPr="00053589">
              <w:rPr>
                <w:noProof/>
                <w:lang w:eastAsia="ru-RU"/>
              </w:rPr>
              <w:drawing>
                <wp:inline distT="0" distB="0" distL="0" distR="0">
                  <wp:extent cx="2688840" cy="2013585"/>
                  <wp:effectExtent l="0" t="0" r="0" b="5715"/>
                  <wp:docPr id="62" name="Рисунок 62" descr="D:\Схемы теплоснабжения\Схема теплоснабжения Поназыревского МО 2023\фото 12-13.04.2023\IMG_6967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D:\Схемы теплоснабжения\Схема теплоснабжения Поназыревского МО 2023\фото 12-13.04.2023\IMG_6967_новый размер.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6049" cy="2026472"/>
                          </a:xfrm>
                          <a:prstGeom prst="rect">
                            <a:avLst/>
                          </a:prstGeom>
                          <a:noFill/>
                          <a:ln>
                            <a:noFill/>
                          </a:ln>
                        </pic:spPr>
                      </pic:pic>
                    </a:graphicData>
                  </a:graphic>
                </wp:inline>
              </w:drawing>
            </w:r>
          </w:p>
        </w:tc>
      </w:tr>
      <w:tr w:rsidR="00D60811" w:rsidTr="000A1671">
        <w:trPr>
          <w:trHeight w:val="117"/>
        </w:trPr>
        <w:tc>
          <w:tcPr>
            <w:tcW w:w="5181" w:type="dxa"/>
            <w:tcBorders>
              <w:top w:val="nil"/>
              <w:left w:val="nil"/>
              <w:bottom w:val="nil"/>
              <w:right w:val="nil"/>
            </w:tcBorders>
          </w:tcPr>
          <w:p w:rsidR="00D60811" w:rsidRPr="00DA0B4F" w:rsidRDefault="00D60811" w:rsidP="00D60811">
            <w:pPr>
              <w:jc w:val="center"/>
              <w:rPr>
                <w:rFonts w:eastAsia="SimSun"/>
                <w:sz w:val="20"/>
                <w:szCs w:val="20"/>
                <w:lang w:eastAsia="ru-RU"/>
              </w:rPr>
            </w:pPr>
            <w:r>
              <w:rPr>
                <w:rFonts w:eastAsia="SimSun"/>
                <w:szCs w:val="24"/>
                <w:lang w:eastAsia="ru-RU"/>
              </w:rPr>
              <w:t>Рисунок 1.2.13 - Котельная Якшангской СОШ.</w:t>
            </w:r>
          </w:p>
        </w:tc>
        <w:tc>
          <w:tcPr>
            <w:tcW w:w="5240" w:type="dxa"/>
            <w:tcBorders>
              <w:top w:val="nil"/>
              <w:left w:val="nil"/>
              <w:bottom w:val="nil"/>
              <w:right w:val="nil"/>
            </w:tcBorders>
          </w:tcPr>
          <w:p w:rsidR="00D60811" w:rsidRPr="008F6C14" w:rsidRDefault="00D60811" w:rsidP="000A1671">
            <w:pPr>
              <w:jc w:val="center"/>
              <w:rPr>
                <w:noProof/>
                <w:lang w:eastAsia="ru-RU"/>
              </w:rPr>
            </w:pPr>
            <w:r>
              <w:rPr>
                <w:rFonts w:eastAsia="SimSun"/>
                <w:szCs w:val="24"/>
                <w:lang w:eastAsia="ru-RU"/>
              </w:rPr>
              <w:t>Рис</w:t>
            </w:r>
            <w:r w:rsidR="000A1671">
              <w:rPr>
                <w:rFonts w:eastAsia="SimSun"/>
                <w:szCs w:val="24"/>
                <w:lang w:eastAsia="ru-RU"/>
              </w:rPr>
              <w:t xml:space="preserve">унок </w:t>
            </w:r>
            <w:r>
              <w:rPr>
                <w:rFonts w:eastAsia="SimSun"/>
                <w:szCs w:val="24"/>
                <w:lang w:eastAsia="ru-RU"/>
              </w:rPr>
              <w:t>1.2.1</w:t>
            </w:r>
            <w:r w:rsidR="000A1671">
              <w:rPr>
                <w:rFonts w:eastAsia="SimSun"/>
                <w:szCs w:val="24"/>
                <w:lang w:eastAsia="ru-RU"/>
              </w:rPr>
              <w:t>4</w:t>
            </w:r>
            <w:r>
              <w:rPr>
                <w:rFonts w:eastAsia="SimSun"/>
                <w:szCs w:val="24"/>
                <w:lang w:eastAsia="ru-RU"/>
              </w:rPr>
              <w:t xml:space="preserve"> -</w:t>
            </w:r>
            <w:r w:rsidRPr="00DA0B4F">
              <w:rPr>
                <w:rFonts w:eastAsia="SimSun"/>
                <w:szCs w:val="24"/>
                <w:lang w:eastAsia="ru-RU"/>
              </w:rPr>
              <w:t xml:space="preserve"> Котлы в котельной</w:t>
            </w:r>
            <w:r>
              <w:rPr>
                <w:rFonts w:eastAsia="SimSun"/>
                <w:szCs w:val="24"/>
                <w:lang w:eastAsia="ru-RU"/>
              </w:rPr>
              <w:t xml:space="preserve"> Якшангской </w:t>
            </w:r>
            <w:r>
              <w:rPr>
                <w:rFonts w:eastAsia="SimSun"/>
                <w:szCs w:val="24"/>
                <w:lang w:eastAsia="ru-RU"/>
              </w:rPr>
              <w:lastRenderedPageBreak/>
              <w:t>СОШ</w:t>
            </w:r>
          </w:p>
        </w:tc>
      </w:tr>
      <w:tr w:rsidR="00D60811" w:rsidTr="000A1671">
        <w:trPr>
          <w:trHeight w:val="117"/>
        </w:trPr>
        <w:tc>
          <w:tcPr>
            <w:tcW w:w="5181" w:type="dxa"/>
            <w:tcBorders>
              <w:top w:val="nil"/>
              <w:left w:val="nil"/>
              <w:bottom w:val="nil"/>
              <w:right w:val="nil"/>
            </w:tcBorders>
          </w:tcPr>
          <w:p w:rsidR="00D60811" w:rsidRPr="00DA0B4F" w:rsidRDefault="00D60811" w:rsidP="00D60811">
            <w:pPr>
              <w:rPr>
                <w:rFonts w:eastAsia="SimSun"/>
                <w:sz w:val="20"/>
                <w:szCs w:val="20"/>
                <w:lang w:eastAsia="ru-RU"/>
              </w:rPr>
            </w:pPr>
            <w:r w:rsidRPr="00866A1E">
              <w:rPr>
                <w:b/>
                <w:noProof/>
                <w:sz w:val="26"/>
                <w:szCs w:val="26"/>
                <w:lang w:eastAsia="ru-RU"/>
              </w:rPr>
              <w:lastRenderedPageBreak/>
              <w:drawing>
                <wp:inline distT="0" distB="0" distL="0" distR="0" wp14:anchorId="3543C5E8" wp14:editId="040C1E6A">
                  <wp:extent cx="3156526" cy="2363821"/>
                  <wp:effectExtent l="0" t="0" r="6350" b="0"/>
                  <wp:docPr id="55" name="Рисунок 55" descr="D:\Схемы теплоснабжения\Схема теплоснабжения Поназыревского МО 2023\фото 12-13.04.2023\IMG_697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Схемы теплоснабжения\Схема теплоснабжения Поназыревского МО 2023\фото 12-13.04.2023\IMG_6978_новый размер.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97039" cy="2394160"/>
                          </a:xfrm>
                          <a:prstGeom prst="rect">
                            <a:avLst/>
                          </a:prstGeom>
                          <a:noFill/>
                          <a:ln>
                            <a:noFill/>
                          </a:ln>
                        </pic:spPr>
                      </pic:pic>
                    </a:graphicData>
                  </a:graphic>
                </wp:inline>
              </w:drawing>
            </w:r>
          </w:p>
        </w:tc>
        <w:tc>
          <w:tcPr>
            <w:tcW w:w="5240" w:type="dxa"/>
            <w:tcBorders>
              <w:top w:val="nil"/>
              <w:left w:val="nil"/>
              <w:bottom w:val="nil"/>
              <w:right w:val="nil"/>
            </w:tcBorders>
          </w:tcPr>
          <w:p w:rsidR="00D60811" w:rsidRPr="008F6C14" w:rsidRDefault="00D60811" w:rsidP="00D60811">
            <w:pPr>
              <w:rPr>
                <w:noProof/>
                <w:lang w:eastAsia="ru-RU"/>
              </w:rPr>
            </w:pPr>
            <w:r w:rsidRPr="00866A1E">
              <w:rPr>
                <w:b/>
                <w:noProof/>
                <w:sz w:val="26"/>
                <w:szCs w:val="26"/>
                <w:lang w:eastAsia="ru-RU"/>
              </w:rPr>
              <w:drawing>
                <wp:inline distT="0" distB="0" distL="0" distR="0" wp14:anchorId="5FF786C6" wp14:editId="35FA3199">
                  <wp:extent cx="3156058" cy="2363470"/>
                  <wp:effectExtent l="0" t="0" r="6350" b="0"/>
                  <wp:docPr id="56" name="Рисунок 56" descr="D:\Схемы теплоснабжения\Схема теплоснабжения Поназыревского МО 2023\фото 12-13.04.2023\IMG_6981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Схемы теплоснабжения\Схема теплоснабжения Поназыревского МО 2023\фото 12-13.04.2023\IMG_6981_новый размер.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77790" cy="2379744"/>
                          </a:xfrm>
                          <a:prstGeom prst="rect">
                            <a:avLst/>
                          </a:prstGeom>
                          <a:noFill/>
                          <a:ln>
                            <a:noFill/>
                          </a:ln>
                        </pic:spPr>
                      </pic:pic>
                    </a:graphicData>
                  </a:graphic>
                </wp:inline>
              </w:drawing>
            </w:r>
          </w:p>
        </w:tc>
      </w:tr>
      <w:tr w:rsidR="000A1671" w:rsidTr="000A1671">
        <w:trPr>
          <w:trHeight w:val="117"/>
        </w:trPr>
        <w:tc>
          <w:tcPr>
            <w:tcW w:w="5181" w:type="dxa"/>
            <w:tcBorders>
              <w:top w:val="nil"/>
              <w:left w:val="nil"/>
              <w:bottom w:val="nil"/>
              <w:right w:val="nil"/>
            </w:tcBorders>
          </w:tcPr>
          <w:p w:rsidR="000A1671" w:rsidRPr="00DA0B4F" w:rsidRDefault="000A1671" w:rsidP="000A1671">
            <w:pPr>
              <w:spacing w:after="120"/>
              <w:jc w:val="center"/>
              <w:rPr>
                <w:rFonts w:eastAsia="SimSun"/>
                <w:sz w:val="20"/>
                <w:szCs w:val="20"/>
                <w:lang w:eastAsia="ru-RU"/>
              </w:rPr>
            </w:pPr>
            <w:r>
              <w:rPr>
                <w:rFonts w:eastAsia="SimSun"/>
                <w:szCs w:val="24"/>
                <w:lang w:eastAsia="ru-RU"/>
              </w:rPr>
              <w:t xml:space="preserve">Рисунок 1.2.15 - </w:t>
            </w:r>
            <w:r w:rsidRPr="00D1154A">
              <w:rPr>
                <w:rFonts w:eastAsia="SimSun"/>
                <w:szCs w:val="24"/>
                <w:lang w:eastAsia="ru-RU"/>
              </w:rPr>
              <w:t>Котельная</w:t>
            </w:r>
            <w:r w:rsidRPr="00D1154A">
              <w:rPr>
                <w:bCs/>
                <w:color w:val="000000"/>
                <w:szCs w:val="24"/>
                <w:lang w:eastAsia="ru-RU"/>
              </w:rPr>
              <w:t xml:space="preserve"> </w:t>
            </w:r>
            <w:r w:rsidRPr="00D1154A">
              <w:rPr>
                <w:szCs w:val="24"/>
              </w:rPr>
              <w:t>МДОУ Якшангский детский сад</w:t>
            </w:r>
          </w:p>
        </w:tc>
        <w:tc>
          <w:tcPr>
            <w:tcW w:w="5240" w:type="dxa"/>
            <w:tcBorders>
              <w:top w:val="nil"/>
              <w:left w:val="nil"/>
              <w:bottom w:val="nil"/>
              <w:right w:val="nil"/>
            </w:tcBorders>
          </w:tcPr>
          <w:p w:rsidR="000A1671" w:rsidRPr="008F6C14" w:rsidRDefault="000A1671" w:rsidP="000A1671">
            <w:pPr>
              <w:spacing w:after="120"/>
              <w:jc w:val="center"/>
              <w:rPr>
                <w:noProof/>
                <w:lang w:eastAsia="ru-RU"/>
              </w:rPr>
            </w:pPr>
            <w:r>
              <w:rPr>
                <w:rFonts w:eastAsia="SimSun"/>
                <w:szCs w:val="24"/>
                <w:lang w:eastAsia="ru-RU"/>
              </w:rPr>
              <w:t>Рисунок 1.2.16 -</w:t>
            </w:r>
            <w:r w:rsidRPr="00DA0B4F">
              <w:rPr>
                <w:rFonts w:eastAsia="SimSun"/>
                <w:szCs w:val="24"/>
                <w:lang w:eastAsia="ru-RU"/>
              </w:rPr>
              <w:t xml:space="preserve"> Котлы в котельной</w:t>
            </w:r>
            <w:r>
              <w:rPr>
                <w:rFonts w:eastAsia="SimSun"/>
                <w:szCs w:val="24"/>
                <w:lang w:eastAsia="ru-RU"/>
              </w:rPr>
              <w:t xml:space="preserve"> </w:t>
            </w:r>
            <w:r w:rsidRPr="00D1154A">
              <w:rPr>
                <w:szCs w:val="24"/>
              </w:rPr>
              <w:t>МДОУ Якшангский детский сад</w:t>
            </w:r>
          </w:p>
        </w:tc>
      </w:tr>
      <w:tr w:rsidR="000A1671" w:rsidTr="000A1671">
        <w:trPr>
          <w:trHeight w:val="117"/>
        </w:trPr>
        <w:tc>
          <w:tcPr>
            <w:tcW w:w="5181" w:type="dxa"/>
            <w:tcBorders>
              <w:top w:val="nil"/>
              <w:left w:val="nil"/>
              <w:bottom w:val="nil"/>
              <w:right w:val="nil"/>
            </w:tcBorders>
          </w:tcPr>
          <w:p w:rsidR="000A1671" w:rsidRPr="00DA0B4F" w:rsidRDefault="000A1671" w:rsidP="000A1671">
            <w:pPr>
              <w:rPr>
                <w:rFonts w:eastAsia="SimSun"/>
                <w:sz w:val="20"/>
                <w:szCs w:val="20"/>
                <w:lang w:eastAsia="ru-RU"/>
              </w:rPr>
            </w:pPr>
            <w:r w:rsidRPr="00AC49C4">
              <w:rPr>
                <w:noProof/>
                <w:lang w:eastAsia="ru-RU"/>
              </w:rPr>
              <w:drawing>
                <wp:inline distT="0" distB="0" distL="0" distR="0" wp14:anchorId="00C85E12" wp14:editId="21CD8A72">
                  <wp:extent cx="3201157" cy="2397246"/>
                  <wp:effectExtent l="0" t="0" r="0" b="3175"/>
                  <wp:docPr id="59" name="Рисунок 59" descr="D:\Схемы теплоснабжения\Схема теплоснабжения Поназыревского МО 2023\фото 12-13.04.2023\IMG_698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D:\Схемы теплоснабжения\Схема теплоснабжения Поназыревского МО 2023\фото 12-13.04.2023\IMG_6982_новый размер.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32888" cy="2421008"/>
                          </a:xfrm>
                          <a:prstGeom prst="rect">
                            <a:avLst/>
                          </a:prstGeom>
                          <a:noFill/>
                          <a:ln>
                            <a:noFill/>
                          </a:ln>
                        </pic:spPr>
                      </pic:pic>
                    </a:graphicData>
                  </a:graphic>
                </wp:inline>
              </w:drawing>
            </w:r>
          </w:p>
        </w:tc>
        <w:tc>
          <w:tcPr>
            <w:tcW w:w="5240" w:type="dxa"/>
            <w:tcBorders>
              <w:top w:val="nil"/>
              <w:left w:val="nil"/>
              <w:bottom w:val="nil"/>
              <w:right w:val="nil"/>
            </w:tcBorders>
          </w:tcPr>
          <w:p w:rsidR="000A1671" w:rsidRPr="008F6C14" w:rsidRDefault="000A1671" w:rsidP="000A1671">
            <w:pPr>
              <w:rPr>
                <w:noProof/>
                <w:lang w:eastAsia="ru-RU"/>
              </w:rPr>
            </w:pPr>
            <w:r w:rsidRPr="005D0C5D">
              <w:rPr>
                <w:b/>
                <w:noProof/>
                <w:sz w:val="26"/>
                <w:szCs w:val="26"/>
                <w:lang w:eastAsia="ru-RU"/>
              </w:rPr>
              <w:drawing>
                <wp:inline distT="0" distB="0" distL="0" distR="0" wp14:anchorId="6544E9D7" wp14:editId="1FCBCBD0">
                  <wp:extent cx="2998907" cy="2383276"/>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026059" cy="2404854"/>
                          </a:xfrm>
                          <a:prstGeom prst="rect">
                            <a:avLst/>
                          </a:prstGeom>
                        </pic:spPr>
                      </pic:pic>
                    </a:graphicData>
                  </a:graphic>
                </wp:inline>
              </w:drawing>
            </w:r>
          </w:p>
        </w:tc>
      </w:tr>
      <w:tr w:rsidR="000A1671" w:rsidTr="000A1671">
        <w:trPr>
          <w:trHeight w:val="117"/>
        </w:trPr>
        <w:tc>
          <w:tcPr>
            <w:tcW w:w="5181" w:type="dxa"/>
            <w:tcBorders>
              <w:top w:val="nil"/>
              <w:left w:val="nil"/>
              <w:bottom w:val="nil"/>
              <w:right w:val="nil"/>
            </w:tcBorders>
          </w:tcPr>
          <w:p w:rsidR="000A1671" w:rsidRPr="00DA0B4F" w:rsidRDefault="000A1671" w:rsidP="000A1671">
            <w:pPr>
              <w:spacing w:after="120"/>
              <w:jc w:val="center"/>
              <w:rPr>
                <w:rFonts w:eastAsia="SimSun"/>
                <w:sz w:val="20"/>
                <w:szCs w:val="20"/>
                <w:lang w:eastAsia="ru-RU"/>
              </w:rPr>
            </w:pPr>
            <w:r>
              <w:rPr>
                <w:rFonts w:eastAsia="SimSun"/>
                <w:szCs w:val="24"/>
                <w:lang w:eastAsia="ru-RU"/>
              </w:rPr>
              <w:t>Рисунок 1.2.17 -</w:t>
            </w:r>
            <w:r w:rsidRPr="00DA0B4F">
              <w:rPr>
                <w:rFonts w:eastAsia="SimSun"/>
                <w:szCs w:val="24"/>
                <w:lang w:eastAsia="ru-RU"/>
              </w:rPr>
              <w:t xml:space="preserve"> </w:t>
            </w:r>
            <w:r>
              <w:rPr>
                <w:rFonts w:eastAsia="SimSun"/>
                <w:szCs w:val="24"/>
                <w:lang w:eastAsia="ru-RU"/>
              </w:rPr>
              <w:t>Насос</w:t>
            </w:r>
            <w:r w:rsidRPr="00DA0B4F">
              <w:rPr>
                <w:rFonts w:eastAsia="SimSun"/>
                <w:szCs w:val="24"/>
                <w:lang w:eastAsia="ru-RU"/>
              </w:rPr>
              <w:t>ы в котельной</w:t>
            </w:r>
            <w:r>
              <w:rPr>
                <w:rFonts w:eastAsia="SimSun"/>
                <w:szCs w:val="24"/>
                <w:lang w:eastAsia="ru-RU"/>
              </w:rPr>
              <w:t xml:space="preserve"> </w:t>
            </w:r>
            <w:r w:rsidRPr="00D1154A">
              <w:rPr>
                <w:szCs w:val="24"/>
              </w:rPr>
              <w:t>МДОУ Якшангский детский сад</w:t>
            </w:r>
          </w:p>
        </w:tc>
        <w:tc>
          <w:tcPr>
            <w:tcW w:w="5240" w:type="dxa"/>
            <w:tcBorders>
              <w:top w:val="nil"/>
              <w:left w:val="nil"/>
              <w:bottom w:val="nil"/>
              <w:right w:val="nil"/>
            </w:tcBorders>
          </w:tcPr>
          <w:p w:rsidR="000A1671" w:rsidRPr="008F6C14" w:rsidRDefault="000A1671" w:rsidP="000A1671">
            <w:pPr>
              <w:spacing w:after="120"/>
              <w:jc w:val="center"/>
              <w:rPr>
                <w:noProof/>
                <w:lang w:eastAsia="ru-RU"/>
              </w:rPr>
            </w:pPr>
            <w:r>
              <w:rPr>
                <w:rFonts w:eastAsia="SimSun"/>
                <w:szCs w:val="24"/>
                <w:lang w:eastAsia="ru-RU"/>
              </w:rPr>
              <w:t xml:space="preserve">Рисунок 1.2.18 - </w:t>
            </w:r>
            <w:r w:rsidRPr="00F63698">
              <w:rPr>
                <w:rFonts w:eastAsia="SimSun"/>
                <w:szCs w:val="24"/>
                <w:lang w:eastAsia="ru-RU"/>
              </w:rPr>
              <w:t>Котельная</w:t>
            </w:r>
            <w:r w:rsidRPr="00F63698">
              <w:rPr>
                <w:bCs/>
                <w:color w:val="000000"/>
                <w:szCs w:val="24"/>
                <w:lang w:eastAsia="ru-RU"/>
              </w:rPr>
              <w:t xml:space="preserve">  </w:t>
            </w:r>
            <w:r w:rsidRPr="00F63698">
              <w:rPr>
                <w:szCs w:val="24"/>
              </w:rPr>
              <w:t>МОУ Хмелевская ООШ</w:t>
            </w:r>
          </w:p>
        </w:tc>
      </w:tr>
      <w:tr w:rsidR="000A1671" w:rsidTr="000A1671">
        <w:trPr>
          <w:trHeight w:val="117"/>
        </w:trPr>
        <w:tc>
          <w:tcPr>
            <w:tcW w:w="5181" w:type="dxa"/>
            <w:tcBorders>
              <w:top w:val="nil"/>
              <w:left w:val="nil"/>
              <w:bottom w:val="nil"/>
              <w:right w:val="nil"/>
            </w:tcBorders>
          </w:tcPr>
          <w:p w:rsidR="000A1671" w:rsidRPr="00DA0B4F" w:rsidRDefault="000A1671" w:rsidP="000A1671">
            <w:pPr>
              <w:jc w:val="center"/>
              <w:rPr>
                <w:rFonts w:eastAsia="SimSun"/>
                <w:sz w:val="20"/>
                <w:szCs w:val="20"/>
                <w:lang w:eastAsia="ru-RU"/>
              </w:rPr>
            </w:pPr>
            <w:r w:rsidRPr="005D0C5D">
              <w:rPr>
                <w:b/>
                <w:noProof/>
                <w:sz w:val="26"/>
                <w:szCs w:val="26"/>
                <w:lang w:eastAsia="ru-RU"/>
              </w:rPr>
              <w:drawing>
                <wp:inline distT="0" distB="0" distL="0" distR="0" wp14:anchorId="6856BF87" wp14:editId="62FE9D7F">
                  <wp:extent cx="1903228" cy="2987153"/>
                  <wp:effectExtent l="0" t="0" r="1905" b="38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903730" cy="2987941"/>
                          </a:xfrm>
                          <a:prstGeom prst="rect">
                            <a:avLst/>
                          </a:prstGeom>
                        </pic:spPr>
                      </pic:pic>
                    </a:graphicData>
                  </a:graphic>
                </wp:inline>
              </w:drawing>
            </w:r>
          </w:p>
        </w:tc>
        <w:tc>
          <w:tcPr>
            <w:tcW w:w="5240" w:type="dxa"/>
            <w:tcBorders>
              <w:top w:val="nil"/>
              <w:left w:val="nil"/>
              <w:bottom w:val="nil"/>
              <w:right w:val="nil"/>
            </w:tcBorders>
            <w:vAlign w:val="center"/>
          </w:tcPr>
          <w:p w:rsidR="000A1671" w:rsidRPr="008F6C14" w:rsidRDefault="000A1671" w:rsidP="000A1671">
            <w:pPr>
              <w:rPr>
                <w:noProof/>
                <w:lang w:eastAsia="ru-RU"/>
              </w:rPr>
            </w:pPr>
            <w:r w:rsidRPr="00893586">
              <w:rPr>
                <w:noProof/>
                <w:lang w:eastAsia="ru-RU"/>
              </w:rPr>
              <w:drawing>
                <wp:inline distT="0" distB="0" distL="0" distR="0" wp14:anchorId="5CECE9DA" wp14:editId="07D42C70">
                  <wp:extent cx="3169517" cy="2373549"/>
                  <wp:effectExtent l="0" t="0" r="0" b="8255"/>
                  <wp:docPr id="63" name="Рисунок 63" descr="D:\Схемы теплоснабжения\Схема теплоснабжения Поназыревского МО 2023\фото 12-13.04.2023\IMG_695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Схемы теплоснабжения\Схема теплоснабжения Поназыревского МО 2023\фото 12-13.04.2023\IMG_6953_новый размер.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74627" cy="2377376"/>
                          </a:xfrm>
                          <a:prstGeom prst="rect">
                            <a:avLst/>
                          </a:prstGeom>
                          <a:noFill/>
                          <a:ln>
                            <a:noFill/>
                          </a:ln>
                        </pic:spPr>
                      </pic:pic>
                    </a:graphicData>
                  </a:graphic>
                </wp:inline>
              </w:drawing>
            </w:r>
          </w:p>
        </w:tc>
      </w:tr>
      <w:tr w:rsidR="000A1671" w:rsidTr="000A1671">
        <w:trPr>
          <w:trHeight w:val="117"/>
        </w:trPr>
        <w:tc>
          <w:tcPr>
            <w:tcW w:w="5181" w:type="dxa"/>
            <w:tcBorders>
              <w:top w:val="nil"/>
              <w:left w:val="nil"/>
              <w:bottom w:val="nil"/>
              <w:right w:val="nil"/>
            </w:tcBorders>
          </w:tcPr>
          <w:p w:rsidR="000A1671" w:rsidRPr="00DA0B4F" w:rsidRDefault="000A1671" w:rsidP="000A1671">
            <w:pPr>
              <w:jc w:val="center"/>
              <w:rPr>
                <w:rFonts w:eastAsia="SimSun"/>
                <w:sz w:val="20"/>
                <w:szCs w:val="20"/>
                <w:lang w:eastAsia="ru-RU"/>
              </w:rPr>
            </w:pPr>
            <w:r>
              <w:rPr>
                <w:rFonts w:eastAsia="SimSun"/>
                <w:szCs w:val="24"/>
                <w:lang w:eastAsia="ru-RU"/>
              </w:rPr>
              <w:t xml:space="preserve">Рисунок 1.2.19 – </w:t>
            </w:r>
            <w:r w:rsidRPr="00F63698">
              <w:rPr>
                <w:rFonts w:eastAsia="SimSun"/>
                <w:szCs w:val="24"/>
                <w:lang w:eastAsia="ru-RU"/>
              </w:rPr>
              <w:t>К</w:t>
            </w:r>
            <w:r>
              <w:rPr>
                <w:rFonts w:eastAsia="SimSun"/>
                <w:szCs w:val="24"/>
                <w:lang w:eastAsia="ru-RU"/>
              </w:rPr>
              <w:t>отел в котельной</w:t>
            </w:r>
            <w:r w:rsidRPr="00F63698">
              <w:rPr>
                <w:bCs/>
                <w:color w:val="000000"/>
                <w:szCs w:val="24"/>
                <w:lang w:eastAsia="ru-RU"/>
              </w:rPr>
              <w:t xml:space="preserve">  </w:t>
            </w:r>
            <w:r w:rsidRPr="00F63698">
              <w:rPr>
                <w:szCs w:val="24"/>
              </w:rPr>
              <w:t>МОУ Хмелевская ООШ</w:t>
            </w:r>
          </w:p>
        </w:tc>
        <w:tc>
          <w:tcPr>
            <w:tcW w:w="5240" w:type="dxa"/>
            <w:tcBorders>
              <w:top w:val="nil"/>
              <w:left w:val="nil"/>
              <w:bottom w:val="nil"/>
              <w:right w:val="nil"/>
            </w:tcBorders>
          </w:tcPr>
          <w:p w:rsidR="000A1671" w:rsidRPr="008F6C14" w:rsidRDefault="000A1671" w:rsidP="000A1671">
            <w:pPr>
              <w:jc w:val="center"/>
              <w:rPr>
                <w:noProof/>
                <w:lang w:eastAsia="ru-RU"/>
              </w:rPr>
            </w:pPr>
            <w:r>
              <w:rPr>
                <w:rFonts w:eastAsia="SimSun"/>
                <w:szCs w:val="24"/>
                <w:lang w:eastAsia="ru-RU"/>
              </w:rPr>
              <w:t>Рисунок 1.2.20 – Насосы в котельной</w:t>
            </w:r>
            <w:r w:rsidRPr="00F63698">
              <w:rPr>
                <w:bCs/>
                <w:color w:val="000000"/>
                <w:szCs w:val="24"/>
                <w:lang w:eastAsia="ru-RU"/>
              </w:rPr>
              <w:t xml:space="preserve">  </w:t>
            </w:r>
            <w:r w:rsidRPr="00F63698">
              <w:rPr>
                <w:szCs w:val="24"/>
              </w:rPr>
              <w:t>МОУ Хмелевская ООШ</w:t>
            </w:r>
          </w:p>
        </w:tc>
      </w:tr>
    </w:tbl>
    <w:p w:rsidR="008F6C14" w:rsidRDefault="008F6C14"/>
    <w:p w:rsidR="008F6C14" w:rsidRDefault="008F6C14"/>
    <w:p w:rsidR="002446F2" w:rsidRPr="003542B7" w:rsidRDefault="002446F2" w:rsidP="001A2FD8">
      <w:pPr>
        <w:pStyle w:val="ConsPlusNormal"/>
        <w:widowControl/>
        <w:spacing w:before="120" w:after="120"/>
        <w:ind w:firstLine="0"/>
        <w:jc w:val="both"/>
        <w:rPr>
          <w:rFonts w:ascii="Times New Roman" w:hAnsi="Times New Roman" w:cs="Times New Roman"/>
          <w:bCs/>
          <w:sz w:val="26"/>
          <w:szCs w:val="26"/>
        </w:rPr>
      </w:pPr>
      <w:r w:rsidRPr="006C6FB1">
        <w:rPr>
          <w:rFonts w:ascii="Times New Roman" w:hAnsi="Times New Roman" w:cs="Times New Roman"/>
          <w:b/>
          <w:sz w:val="26"/>
          <w:szCs w:val="26"/>
        </w:rPr>
        <w:lastRenderedPageBreak/>
        <w:t>1.3 Тепловые сети и системы теплоснабжения</w:t>
      </w:r>
    </w:p>
    <w:p w:rsidR="004E5CAE" w:rsidRDefault="002446F2" w:rsidP="004E5CAE">
      <w:pPr>
        <w:pStyle w:val="ConsPlusNormal"/>
        <w:widowControl/>
        <w:ind w:firstLine="567"/>
        <w:jc w:val="both"/>
        <w:rPr>
          <w:rFonts w:ascii="Times New Roman" w:hAnsi="Times New Roman" w:cs="Times New Roman"/>
          <w:sz w:val="26"/>
          <w:szCs w:val="26"/>
        </w:rPr>
      </w:pPr>
      <w:r w:rsidRPr="003542B7">
        <w:rPr>
          <w:rFonts w:ascii="Times New Roman" w:hAnsi="Times New Roman" w:cs="Times New Roman"/>
          <w:bCs/>
          <w:sz w:val="26"/>
          <w:szCs w:val="26"/>
        </w:rPr>
        <w:t>Тепловые сети теплоснабжающих организаций, транспортирующие тепловую энергию от отдельных котельных, являются локальными (не связанными между собой). Основным типом п</w:t>
      </w:r>
      <w:r>
        <w:rPr>
          <w:rFonts w:ascii="Times New Roman" w:hAnsi="Times New Roman" w:cs="Times New Roman"/>
          <w:bCs/>
          <w:sz w:val="26"/>
          <w:szCs w:val="26"/>
        </w:rPr>
        <w:t xml:space="preserve">рокладки тепловых сетей </w:t>
      </w:r>
      <w:r w:rsidR="00520D97">
        <w:rPr>
          <w:rFonts w:ascii="Times New Roman" w:hAnsi="Times New Roman" w:cs="Times New Roman"/>
          <w:bCs/>
          <w:sz w:val="26"/>
          <w:szCs w:val="26"/>
        </w:rPr>
        <w:t>является надземная</w:t>
      </w:r>
      <w:r w:rsidRPr="003542B7">
        <w:rPr>
          <w:rFonts w:ascii="Times New Roman" w:hAnsi="Times New Roman" w:cs="Times New Roman"/>
          <w:bCs/>
          <w:sz w:val="26"/>
          <w:szCs w:val="26"/>
        </w:rPr>
        <w:t xml:space="preserve">. </w:t>
      </w:r>
      <w:r>
        <w:rPr>
          <w:rFonts w:ascii="Times New Roman" w:hAnsi="Times New Roman" w:cs="Times New Roman"/>
          <w:bCs/>
          <w:sz w:val="26"/>
          <w:szCs w:val="26"/>
        </w:rPr>
        <w:t>Большая часть</w:t>
      </w:r>
      <w:r w:rsidRPr="003542B7">
        <w:rPr>
          <w:rFonts w:ascii="Times New Roman" w:hAnsi="Times New Roman" w:cs="Times New Roman"/>
          <w:bCs/>
          <w:sz w:val="26"/>
          <w:szCs w:val="26"/>
        </w:rPr>
        <w:t xml:space="preserve"> тепловы</w:t>
      </w:r>
      <w:r>
        <w:rPr>
          <w:rFonts w:ascii="Times New Roman" w:hAnsi="Times New Roman" w:cs="Times New Roman"/>
          <w:bCs/>
          <w:sz w:val="26"/>
          <w:szCs w:val="26"/>
        </w:rPr>
        <w:t>х</w:t>
      </w:r>
      <w:r w:rsidRPr="003542B7">
        <w:rPr>
          <w:rFonts w:ascii="Times New Roman" w:hAnsi="Times New Roman" w:cs="Times New Roman"/>
          <w:bCs/>
          <w:sz w:val="26"/>
          <w:szCs w:val="26"/>
        </w:rPr>
        <w:t xml:space="preserve"> сет</w:t>
      </w:r>
      <w:r>
        <w:rPr>
          <w:rFonts w:ascii="Times New Roman" w:hAnsi="Times New Roman" w:cs="Times New Roman"/>
          <w:bCs/>
          <w:sz w:val="26"/>
          <w:szCs w:val="26"/>
        </w:rPr>
        <w:t>ей</w:t>
      </w:r>
      <w:r w:rsidRPr="003542B7">
        <w:rPr>
          <w:rFonts w:ascii="Times New Roman" w:hAnsi="Times New Roman" w:cs="Times New Roman"/>
          <w:bCs/>
          <w:sz w:val="26"/>
          <w:szCs w:val="26"/>
        </w:rPr>
        <w:t xml:space="preserve"> спроектирован</w:t>
      </w:r>
      <w:r>
        <w:rPr>
          <w:rFonts w:ascii="Times New Roman" w:hAnsi="Times New Roman" w:cs="Times New Roman"/>
          <w:bCs/>
          <w:sz w:val="26"/>
          <w:szCs w:val="26"/>
        </w:rPr>
        <w:t>а</w:t>
      </w:r>
      <w:r w:rsidRPr="003542B7">
        <w:rPr>
          <w:rFonts w:ascii="Times New Roman" w:hAnsi="Times New Roman" w:cs="Times New Roman"/>
          <w:bCs/>
          <w:sz w:val="26"/>
          <w:szCs w:val="26"/>
        </w:rPr>
        <w:t xml:space="preserve"> и проложен</w:t>
      </w:r>
      <w:r>
        <w:rPr>
          <w:rFonts w:ascii="Times New Roman" w:hAnsi="Times New Roman" w:cs="Times New Roman"/>
          <w:bCs/>
          <w:sz w:val="26"/>
          <w:szCs w:val="26"/>
        </w:rPr>
        <w:t>а</w:t>
      </w:r>
      <w:r w:rsidRPr="003542B7">
        <w:rPr>
          <w:rFonts w:ascii="Times New Roman" w:hAnsi="Times New Roman" w:cs="Times New Roman"/>
          <w:bCs/>
          <w:sz w:val="26"/>
          <w:szCs w:val="26"/>
        </w:rPr>
        <w:t xml:space="preserve"> до 1990 г. по </w:t>
      </w:r>
      <w:r w:rsidRPr="003542B7">
        <w:rPr>
          <w:rFonts w:ascii="Times New Roman" w:hAnsi="Times New Roman" w:cs="Times New Roman"/>
          <w:sz w:val="26"/>
          <w:szCs w:val="26"/>
        </w:rPr>
        <w:t xml:space="preserve">Нормам проектирования тепловой изоляции для трубопроводов и оборудования электростанций и тепловых сетей, 1959 г. Основной теплоизоляционный материал – минераловатные маты, которые сверху уплотнились. Теплозащитные свойства такой теплоизоляции в 1,5 – 2 раза ниже, чем по нормативам. </w:t>
      </w:r>
    </w:p>
    <w:p w:rsidR="002446F2" w:rsidRPr="003542B7" w:rsidRDefault="002446F2" w:rsidP="004E5CAE">
      <w:pPr>
        <w:pStyle w:val="ConsPlusNormal"/>
        <w:widowControl/>
        <w:ind w:firstLine="567"/>
        <w:jc w:val="both"/>
        <w:rPr>
          <w:rFonts w:ascii="Times New Roman" w:hAnsi="Times New Roman" w:cs="Times New Roman"/>
          <w:sz w:val="26"/>
          <w:szCs w:val="26"/>
        </w:rPr>
      </w:pPr>
      <w:r w:rsidRPr="003542B7">
        <w:rPr>
          <w:rFonts w:ascii="Times New Roman" w:hAnsi="Times New Roman" w:cs="Times New Roman"/>
          <w:sz w:val="26"/>
          <w:szCs w:val="26"/>
        </w:rPr>
        <w:t xml:space="preserve">Локальные тепловые </w:t>
      </w:r>
      <w:r w:rsidRPr="004E5CAE">
        <w:rPr>
          <w:rFonts w:ascii="Times New Roman" w:hAnsi="Times New Roman" w:cs="Times New Roman"/>
          <w:sz w:val="26"/>
          <w:szCs w:val="26"/>
        </w:rPr>
        <w:t xml:space="preserve">сети от котельных </w:t>
      </w:r>
      <w:r w:rsidR="00634D8D" w:rsidRPr="004E5CAE">
        <w:rPr>
          <w:rFonts w:ascii="Times New Roman" w:eastAsia="SimSun" w:hAnsi="Times New Roman" w:cs="Times New Roman"/>
          <w:sz w:val="26"/>
          <w:szCs w:val="26"/>
          <w:lang w:eastAsia="ru-RU"/>
        </w:rPr>
        <w:t xml:space="preserve">МКУП «Поназыревское ЖКХ» </w:t>
      </w:r>
      <w:r w:rsidR="00634D8D" w:rsidRPr="004E5CAE">
        <w:rPr>
          <w:rFonts w:ascii="Times New Roman" w:hAnsi="Times New Roman" w:cs="Times New Roman"/>
          <w:bCs/>
          <w:sz w:val="26"/>
          <w:szCs w:val="26"/>
        </w:rPr>
        <w:t xml:space="preserve">имеют суммарную протяженность </w:t>
      </w:r>
      <w:r w:rsidR="004E5CAE" w:rsidRPr="004E5CAE">
        <w:rPr>
          <w:rFonts w:ascii="Times New Roman" w:hAnsi="Times New Roman" w:cs="Times New Roman"/>
          <w:bCs/>
          <w:sz w:val="26"/>
          <w:szCs w:val="26"/>
        </w:rPr>
        <w:t>4,4</w:t>
      </w:r>
      <w:r w:rsidR="00A579DB">
        <w:rPr>
          <w:rFonts w:ascii="Times New Roman" w:hAnsi="Times New Roman" w:cs="Times New Roman"/>
          <w:bCs/>
          <w:sz w:val="26"/>
          <w:szCs w:val="26"/>
        </w:rPr>
        <w:t>75</w:t>
      </w:r>
      <w:r w:rsidRPr="004E5CAE">
        <w:rPr>
          <w:rFonts w:ascii="Times New Roman" w:hAnsi="Times New Roman" w:cs="Times New Roman"/>
          <w:bCs/>
          <w:sz w:val="26"/>
          <w:szCs w:val="26"/>
        </w:rPr>
        <w:t xml:space="preserve"> км (в 2-х трубном исчислении) при среднем наружном диаметре </w:t>
      </w:r>
      <w:r w:rsidR="00634D8D" w:rsidRPr="004E5CAE">
        <w:rPr>
          <w:rFonts w:ascii="Times New Roman" w:hAnsi="Times New Roman" w:cs="Times New Roman"/>
          <w:bCs/>
          <w:sz w:val="26"/>
          <w:szCs w:val="26"/>
        </w:rPr>
        <w:t>76,0</w:t>
      </w:r>
      <w:r w:rsidR="004E5CAE" w:rsidRPr="004E5CAE">
        <w:rPr>
          <w:rFonts w:ascii="Times New Roman" w:hAnsi="Times New Roman" w:cs="Times New Roman"/>
          <w:bCs/>
          <w:sz w:val="26"/>
          <w:szCs w:val="26"/>
        </w:rPr>
        <w:t xml:space="preserve"> мм</w:t>
      </w:r>
      <w:r w:rsidR="00634D8D" w:rsidRPr="004E5CAE">
        <w:rPr>
          <w:rFonts w:ascii="Times New Roman" w:hAnsi="Times New Roman" w:cs="Times New Roman"/>
          <w:bCs/>
          <w:sz w:val="26"/>
          <w:szCs w:val="26"/>
        </w:rPr>
        <w:t xml:space="preserve">. </w:t>
      </w:r>
      <w:r w:rsidRPr="004E5CAE">
        <w:rPr>
          <w:rFonts w:ascii="Times New Roman" w:hAnsi="Times New Roman" w:cs="Times New Roman"/>
          <w:bCs/>
          <w:sz w:val="26"/>
          <w:szCs w:val="26"/>
        </w:rPr>
        <w:t>Утвержденный</w:t>
      </w:r>
      <w:r w:rsidRPr="003542B7">
        <w:rPr>
          <w:rFonts w:ascii="Times New Roman" w:hAnsi="Times New Roman" w:cs="Times New Roman"/>
          <w:bCs/>
          <w:sz w:val="26"/>
          <w:szCs w:val="26"/>
        </w:rPr>
        <w:t xml:space="preserve"> температурный гра</w:t>
      </w:r>
      <w:r w:rsidR="00CC17EE">
        <w:rPr>
          <w:rFonts w:ascii="Times New Roman" w:hAnsi="Times New Roman" w:cs="Times New Roman"/>
          <w:bCs/>
          <w:sz w:val="26"/>
          <w:szCs w:val="26"/>
        </w:rPr>
        <w:t>фик тепловых сетей составляет 80</w:t>
      </w:r>
      <w:r w:rsidRPr="003542B7">
        <w:rPr>
          <w:rFonts w:ascii="Times New Roman" w:hAnsi="Times New Roman" w:cs="Times New Roman"/>
          <w:bCs/>
          <w:sz w:val="26"/>
          <w:szCs w:val="26"/>
        </w:rPr>
        <w:t>/60</w:t>
      </w:r>
      <w:r w:rsidRPr="003542B7">
        <w:rPr>
          <w:rFonts w:ascii="Times New Roman" w:hAnsi="Times New Roman" w:cs="Times New Roman"/>
          <w:bCs/>
          <w:sz w:val="26"/>
          <w:szCs w:val="26"/>
          <w:vertAlign w:val="superscript"/>
        </w:rPr>
        <w:t>о</w:t>
      </w:r>
      <w:r w:rsidR="00CC17EE">
        <w:rPr>
          <w:rFonts w:ascii="Times New Roman" w:hAnsi="Times New Roman" w:cs="Times New Roman"/>
          <w:bCs/>
          <w:sz w:val="26"/>
          <w:szCs w:val="26"/>
        </w:rPr>
        <w:t>С</w:t>
      </w:r>
      <w:r w:rsidRPr="003542B7">
        <w:rPr>
          <w:rFonts w:ascii="Times New Roman" w:hAnsi="Times New Roman" w:cs="Times New Roman"/>
          <w:bCs/>
          <w:sz w:val="26"/>
          <w:szCs w:val="26"/>
        </w:rPr>
        <w:t xml:space="preserve">. </w:t>
      </w:r>
      <w:r w:rsidR="00CC7572">
        <w:rPr>
          <w:rFonts w:ascii="Times New Roman" w:hAnsi="Times New Roman" w:cs="Times New Roman"/>
          <w:bCs/>
          <w:sz w:val="26"/>
          <w:szCs w:val="26"/>
        </w:rPr>
        <w:t>Более низкий</w:t>
      </w:r>
      <w:r w:rsidRPr="003542B7">
        <w:rPr>
          <w:rFonts w:ascii="Times New Roman" w:hAnsi="Times New Roman" w:cs="Times New Roman"/>
          <w:bCs/>
          <w:sz w:val="26"/>
          <w:szCs w:val="26"/>
        </w:rPr>
        <w:t xml:space="preserve"> температурный график теплосетей</w:t>
      </w:r>
      <w:r w:rsidR="00CC7572">
        <w:rPr>
          <w:rFonts w:ascii="Times New Roman" w:hAnsi="Times New Roman" w:cs="Times New Roman"/>
          <w:bCs/>
          <w:sz w:val="26"/>
          <w:szCs w:val="26"/>
        </w:rPr>
        <w:t xml:space="preserve"> не допустим, поскольку </w:t>
      </w:r>
      <w:r w:rsidRPr="003542B7">
        <w:rPr>
          <w:rFonts w:ascii="Times New Roman" w:hAnsi="Times New Roman" w:cs="Times New Roman"/>
          <w:bCs/>
          <w:sz w:val="26"/>
          <w:szCs w:val="26"/>
        </w:rPr>
        <w:t xml:space="preserve">вынуждает потребителей значительно увеличивать площадь нагревательных приборов, а котельные вынуждены поддерживать </w:t>
      </w:r>
      <w:r>
        <w:rPr>
          <w:rFonts w:ascii="Times New Roman" w:hAnsi="Times New Roman" w:cs="Times New Roman"/>
          <w:bCs/>
          <w:sz w:val="26"/>
          <w:szCs w:val="26"/>
        </w:rPr>
        <w:t xml:space="preserve">повышенный </w:t>
      </w:r>
      <w:r w:rsidRPr="003542B7">
        <w:rPr>
          <w:rFonts w:ascii="Times New Roman" w:hAnsi="Times New Roman" w:cs="Times New Roman"/>
          <w:bCs/>
          <w:sz w:val="26"/>
          <w:szCs w:val="26"/>
        </w:rPr>
        <w:t>расход теплоносителя.</w:t>
      </w:r>
    </w:p>
    <w:p w:rsidR="002446F2" w:rsidRDefault="002446F2" w:rsidP="002446F2">
      <w:pPr>
        <w:pStyle w:val="ConsPlusNormal"/>
        <w:widowControl/>
        <w:ind w:firstLine="567"/>
        <w:jc w:val="both"/>
        <w:rPr>
          <w:rFonts w:ascii="Times New Roman" w:hAnsi="Times New Roman" w:cs="Times New Roman"/>
          <w:bCs/>
          <w:sz w:val="26"/>
          <w:szCs w:val="26"/>
        </w:rPr>
      </w:pPr>
      <w:r w:rsidRPr="003542B7">
        <w:rPr>
          <w:rFonts w:ascii="Times New Roman" w:hAnsi="Times New Roman" w:cs="Times New Roman"/>
          <w:sz w:val="26"/>
          <w:szCs w:val="26"/>
        </w:rPr>
        <w:t>Лока</w:t>
      </w:r>
      <w:r w:rsidR="00634D8D">
        <w:rPr>
          <w:rFonts w:ascii="Times New Roman" w:hAnsi="Times New Roman" w:cs="Times New Roman"/>
          <w:sz w:val="26"/>
          <w:szCs w:val="26"/>
        </w:rPr>
        <w:t>льные тепловые сети от котельной</w:t>
      </w:r>
      <w:r w:rsidRPr="003542B7">
        <w:rPr>
          <w:rFonts w:ascii="Times New Roman" w:hAnsi="Times New Roman" w:cs="Times New Roman"/>
          <w:sz w:val="26"/>
          <w:szCs w:val="26"/>
        </w:rPr>
        <w:t xml:space="preserve"> </w:t>
      </w:r>
      <w:r w:rsidR="00634D8D">
        <w:rPr>
          <w:rFonts w:ascii="Times New Roman" w:hAnsi="Times New Roman" w:cs="Times New Roman"/>
          <w:bCs/>
          <w:sz w:val="26"/>
          <w:szCs w:val="26"/>
        </w:rPr>
        <w:t>ИП Горохов С.Ж.</w:t>
      </w:r>
      <w:r w:rsidRPr="003542B7">
        <w:rPr>
          <w:rFonts w:ascii="Times New Roman" w:hAnsi="Times New Roman" w:cs="Times New Roman"/>
          <w:bCs/>
          <w:sz w:val="26"/>
          <w:szCs w:val="26"/>
        </w:rPr>
        <w:t xml:space="preserve"> имеют суммарную протяженность </w:t>
      </w:r>
      <w:r w:rsidR="00634D8D">
        <w:rPr>
          <w:rFonts w:ascii="Times New Roman" w:hAnsi="Times New Roman" w:cs="Times New Roman"/>
          <w:bCs/>
          <w:sz w:val="26"/>
          <w:szCs w:val="26"/>
        </w:rPr>
        <w:t>991</w:t>
      </w:r>
      <w:r w:rsidRPr="003542B7">
        <w:rPr>
          <w:rFonts w:ascii="Times New Roman" w:hAnsi="Times New Roman" w:cs="Times New Roman"/>
          <w:bCs/>
          <w:sz w:val="26"/>
          <w:szCs w:val="26"/>
        </w:rPr>
        <w:t xml:space="preserve"> м (в 2-х трубном исчислении)</w:t>
      </w:r>
      <w:r w:rsidR="00634D8D">
        <w:rPr>
          <w:rFonts w:ascii="Times New Roman" w:hAnsi="Times New Roman" w:cs="Times New Roman"/>
          <w:bCs/>
          <w:sz w:val="26"/>
          <w:szCs w:val="26"/>
        </w:rPr>
        <w:t xml:space="preserve"> при среднем наружном диаметре 74,0</w:t>
      </w:r>
      <w:r w:rsidRPr="003542B7">
        <w:rPr>
          <w:rFonts w:ascii="Times New Roman" w:hAnsi="Times New Roman" w:cs="Times New Roman"/>
          <w:bCs/>
          <w:sz w:val="26"/>
          <w:szCs w:val="26"/>
        </w:rPr>
        <w:t xml:space="preserve"> мм. Реальный температурный график тепловых сетей составляет </w:t>
      </w:r>
      <w:r>
        <w:rPr>
          <w:rFonts w:ascii="Times New Roman" w:hAnsi="Times New Roman" w:cs="Times New Roman"/>
          <w:bCs/>
          <w:sz w:val="26"/>
          <w:szCs w:val="26"/>
        </w:rPr>
        <w:t>9</w:t>
      </w:r>
      <w:r w:rsidRPr="003542B7">
        <w:rPr>
          <w:rFonts w:ascii="Times New Roman" w:hAnsi="Times New Roman" w:cs="Times New Roman"/>
          <w:bCs/>
          <w:sz w:val="26"/>
          <w:szCs w:val="26"/>
        </w:rPr>
        <w:t>5/</w:t>
      </w:r>
      <w:r>
        <w:rPr>
          <w:rFonts w:ascii="Times New Roman" w:hAnsi="Times New Roman" w:cs="Times New Roman"/>
          <w:bCs/>
          <w:sz w:val="26"/>
          <w:szCs w:val="26"/>
        </w:rPr>
        <w:t>7</w:t>
      </w:r>
      <w:r w:rsidRPr="003542B7">
        <w:rPr>
          <w:rFonts w:ascii="Times New Roman" w:hAnsi="Times New Roman" w:cs="Times New Roman"/>
          <w:bCs/>
          <w:sz w:val="26"/>
          <w:szCs w:val="26"/>
        </w:rPr>
        <w:t>0</w:t>
      </w:r>
      <w:r w:rsidRPr="003542B7">
        <w:rPr>
          <w:rFonts w:ascii="Times New Roman" w:hAnsi="Times New Roman" w:cs="Times New Roman"/>
          <w:bCs/>
          <w:sz w:val="26"/>
          <w:szCs w:val="26"/>
          <w:vertAlign w:val="superscript"/>
        </w:rPr>
        <w:t>о</w:t>
      </w:r>
      <w:r w:rsidR="00634D8D">
        <w:rPr>
          <w:rFonts w:ascii="Times New Roman" w:hAnsi="Times New Roman" w:cs="Times New Roman"/>
          <w:bCs/>
          <w:sz w:val="26"/>
          <w:szCs w:val="26"/>
        </w:rPr>
        <w:t>С, поскольку котельная</w:t>
      </w:r>
      <w:r w:rsidRPr="003542B7">
        <w:rPr>
          <w:rFonts w:ascii="Times New Roman" w:hAnsi="Times New Roman" w:cs="Times New Roman"/>
          <w:bCs/>
          <w:sz w:val="26"/>
          <w:szCs w:val="26"/>
        </w:rPr>
        <w:t xml:space="preserve"> этой организации и ее тепловые сети находятся в лучшем техническом состоянии</w:t>
      </w:r>
      <w:r w:rsidR="00CC7572">
        <w:rPr>
          <w:rFonts w:ascii="Times New Roman" w:hAnsi="Times New Roman" w:cs="Times New Roman"/>
          <w:bCs/>
          <w:sz w:val="26"/>
          <w:szCs w:val="26"/>
        </w:rPr>
        <w:t>, а температура теплоносителя поддерживается по температурному графику системой автоматики котельной</w:t>
      </w:r>
      <w:r w:rsidRPr="003542B7">
        <w:rPr>
          <w:rFonts w:ascii="Times New Roman" w:hAnsi="Times New Roman" w:cs="Times New Roman"/>
          <w:bCs/>
          <w:sz w:val="26"/>
          <w:szCs w:val="26"/>
        </w:rPr>
        <w:t>.</w:t>
      </w:r>
    </w:p>
    <w:p w:rsidR="002446F2" w:rsidRPr="003542B7" w:rsidRDefault="00DE1343" w:rsidP="002446F2">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Е</w:t>
      </w:r>
      <w:r w:rsidR="002446F2">
        <w:rPr>
          <w:rFonts w:ascii="Times New Roman" w:hAnsi="Times New Roman" w:cs="Times New Roman"/>
          <w:sz w:val="26"/>
          <w:szCs w:val="26"/>
        </w:rPr>
        <w:t>жегодно производится замена наиболее изношенных участков тепловых сетей. Финансирование работ</w:t>
      </w:r>
      <w:r w:rsidR="00CC17EE">
        <w:rPr>
          <w:rFonts w:ascii="Times New Roman" w:hAnsi="Times New Roman" w:cs="Times New Roman"/>
          <w:sz w:val="26"/>
          <w:szCs w:val="26"/>
        </w:rPr>
        <w:t xml:space="preserve"> по</w:t>
      </w:r>
      <w:r w:rsidR="002446F2">
        <w:rPr>
          <w:rFonts w:ascii="Times New Roman" w:hAnsi="Times New Roman" w:cs="Times New Roman"/>
          <w:sz w:val="26"/>
          <w:szCs w:val="26"/>
        </w:rPr>
        <w:t xml:space="preserve"> </w:t>
      </w:r>
      <w:r w:rsidR="00CC17EE">
        <w:rPr>
          <w:rFonts w:ascii="Times New Roman" w:hAnsi="Times New Roman" w:cs="Times New Roman"/>
          <w:sz w:val="26"/>
          <w:szCs w:val="26"/>
        </w:rPr>
        <w:t>замене наиболее изношенных участков тепловых сетей производится</w:t>
      </w:r>
      <w:r w:rsidR="002446F2">
        <w:rPr>
          <w:rFonts w:ascii="Times New Roman" w:hAnsi="Times New Roman" w:cs="Times New Roman"/>
          <w:sz w:val="26"/>
          <w:szCs w:val="26"/>
        </w:rPr>
        <w:t xml:space="preserve"> из средств местного бюджета и соб</w:t>
      </w:r>
      <w:r w:rsidR="00CC17EE">
        <w:rPr>
          <w:rFonts w:ascii="Times New Roman" w:hAnsi="Times New Roman" w:cs="Times New Roman"/>
          <w:sz w:val="26"/>
          <w:szCs w:val="26"/>
        </w:rPr>
        <w:t xml:space="preserve">ственных средств теплоснабжающих </w:t>
      </w:r>
      <w:r w:rsidR="002F5BC7">
        <w:rPr>
          <w:rFonts w:ascii="Times New Roman" w:hAnsi="Times New Roman" w:cs="Times New Roman"/>
          <w:sz w:val="26"/>
          <w:szCs w:val="26"/>
        </w:rPr>
        <w:t>организац</w:t>
      </w:r>
      <w:r w:rsidR="00CC17EE">
        <w:rPr>
          <w:rFonts w:ascii="Times New Roman" w:hAnsi="Times New Roman" w:cs="Times New Roman"/>
          <w:sz w:val="26"/>
          <w:szCs w:val="26"/>
        </w:rPr>
        <w:t xml:space="preserve">ий. </w:t>
      </w:r>
    </w:p>
    <w:p w:rsidR="002446F2" w:rsidRPr="00E04A42" w:rsidRDefault="002446F2" w:rsidP="002446F2">
      <w:pPr>
        <w:pStyle w:val="ConsPlusNormal"/>
        <w:widowControl/>
        <w:ind w:firstLine="567"/>
        <w:jc w:val="both"/>
        <w:rPr>
          <w:rFonts w:ascii="Times New Roman" w:hAnsi="Times New Roman" w:cs="Times New Roman"/>
          <w:bCs/>
          <w:sz w:val="26"/>
          <w:szCs w:val="26"/>
        </w:rPr>
      </w:pPr>
      <w:r w:rsidRPr="003542B7">
        <w:rPr>
          <w:rFonts w:ascii="Times New Roman" w:hAnsi="Times New Roman" w:cs="Times New Roman"/>
          <w:bCs/>
          <w:sz w:val="26"/>
          <w:szCs w:val="26"/>
        </w:rPr>
        <w:t xml:space="preserve">Сведения о </w:t>
      </w:r>
      <w:r>
        <w:rPr>
          <w:rFonts w:ascii="Times New Roman" w:hAnsi="Times New Roman" w:cs="Times New Roman"/>
          <w:bCs/>
          <w:sz w:val="26"/>
          <w:szCs w:val="26"/>
        </w:rPr>
        <w:t xml:space="preserve">суммарных </w:t>
      </w:r>
      <w:r w:rsidRPr="003542B7">
        <w:rPr>
          <w:rFonts w:ascii="Times New Roman" w:hAnsi="Times New Roman" w:cs="Times New Roman"/>
          <w:bCs/>
          <w:sz w:val="26"/>
          <w:szCs w:val="26"/>
        </w:rPr>
        <w:t>материальных характеристиках тепловых сетей приведены в таблице 1.3.1.</w:t>
      </w:r>
      <w:r>
        <w:rPr>
          <w:rFonts w:ascii="Times New Roman" w:hAnsi="Times New Roman" w:cs="Times New Roman"/>
          <w:bCs/>
          <w:sz w:val="26"/>
          <w:szCs w:val="26"/>
        </w:rPr>
        <w:t xml:space="preserve"> </w:t>
      </w:r>
      <w:r w:rsidRPr="00E04A42">
        <w:rPr>
          <w:rFonts w:ascii="Times New Roman" w:hAnsi="Times New Roman" w:cs="Times New Roman"/>
          <w:bCs/>
          <w:sz w:val="26"/>
          <w:szCs w:val="26"/>
        </w:rPr>
        <w:t xml:space="preserve">В процессе эксплуатации теплосетевого хозяйства бесхозяйных тепловых сетей не установлено. Если в процессе эксплуатации тепловых сетей будут выявлены их бесхозяйные участки, то они должны быть инвентаризированы, </w:t>
      </w:r>
      <w:r w:rsidRPr="00E04A42">
        <w:rPr>
          <w:rFonts w:ascii="Times New Roman" w:hAnsi="Times New Roman" w:cs="Times New Roman"/>
          <w:sz w:val="26"/>
          <w:szCs w:val="26"/>
        </w:rPr>
        <w:t>приняты на баланс и переданы в</w:t>
      </w:r>
      <w:r w:rsidR="00CC7572">
        <w:rPr>
          <w:rFonts w:ascii="Times New Roman" w:hAnsi="Times New Roman" w:cs="Times New Roman"/>
          <w:sz w:val="26"/>
          <w:szCs w:val="26"/>
        </w:rPr>
        <w:t xml:space="preserve"> хозяйственное ведение </w:t>
      </w:r>
      <w:r w:rsidRPr="00E04A42">
        <w:rPr>
          <w:rFonts w:ascii="Times New Roman" w:hAnsi="Times New Roman" w:cs="Times New Roman"/>
          <w:sz w:val="26"/>
          <w:szCs w:val="26"/>
        </w:rPr>
        <w:t xml:space="preserve">или </w:t>
      </w:r>
      <w:r w:rsidR="00CC7572">
        <w:rPr>
          <w:rFonts w:ascii="Times New Roman" w:hAnsi="Times New Roman" w:cs="Times New Roman"/>
          <w:sz w:val="26"/>
          <w:szCs w:val="26"/>
        </w:rPr>
        <w:t xml:space="preserve">в </w:t>
      </w:r>
      <w:r w:rsidRPr="00E04A42">
        <w:rPr>
          <w:rFonts w:ascii="Times New Roman" w:hAnsi="Times New Roman" w:cs="Times New Roman"/>
          <w:sz w:val="26"/>
          <w:szCs w:val="26"/>
        </w:rPr>
        <w:t>аренду эксплуатирующи</w:t>
      </w:r>
      <w:r w:rsidR="00CC7572">
        <w:rPr>
          <w:rFonts w:ascii="Times New Roman" w:hAnsi="Times New Roman" w:cs="Times New Roman"/>
          <w:sz w:val="26"/>
          <w:szCs w:val="26"/>
        </w:rPr>
        <w:t>м теплоснабжающим организациям.</w:t>
      </w:r>
    </w:p>
    <w:p w:rsidR="002446F2" w:rsidRDefault="002446F2"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Default="002F5BC7" w:rsidP="003916DC">
      <w:pPr>
        <w:tabs>
          <w:tab w:val="left" w:pos="0"/>
        </w:tabs>
        <w:spacing w:before="120"/>
      </w:pPr>
    </w:p>
    <w:p w:rsidR="002F5BC7" w:rsidRPr="00EC6E2D" w:rsidRDefault="002F5BC7" w:rsidP="003916DC">
      <w:pPr>
        <w:tabs>
          <w:tab w:val="left" w:pos="0"/>
        </w:tabs>
        <w:spacing w:before="120"/>
        <w:sectPr w:rsidR="002F5BC7" w:rsidRPr="00EC6E2D" w:rsidSect="0092048A">
          <w:pgSz w:w="11906" w:h="16838" w:code="9"/>
          <w:pgMar w:top="851" w:right="567" w:bottom="851" w:left="1134" w:header="567" w:footer="567" w:gutter="0"/>
          <w:cols w:space="720"/>
          <w:docGrid w:linePitch="360"/>
        </w:sectPr>
      </w:pPr>
    </w:p>
    <w:p w:rsidR="00E04A42" w:rsidRPr="00E458EA" w:rsidRDefault="00DE1343" w:rsidP="00DE1343">
      <w:pPr>
        <w:pStyle w:val="ConsPlusNormal"/>
        <w:widowControl/>
        <w:ind w:firstLine="0"/>
        <w:jc w:val="center"/>
        <w:rPr>
          <w:rFonts w:ascii="Times New Roman" w:hAnsi="Times New Roman" w:cs="Times New Roman"/>
          <w:bCs/>
          <w:sz w:val="26"/>
          <w:szCs w:val="26"/>
        </w:rPr>
      </w:pPr>
      <w:r w:rsidRPr="00DE1343">
        <w:rPr>
          <w:rFonts w:ascii="Times New Roman" w:hAnsi="Times New Roman" w:cs="Times New Roman"/>
          <w:bCs/>
          <w:sz w:val="26"/>
          <w:szCs w:val="26"/>
        </w:rPr>
        <w:lastRenderedPageBreak/>
        <w:t xml:space="preserve">Таблица 1.3.1 </w:t>
      </w:r>
      <w:r w:rsidR="00E04A42" w:rsidRPr="00DE1343">
        <w:rPr>
          <w:rFonts w:ascii="Times New Roman" w:hAnsi="Times New Roman" w:cs="Times New Roman"/>
          <w:bCs/>
          <w:sz w:val="26"/>
          <w:szCs w:val="26"/>
        </w:rPr>
        <w:t xml:space="preserve">Суммарные материальные характеристики тепловых </w:t>
      </w:r>
      <w:r w:rsidR="00E04A42" w:rsidRPr="00E458EA">
        <w:rPr>
          <w:rFonts w:ascii="Times New Roman" w:hAnsi="Times New Roman" w:cs="Times New Roman"/>
          <w:bCs/>
          <w:sz w:val="26"/>
          <w:szCs w:val="26"/>
        </w:rPr>
        <w:t xml:space="preserve">сетей </w:t>
      </w:r>
    </w:p>
    <w:p w:rsidR="00B6383A" w:rsidRDefault="00B6383A" w:rsidP="00DE1343">
      <w:pPr>
        <w:pStyle w:val="ConsPlusNormal"/>
        <w:widowControl/>
        <w:ind w:firstLine="0"/>
        <w:jc w:val="center"/>
        <w:rPr>
          <w:rFonts w:ascii="Times New Roman" w:hAnsi="Times New Roman" w:cs="Times New Roman"/>
          <w:bCs/>
          <w:sz w:val="26"/>
          <w:szCs w:val="26"/>
        </w:rPr>
      </w:pPr>
    </w:p>
    <w:tbl>
      <w:tblPr>
        <w:tblW w:w="15617" w:type="dxa"/>
        <w:tblInd w:w="28" w:type="dxa"/>
        <w:tblLayout w:type="fixed"/>
        <w:tblCellMar>
          <w:left w:w="28" w:type="dxa"/>
          <w:right w:w="28" w:type="dxa"/>
        </w:tblCellMar>
        <w:tblLook w:val="04A0" w:firstRow="1" w:lastRow="0" w:firstColumn="1" w:lastColumn="0" w:noHBand="0" w:noVBand="1"/>
      </w:tblPr>
      <w:tblGrid>
        <w:gridCol w:w="426"/>
        <w:gridCol w:w="2126"/>
        <w:gridCol w:w="850"/>
        <w:gridCol w:w="142"/>
        <w:gridCol w:w="851"/>
        <w:gridCol w:w="850"/>
        <w:gridCol w:w="142"/>
        <w:gridCol w:w="850"/>
        <w:gridCol w:w="1134"/>
        <w:gridCol w:w="1134"/>
        <w:gridCol w:w="851"/>
        <w:gridCol w:w="992"/>
        <w:gridCol w:w="993"/>
        <w:gridCol w:w="1134"/>
        <w:gridCol w:w="992"/>
        <w:gridCol w:w="992"/>
        <w:gridCol w:w="142"/>
        <w:gridCol w:w="992"/>
        <w:gridCol w:w="24"/>
      </w:tblGrid>
      <w:tr w:rsidR="00A80793" w:rsidRPr="00246632" w:rsidTr="00161409">
        <w:trPr>
          <w:gridAfter w:val="1"/>
          <w:wAfter w:w="24" w:type="dxa"/>
          <w:trHeight w:val="20"/>
        </w:trPr>
        <w:tc>
          <w:tcPr>
            <w:tcW w:w="426" w:type="dxa"/>
            <w:vMerge w:val="restart"/>
            <w:tcBorders>
              <w:top w:val="single" w:sz="4" w:space="0" w:color="auto"/>
              <w:left w:val="single" w:sz="4" w:space="0" w:color="auto"/>
              <w:right w:val="single" w:sz="4" w:space="0" w:color="auto"/>
            </w:tcBorders>
            <w:shd w:val="clear" w:color="auto" w:fill="auto"/>
            <w:vAlign w:val="center"/>
            <w:hideMark/>
          </w:tcPr>
          <w:p w:rsidR="00A80793" w:rsidRPr="00246632" w:rsidRDefault="00A80793" w:rsidP="00B6383A">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 п/п</w:t>
            </w:r>
          </w:p>
        </w:tc>
        <w:tc>
          <w:tcPr>
            <w:tcW w:w="2126" w:type="dxa"/>
            <w:vMerge w:val="restart"/>
            <w:tcBorders>
              <w:top w:val="single" w:sz="4" w:space="0" w:color="auto"/>
              <w:left w:val="nil"/>
              <w:right w:val="single" w:sz="4" w:space="0" w:color="auto"/>
            </w:tcBorders>
            <w:shd w:val="clear" w:color="auto" w:fill="auto"/>
            <w:vAlign w:val="center"/>
            <w:hideMark/>
          </w:tcPr>
          <w:p w:rsidR="00A80793" w:rsidRPr="00246632" w:rsidRDefault="00A80793" w:rsidP="00B6383A">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Наименование участка тепловой сети по схеме</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A80793" w:rsidRPr="00246632" w:rsidRDefault="00A80793" w:rsidP="00B6383A">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Подающий тр-д</w:t>
            </w:r>
          </w:p>
        </w:tc>
        <w:tc>
          <w:tcPr>
            <w:tcW w:w="1842" w:type="dxa"/>
            <w:gridSpan w:val="3"/>
            <w:tcBorders>
              <w:top w:val="single" w:sz="4" w:space="0" w:color="auto"/>
              <w:left w:val="nil"/>
              <w:bottom w:val="single" w:sz="4" w:space="0" w:color="auto"/>
              <w:right w:val="single" w:sz="4" w:space="0" w:color="auto"/>
            </w:tcBorders>
            <w:shd w:val="clear" w:color="auto" w:fill="auto"/>
            <w:vAlign w:val="center"/>
          </w:tcPr>
          <w:p w:rsidR="00A80793" w:rsidRPr="00246632" w:rsidRDefault="00A80793" w:rsidP="00B6383A">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Обратный тр-д</w:t>
            </w:r>
          </w:p>
        </w:tc>
        <w:tc>
          <w:tcPr>
            <w:tcW w:w="1134" w:type="dxa"/>
            <w:vMerge w:val="restart"/>
            <w:tcBorders>
              <w:top w:val="single" w:sz="4" w:space="0" w:color="auto"/>
              <w:left w:val="nil"/>
              <w:right w:val="single" w:sz="4" w:space="0" w:color="auto"/>
            </w:tcBorders>
          </w:tcPr>
          <w:p w:rsidR="00A80793" w:rsidRPr="00246632" w:rsidRDefault="00A80793" w:rsidP="00B6383A">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Тип прокладки</w:t>
            </w:r>
          </w:p>
        </w:tc>
        <w:tc>
          <w:tcPr>
            <w:tcW w:w="1134" w:type="dxa"/>
            <w:vMerge w:val="restart"/>
            <w:tcBorders>
              <w:top w:val="single" w:sz="4" w:space="0" w:color="auto"/>
              <w:left w:val="nil"/>
              <w:right w:val="single" w:sz="4" w:space="0" w:color="auto"/>
            </w:tcBorders>
          </w:tcPr>
          <w:p w:rsidR="00A80793" w:rsidRPr="00246632" w:rsidRDefault="00A80793" w:rsidP="00B6383A">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Год ввода в эксплу-атацию</w:t>
            </w:r>
          </w:p>
        </w:tc>
        <w:tc>
          <w:tcPr>
            <w:tcW w:w="851" w:type="dxa"/>
            <w:vMerge w:val="restart"/>
            <w:tcBorders>
              <w:top w:val="single" w:sz="4" w:space="0" w:color="auto"/>
              <w:left w:val="nil"/>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Объем воды в трубах, м</w:t>
            </w:r>
            <w:r w:rsidRPr="00246632">
              <w:rPr>
                <w:rFonts w:ascii="Arial" w:eastAsia="Times New Roman" w:hAnsi="Arial" w:cs="Arial"/>
                <w:color w:val="000000"/>
                <w:sz w:val="20"/>
                <w:szCs w:val="20"/>
                <w:vertAlign w:val="superscript"/>
                <w:lang w:eastAsia="ru-RU"/>
              </w:rPr>
              <w:t>3</w:t>
            </w:r>
          </w:p>
        </w:tc>
        <w:tc>
          <w:tcPr>
            <w:tcW w:w="992" w:type="dxa"/>
            <w:vMerge w:val="restart"/>
            <w:tcBorders>
              <w:top w:val="single" w:sz="4" w:space="0" w:color="auto"/>
              <w:left w:val="nil"/>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Потери теплоно-сителя, м</w:t>
            </w:r>
            <w:r w:rsidRPr="00246632">
              <w:rPr>
                <w:rFonts w:ascii="Arial" w:eastAsia="Times New Roman" w:hAnsi="Arial" w:cs="Arial"/>
                <w:color w:val="000000"/>
                <w:sz w:val="20"/>
                <w:szCs w:val="20"/>
                <w:vertAlign w:val="superscript"/>
                <w:lang w:eastAsia="ru-RU"/>
              </w:rPr>
              <w:t>3</w:t>
            </w:r>
            <w:r w:rsidRPr="00246632">
              <w:rPr>
                <w:rFonts w:ascii="Arial" w:eastAsia="Times New Roman" w:hAnsi="Arial" w:cs="Arial"/>
                <w:color w:val="000000"/>
                <w:sz w:val="20"/>
                <w:szCs w:val="20"/>
                <w:lang w:eastAsia="ru-RU"/>
              </w:rPr>
              <w:t>/год</w:t>
            </w:r>
          </w:p>
        </w:tc>
        <w:tc>
          <w:tcPr>
            <w:tcW w:w="993" w:type="dxa"/>
            <w:vMerge w:val="restart"/>
            <w:tcBorders>
              <w:top w:val="single" w:sz="4" w:space="0" w:color="auto"/>
              <w:left w:val="single" w:sz="4" w:space="0" w:color="auto"/>
              <w:right w:val="single" w:sz="4" w:space="0" w:color="auto"/>
            </w:tcBorders>
          </w:tcPr>
          <w:p w:rsidR="00A80793" w:rsidRPr="00246632" w:rsidRDefault="00F53B78" w:rsidP="00A80793">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П</w:t>
            </w:r>
            <w:r w:rsidR="00A80793" w:rsidRPr="00246632">
              <w:rPr>
                <w:rFonts w:ascii="Arial" w:eastAsia="Times New Roman" w:hAnsi="Arial" w:cs="Arial"/>
                <w:color w:val="000000"/>
                <w:sz w:val="20"/>
                <w:szCs w:val="20"/>
                <w:lang w:eastAsia="ru-RU"/>
              </w:rPr>
              <w:t>отери с утечками, Гкал</w:t>
            </w:r>
          </w:p>
        </w:tc>
        <w:tc>
          <w:tcPr>
            <w:tcW w:w="1134" w:type="dxa"/>
            <w:vMerge w:val="restart"/>
            <w:tcBorders>
              <w:top w:val="single" w:sz="4" w:space="0" w:color="auto"/>
              <w:left w:val="single" w:sz="4" w:space="0" w:color="auto"/>
              <w:right w:val="single" w:sz="4" w:space="0" w:color="auto"/>
            </w:tcBorders>
          </w:tcPr>
          <w:p w:rsidR="00A80793" w:rsidRPr="00246632" w:rsidRDefault="00F53B78" w:rsidP="00A80793">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П</w:t>
            </w:r>
            <w:r w:rsidR="00A80793" w:rsidRPr="00246632">
              <w:rPr>
                <w:rFonts w:ascii="Arial" w:eastAsia="Times New Roman" w:hAnsi="Arial" w:cs="Arial"/>
                <w:color w:val="000000"/>
                <w:sz w:val="20"/>
                <w:szCs w:val="20"/>
                <w:lang w:eastAsia="ru-RU"/>
              </w:rPr>
              <w:t>отери через т/и, Гкал</w:t>
            </w:r>
          </w:p>
        </w:tc>
        <w:tc>
          <w:tcPr>
            <w:tcW w:w="992" w:type="dxa"/>
            <w:vMerge w:val="restart"/>
            <w:tcBorders>
              <w:top w:val="single" w:sz="4" w:space="0" w:color="auto"/>
              <w:left w:val="single" w:sz="4" w:space="0" w:color="auto"/>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Тепловые потери</w:t>
            </w:r>
            <w:r w:rsidR="00F53B78" w:rsidRPr="00246632">
              <w:rPr>
                <w:rFonts w:ascii="Arial" w:eastAsia="Times New Roman" w:hAnsi="Arial" w:cs="Arial"/>
                <w:color w:val="000000"/>
                <w:sz w:val="20"/>
                <w:szCs w:val="20"/>
                <w:lang w:eastAsia="ru-RU"/>
              </w:rPr>
              <w:t>,</w:t>
            </w:r>
            <w:r w:rsidRPr="00246632">
              <w:rPr>
                <w:rFonts w:ascii="Arial" w:eastAsia="Times New Roman" w:hAnsi="Arial" w:cs="Arial"/>
                <w:color w:val="000000"/>
                <w:sz w:val="20"/>
                <w:szCs w:val="20"/>
                <w:lang w:eastAsia="ru-RU"/>
              </w:rPr>
              <w:t xml:space="preserve"> Гкал/год</w:t>
            </w:r>
          </w:p>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992" w:type="dxa"/>
            <w:vMerge w:val="restart"/>
            <w:tcBorders>
              <w:top w:val="single" w:sz="4" w:space="0" w:color="auto"/>
              <w:left w:val="nil"/>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Часовые тепловые потери, ккал/ч</w:t>
            </w:r>
          </w:p>
        </w:tc>
        <w:tc>
          <w:tcPr>
            <w:tcW w:w="1134" w:type="dxa"/>
            <w:gridSpan w:val="2"/>
            <w:vMerge w:val="restart"/>
            <w:tcBorders>
              <w:top w:val="single" w:sz="4" w:space="0" w:color="auto"/>
              <w:left w:val="nil"/>
              <w:right w:val="single" w:sz="4" w:space="0" w:color="auto"/>
            </w:tcBorders>
          </w:tcPr>
          <w:p w:rsidR="00A80793" w:rsidRPr="00246632" w:rsidRDefault="00B80452" w:rsidP="00B6383A">
            <w:pPr>
              <w:suppressAutoHyphens w:val="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Матери-альная</w:t>
            </w:r>
            <w:r w:rsidR="00A80793" w:rsidRPr="00246632">
              <w:rPr>
                <w:rFonts w:ascii="Arial" w:eastAsia="Times New Roman" w:hAnsi="Arial" w:cs="Arial"/>
                <w:color w:val="000000"/>
                <w:sz w:val="20"/>
                <w:szCs w:val="20"/>
                <w:lang w:eastAsia="ru-RU"/>
              </w:rPr>
              <w:t xml:space="preserve"> хар</w:t>
            </w:r>
            <w:r>
              <w:rPr>
                <w:rFonts w:ascii="Arial" w:eastAsia="Times New Roman" w:hAnsi="Arial" w:cs="Arial"/>
                <w:color w:val="000000"/>
                <w:sz w:val="20"/>
                <w:szCs w:val="20"/>
                <w:lang w:eastAsia="ru-RU"/>
              </w:rPr>
              <w:t>акте-ристи</w:t>
            </w:r>
            <w:r w:rsidR="00A80793" w:rsidRPr="00246632">
              <w:rPr>
                <w:rFonts w:ascii="Arial" w:eastAsia="Times New Roman" w:hAnsi="Arial" w:cs="Arial"/>
                <w:color w:val="000000"/>
                <w:sz w:val="20"/>
                <w:szCs w:val="20"/>
                <w:lang w:eastAsia="ru-RU"/>
              </w:rPr>
              <w:t>ка, м</w:t>
            </w:r>
            <w:r w:rsidR="00A80793" w:rsidRPr="00246632">
              <w:rPr>
                <w:rFonts w:ascii="Arial" w:eastAsia="Times New Roman" w:hAnsi="Arial" w:cs="Arial"/>
                <w:color w:val="000000"/>
                <w:sz w:val="20"/>
                <w:szCs w:val="20"/>
                <w:vertAlign w:val="superscript"/>
                <w:lang w:eastAsia="ru-RU"/>
              </w:rPr>
              <w:t>2</w:t>
            </w:r>
          </w:p>
        </w:tc>
      </w:tr>
      <w:tr w:rsidR="00A80793" w:rsidRPr="00246632" w:rsidTr="00161409">
        <w:trPr>
          <w:gridAfter w:val="1"/>
          <w:wAfter w:w="24" w:type="dxa"/>
          <w:trHeight w:val="699"/>
        </w:trPr>
        <w:tc>
          <w:tcPr>
            <w:tcW w:w="426" w:type="dxa"/>
            <w:vMerge/>
            <w:tcBorders>
              <w:left w:val="single" w:sz="4" w:space="0" w:color="auto"/>
              <w:bottom w:val="single" w:sz="4" w:space="0" w:color="auto"/>
              <w:right w:val="single" w:sz="4" w:space="0" w:color="auto"/>
            </w:tcBorders>
            <w:shd w:val="clear" w:color="auto" w:fill="auto"/>
            <w:vAlign w:val="center"/>
          </w:tcPr>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2126" w:type="dxa"/>
            <w:vMerge/>
            <w:tcBorders>
              <w:left w:val="nil"/>
              <w:bottom w:val="single" w:sz="4" w:space="0" w:color="auto"/>
              <w:right w:val="single" w:sz="4" w:space="0" w:color="auto"/>
            </w:tcBorders>
            <w:shd w:val="clear" w:color="auto" w:fill="auto"/>
            <w:vAlign w:val="center"/>
          </w:tcPr>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A80793" w:rsidRPr="00246632" w:rsidRDefault="00A25388" w:rsidP="00B6383A">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Диаметр наруж-ный, мм</w:t>
            </w:r>
          </w:p>
        </w:tc>
        <w:tc>
          <w:tcPr>
            <w:tcW w:w="851" w:type="dxa"/>
            <w:tcBorders>
              <w:top w:val="single" w:sz="4" w:space="0" w:color="auto"/>
              <w:left w:val="nil"/>
              <w:bottom w:val="single" w:sz="4" w:space="0" w:color="auto"/>
              <w:right w:val="single" w:sz="4" w:space="0" w:color="auto"/>
            </w:tcBorders>
            <w:shd w:val="clear" w:color="auto" w:fill="auto"/>
            <w:vAlign w:val="center"/>
          </w:tcPr>
          <w:p w:rsidR="00A80793" w:rsidRPr="00246632" w:rsidRDefault="00A25388" w:rsidP="00B6383A">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Длина участка, м</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A80793" w:rsidRPr="00246632" w:rsidRDefault="00A25388" w:rsidP="00B6383A">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Диаметр наруж-ный, мм</w:t>
            </w:r>
          </w:p>
        </w:tc>
        <w:tc>
          <w:tcPr>
            <w:tcW w:w="850" w:type="dxa"/>
            <w:tcBorders>
              <w:top w:val="single" w:sz="4" w:space="0" w:color="auto"/>
              <w:left w:val="nil"/>
              <w:bottom w:val="single" w:sz="4" w:space="0" w:color="auto"/>
              <w:right w:val="single" w:sz="4" w:space="0" w:color="auto"/>
            </w:tcBorders>
            <w:shd w:val="clear" w:color="auto" w:fill="auto"/>
            <w:vAlign w:val="center"/>
          </w:tcPr>
          <w:p w:rsidR="00A80793" w:rsidRPr="00246632" w:rsidRDefault="00A25388" w:rsidP="00B6383A">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Длина участка, м</w:t>
            </w:r>
          </w:p>
        </w:tc>
        <w:tc>
          <w:tcPr>
            <w:tcW w:w="1134" w:type="dxa"/>
            <w:vMerge/>
            <w:tcBorders>
              <w:left w:val="nil"/>
              <w:bottom w:val="single" w:sz="4" w:space="0" w:color="auto"/>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1134" w:type="dxa"/>
            <w:vMerge/>
            <w:tcBorders>
              <w:left w:val="nil"/>
              <w:bottom w:val="single" w:sz="4" w:space="0" w:color="auto"/>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851" w:type="dxa"/>
            <w:vMerge/>
            <w:tcBorders>
              <w:left w:val="nil"/>
              <w:bottom w:val="single" w:sz="4" w:space="0" w:color="auto"/>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992" w:type="dxa"/>
            <w:vMerge/>
            <w:tcBorders>
              <w:left w:val="nil"/>
              <w:bottom w:val="single" w:sz="4" w:space="0" w:color="auto"/>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993" w:type="dxa"/>
            <w:vMerge/>
            <w:tcBorders>
              <w:left w:val="single" w:sz="4" w:space="0" w:color="auto"/>
              <w:bottom w:val="single" w:sz="4" w:space="0" w:color="auto"/>
              <w:right w:val="single" w:sz="4" w:space="0" w:color="auto"/>
            </w:tcBorders>
          </w:tcPr>
          <w:p w:rsidR="00A80793" w:rsidRPr="00246632" w:rsidRDefault="00A80793" w:rsidP="00A80793">
            <w:pPr>
              <w:rPr>
                <w:rFonts w:ascii="Arial" w:eastAsia="Times New Roman" w:hAnsi="Arial" w:cs="Arial"/>
                <w:color w:val="000000"/>
                <w:sz w:val="20"/>
                <w:szCs w:val="20"/>
                <w:lang w:eastAsia="ru-RU"/>
              </w:rPr>
            </w:pPr>
          </w:p>
        </w:tc>
        <w:tc>
          <w:tcPr>
            <w:tcW w:w="1134" w:type="dxa"/>
            <w:vMerge/>
            <w:tcBorders>
              <w:left w:val="single" w:sz="4" w:space="0" w:color="auto"/>
              <w:bottom w:val="single" w:sz="4" w:space="0" w:color="auto"/>
              <w:right w:val="single" w:sz="4" w:space="0" w:color="auto"/>
            </w:tcBorders>
          </w:tcPr>
          <w:p w:rsidR="00A80793" w:rsidRPr="00246632" w:rsidRDefault="00A80793" w:rsidP="00A80793">
            <w:pPr>
              <w:jc w:val="center"/>
              <w:rPr>
                <w:rFonts w:ascii="Arial" w:eastAsia="Times New Roman" w:hAnsi="Arial" w:cs="Arial"/>
                <w:color w:val="000000"/>
                <w:sz w:val="20"/>
                <w:szCs w:val="20"/>
                <w:lang w:eastAsia="ru-RU"/>
              </w:rPr>
            </w:pPr>
          </w:p>
        </w:tc>
        <w:tc>
          <w:tcPr>
            <w:tcW w:w="992" w:type="dxa"/>
            <w:vMerge/>
            <w:tcBorders>
              <w:left w:val="single" w:sz="4" w:space="0" w:color="auto"/>
              <w:bottom w:val="single" w:sz="4" w:space="0" w:color="auto"/>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992" w:type="dxa"/>
            <w:vMerge/>
            <w:tcBorders>
              <w:left w:val="nil"/>
              <w:bottom w:val="single" w:sz="4" w:space="0" w:color="auto"/>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p>
        </w:tc>
        <w:tc>
          <w:tcPr>
            <w:tcW w:w="1134" w:type="dxa"/>
            <w:gridSpan w:val="2"/>
            <w:vMerge/>
            <w:tcBorders>
              <w:left w:val="nil"/>
              <w:bottom w:val="single" w:sz="4" w:space="0" w:color="auto"/>
              <w:right w:val="single" w:sz="4" w:space="0" w:color="auto"/>
            </w:tcBorders>
          </w:tcPr>
          <w:p w:rsidR="00A80793" w:rsidRPr="00246632" w:rsidRDefault="00A80793" w:rsidP="00B6383A">
            <w:pPr>
              <w:suppressAutoHyphens w:val="0"/>
              <w:jc w:val="center"/>
              <w:rPr>
                <w:rFonts w:ascii="Arial" w:eastAsia="Times New Roman" w:hAnsi="Arial" w:cs="Arial"/>
                <w:color w:val="000000"/>
                <w:sz w:val="20"/>
                <w:szCs w:val="20"/>
                <w:lang w:eastAsia="ru-RU"/>
              </w:rPr>
            </w:pPr>
          </w:p>
        </w:tc>
      </w:tr>
      <w:tr w:rsidR="00E458EA"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58EA" w:rsidRPr="00246632" w:rsidRDefault="00E458EA" w:rsidP="00B6383A">
            <w:pPr>
              <w:suppressAutoHyphens w:val="0"/>
              <w:jc w:val="center"/>
              <w:rPr>
                <w:rFonts w:ascii="Arial" w:hAnsi="Arial" w:cs="Arial"/>
                <w:bCs/>
                <w:color w:val="000000"/>
                <w:sz w:val="20"/>
                <w:szCs w:val="20"/>
                <w:lang w:eastAsia="ru-RU"/>
              </w:rPr>
            </w:pPr>
            <w:r w:rsidRPr="00246632">
              <w:rPr>
                <w:rFonts w:ascii="Arial" w:hAnsi="Arial" w:cs="Arial"/>
                <w:bCs/>
                <w:color w:val="000000"/>
                <w:sz w:val="20"/>
                <w:szCs w:val="20"/>
                <w:lang w:eastAsia="ru-RU"/>
              </w:rPr>
              <w:t>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6</w:t>
            </w:r>
          </w:p>
        </w:tc>
        <w:tc>
          <w:tcPr>
            <w:tcW w:w="1134" w:type="dxa"/>
            <w:tcBorders>
              <w:top w:val="single" w:sz="4" w:space="0" w:color="auto"/>
              <w:left w:val="single" w:sz="4" w:space="0" w:color="auto"/>
              <w:bottom w:val="single" w:sz="4" w:space="0" w:color="auto"/>
              <w:right w:val="single" w:sz="4" w:space="0" w:color="auto"/>
            </w:tcBorders>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7</w:t>
            </w:r>
          </w:p>
        </w:tc>
        <w:tc>
          <w:tcPr>
            <w:tcW w:w="1134" w:type="dxa"/>
            <w:tcBorders>
              <w:top w:val="single" w:sz="4" w:space="0" w:color="auto"/>
              <w:left w:val="single" w:sz="4" w:space="0" w:color="auto"/>
              <w:bottom w:val="single" w:sz="4" w:space="0" w:color="auto"/>
              <w:right w:val="single" w:sz="4" w:space="0" w:color="auto"/>
            </w:tcBorders>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8</w:t>
            </w:r>
          </w:p>
        </w:tc>
        <w:tc>
          <w:tcPr>
            <w:tcW w:w="851" w:type="dxa"/>
            <w:tcBorders>
              <w:top w:val="single" w:sz="4" w:space="0" w:color="auto"/>
              <w:left w:val="single" w:sz="4" w:space="0" w:color="auto"/>
              <w:bottom w:val="single" w:sz="4" w:space="0" w:color="auto"/>
              <w:right w:val="single" w:sz="4" w:space="0" w:color="auto"/>
            </w:tcBorders>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9</w:t>
            </w:r>
          </w:p>
        </w:tc>
        <w:tc>
          <w:tcPr>
            <w:tcW w:w="992" w:type="dxa"/>
            <w:tcBorders>
              <w:top w:val="single" w:sz="4" w:space="0" w:color="auto"/>
              <w:left w:val="single" w:sz="4" w:space="0" w:color="auto"/>
              <w:bottom w:val="single" w:sz="4" w:space="0" w:color="auto"/>
              <w:right w:val="single" w:sz="4" w:space="0" w:color="auto"/>
            </w:tcBorders>
          </w:tcPr>
          <w:p w:rsidR="00E458EA" w:rsidRPr="00246632" w:rsidRDefault="00E458EA"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10</w:t>
            </w:r>
          </w:p>
        </w:tc>
        <w:tc>
          <w:tcPr>
            <w:tcW w:w="993" w:type="dxa"/>
            <w:tcBorders>
              <w:top w:val="single" w:sz="4" w:space="0" w:color="auto"/>
              <w:left w:val="single" w:sz="4" w:space="0" w:color="auto"/>
              <w:bottom w:val="single" w:sz="4" w:space="0" w:color="auto"/>
              <w:right w:val="single" w:sz="4" w:space="0" w:color="auto"/>
            </w:tcBorders>
          </w:tcPr>
          <w:p w:rsidR="00E458EA" w:rsidRPr="00246632" w:rsidRDefault="00F53B78"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11</w:t>
            </w:r>
          </w:p>
        </w:tc>
        <w:tc>
          <w:tcPr>
            <w:tcW w:w="1134" w:type="dxa"/>
            <w:tcBorders>
              <w:top w:val="single" w:sz="4" w:space="0" w:color="auto"/>
              <w:left w:val="single" w:sz="4" w:space="0" w:color="auto"/>
              <w:bottom w:val="single" w:sz="4" w:space="0" w:color="auto"/>
              <w:right w:val="single" w:sz="4" w:space="0" w:color="auto"/>
            </w:tcBorders>
          </w:tcPr>
          <w:p w:rsidR="00E458EA" w:rsidRPr="00246632" w:rsidRDefault="00F53B78"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12</w:t>
            </w:r>
          </w:p>
        </w:tc>
        <w:tc>
          <w:tcPr>
            <w:tcW w:w="992" w:type="dxa"/>
            <w:tcBorders>
              <w:top w:val="single" w:sz="4" w:space="0" w:color="auto"/>
              <w:left w:val="single" w:sz="4" w:space="0" w:color="auto"/>
              <w:bottom w:val="single" w:sz="4" w:space="0" w:color="auto"/>
              <w:right w:val="single" w:sz="4" w:space="0" w:color="auto"/>
            </w:tcBorders>
          </w:tcPr>
          <w:p w:rsidR="00E458EA" w:rsidRPr="00246632" w:rsidRDefault="00F53B78" w:rsidP="00B6383A">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13</w:t>
            </w:r>
          </w:p>
        </w:tc>
        <w:tc>
          <w:tcPr>
            <w:tcW w:w="992" w:type="dxa"/>
            <w:tcBorders>
              <w:top w:val="single" w:sz="4" w:space="0" w:color="auto"/>
              <w:left w:val="single" w:sz="4" w:space="0" w:color="auto"/>
              <w:bottom w:val="single" w:sz="4" w:space="0" w:color="auto"/>
              <w:right w:val="single" w:sz="4" w:space="0" w:color="auto"/>
            </w:tcBorders>
          </w:tcPr>
          <w:p w:rsidR="00E458EA" w:rsidRPr="00246632" w:rsidRDefault="00F53B78" w:rsidP="00B6383A">
            <w:pPr>
              <w:jc w:val="center"/>
              <w:rPr>
                <w:rFonts w:ascii="Arial" w:hAnsi="Arial" w:cs="Arial"/>
                <w:color w:val="000000"/>
                <w:sz w:val="20"/>
                <w:szCs w:val="20"/>
              </w:rPr>
            </w:pPr>
            <w:r w:rsidRPr="00246632">
              <w:rPr>
                <w:rFonts w:ascii="Arial" w:hAnsi="Arial" w:cs="Arial"/>
                <w:color w:val="000000"/>
                <w:sz w:val="20"/>
                <w:szCs w:val="20"/>
              </w:rPr>
              <w:t>14</w:t>
            </w:r>
          </w:p>
        </w:tc>
        <w:tc>
          <w:tcPr>
            <w:tcW w:w="1134" w:type="dxa"/>
            <w:gridSpan w:val="2"/>
            <w:tcBorders>
              <w:top w:val="single" w:sz="4" w:space="0" w:color="auto"/>
              <w:left w:val="single" w:sz="4" w:space="0" w:color="auto"/>
              <w:bottom w:val="single" w:sz="4" w:space="0" w:color="auto"/>
              <w:right w:val="single" w:sz="4" w:space="0" w:color="auto"/>
            </w:tcBorders>
          </w:tcPr>
          <w:p w:rsidR="00E458EA" w:rsidRPr="00246632" w:rsidRDefault="00F53B78" w:rsidP="00B6383A">
            <w:pPr>
              <w:jc w:val="center"/>
              <w:rPr>
                <w:rFonts w:ascii="Arial" w:hAnsi="Arial" w:cs="Arial"/>
                <w:color w:val="000000"/>
                <w:sz w:val="20"/>
                <w:szCs w:val="20"/>
              </w:rPr>
            </w:pPr>
            <w:r w:rsidRPr="00246632">
              <w:rPr>
                <w:rFonts w:ascii="Arial" w:hAnsi="Arial" w:cs="Arial"/>
                <w:color w:val="000000"/>
                <w:sz w:val="20"/>
                <w:szCs w:val="20"/>
              </w:rPr>
              <w:t>15</w:t>
            </w:r>
          </w:p>
        </w:tc>
      </w:tr>
      <w:tr w:rsidR="00B929C3" w:rsidRPr="00246632" w:rsidTr="0016140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E44C7">
            <w:pPr>
              <w:jc w:val="center"/>
              <w:rPr>
                <w:rFonts w:ascii="Arial" w:eastAsia="Times New Roman" w:hAnsi="Arial" w:cs="Arial"/>
                <w:color w:val="000000"/>
                <w:sz w:val="20"/>
                <w:szCs w:val="20"/>
                <w:lang w:eastAsia="ru-RU"/>
              </w:rPr>
            </w:pPr>
            <w:r w:rsidRPr="00246632">
              <w:rPr>
                <w:rFonts w:ascii="Arial" w:eastAsia="SimSun" w:hAnsi="Arial" w:cs="Arial"/>
                <w:sz w:val="20"/>
                <w:szCs w:val="20"/>
                <w:lang w:eastAsia="ru-RU"/>
              </w:rPr>
              <w:t>МКУП «Поназыревское ЖКХ»</w:t>
            </w:r>
          </w:p>
        </w:tc>
      </w:tr>
      <w:tr w:rsidR="00B929C3" w:rsidRPr="00246632" w:rsidTr="0016140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bottom"/>
          </w:tcPr>
          <w:p w:rsidR="00B929C3" w:rsidRPr="00246632" w:rsidRDefault="00B929C3" w:rsidP="00F53B78">
            <w:pPr>
              <w:rPr>
                <w:rFonts w:ascii="Arial" w:hAnsi="Arial" w:cs="Arial"/>
                <w:color w:val="000000"/>
                <w:sz w:val="20"/>
                <w:szCs w:val="20"/>
              </w:rPr>
            </w:pPr>
            <w:r w:rsidRPr="00246632">
              <w:rPr>
                <w:rFonts w:ascii="Arial" w:eastAsia="Times New Roman" w:hAnsi="Arial" w:cs="Arial"/>
                <w:color w:val="000000"/>
                <w:sz w:val="20"/>
                <w:szCs w:val="20"/>
                <w:lang w:eastAsia="ru-RU"/>
              </w:rPr>
              <w:t xml:space="preserve">            Сети отопления.                  </w:t>
            </w:r>
            <w:r w:rsidRPr="00246632">
              <w:rPr>
                <w:rFonts w:ascii="Arial" w:eastAsia="Times New Roman" w:hAnsi="Arial" w:cs="Arial"/>
                <w:sz w:val="20"/>
                <w:szCs w:val="20"/>
                <w:lang w:eastAsia="ru-RU"/>
              </w:rPr>
              <w:t xml:space="preserve"> Котельная ЦРБ  (№1),</w:t>
            </w:r>
            <w:r w:rsidRPr="00246632">
              <w:rPr>
                <w:rFonts w:ascii="Arial" w:eastAsia="SimSun" w:hAnsi="Arial" w:cs="Arial"/>
                <w:sz w:val="20"/>
                <w:szCs w:val="20"/>
                <w:lang w:eastAsia="ru-RU"/>
              </w:rPr>
              <w:t xml:space="preserve"> пер. Пролетарский 2-й, д.5</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 xml:space="preserve">котельная - УТ-1 </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181,2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181,2</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2,90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38,97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1,53</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76,89</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78,42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14586,6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Pr>
                <w:rFonts w:ascii="Arial" w:hAnsi="Arial" w:cs="Arial"/>
                <w:color w:val="000000"/>
                <w:sz w:val="20"/>
                <w:szCs w:val="20"/>
              </w:rPr>
              <w:t>39,13</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УТ-1 - ж/д ул.Мира,10</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90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90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0,36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4,84</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0,19</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26,42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26,61</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4949,6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10,26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УТ-1 - гараж</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32</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45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32</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45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0,73</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6,02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6,05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1125,9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2,88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котельная - ЦРБ</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Pr>
                <w:rFonts w:ascii="Arial" w:hAnsi="Arial" w:cs="Arial"/>
                <w:color w:val="000000"/>
                <w:sz w:val="20"/>
                <w:szCs w:val="20"/>
              </w:rPr>
              <w:t>20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0,32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4,30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0,17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8,60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8,77</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1631,5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8B51F5">
            <w:pPr>
              <w:jc w:val="center"/>
              <w:rPr>
                <w:rFonts w:ascii="Arial" w:hAnsi="Arial" w:cs="Arial"/>
                <w:color w:val="000000"/>
                <w:sz w:val="20"/>
                <w:szCs w:val="20"/>
              </w:rPr>
            </w:pPr>
            <w:r w:rsidRPr="00246632">
              <w:rPr>
                <w:rFonts w:ascii="Arial" w:hAnsi="Arial" w:cs="Arial"/>
                <w:color w:val="000000"/>
                <w:sz w:val="20"/>
                <w:szCs w:val="20"/>
              </w:rPr>
              <w:t>4,32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5</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ЦРБ - гараж адм.</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60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60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0,96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12,90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0,51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25,81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26,31</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4894,4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12,96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гараж адм. - УТ-2</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70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70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1,12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15,05</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30,11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30,70</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5710,1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15,12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УТ-2 – админ.  МО</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30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30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1,61</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0,06</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5,02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5,08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945,8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3,42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УТ-2 - прокуратура</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12,5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0,67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2,09</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2,12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394,1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1,425</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9</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ЦРБ - УТ-3</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120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120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1,92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25,80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51,61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52,62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9788,8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25,92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10</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УТ-3 - аптека</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0,54</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0,02</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2,94</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2,96</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550,0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1,14</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УТ-3 - УТ-4</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290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290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4,64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62,36</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2,45</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124,73</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127,18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23656,3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62,6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УТ-4 -ж/д ул. Свободы,6</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130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130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0,52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6,99</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38,16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38,44</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7149,4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14,8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13</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 xml:space="preserve">УТ-4 - МДОУ  детский сад </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76</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166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76</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166</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1,29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17,40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0,68</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32,28</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32,96</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6131,0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14</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 xml:space="preserve"> детский сад - пищеблок</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45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40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45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40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1,40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5,66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5,72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1063,6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15</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ЦРБ - УТ-5</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40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108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40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0,64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8,60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0,34</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17,20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17,54</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3262,9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8,6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16</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УТ-5 - ж/д, ул. Красноармейская .д.6</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120</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120,0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0,48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6,45</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0,25</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35,23</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35,48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6599,5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13,7</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17</w:t>
            </w:r>
          </w:p>
        </w:tc>
        <w:tc>
          <w:tcPr>
            <w:tcW w:w="2126" w:type="dxa"/>
            <w:tcBorders>
              <w:top w:val="single" w:sz="4" w:space="0" w:color="auto"/>
              <w:left w:val="nil"/>
              <w:bottom w:val="single" w:sz="4" w:space="0" w:color="auto"/>
              <w:right w:val="single" w:sz="4" w:space="0" w:color="auto"/>
            </w:tcBorders>
            <w:shd w:val="clear" w:color="auto" w:fill="auto"/>
            <w:vAlign w:val="bottom"/>
          </w:tcPr>
          <w:p w:rsidR="00B929C3" w:rsidRPr="00246632" w:rsidRDefault="00B929C3">
            <w:pPr>
              <w:rPr>
                <w:rFonts w:ascii="Arial" w:hAnsi="Arial" w:cs="Arial"/>
                <w:color w:val="000000"/>
                <w:sz w:val="20"/>
                <w:szCs w:val="20"/>
              </w:rPr>
            </w:pPr>
            <w:r w:rsidRPr="00246632">
              <w:rPr>
                <w:rFonts w:ascii="Arial" w:hAnsi="Arial" w:cs="Arial"/>
                <w:color w:val="000000"/>
                <w:sz w:val="20"/>
                <w:szCs w:val="20"/>
              </w:rPr>
              <w:t>УТ-5 - ж/д,2-ой Пролетарский пер., д.8</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89</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158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89</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158</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1,67</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22,51</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0,88</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23,26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24,14</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4490,1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28,1</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b/>
                <w:bCs/>
                <w:color w:val="000000"/>
                <w:sz w:val="20"/>
                <w:szCs w:val="20"/>
              </w:rPr>
            </w:pPr>
            <w:r w:rsidRPr="00246632">
              <w:rPr>
                <w:rFonts w:ascii="Arial" w:hAnsi="Arial" w:cs="Arial"/>
                <w:b/>
                <w:bCs/>
                <w:color w:val="000000"/>
                <w:sz w:val="20"/>
                <w:szCs w:val="20"/>
              </w:rPr>
              <w:t>итого по котельной</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
                <w:bCs/>
                <w:color w:val="000000"/>
                <w:sz w:val="20"/>
                <w:szCs w:val="20"/>
              </w:rPr>
            </w:pPr>
            <w:r w:rsidRPr="00246632">
              <w:rPr>
                <w:rFonts w:ascii="Arial" w:hAnsi="Arial" w:cs="Arial"/>
                <w:b/>
                <w:bCs/>
                <w:color w:val="000000"/>
                <w:sz w:val="20"/>
                <w:szCs w:val="20"/>
              </w:rPr>
              <w:t>86,3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
                <w:bCs/>
                <w:color w:val="000000"/>
                <w:sz w:val="20"/>
                <w:szCs w:val="20"/>
              </w:rPr>
            </w:pPr>
            <w:r w:rsidRPr="00246632">
              <w:rPr>
                <w:rFonts w:ascii="Arial" w:hAnsi="Arial" w:cs="Arial"/>
                <w:b/>
                <w:bCs/>
                <w:color w:val="000000"/>
                <w:sz w:val="20"/>
                <w:szCs w:val="20"/>
              </w:rPr>
              <w:t>1582,7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b/>
                <w:bCs/>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4755B9">
            <w:pPr>
              <w:jc w:val="center"/>
              <w:rPr>
                <w:rFonts w:ascii="Arial" w:hAnsi="Arial" w:cs="Arial"/>
                <w:b/>
                <w:bCs/>
                <w:color w:val="000000"/>
                <w:sz w:val="20"/>
                <w:szCs w:val="20"/>
              </w:rPr>
            </w:pPr>
            <w:r w:rsidRPr="00246632">
              <w:rPr>
                <w:rFonts w:ascii="Arial" w:hAnsi="Arial" w:cs="Arial"/>
                <w:b/>
                <w:bCs/>
                <w:color w:val="000000"/>
                <w:sz w:val="20"/>
                <w:szCs w:val="20"/>
              </w:rPr>
              <w:t>1582,7</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4755B9">
            <w:pPr>
              <w:jc w:val="center"/>
              <w:rPr>
                <w:rFonts w:ascii="Arial" w:hAnsi="Arial" w:cs="Arial"/>
                <w:color w:val="000000"/>
                <w:sz w:val="20"/>
                <w:szCs w:val="20"/>
              </w:rPr>
            </w:pP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17,2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231,1</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9,1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512,0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521,1</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96929,7</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273,3</w:t>
            </w:r>
          </w:p>
        </w:tc>
      </w:tr>
      <w:tr w:rsidR="00B929C3" w:rsidRPr="00246632" w:rsidTr="0016140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161409">
            <w:pPr>
              <w:rPr>
                <w:rFonts w:ascii="Arial" w:hAnsi="Arial" w:cs="Arial"/>
                <w:b/>
                <w:bCs/>
                <w:color w:val="000000"/>
                <w:sz w:val="20"/>
                <w:szCs w:val="20"/>
              </w:rPr>
            </w:pPr>
            <w:r w:rsidRPr="00246632">
              <w:rPr>
                <w:rFonts w:ascii="Arial" w:eastAsia="Times New Roman" w:hAnsi="Arial" w:cs="Arial"/>
                <w:color w:val="000000"/>
                <w:sz w:val="20"/>
                <w:szCs w:val="20"/>
                <w:lang w:eastAsia="ru-RU"/>
              </w:rPr>
              <w:t xml:space="preserve">          Сети отопления.                    </w:t>
            </w:r>
            <w:r w:rsidRPr="00246632">
              <w:rPr>
                <w:rFonts w:ascii="Arial" w:eastAsia="Times New Roman" w:hAnsi="Arial" w:cs="Arial"/>
                <w:sz w:val="20"/>
                <w:szCs w:val="20"/>
                <w:lang w:eastAsia="ru-RU"/>
              </w:rPr>
              <w:t xml:space="preserve"> </w:t>
            </w:r>
            <w:r w:rsidRPr="00246632">
              <w:rPr>
                <w:rFonts w:ascii="Arial" w:hAnsi="Arial" w:cs="Arial"/>
                <w:color w:val="000000"/>
                <w:sz w:val="20"/>
                <w:szCs w:val="20"/>
              </w:rPr>
              <w:t xml:space="preserve">Котельная </w:t>
            </w:r>
            <w:r w:rsidR="00161409">
              <w:rPr>
                <w:rFonts w:ascii="Arial" w:hAnsi="Arial" w:cs="Arial"/>
                <w:color w:val="000000"/>
                <w:sz w:val="20"/>
                <w:szCs w:val="20"/>
              </w:rPr>
              <w:t>г</w:t>
            </w:r>
            <w:r w:rsidRPr="00246632">
              <w:rPr>
                <w:rFonts w:ascii="Arial" w:hAnsi="Arial" w:cs="Arial"/>
                <w:color w:val="000000"/>
                <w:sz w:val="20"/>
                <w:szCs w:val="20"/>
              </w:rPr>
              <w:t>остиницы (№2),</w:t>
            </w:r>
            <w:r w:rsidRPr="00246632">
              <w:rPr>
                <w:rFonts w:ascii="Arial" w:hAnsi="Arial" w:cs="Arial"/>
                <w:sz w:val="20"/>
                <w:szCs w:val="20"/>
              </w:rPr>
              <w:t xml:space="preserve"> пер. Пролетарский 1-й, д.2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котельная – УТ-1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22</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22</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1975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0,35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4,73</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0,19</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9,46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9,65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1794,6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4,752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УТ-1 - 1-ый Пролетарский пер., д.1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32</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87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87</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2018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1,40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0,06</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11,65</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11,70</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2176,7</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5,568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УТ-1 - УТ-2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120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120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2018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0,94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12,58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0,49</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23,33</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23,83</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4432,0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18,24</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УТ-2 - 1-ый Пролетарский пер. д.3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12</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12</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2012</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0,65</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2,01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2,03</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378,3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1,368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lastRenderedPageBreak/>
              <w:t>5</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УТ-2 -  ул. Пролетарская,д.11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37</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0,59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7,96</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0,31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15,70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16,01</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2978,5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7,992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ул. Пролетарская,д.11 - МКУК РКДЦ</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2009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2,96</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0,12</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9,21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9,32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1734,0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6,27</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котельная - МКДОУ ДШИ, 1-ый Пролетарский переулок, д.2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2012</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3,35</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3,39</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630,5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2,28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котельная - УТ-3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18</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1975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3,87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0,15</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7,74</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7,89</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1468,3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3,888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9</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УТ-3 - магазин</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24</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24</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2020</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0,19</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1,83</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1,84</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341,7</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10</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УТ-3 - УТ-4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1975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0,55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7,34</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0,29</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24,34</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24,62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4580,5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10,64</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УТ-4 - магазин «Магнит»</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32</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40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40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2009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0,65</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5,35</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5,38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1000,8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УТ-4 - УТ-5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1975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3,14</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0,12</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10,43</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10,55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1963,1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4,56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13</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УТ-5 - ул. Пролетарская,д.19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171,6</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171,6</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2012</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0,69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9,23</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0,36</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28,72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29,08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5410,1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19,5624</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14</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УТ-5 - УТ-6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1975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0,78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10,48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0,41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34,77</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35,18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6543,5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15,2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15</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УТ-6 - магазин</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33</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33</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2020</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4,16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4,17</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776,4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1,65</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16</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УТ-6 - ул. Вокзальная, д.25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32</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118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118</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2018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1,90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15,80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15,87</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2952,3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7,552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17</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котельная - УТ-7</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12</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12</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0,10</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5,09</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5,19</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966,0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2,592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18</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УТ-7 - УТ-8</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32</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32</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1975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0,51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6,88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13,76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14,03</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2610,3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6,912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19</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УТ-8 - Магазин «Лариса», ул. Вокзальная,д.15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23</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23</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2020</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0,19</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2,90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2,91</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541,1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1,15</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20</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УТ-8 -  ул. Вокзальная,д.19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45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45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1975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2,42</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0,09</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13,21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13,30</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2474,8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5,13</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21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УТ-8 -  Вокзал РЖД</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130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130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2018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1,01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13,63</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0,53</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25,28</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25,81</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4801,4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19,76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22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УТ-7 - УТ-9</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2018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2,10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0,08</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3,89</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3,97</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738,7</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3,04</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23</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УТ-9 - ул. Вокзальная,д.13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2020</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0,12</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1,89</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1,90</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352,9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0,75</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24</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УТ-9 - магазин ул. Вокзальная</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29</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29</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2020</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0,23</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3,66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3,67</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682,3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1,45</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25</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rPr>
                <w:rFonts w:ascii="Arial" w:hAnsi="Arial" w:cs="Arial"/>
                <w:color w:val="000000"/>
                <w:sz w:val="20"/>
                <w:szCs w:val="20"/>
              </w:rPr>
            </w:pPr>
            <w:r w:rsidRPr="00246632">
              <w:rPr>
                <w:rFonts w:ascii="Arial" w:hAnsi="Arial" w:cs="Arial"/>
                <w:color w:val="000000"/>
                <w:sz w:val="20"/>
                <w:szCs w:val="20"/>
              </w:rPr>
              <w:t>УТ-9 - магазин ул. Вокзальная, д.11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16</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25</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16</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r w:rsidRPr="00246632">
              <w:rPr>
                <w:rFonts w:ascii="Arial" w:hAnsi="Arial" w:cs="Arial"/>
                <w:color w:val="000000"/>
                <w:sz w:val="20"/>
                <w:szCs w:val="20"/>
              </w:rPr>
              <w:t>2020</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0,13</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2,02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2,02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376,4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color w:val="000000"/>
                <w:sz w:val="20"/>
                <w:szCs w:val="20"/>
              </w:rPr>
            </w:pPr>
            <w:r w:rsidRPr="00246632">
              <w:rPr>
                <w:rFonts w:ascii="Arial" w:hAnsi="Arial" w:cs="Arial"/>
                <w:color w:val="000000"/>
                <w:sz w:val="20"/>
                <w:szCs w:val="20"/>
              </w:rPr>
              <w:t>0,8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b/>
                <w:bCs/>
                <w:color w:val="000000"/>
                <w:sz w:val="20"/>
                <w:szCs w:val="20"/>
              </w:rPr>
            </w:pPr>
            <w:r w:rsidRPr="00246632">
              <w:rPr>
                <w:rFonts w:ascii="Arial" w:hAnsi="Arial" w:cs="Arial"/>
                <w:b/>
                <w:bCs/>
                <w:color w:val="000000"/>
                <w:sz w:val="20"/>
                <w:szCs w:val="20"/>
              </w:rPr>
              <w:t>итого по котельной</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b/>
                <w:bCs/>
                <w:color w:val="000000"/>
                <w:sz w:val="20"/>
                <w:szCs w:val="20"/>
              </w:rPr>
            </w:pPr>
            <w:r w:rsidRPr="00246632">
              <w:rPr>
                <w:rFonts w:ascii="Arial" w:hAnsi="Arial" w:cs="Arial"/>
                <w:b/>
                <w:bCs/>
                <w:color w:val="000000"/>
                <w:sz w:val="20"/>
                <w:szCs w:val="20"/>
              </w:rPr>
              <w:t>60,5</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B017BE">
            <w:pPr>
              <w:jc w:val="center"/>
              <w:rPr>
                <w:rFonts w:ascii="Arial" w:hAnsi="Arial" w:cs="Arial"/>
                <w:b/>
                <w:bCs/>
                <w:color w:val="000000"/>
                <w:sz w:val="20"/>
                <w:szCs w:val="20"/>
              </w:rPr>
            </w:pPr>
            <w:r w:rsidRPr="00246632">
              <w:rPr>
                <w:rFonts w:ascii="Arial" w:hAnsi="Arial" w:cs="Arial"/>
                <w:b/>
                <w:bCs/>
                <w:color w:val="000000"/>
                <w:sz w:val="20"/>
                <w:szCs w:val="20"/>
              </w:rPr>
              <w:t>1279,6</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b/>
                <w:bCs/>
                <w:color w:val="000000"/>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B017BE">
            <w:pPr>
              <w:jc w:val="center"/>
              <w:rPr>
                <w:rFonts w:ascii="Arial" w:hAnsi="Arial" w:cs="Arial"/>
                <w:b/>
                <w:bCs/>
                <w:color w:val="000000"/>
                <w:sz w:val="20"/>
                <w:szCs w:val="20"/>
              </w:rPr>
            </w:pPr>
            <w:r w:rsidRPr="00246632">
              <w:rPr>
                <w:rFonts w:ascii="Arial" w:hAnsi="Arial" w:cs="Arial"/>
                <w:b/>
                <w:bCs/>
                <w:color w:val="000000"/>
                <w:sz w:val="20"/>
                <w:szCs w:val="20"/>
              </w:rPr>
              <w:t>1279,6</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b/>
                <w:bCs/>
                <w:color w:val="000000"/>
                <w:sz w:val="20"/>
                <w:szCs w:val="20"/>
              </w:rPr>
            </w:pP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B017BE">
            <w:pPr>
              <w:jc w:val="center"/>
              <w:rPr>
                <w:rFonts w:ascii="Arial" w:hAnsi="Arial" w:cs="Arial"/>
                <w:color w:val="000000"/>
                <w:sz w:val="20"/>
                <w:szCs w:val="20"/>
              </w:rPr>
            </w:pP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7,2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96,7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3,8</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279,6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283,3</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52705,3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A25388">
            <w:pPr>
              <w:jc w:val="center"/>
              <w:rPr>
                <w:rFonts w:ascii="Arial" w:hAnsi="Arial" w:cs="Arial"/>
                <w:b/>
                <w:bCs/>
                <w:color w:val="000000"/>
                <w:sz w:val="20"/>
                <w:szCs w:val="20"/>
              </w:rPr>
            </w:pPr>
            <w:r w:rsidRPr="00246632">
              <w:rPr>
                <w:rFonts w:ascii="Arial" w:hAnsi="Arial" w:cs="Arial"/>
                <w:b/>
                <w:bCs/>
                <w:color w:val="000000"/>
                <w:sz w:val="20"/>
                <w:szCs w:val="20"/>
              </w:rPr>
              <w:t>154,9</w:t>
            </w:r>
          </w:p>
        </w:tc>
      </w:tr>
      <w:tr w:rsidR="00B929C3" w:rsidRPr="00246632" w:rsidTr="0016140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7B5D60">
            <w:pPr>
              <w:rPr>
                <w:rFonts w:ascii="Arial" w:hAnsi="Arial" w:cs="Arial"/>
                <w:b/>
                <w:bCs/>
                <w:color w:val="000000"/>
                <w:sz w:val="20"/>
                <w:szCs w:val="20"/>
              </w:rPr>
            </w:pPr>
            <w:r w:rsidRPr="00246632">
              <w:rPr>
                <w:rFonts w:ascii="Arial" w:eastAsia="Times New Roman" w:hAnsi="Arial" w:cs="Arial"/>
                <w:color w:val="000000"/>
                <w:sz w:val="20"/>
                <w:szCs w:val="20"/>
                <w:lang w:eastAsia="ru-RU"/>
              </w:rPr>
              <w:t xml:space="preserve">            Сети отопления.                   </w:t>
            </w:r>
            <w:r w:rsidRPr="00246632">
              <w:rPr>
                <w:rFonts w:ascii="Arial" w:hAnsi="Arial" w:cs="Arial"/>
                <w:color w:val="000000"/>
                <w:sz w:val="20"/>
                <w:szCs w:val="20"/>
              </w:rPr>
              <w:t>Котельная Микрорайон (№3),</w:t>
            </w:r>
            <w:r w:rsidRPr="00246632">
              <w:rPr>
                <w:rFonts w:ascii="Arial" w:hAnsi="Arial" w:cs="Arial"/>
                <w:sz w:val="20"/>
                <w:szCs w:val="20"/>
              </w:rPr>
              <w:t xml:space="preserve"> м/р-он, д.2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котельная-УТ-1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159</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159</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0,18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2,42</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0,09</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1,40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1,50</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278,2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1,59</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УТ-1 - УТ-2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60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60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0,96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12,90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0,51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13,44</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13,95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2594,3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12,96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УТ-1 - ул. Полевая, д.2</w:t>
            </w:r>
            <w:r>
              <w:rPr>
                <w:rFonts w:ascii="Arial" w:hAnsi="Arial" w:cs="Arial"/>
                <w:color w:val="000000"/>
                <w:sz w:val="20"/>
                <w:szCs w:val="20"/>
              </w:rPr>
              <w:t>-А</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32</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122</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32</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122</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0,15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1,97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0,08</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16,41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16,49</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3066,6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7,808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УТ-2 - УТ-4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45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45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2018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0,72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9,68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0,38</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10,02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10,40</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1935,2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9,72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lastRenderedPageBreak/>
              <w:t>5</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УТ-4 - Микрорайон, д.3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0,02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0,27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0,84</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0,85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157,6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0,57</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УТ-4 - Микрорайон, д.4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2018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1,60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21,50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0,84</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22,28</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23,12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4300,5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21,6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УТ-2 - Т.2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20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0,32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4,30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0,17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4,48</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4,65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864,8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4,32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Т.1 - Т.2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57</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0,91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12,26</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0,48</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9,80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10,28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1912,0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12,312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9</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Т.1 - УТ-3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30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0,48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6,45</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0,25</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6,72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6,97</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1297,1</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6,48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10</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УТ-3 - КЦСОН</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122</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122</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0,49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6,56</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0,26</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20,42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20,68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3846,3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13,908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rPr>
                <w:rFonts w:ascii="Arial" w:hAnsi="Arial" w:cs="Arial"/>
                <w:color w:val="000000"/>
                <w:sz w:val="20"/>
                <w:szCs w:val="20"/>
              </w:rPr>
            </w:pPr>
            <w:r w:rsidRPr="00246632">
              <w:rPr>
                <w:rFonts w:ascii="Arial" w:hAnsi="Arial" w:cs="Arial"/>
                <w:color w:val="000000"/>
                <w:sz w:val="20"/>
                <w:szCs w:val="20"/>
              </w:rPr>
              <w:t>УТ-3 - Т.3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60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60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0,96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12,90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0,51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13,44</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13,95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2594,3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12,96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DD520B">
            <w:pPr>
              <w:jc w:val="center"/>
              <w:rPr>
                <w:rFonts w:ascii="Arial" w:hAnsi="Arial" w:cs="Arial"/>
                <w:bCs/>
                <w:color w:val="000000"/>
                <w:sz w:val="20"/>
                <w:szCs w:val="20"/>
              </w:rPr>
            </w:pPr>
            <w:r w:rsidRPr="00246632">
              <w:rPr>
                <w:rFonts w:ascii="Arial" w:hAnsi="Arial" w:cs="Arial"/>
                <w:bCs/>
                <w:color w:val="000000"/>
                <w:sz w:val="20"/>
                <w:szCs w:val="20"/>
              </w:rPr>
              <w:t>12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 xml:space="preserve">Т.3 - </w:t>
            </w:r>
            <w:r>
              <w:rPr>
                <w:rFonts w:ascii="Arial" w:hAnsi="Arial" w:cs="Arial"/>
                <w:color w:val="000000"/>
                <w:sz w:val="20"/>
                <w:szCs w:val="20"/>
              </w:rPr>
              <w:t>Микрорайон</w:t>
            </w:r>
            <w:r w:rsidRPr="00246632">
              <w:rPr>
                <w:rFonts w:ascii="Arial" w:hAnsi="Arial" w:cs="Arial"/>
                <w:color w:val="000000"/>
                <w:sz w:val="20"/>
                <w:szCs w:val="20"/>
              </w:rPr>
              <w:t>, д.6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35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35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r w:rsidRPr="00246632">
              <w:rPr>
                <w:rFonts w:ascii="Arial" w:hAnsi="Arial" w:cs="Arial"/>
                <w:color w:val="000000"/>
                <w:sz w:val="20"/>
                <w:szCs w:val="20"/>
              </w:rPr>
              <w:t>1999</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0,14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1,88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0,07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5,86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5,93</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1103,5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3,99</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bCs/>
                <w:color w:val="000000"/>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b/>
                <w:bCs/>
                <w:color w:val="000000"/>
                <w:sz w:val="20"/>
                <w:szCs w:val="20"/>
              </w:rPr>
            </w:pPr>
            <w:r w:rsidRPr="00246632">
              <w:rPr>
                <w:rFonts w:ascii="Arial" w:hAnsi="Arial" w:cs="Arial"/>
                <w:b/>
                <w:bCs/>
                <w:color w:val="000000"/>
                <w:sz w:val="20"/>
                <w:szCs w:val="20"/>
              </w:rPr>
              <w:t>итого по котельной</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b/>
                <w:bCs/>
                <w:color w:val="000000"/>
                <w:sz w:val="20"/>
                <w:szCs w:val="20"/>
              </w:rPr>
            </w:pPr>
            <w:r w:rsidRPr="00246632">
              <w:rPr>
                <w:rFonts w:ascii="Arial" w:hAnsi="Arial" w:cs="Arial"/>
                <w:b/>
                <w:bCs/>
                <w:color w:val="000000"/>
                <w:sz w:val="20"/>
                <w:szCs w:val="20"/>
              </w:rPr>
              <w:t>81,9</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A33A63">
            <w:pPr>
              <w:jc w:val="center"/>
              <w:rPr>
                <w:rFonts w:ascii="Arial" w:hAnsi="Arial" w:cs="Arial"/>
                <w:b/>
                <w:bCs/>
                <w:color w:val="000000"/>
                <w:sz w:val="20"/>
                <w:szCs w:val="20"/>
              </w:rPr>
            </w:pPr>
            <w:r w:rsidRPr="00246632">
              <w:rPr>
                <w:rFonts w:ascii="Arial" w:hAnsi="Arial" w:cs="Arial"/>
                <w:b/>
                <w:bCs/>
                <w:color w:val="000000"/>
                <w:sz w:val="20"/>
                <w:szCs w:val="20"/>
              </w:rPr>
              <w:t>661,0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b/>
                <w:bCs/>
                <w:color w:val="000000"/>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A33A63">
            <w:pPr>
              <w:jc w:val="center"/>
              <w:rPr>
                <w:rFonts w:ascii="Arial" w:hAnsi="Arial" w:cs="Arial"/>
                <w:b/>
                <w:bCs/>
                <w:color w:val="000000"/>
                <w:sz w:val="20"/>
                <w:szCs w:val="20"/>
              </w:rPr>
            </w:pPr>
            <w:r w:rsidRPr="00246632">
              <w:rPr>
                <w:rFonts w:ascii="Arial" w:hAnsi="Arial" w:cs="Arial"/>
                <w:b/>
                <w:bCs/>
                <w:color w:val="000000"/>
                <w:sz w:val="20"/>
                <w:szCs w:val="20"/>
              </w:rPr>
              <w:t>661,0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A33A63">
            <w:pPr>
              <w:jc w:val="center"/>
              <w:rPr>
                <w:rFonts w:ascii="Arial" w:hAnsi="Arial" w:cs="Arial"/>
                <w:color w:val="000000"/>
                <w:sz w:val="20"/>
                <w:szCs w:val="20"/>
              </w:rPr>
            </w:pP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6,9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93,1</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3,7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125,1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128,8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23950,4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108,2</w:t>
            </w:r>
          </w:p>
        </w:tc>
      </w:tr>
      <w:tr w:rsidR="00B929C3" w:rsidRPr="00246632" w:rsidTr="0016140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A33A63">
            <w:pPr>
              <w:rPr>
                <w:rFonts w:ascii="Arial" w:hAnsi="Arial" w:cs="Arial"/>
                <w:sz w:val="20"/>
                <w:szCs w:val="20"/>
              </w:rPr>
            </w:pPr>
            <w:r w:rsidRPr="00246632">
              <w:rPr>
                <w:rFonts w:ascii="Arial" w:hAnsi="Arial" w:cs="Arial"/>
                <w:color w:val="000000"/>
                <w:sz w:val="20"/>
                <w:szCs w:val="20"/>
              </w:rPr>
              <w:t xml:space="preserve">          </w:t>
            </w:r>
            <w:r w:rsidRPr="00246632">
              <w:rPr>
                <w:rFonts w:ascii="Arial" w:eastAsia="Times New Roman" w:hAnsi="Arial" w:cs="Arial"/>
                <w:color w:val="000000"/>
                <w:sz w:val="20"/>
                <w:szCs w:val="20"/>
                <w:lang w:eastAsia="ru-RU"/>
              </w:rPr>
              <w:t xml:space="preserve">Сети отопления.                    </w:t>
            </w:r>
            <w:r w:rsidRPr="00246632">
              <w:rPr>
                <w:rFonts w:ascii="Arial" w:hAnsi="Arial" w:cs="Arial"/>
                <w:color w:val="000000"/>
                <w:sz w:val="20"/>
                <w:szCs w:val="20"/>
              </w:rPr>
              <w:t>Котельная СОШ (№4),</w:t>
            </w:r>
            <w:r w:rsidRPr="00246632">
              <w:rPr>
                <w:rFonts w:ascii="Arial" w:hAnsi="Arial" w:cs="Arial"/>
                <w:sz w:val="20"/>
                <w:szCs w:val="20"/>
              </w:rPr>
              <w:t xml:space="preserve"> ул. Новая, д.42а</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bCs/>
                <w:color w:val="000000"/>
                <w:sz w:val="20"/>
                <w:szCs w:val="20"/>
              </w:rPr>
            </w:pPr>
            <w:r w:rsidRPr="00246632">
              <w:rPr>
                <w:rFonts w:ascii="Arial" w:hAnsi="Arial" w:cs="Arial"/>
                <w:bCs/>
                <w:color w:val="000000"/>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rPr>
                <w:rFonts w:ascii="Arial" w:hAnsi="Arial" w:cs="Arial"/>
                <w:color w:val="000000"/>
                <w:sz w:val="20"/>
                <w:szCs w:val="20"/>
              </w:rPr>
            </w:pPr>
            <w:r w:rsidRPr="00246632">
              <w:rPr>
                <w:rFonts w:ascii="Arial" w:hAnsi="Arial" w:cs="Arial"/>
                <w:color w:val="000000"/>
                <w:sz w:val="20"/>
                <w:szCs w:val="20"/>
              </w:rPr>
              <w:t>котельная – Т.1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15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15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0,12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1,57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0,06</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2,01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2,08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386,2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2,28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bCs/>
                <w:color w:val="000000"/>
                <w:sz w:val="20"/>
                <w:szCs w:val="20"/>
              </w:rPr>
            </w:pPr>
            <w:r w:rsidRPr="00246632">
              <w:rPr>
                <w:rFonts w:ascii="Arial" w:hAnsi="Arial" w:cs="Arial"/>
                <w:bCs/>
                <w:color w:val="000000"/>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rPr>
                <w:rFonts w:ascii="Arial" w:hAnsi="Arial" w:cs="Arial"/>
                <w:color w:val="000000"/>
                <w:sz w:val="20"/>
                <w:szCs w:val="20"/>
              </w:rPr>
            </w:pPr>
            <w:r w:rsidRPr="00246632">
              <w:rPr>
                <w:rFonts w:ascii="Arial" w:hAnsi="Arial" w:cs="Arial"/>
                <w:color w:val="000000"/>
                <w:sz w:val="20"/>
                <w:szCs w:val="20"/>
              </w:rPr>
              <w:t>Т.1 – детский сад</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486,5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486,5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3,79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51,00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2,00</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94,60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96,60</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17968,2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73,948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bCs/>
                <w:color w:val="000000"/>
                <w:sz w:val="20"/>
                <w:szCs w:val="20"/>
              </w:rPr>
            </w:pPr>
            <w:r w:rsidRPr="00246632">
              <w:rPr>
                <w:rFonts w:ascii="Arial" w:hAnsi="Arial" w:cs="Arial"/>
                <w:bCs/>
                <w:color w:val="000000"/>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rPr>
                <w:rFonts w:ascii="Arial" w:hAnsi="Arial" w:cs="Arial"/>
                <w:color w:val="000000"/>
                <w:sz w:val="20"/>
                <w:szCs w:val="20"/>
              </w:rPr>
            </w:pPr>
            <w:r w:rsidRPr="00246632">
              <w:rPr>
                <w:rFonts w:ascii="Arial" w:hAnsi="Arial" w:cs="Arial"/>
                <w:color w:val="000000"/>
                <w:sz w:val="20"/>
                <w:szCs w:val="20"/>
              </w:rPr>
              <w:t>котельная – СОШ</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108</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60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108</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60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1976</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0,96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12,90</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0,51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25,46</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25,97</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4830,0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12,96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bCs/>
                <w:color w:val="000000"/>
                <w:sz w:val="20"/>
                <w:szCs w:val="20"/>
              </w:rPr>
            </w:pPr>
            <w:r w:rsidRPr="00246632">
              <w:rPr>
                <w:rFonts w:ascii="Arial" w:hAnsi="Arial" w:cs="Arial"/>
                <w:bCs/>
                <w:color w:val="000000"/>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rPr>
                <w:rFonts w:ascii="Arial" w:hAnsi="Arial" w:cs="Arial"/>
                <w:color w:val="000000"/>
                <w:sz w:val="20"/>
                <w:szCs w:val="20"/>
              </w:rPr>
            </w:pPr>
            <w:r w:rsidRPr="00246632">
              <w:rPr>
                <w:rFonts w:ascii="Arial" w:hAnsi="Arial" w:cs="Arial"/>
                <w:color w:val="000000"/>
                <w:sz w:val="20"/>
                <w:szCs w:val="20"/>
              </w:rPr>
              <w:t>СОШ - ж/д ул. Пушкинская, д.35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70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70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r w:rsidRPr="00246632">
              <w:rPr>
                <w:rFonts w:ascii="Arial" w:hAnsi="Arial" w:cs="Arial"/>
                <w:color w:val="000000"/>
                <w:sz w:val="20"/>
                <w:szCs w:val="20"/>
              </w:rPr>
              <w:t>2007</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0,28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3,76</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0,15</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11,72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11,86</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2206,9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C547C0">
            <w:pPr>
              <w:jc w:val="center"/>
              <w:rPr>
                <w:rFonts w:ascii="Arial" w:hAnsi="Arial" w:cs="Arial"/>
                <w:color w:val="000000"/>
                <w:sz w:val="20"/>
                <w:szCs w:val="20"/>
              </w:rPr>
            </w:pPr>
            <w:r w:rsidRPr="00246632">
              <w:rPr>
                <w:rFonts w:ascii="Arial" w:hAnsi="Arial" w:cs="Arial"/>
                <w:color w:val="000000"/>
                <w:sz w:val="20"/>
                <w:szCs w:val="20"/>
              </w:rPr>
              <w:t>7,98</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bCs/>
                <w:color w:val="000000"/>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b/>
                <w:bCs/>
                <w:color w:val="000000"/>
                <w:sz w:val="20"/>
                <w:szCs w:val="20"/>
              </w:rPr>
            </w:pPr>
            <w:r w:rsidRPr="00246632">
              <w:rPr>
                <w:rFonts w:ascii="Arial" w:hAnsi="Arial" w:cs="Arial"/>
                <w:b/>
                <w:bCs/>
                <w:color w:val="000000"/>
                <w:sz w:val="20"/>
                <w:szCs w:val="20"/>
              </w:rPr>
              <w:t>итого по котельной</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b/>
                <w:bCs/>
                <w:color w:val="000000"/>
                <w:sz w:val="20"/>
                <w:szCs w:val="20"/>
              </w:rPr>
            </w:pPr>
            <w:r w:rsidRPr="00246632">
              <w:rPr>
                <w:rFonts w:ascii="Arial" w:hAnsi="Arial" w:cs="Arial"/>
                <w:b/>
                <w:bCs/>
                <w:color w:val="000000"/>
                <w:sz w:val="20"/>
                <w:szCs w:val="20"/>
              </w:rPr>
              <w:t>76,9</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2A7F56">
            <w:pPr>
              <w:jc w:val="center"/>
              <w:rPr>
                <w:rFonts w:ascii="Arial" w:hAnsi="Arial" w:cs="Arial"/>
                <w:b/>
                <w:bCs/>
                <w:color w:val="000000"/>
                <w:sz w:val="20"/>
                <w:szCs w:val="20"/>
              </w:rPr>
            </w:pPr>
            <w:r w:rsidRPr="00246632">
              <w:rPr>
                <w:rFonts w:ascii="Arial" w:hAnsi="Arial" w:cs="Arial"/>
                <w:b/>
                <w:bCs/>
                <w:color w:val="000000"/>
                <w:sz w:val="20"/>
                <w:szCs w:val="20"/>
              </w:rPr>
              <w:t>631,5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b/>
                <w:bCs/>
                <w:color w:val="000000"/>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2A7F56">
            <w:pPr>
              <w:jc w:val="center"/>
              <w:rPr>
                <w:rFonts w:ascii="Arial" w:hAnsi="Arial" w:cs="Arial"/>
                <w:b/>
                <w:bCs/>
                <w:color w:val="000000"/>
                <w:sz w:val="20"/>
                <w:szCs w:val="20"/>
              </w:rPr>
            </w:pPr>
            <w:r w:rsidRPr="00246632">
              <w:rPr>
                <w:rFonts w:ascii="Arial" w:hAnsi="Arial" w:cs="Arial"/>
                <w:b/>
                <w:bCs/>
                <w:color w:val="000000"/>
                <w:sz w:val="20"/>
                <w:szCs w:val="20"/>
              </w:rPr>
              <w:t>631,5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2A7F56">
            <w:pPr>
              <w:jc w:val="center"/>
              <w:rPr>
                <w:rFonts w:ascii="Arial" w:hAnsi="Arial" w:cs="Arial"/>
                <w:color w:val="000000"/>
                <w:sz w:val="20"/>
                <w:szCs w:val="20"/>
              </w:rPr>
            </w:pP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5,15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69,24</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2,7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133,8</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136,5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25391,3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97,2</w:t>
            </w:r>
          </w:p>
        </w:tc>
      </w:tr>
      <w:tr w:rsidR="00B929C3" w:rsidRPr="00246632" w:rsidTr="00161409">
        <w:trPr>
          <w:trHeight w:val="20"/>
        </w:trPr>
        <w:tc>
          <w:tcPr>
            <w:tcW w:w="1561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070813">
            <w:pPr>
              <w:rPr>
                <w:rFonts w:ascii="Arial" w:hAnsi="Arial" w:cs="Arial"/>
                <w:color w:val="000000"/>
                <w:sz w:val="20"/>
                <w:szCs w:val="20"/>
              </w:rPr>
            </w:pPr>
            <w:r w:rsidRPr="00246632">
              <w:rPr>
                <w:rFonts w:ascii="Arial" w:hAnsi="Arial" w:cs="Arial"/>
                <w:color w:val="000000"/>
                <w:sz w:val="20"/>
                <w:szCs w:val="20"/>
              </w:rPr>
              <w:t xml:space="preserve">          </w:t>
            </w:r>
            <w:r w:rsidRPr="00246632">
              <w:rPr>
                <w:rFonts w:ascii="Arial" w:eastAsia="Times New Roman" w:hAnsi="Arial" w:cs="Arial"/>
                <w:color w:val="000000"/>
                <w:sz w:val="20"/>
                <w:szCs w:val="20"/>
                <w:lang w:eastAsia="ru-RU"/>
              </w:rPr>
              <w:t xml:space="preserve">Сети отопления.                    </w:t>
            </w:r>
            <w:r w:rsidRPr="00246632">
              <w:rPr>
                <w:rFonts w:ascii="Arial" w:hAnsi="Arial" w:cs="Arial"/>
                <w:color w:val="000000"/>
                <w:sz w:val="20"/>
                <w:szCs w:val="20"/>
              </w:rPr>
              <w:t xml:space="preserve">Котельная КБО (№5), </w:t>
            </w:r>
            <w:r w:rsidRPr="00246632">
              <w:rPr>
                <w:rFonts w:ascii="Arial" w:hAnsi="Arial" w:cs="Arial"/>
                <w:sz w:val="20"/>
                <w:szCs w:val="20"/>
              </w:rPr>
              <w:t>ул. Вокзальная, д.3а</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rPr>
                <w:rFonts w:ascii="Arial" w:hAnsi="Arial" w:cs="Arial"/>
                <w:color w:val="000000"/>
                <w:sz w:val="20"/>
                <w:szCs w:val="20"/>
              </w:rPr>
            </w:pPr>
            <w:r w:rsidRPr="00246632">
              <w:rPr>
                <w:rFonts w:ascii="Arial" w:hAnsi="Arial" w:cs="Arial"/>
                <w:color w:val="000000"/>
                <w:sz w:val="20"/>
                <w:szCs w:val="20"/>
              </w:rPr>
              <w:t>котельная – ул. Вокзальная, д.3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0,06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0,81</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4,40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4,43</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824,9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1,71</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rPr>
                <w:rFonts w:ascii="Arial" w:hAnsi="Arial" w:cs="Arial"/>
                <w:color w:val="000000"/>
                <w:sz w:val="20"/>
                <w:szCs w:val="20"/>
              </w:rPr>
            </w:pPr>
            <w:r w:rsidRPr="00246632">
              <w:rPr>
                <w:rFonts w:ascii="Arial" w:hAnsi="Arial" w:cs="Arial"/>
                <w:color w:val="000000"/>
                <w:sz w:val="20"/>
                <w:szCs w:val="20"/>
              </w:rPr>
              <w:t>котельная – маг. "Хозяин"</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16</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16</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0,06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0,86</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4,70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4,73</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879,9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1,824</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rPr>
                <w:rFonts w:ascii="Arial" w:hAnsi="Arial" w:cs="Arial"/>
                <w:color w:val="000000"/>
                <w:sz w:val="20"/>
                <w:szCs w:val="20"/>
              </w:rPr>
            </w:pPr>
            <w:r w:rsidRPr="00246632">
              <w:rPr>
                <w:rFonts w:ascii="Arial" w:hAnsi="Arial" w:cs="Arial"/>
                <w:color w:val="000000"/>
                <w:sz w:val="20"/>
                <w:szCs w:val="20"/>
              </w:rPr>
              <w:t>котельная – УТ-1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67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67</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2008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0,52</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7,02</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0,28</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13,03</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13,30</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2474,6</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10,184</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rPr>
                <w:rFonts w:ascii="Arial" w:hAnsi="Arial" w:cs="Arial"/>
                <w:color w:val="000000"/>
                <w:sz w:val="20"/>
                <w:szCs w:val="20"/>
              </w:rPr>
            </w:pPr>
            <w:r w:rsidRPr="00246632">
              <w:rPr>
                <w:rFonts w:ascii="Arial" w:hAnsi="Arial" w:cs="Arial"/>
                <w:color w:val="000000"/>
                <w:sz w:val="20"/>
                <w:szCs w:val="20"/>
              </w:rPr>
              <w:t>УТ-1 - спортзал</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17</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17</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2008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0,13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1,78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0,07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3,31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3,38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627,9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2,584</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5</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rPr>
                <w:rFonts w:ascii="Arial" w:hAnsi="Arial" w:cs="Arial"/>
                <w:color w:val="000000"/>
                <w:sz w:val="20"/>
                <w:szCs w:val="20"/>
              </w:rPr>
            </w:pPr>
            <w:r w:rsidRPr="00246632">
              <w:rPr>
                <w:rFonts w:ascii="Arial" w:hAnsi="Arial" w:cs="Arial"/>
                <w:color w:val="000000"/>
                <w:sz w:val="20"/>
                <w:szCs w:val="20"/>
              </w:rPr>
              <w:t>УТ-1 - центр досуга</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18</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2008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0,14</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1,89</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0,07</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3,50</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3,57</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664,8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2,736</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rPr>
                <w:rFonts w:ascii="Arial" w:hAnsi="Arial" w:cs="Arial"/>
                <w:color w:val="000000"/>
                <w:sz w:val="20"/>
                <w:szCs w:val="20"/>
              </w:rPr>
            </w:pPr>
            <w:r w:rsidRPr="00246632">
              <w:rPr>
                <w:rFonts w:ascii="Arial" w:hAnsi="Arial" w:cs="Arial"/>
                <w:color w:val="000000"/>
                <w:sz w:val="20"/>
                <w:szCs w:val="20"/>
              </w:rPr>
              <w:t>УТ-1 - здание 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86</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86</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надземная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2008</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0,67</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9,02</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0,35</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16,72</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17,08</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3176,3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13,072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rPr>
                <w:rFonts w:ascii="Arial" w:hAnsi="Arial" w:cs="Arial"/>
                <w:color w:val="000000"/>
                <w:sz w:val="20"/>
                <w:szCs w:val="20"/>
              </w:rPr>
            </w:pPr>
            <w:r w:rsidRPr="00246632">
              <w:rPr>
                <w:rFonts w:ascii="Arial" w:hAnsi="Arial" w:cs="Arial"/>
                <w:color w:val="000000"/>
                <w:sz w:val="20"/>
                <w:szCs w:val="20"/>
              </w:rPr>
              <w:t>здание 2 - школа</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76</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2007</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0,59</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7,97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0,31</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10,21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10,52</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1956,5</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11,552</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r w:rsidRPr="00246632">
              <w:rPr>
                <w:rFonts w:ascii="Arial" w:hAnsi="Arial" w:cs="Arial"/>
                <w:bCs/>
                <w:color w:val="000000"/>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rPr>
                <w:rFonts w:ascii="Arial" w:hAnsi="Arial" w:cs="Arial"/>
                <w:color w:val="000000"/>
                <w:sz w:val="20"/>
                <w:szCs w:val="20"/>
              </w:rPr>
            </w:pPr>
            <w:r w:rsidRPr="00246632">
              <w:rPr>
                <w:rFonts w:ascii="Arial" w:hAnsi="Arial" w:cs="Arial"/>
                <w:color w:val="000000"/>
                <w:sz w:val="20"/>
                <w:szCs w:val="20"/>
              </w:rPr>
              <w:t>здание 2 - здание 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57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25</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57</w:t>
            </w: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25</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канальная</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r w:rsidRPr="00246632">
              <w:rPr>
                <w:rFonts w:ascii="Arial" w:hAnsi="Arial" w:cs="Arial"/>
                <w:color w:val="000000"/>
                <w:sz w:val="20"/>
                <w:szCs w:val="20"/>
              </w:rPr>
              <w:t>1985</w:t>
            </w: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0,10</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1,34</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7,79</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7,85</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1459,8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color w:val="000000"/>
                <w:sz w:val="20"/>
                <w:szCs w:val="20"/>
              </w:rPr>
            </w:pPr>
            <w:r w:rsidRPr="00246632">
              <w:rPr>
                <w:rFonts w:ascii="Arial" w:hAnsi="Arial" w:cs="Arial"/>
                <w:color w:val="000000"/>
                <w:sz w:val="20"/>
                <w:szCs w:val="20"/>
              </w:rPr>
              <w:t>2,85</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b/>
                <w:bCs/>
                <w:color w:val="000000"/>
                <w:sz w:val="20"/>
                <w:szCs w:val="20"/>
              </w:rPr>
            </w:pPr>
            <w:r w:rsidRPr="00246632">
              <w:rPr>
                <w:rFonts w:ascii="Arial" w:hAnsi="Arial" w:cs="Arial"/>
                <w:b/>
                <w:bCs/>
                <w:color w:val="000000"/>
                <w:sz w:val="20"/>
                <w:szCs w:val="20"/>
              </w:rPr>
              <w:t>итого по котельной</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b/>
                <w:bCs/>
                <w:color w:val="000000"/>
                <w:sz w:val="20"/>
                <w:szCs w:val="20"/>
              </w:rPr>
            </w:pPr>
            <w:r w:rsidRPr="00246632">
              <w:rPr>
                <w:rFonts w:ascii="Arial" w:hAnsi="Arial" w:cs="Arial"/>
                <w:b/>
                <w:bCs/>
                <w:color w:val="000000"/>
                <w:sz w:val="20"/>
                <w:szCs w:val="20"/>
              </w:rPr>
              <w:t>72,7</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b/>
                <w:bCs/>
                <w:color w:val="000000"/>
                <w:sz w:val="20"/>
                <w:szCs w:val="20"/>
              </w:rPr>
            </w:pPr>
            <w:r w:rsidRPr="00246632">
              <w:rPr>
                <w:rFonts w:ascii="Arial" w:hAnsi="Arial" w:cs="Arial"/>
                <w:b/>
                <w:bCs/>
                <w:color w:val="000000"/>
                <w:sz w:val="20"/>
                <w:szCs w:val="20"/>
              </w:rPr>
              <w:t>320,0</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b/>
                <w:bCs/>
                <w:color w:val="000000"/>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b/>
                <w:bCs/>
                <w:color w:val="000000"/>
                <w:sz w:val="20"/>
                <w:szCs w:val="20"/>
              </w:rPr>
            </w:pPr>
            <w:r w:rsidRPr="00246632">
              <w:rPr>
                <w:rFonts w:ascii="Arial" w:hAnsi="Arial" w:cs="Arial"/>
                <w:b/>
                <w:bCs/>
                <w:color w:val="000000"/>
                <w:sz w:val="20"/>
                <w:szCs w:val="20"/>
              </w:rPr>
              <w:t>320,0</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2,3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30,7</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1,2</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63,7</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64,9</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12064,7</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color w:val="000000"/>
                <w:sz w:val="20"/>
                <w:szCs w:val="20"/>
              </w:rPr>
            </w:pPr>
            <w:r w:rsidRPr="00246632">
              <w:rPr>
                <w:rFonts w:ascii="Arial" w:hAnsi="Arial" w:cs="Arial"/>
                <w:b/>
                <w:bCs/>
                <w:color w:val="000000"/>
                <w:sz w:val="20"/>
                <w:szCs w:val="20"/>
              </w:rPr>
              <w:t>46,5</w:t>
            </w:r>
          </w:p>
        </w:tc>
      </w:tr>
      <w:tr w:rsidR="00B929C3" w:rsidRPr="00246632" w:rsidTr="00161409">
        <w:trPr>
          <w:gridAfter w:val="1"/>
          <w:wAfter w:w="24"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29C3" w:rsidRPr="00246632" w:rsidRDefault="00B929C3" w:rsidP="004755B9">
            <w:pPr>
              <w:jc w:val="center"/>
              <w:rPr>
                <w:rFonts w:ascii="Arial" w:hAnsi="Arial" w:cs="Arial"/>
                <w:bCs/>
                <w:color w:val="000000"/>
                <w:sz w:val="20"/>
                <w:szCs w:val="20"/>
              </w:rPr>
            </w:pPr>
          </w:p>
        </w:tc>
        <w:tc>
          <w:tcPr>
            <w:tcW w:w="2126"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b/>
                <w:bCs/>
                <w:sz w:val="20"/>
                <w:szCs w:val="20"/>
              </w:rPr>
            </w:pPr>
            <w:r w:rsidRPr="00246632">
              <w:rPr>
                <w:rFonts w:ascii="Arial" w:hAnsi="Arial" w:cs="Arial"/>
                <w:b/>
                <w:bCs/>
                <w:sz w:val="20"/>
                <w:szCs w:val="20"/>
              </w:rPr>
              <w:t>Всего по ЭСО</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b/>
                <w:bCs/>
                <w:color w:val="000000"/>
                <w:sz w:val="20"/>
                <w:szCs w:val="20"/>
              </w:rPr>
            </w:pPr>
            <w:r w:rsidRPr="00246632">
              <w:rPr>
                <w:rFonts w:ascii="Arial" w:hAnsi="Arial" w:cs="Arial"/>
                <w:b/>
                <w:bCs/>
                <w:color w:val="000000"/>
                <w:sz w:val="20"/>
                <w:szCs w:val="20"/>
              </w:rPr>
              <w:t>76,0</w:t>
            </w:r>
          </w:p>
        </w:tc>
        <w:tc>
          <w:tcPr>
            <w:tcW w:w="993" w:type="dxa"/>
            <w:gridSpan w:val="2"/>
            <w:tcBorders>
              <w:top w:val="single" w:sz="4" w:space="0" w:color="auto"/>
              <w:left w:val="nil"/>
              <w:bottom w:val="single" w:sz="4" w:space="0" w:color="auto"/>
              <w:right w:val="single" w:sz="4" w:space="0" w:color="auto"/>
            </w:tcBorders>
            <w:shd w:val="clear" w:color="auto" w:fill="auto"/>
            <w:noWrap/>
            <w:vAlign w:val="center"/>
          </w:tcPr>
          <w:p w:rsidR="00B929C3" w:rsidRPr="00246632" w:rsidRDefault="00B929C3" w:rsidP="00E01612">
            <w:pPr>
              <w:jc w:val="center"/>
              <w:rPr>
                <w:rFonts w:ascii="Arial" w:hAnsi="Arial" w:cs="Arial"/>
                <w:b/>
                <w:bCs/>
                <w:sz w:val="20"/>
                <w:szCs w:val="20"/>
              </w:rPr>
            </w:pPr>
            <w:r w:rsidRPr="00246632">
              <w:rPr>
                <w:rFonts w:ascii="Arial" w:hAnsi="Arial" w:cs="Arial"/>
                <w:b/>
                <w:bCs/>
                <w:sz w:val="20"/>
                <w:szCs w:val="20"/>
              </w:rPr>
              <w:t>4474,8</w:t>
            </w:r>
          </w:p>
        </w:tc>
        <w:tc>
          <w:tcPr>
            <w:tcW w:w="850" w:type="dxa"/>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b/>
                <w:bCs/>
                <w:sz w:val="20"/>
                <w:szCs w:val="20"/>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tcPr>
          <w:p w:rsidR="00B929C3" w:rsidRPr="00246632" w:rsidRDefault="00B929C3" w:rsidP="00E01612">
            <w:pPr>
              <w:jc w:val="center"/>
              <w:rPr>
                <w:rFonts w:ascii="Arial" w:hAnsi="Arial" w:cs="Arial"/>
                <w:b/>
                <w:bCs/>
                <w:sz w:val="20"/>
                <w:szCs w:val="20"/>
              </w:rPr>
            </w:pPr>
            <w:r w:rsidRPr="00246632">
              <w:rPr>
                <w:rFonts w:ascii="Arial" w:hAnsi="Arial" w:cs="Arial"/>
                <w:b/>
                <w:bCs/>
                <w:sz w:val="20"/>
                <w:szCs w:val="20"/>
              </w:rPr>
              <w:t>4474,8</w:t>
            </w: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b/>
                <w:bCs/>
                <w:sz w:val="20"/>
                <w:szCs w:val="20"/>
              </w:rPr>
            </w:pPr>
          </w:p>
        </w:tc>
        <w:tc>
          <w:tcPr>
            <w:tcW w:w="1134" w:type="dxa"/>
            <w:tcBorders>
              <w:top w:val="single" w:sz="4" w:space="0" w:color="auto"/>
              <w:left w:val="nil"/>
              <w:bottom w:val="single" w:sz="4" w:space="0" w:color="auto"/>
              <w:right w:val="single" w:sz="4" w:space="0" w:color="auto"/>
            </w:tcBorders>
            <w:vAlign w:val="center"/>
          </w:tcPr>
          <w:p w:rsidR="00B929C3" w:rsidRPr="00246632" w:rsidRDefault="00B929C3" w:rsidP="00E01612">
            <w:pPr>
              <w:jc w:val="center"/>
              <w:rPr>
                <w:rFonts w:ascii="Arial" w:hAnsi="Arial" w:cs="Arial"/>
                <w:color w:val="000000"/>
                <w:sz w:val="20"/>
                <w:szCs w:val="20"/>
              </w:rPr>
            </w:pPr>
          </w:p>
        </w:tc>
        <w:tc>
          <w:tcPr>
            <w:tcW w:w="851"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sz w:val="20"/>
                <w:szCs w:val="20"/>
              </w:rPr>
            </w:pPr>
            <w:r w:rsidRPr="00246632">
              <w:rPr>
                <w:rFonts w:ascii="Arial" w:hAnsi="Arial" w:cs="Arial"/>
                <w:b/>
                <w:bCs/>
                <w:sz w:val="20"/>
                <w:szCs w:val="20"/>
              </w:rPr>
              <w:t>38,8</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sz w:val="20"/>
                <w:szCs w:val="20"/>
              </w:rPr>
            </w:pPr>
            <w:r w:rsidRPr="00246632">
              <w:rPr>
                <w:rFonts w:ascii="Arial" w:hAnsi="Arial" w:cs="Arial"/>
                <w:b/>
                <w:bCs/>
                <w:sz w:val="20"/>
                <w:szCs w:val="20"/>
              </w:rPr>
              <w:t>520,8</w:t>
            </w:r>
          </w:p>
        </w:tc>
        <w:tc>
          <w:tcPr>
            <w:tcW w:w="993"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sz w:val="20"/>
                <w:szCs w:val="20"/>
              </w:rPr>
            </w:pPr>
            <w:r w:rsidRPr="00246632">
              <w:rPr>
                <w:rFonts w:ascii="Arial" w:hAnsi="Arial" w:cs="Arial"/>
                <w:b/>
                <w:bCs/>
                <w:sz w:val="20"/>
                <w:szCs w:val="20"/>
              </w:rPr>
              <w:t>20,4</w:t>
            </w:r>
          </w:p>
        </w:tc>
        <w:tc>
          <w:tcPr>
            <w:tcW w:w="1134"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sz w:val="20"/>
                <w:szCs w:val="20"/>
              </w:rPr>
            </w:pPr>
            <w:r w:rsidRPr="00246632">
              <w:rPr>
                <w:rFonts w:ascii="Arial" w:hAnsi="Arial" w:cs="Arial"/>
                <w:b/>
                <w:bCs/>
                <w:sz w:val="20"/>
                <w:szCs w:val="20"/>
              </w:rPr>
              <w:t>1114,1</w:t>
            </w:r>
          </w:p>
        </w:tc>
        <w:tc>
          <w:tcPr>
            <w:tcW w:w="992" w:type="dxa"/>
            <w:tcBorders>
              <w:top w:val="single" w:sz="4" w:space="0" w:color="auto"/>
              <w:left w:val="single" w:sz="4" w:space="0" w:color="auto"/>
              <w:bottom w:val="single" w:sz="4" w:space="0" w:color="auto"/>
              <w:right w:val="single" w:sz="4" w:space="0" w:color="auto"/>
            </w:tcBorders>
            <w:vAlign w:val="center"/>
          </w:tcPr>
          <w:p w:rsidR="00B929C3" w:rsidRPr="00246632" w:rsidRDefault="00B929C3" w:rsidP="00546C15">
            <w:pPr>
              <w:jc w:val="center"/>
              <w:rPr>
                <w:rFonts w:ascii="Arial" w:hAnsi="Arial" w:cs="Arial"/>
                <w:b/>
                <w:bCs/>
                <w:sz w:val="20"/>
                <w:szCs w:val="20"/>
              </w:rPr>
            </w:pPr>
            <w:r w:rsidRPr="00246632">
              <w:rPr>
                <w:rFonts w:ascii="Arial" w:hAnsi="Arial" w:cs="Arial"/>
                <w:b/>
                <w:bCs/>
                <w:sz w:val="20"/>
                <w:szCs w:val="20"/>
              </w:rPr>
              <w:t>1134,6</w:t>
            </w:r>
          </w:p>
        </w:tc>
        <w:tc>
          <w:tcPr>
            <w:tcW w:w="1134" w:type="dxa"/>
            <w:gridSpan w:val="2"/>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sz w:val="20"/>
                <w:szCs w:val="20"/>
              </w:rPr>
            </w:pPr>
            <w:r w:rsidRPr="00246632">
              <w:rPr>
                <w:rFonts w:ascii="Arial" w:hAnsi="Arial" w:cs="Arial"/>
                <w:b/>
                <w:bCs/>
                <w:sz w:val="20"/>
                <w:szCs w:val="20"/>
              </w:rPr>
              <w:t>211041,3</w:t>
            </w:r>
          </w:p>
        </w:tc>
        <w:tc>
          <w:tcPr>
            <w:tcW w:w="992" w:type="dxa"/>
            <w:tcBorders>
              <w:top w:val="single" w:sz="4" w:space="0" w:color="auto"/>
              <w:left w:val="nil"/>
              <w:bottom w:val="single" w:sz="4" w:space="0" w:color="auto"/>
              <w:right w:val="single" w:sz="4" w:space="0" w:color="auto"/>
            </w:tcBorders>
            <w:vAlign w:val="center"/>
          </w:tcPr>
          <w:p w:rsidR="00B929C3" w:rsidRPr="00246632" w:rsidRDefault="00B929C3" w:rsidP="00546C15">
            <w:pPr>
              <w:jc w:val="center"/>
              <w:rPr>
                <w:rFonts w:ascii="Arial" w:hAnsi="Arial" w:cs="Arial"/>
                <w:b/>
                <w:bCs/>
                <w:sz w:val="20"/>
                <w:szCs w:val="20"/>
              </w:rPr>
            </w:pPr>
            <w:r w:rsidRPr="00246632">
              <w:rPr>
                <w:rFonts w:ascii="Arial" w:hAnsi="Arial" w:cs="Arial"/>
                <w:b/>
                <w:bCs/>
                <w:sz w:val="20"/>
                <w:szCs w:val="20"/>
              </w:rPr>
              <w:t>680,1</w:t>
            </w:r>
          </w:p>
        </w:tc>
      </w:tr>
    </w:tbl>
    <w:p w:rsidR="00B3624C" w:rsidRDefault="00B3624C" w:rsidP="00E07D52">
      <w:pPr>
        <w:pStyle w:val="ConsPlusNormal"/>
        <w:widowControl/>
        <w:ind w:firstLine="0"/>
        <w:rPr>
          <w:rFonts w:ascii="Times New Roman" w:hAnsi="Times New Roman" w:cs="Times New Roman"/>
          <w:bCs/>
          <w:sz w:val="24"/>
          <w:szCs w:val="24"/>
        </w:rPr>
      </w:pPr>
    </w:p>
    <w:p w:rsidR="00246632" w:rsidRDefault="00246632" w:rsidP="00246632">
      <w:pPr>
        <w:pStyle w:val="ConsPlusNormal"/>
        <w:widowControl/>
        <w:ind w:firstLine="0"/>
        <w:jc w:val="right"/>
        <w:rPr>
          <w:rFonts w:ascii="Times New Roman" w:hAnsi="Times New Roman" w:cs="Times New Roman"/>
          <w:bCs/>
          <w:sz w:val="26"/>
          <w:szCs w:val="26"/>
        </w:rPr>
      </w:pPr>
    </w:p>
    <w:p w:rsidR="003B4792" w:rsidRDefault="003B4792" w:rsidP="00246632">
      <w:pPr>
        <w:pStyle w:val="ConsPlusNormal"/>
        <w:widowControl/>
        <w:ind w:firstLine="0"/>
        <w:jc w:val="right"/>
        <w:rPr>
          <w:rFonts w:ascii="Times New Roman" w:hAnsi="Times New Roman" w:cs="Times New Roman"/>
          <w:bCs/>
          <w:sz w:val="26"/>
          <w:szCs w:val="26"/>
        </w:rPr>
      </w:pPr>
    </w:p>
    <w:p w:rsidR="003B4792" w:rsidRDefault="003B4792" w:rsidP="00246632">
      <w:pPr>
        <w:pStyle w:val="ConsPlusNormal"/>
        <w:widowControl/>
        <w:ind w:firstLine="0"/>
        <w:jc w:val="right"/>
        <w:rPr>
          <w:rFonts w:ascii="Times New Roman" w:hAnsi="Times New Roman" w:cs="Times New Roman"/>
          <w:bCs/>
          <w:sz w:val="26"/>
          <w:szCs w:val="26"/>
        </w:rPr>
      </w:pPr>
    </w:p>
    <w:p w:rsidR="003B4792" w:rsidRDefault="003B4792" w:rsidP="00246632">
      <w:pPr>
        <w:pStyle w:val="ConsPlusNormal"/>
        <w:widowControl/>
        <w:ind w:firstLine="0"/>
        <w:jc w:val="right"/>
        <w:rPr>
          <w:rFonts w:ascii="Times New Roman" w:hAnsi="Times New Roman" w:cs="Times New Roman"/>
          <w:bCs/>
          <w:sz w:val="26"/>
          <w:szCs w:val="26"/>
        </w:rPr>
      </w:pPr>
    </w:p>
    <w:p w:rsidR="003B4792" w:rsidRDefault="003B4792" w:rsidP="00246632">
      <w:pPr>
        <w:pStyle w:val="ConsPlusNormal"/>
        <w:widowControl/>
        <w:ind w:firstLine="0"/>
        <w:jc w:val="right"/>
        <w:rPr>
          <w:rFonts w:ascii="Times New Roman" w:hAnsi="Times New Roman" w:cs="Times New Roman"/>
          <w:bCs/>
          <w:sz w:val="26"/>
          <w:szCs w:val="26"/>
        </w:rPr>
      </w:pPr>
    </w:p>
    <w:p w:rsidR="003B4792" w:rsidRDefault="003B4792" w:rsidP="00246632">
      <w:pPr>
        <w:pStyle w:val="ConsPlusNormal"/>
        <w:widowControl/>
        <w:ind w:firstLine="0"/>
        <w:jc w:val="right"/>
        <w:rPr>
          <w:rFonts w:ascii="Times New Roman" w:hAnsi="Times New Roman" w:cs="Times New Roman"/>
          <w:bCs/>
          <w:sz w:val="26"/>
          <w:szCs w:val="26"/>
        </w:rPr>
      </w:pPr>
    </w:p>
    <w:p w:rsidR="003B4792" w:rsidRDefault="003B4792" w:rsidP="00246632">
      <w:pPr>
        <w:pStyle w:val="ConsPlusNormal"/>
        <w:widowControl/>
        <w:ind w:firstLine="0"/>
        <w:jc w:val="right"/>
        <w:rPr>
          <w:rFonts w:ascii="Times New Roman" w:hAnsi="Times New Roman" w:cs="Times New Roman"/>
          <w:bCs/>
          <w:sz w:val="26"/>
          <w:szCs w:val="26"/>
        </w:rPr>
      </w:pPr>
    </w:p>
    <w:p w:rsidR="00246632" w:rsidRDefault="00246632" w:rsidP="00246632">
      <w:pPr>
        <w:pStyle w:val="ConsPlusNormal"/>
        <w:widowControl/>
        <w:ind w:firstLine="0"/>
        <w:jc w:val="right"/>
        <w:rPr>
          <w:rFonts w:ascii="Times New Roman" w:hAnsi="Times New Roman" w:cs="Times New Roman"/>
          <w:bCs/>
          <w:sz w:val="26"/>
          <w:szCs w:val="26"/>
        </w:rPr>
      </w:pPr>
    </w:p>
    <w:p w:rsidR="00246632" w:rsidRDefault="00246632" w:rsidP="00246632">
      <w:pPr>
        <w:pStyle w:val="ConsPlusNormal"/>
        <w:widowControl/>
        <w:ind w:firstLine="0"/>
        <w:jc w:val="right"/>
        <w:rPr>
          <w:rFonts w:ascii="Times New Roman" w:hAnsi="Times New Roman" w:cs="Times New Roman"/>
          <w:bCs/>
          <w:sz w:val="24"/>
          <w:szCs w:val="24"/>
        </w:rPr>
      </w:pPr>
      <w:r>
        <w:rPr>
          <w:rFonts w:ascii="Times New Roman" w:hAnsi="Times New Roman" w:cs="Times New Roman"/>
          <w:bCs/>
          <w:sz w:val="26"/>
          <w:szCs w:val="26"/>
        </w:rPr>
        <w:lastRenderedPageBreak/>
        <w:t>Продолжение таблицы</w:t>
      </w:r>
      <w:r w:rsidRPr="00DE1343">
        <w:rPr>
          <w:rFonts w:ascii="Times New Roman" w:hAnsi="Times New Roman" w:cs="Times New Roman"/>
          <w:bCs/>
          <w:sz w:val="26"/>
          <w:szCs w:val="26"/>
        </w:rPr>
        <w:t xml:space="preserve"> 1.3.1</w:t>
      </w:r>
    </w:p>
    <w:p w:rsidR="004E44C7" w:rsidRDefault="004E44C7" w:rsidP="00E07D52">
      <w:pPr>
        <w:pStyle w:val="ConsPlusNormal"/>
        <w:widowControl/>
        <w:ind w:firstLine="0"/>
        <w:rPr>
          <w:rFonts w:ascii="Times New Roman" w:hAnsi="Times New Roman" w:cs="Times New Roman"/>
          <w:bCs/>
          <w:sz w:val="24"/>
          <w:szCs w:val="24"/>
        </w:rPr>
      </w:pPr>
    </w:p>
    <w:tbl>
      <w:tblPr>
        <w:tblW w:w="15605" w:type="dxa"/>
        <w:tblInd w:w="28" w:type="dxa"/>
        <w:tblLayout w:type="fixed"/>
        <w:tblCellMar>
          <w:left w:w="28" w:type="dxa"/>
          <w:right w:w="28" w:type="dxa"/>
        </w:tblCellMar>
        <w:tblLook w:val="04A0" w:firstRow="1" w:lastRow="0" w:firstColumn="1" w:lastColumn="0" w:noHBand="0" w:noVBand="1"/>
      </w:tblPr>
      <w:tblGrid>
        <w:gridCol w:w="426"/>
        <w:gridCol w:w="2126"/>
        <w:gridCol w:w="992"/>
        <w:gridCol w:w="851"/>
        <w:gridCol w:w="992"/>
        <w:gridCol w:w="850"/>
        <w:gridCol w:w="1134"/>
        <w:gridCol w:w="1134"/>
        <w:gridCol w:w="851"/>
        <w:gridCol w:w="992"/>
        <w:gridCol w:w="993"/>
        <w:gridCol w:w="1134"/>
        <w:gridCol w:w="992"/>
        <w:gridCol w:w="1134"/>
        <w:gridCol w:w="992"/>
        <w:gridCol w:w="12"/>
      </w:tblGrid>
      <w:tr w:rsidR="004E44C7" w:rsidRPr="00246632" w:rsidTr="00125247">
        <w:trPr>
          <w:gridAfter w:val="1"/>
          <w:wAfter w:w="12" w:type="dxa"/>
          <w:trHeight w:val="20"/>
        </w:trPr>
        <w:tc>
          <w:tcPr>
            <w:tcW w:w="426" w:type="dxa"/>
            <w:vMerge w:val="restart"/>
            <w:tcBorders>
              <w:top w:val="single" w:sz="4" w:space="0" w:color="auto"/>
              <w:left w:val="single" w:sz="4" w:space="0" w:color="auto"/>
              <w:right w:val="single" w:sz="4" w:space="0" w:color="auto"/>
            </w:tcBorders>
            <w:shd w:val="clear" w:color="auto" w:fill="auto"/>
            <w:vAlign w:val="center"/>
            <w:hideMark/>
          </w:tcPr>
          <w:p w:rsidR="004E44C7" w:rsidRPr="00246632" w:rsidRDefault="004E44C7" w:rsidP="00CF7D47">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 п/п</w:t>
            </w:r>
          </w:p>
        </w:tc>
        <w:tc>
          <w:tcPr>
            <w:tcW w:w="2126" w:type="dxa"/>
            <w:vMerge w:val="restart"/>
            <w:tcBorders>
              <w:top w:val="single" w:sz="4" w:space="0" w:color="auto"/>
              <w:left w:val="nil"/>
              <w:right w:val="single" w:sz="4" w:space="0" w:color="auto"/>
            </w:tcBorders>
            <w:shd w:val="clear" w:color="auto" w:fill="auto"/>
            <w:vAlign w:val="center"/>
            <w:hideMark/>
          </w:tcPr>
          <w:p w:rsidR="004E44C7" w:rsidRPr="00246632" w:rsidRDefault="004E44C7" w:rsidP="00CF7D47">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Наименование участка тепловой сети по схеме</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Подающий тр-д</w:t>
            </w:r>
          </w:p>
        </w:tc>
        <w:tc>
          <w:tcPr>
            <w:tcW w:w="1842" w:type="dxa"/>
            <w:gridSpan w:val="2"/>
            <w:tcBorders>
              <w:top w:val="single" w:sz="4" w:space="0" w:color="auto"/>
              <w:left w:val="nil"/>
              <w:bottom w:val="single" w:sz="4" w:space="0" w:color="auto"/>
              <w:right w:val="single" w:sz="4" w:space="0" w:color="auto"/>
            </w:tcBorders>
            <w:shd w:val="clear" w:color="auto" w:fill="auto"/>
            <w:vAlign w:val="center"/>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Обратный тр-д</w:t>
            </w:r>
          </w:p>
        </w:tc>
        <w:tc>
          <w:tcPr>
            <w:tcW w:w="1134" w:type="dxa"/>
            <w:vMerge w:val="restart"/>
            <w:tcBorders>
              <w:top w:val="single" w:sz="4" w:space="0" w:color="auto"/>
              <w:left w:val="nil"/>
              <w:right w:val="single" w:sz="4" w:space="0" w:color="auto"/>
            </w:tcBorders>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Тип прокладки</w:t>
            </w:r>
          </w:p>
        </w:tc>
        <w:tc>
          <w:tcPr>
            <w:tcW w:w="1134" w:type="dxa"/>
            <w:vMerge w:val="restart"/>
            <w:tcBorders>
              <w:top w:val="single" w:sz="4" w:space="0" w:color="auto"/>
              <w:left w:val="nil"/>
              <w:right w:val="single" w:sz="4" w:space="0" w:color="auto"/>
            </w:tcBorders>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Год ввода в эксплу-атацию</w:t>
            </w:r>
          </w:p>
        </w:tc>
        <w:tc>
          <w:tcPr>
            <w:tcW w:w="851" w:type="dxa"/>
            <w:vMerge w:val="restart"/>
            <w:tcBorders>
              <w:top w:val="single" w:sz="4" w:space="0" w:color="auto"/>
              <w:left w:val="nil"/>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Объем воды в трубах, м</w:t>
            </w:r>
            <w:r w:rsidRPr="00246632">
              <w:rPr>
                <w:rFonts w:ascii="Arial" w:eastAsia="Times New Roman" w:hAnsi="Arial" w:cs="Arial"/>
                <w:color w:val="000000"/>
                <w:sz w:val="20"/>
                <w:szCs w:val="20"/>
                <w:vertAlign w:val="superscript"/>
                <w:lang w:eastAsia="ru-RU"/>
              </w:rPr>
              <w:t>3</w:t>
            </w:r>
          </w:p>
        </w:tc>
        <w:tc>
          <w:tcPr>
            <w:tcW w:w="992" w:type="dxa"/>
            <w:vMerge w:val="restart"/>
            <w:tcBorders>
              <w:top w:val="single" w:sz="4" w:space="0" w:color="auto"/>
              <w:left w:val="nil"/>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Потери теплоно-сителя, м</w:t>
            </w:r>
            <w:r w:rsidRPr="00246632">
              <w:rPr>
                <w:rFonts w:ascii="Arial" w:eastAsia="Times New Roman" w:hAnsi="Arial" w:cs="Arial"/>
                <w:color w:val="000000"/>
                <w:sz w:val="20"/>
                <w:szCs w:val="20"/>
                <w:vertAlign w:val="superscript"/>
                <w:lang w:eastAsia="ru-RU"/>
              </w:rPr>
              <w:t>3</w:t>
            </w:r>
            <w:r w:rsidRPr="00246632">
              <w:rPr>
                <w:rFonts w:ascii="Arial" w:eastAsia="Times New Roman" w:hAnsi="Arial" w:cs="Arial"/>
                <w:color w:val="000000"/>
                <w:sz w:val="20"/>
                <w:szCs w:val="20"/>
                <w:lang w:eastAsia="ru-RU"/>
              </w:rPr>
              <w:t>/год</w:t>
            </w:r>
          </w:p>
        </w:tc>
        <w:tc>
          <w:tcPr>
            <w:tcW w:w="993" w:type="dxa"/>
            <w:vMerge w:val="restart"/>
            <w:tcBorders>
              <w:top w:val="single" w:sz="4" w:space="0" w:color="auto"/>
              <w:left w:val="single" w:sz="4" w:space="0" w:color="auto"/>
              <w:right w:val="single" w:sz="4" w:space="0" w:color="auto"/>
            </w:tcBorders>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Потери с утечками, Гкал</w:t>
            </w:r>
          </w:p>
        </w:tc>
        <w:tc>
          <w:tcPr>
            <w:tcW w:w="1134" w:type="dxa"/>
            <w:vMerge w:val="restart"/>
            <w:tcBorders>
              <w:top w:val="single" w:sz="4" w:space="0" w:color="auto"/>
              <w:left w:val="single" w:sz="4" w:space="0" w:color="auto"/>
              <w:right w:val="single" w:sz="4" w:space="0" w:color="auto"/>
            </w:tcBorders>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Потери через т/и, Гкал</w:t>
            </w:r>
          </w:p>
        </w:tc>
        <w:tc>
          <w:tcPr>
            <w:tcW w:w="992" w:type="dxa"/>
            <w:vMerge w:val="restart"/>
            <w:tcBorders>
              <w:top w:val="single" w:sz="4" w:space="0" w:color="auto"/>
              <w:left w:val="single" w:sz="4" w:space="0" w:color="auto"/>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Тепловые потери, Гкал/год</w:t>
            </w:r>
          </w:p>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1134" w:type="dxa"/>
            <w:vMerge w:val="restart"/>
            <w:tcBorders>
              <w:top w:val="single" w:sz="4" w:space="0" w:color="auto"/>
              <w:left w:val="nil"/>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Часовые тепловые потери, ккал/ч</w:t>
            </w:r>
          </w:p>
        </w:tc>
        <w:tc>
          <w:tcPr>
            <w:tcW w:w="992" w:type="dxa"/>
            <w:vMerge w:val="restart"/>
            <w:tcBorders>
              <w:top w:val="single" w:sz="4" w:space="0" w:color="auto"/>
              <w:left w:val="nil"/>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Матер. хар-ка, м</w:t>
            </w:r>
            <w:r w:rsidRPr="00246632">
              <w:rPr>
                <w:rFonts w:ascii="Arial" w:eastAsia="Times New Roman" w:hAnsi="Arial" w:cs="Arial"/>
                <w:color w:val="000000"/>
                <w:sz w:val="20"/>
                <w:szCs w:val="20"/>
                <w:vertAlign w:val="superscript"/>
                <w:lang w:eastAsia="ru-RU"/>
              </w:rPr>
              <w:t>2</w:t>
            </w:r>
          </w:p>
        </w:tc>
      </w:tr>
      <w:tr w:rsidR="004E44C7" w:rsidRPr="00246632" w:rsidTr="00125247">
        <w:trPr>
          <w:gridAfter w:val="1"/>
          <w:wAfter w:w="12" w:type="dxa"/>
          <w:trHeight w:val="20"/>
        </w:trPr>
        <w:tc>
          <w:tcPr>
            <w:tcW w:w="426" w:type="dxa"/>
            <w:vMerge/>
            <w:tcBorders>
              <w:left w:val="single" w:sz="4" w:space="0" w:color="auto"/>
              <w:bottom w:val="single" w:sz="4" w:space="0" w:color="auto"/>
              <w:right w:val="single" w:sz="4" w:space="0" w:color="auto"/>
            </w:tcBorders>
            <w:shd w:val="clear" w:color="auto" w:fill="auto"/>
            <w:vAlign w:val="center"/>
          </w:tcPr>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2126" w:type="dxa"/>
            <w:vMerge/>
            <w:tcBorders>
              <w:left w:val="nil"/>
              <w:bottom w:val="single" w:sz="4" w:space="0" w:color="auto"/>
              <w:right w:val="single" w:sz="4" w:space="0" w:color="auto"/>
            </w:tcBorders>
            <w:shd w:val="clear" w:color="auto" w:fill="auto"/>
            <w:vAlign w:val="center"/>
          </w:tcPr>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Диаметр наруж-ный, мм</w:t>
            </w:r>
          </w:p>
        </w:tc>
        <w:tc>
          <w:tcPr>
            <w:tcW w:w="851" w:type="dxa"/>
            <w:tcBorders>
              <w:top w:val="single" w:sz="4" w:space="0" w:color="auto"/>
              <w:left w:val="nil"/>
              <w:bottom w:val="single" w:sz="4" w:space="0" w:color="auto"/>
              <w:right w:val="single" w:sz="4" w:space="0" w:color="auto"/>
            </w:tcBorders>
            <w:shd w:val="clear" w:color="auto" w:fill="auto"/>
            <w:vAlign w:val="center"/>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Длина участка, м</w:t>
            </w:r>
          </w:p>
        </w:tc>
        <w:tc>
          <w:tcPr>
            <w:tcW w:w="992" w:type="dxa"/>
            <w:tcBorders>
              <w:top w:val="single" w:sz="4" w:space="0" w:color="auto"/>
              <w:left w:val="nil"/>
              <w:bottom w:val="single" w:sz="4" w:space="0" w:color="auto"/>
              <w:right w:val="single" w:sz="4" w:space="0" w:color="auto"/>
            </w:tcBorders>
            <w:shd w:val="clear" w:color="auto" w:fill="auto"/>
            <w:vAlign w:val="center"/>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Диаметр наруж-ный, мм</w:t>
            </w:r>
          </w:p>
        </w:tc>
        <w:tc>
          <w:tcPr>
            <w:tcW w:w="850" w:type="dxa"/>
            <w:tcBorders>
              <w:top w:val="single" w:sz="4" w:space="0" w:color="auto"/>
              <w:left w:val="nil"/>
              <w:bottom w:val="single" w:sz="4" w:space="0" w:color="auto"/>
              <w:right w:val="single" w:sz="4" w:space="0" w:color="auto"/>
            </w:tcBorders>
            <w:shd w:val="clear" w:color="auto" w:fill="auto"/>
            <w:vAlign w:val="center"/>
          </w:tcPr>
          <w:p w:rsidR="004E44C7" w:rsidRPr="00246632" w:rsidRDefault="004E44C7" w:rsidP="00CF7D47">
            <w:pPr>
              <w:jc w:val="center"/>
              <w:rPr>
                <w:rFonts w:ascii="Arial" w:eastAsia="Times New Roman" w:hAnsi="Arial" w:cs="Arial"/>
                <w:color w:val="000000"/>
                <w:sz w:val="20"/>
                <w:szCs w:val="20"/>
                <w:lang w:eastAsia="ru-RU"/>
              </w:rPr>
            </w:pPr>
            <w:r w:rsidRPr="00246632">
              <w:rPr>
                <w:rFonts w:ascii="Arial" w:eastAsia="Times New Roman" w:hAnsi="Arial" w:cs="Arial"/>
                <w:color w:val="000000"/>
                <w:sz w:val="20"/>
                <w:szCs w:val="20"/>
                <w:lang w:eastAsia="ru-RU"/>
              </w:rPr>
              <w:t>Длина участка, м</w:t>
            </w:r>
          </w:p>
        </w:tc>
        <w:tc>
          <w:tcPr>
            <w:tcW w:w="1134" w:type="dxa"/>
            <w:vMerge/>
            <w:tcBorders>
              <w:left w:val="nil"/>
              <w:bottom w:val="single" w:sz="4" w:space="0" w:color="auto"/>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1134" w:type="dxa"/>
            <w:vMerge/>
            <w:tcBorders>
              <w:left w:val="nil"/>
              <w:bottom w:val="single" w:sz="4" w:space="0" w:color="auto"/>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851" w:type="dxa"/>
            <w:vMerge/>
            <w:tcBorders>
              <w:left w:val="nil"/>
              <w:bottom w:val="single" w:sz="4" w:space="0" w:color="auto"/>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992" w:type="dxa"/>
            <w:vMerge/>
            <w:tcBorders>
              <w:left w:val="nil"/>
              <w:bottom w:val="single" w:sz="4" w:space="0" w:color="auto"/>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993" w:type="dxa"/>
            <w:vMerge/>
            <w:tcBorders>
              <w:left w:val="single" w:sz="4" w:space="0" w:color="auto"/>
              <w:bottom w:val="single" w:sz="4" w:space="0" w:color="auto"/>
              <w:right w:val="single" w:sz="4" w:space="0" w:color="auto"/>
            </w:tcBorders>
          </w:tcPr>
          <w:p w:rsidR="004E44C7" w:rsidRPr="00246632" w:rsidRDefault="004E44C7" w:rsidP="00CF7D47">
            <w:pPr>
              <w:rPr>
                <w:rFonts w:ascii="Arial" w:eastAsia="Times New Roman" w:hAnsi="Arial" w:cs="Arial"/>
                <w:color w:val="000000"/>
                <w:sz w:val="20"/>
                <w:szCs w:val="20"/>
                <w:lang w:eastAsia="ru-RU"/>
              </w:rPr>
            </w:pPr>
          </w:p>
        </w:tc>
        <w:tc>
          <w:tcPr>
            <w:tcW w:w="1134" w:type="dxa"/>
            <w:vMerge/>
            <w:tcBorders>
              <w:left w:val="single" w:sz="4" w:space="0" w:color="auto"/>
              <w:bottom w:val="single" w:sz="4" w:space="0" w:color="auto"/>
              <w:right w:val="single" w:sz="4" w:space="0" w:color="auto"/>
            </w:tcBorders>
          </w:tcPr>
          <w:p w:rsidR="004E44C7" w:rsidRPr="00246632" w:rsidRDefault="004E44C7" w:rsidP="00CF7D47">
            <w:pPr>
              <w:jc w:val="center"/>
              <w:rPr>
                <w:rFonts w:ascii="Arial" w:eastAsia="Times New Roman" w:hAnsi="Arial" w:cs="Arial"/>
                <w:color w:val="000000"/>
                <w:sz w:val="20"/>
                <w:szCs w:val="20"/>
                <w:lang w:eastAsia="ru-RU"/>
              </w:rPr>
            </w:pPr>
          </w:p>
        </w:tc>
        <w:tc>
          <w:tcPr>
            <w:tcW w:w="992" w:type="dxa"/>
            <w:vMerge/>
            <w:tcBorders>
              <w:left w:val="single" w:sz="4" w:space="0" w:color="auto"/>
              <w:bottom w:val="single" w:sz="4" w:space="0" w:color="auto"/>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1134" w:type="dxa"/>
            <w:vMerge/>
            <w:tcBorders>
              <w:left w:val="nil"/>
              <w:bottom w:val="single" w:sz="4" w:space="0" w:color="auto"/>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p>
        </w:tc>
        <w:tc>
          <w:tcPr>
            <w:tcW w:w="992" w:type="dxa"/>
            <w:vMerge/>
            <w:tcBorders>
              <w:left w:val="nil"/>
              <w:bottom w:val="single" w:sz="4" w:space="0" w:color="auto"/>
              <w:right w:val="single" w:sz="4" w:space="0" w:color="auto"/>
            </w:tcBorders>
          </w:tcPr>
          <w:p w:rsidR="004E44C7" w:rsidRPr="00246632" w:rsidRDefault="004E44C7" w:rsidP="00CF7D47">
            <w:pPr>
              <w:suppressAutoHyphens w:val="0"/>
              <w:jc w:val="center"/>
              <w:rPr>
                <w:rFonts w:ascii="Arial" w:eastAsia="Times New Roman" w:hAnsi="Arial" w:cs="Arial"/>
                <w:color w:val="000000"/>
                <w:sz w:val="20"/>
                <w:szCs w:val="20"/>
                <w:lang w:eastAsia="ru-RU"/>
              </w:rPr>
            </w:pPr>
          </w:p>
        </w:tc>
      </w:tr>
      <w:tr w:rsidR="004E44C7"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44C7" w:rsidRPr="00246632" w:rsidRDefault="004E44C7" w:rsidP="00CF7D47">
            <w:pPr>
              <w:suppressAutoHyphens w:val="0"/>
              <w:jc w:val="center"/>
              <w:rPr>
                <w:rFonts w:ascii="Arial" w:hAnsi="Arial" w:cs="Arial"/>
                <w:bCs/>
                <w:color w:val="000000"/>
                <w:sz w:val="20"/>
                <w:szCs w:val="20"/>
                <w:lang w:eastAsia="ru-RU"/>
              </w:rPr>
            </w:pPr>
            <w:r w:rsidRPr="00246632">
              <w:rPr>
                <w:rFonts w:ascii="Arial" w:hAnsi="Arial" w:cs="Arial"/>
                <w:bCs/>
                <w:color w:val="000000"/>
                <w:sz w:val="20"/>
                <w:szCs w:val="20"/>
                <w:lang w:eastAsia="ru-RU"/>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6</w:t>
            </w:r>
          </w:p>
        </w:tc>
        <w:tc>
          <w:tcPr>
            <w:tcW w:w="1134"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7</w:t>
            </w:r>
          </w:p>
        </w:tc>
        <w:tc>
          <w:tcPr>
            <w:tcW w:w="1134"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8</w:t>
            </w:r>
          </w:p>
        </w:tc>
        <w:tc>
          <w:tcPr>
            <w:tcW w:w="851"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9</w:t>
            </w:r>
          </w:p>
        </w:tc>
        <w:tc>
          <w:tcPr>
            <w:tcW w:w="992"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10</w:t>
            </w:r>
          </w:p>
        </w:tc>
        <w:tc>
          <w:tcPr>
            <w:tcW w:w="993"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11</w:t>
            </w:r>
          </w:p>
        </w:tc>
        <w:tc>
          <w:tcPr>
            <w:tcW w:w="1134"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12</w:t>
            </w:r>
          </w:p>
        </w:tc>
        <w:tc>
          <w:tcPr>
            <w:tcW w:w="992"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13</w:t>
            </w:r>
          </w:p>
        </w:tc>
        <w:tc>
          <w:tcPr>
            <w:tcW w:w="1134"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jc w:val="center"/>
              <w:rPr>
                <w:rFonts w:ascii="Arial" w:hAnsi="Arial" w:cs="Arial"/>
                <w:color w:val="000000"/>
                <w:sz w:val="20"/>
                <w:szCs w:val="20"/>
              </w:rPr>
            </w:pPr>
            <w:r w:rsidRPr="00246632">
              <w:rPr>
                <w:rFonts w:ascii="Arial" w:hAnsi="Arial" w:cs="Arial"/>
                <w:color w:val="000000"/>
                <w:sz w:val="20"/>
                <w:szCs w:val="20"/>
              </w:rPr>
              <w:t>14</w:t>
            </w:r>
          </w:p>
        </w:tc>
        <w:tc>
          <w:tcPr>
            <w:tcW w:w="992" w:type="dxa"/>
            <w:tcBorders>
              <w:top w:val="single" w:sz="4" w:space="0" w:color="auto"/>
              <w:left w:val="single" w:sz="4" w:space="0" w:color="auto"/>
              <w:bottom w:val="single" w:sz="4" w:space="0" w:color="auto"/>
              <w:right w:val="single" w:sz="4" w:space="0" w:color="auto"/>
            </w:tcBorders>
          </w:tcPr>
          <w:p w:rsidR="004E44C7" w:rsidRPr="00246632" w:rsidRDefault="004E44C7" w:rsidP="00CF7D47">
            <w:pPr>
              <w:jc w:val="center"/>
              <w:rPr>
                <w:rFonts w:ascii="Arial" w:hAnsi="Arial" w:cs="Arial"/>
                <w:color w:val="000000"/>
                <w:sz w:val="20"/>
                <w:szCs w:val="20"/>
              </w:rPr>
            </w:pPr>
            <w:r w:rsidRPr="00246632">
              <w:rPr>
                <w:rFonts w:ascii="Arial" w:hAnsi="Arial" w:cs="Arial"/>
                <w:color w:val="000000"/>
                <w:sz w:val="20"/>
                <w:szCs w:val="20"/>
              </w:rPr>
              <w:t>15</w:t>
            </w:r>
          </w:p>
        </w:tc>
      </w:tr>
      <w:tr w:rsidR="007912DE" w:rsidRPr="00246632" w:rsidTr="00125247">
        <w:trPr>
          <w:trHeight w:val="20"/>
        </w:trPr>
        <w:tc>
          <w:tcPr>
            <w:tcW w:w="15605"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b/>
                <w:bCs/>
                <w:sz w:val="20"/>
                <w:szCs w:val="20"/>
              </w:rPr>
              <w:t>ИП Горохов С.Ж.</w:t>
            </w:r>
          </w:p>
        </w:tc>
      </w:tr>
      <w:tr w:rsidR="0019179E" w:rsidRPr="00246632" w:rsidTr="00125247">
        <w:trPr>
          <w:gridAfter w:val="1"/>
          <w:wAfter w:w="12" w:type="dxa"/>
          <w:trHeight w:val="20"/>
        </w:trPr>
        <w:tc>
          <w:tcPr>
            <w:tcW w:w="439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9179E" w:rsidRPr="00246632" w:rsidRDefault="0019179E" w:rsidP="00CF7D47">
            <w:pPr>
              <w:suppressAutoHyphens w:val="0"/>
              <w:jc w:val="center"/>
              <w:rPr>
                <w:rFonts w:ascii="Arial" w:hAnsi="Arial" w:cs="Arial"/>
                <w:color w:val="000000"/>
                <w:sz w:val="20"/>
                <w:szCs w:val="20"/>
                <w:lang w:eastAsia="ru-RU"/>
              </w:rPr>
            </w:pPr>
            <w:r w:rsidRPr="00246632">
              <w:rPr>
                <w:rFonts w:ascii="Arial" w:eastAsia="Times New Roman" w:hAnsi="Arial" w:cs="Arial"/>
                <w:sz w:val="20"/>
                <w:szCs w:val="20"/>
              </w:rPr>
              <w:t>Трубопроводы сетей отопления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179E" w:rsidRPr="00246632" w:rsidRDefault="0019179E" w:rsidP="00CF7D47">
            <w:pPr>
              <w:suppressAutoHyphens w:val="0"/>
              <w:jc w:val="center"/>
              <w:rPr>
                <w:rFonts w:ascii="Arial" w:hAnsi="Arial" w:cs="Arial"/>
                <w:color w:val="000000"/>
                <w:sz w:val="20"/>
                <w:szCs w:val="20"/>
                <w:lang w:eastAsia="ru-RU"/>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9179E" w:rsidRPr="00246632" w:rsidRDefault="0019179E" w:rsidP="00CF7D47">
            <w:pPr>
              <w:suppressAutoHyphens w:val="0"/>
              <w:jc w:val="center"/>
              <w:rPr>
                <w:rFonts w:ascii="Arial"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suppressAutoHyphens w:val="0"/>
              <w:jc w:val="center"/>
              <w:rPr>
                <w:rFonts w:ascii="Arial"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suppressAutoHyphens w:val="0"/>
              <w:jc w:val="center"/>
              <w:rPr>
                <w:rFonts w:ascii="Arial" w:hAnsi="Arial" w:cs="Arial"/>
                <w:color w:val="000000"/>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suppressAutoHyphens w:val="0"/>
              <w:jc w:val="center"/>
              <w:rPr>
                <w:rFonts w:ascii="Arial" w:hAnsi="Arial" w:cs="Arial"/>
                <w:color w:val="00000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suppressAutoHyphens w:val="0"/>
              <w:jc w:val="center"/>
              <w:rPr>
                <w:rFonts w:ascii="Arial" w:hAnsi="Arial" w:cs="Arial"/>
                <w:color w:val="000000"/>
                <w:sz w:val="20"/>
                <w:szCs w:val="20"/>
                <w:lang w:eastAsia="ru-RU"/>
              </w:rPr>
            </w:pPr>
          </w:p>
        </w:tc>
        <w:tc>
          <w:tcPr>
            <w:tcW w:w="993"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suppressAutoHyphens w:val="0"/>
              <w:jc w:val="center"/>
              <w:rPr>
                <w:rFonts w:ascii="Arial"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suppressAutoHyphens w:val="0"/>
              <w:jc w:val="center"/>
              <w:rPr>
                <w:rFonts w:ascii="Arial" w:hAnsi="Arial" w:cs="Arial"/>
                <w:color w:val="00000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suppressAutoHyphens w:val="0"/>
              <w:jc w:val="center"/>
              <w:rPr>
                <w:rFonts w:ascii="Arial"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jc w:val="center"/>
              <w:rPr>
                <w:rFonts w:ascii="Arial" w:hAnsi="Arial" w:cs="Arial"/>
                <w:color w:val="000000"/>
                <w:sz w:val="20"/>
                <w:szCs w:val="20"/>
              </w:rPr>
            </w:pPr>
          </w:p>
        </w:tc>
        <w:tc>
          <w:tcPr>
            <w:tcW w:w="992" w:type="dxa"/>
            <w:tcBorders>
              <w:top w:val="single" w:sz="4" w:space="0" w:color="auto"/>
              <w:left w:val="single" w:sz="4" w:space="0" w:color="auto"/>
              <w:bottom w:val="single" w:sz="4" w:space="0" w:color="auto"/>
              <w:right w:val="single" w:sz="4" w:space="0" w:color="auto"/>
            </w:tcBorders>
          </w:tcPr>
          <w:p w:rsidR="0019179E" w:rsidRPr="00246632" w:rsidRDefault="0019179E" w:rsidP="00CF7D47">
            <w:pPr>
              <w:jc w:val="center"/>
              <w:rPr>
                <w:rFonts w:ascii="Arial" w:hAnsi="Arial" w:cs="Arial"/>
                <w:color w:val="000000"/>
                <w:sz w:val="20"/>
                <w:szCs w:val="20"/>
              </w:rPr>
            </w:pP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котельная-УТ-1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121</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4,36</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58,54</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2,30</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32,25</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34,55</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6426,40</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38,48</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УТ-1 - УТ-1а - УТ-2 – ИК-2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84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84</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3,02</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40,64</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1,59</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22,39</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23,98</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4461,31</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26,71</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УТ-2 – овощной склад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86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0,05</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0,69</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10,85</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10,88</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2023,32</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4,30</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УТ-1а - комната ожидания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0,05</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0,76</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0,76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141,16</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0,30</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УТ-1 - УТ-3 - УТ-4 - УТ-5 - УТ-6 - штаб</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57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437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437</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1,75</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23,49</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0,92</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73,15</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74,07</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13777,49</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49,82</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6</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УТ-3 - ИТСО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2017</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0,05</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0,76</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0,76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141,16</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0,30</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7</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УТ-4 – склад продуктовый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19</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2017</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0,02</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0,31</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2,54</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2,56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475,37</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1,44</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УТ-5 - диспетчерская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2019</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0,03</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0,42</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0,02</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3,48</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3,50</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650,50</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1,98</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УТ-6 - склад вещевой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2018</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0,10</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0,80</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0,81</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150,12</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0,46</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246632">
            <w:pPr>
              <w:suppressAutoHyphens w:val="0"/>
              <w:jc w:val="center"/>
              <w:rPr>
                <w:rFonts w:ascii="Arial" w:hAnsi="Arial" w:cs="Arial"/>
                <w:color w:val="000000"/>
                <w:sz w:val="20"/>
                <w:szCs w:val="20"/>
                <w:lang w:eastAsia="ru-RU"/>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итого по сетям</w:t>
            </w:r>
          </w:p>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отопления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246632">
            <w:pPr>
              <w:jc w:val="center"/>
              <w:rPr>
                <w:rFonts w:ascii="Arial" w:hAnsi="Arial" w:cs="Arial"/>
                <w:b/>
                <w:color w:val="000000"/>
                <w:sz w:val="20"/>
                <w:szCs w:val="20"/>
              </w:rPr>
            </w:pPr>
            <w:r w:rsidRPr="00246632">
              <w:rPr>
                <w:rFonts w:ascii="Arial" w:hAnsi="Arial" w:cs="Arial"/>
                <w:b/>
                <w:color w:val="000000"/>
                <w:sz w:val="20"/>
                <w:szCs w:val="20"/>
              </w:rPr>
              <w:t>78,2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791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246632">
            <w:pPr>
              <w:jc w:val="center"/>
              <w:rPr>
                <w:rFonts w:ascii="Arial" w:hAnsi="Arial" w:cs="Arial"/>
                <w:b/>
                <w:color w:val="000000"/>
                <w:sz w:val="20"/>
                <w:szCs w:val="20"/>
              </w:rPr>
            </w:pPr>
            <w:r w:rsidRPr="00246632">
              <w:rPr>
                <w:rFonts w:ascii="Arial" w:hAnsi="Arial" w:cs="Arial"/>
                <w:b/>
                <w:color w:val="000000"/>
                <w:sz w:val="20"/>
                <w:szCs w:val="20"/>
              </w:rPr>
              <w:t>78,2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791</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suppressAutoHyphens w:val="0"/>
              <w:jc w:val="center"/>
              <w:rPr>
                <w:rFonts w:ascii="Arial"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suppressAutoHyphens w:val="0"/>
              <w:jc w:val="center"/>
              <w:rPr>
                <w:rFonts w:ascii="Arial" w:hAnsi="Arial" w:cs="Arial"/>
                <w:color w:val="000000"/>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9,2</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124,3</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4,9</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147,0</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151,9</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28246,8</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246632">
            <w:pPr>
              <w:jc w:val="center"/>
              <w:rPr>
                <w:rFonts w:ascii="Arial" w:hAnsi="Arial" w:cs="Arial"/>
                <w:b/>
                <w:bCs/>
                <w:color w:val="000000"/>
                <w:sz w:val="20"/>
                <w:szCs w:val="20"/>
              </w:rPr>
            </w:pPr>
            <w:r w:rsidRPr="00246632">
              <w:rPr>
                <w:rFonts w:ascii="Arial" w:hAnsi="Arial" w:cs="Arial"/>
                <w:b/>
                <w:bCs/>
                <w:color w:val="000000"/>
                <w:sz w:val="20"/>
                <w:szCs w:val="20"/>
              </w:rPr>
              <w:t>123,8</w:t>
            </w:r>
          </w:p>
        </w:tc>
      </w:tr>
      <w:tr w:rsidR="00125247" w:rsidRPr="00246632" w:rsidTr="0053545F">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125247" w:rsidRPr="00246632" w:rsidRDefault="00125247" w:rsidP="00CF7D47">
            <w:pPr>
              <w:suppressAutoHyphens w:val="0"/>
              <w:jc w:val="center"/>
              <w:rPr>
                <w:rFonts w:ascii="Arial" w:hAnsi="Arial" w:cs="Arial"/>
                <w:color w:val="000000"/>
                <w:sz w:val="20"/>
                <w:szCs w:val="20"/>
                <w:lang w:eastAsia="ru-RU"/>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25247" w:rsidRPr="00246632" w:rsidRDefault="00125247" w:rsidP="00CF7D47">
            <w:pPr>
              <w:jc w:val="center"/>
              <w:rPr>
                <w:rFonts w:ascii="Arial" w:hAnsi="Arial" w:cs="Arial"/>
                <w:color w:val="000000"/>
                <w:sz w:val="20"/>
                <w:szCs w:val="20"/>
              </w:rPr>
            </w:pPr>
            <w:r w:rsidRPr="00246632">
              <w:rPr>
                <w:rFonts w:ascii="Arial" w:eastAsia="Times New Roman" w:hAnsi="Arial" w:cs="Arial"/>
                <w:sz w:val="20"/>
                <w:szCs w:val="20"/>
              </w:rPr>
              <w:t>Трубопроводы сетей ГВС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5247" w:rsidRPr="00246632" w:rsidRDefault="00125247" w:rsidP="00CF7D47">
            <w:pPr>
              <w:jc w:val="center"/>
              <w:rPr>
                <w:rFonts w:ascii="Arial" w:hAnsi="Arial" w:cs="Arial"/>
                <w:color w:val="000000"/>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25247" w:rsidRPr="00246632" w:rsidRDefault="00125247" w:rsidP="00CF7D47">
            <w:pPr>
              <w:jc w:val="center"/>
              <w:rPr>
                <w:rFonts w:ascii="Arial" w:hAnsi="Arial" w:cs="Arial"/>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rsidP="00CF7D47">
            <w:pPr>
              <w:jc w:val="center"/>
              <w:rPr>
                <w:rFonts w:ascii="Arial" w:hAnsi="Arial" w:cs="Arial"/>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rsidP="00CF7D47">
            <w:pPr>
              <w:jc w:val="center"/>
              <w:rPr>
                <w:rFonts w:ascii="Arial" w:hAnsi="Arial" w:cs="Arial"/>
                <w:color w:val="00000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pPr>
              <w:jc w:val="center"/>
              <w:rPr>
                <w:rFonts w:ascii="Arial" w:hAnsi="Arial" w:cs="Arial"/>
                <w:color w:val="000000"/>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pPr>
              <w:jc w:val="center"/>
              <w:rPr>
                <w:rFonts w:ascii="Arial" w:hAnsi="Arial" w:cs="Arial"/>
                <w:color w:val="000000"/>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pPr>
              <w:jc w:val="center"/>
              <w:rPr>
                <w:rFonts w:ascii="Arial" w:hAnsi="Arial" w:cs="Arial"/>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pPr>
              <w:jc w:val="center"/>
              <w:rPr>
                <w:rFonts w:ascii="Arial" w:hAnsi="Arial" w:cs="Arial"/>
                <w:color w:val="000000"/>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pPr>
              <w:jc w:val="center"/>
              <w:rPr>
                <w:rFonts w:ascii="Arial" w:hAnsi="Arial" w:cs="Arial"/>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pPr>
              <w:jc w:val="center"/>
              <w:rPr>
                <w:rFonts w:ascii="Arial" w:hAnsi="Arial" w:cs="Arial"/>
                <w:color w:val="000000"/>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25247" w:rsidRPr="00246632" w:rsidRDefault="00125247">
            <w:pPr>
              <w:jc w:val="center"/>
              <w:rPr>
                <w:rFonts w:ascii="Arial" w:hAnsi="Arial" w:cs="Arial"/>
                <w:color w:val="000000"/>
                <w:sz w:val="20"/>
                <w:szCs w:val="20"/>
              </w:rPr>
            </w:pP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котельная-УТ-1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76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121</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0,54</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11,47</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0,45</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34,49</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34,94</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4148,03</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13,79</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246632" w:rsidP="00CF7D47">
            <w:pPr>
              <w:suppressAutoHyphens w:val="0"/>
              <w:jc w:val="center"/>
              <w:rPr>
                <w:rFonts w:ascii="Arial" w:hAnsi="Arial" w:cs="Arial"/>
                <w:color w:val="000000"/>
                <w:sz w:val="20"/>
                <w:szCs w:val="20"/>
                <w:lang w:eastAsia="ru-RU"/>
              </w:rPr>
            </w:pPr>
            <w:r w:rsidRPr="00246632">
              <w:rPr>
                <w:rFonts w:ascii="Arial" w:hAnsi="Arial" w:cs="Arial"/>
                <w:color w:val="000000"/>
                <w:sz w:val="20"/>
                <w:szCs w:val="20"/>
                <w:lang w:eastAsia="ru-RU"/>
              </w:rPr>
              <w:t>11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rPr>
                <w:rFonts w:ascii="Arial" w:hAnsi="Arial" w:cs="Arial"/>
                <w:color w:val="000000"/>
                <w:sz w:val="20"/>
                <w:szCs w:val="20"/>
              </w:rPr>
            </w:pPr>
            <w:r w:rsidRPr="00246632">
              <w:rPr>
                <w:rFonts w:ascii="Arial" w:hAnsi="Arial" w:cs="Arial"/>
                <w:color w:val="000000"/>
                <w:sz w:val="20"/>
                <w:szCs w:val="20"/>
              </w:rPr>
              <w:t>УТ-1 - УТ-1а - УТ-2 – ИК-2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76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79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79</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sz w:val="20"/>
                <w:szCs w:val="20"/>
              </w:rPr>
            </w:pPr>
            <w:r w:rsidRPr="00246632">
              <w:rPr>
                <w:rFonts w:ascii="Arial" w:hAnsi="Arial" w:cs="Arial"/>
                <w:color w:val="000000"/>
                <w:sz w:val="20"/>
                <w:szCs w:val="20"/>
              </w:rPr>
              <w:t>надземная</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rsidP="00CF7D47">
            <w:pPr>
              <w:jc w:val="center"/>
              <w:rPr>
                <w:rFonts w:ascii="Arial" w:hAnsi="Arial" w:cs="Arial"/>
                <w:color w:val="000000"/>
                <w:sz w:val="20"/>
                <w:szCs w:val="20"/>
              </w:rPr>
            </w:pPr>
            <w:r w:rsidRPr="00246632">
              <w:rPr>
                <w:rFonts w:ascii="Arial" w:hAnsi="Arial" w:cs="Arial"/>
                <w:color w:val="000000"/>
                <w:sz w:val="20"/>
                <w:szCs w:val="20"/>
              </w:rPr>
              <w:t>2015</w:t>
            </w: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0,36</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7,49</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0,29</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22,52</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22,81</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2708,22</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color w:val="000000"/>
                <w:sz w:val="20"/>
                <w:szCs w:val="20"/>
              </w:rPr>
            </w:pPr>
            <w:r w:rsidRPr="00246632">
              <w:rPr>
                <w:rFonts w:ascii="Arial" w:hAnsi="Arial" w:cs="Arial"/>
                <w:color w:val="000000"/>
                <w:sz w:val="20"/>
                <w:szCs w:val="20"/>
              </w:rPr>
              <w:t>9,01</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suppressAutoHyphens w:val="0"/>
              <w:jc w:val="center"/>
              <w:rPr>
                <w:rFonts w:ascii="Arial" w:hAnsi="Arial" w:cs="Arial"/>
                <w:color w:val="000000"/>
                <w:sz w:val="20"/>
                <w:szCs w:val="20"/>
                <w:lang w:eastAsia="ru-RU"/>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bCs/>
                <w:sz w:val="20"/>
                <w:szCs w:val="20"/>
              </w:rPr>
            </w:pPr>
            <w:r w:rsidRPr="00246632">
              <w:rPr>
                <w:rFonts w:ascii="Arial" w:hAnsi="Arial" w:cs="Arial"/>
                <w:b/>
                <w:bCs/>
                <w:sz w:val="20"/>
                <w:szCs w:val="20"/>
              </w:rPr>
              <w:t>итого по сетям ГВС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color w:val="000000"/>
                <w:sz w:val="20"/>
                <w:szCs w:val="20"/>
              </w:rPr>
            </w:pPr>
            <w:r w:rsidRPr="00246632">
              <w:rPr>
                <w:rFonts w:ascii="Arial" w:hAnsi="Arial" w:cs="Arial"/>
                <w:b/>
                <w:color w:val="000000"/>
                <w:sz w:val="20"/>
                <w:szCs w:val="20"/>
              </w:rPr>
              <w:t>57,0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bCs/>
                <w:sz w:val="20"/>
                <w:szCs w:val="20"/>
              </w:rPr>
            </w:pPr>
            <w:r w:rsidRPr="00246632">
              <w:rPr>
                <w:rFonts w:ascii="Arial" w:hAnsi="Arial" w:cs="Arial"/>
                <w:b/>
                <w:bCs/>
                <w:sz w:val="20"/>
                <w:szCs w:val="20"/>
              </w:rPr>
              <w:t>200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color w:val="000000"/>
                <w:sz w:val="20"/>
                <w:szCs w:val="20"/>
              </w:rPr>
            </w:pPr>
            <w:r w:rsidRPr="00246632">
              <w:rPr>
                <w:rFonts w:ascii="Arial" w:hAnsi="Arial" w:cs="Arial"/>
                <w:b/>
                <w:color w:val="000000"/>
                <w:sz w:val="20"/>
                <w:szCs w:val="20"/>
              </w:rPr>
              <w:t>57,0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bCs/>
                <w:sz w:val="20"/>
                <w:szCs w:val="20"/>
              </w:rPr>
            </w:pPr>
            <w:r w:rsidRPr="00246632">
              <w:rPr>
                <w:rFonts w:ascii="Arial" w:hAnsi="Arial" w:cs="Arial"/>
                <w:b/>
                <w:bCs/>
                <w:sz w:val="20"/>
                <w:szCs w:val="20"/>
              </w:rPr>
              <w:t>200</w:t>
            </w:r>
          </w:p>
        </w:tc>
        <w:tc>
          <w:tcPr>
            <w:tcW w:w="1134" w:type="dxa"/>
            <w:tcBorders>
              <w:top w:val="single" w:sz="4" w:space="0" w:color="auto"/>
              <w:left w:val="single" w:sz="4" w:space="0" w:color="auto"/>
              <w:bottom w:val="single" w:sz="4" w:space="0" w:color="auto"/>
              <w:right w:val="single" w:sz="4" w:space="0" w:color="auto"/>
            </w:tcBorders>
          </w:tcPr>
          <w:p w:rsidR="007912DE" w:rsidRPr="00246632" w:rsidRDefault="007912DE" w:rsidP="00CF7D47">
            <w:pPr>
              <w:suppressAutoHyphens w:val="0"/>
              <w:jc w:val="center"/>
              <w:rPr>
                <w:rFonts w:ascii="Arial"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7912DE" w:rsidRPr="00246632" w:rsidRDefault="007912DE" w:rsidP="00CF7D47">
            <w:pPr>
              <w:suppressAutoHyphens w:val="0"/>
              <w:jc w:val="center"/>
              <w:rPr>
                <w:rFonts w:ascii="Arial" w:hAnsi="Arial" w:cs="Arial"/>
                <w:color w:val="000000"/>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0,9</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19,0</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0,7</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57,0</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57,8</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6856,3</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22,8</w:t>
            </w:r>
          </w:p>
        </w:tc>
      </w:tr>
      <w:tr w:rsidR="007912DE" w:rsidRPr="00246632" w:rsidTr="00125247">
        <w:trPr>
          <w:gridAfter w:val="1"/>
          <w:wAfter w:w="12" w:type="dxa"/>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suppressAutoHyphens w:val="0"/>
              <w:jc w:val="center"/>
              <w:rPr>
                <w:rFonts w:ascii="Arial" w:hAnsi="Arial" w:cs="Arial"/>
                <w:color w:val="000000"/>
                <w:sz w:val="20"/>
                <w:szCs w:val="20"/>
                <w:lang w:eastAsia="ru-RU"/>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bCs/>
                <w:color w:val="000000"/>
                <w:sz w:val="20"/>
                <w:szCs w:val="20"/>
              </w:rPr>
            </w:pPr>
            <w:r w:rsidRPr="00246632">
              <w:rPr>
                <w:rFonts w:ascii="Arial" w:hAnsi="Arial" w:cs="Arial"/>
                <w:b/>
                <w:bCs/>
                <w:color w:val="000000"/>
                <w:sz w:val="20"/>
                <w:szCs w:val="20"/>
              </w:rPr>
              <w:t>всего по сетям ЭСО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color w:val="000000"/>
                <w:sz w:val="20"/>
                <w:szCs w:val="20"/>
              </w:rPr>
            </w:pPr>
            <w:r w:rsidRPr="00246632">
              <w:rPr>
                <w:rFonts w:ascii="Arial" w:hAnsi="Arial" w:cs="Arial"/>
                <w:b/>
                <w:color w:val="000000"/>
                <w:sz w:val="20"/>
                <w:szCs w:val="20"/>
              </w:rPr>
              <w:t>74,0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bCs/>
                <w:sz w:val="20"/>
                <w:szCs w:val="20"/>
              </w:rPr>
            </w:pPr>
            <w:r w:rsidRPr="00246632">
              <w:rPr>
                <w:rFonts w:ascii="Arial" w:hAnsi="Arial" w:cs="Arial"/>
                <w:b/>
                <w:bCs/>
                <w:sz w:val="20"/>
                <w:szCs w:val="20"/>
              </w:rPr>
              <w:t>991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color w:val="000000"/>
                <w:sz w:val="20"/>
                <w:szCs w:val="20"/>
              </w:rPr>
            </w:pPr>
            <w:r w:rsidRPr="00246632">
              <w:rPr>
                <w:rFonts w:ascii="Arial" w:hAnsi="Arial" w:cs="Arial"/>
                <w:b/>
                <w:color w:val="000000"/>
                <w:sz w:val="20"/>
                <w:szCs w:val="20"/>
              </w:rPr>
              <w:t>74,0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912DE" w:rsidRPr="00246632" w:rsidRDefault="007912DE" w:rsidP="00CF7D47">
            <w:pPr>
              <w:jc w:val="center"/>
              <w:rPr>
                <w:rFonts w:ascii="Arial" w:hAnsi="Arial" w:cs="Arial"/>
                <w:b/>
                <w:bCs/>
                <w:sz w:val="20"/>
                <w:szCs w:val="20"/>
              </w:rPr>
            </w:pPr>
            <w:r w:rsidRPr="00246632">
              <w:rPr>
                <w:rFonts w:ascii="Arial" w:hAnsi="Arial" w:cs="Arial"/>
                <w:b/>
                <w:bCs/>
                <w:sz w:val="20"/>
                <w:szCs w:val="20"/>
              </w:rPr>
              <w:t>991</w:t>
            </w:r>
          </w:p>
        </w:tc>
        <w:tc>
          <w:tcPr>
            <w:tcW w:w="1134" w:type="dxa"/>
            <w:tcBorders>
              <w:top w:val="single" w:sz="4" w:space="0" w:color="auto"/>
              <w:left w:val="single" w:sz="4" w:space="0" w:color="auto"/>
              <w:bottom w:val="single" w:sz="4" w:space="0" w:color="auto"/>
              <w:right w:val="single" w:sz="4" w:space="0" w:color="auto"/>
            </w:tcBorders>
          </w:tcPr>
          <w:p w:rsidR="007912DE" w:rsidRPr="00246632" w:rsidRDefault="007912DE" w:rsidP="00CF7D47">
            <w:pPr>
              <w:suppressAutoHyphens w:val="0"/>
              <w:jc w:val="center"/>
              <w:rPr>
                <w:rFonts w:ascii="Arial"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7912DE" w:rsidRPr="00246632" w:rsidRDefault="007912DE" w:rsidP="00CF7D47">
            <w:pPr>
              <w:suppressAutoHyphens w:val="0"/>
              <w:jc w:val="center"/>
              <w:rPr>
                <w:rFonts w:ascii="Arial" w:hAnsi="Arial" w:cs="Arial"/>
                <w:color w:val="000000"/>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10,2</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143,2</w:t>
            </w:r>
          </w:p>
        </w:tc>
        <w:tc>
          <w:tcPr>
            <w:tcW w:w="993"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5,6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204,0</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209,6</w:t>
            </w:r>
          </w:p>
        </w:tc>
        <w:tc>
          <w:tcPr>
            <w:tcW w:w="1134"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35103,1</w:t>
            </w:r>
          </w:p>
        </w:tc>
        <w:tc>
          <w:tcPr>
            <w:tcW w:w="992" w:type="dxa"/>
            <w:tcBorders>
              <w:top w:val="single" w:sz="4" w:space="0" w:color="auto"/>
              <w:left w:val="single" w:sz="4" w:space="0" w:color="auto"/>
              <w:bottom w:val="single" w:sz="4" w:space="0" w:color="auto"/>
              <w:right w:val="single" w:sz="4" w:space="0" w:color="auto"/>
            </w:tcBorders>
            <w:vAlign w:val="center"/>
          </w:tcPr>
          <w:p w:rsidR="007912DE" w:rsidRPr="00246632" w:rsidRDefault="007912DE">
            <w:pPr>
              <w:jc w:val="center"/>
              <w:rPr>
                <w:rFonts w:ascii="Arial" w:hAnsi="Arial" w:cs="Arial"/>
                <w:b/>
                <w:bCs/>
                <w:sz w:val="20"/>
                <w:szCs w:val="20"/>
              </w:rPr>
            </w:pPr>
            <w:r w:rsidRPr="00246632">
              <w:rPr>
                <w:rFonts w:ascii="Arial" w:hAnsi="Arial" w:cs="Arial"/>
                <w:b/>
                <w:bCs/>
                <w:sz w:val="20"/>
                <w:szCs w:val="20"/>
              </w:rPr>
              <w:t>146,6</w:t>
            </w:r>
          </w:p>
        </w:tc>
      </w:tr>
    </w:tbl>
    <w:p w:rsidR="00623A3E" w:rsidRDefault="00623A3E"/>
    <w:p w:rsidR="00623A3E" w:rsidRDefault="00623A3E"/>
    <w:p w:rsidR="00623A3E" w:rsidRDefault="00623A3E"/>
    <w:p w:rsidR="00623A3E" w:rsidRDefault="00623A3E"/>
    <w:p w:rsidR="00623A3E" w:rsidRDefault="00623A3E"/>
    <w:p w:rsidR="004E44C7" w:rsidRDefault="004E44C7" w:rsidP="00E07D52">
      <w:pPr>
        <w:pStyle w:val="ConsPlusNormal"/>
        <w:widowControl/>
        <w:ind w:firstLine="0"/>
        <w:rPr>
          <w:rFonts w:ascii="Times New Roman" w:hAnsi="Times New Roman" w:cs="Times New Roman"/>
          <w:bCs/>
          <w:sz w:val="24"/>
          <w:szCs w:val="24"/>
        </w:rPr>
        <w:sectPr w:rsidR="004E44C7" w:rsidSect="00C1083A">
          <w:headerReference w:type="even" r:id="rId33"/>
          <w:headerReference w:type="default" r:id="rId34"/>
          <w:footerReference w:type="even" r:id="rId35"/>
          <w:footerReference w:type="default" r:id="rId36"/>
          <w:headerReference w:type="first" r:id="rId37"/>
          <w:footerReference w:type="first" r:id="rId38"/>
          <w:pgSz w:w="16838" w:h="11906" w:orient="landscape"/>
          <w:pgMar w:top="851" w:right="567" w:bottom="851" w:left="567" w:header="567" w:footer="403" w:gutter="0"/>
          <w:cols w:space="720"/>
          <w:docGrid w:linePitch="360"/>
        </w:sectPr>
      </w:pPr>
    </w:p>
    <w:tbl>
      <w:tblPr>
        <w:tblStyle w:val="af7"/>
        <w:tblW w:w="0" w:type="auto"/>
        <w:tblLook w:val="04A0" w:firstRow="1" w:lastRow="0" w:firstColumn="1" w:lastColumn="0" w:noHBand="0" w:noVBand="1"/>
      </w:tblPr>
      <w:tblGrid>
        <w:gridCol w:w="9906"/>
      </w:tblGrid>
      <w:tr w:rsidR="00F97BF9" w:rsidTr="00A643BB">
        <w:trPr>
          <w:trHeight w:val="13465"/>
        </w:trPr>
        <w:tc>
          <w:tcPr>
            <w:tcW w:w="9906" w:type="dxa"/>
          </w:tcPr>
          <w:p w:rsidR="00F97BF9" w:rsidRDefault="00617538" w:rsidP="00CF7D47">
            <w:pPr>
              <w:spacing w:after="120"/>
              <w:rPr>
                <w:b/>
                <w:sz w:val="26"/>
                <w:szCs w:val="26"/>
              </w:rPr>
            </w:pPr>
            <w:r w:rsidRPr="00617538">
              <w:rPr>
                <w:b/>
                <w:noProof/>
                <w:sz w:val="26"/>
                <w:szCs w:val="26"/>
                <w:lang w:eastAsia="ru-RU"/>
              </w:rPr>
              <w:lastRenderedPageBreak/>
              <w:drawing>
                <wp:inline distT="0" distB="0" distL="0" distR="0" wp14:anchorId="400DF71D" wp14:editId="064398F8">
                  <wp:extent cx="6152515" cy="8469630"/>
                  <wp:effectExtent l="0" t="0" r="63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152515" cy="8469630"/>
                          </a:xfrm>
                          <a:prstGeom prst="rect">
                            <a:avLst/>
                          </a:prstGeom>
                        </pic:spPr>
                      </pic:pic>
                    </a:graphicData>
                  </a:graphic>
                </wp:inline>
              </w:drawing>
            </w:r>
          </w:p>
        </w:tc>
      </w:tr>
    </w:tbl>
    <w:p w:rsidR="007D6F32" w:rsidRDefault="00CF7D47" w:rsidP="00161409">
      <w:pPr>
        <w:widowControl w:val="0"/>
        <w:suppressAutoHyphens w:val="0"/>
        <w:spacing w:before="120"/>
        <w:jc w:val="center"/>
        <w:rPr>
          <w:rFonts w:eastAsia="SimSun"/>
          <w:sz w:val="26"/>
          <w:szCs w:val="26"/>
          <w:lang w:eastAsia="ru-RU"/>
        </w:rPr>
      </w:pPr>
      <w:r>
        <w:rPr>
          <w:rFonts w:eastAsia="SimSun"/>
          <w:sz w:val="26"/>
          <w:szCs w:val="26"/>
          <w:lang w:eastAsia="ru-RU"/>
        </w:rPr>
        <w:t>Рисунок 1.3</w:t>
      </w:r>
      <w:r w:rsidR="00161409">
        <w:rPr>
          <w:rFonts w:eastAsia="SimSun"/>
          <w:sz w:val="26"/>
          <w:szCs w:val="26"/>
          <w:lang w:eastAsia="ru-RU"/>
        </w:rPr>
        <w:t xml:space="preserve">.1 – Схема тепловых сетей </w:t>
      </w:r>
      <w:r w:rsidR="007D6F32" w:rsidRPr="007D6F32">
        <w:rPr>
          <w:rFonts w:eastAsia="SimSun"/>
          <w:sz w:val="26"/>
          <w:szCs w:val="26"/>
          <w:lang w:eastAsia="ru-RU"/>
        </w:rPr>
        <w:t xml:space="preserve">котельной </w:t>
      </w:r>
      <w:r w:rsidR="007D6F32">
        <w:rPr>
          <w:rFonts w:eastAsia="SimSun"/>
          <w:sz w:val="26"/>
          <w:szCs w:val="26"/>
          <w:lang w:eastAsia="ru-RU"/>
        </w:rPr>
        <w:t xml:space="preserve">№3 </w:t>
      </w:r>
      <w:r w:rsidR="007D6F32" w:rsidRPr="007D6F32">
        <w:rPr>
          <w:rFonts w:eastAsia="SimSun"/>
          <w:sz w:val="26"/>
          <w:szCs w:val="26"/>
          <w:lang w:eastAsia="ru-RU"/>
        </w:rPr>
        <w:t>«Микрорайон»</w:t>
      </w:r>
    </w:p>
    <w:p w:rsidR="007D6F32" w:rsidRPr="007D6F32" w:rsidRDefault="007D6F32" w:rsidP="007D6F32">
      <w:pPr>
        <w:widowControl w:val="0"/>
        <w:suppressAutoHyphens w:val="0"/>
        <w:jc w:val="center"/>
        <w:rPr>
          <w:rFonts w:eastAsia="SimSun"/>
          <w:sz w:val="26"/>
          <w:szCs w:val="26"/>
          <w:lang w:eastAsia="ru-RU"/>
        </w:rPr>
      </w:pPr>
      <w:r w:rsidRPr="007D6F32">
        <w:rPr>
          <w:rFonts w:eastAsia="SimSun"/>
          <w:sz w:val="26"/>
          <w:szCs w:val="26"/>
          <w:lang w:eastAsia="ru-RU"/>
        </w:rPr>
        <w:t xml:space="preserve">и котельной </w:t>
      </w:r>
      <w:r>
        <w:rPr>
          <w:rFonts w:eastAsia="SimSun"/>
          <w:sz w:val="26"/>
          <w:szCs w:val="26"/>
          <w:lang w:eastAsia="ru-RU"/>
        </w:rPr>
        <w:t xml:space="preserve">№4 </w:t>
      </w:r>
      <w:r w:rsidRPr="007D6F32">
        <w:rPr>
          <w:rFonts w:eastAsia="SimSun"/>
          <w:sz w:val="26"/>
          <w:szCs w:val="26"/>
          <w:lang w:eastAsia="ru-RU"/>
        </w:rPr>
        <w:t>«СОШ»</w:t>
      </w:r>
      <w:r w:rsidR="009F2BB1" w:rsidRPr="009F2BB1">
        <w:rPr>
          <w:rFonts w:eastAsia="SimSun"/>
          <w:sz w:val="26"/>
          <w:szCs w:val="26"/>
          <w:lang w:eastAsia="ru-RU"/>
        </w:rPr>
        <w:t xml:space="preserve"> п.</w:t>
      </w:r>
      <w:r w:rsidR="009F2BB1">
        <w:rPr>
          <w:rFonts w:eastAsia="SimSun"/>
          <w:sz w:val="26"/>
          <w:szCs w:val="26"/>
          <w:lang w:eastAsia="ru-RU"/>
        </w:rPr>
        <w:t>г.т.</w:t>
      </w:r>
      <w:r w:rsidR="009F2BB1" w:rsidRPr="009F2BB1">
        <w:rPr>
          <w:rFonts w:eastAsia="SimSun"/>
          <w:sz w:val="26"/>
          <w:szCs w:val="26"/>
          <w:lang w:eastAsia="ru-RU"/>
        </w:rPr>
        <w:t xml:space="preserve"> Поназырево</w:t>
      </w:r>
    </w:p>
    <w:tbl>
      <w:tblPr>
        <w:tblStyle w:val="af7"/>
        <w:tblW w:w="0" w:type="auto"/>
        <w:tblLook w:val="04A0" w:firstRow="1" w:lastRow="0" w:firstColumn="1" w:lastColumn="0" w:noHBand="0" w:noVBand="1"/>
      </w:tblPr>
      <w:tblGrid>
        <w:gridCol w:w="9906"/>
      </w:tblGrid>
      <w:tr w:rsidR="00F97BF9" w:rsidTr="00161409">
        <w:trPr>
          <w:trHeight w:val="9528"/>
        </w:trPr>
        <w:tc>
          <w:tcPr>
            <w:tcW w:w="9906" w:type="dxa"/>
          </w:tcPr>
          <w:p w:rsidR="00161409" w:rsidRDefault="00161409" w:rsidP="00CF7D47">
            <w:pPr>
              <w:spacing w:after="120"/>
              <w:rPr>
                <w:b/>
                <w:sz w:val="26"/>
                <w:szCs w:val="26"/>
              </w:rPr>
            </w:pPr>
          </w:p>
          <w:p w:rsidR="00F97BF9" w:rsidRDefault="00364377" w:rsidP="00CF7D47">
            <w:pPr>
              <w:spacing w:after="120"/>
              <w:rPr>
                <w:b/>
                <w:sz w:val="26"/>
                <w:szCs w:val="26"/>
              </w:rPr>
            </w:pPr>
            <w:r w:rsidRPr="00364377">
              <w:rPr>
                <w:b/>
                <w:noProof/>
                <w:sz w:val="26"/>
                <w:szCs w:val="26"/>
                <w:lang w:eastAsia="ru-RU"/>
              </w:rPr>
              <w:drawing>
                <wp:inline distT="0" distB="0" distL="0" distR="0" wp14:anchorId="06CB0494" wp14:editId="1F5FE4A9">
                  <wp:extent cx="6152515" cy="6018530"/>
                  <wp:effectExtent l="0" t="0" r="63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152515" cy="6018530"/>
                          </a:xfrm>
                          <a:prstGeom prst="rect">
                            <a:avLst/>
                          </a:prstGeom>
                        </pic:spPr>
                      </pic:pic>
                    </a:graphicData>
                  </a:graphic>
                </wp:inline>
              </w:drawing>
            </w:r>
          </w:p>
        </w:tc>
      </w:tr>
    </w:tbl>
    <w:p w:rsidR="000044D8" w:rsidRDefault="000044D8" w:rsidP="003F5080">
      <w:pPr>
        <w:spacing w:after="120"/>
        <w:rPr>
          <w:b/>
          <w:sz w:val="26"/>
          <w:szCs w:val="26"/>
        </w:rPr>
      </w:pPr>
    </w:p>
    <w:p w:rsidR="009F2BB1" w:rsidRPr="009F2BB1" w:rsidRDefault="00CF7D47" w:rsidP="009F2BB1">
      <w:pPr>
        <w:widowControl w:val="0"/>
        <w:suppressAutoHyphens w:val="0"/>
        <w:jc w:val="center"/>
        <w:rPr>
          <w:rFonts w:eastAsia="SimSun"/>
          <w:sz w:val="26"/>
          <w:szCs w:val="26"/>
          <w:lang w:eastAsia="ru-RU"/>
        </w:rPr>
      </w:pPr>
      <w:r>
        <w:rPr>
          <w:rFonts w:eastAsia="SimSun"/>
          <w:sz w:val="26"/>
          <w:szCs w:val="26"/>
          <w:lang w:eastAsia="ru-RU"/>
        </w:rPr>
        <w:t>Рисунок 1.3</w:t>
      </w:r>
      <w:r w:rsidR="009F2BB1" w:rsidRPr="009F2BB1">
        <w:rPr>
          <w:rFonts w:eastAsia="SimSun"/>
          <w:sz w:val="26"/>
          <w:szCs w:val="26"/>
          <w:lang w:eastAsia="ru-RU"/>
        </w:rPr>
        <w:t xml:space="preserve">.2 – Схема тепловых сетей котельной </w:t>
      </w:r>
      <w:r w:rsidR="009F2BB1">
        <w:rPr>
          <w:rFonts w:eastAsia="SimSun"/>
          <w:sz w:val="26"/>
          <w:szCs w:val="26"/>
          <w:lang w:eastAsia="ru-RU"/>
        </w:rPr>
        <w:t>№1</w:t>
      </w:r>
      <w:r w:rsidR="009F2BB1" w:rsidRPr="009F2BB1">
        <w:rPr>
          <w:rFonts w:eastAsia="SimSun"/>
          <w:sz w:val="26"/>
          <w:szCs w:val="26"/>
          <w:lang w:eastAsia="ru-RU"/>
        </w:rPr>
        <w:t xml:space="preserve">«ЦРБ», котельной </w:t>
      </w:r>
      <w:r w:rsidR="009F2BB1">
        <w:rPr>
          <w:rFonts w:eastAsia="SimSun"/>
          <w:sz w:val="26"/>
          <w:szCs w:val="26"/>
          <w:lang w:eastAsia="ru-RU"/>
        </w:rPr>
        <w:t xml:space="preserve">№2 </w:t>
      </w:r>
      <w:r w:rsidR="009F2BB1" w:rsidRPr="009F2BB1">
        <w:rPr>
          <w:rFonts w:eastAsia="SimSun"/>
          <w:sz w:val="26"/>
          <w:szCs w:val="26"/>
          <w:lang w:eastAsia="ru-RU"/>
        </w:rPr>
        <w:t>«Гостиница»,</w:t>
      </w:r>
    </w:p>
    <w:p w:rsidR="000044D8" w:rsidRDefault="009F2BB1" w:rsidP="009F2BB1">
      <w:pPr>
        <w:spacing w:after="120"/>
        <w:jc w:val="center"/>
        <w:rPr>
          <w:b/>
          <w:sz w:val="26"/>
          <w:szCs w:val="26"/>
        </w:rPr>
      </w:pPr>
      <w:r w:rsidRPr="009F2BB1">
        <w:rPr>
          <w:rFonts w:eastAsia="SimSun"/>
          <w:sz w:val="26"/>
          <w:szCs w:val="26"/>
          <w:lang w:eastAsia="ru-RU"/>
        </w:rPr>
        <w:t xml:space="preserve">котельной </w:t>
      </w:r>
      <w:r>
        <w:rPr>
          <w:rFonts w:eastAsia="SimSun"/>
          <w:sz w:val="26"/>
          <w:szCs w:val="26"/>
          <w:lang w:eastAsia="ru-RU"/>
        </w:rPr>
        <w:t xml:space="preserve">№5 </w:t>
      </w:r>
      <w:r w:rsidRPr="009F2BB1">
        <w:rPr>
          <w:rFonts w:eastAsia="SimSun"/>
          <w:sz w:val="26"/>
          <w:szCs w:val="26"/>
          <w:lang w:eastAsia="ru-RU"/>
        </w:rPr>
        <w:t>«КБО» п.</w:t>
      </w:r>
      <w:r>
        <w:rPr>
          <w:rFonts w:eastAsia="SimSun"/>
          <w:sz w:val="26"/>
          <w:szCs w:val="26"/>
          <w:lang w:eastAsia="ru-RU"/>
        </w:rPr>
        <w:t>г.т.</w:t>
      </w:r>
      <w:r w:rsidRPr="009F2BB1">
        <w:rPr>
          <w:rFonts w:eastAsia="SimSun"/>
          <w:sz w:val="26"/>
          <w:szCs w:val="26"/>
          <w:lang w:eastAsia="ru-RU"/>
        </w:rPr>
        <w:t xml:space="preserve"> Поназырево</w:t>
      </w:r>
    </w:p>
    <w:p w:rsidR="000044D8" w:rsidRDefault="000044D8" w:rsidP="003F5080">
      <w:pPr>
        <w:spacing w:after="120"/>
        <w:rPr>
          <w:b/>
          <w:sz w:val="26"/>
          <w:szCs w:val="26"/>
        </w:rPr>
      </w:pPr>
    </w:p>
    <w:p w:rsidR="000044D8" w:rsidRDefault="000044D8" w:rsidP="003F5080">
      <w:pPr>
        <w:spacing w:after="120"/>
        <w:rPr>
          <w:b/>
          <w:sz w:val="26"/>
          <w:szCs w:val="26"/>
        </w:rPr>
      </w:pPr>
    </w:p>
    <w:p w:rsidR="000044D8" w:rsidRDefault="000044D8" w:rsidP="003F5080">
      <w:pPr>
        <w:spacing w:after="120"/>
        <w:rPr>
          <w:b/>
          <w:sz w:val="26"/>
          <w:szCs w:val="26"/>
        </w:rPr>
      </w:pPr>
    </w:p>
    <w:p w:rsidR="00754629" w:rsidRDefault="00754629" w:rsidP="003F5080">
      <w:pPr>
        <w:spacing w:after="120"/>
        <w:rPr>
          <w:b/>
          <w:sz w:val="26"/>
          <w:szCs w:val="26"/>
        </w:rPr>
      </w:pPr>
    </w:p>
    <w:p w:rsidR="00754629" w:rsidRDefault="00754629" w:rsidP="004E44C7">
      <w:pPr>
        <w:spacing w:after="120"/>
        <w:jc w:val="center"/>
        <w:rPr>
          <w:b/>
          <w:sz w:val="26"/>
          <w:szCs w:val="26"/>
        </w:rPr>
      </w:pPr>
    </w:p>
    <w:p w:rsidR="004E5B7F" w:rsidRDefault="004E5B7F" w:rsidP="004E44C7">
      <w:pPr>
        <w:spacing w:after="120"/>
        <w:jc w:val="center"/>
        <w:rPr>
          <w:rFonts w:eastAsia="SimSun"/>
          <w:sz w:val="26"/>
          <w:szCs w:val="26"/>
          <w:lang w:eastAsia="ru-RU"/>
        </w:rPr>
      </w:pPr>
    </w:p>
    <w:p w:rsidR="004E5B7F" w:rsidRDefault="004E5B7F" w:rsidP="004E44C7">
      <w:pPr>
        <w:spacing w:after="120"/>
        <w:jc w:val="center"/>
        <w:rPr>
          <w:rFonts w:eastAsia="SimSun"/>
          <w:sz w:val="26"/>
          <w:szCs w:val="26"/>
          <w:lang w:eastAsia="ru-RU"/>
        </w:rPr>
      </w:pPr>
      <w:r w:rsidRPr="004E5B7F">
        <w:rPr>
          <w:rFonts w:eastAsia="SimSun"/>
          <w:noProof/>
          <w:sz w:val="26"/>
          <w:szCs w:val="26"/>
          <w:lang w:eastAsia="ru-RU"/>
        </w:rPr>
        <w:lastRenderedPageBreak/>
        <w:drawing>
          <wp:inline distT="0" distB="0" distL="0" distR="0" wp14:anchorId="21C0BB5D" wp14:editId="79E09388">
            <wp:extent cx="6417745" cy="6692630"/>
            <wp:effectExtent l="0" t="0" r="254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420818" cy="6695835"/>
                    </a:xfrm>
                    <a:prstGeom prst="rect">
                      <a:avLst/>
                    </a:prstGeom>
                  </pic:spPr>
                </pic:pic>
              </a:graphicData>
            </a:graphic>
          </wp:inline>
        </w:drawing>
      </w:r>
    </w:p>
    <w:p w:rsidR="00754629" w:rsidRDefault="00CF7D47" w:rsidP="004E44C7">
      <w:pPr>
        <w:spacing w:after="120"/>
        <w:jc w:val="center"/>
        <w:rPr>
          <w:b/>
          <w:sz w:val="26"/>
          <w:szCs w:val="26"/>
        </w:rPr>
      </w:pPr>
      <w:r>
        <w:rPr>
          <w:rFonts w:eastAsia="SimSun"/>
          <w:sz w:val="26"/>
          <w:szCs w:val="26"/>
          <w:lang w:eastAsia="ru-RU"/>
        </w:rPr>
        <w:t>Рисунок 1.3</w:t>
      </w:r>
      <w:r w:rsidR="004E44C7">
        <w:rPr>
          <w:rFonts w:eastAsia="SimSun"/>
          <w:sz w:val="26"/>
          <w:szCs w:val="26"/>
          <w:lang w:eastAsia="ru-RU"/>
        </w:rPr>
        <w:t>.3</w:t>
      </w:r>
      <w:r w:rsidR="004E44C7" w:rsidRPr="009F2BB1">
        <w:rPr>
          <w:rFonts w:eastAsia="SimSun"/>
          <w:sz w:val="26"/>
          <w:szCs w:val="26"/>
          <w:lang w:eastAsia="ru-RU"/>
        </w:rPr>
        <w:t xml:space="preserve"> – Схема тепловых сетей котельной </w:t>
      </w:r>
      <w:r w:rsidR="004E44C7">
        <w:rPr>
          <w:rFonts w:eastAsia="SimSun"/>
          <w:sz w:val="26"/>
          <w:szCs w:val="26"/>
          <w:lang w:eastAsia="ru-RU"/>
        </w:rPr>
        <w:t>ИП Горохов С.Ж.</w:t>
      </w:r>
      <w:r w:rsidR="004E5B7F" w:rsidRPr="004E5B7F">
        <w:rPr>
          <w:rFonts w:eastAsia="SimSun"/>
          <w:sz w:val="26"/>
          <w:szCs w:val="26"/>
          <w:lang w:eastAsia="ru-RU"/>
        </w:rPr>
        <w:t xml:space="preserve"> </w:t>
      </w:r>
      <w:r w:rsidR="004E5B7F" w:rsidRPr="009F2BB1">
        <w:rPr>
          <w:rFonts w:eastAsia="SimSun"/>
          <w:sz w:val="26"/>
          <w:szCs w:val="26"/>
          <w:lang w:eastAsia="ru-RU"/>
        </w:rPr>
        <w:t>п.</w:t>
      </w:r>
      <w:r w:rsidR="004E5B7F">
        <w:rPr>
          <w:rFonts w:eastAsia="SimSun"/>
          <w:sz w:val="26"/>
          <w:szCs w:val="26"/>
          <w:lang w:eastAsia="ru-RU"/>
        </w:rPr>
        <w:t>г.т.</w:t>
      </w:r>
      <w:r w:rsidR="004E5B7F" w:rsidRPr="009F2BB1">
        <w:rPr>
          <w:rFonts w:eastAsia="SimSun"/>
          <w:sz w:val="26"/>
          <w:szCs w:val="26"/>
          <w:lang w:eastAsia="ru-RU"/>
        </w:rPr>
        <w:t xml:space="preserve"> Поназырево</w:t>
      </w:r>
    </w:p>
    <w:p w:rsidR="00A643BB" w:rsidRDefault="00A643BB" w:rsidP="00CF7D47">
      <w:pPr>
        <w:spacing w:after="120"/>
        <w:rPr>
          <w:b/>
          <w:sz w:val="26"/>
          <w:szCs w:val="26"/>
        </w:rPr>
      </w:pPr>
    </w:p>
    <w:p w:rsidR="00CF7D47" w:rsidRPr="0027196E" w:rsidRDefault="00CF7D47" w:rsidP="00CF7D47">
      <w:pPr>
        <w:spacing w:after="120"/>
        <w:rPr>
          <w:b/>
          <w:sz w:val="26"/>
          <w:szCs w:val="26"/>
        </w:rPr>
      </w:pPr>
      <w:r w:rsidRPr="0027196E">
        <w:rPr>
          <w:b/>
          <w:sz w:val="26"/>
          <w:szCs w:val="26"/>
        </w:rPr>
        <w:t xml:space="preserve">Климатологические параметры </w:t>
      </w:r>
      <w:r w:rsidR="00371839" w:rsidRPr="00C41AA5">
        <w:rPr>
          <w:b/>
          <w:sz w:val="26"/>
          <w:szCs w:val="26"/>
        </w:rPr>
        <w:t>района расположения тепловых сетей</w:t>
      </w:r>
    </w:p>
    <w:p w:rsidR="00FA0E8B" w:rsidRPr="00907180" w:rsidRDefault="00FA0E8B" w:rsidP="00FA0E8B">
      <w:pPr>
        <w:suppressAutoHyphens w:val="0"/>
        <w:autoSpaceDE w:val="0"/>
        <w:autoSpaceDN w:val="0"/>
        <w:adjustRightInd w:val="0"/>
        <w:ind w:firstLine="567"/>
        <w:jc w:val="both"/>
        <w:rPr>
          <w:rFonts w:eastAsia="Times New Roman"/>
          <w:color w:val="000000"/>
          <w:sz w:val="26"/>
          <w:szCs w:val="26"/>
          <w:lang w:eastAsia="ru-RU"/>
        </w:rPr>
      </w:pPr>
      <w:r w:rsidRPr="00FA0E8B">
        <w:rPr>
          <w:rFonts w:eastAsia="Times New Roman"/>
          <w:color w:val="000000"/>
          <w:sz w:val="26"/>
          <w:szCs w:val="26"/>
          <w:lang w:eastAsia="ru-RU"/>
        </w:rPr>
        <w:t>В соответствии с действующими нормативными документами климатологические параметры Поназыревского муниципального округа</w:t>
      </w:r>
      <w:r w:rsidRPr="00907180">
        <w:rPr>
          <w:rFonts w:eastAsia="Times New Roman"/>
          <w:color w:val="000000"/>
          <w:sz w:val="26"/>
          <w:szCs w:val="26"/>
          <w:lang w:eastAsia="ru-RU"/>
        </w:rPr>
        <w:t xml:space="preserve"> принимаются по информации метеостанци</w:t>
      </w:r>
      <w:r>
        <w:rPr>
          <w:rFonts w:eastAsia="Times New Roman"/>
          <w:color w:val="000000"/>
          <w:sz w:val="26"/>
          <w:szCs w:val="26"/>
          <w:lang w:eastAsia="ru-RU"/>
        </w:rPr>
        <w:t>й</w:t>
      </w:r>
      <w:r w:rsidRPr="00907180">
        <w:rPr>
          <w:rFonts w:eastAsia="Times New Roman"/>
          <w:color w:val="000000"/>
          <w:sz w:val="26"/>
          <w:szCs w:val="26"/>
          <w:lang w:eastAsia="ru-RU"/>
        </w:rPr>
        <w:t xml:space="preserve"> г. Шарьи </w:t>
      </w:r>
      <w:r>
        <w:rPr>
          <w:rFonts w:eastAsia="Times New Roman"/>
          <w:color w:val="000000"/>
          <w:sz w:val="26"/>
          <w:szCs w:val="26"/>
          <w:lang w:eastAsia="ru-RU"/>
        </w:rPr>
        <w:t>(</w:t>
      </w:r>
      <w:r>
        <w:rPr>
          <w:rFonts w:eastAsia="SimSun"/>
          <w:sz w:val="26"/>
          <w:szCs w:val="26"/>
          <w:lang w:eastAsia="ru-RU"/>
        </w:rPr>
        <w:t>т</w:t>
      </w:r>
      <w:r w:rsidRPr="00364607">
        <w:rPr>
          <w:rFonts w:eastAsia="SimSun"/>
          <w:sz w:val="26"/>
          <w:szCs w:val="26"/>
          <w:lang w:eastAsia="ru-RU"/>
        </w:rPr>
        <w:t>емпература наружного воздуха</w:t>
      </w:r>
      <w:r>
        <w:rPr>
          <w:rFonts w:eastAsia="Times New Roman"/>
          <w:color w:val="000000"/>
          <w:sz w:val="26"/>
          <w:szCs w:val="26"/>
          <w:lang w:eastAsia="ru-RU"/>
        </w:rPr>
        <w:t xml:space="preserve">) и г. Макарьева (температура грунта) </w:t>
      </w:r>
      <w:r w:rsidRPr="00907180">
        <w:rPr>
          <w:rFonts w:eastAsia="Times New Roman"/>
          <w:color w:val="000000"/>
          <w:sz w:val="26"/>
          <w:szCs w:val="26"/>
          <w:lang w:eastAsia="ru-RU"/>
        </w:rPr>
        <w:t>за последние 5 лет, как ближайш</w:t>
      </w:r>
      <w:r>
        <w:rPr>
          <w:rFonts w:eastAsia="Times New Roman"/>
          <w:color w:val="000000"/>
          <w:sz w:val="26"/>
          <w:szCs w:val="26"/>
          <w:lang w:eastAsia="ru-RU"/>
        </w:rPr>
        <w:t>их</w:t>
      </w:r>
      <w:r w:rsidRPr="00907180">
        <w:rPr>
          <w:rFonts w:eastAsia="Times New Roman"/>
          <w:color w:val="000000"/>
          <w:sz w:val="26"/>
          <w:szCs w:val="26"/>
          <w:lang w:eastAsia="ru-RU"/>
        </w:rPr>
        <w:t xml:space="preserve"> к </w:t>
      </w:r>
      <w:r>
        <w:rPr>
          <w:rFonts w:eastAsia="Times New Roman"/>
          <w:color w:val="000000"/>
          <w:sz w:val="26"/>
          <w:szCs w:val="26"/>
          <w:lang w:eastAsia="ru-RU"/>
        </w:rPr>
        <w:t>району теплоснабжения</w:t>
      </w:r>
      <w:r w:rsidRPr="00907180">
        <w:rPr>
          <w:rFonts w:eastAsia="Times New Roman"/>
          <w:color w:val="000000"/>
          <w:sz w:val="26"/>
          <w:szCs w:val="26"/>
          <w:lang w:eastAsia="ru-RU"/>
        </w:rPr>
        <w:t xml:space="preserve">, и составляют:  </w:t>
      </w:r>
    </w:p>
    <w:p w:rsidR="00FA0E8B" w:rsidRPr="00907180" w:rsidRDefault="00FA0E8B" w:rsidP="00FA0E8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среднегодовая т</w:t>
      </w:r>
      <w:r>
        <w:rPr>
          <w:rFonts w:eastAsia="Times New Roman"/>
          <w:color w:val="000000"/>
          <w:sz w:val="26"/>
          <w:szCs w:val="26"/>
          <w:lang w:eastAsia="ru-RU"/>
        </w:rPr>
        <w:t>емпература наружного воздуха 3,8</w:t>
      </w:r>
      <w:r w:rsidRPr="00907180">
        <w:rPr>
          <w:rFonts w:eastAsia="Times New Roman"/>
          <w:color w:val="000000"/>
          <w:sz w:val="26"/>
          <w:szCs w:val="26"/>
          <w:lang w:eastAsia="ru-RU"/>
        </w:rPr>
        <w:t xml:space="preserve"> </w:t>
      </w:r>
      <w:r w:rsidRPr="00907180">
        <w:rPr>
          <w:rFonts w:eastAsia="Times New Roman"/>
          <w:color w:val="000000"/>
          <w:sz w:val="26"/>
          <w:szCs w:val="26"/>
          <w:vertAlign w:val="superscript"/>
          <w:lang w:eastAsia="ru-RU"/>
        </w:rPr>
        <w:t>0</w:t>
      </w:r>
      <w:r w:rsidRPr="00907180">
        <w:rPr>
          <w:rFonts w:eastAsia="Times New Roman"/>
          <w:color w:val="000000"/>
          <w:sz w:val="26"/>
          <w:szCs w:val="26"/>
          <w:lang w:eastAsia="ru-RU"/>
        </w:rPr>
        <w:t xml:space="preserve">С; </w:t>
      </w:r>
    </w:p>
    <w:p w:rsidR="00FA0E8B" w:rsidRPr="00907180" w:rsidRDefault="00FA0E8B" w:rsidP="00FA0E8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xml:space="preserve">- средняя скорость ветра 3,0 м/с. </w:t>
      </w:r>
    </w:p>
    <w:p w:rsidR="00FA0E8B" w:rsidRPr="00907180" w:rsidRDefault="00FA0E8B" w:rsidP="00FA0E8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xml:space="preserve">Параметры отопительного периода: </w:t>
      </w:r>
    </w:p>
    <w:p w:rsidR="00FA0E8B" w:rsidRPr="00907180" w:rsidRDefault="00FA0E8B" w:rsidP="00FA0E8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xml:space="preserve">- продолжительность 224 сут. или 5376 ч, </w:t>
      </w:r>
    </w:p>
    <w:p w:rsidR="00FA0E8B" w:rsidRPr="00907180" w:rsidRDefault="00FA0E8B" w:rsidP="00FA0E8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xml:space="preserve">Среднесезонные за отопительный период условия эксплуатации: </w:t>
      </w:r>
    </w:p>
    <w:p w:rsidR="00FA0E8B" w:rsidRPr="00907180" w:rsidRDefault="00FA0E8B" w:rsidP="00FA0E8B">
      <w:pPr>
        <w:suppressAutoHyphens w:val="0"/>
        <w:autoSpaceDE w:val="0"/>
        <w:autoSpaceDN w:val="0"/>
        <w:adjustRightInd w:val="0"/>
        <w:rPr>
          <w:rFonts w:eastAsia="Times New Roman"/>
          <w:color w:val="000000"/>
          <w:sz w:val="26"/>
          <w:szCs w:val="26"/>
          <w:lang w:eastAsia="ru-RU"/>
        </w:rPr>
      </w:pPr>
      <w:r w:rsidRPr="00907180">
        <w:rPr>
          <w:rFonts w:eastAsia="Times New Roman"/>
          <w:color w:val="000000"/>
          <w:sz w:val="26"/>
          <w:szCs w:val="26"/>
          <w:lang w:eastAsia="ru-RU"/>
        </w:rPr>
        <w:t>- те</w:t>
      </w:r>
      <w:r>
        <w:rPr>
          <w:rFonts w:eastAsia="Times New Roman"/>
          <w:color w:val="000000"/>
          <w:sz w:val="26"/>
          <w:szCs w:val="26"/>
          <w:lang w:eastAsia="ru-RU"/>
        </w:rPr>
        <w:t>мпература наружного воздуха -2,83</w:t>
      </w:r>
      <w:r w:rsidRPr="00907180">
        <w:rPr>
          <w:rFonts w:eastAsia="Times New Roman"/>
          <w:color w:val="000000"/>
          <w:sz w:val="26"/>
          <w:szCs w:val="26"/>
          <w:lang w:eastAsia="ru-RU"/>
        </w:rPr>
        <w:t xml:space="preserve"> </w:t>
      </w:r>
      <w:r w:rsidRPr="00907180">
        <w:rPr>
          <w:rFonts w:eastAsia="Times New Roman"/>
          <w:color w:val="000000"/>
          <w:szCs w:val="24"/>
          <w:vertAlign w:val="superscript"/>
          <w:lang w:eastAsia="ru-RU"/>
        </w:rPr>
        <w:t>0</w:t>
      </w:r>
      <w:r w:rsidRPr="00907180">
        <w:rPr>
          <w:rFonts w:eastAsia="Times New Roman"/>
          <w:color w:val="000000"/>
          <w:sz w:val="26"/>
          <w:szCs w:val="26"/>
          <w:lang w:eastAsia="ru-RU"/>
        </w:rPr>
        <w:t xml:space="preserve">С; </w:t>
      </w:r>
    </w:p>
    <w:p w:rsidR="00FA0E8B" w:rsidRPr="00907180" w:rsidRDefault="00FA0E8B" w:rsidP="00FA0E8B">
      <w:pPr>
        <w:widowControl w:val="0"/>
        <w:suppressAutoHyphens w:val="0"/>
        <w:rPr>
          <w:rFonts w:eastAsia="SimSun"/>
          <w:sz w:val="26"/>
          <w:szCs w:val="26"/>
          <w:lang w:eastAsia="ru-RU"/>
        </w:rPr>
      </w:pPr>
      <w:r w:rsidRPr="00907180">
        <w:rPr>
          <w:rFonts w:eastAsia="SimSun"/>
          <w:sz w:val="26"/>
          <w:szCs w:val="26"/>
          <w:lang w:eastAsia="ru-RU"/>
        </w:rPr>
        <w:lastRenderedPageBreak/>
        <w:t>- температура грунта +5,1</w:t>
      </w:r>
      <w:r w:rsidRPr="00907180">
        <w:rPr>
          <w:rFonts w:eastAsia="SimSun"/>
          <w:szCs w:val="24"/>
          <w:vertAlign w:val="superscript"/>
          <w:lang w:eastAsia="ru-RU"/>
        </w:rPr>
        <w:t>0</w:t>
      </w:r>
      <w:r w:rsidRPr="00907180">
        <w:rPr>
          <w:rFonts w:eastAsia="SimSun"/>
          <w:sz w:val="26"/>
          <w:szCs w:val="26"/>
          <w:lang w:eastAsia="ru-RU"/>
        </w:rPr>
        <w:t xml:space="preserve">С. </w:t>
      </w:r>
    </w:p>
    <w:p w:rsidR="00FA0E8B" w:rsidRPr="00907180" w:rsidRDefault="00FA0E8B" w:rsidP="00FA0E8B">
      <w:pPr>
        <w:widowControl w:val="0"/>
        <w:suppressAutoHyphens w:val="0"/>
        <w:rPr>
          <w:rFonts w:eastAsia="SimSun"/>
          <w:sz w:val="26"/>
          <w:szCs w:val="26"/>
          <w:lang w:eastAsia="ru-RU"/>
        </w:rPr>
      </w:pPr>
      <w:r w:rsidRPr="00907180">
        <w:rPr>
          <w:rFonts w:eastAsia="SimSun"/>
          <w:sz w:val="26"/>
          <w:szCs w:val="26"/>
          <w:lang w:eastAsia="ru-RU"/>
        </w:rPr>
        <w:t>Параметры сетей отопления:</w:t>
      </w:r>
    </w:p>
    <w:p w:rsidR="00FA0E8B" w:rsidRPr="00907180" w:rsidRDefault="00FA0E8B" w:rsidP="00FA0E8B">
      <w:pPr>
        <w:widowControl w:val="0"/>
        <w:suppressAutoHyphens w:val="0"/>
        <w:rPr>
          <w:rFonts w:eastAsia="SimSun"/>
          <w:sz w:val="26"/>
          <w:szCs w:val="26"/>
          <w:lang w:eastAsia="ru-RU"/>
        </w:rPr>
      </w:pPr>
      <w:r w:rsidRPr="00907180">
        <w:rPr>
          <w:rFonts w:eastAsia="SimSun"/>
          <w:sz w:val="26"/>
          <w:szCs w:val="26"/>
          <w:lang w:eastAsia="ru-RU"/>
        </w:rPr>
        <w:t>- температурный гр</w:t>
      </w:r>
      <w:r w:rsidR="005963CC">
        <w:rPr>
          <w:rFonts w:eastAsia="SimSun"/>
          <w:sz w:val="26"/>
          <w:szCs w:val="26"/>
          <w:lang w:eastAsia="ru-RU"/>
        </w:rPr>
        <w:t xml:space="preserve">афик тепловых сетей отопления   </w:t>
      </w:r>
      <w:r w:rsidRPr="00907180">
        <w:rPr>
          <w:rFonts w:eastAsia="SimSun"/>
          <w:sz w:val="26"/>
          <w:szCs w:val="26"/>
          <w:lang w:eastAsia="ru-RU"/>
        </w:rPr>
        <w:t xml:space="preserve">80/60 </w:t>
      </w:r>
      <w:r w:rsidRPr="00907180">
        <w:rPr>
          <w:rFonts w:eastAsia="SimSun"/>
          <w:sz w:val="26"/>
          <w:szCs w:val="26"/>
          <w:vertAlign w:val="superscript"/>
          <w:lang w:eastAsia="ru-RU"/>
        </w:rPr>
        <w:t>о</w:t>
      </w:r>
      <w:r w:rsidRPr="00907180">
        <w:rPr>
          <w:rFonts w:eastAsia="SimSun"/>
          <w:sz w:val="26"/>
          <w:szCs w:val="26"/>
          <w:lang w:eastAsia="ru-RU"/>
        </w:rPr>
        <w:t>С;</w:t>
      </w:r>
    </w:p>
    <w:p w:rsidR="00FA0E8B" w:rsidRPr="00907180" w:rsidRDefault="00FA0E8B" w:rsidP="00FA0E8B">
      <w:pPr>
        <w:widowControl w:val="0"/>
        <w:suppressAutoHyphens w:val="0"/>
        <w:rPr>
          <w:rFonts w:eastAsia="SimSun"/>
          <w:sz w:val="26"/>
          <w:szCs w:val="26"/>
          <w:lang w:eastAsia="ru-RU"/>
        </w:rPr>
      </w:pPr>
      <w:r w:rsidRPr="00907180">
        <w:rPr>
          <w:rFonts w:eastAsia="SimSun"/>
          <w:sz w:val="26"/>
          <w:szCs w:val="26"/>
          <w:lang w:eastAsia="ru-RU"/>
        </w:rPr>
        <w:t>- температура теплоносит</w:t>
      </w:r>
      <w:r>
        <w:rPr>
          <w:rFonts w:eastAsia="SimSun"/>
          <w:sz w:val="26"/>
          <w:szCs w:val="26"/>
          <w:lang w:eastAsia="ru-RU"/>
        </w:rPr>
        <w:t>еля в подающем трубопроводе 51,8</w:t>
      </w:r>
      <w:r w:rsidRPr="00907180">
        <w:rPr>
          <w:rFonts w:eastAsia="SimSun"/>
          <w:sz w:val="26"/>
          <w:szCs w:val="26"/>
          <w:lang w:eastAsia="ru-RU"/>
        </w:rPr>
        <w:t xml:space="preserve"> </w:t>
      </w:r>
      <w:r w:rsidRPr="00907180">
        <w:rPr>
          <w:rFonts w:eastAsia="SimSun"/>
          <w:sz w:val="26"/>
          <w:szCs w:val="26"/>
          <w:vertAlign w:val="superscript"/>
          <w:lang w:eastAsia="ru-RU"/>
        </w:rPr>
        <w:t>о</w:t>
      </w:r>
      <w:r w:rsidRPr="00907180">
        <w:rPr>
          <w:rFonts w:eastAsia="SimSun"/>
          <w:sz w:val="26"/>
          <w:szCs w:val="26"/>
          <w:lang w:eastAsia="ru-RU"/>
        </w:rPr>
        <w:t>С;</w:t>
      </w:r>
    </w:p>
    <w:p w:rsidR="00FA0E8B" w:rsidRPr="00907180" w:rsidRDefault="00FA0E8B" w:rsidP="00FA0E8B">
      <w:pPr>
        <w:widowControl w:val="0"/>
        <w:suppressAutoHyphens w:val="0"/>
        <w:rPr>
          <w:rFonts w:eastAsia="SimSun"/>
          <w:sz w:val="26"/>
          <w:szCs w:val="26"/>
          <w:lang w:eastAsia="ru-RU"/>
        </w:rPr>
      </w:pPr>
      <w:r w:rsidRPr="00907180">
        <w:rPr>
          <w:rFonts w:eastAsia="SimSun"/>
          <w:sz w:val="26"/>
          <w:szCs w:val="26"/>
          <w:lang w:eastAsia="ru-RU"/>
        </w:rPr>
        <w:t>- температура теплоносит</w:t>
      </w:r>
      <w:r>
        <w:rPr>
          <w:rFonts w:eastAsia="SimSun"/>
          <w:sz w:val="26"/>
          <w:szCs w:val="26"/>
          <w:lang w:eastAsia="ru-RU"/>
        </w:rPr>
        <w:t>еля в обратном трубопроводе 42,28</w:t>
      </w:r>
      <w:r w:rsidRPr="00907180">
        <w:rPr>
          <w:rFonts w:eastAsia="SimSun"/>
          <w:sz w:val="26"/>
          <w:szCs w:val="26"/>
          <w:lang w:eastAsia="ru-RU"/>
        </w:rPr>
        <w:t xml:space="preserve"> </w:t>
      </w:r>
      <w:r w:rsidRPr="00907180">
        <w:rPr>
          <w:rFonts w:eastAsia="SimSun"/>
          <w:sz w:val="26"/>
          <w:szCs w:val="26"/>
          <w:vertAlign w:val="superscript"/>
          <w:lang w:eastAsia="ru-RU"/>
        </w:rPr>
        <w:t>о</w:t>
      </w:r>
      <w:r w:rsidRPr="00907180">
        <w:rPr>
          <w:rFonts w:eastAsia="SimSun"/>
          <w:sz w:val="26"/>
          <w:szCs w:val="26"/>
          <w:lang w:eastAsia="ru-RU"/>
        </w:rPr>
        <w:t>С;</w:t>
      </w:r>
    </w:p>
    <w:p w:rsidR="00FA0E8B" w:rsidRPr="00907180" w:rsidRDefault="00FA0E8B" w:rsidP="00FA0E8B">
      <w:pPr>
        <w:widowControl w:val="0"/>
        <w:suppressAutoHyphens w:val="0"/>
        <w:rPr>
          <w:rFonts w:eastAsia="SimSun"/>
          <w:sz w:val="26"/>
          <w:szCs w:val="26"/>
          <w:lang w:eastAsia="ru-RU"/>
        </w:rPr>
      </w:pPr>
      <w:r w:rsidRPr="00907180">
        <w:rPr>
          <w:rFonts w:eastAsia="SimSun"/>
          <w:sz w:val="26"/>
          <w:szCs w:val="26"/>
          <w:lang w:eastAsia="ru-RU"/>
        </w:rPr>
        <w:t>- средняя температура теплоносителя в подаю</w:t>
      </w:r>
      <w:r>
        <w:rPr>
          <w:rFonts w:eastAsia="SimSun"/>
          <w:sz w:val="26"/>
          <w:szCs w:val="26"/>
          <w:lang w:eastAsia="ru-RU"/>
        </w:rPr>
        <w:t>щем+обратном трубопроводах 47,04</w:t>
      </w:r>
      <w:r w:rsidRPr="00907180">
        <w:rPr>
          <w:rFonts w:eastAsia="SimSun"/>
          <w:sz w:val="26"/>
          <w:szCs w:val="26"/>
          <w:vertAlign w:val="superscript"/>
          <w:lang w:eastAsia="ru-RU"/>
        </w:rPr>
        <w:t>о</w:t>
      </w:r>
      <w:r w:rsidRPr="00907180">
        <w:rPr>
          <w:rFonts w:eastAsia="SimSun"/>
          <w:sz w:val="26"/>
          <w:szCs w:val="26"/>
          <w:lang w:eastAsia="ru-RU"/>
        </w:rPr>
        <w:t>С;</w:t>
      </w:r>
    </w:p>
    <w:p w:rsidR="00390AB0" w:rsidRDefault="00FA0E8B" w:rsidP="00FA0E8B">
      <w:pPr>
        <w:widowControl w:val="0"/>
        <w:suppressAutoHyphens w:val="0"/>
        <w:rPr>
          <w:rFonts w:eastAsia="SimSun"/>
          <w:sz w:val="26"/>
          <w:szCs w:val="26"/>
          <w:lang w:eastAsia="ru-RU"/>
        </w:rPr>
      </w:pPr>
      <w:r w:rsidRPr="00907180">
        <w:rPr>
          <w:rFonts w:eastAsia="SimSun"/>
          <w:sz w:val="26"/>
          <w:szCs w:val="26"/>
          <w:lang w:eastAsia="ru-RU"/>
        </w:rPr>
        <w:t>- разность температур теплоносителя и наружного воздуха</w:t>
      </w:r>
      <w:r>
        <w:rPr>
          <w:rFonts w:eastAsia="SimSun"/>
          <w:sz w:val="26"/>
          <w:szCs w:val="26"/>
          <w:lang w:eastAsia="ru-RU"/>
        </w:rPr>
        <w:t xml:space="preserve">: </w:t>
      </w:r>
    </w:p>
    <w:p w:rsidR="00FA0E8B" w:rsidRPr="00907180" w:rsidRDefault="00390AB0" w:rsidP="00FA0E8B">
      <w:pPr>
        <w:widowControl w:val="0"/>
        <w:suppressAutoHyphens w:val="0"/>
        <w:rPr>
          <w:rFonts w:eastAsia="SimSun"/>
          <w:sz w:val="26"/>
          <w:szCs w:val="26"/>
          <w:lang w:eastAsia="ru-RU"/>
        </w:rPr>
      </w:pPr>
      <w:r>
        <w:rPr>
          <w:rFonts w:eastAsia="SimSun"/>
          <w:sz w:val="26"/>
          <w:szCs w:val="26"/>
          <w:lang w:eastAsia="ru-RU"/>
        </w:rPr>
        <w:t xml:space="preserve">   </w:t>
      </w:r>
      <w:r w:rsidR="00FA0E8B">
        <w:rPr>
          <w:rFonts w:eastAsia="SimSun"/>
          <w:sz w:val="26"/>
          <w:szCs w:val="26"/>
          <w:lang w:eastAsia="ru-RU"/>
        </w:rPr>
        <w:t>в подающем трубопроводе 54,62</w:t>
      </w:r>
      <w:r w:rsidR="00FA0E8B" w:rsidRPr="00907180">
        <w:rPr>
          <w:rFonts w:eastAsia="SimSun"/>
          <w:sz w:val="26"/>
          <w:szCs w:val="26"/>
          <w:lang w:eastAsia="ru-RU"/>
        </w:rPr>
        <w:t xml:space="preserve"> </w:t>
      </w:r>
      <w:r w:rsidR="00FA0E8B" w:rsidRPr="00907180">
        <w:rPr>
          <w:rFonts w:eastAsia="SimSun"/>
          <w:sz w:val="26"/>
          <w:szCs w:val="26"/>
          <w:vertAlign w:val="superscript"/>
          <w:lang w:eastAsia="ru-RU"/>
        </w:rPr>
        <w:t>о</w:t>
      </w:r>
      <w:r w:rsidR="00FA0E8B">
        <w:rPr>
          <w:rFonts w:eastAsia="SimSun"/>
          <w:sz w:val="26"/>
          <w:szCs w:val="26"/>
          <w:lang w:eastAsia="ru-RU"/>
        </w:rPr>
        <w:t xml:space="preserve">С, </w:t>
      </w:r>
      <w:r w:rsidR="00556EE5">
        <w:rPr>
          <w:rFonts w:eastAsia="SimSun"/>
          <w:sz w:val="26"/>
          <w:szCs w:val="26"/>
          <w:lang w:eastAsia="ru-RU"/>
        </w:rPr>
        <w:t xml:space="preserve"> </w:t>
      </w:r>
      <w:r w:rsidR="00FA0E8B">
        <w:rPr>
          <w:rFonts w:eastAsia="SimSun"/>
          <w:sz w:val="26"/>
          <w:szCs w:val="26"/>
          <w:lang w:eastAsia="ru-RU"/>
        </w:rPr>
        <w:t xml:space="preserve">в обратном трубопроводе </w:t>
      </w:r>
      <w:r w:rsidR="005963CC">
        <w:rPr>
          <w:rFonts w:eastAsia="SimSun"/>
          <w:sz w:val="26"/>
          <w:szCs w:val="26"/>
          <w:lang w:eastAsia="ru-RU"/>
        </w:rPr>
        <w:t xml:space="preserve"> </w:t>
      </w:r>
      <w:r w:rsidR="00FA0E8B">
        <w:rPr>
          <w:rFonts w:eastAsia="SimSun"/>
          <w:sz w:val="26"/>
          <w:szCs w:val="26"/>
          <w:lang w:eastAsia="ru-RU"/>
        </w:rPr>
        <w:t>45,11</w:t>
      </w:r>
      <w:r w:rsidR="00FA0E8B" w:rsidRPr="00907180">
        <w:rPr>
          <w:rFonts w:eastAsia="SimSun"/>
          <w:sz w:val="26"/>
          <w:szCs w:val="26"/>
          <w:lang w:eastAsia="ru-RU"/>
        </w:rPr>
        <w:t xml:space="preserve"> </w:t>
      </w:r>
      <w:r w:rsidR="00FA0E8B" w:rsidRPr="00907180">
        <w:rPr>
          <w:rFonts w:eastAsia="SimSun"/>
          <w:sz w:val="26"/>
          <w:szCs w:val="26"/>
          <w:vertAlign w:val="superscript"/>
          <w:lang w:eastAsia="ru-RU"/>
        </w:rPr>
        <w:t>о</w:t>
      </w:r>
      <w:r w:rsidR="00FA0E8B" w:rsidRPr="00907180">
        <w:rPr>
          <w:rFonts w:eastAsia="SimSun"/>
          <w:sz w:val="26"/>
          <w:szCs w:val="26"/>
          <w:lang w:eastAsia="ru-RU"/>
        </w:rPr>
        <w:t>С;</w:t>
      </w:r>
    </w:p>
    <w:p w:rsidR="00FA0E8B" w:rsidRPr="00FA0E8B" w:rsidRDefault="00FA0E8B" w:rsidP="00FA0E8B">
      <w:pPr>
        <w:widowControl w:val="0"/>
        <w:tabs>
          <w:tab w:val="left" w:pos="9781"/>
        </w:tabs>
        <w:suppressAutoHyphens w:val="0"/>
        <w:spacing w:after="120"/>
        <w:rPr>
          <w:rFonts w:eastAsia="SimSun"/>
          <w:sz w:val="26"/>
          <w:szCs w:val="26"/>
          <w:lang w:eastAsia="ru-RU"/>
        </w:rPr>
      </w:pPr>
      <w:r w:rsidRPr="00907180">
        <w:rPr>
          <w:rFonts w:eastAsia="SimSun"/>
          <w:sz w:val="26"/>
          <w:szCs w:val="26"/>
          <w:lang w:eastAsia="ru-RU"/>
        </w:rPr>
        <w:t>- разность средне</w:t>
      </w:r>
      <w:r>
        <w:rPr>
          <w:rFonts w:eastAsia="SimSun"/>
          <w:sz w:val="26"/>
          <w:szCs w:val="26"/>
          <w:lang w:eastAsia="ru-RU"/>
        </w:rPr>
        <w:t>й температуры воды и грунта 41,85</w:t>
      </w:r>
      <w:r w:rsidRPr="00907180">
        <w:rPr>
          <w:rFonts w:eastAsia="SimSun"/>
          <w:sz w:val="26"/>
          <w:szCs w:val="26"/>
          <w:lang w:eastAsia="ru-RU"/>
        </w:rPr>
        <w:t xml:space="preserve"> </w:t>
      </w:r>
      <w:r w:rsidRPr="00907180">
        <w:rPr>
          <w:rFonts w:eastAsia="SimSun"/>
          <w:sz w:val="26"/>
          <w:szCs w:val="26"/>
          <w:vertAlign w:val="superscript"/>
          <w:lang w:eastAsia="ru-RU"/>
        </w:rPr>
        <w:t>о</w:t>
      </w:r>
      <w:r w:rsidRPr="00907180">
        <w:rPr>
          <w:rFonts w:eastAsia="SimSun"/>
          <w:sz w:val="26"/>
          <w:szCs w:val="26"/>
          <w:lang w:eastAsia="ru-RU"/>
        </w:rPr>
        <w:t>С.</w:t>
      </w:r>
    </w:p>
    <w:p w:rsidR="00907180" w:rsidRPr="00FA0E8B" w:rsidRDefault="00CF7D47" w:rsidP="00FA0E8B">
      <w:pPr>
        <w:tabs>
          <w:tab w:val="left" w:pos="10200"/>
        </w:tabs>
        <w:ind w:right="6"/>
        <w:jc w:val="both"/>
        <w:rPr>
          <w:sz w:val="26"/>
          <w:szCs w:val="26"/>
        </w:rPr>
      </w:pPr>
      <w:r>
        <w:rPr>
          <w:sz w:val="26"/>
          <w:szCs w:val="26"/>
        </w:rPr>
        <w:t xml:space="preserve">Фактические </w:t>
      </w:r>
      <w:r w:rsidR="00B80452" w:rsidRPr="0072384B">
        <w:rPr>
          <w:sz w:val="26"/>
          <w:szCs w:val="26"/>
        </w:rPr>
        <w:t xml:space="preserve">температуры наружного воздуха </w:t>
      </w:r>
      <w:r w:rsidR="00280799">
        <w:rPr>
          <w:sz w:val="26"/>
          <w:szCs w:val="26"/>
        </w:rPr>
        <w:t xml:space="preserve">за последние 5 лет </w:t>
      </w:r>
      <w:r w:rsidR="00B80452">
        <w:rPr>
          <w:sz w:val="26"/>
          <w:szCs w:val="26"/>
        </w:rPr>
        <w:t xml:space="preserve">приведены </w:t>
      </w:r>
      <w:r w:rsidR="00B80452" w:rsidRPr="0072384B">
        <w:rPr>
          <w:sz w:val="26"/>
          <w:szCs w:val="26"/>
        </w:rPr>
        <w:t>в таблице 1.</w:t>
      </w:r>
      <w:r w:rsidR="00B80452">
        <w:rPr>
          <w:sz w:val="26"/>
          <w:szCs w:val="26"/>
        </w:rPr>
        <w:t>3.3</w:t>
      </w:r>
      <w:r w:rsidR="00B80452" w:rsidRPr="0072384B">
        <w:rPr>
          <w:sz w:val="26"/>
          <w:szCs w:val="26"/>
        </w:rPr>
        <w:t>.</w:t>
      </w:r>
      <w:r w:rsidR="00B80452">
        <w:rPr>
          <w:sz w:val="26"/>
          <w:szCs w:val="26"/>
        </w:rPr>
        <w:t>,</w:t>
      </w:r>
      <w:r w:rsidR="00B80452" w:rsidRPr="0072384B">
        <w:rPr>
          <w:sz w:val="26"/>
          <w:szCs w:val="26"/>
        </w:rPr>
        <w:t xml:space="preserve"> фактические</w:t>
      </w:r>
      <w:r w:rsidR="00B80452">
        <w:rPr>
          <w:sz w:val="26"/>
          <w:szCs w:val="26"/>
        </w:rPr>
        <w:t xml:space="preserve"> </w:t>
      </w:r>
      <w:r>
        <w:rPr>
          <w:sz w:val="26"/>
          <w:szCs w:val="26"/>
        </w:rPr>
        <w:t>температуры</w:t>
      </w:r>
      <w:r w:rsidRPr="0072384B">
        <w:rPr>
          <w:sz w:val="26"/>
          <w:szCs w:val="26"/>
        </w:rPr>
        <w:t xml:space="preserve"> грунта </w:t>
      </w:r>
      <w:r>
        <w:rPr>
          <w:sz w:val="26"/>
          <w:szCs w:val="26"/>
        </w:rPr>
        <w:t xml:space="preserve">на глубине заложения трубопроводов </w:t>
      </w:r>
      <w:r w:rsidRPr="0072384B">
        <w:rPr>
          <w:sz w:val="26"/>
          <w:szCs w:val="26"/>
        </w:rPr>
        <w:t>за каждый месяц отопительного периода за последние 5 лет приведены в таблице 1.</w:t>
      </w:r>
      <w:r w:rsidR="00371839">
        <w:rPr>
          <w:sz w:val="26"/>
          <w:szCs w:val="26"/>
        </w:rPr>
        <w:t>3.</w:t>
      </w:r>
      <w:r w:rsidR="000F707F">
        <w:rPr>
          <w:sz w:val="26"/>
          <w:szCs w:val="26"/>
        </w:rPr>
        <w:t>4</w:t>
      </w:r>
      <w:r w:rsidRPr="0072384B">
        <w:rPr>
          <w:sz w:val="26"/>
          <w:szCs w:val="26"/>
        </w:rPr>
        <w:t xml:space="preserve">, </w:t>
      </w:r>
    </w:p>
    <w:p w:rsidR="00907180" w:rsidRPr="00907180" w:rsidRDefault="00DA08FC" w:rsidP="00907180">
      <w:pPr>
        <w:widowControl w:val="0"/>
        <w:suppressAutoHyphens w:val="0"/>
        <w:spacing w:before="120" w:after="120"/>
        <w:ind w:firstLine="709"/>
        <w:jc w:val="center"/>
        <w:rPr>
          <w:rFonts w:eastAsia="SimSun"/>
          <w:sz w:val="26"/>
          <w:szCs w:val="26"/>
          <w:lang w:eastAsia="ru-RU"/>
        </w:rPr>
      </w:pPr>
      <w:r>
        <w:rPr>
          <w:rFonts w:eastAsia="SimSun"/>
          <w:sz w:val="26"/>
          <w:szCs w:val="26"/>
          <w:lang w:eastAsia="ru-RU"/>
        </w:rPr>
        <w:t>Таблица 1.3.2</w:t>
      </w:r>
      <w:r w:rsidR="00907180" w:rsidRPr="00907180">
        <w:rPr>
          <w:rFonts w:eastAsia="SimSun"/>
          <w:sz w:val="26"/>
          <w:szCs w:val="26"/>
          <w:lang w:eastAsia="ru-RU"/>
        </w:rPr>
        <w:t>. Основные параметры работы тепловых сетей котел</w:t>
      </w:r>
      <w:r w:rsidR="00907180">
        <w:rPr>
          <w:rFonts w:eastAsia="SimSun"/>
          <w:sz w:val="26"/>
          <w:szCs w:val="26"/>
          <w:lang w:eastAsia="ru-RU"/>
        </w:rPr>
        <w:t>ьн</w:t>
      </w:r>
      <w:r w:rsidR="00907180" w:rsidRPr="00907180">
        <w:rPr>
          <w:rFonts w:eastAsia="SimSun"/>
          <w:sz w:val="26"/>
          <w:szCs w:val="26"/>
          <w:lang w:eastAsia="ru-RU"/>
        </w:rPr>
        <w:t xml:space="preserve">ых </w:t>
      </w:r>
    </w:p>
    <w:tbl>
      <w:tblPr>
        <w:tblW w:w="10011" w:type="dxa"/>
        <w:jc w:val="center"/>
        <w:tblCellMar>
          <w:left w:w="28" w:type="dxa"/>
          <w:right w:w="28" w:type="dxa"/>
        </w:tblCellMar>
        <w:tblLook w:val="0000" w:firstRow="0" w:lastRow="0" w:firstColumn="0" w:lastColumn="0" w:noHBand="0" w:noVBand="0"/>
      </w:tblPr>
      <w:tblGrid>
        <w:gridCol w:w="1570"/>
        <w:gridCol w:w="1456"/>
        <w:gridCol w:w="1692"/>
        <w:gridCol w:w="1629"/>
        <w:gridCol w:w="1549"/>
        <w:gridCol w:w="2115"/>
      </w:tblGrid>
      <w:tr w:rsidR="00907180" w:rsidRPr="00907180" w:rsidTr="005B15EA">
        <w:trPr>
          <w:trHeight w:val="463"/>
          <w:jc w:val="center"/>
        </w:trPr>
        <w:tc>
          <w:tcPr>
            <w:tcW w:w="1570" w:type="dxa"/>
            <w:vMerge w:val="restart"/>
            <w:tcBorders>
              <w:top w:val="single" w:sz="4" w:space="0" w:color="auto"/>
              <w:left w:val="single" w:sz="4" w:space="0" w:color="auto"/>
              <w:bottom w:val="single" w:sz="4" w:space="0" w:color="000000"/>
              <w:right w:val="single" w:sz="4" w:space="0" w:color="auto"/>
            </w:tcBorders>
          </w:tcPr>
          <w:p w:rsidR="00907180" w:rsidRPr="00907180" w:rsidRDefault="00907180" w:rsidP="00907180">
            <w:pPr>
              <w:widowControl w:val="0"/>
              <w:suppressAutoHyphens w:val="0"/>
              <w:jc w:val="center"/>
              <w:rPr>
                <w:rFonts w:eastAsia="SimSun"/>
                <w:szCs w:val="24"/>
                <w:lang w:eastAsia="ru-RU"/>
              </w:rPr>
            </w:pPr>
            <w:r w:rsidRPr="00907180">
              <w:rPr>
                <w:rFonts w:eastAsia="SimSun"/>
                <w:szCs w:val="24"/>
                <w:lang w:eastAsia="ru-RU"/>
              </w:rPr>
              <w:t>Месяц</w:t>
            </w:r>
          </w:p>
        </w:tc>
        <w:tc>
          <w:tcPr>
            <w:tcW w:w="1456" w:type="dxa"/>
            <w:vMerge w:val="restart"/>
            <w:tcBorders>
              <w:top w:val="single" w:sz="4" w:space="0" w:color="auto"/>
              <w:left w:val="single" w:sz="4" w:space="0" w:color="auto"/>
              <w:bottom w:val="single" w:sz="4" w:space="0" w:color="auto"/>
              <w:right w:val="single" w:sz="4" w:space="0" w:color="auto"/>
            </w:tcBorders>
          </w:tcPr>
          <w:p w:rsidR="00907180" w:rsidRPr="00907180" w:rsidRDefault="00907180" w:rsidP="00907180">
            <w:pPr>
              <w:widowControl w:val="0"/>
              <w:suppressAutoHyphens w:val="0"/>
              <w:jc w:val="center"/>
              <w:rPr>
                <w:rFonts w:eastAsia="SimSun"/>
                <w:szCs w:val="24"/>
                <w:lang w:eastAsia="ru-RU"/>
              </w:rPr>
            </w:pPr>
            <w:r w:rsidRPr="00907180">
              <w:rPr>
                <w:rFonts w:eastAsia="SimSun"/>
                <w:szCs w:val="24"/>
                <w:lang w:eastAsia="ru-RU"/>
              </w:rPr>
              <w:t>Температура грунта t</w:t>
            </w:r>
            <w:r w:rsidRPr="00907180">
              <w:rPr>
                <w:rFonts w:eastAsia="SimSun"/>
                <w:szCs w:val="24"/>
                <w:vertAlign w:val="subscript"/>
                <w:lang w:eastAsia="ru-RU"/>
              </w:rPr>
              <w:t>гр.,</w:t>
            </w:r>
            <w:r w:rsidRPr="00907180">
              <w:rPr>
                <w:rFonts w:eastAsia="SimSun"/>
                <w:szCs w:val="24"/>
                <w:lang w:eastAsia="ru-RU"/>
              </w:rPr>
              <w:t xml:space="preserve"> </w:t>
            </w:r>
            <w:r w:rsidRPr="00907180">
              <w:rPr>
                <w:rFonts w:eastAsia="SimSun"/>
                <w:szCs w:val="24"/>
                <w:vertAlign w:val="superscript"/>
                <w:lang w:eastAsia="ru-RU"/>
              </w:rPr>
              <w:t>0</w:t>
            </w:r>
            <w:r w:rsidRPr="00907180">
              <w:rPr>
                <w:rFonts w:eastAsia="SimSun"/>
                <w:szCs w:val="24"/>
                <w:lang w:eastAsia="ru-RU"/>
              </w:rPr>
              <w:t>С</w:t>
            </w:r>
          </w:p>
        </w:tc>
        <w:tc>
          <w:tcPr>
            <w:tcW w:w="1692" w:type="dxa"/>
            <w:vMerge w:val="restart"/>
            <w:tcBorders>
              <w:top w:val="single" w:sz="4" w:space="0" w:color="auto"/>
              <w:left w:val="single" w:sz="4" w:space="0" w:color="auto"/>
              <w:bottom w:val="single" w:sz="4" w:space="0" w:color="auto"/>
              <w:right w:val="nil"/>
            </w:tcBorders>
          </w:tcPr>
          <w:p w:rsidR="00907180" w:rsidRPr="00907180" w:rsidRDefault="00907180" w:rsidP="00907180">
            <w:pPr>
              <w:widowControl w:val="0"/>
              <w:suppressAutoHyphens w:val="0"/>
              <w:jc w:val="center"/>
              <w:rPr>
                <w:rFonts w:eastAsia="SimSun"/>
                <w:szCs w:val="24"/>
                <w:lang w:eastAsia="ru-RU"/>
              </w:rPr>
            </w:pPr>
            <w:r w:rsidRPr="00907180">
              <w:rPr>
                <w:rFonts w:eastAsia="SimSun"/>
                <w:szCs w:val="24"/>
                <w:lang w:eastAsia="ru-RU"/>
              </w:rPr>
              <w:t>Температура наружного воздуха t</w:t>
            </w:r>
            <w:r w:rsidRPr="00907180">
              <w:rPr>
                <w:rFonts w:eastAsia="SimSun"/>
                <w:szCs w:val="24"/>
                <w:vertAlign w:val="subscript"/>
                <w:lang w:eastAsia="ru-RU"/>
              </w:rPr>
              <w:t>н.в.,</w:t>
            </w:r>
            <w:r w:rsidRPr="00907180">
              <w:rPr>
                <w:rFonts w:eastAsia="SimSun"/>
                <w:szCs w:val="24"/>
                <w:lang w:eastAsia="ru-RU"/>
              </w:rPr>
              <w:t xml:space="preserve"> </w:t>
            </w:r>
            <w:r w:rsidRPr="00907180">
              <w:rPr>
                <w:rFonts w:eastAsia="SimSun"/>
                <w:szCs w:val="24"/>
                <w:vertAlign w:val="superscript"/>
                <w:lang w:eastAsia="ru-RU"/>
              </w:rPr>
              <w:t>0</w:t>
            </w:r>
            <w:r w:rsidRPr="00907180">
              <w:rPr>
                <w:rFonts w:eastAsia="SimSun"/>
                <w:szCs w:val="24"/>
                <w:lang w:eastAsia="ru-RU"/>
              </w:rPr>
              <w:t>С</w:t>
            </w:r>
          </w:p>
        </w:tc>
        <w:tc>
          <w:tcPr>
            <w:tcW w:w="3178" w:type="dxa"/>
            <w:gridSpan w:val="2"/>
            <w:tcBorders>
              <w:top w:val="single" w:sz="4" w:space="0" w:color="auto"/>
              <w:left w:val="single" w:sz="4" w:space="0" w:color="auto"/>
              <w:bottom w:val="nil"/>
              <w:right w:val="nil"/>
            </w:tcBorders>
          </w:tcPr>
          <w:p w:rsidR="00907180" w:rsidRPr="00907180" w:rsidRDefault="00907180" w:rsidP="00907180">
            <w:pPr>
              <w:widowControl w:val="0"/>
              <w:suppressAutoHyphens w:val="0"/>
              <w:jc w:val="center"/>
              <w:rPr>
                <w:rFonts w:eastAsia="SimSun"/>
                <w:szCs w:val="24"/>
                <w:lang w:eastAsia="ru-RU"/>
              </w:rPr>
            </w:pPr>
            <w:r w:rsidRPr="00907180">
              <w:rPr>
                <w:rFonts w:eastAsia="SimSun"/>
                <w:szCs w:val="24"/>
                <w:lang w:eastAsia="ru-RU"/>
              </w:rPr>
              <w:t xml:space="preserve">Температура сетевой воды в трубопроводах теплосети, </w:t>
            </w:r>
            <w:r w:rsidRPr="00907180">
              <w:rPr>
                <w:rFonts w:eastAsia="SimSun"/>
                <w:szCs w:val="24"/>
                <w:vertAlign w:val="superscript"/>
                <w:lang w:eastAsia="ru-RU"/>
              </w:rPr>
              <w:t>0</w:t>
            </w:r>
            <w:r w:rsidRPr="00907180">
              <w:rPr>
                <w:rFonts w:eastAsia="SimSun"/>
                <w:szCs w:val="24"/>
                <w:lang w:eastAsia="ru-RU"/>
              </w:rPr>
              <w:t>С</w:t>
            </w:r>
          </w:p>
        </w:tc>
        <w:tc>
          <w:tcPr>
            <w:tcW w:w="2115" w:type="dxa"/>
            <w:tcBorders>
              <w:top w:val="single" w:sz="4" w:space="0" w:color="auto"/>
              <w:left w:val="single" w:sz="4" w:space="0" w:color="auto"/>
              <w:bottom w:val="single" w:sz="4" w:space="0" w:color="auto"/>
              <w:right w:val="single" w:sz="4" w:space="0" w:color="auto"/>
            </w:tcBorders>
          </w:tcPr>
          <w:p w:rsidR="00907180" w:rsidRPr="00907180" w:rsidRDefault="00907180" w:rsidP="00907180">
            <w:pPr>
              <w:widowControl w:val="0"/>
              <w:suppressAutoHyphens w:val="0"/>
              <w:jc w:val="center"/>
              <w:rPr>
                <w:rFonts w:eastAsia="SimSun"/>
                <w:szCs w:val="24"/>
                <w:lang w:eastAsia="ru-RU"/>
              </w:rPr>
            </w:pPr>
            <w:r w:rsidRPr="00907180">
              <w:rPr>
                <w:rFonts w:eastAsia="SimSun"/>
                <w:szCs w:val="24"/>
                <w:lang w:eastAsia="ru-RU"/>
              </w:rPr>
              <w:t>Время работы, ч</w:t>
            </w:r>
          </w:p>
        </w:tc>
      </w:tr>
      <w:tr w:rsidR="00907180" w:rsidRPr="00907180" w:rsidTr="005B15EA">
        <w:trPr>
          <w:trHeight w:val="219"/>
          <w:jc w:val="center"/>
        </w:trPr>
        <w:tc>
          <w:tcPr>
            <w:tcW w:w="1570" w:type="dxa"/>
            <w:vMerge/>
            <w:tcBorders>
              <w:top w:val="single" w:sz="4" w:space="0" w:color="auto"/>
              <w:left w:val="single" w:sz="4" w:space="0" w:color="auto"/>
              <w:bottom w:val="single" w:sz="4" w:space="0" w:color="000000"/>
              <w:right w:val="single" w:sz="4" w:space="0" w:color="auto"/>
            </w:tcBorders>
            <w:vAlign w:val="center"/>
          </w:tcPr>
          <w:p w:rsidR="00907180" w:rsidRPr="00907180" w:rsidRDefault="00907180" w:rsidP="00907180">
            <w:pPr>
              <w:widowControl w:val="0"/>
              <w:suppressAutoHyphens w:val="0"/>
              <w:rPr>
                <w:rFonts w:eastAsia="SimSun"/>
                <w:szCs w:val="24"/>
                <w:lang w:eastAsia="ru-RU"/>
              </w:rPr>
            </w:pPr>
          </w:p>
        </w:tc>
        <w:tc>
          <w:tcPr>
            <w:tcW w:w="1456" w:type="dxa"/>
            <w:vMerge/>
            <w:tcBorders>
              <w:top w:val="single" w:sz="4" w:space="0" w:color="auto"/>
              <w:left w:val="single" w:sz="4" w:space="0" w:color="auto"/>
              <w:bottom w:val="single" w:sz="4" w:space="0" w:color="auto"/>
              <w:right w:val="single" w:sz="4" w:space="0" w:color="auto"/>
            </w:tcBorders>
            <w:vAlign w:val="center"/>
          </w:tcPr>
          <w:p w:rsidR="00907180" w:rsidRPr="00907180" w:rsidRDefault="00907180" w:rsidP="00907180">
            <w:pPr>
              <w:widowControl w:val="0"/>
              <w:suppressAutoHyphens w:val="0"/>
              <w:jc w:val="center"/>
              <w:rPr>
                <w:rFonts w:eastAsia="SimSun"/>
                <w:szCs w:val="24"/>
                <w:lang w:eastAsia="ru-RU"/>
              </w:rPr>
            </w:pPr>
          </w:p>
        </w:tc>
        <w:tc>
          <w:tcPr>
            <w:tcW w:w="1692" w:type="dxa"/>
            <w:vMerge/>
            <w:tcBorders>
              <w:top w:val="single" w:sz="4" w:space="0" w:color="auto"/>
              <w:left w:val="single" w:sz="4" w:space="0" w:color="auto"/>
              <w:bottom w:val="single" w:sz="4" w:space="0" w:color="auto"/>
              <w:right w:val="nil"/>
            </w:tcBorders>
            <w:vAlign w:val="center"/>
          </w:tcPr>
          <w:p w:rsidR="00907180" w:rsidRPr="00907180" w:rsidRDefault="00907180" w:rsidP="00907180">
            <w:pPr>
              <w:widowControl w:val="0"/>
              <w:suppressAutoHyphens w:val="0"/>
              <w:rPr>
                <w:rFonts w:eastAsia="SimSun"/>
                <w:szCs w:val="24"/>
                <w:lang w:eastAsia="ru-RU"/>
              </w:rPr>
            </w:pPr>
          </w:p>
        </w:tc>
        <w:tc>
          <w:tcPr>
            <w:tcW w:w="1629" w:type="dxa"/>
            <w:tcBorders>
              <w:top w:val="single" w:sz="4" w:space="0" w:color="auto"/>
              <w:left w:val="single" w:sz="4" w:space="0" w:color="auto"/>
              <w:bottom w:val="single" w:sz="4" w:space="0" w:color="auto"/>
              <w:right w:val="nil"/>
            </w:tcBorders>
            <w:noWrap/>
            <w:vAlign w:val="bottom"/>
          </w:tcPr>
          <w:p w:rsidR="00907180" w:rsidRPr="00907180" w:rsidRDefault="00907180" w:rsidP="00907180">
            <w:pPr>
              <w:widowControl w:val="0"/>
              <w:suppressAutoHyphens w:val="0"/>
              <w:jc w:val="center"/>
              <w:rPr>
                <w:rFonts w:eastAsia="SimSun"/>
                <w:szCs w:val="24"/>
                <w:lang w:eastAsia="ru-RU"/>
              </w:rPr>
            </w:pPr>
            <w:r w:rsidRPr="00907180">
              <w:rPr>
                <w:rFonts w:eastAsia="SimSun"/>
                <w:szCs w:val="24"/>
                <w:lang w:eastAsia="ru-RU"/>
              </w:rPr>
              <w:t>Подающий</w:t>
            </w:r>
          </w:p>
        </w:tc>
        <w:tc>
          <w:tcPr>
            <w:tcW w:w="1549" w:type="dxa"/>
            <w:tcBorders>
              <w:top w:val="single" w:sz="4" w:space="0" w:color="auto"/>
              <w:left w:val="single" w:sz="4" w:space="0" w:color="auto"/>
              <w:bottom w:val="single" w:sz="4" w:space="0" w:color="auto"/>
              <w:right w:val="nil"/>
            </w:tcBorders>
            <w:noWrap/>
            <w:vAlign w:val="bottom"/>
          </w:tcPr>
          <w:p w:rsidR="00907180" w:rsidRPr="00907180" w:rsidRDefault="00907180" w:rsidP="00907180">
            <w:pPr>
              <w:widowControl w:val="0"/>
              <w:suppressAutoHyphens w:val="0"/>
              <w:jc w:val="center"/>
              <w:rPr>
                <w:rFonts w:eastAsia="SimSun"/>
                <w:szCs w:val="24"/>
                <w:lang w:eastAsia="ru-RU"/>
              </w:rPr>
            </w:pPr>
            <w:r w:rsidRPr="00907180">
              <w:rPr>
                <w:rFonts w:eastAsia="SimSun"/>
                <w:szCs w:val="24"/>
                <w:lang w:eastAsia="ru-RU"/>
              </w:rPr>
              <w:t>Обратный</w:t>
            </w:r>
          </w:p>
        </w:tc>
        <w:tc>
          <w:tcPr>
            <w:tcW w:w="2115" w:type="dxa"/>
            <w:tcBorders>
              <w:top w:val="single" w:sz="4" w:space="0" w:color="auto"/>
              <w:left w:val="single" w:sz="4" w:space="0" w:color="auto"/>
              <w:bottom w:val="single" w:sz="4" w:space="0" w:color="auto"/>
              <w:right w:val="single" w:sz="4" w:space="0" w:color="auto"/>
            </w:tcBorders>
            <w:vAlign w:val="center"/>
          </w:tcPr>
          <w:p w:rsidR="00907180" w:rsidRPr="00907180" w:rsidRDefault="00907180" w:rsidP="00907180">
            <w:pPr>
              <w:widowControl w:val="0"/>
              <w:suppressAutoHyphens w:val="0"/>
              <w:jc w:val="center"/>
              <w:rPr>
                <w:rFonts w:eastAsia="SimSun"/>
                <w:szCs w:val="24"/>
                <w:lang w:eastAsia="ru-RU"/>
              </w:rPr>
            </w:pPr>
            <w:r w:rsidRPr="00907180">
              <w:rPr>
                <w:rFonts w:eastAsia="SimSun"/>
                <w:szCs w:val="24"/>
                <w:lang w:eastAsia="ru-RU"/>
              </w:rPr>
              <w:t>отопление</w:t>
            </w:r>
          </w:p>
        </w:tc>
      </w:tr>
      <w:tr w:rsidR="001011D7" w:rsidRPr="00907180" w:rsidTr="005B15EA">
        <w:trPr>
          <w:trHeight w:val="285"/>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Январь</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3,7</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-8,6</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57,35</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45,77</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744</w:t>
            </w:r>
          </w:p>
        </w:tc>
      </w:tr>
      <w:tr w:rsidR="001011D7" w:rsidRPr="00907180" w:rsidTr="005B15EA">
        <w:trPr>
          <w:trHeight w:val="130"/>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Февраль</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3,3</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-8,9</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57,66</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45,96</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672</w:t>
            </w:r>
          </w:p>
        </w:tc>
      </w:tr>
      <w:tr w:rsidR="001011D7" w:rsidRPr="00907180" w:rsidTr="005B15EA">
        <w:trPr>
          <w:trHeight w:val="167"/>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Март</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2,9</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-4,5</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53,38</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43,28</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744</w:t>
            </w:r>
          </w:p>
        </w:tc>
      </w:tr>
      <w:tr w:rsidR="001011D7" w:rsidRPr="00907180" w:rsidTr="005B15EA">
        <w:trPr>
          <w:trHeight w:val="192"/>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Апрель</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2,8</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3,6</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45,57</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38,37</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720</w:t>
            </w:r>
          </w:p>
        </w:tc>
      </w:tr>
      <w:tr w:rsidR="001011D7" w:rsidRPr="00907180" w:rsidTr="005B15EA">
        <w:trPr>
          <w:trHeight w:val="201"/>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 xml:space="preserve">Май </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5,7</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11,3</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39,40</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34,50</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96</w:t>
            </w:r>
          </w:p>
        </w:tc>
      </w:tr>
      <w:tr w:rsidR="00CC1003" w:rsidRPr="00907180" w:rsidTr="005B15EA">
        <w:trPr>
          <w:trHeight w:val="90"/>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CC1003" w:rsidRPr="00907180" w:rsidRDefault="00CC1003" w:rsidP="00907180">
            <w:pPr>
              <w:widowControl w:val="0"/>
              <w:suppressAutoHyphens w:val="0"/>
              <w:rPr>
                <w:rFonts w:eastAsia="SimSun"/>
                <w:szCs w:val="24"/>
                <w:lang w:eastAsia="ru-RU"/>
              </w:rPr>
            </w:pPr>
            <w:r w:rsidRPr="00907180">
              <w:rPr>
                <w:rFonts w:eastAsia="SimSun"/>
                <w:szCs w:val="24"/>
                <w:lang w:eastAsia="ru-RU"/>
              </w:rPr>
              <w:t>Июнь</w:t>
            </w:r>
          </w:p>
        </w:tc>
        <w:tc>
          <w:tcPr>
            <w:tcW w:w="1456" w:type="dxa"/>
            <w:tcBorders>
              <w:top w:val="single" w:sz="4" w:space="0" w:color="auto"/>
              <w:left w:val="nil"/>
              <w:bottom w:val="single" w:sz="4" w:space="0" w:color="auto"/>
              <w:right w:val="single" w:sz="4" w:space="0" w:color="auto"/>
            </w:tcBorders>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7,4</w:t>
            </w:r>
          </w:p>
        </w:tc>
        <w:tc>
          <w:tcPr>
            <w:tcW w:w="1692" w:type="dxa"/>
            <w:tcBorders>
              <w:top w:val="single" w:sz="4" w:space="0" w:color="auto"/>
              <w:left w:val="single" w:sz="4" w:space="0" w:color="auto"/>
              <w:bottom w:val="single" w:sz="4" w:space="0" w:color="auto"/>
              <w:right w:val="nil"/>
            </w:tcBorders>
            <w:noWrap/>
            <w:vAlign w:val="center"/>
          </w:tcPr>
          <w:p w:rsidR="00CC1003" w:rsidRPr="00907180" w:rsidRDefault="00CC1003" w:rsidP="0073213D">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629" w:type="dxa"/>
            <w:tcBorders>
              <w:top w:val="nil"/>
              <w:left w:val="single" w:sz="4" w:space="0" w:color="auto"/>
              <w:bottom w:val="single" w:sz="4" w:space="0" w:color="auto"/>
              <w:right w:val="nil"/>
            </w:tcBorders>
            <w:noWrap/>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549" w:type="dxa"/>
            <w:tcBorders>
              <w:top w:val="nil"/>
              <w:left w:val="single" w:sz="4" w:space="0" w:color="auto"/>
              <w:bottom w:val="single" w:sz="4" w:space="0" w:color="auto"/>
              <w:right w:val="nil"/>
            </w:tcBorders>
            <w:noWrap/>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2115" w:type="dxa"/>
            <w:tcBorders>
              <w:top w:val="nil"/>
              <w:left w:val="single" w:sz="4" w:space="0" w:color="auto"/>
              <w:bottom w:val="single" w:sz="4" w:space="0" w:color="auto"/>
              <w:right w:val="single" w:sz="4" w:space="0" w:color="auto"/>
            </w:tcBorders>
            <w:vAlign w:val="center"/>
          </w:tcPr>
          <w:p w:rsidR="00CC1003" w:rsidRPr="00907180" w:rsidRDefault="00CC1003" w:rsidP="0073213D">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r>
      <w:tr w:rsidR="00CC1003" w:rsidRPr="00907180" w:rsidTr="005B15EA">
        <w:trPr>
          <w:trHeight w:val="90"/>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CC1003" w:rsidRPr="00907180" w:rsidRDefault="00CC1003" w:rsidP="00907180">
            <w:pPr>
              <w:widowControl w:val="0"/>
              <w:suppressAutoHyphens w:val="0"/>
              <w:rPr>
                <w:rFonts w:eastAsia="SimSun"/>
                <w:szCs w:val="24"/>
                <w:lang w:eastAsia="ru-RU"/>
              </w:rPr>
            </w:pPr>
            <w:r w:rsidRPr="00907180">
              <w:rPr>
                <w:rFonts w:eastAsia="SimSun"/>
                <w:szCs w:val="24"/>
                <w:lang w:eastAsia="ru-RU"/>
              </w:rPr>
              <w:t>Июль</w:t>
            </w:r>
          </w:p>
        </w:tc>
        <w:tc>
          <w:tcPr>
            <w:tcW w:w="1456" w:type="dxa"/>
            <w:tcBorders>
              <w:top w:val="single" w:sz="4" w:space="0" w:color="auto"/>
              <w:left w:val="nil"/>
              <w:bottom w:val="single" w:sz="4" w:space="0" w:color="auto"/>
              <w:right w:val="single" w:sz="4" w:space="0" w:color="auto"/>
            </w:tcBorders>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9,5</w:t>
            </w:r>
          </w:p>
        </w:tc>
        <w:tc>
          <w:tcPr>
            <w:tcW w:w="1692" w:type="dxa"/>
            <w:tcBorders>
              <w:top w:val="single" w:sz="4" w:space="0" w:color="auto"/>
              <w:left w:val="single" w:sz="4" w:space="0" w:color="auto"/>
              <w:bottom w:val="single" w:sz="4" w:space="0" w:color="auto"/>
              <w:right w:val="nil"/>
            </w:tcBorders>
            <w:noWrap/>
            <w:vAlign w:val="center"/>
          </w:tcPr>
          <w:p w:rsidR="00CC1003" w:rsidRPr="00907180" w:rsidRDefault="00CC1003" w:rsidP="0073213D">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629" w:type="dxa"/>
            <w:tcBorders>
              <w:top w:val="nil"/>
              <w:left w:val="single" w:sz="4" w:space="0" w:color="auto"/>
              <w:bottom w:val="single" w:sz="4" w:space="0" w:color="auto"/>
              <w:right w:val="nil"/>
            </w:tcBorders>
            <w:noWrap/>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549" w:type="dxa"/>
            <w:tcBorders>
              <w:top w:val="nil"/>
              <w:left w:val="single" w:sz="4" w:space="0" w:color="auto"/>
              <w:bottom w:val="single" w:sz="4" w:space="0" w:color="auto"/>
              <w:right w:val="nil"/>
            </w:tcBorders>
            <w:noWrap/>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2115" w:type="dxa"/>
            <w:tcBorders>
              <w:top w:val="nil"/>
              <w:left w:val="single" w:sz="4" w:space="0" w:color="auto"/>
              <w:bottom w:val="single" w:sz="4" w:space="0" w:color="auto"/>
              <w:right w:val="single" w:sz="4" w:space="0" w:color="auto"/>
            </w:tcBorders>
            <w:vAlign w:val="center"/>
          </w:tcPr>
          <w:p w:rsidR="00CC1003" w:rsidRPr="00907180" w:rsidRDefault="00CC1003" w:rsidP="0073213D">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r>
      <w:tr w:rsidR="00CC1003" w:rsidRPr="00907180" w:rsidTr="005B15EA">
        <w:trPr>
          <w:trHeight w:val="121"/>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CC1003" w:rsidRPr="00907180" w:rsidRDefault="00CC1003" w:rsidP="00907180">
            <w:pPr>
              <w:widowControl w:val="0"/>
              <w:suppressAutoHyphens w:val="0"/>
              <w:rPr>
                <w:rFonts w:eastAsia="SimSun"/>
                <w:szCs w:val="24"/>
                <w:lang w:eastAsia="ru-RU"/>
              </w:rPr>
            </w:pPr>
            <w:r w:rsidRPr="00907180">
              <w:rPr>
                <w:rFonts w:eastAsia="SimSun"/>
                <w:szCs w:val="24"/>
                <w:lang w:eastAsia="ru-RU"/>
              </w:rPr>
              <w:t>Август</w:t>
            </w:r>
          </w:p>
        </w:tc>
        <w:tc>
          <w:tcPr>
            <w:tcW w:w="1456" w:type="dxa"/>
            <w:tcBorders>
              <w:top w:val="single" w:sz="4" w:space="0" w:color="auto"/>
              <w:left w:val="nil"/>
              <w:bottom w:val="single" w:sz="4" w:space="0" w:color="auto"/>
              <w:right w:val="single" w:sz="4" w:space="0" w:color="auto"/>
            </w:tcBorders>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10,4</w:t>
            </w:r>
          </w:p>
        </w:tc>
        <w:tc>
          <w:tcPr>
            <w:tcW w:w="1692" w:type="dxa"/>
            <w:tcBorders>
              <w:top w:val="single" w:sz="4" w:space="0" w:color="auto"/>
              <w:left w:val="single" w:sz="4" w:space="0" w:color="auto"/>
              <w:bottom w:val="single" w:sz="4" w:space="0" w:color="auto"/>
              <w:right w:val="nil"/>
            </w:tcBorders>
            <w:noWrap/>
            <w:vAlign w:val="center"/>
          </w:tcPr>
          <w:p w:rsidR="00CC1003" w:rsidRPr="00907180" w:rsidRDefault="00CC1003" w:rsidP="0073213D">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629" w:type="dxa"/>
            <w:tcBorders>
              <w:top w:val="nil"/>
              <w:left w:val="single" w:sz="4" w:space="0" w:color="auto"/>
              <w:bottom w:val="single" w:sz="4" w:space="0" w:color="auto"/>
              <w:right w:val="nil"/>
            </w:tcBorders>
            <w:noWrap/>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1549" w:type="dxa"/>
            <w:tcBorders>
              <w:top w:val="nil"/>
              <w:left w:val="single" w:sz="4" w:space="0" w:color="auto"/>
              <w:bottom w:val="single" w:sz="4" w:space="0" w:color="auto"/>
              <w:right w:val="nil"/>
            </w:tcBorders>
            <w:noWrap/>
            <w:vAlign w:val="center"/>
          </w:tcPr>
          <w:p w:rsidR="00CC1003" w:rsidRPr="00907180" w:rsidRDefault="00CC1003"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c>
          <w:tcPr>
            <w:tcW w:w="2115" w:type="dxa"/>
            <w:tcBorders>
              <w:top w:val="nil"/>
              <w:left w:val="single" w:sz="4" w:space="0" w:color="auto"/>
              <w:bottom w:val="single" w:sz="4" w:space="0" w:color="auto"/>
              <w:right w:val="single" w:sz="4" w:space="0" w:color="auto"/>
            </w:tcBorders>
            <w:vAlign w:val="center"/>
          </w:tcPr>
          <w:p w:rsidR="00CC1003" w:rsidRPr="00907180" w:rsidRDefault="00CC1003" w:rsidP="0073213D">
            <w:pPr>
              <w:widowControl w:val="0"/>
              <w:suppressAutoHyphens w:val="0"/>
              <w:jc w:val="center"/>
              <w:rPr>
                <w:rFonts w:eastAsia="SimSun"/>
                <w:color w:val="000000"/>
                <w:szCs w:val="24"/>
                <w:lang w:eastAsia="ru-RU"/>
              </w:rPr>
            </w:pPr>
            <w:r w:rsidRPr="00907180">
              <w:rPr>
                <w:rFonts w:eastAsia="SimSun"/>
                <w:color w:val="000000"/>
                <w:szCs w:val="24"/>
                <w:lang w:eastAsia="ru-RU"/>
              </w:rPr>
              <w:t>- </w:t>
            </w:r>
          </w:p>
        </w:tc>
      </w:tr>
      <w:tr w:rsidR="001011D7" w:rsidRPr="00907180" w:rsidTr="005B15EA">
        <w:trPr>
          <w:trHeight w:val="146"/>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 xml:space="preserve">Сентябрь </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12,0</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9,2</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39,40</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34,50</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192</w:t>
            </w:r>
          </w:p>
        </w:tc>
      </w:tr>
      <w:tr w:rsidR="001011D7" w:rsidRPr="00907180" w:rsidTr="005B15EA">
        <w:trPr>
          <w:trHeight w:val="155"/>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Октябрь</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9,7</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4,6</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44,58</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37,75</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744</w:t>
            </w:r>
          </w:p>
        </w:tc>
      </w:tr>
      <w:tr w:rsidR="001011D7" w:rsidRPr="00907180" w:rsidTr="005B15EA">
        <w:trPr>
          <w:trHeight w:val="208"/>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Ноябрь</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7,1</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-2,5</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51,49</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42,09</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720</w:t>
            </w:r>
          </w:p>
        </w:tc>
      </w:tr>
      <w:tr w:rsidR="001011D7" w:rsidRPr="00907180" w:rsidTr="005B15EA">
        <w:trPr>
          <w:trHeight w:val="218"/>
          <w:jc w:val="center"/>
        </w:trPr>
        <w:tc>
          <w:tcPr>
            <w:tcW w:w="1570" w:type="dxa"/>
            <w:tcBorders>
              <w:top w:val="single" w:sz="4" w:space="0" w:color="auto"/>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SimSun"/>
                <w:szCs w:val="24"/>
                <w:lang w:eastAsia="ru-RU"/>
              </w:rPr>
              <w:t>Декабрь</w:t>
            </w:r>
          </w:p>
        </w:tc>
        <w:tc>
          <w:tcPr>
            <w:tcW w:w="1456" w:type="dxa"/>
            <w:tcBorders>
              <w:top w:val="single" w:sz="4" w:space="0" w:color="auto"/>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r w:rsidRPr="00907180">
              <w:rPr>
                <w:rFonts w:eastAsia="SimSun"/>
                <w:color w:val="000000"/>
                <w:szCs w:val="24"/>
                <w:lang w:eastAsia="ru-RU"/>
              </w:rPr>
              <w:t>4,8</w:t>
            </w:r>
          </w:p>
        </w:tc>
        <w:tc>
          <w:tcPr>
            <w:tcW w:w="1692" w:type="dxa"/>
            <w:tcBorders>
              <w:top w:val="single" w:sz="4" w:space="0" w:color="auto"/>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-8,9</w:t>
            </w:r>
          </w:p>
        </w:tc>
        <w:tc>
          <w:tcPr>
            <w:tcW w:w="162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57,71</w:t>
            </w:r>
          </w:p>
        </w:tc>
        <w:tc>
          <w:tcPr>
            <w:tcW w:w="1549" w:type="dxa"/>
            <w:tcBorders>
              <w:top w:val="nil"/>
              <w:left w:val="single" w:sz="4" w:space="0" w:color="auto"/>
              <w:bottom w:val="single" w:sz="4" w:space="0" w:color="auto"/>
              <w:right w:val="nil"/>
            </w:tcBorders>
            <w:noWrap/>
            <w:vAlign w:val="center"/>
          </w:tcPr>
          <w:p w:rsidR="001011D7" w:rsidRDefault="001011D7">
            <w:pPr>
              <w:jc w:val="center"/>
              <w:rPr>
                <w:color w:val="000000"/>
                <w:szCs w:val="24"/>
              </w:rPr>
            </w:pPr>
            <w:r>
              <w:rPr>
                <w:color w:val="000000"/>
              </w:rPr>
              <w:t>46,00</w:t>
            </w:r>
          </w:p>
        </w:tc>
        <w:tc>
          <w:tcPr>
            <w:tcW w:w="2115" w:type="dxa"/>
            <w:tcBorders>
              <w:top w:val="nil"/>
              <w:left w:val="single" w:sz="4" w:space="0" w:color="auto"/>
              <w:bottom w:val="single" w:sz="4" w:space="0" w:color="auto"/>
              <w:right w:val="single" w:sz="4" w:space="0" w:color="auto"/>
            </w:tcBorders>
            <w:vAlign w:val="center"/>
          </w:tcPr>
          <w:p w:rsidR="001011D7" w:rsidRDefault="001011D7">
            <w:pPr>
              <w:jc w:val="center"/>
              <w:rPr>
                <w:color w:val="000000"/>
                <w:szCs w:val="24"/>
              </w:rPr>
            </w:pPr>
            <w:r>
              <w:rPr>
                <w:color w:val="000000"/>
              </w:rPr>
              <w:t>744</w:t>
            </w:r>
          </w:p>
        </w:tc>
      </w:tr>
      <w:tr w:rsidR="001011D7" w:rsidRPr="00907180" w:rsidTr="005B15EA">
        <w:trPr>
          <w:trHeight w:val="218"/>
          <w:jc w:val="center"/>
        </w:trPr>
        <w:tc>
          <w:tcPr>
            <w:tcW w:w="1570" w:type="dxa"/>
            <w:vMerge w:val="restart"/>
            <w:tcBorders>
              <w:top w:val="single" w:sz="4" w:space="0" w:color="auto"/>
              <w:left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r w:rsidRPr="00907180">
              <w:rPr>
                <w:rFonts w:eastAsia="Times New Roman"/>
                <w:color w:val="000000"/>
                <w:szCs w:val="24"/>
                <w:lang w:eastAsia="ru-RU"/>
              </w:rPr>
              <w:t>Отопительный период</w:t>
            </w:r>
          </w:p>
        </w:tc>
        <w:tc>
          <w:tcPr>
            <w:tcW w:w="1456" w:type="dxa"/>
            <w:vMerge w:val="restart"/>
            <w:tcBorders>
              <w:top w:val="single" w:sz="4" w:space="0" w:color="auto"/>
              <w:left w:val="nil"/>
              <w:right w:val="single" w:sz="4" w:space="0" w:color="auto"/>
            </w:tcBorders>
            <w:vAlign w:val="center"/>
          </w:tcPr>
          <w:p w:rsidR="001011D7" w:rsidRPr="00907180" w:rsidRDefault="001011D7" w:rsidP="00907180">
            <w:pPr>
              <w:widowControl w:val="0"/>
              <w:suppressAutoHyphens w:val="0"/>
              <w:jc w:val="center"/>
              <w:rPr>
                <w:rFonts w:eastAsia="SimSun"/>
                <w:b/>
                <w:bCs/>
                <w:color w:val="000000"/>
                <w:szCs w:val="24"/>
                <w:lang w:eastAsia="ru-RU"/>
              </w:rPr>
            </w:pPr>
            <w:r w:rsidRPr="00907180">
              <w:rPr>
                <w:rFonts w:eastAsia="SimSun"/>
                <w:b/>
                <w:bCs/>
                <w:color w:val="000000"/>
                <w:szCs w:val="24"/>
                <w:lang w:eastAsia="ru-RU"/>
              </w:rPr>
              <w:t>5,1</w:t>
            </w:r>
          </w:p>
        </w:tc>
        <w:tc>
          <w:tcPr>
            <w:tcW w:w="1692" w:type="dxa"/>
            <w:vMerge w:val="restart"/>
            <w:tcBorders>
              <w:top w:val="single" w:sz="4" w:space="0" w:color="auto"/>
              <w:left w:val="single" w:sz="4" w:space="0" w:color="auto"/>
              <w:right w:val="nil"/>
            </w:tcBorders>
            <w:noWrap/>
            <w:vAlign w:val="center"/>
          </w:tcPr>
          <w:p w:rsidR="001011D7" w:rsidRPr="00907180" w:rsidRDefault="001011D7" w:rsidP="00907180">
            <w:pPr>
              <w:widowControl w:val="0"/>
              <w:suppressAutoHyphens w:val="0"/>
              <w:jc w:val="center"/>
              <w:rPr>
                <w:rFonts w:eastAsia="SimSun"/>
                <w:b/>
                <w:bCs/>
                <w:color w:val="000000"/>
                <w:szCs w:val="24"/>
                <w:lang w:eastAsia="ru-RU"/>
              </w:rPr>
            </w:pPr>
            <w:r>
              <w:rPr>
                <w:rFonts w:eastAsia="SimSun"/>
                <w:b/>
                <w:bCs/>
                <w:color w:val="000000"/>
                <w:szCs w:val="24"/>
                <w:lang w:eastAsia="ru-RU"/>
              </w:rPr>
              <w:t>-2,83</w:t>
            </w:r>
          </w:p>
        </w:tc>
        <w:tc>
          <w:tcPr>
            <w:tcW w:w="1629" w:type="dxa"/>
            <w:tcBorders>
              <w:top w:val="nil"/>
              <w:left w:val="single" w:sz="4" w:space="0" w:color="auto"/>
              <w:bottom w:val="single" w:sz="4" w:space="0" w:color="auto"/>
              <w:right w:val="nil"/>
            </w:tcBorders>
            <w:noWrap/>
            <w:vAlign w:val="center"/>
          </w:tcPr>
          <w:p w:rsidR="001011D7" w:rsidRDefault="001011D7">
            <w:pPr>
              <w:jc w:val="center"/>
              <w:rPr>
                <w:b/>
                <w:bCs/>
                <w:color w:val="000000"/>
                <w:szCs w:val="24"/>
              </w:rPr>
            </w:pPr>
            <w:r>
              <w:rPr>
                <w:b/>
                <w:bCs/>
                <w:color w:val="000000"/>
              </w:rPr>
              <w:t>51,80</w:t>
            </w:r>
          </w:p>
        </w:tc>
        <w:tc>
          <w:tcPr>
            <w:tcW w:w="1549" w:type="dxa"/>
            <w:tcBorders>
              <w:top w:val="nil"/>
              <w:left w:val="single" w:sz="4" w:space="0" w:color="auto"/>
              <w:bottom w:val="single" w:sz="4" w:space="0" w:color="auto"/>
              <w:right w:val="nil"/>
            </w:tcBorders>
            <w:noWrap/>
            <w:vAlign w:val="center"/>
          </w:tcPr>
          <w:p w:rsidR="001011D7" w:rsidRDefault="001011D7">
            <w:pPr>
              <w:jc w:val="center"/>
              <w:rPr>
                <w:b/>
                <w:bCs/>
                <w:color w:val="000000"/>
                <w:szCs w:val="24"/>
              </w:rPr>
            </w:pPr>
            <w:r>
              <w:rPr>
                <w:b/>
                <w:bCs/>
                <w:color w:val="000000"/>
              </w:rPr>
              <w:t>42,28</w:t>
            </w:r>
          </w:p>
        </w:tc>
        <w:tc>
          <w:tcPr>
            <w:tcW w:w="2115" w:type="dxa"/>
            <w:vMerge w:val="restart"/>
            <w:tcBorders>
              <w:top w:val="nil"/>
              <w:left w:val="single" w:sz="4" w:space="0" w:color="auto"/>
              <w:right w:val="single" w:sz="4" w:space="0" w:color="auto"/>
            </w:tcBorders>
            <w:vAlign w:val="center"/>
          </w:tcPr>
          <w:p w:rsidR="001011D7" w:rsidRPr="00907180" w:rsidRDefault="001011D7" w:rsidP="00907180">
            <w:pPr>
              <w:suppressAutoHyphens w:val="0"/>
              <w:jc w:val="center"/>
              <w:rPr>
                <w:rFonts w:eastAsia="Times New Roman"/>
                <w:b/>
                <w:bCs/>
                <w:color w:val="000000"/>
                <w:szCs w:val="24"/>
                <w:lang w:eastAsia="ru-RU"/>
              </w:rPr>
            </w:pPr>
            <w:r w:rsidRPr="00907180">
              <w:rPr>
                <w:rFonts w:eastAsia="SimSun"/>
                <w:b/>
                <w:bCs/>
                <w:color w:val="000000"/>
                <w:szCs w:val="24"/>
                <w:lang w:eastAsia="ru-RU"/>
              </w:rPr>
              <w:t>5376</w:t>
            </w:r>
          </w:p>
        </w:tc>
      </w:tr>
      <w:tr w:rsidR="001011D7" w:rsidRPr="00907180" w:rsidTr="005B15EA">
        <w:trPr>
          <w:trHeight w:val="218"/>
          <w:jc w:val="center"/>
        </w:trPr>
        <w:tc>
          <w:tcPr>
            <w:tcW w:w="1570" w:type="dxa"/>
            <w:vMerge/>
            <w:tcBorders>
              <w:left w:val="single" w:sz="4" w:space="0" w:color="auto"/>
              <w:bottom w:val="single" w:sz="4" w:space="0" w:color="auto"/>
              <w:right w:val="single" w:sz="4" w:space="0" w:color="auto"/>
            </w:tcBorders>
            <w:noWrap/>
            <w:vAlign w:val="bottom"/>
          </w:tcPr>
          <w:p w:rsidR="001011D7" w:rsidRPr="00907180" w:rsidRDefault="001011D7" w:rsidP="00907180">
            <w:pPr>
              <w:widowControl w:val="0"/>
              <w:suppressAutoHyphens w:val="0"/>
              <w:rPr>
                <w:rFonts w:eastAsia="SimSun"/>
                <w:szCs w:val="24"/>
                <w:lang w:eastAsia="ru-RU"/>
              </w:rPr>
            </w:pPr>
          </w:p>
        </w:tc>
        <w:tc>
          <w:tcPr>
            <w:tcW w:w="1456" w:type="dxa"/>
            <w:vMerge/>
            <w:tcBorders>
              <w:left w:val="nil"/>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p>
        </w:tc>
        <w:tc>
          <w:tcPr>
            <w:tcW w:w="1692" w:type="dxa"/>
            <w:vMerge/>
            <w:tcBorders>
              <w:left w:val="single" w:sz="4" w:space="0" w:color="auto"/>
              <w:bottom w:val="single" w:sz="4" w:space="0" w:color="auto"/>
              <w:right w:val="nil"/>
            </w:tcBorders>
            <w:noWrap/>
            <w:vAlign w:val="center"/>
          </w:tcPr>
          <w:p w:rsidR="001011D7" w:rsidRPr="00907180" w:rsidRDefault="001011D7" w:rsidP="00907180">
            <w:pPr>
              <w:widowControl w:val="0"/>
              <w:suppressAutoHyphens w:val="0"/>
              <w:jc w:val="center"/>
              <w:rPr>
                <w:rFonts w:eastAsia="SimSun"/>
                <w:color w:val="000000"/>
                <w:szCs w:val="24"/>
                <w:lang w:eastAsia="ru-RU"/>
              </w:rPr>
            </w:pPr>
          </w:p>
        </w:tc>
        <w:tc>
          <w:tcPr>
            <w:tcW w:w="3178" w:type="dxa"/>
            <w:gridSpan w:val="2"/>
            <w:tcBorders>
              <w:top w:val="nil"/>
              <w:left w:val="single" w:sz="4" w:space="0" w:color="auto"/>
              <w:bottom w:val="single" w:sz="4" w:space="0" w:color="auto"/>
              <w:right w:val="nil"/>
            </w:tcBorders>
            <w:noWrap/>
            <w:vAlign w:val="center"/>
          </w:tcPr>
          <w:p w:rsidR="001011D7" w:rsidRPr="00907180" w:rsidRDefault="001011D7" w:rsidP="00907180">
            <w:pPr>
              <w:widowControl w:val="0"/>
              <w:suppressAutoHyphens w:val="0"/>
              <w:jc w:val="center"/>
              <w:rPr>
                <w:rFonts w:eastAsia="SimSun"/>
                <w:b/>
                <w:color w:val="000000"/>
                <w:szCs w:val="24"/>
                <w:lang w:eastAsia="ru-RU"/>
              </w:rPr>
            </w:pPr>
            <w:r>
              <w:rPr>
                <w:rFonts w:eastAsia="SimSun"/>
                <w:b/>
                <w:color w:val="000000"/>
                <w:szCs w:val="24"/>
                <w:lang w:eastAsia="ru-RU"/>
              </w:rPr>
              <w:t>47,04</w:t>
            </w:r>
          </w:p>
        </w:tc>
        <w:tc>
          <w:tcPr>
            <w:tcW w:w="2115" w:type="dxa"/>
            <w:vMerge/>
            <w:tcBorders>
              <w:left w:val="single" w:sz="4" w:space="0" w:color="auto"/>
              <w:bottom w:val="single" w:sz="4" w:space="0" w:color="auto"/>
              <w:right w:val="single" w:sz="4" w:space="0" w:color="auto"/>
            </w:tcBorders>
            <w:vAlign w:val="center"/>
          </w:tcPr>
          <w:p w:rsidR="001011D7" w:rsidRPr="00907180" w:rsidRDefault="001011D7" w:rsidP="00907180">
            <w:pPr>
              <w:widowControl w:val="0"/>
              <w:suppressAutoHyphens w:val="0"/>
              <w:jc w:val="center"/>
              <w:rPr>
                <w:rFonts w:eastAsia="SimSun"/>
                <w:color w:val="000000"/>
                <w:szCs w:val="24"/>
                <w:lang w:eastAsia="ru-RU"/>
              </w:rPr>
            </w:pPr>
          </w:p>
        </w:tc>
      </w:tr>
    </w:tbl>
    <w:p w:rsidR="00907180" w:rsidRPr="00907180" w:rsidRDefault="00DA08FC" w:rsidP="00907180">
      <w:pPr>
        <w:spacing w:before="120" w:after="120"/>
        <w:jc w:val="center"/>
        <w:rPr>
          <w:szCs w:val="24"/>
        </w:rPr>
      </w:pPr>
      <w:r>
        <w:rPr>
          <w:sz w:val="26"/>
          <w:szCs w:val="26"/>
        </w:rPr>
        <w:t>Таблица 1.3.3</w:t>
      </w:r>
      <w:r w:rsidR="00907180" w:rsidRPr="00907180">
        <w:rPr>
          <w:sz w:val="26"/>
          <w:szCs w:val="26"/>
        </w:rPr>
        <w:t xml:space="preserve">. Фактические среднемесячные температуры наружного воздуха за последние 5 лет, </w:t>
      </w:r>
      <w:r w:rsidR="00907180" w:rsidRPr="00907180">
        <w:rPr>
          <w:sz w:val="26"/>
          <w:szCs w:val="26"/>
          <w:vertAlign w:val="superscript"/>
        </w:rPr>
        <w:t>о</w:t>
      </w:r>
      <w:r w:rsidR="00907180" w:rsidRPr="00907180">
        <w:rPr>
          <w:sz w:val="26"/>
          <w:szCs w:val="26"/>
        </w:rPr>
        <w:t>С</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10"/>
        <w:gridCol w:w="1211"/>
        <w:gridCol w:w="1211"/>
        <w:gridCol w:w="1211"/>
        <w:gridCol w:w="1211"/>
        <w:gridCol w:w="1211"/>
        <w:gridCol w:w="1716"/>
      </w:tblGrid>
      <w:tr w:rsidR="00ED439D" w:rsidRPr="00ED439D" w:rsidTr="00ED439D">
        <w:trPr>
          <w:trHeight w:val="191"/>
          <w:jc w:val="center"/>
        </w:trPr>
        <w:tc>
          <w:tcPr>
            <w:tcW w:w="2010" w:type="dxa"/>
            <w:shd w:val="clear" w:color="auto" w:fill="auto"/>
            <w:noWrap/>
            <w:hideMark/>
          </w:tcPr>
          <w:p w:rsidR="00ED439D" w:rsidRPr="00ED439D" w:rsidRDefault="00ED439D" w:rsidP="00907180">
            <w:pPr>
              <w:jc w:val="center"/>
              <w:rPr>
                <w:szCs w:val="24"/>
              </w:rPr>
            </w:pPr>
            <w:r w:rsidRPr="00ED439D">
              <w:rPr>
                <w:szCs w:val="24"/>
              </w:rPr>
              <w:t>Месяц</w:t>
            </w:r>
          </w:p>
        </w:tc>
        <w:tc>
          <w:tcPr>
            <w:tcW w:w="1211" w:type="dxa"/>
            <w:vAlign w:val="center"/>
          </w:tcPr>
          <w:p w:rsidR="00ED439D" w:rsidRPr="00ED439D" w:rsidRDefault="00ED439D" w:rsidP="00ED439D">
            <w:pPr>
              <w:jc w:val="center"/>
              <w:rPr>
                <w:color w:val="000000"/>
                <w:szCs w:val="24"/>
              </w:rPr>
            </w:pPr>
            <w:r w:rsidRPr="00ED439D">
              <w:rPr>
                <w:color w:val="000000"/>
                <w:szCs w:val="24"/>
              </w:rPr>
              <w:t>2018</w:t>
            </w:r>
            <w:r>
              <w:rPr>
                <w:color w:val="000000"/>
                <w:szCs w:val="24"/>
              </w:rPr>
              <w:t xml:space="preserve"> г.</w:t>
            </w:r>
          </w:p>
        </w:tc>
        <w:tc>
          <w:tcPr>
            <w:tcW w:w="1211" w:type="dxa"/>
            <w:vAlign w:val="center"/>
          </w:tcPr>
          <w:p w:rsidR="00ED439D" w:rsidRPr="00ED439D" w:rsidRDefault="00ED439D" w:rsidP="00ED439D">
            <w:pPr>
              <w:jc w:val="center"/>
              <w:rPr>
                <w:color w:val="000000"/>
                <w:szCs w:val="24"/>
              </w:rPr>
            </w:pPr>
            <w:r w:rsidRPr="00ED439D">
              <w:rPr>
                <w:color w:val="000000"/>
                <w:szCs w:val="24"/>
              </w:rPr>
              <w:t>2019</w:t>
            </w:r>
            <w:r>
              <w:rPr>
                <w:color w:val="000000"/>
                <w:szCs w:val="24"/>
              </w:rPr>
              <w:t xml:space="preserve"> г.</w:t>
            </w:r>
          </w:p>
        </w:tc>
        <w:tc>
          <w:tcPr>
            <w:tcW w:w="1211" w:type="dxa"/>
            <w:vAlign w:val="center"/>
          </w:tcPr>
          <w:p w:rsidR="00ED439D" w:rsidRPr="00ED439D" w:rsidRDefault="00ED439D" w:rsidP="00ED439D">
            <w:pPr>
              <w:jc w:val="center"/>
              <w:rPr>
                <w:color w:val="000000"/>
                <w:szCs w:val="24"/>
              </w:rPr>
            </w:pPr>
            <w:r w:rsidRPr="00ED439D">
              <w:rPr>
                <w:color w:val="000000"/>
                <w:szCs w:val="24"/>
              </w:rPr>
              <w:t>2020</w:t>
            </w:r>
            <w:r>
              <w:rPr>
                <w:color w:val="000000"/>
                <w:szCs w:val="24"/>
              </w:rPr>
              <w:t xml:space="preserve"> г.</w:t>
            </w:r>
          </w:p>
        </w:tc>
        <w:tc>
          <w:tcPr>
            <w:tcW w:w="1211" w:type="dxa"/>
            <w:vAlign w:val="center"/>
          </w:tcPr>
          <w:p w:rsidR="00ED439D" w:rsidRPr="00ED439D" w:rsidRDefault="00ED439D" w:rsidP="00ED439D">
            <w:pPr>
              <w:jc w:val="center"/>
              <w:rPr>
                <w:color w:val="000000"/>
                <w:szCs w:val="24"/>
              </w:rPr>
            </w:pPr>
            <w:r w:rsidRPr="00ED439D">
              <w:rPr>
                <w:color w:val="000000"/>
                <w:szCs w:val="24"/>
              </w:rPr>
              <w:t>2021</w:t>
            </w:r>
            <w:r>
              <w:rPr>
                <w:color w:val="000000"/>
                <w:szCs w:val="24"/>
              </w:rPr>
              <w:t xml:space="preserve"> г.</w:t>
            </w:r>
          </w:p>
        </w:tc>
        <w:tc>
          <w:tcPr>
            <w:tcW w:w="1211" w:type="dxa"/>
            <w:shd w:val="clear" w:color="auto" w:fill="auto"/>
            <w:noWrap/>
            <w:vAlign w:val="center"/>
          </w:tcPr>
          <w:p w:rsidR="00ED439D" w:rsidRPr="00ED439D" w:rsidRDefault="00ED439D" w:rsidP="00ED439D">
            <w:pPr>
              <w:suppressAutoHyphens w:val="0"/>
              <w:jc w:val="center"/>
              <w:rPr>
                <w:color w:val="000000"/>
                <w:szCs w:val="24"/>
                <w:lang w:eastAsia="ru-RU"/>
              </w:rPr>
            </w:pPr>
            <w:r>
              <w:rPr>
                <w:color w:val="000000"/>
                <w:szCs w:val="24"/>
                <w:lang w:eastAsia="ru-RU"/>
              </w:rPr>
              <w:t>2022</w:t>
            </w:r>
            <w:r w:rsidRPr="00ED439D">
              <w:rPr>
                <w:color w:val="000000"/>
                <w:szCs w:val="24"/>
                <w:lang w:eastAsia="ru-RU"/>
              </w:rPr>
              <w:t xml:space="preserve"> г.</w:t>
            </w:r>
          </w:p>
        </w:tc>
        <w:tc>
          <w:tcPr>
            <w:tcW w:w="1716" w:type="dxa"/>
            <w:shd w:val="clear" w:color="auto" w:fill="auto"/>
            <w:vAlign w:val="center"/>
          </w:tcPr>
          <w:p w:rsidR="00ED439D" w:rsidRPr="00ED439D" w:rsidRDefault="00ED439D" w:rsidP="00ED439D">
            <w:pPr>
              <w:jc w:val="center"/>
              <w:rPr>
                <w:color w:val="000000"/>
                <w:szCs w:val="24"/>
              </w:rPr>
            </w:pPr>
            <w:r w:rsidRPr="00ED439D">
              <w:rPr>
                <w:color w:val="000000"/>
                <w:szCs w:val="24"/>
              </w:rPr>
              <w:t>средн. за 5 лет</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Январь</w:t>
            </w:r>
          </w:p>
        </w:tc>
        <w:tc>
          <w:tcPr>
            <w:tcW w:w="1211" w:type="dxa"/>
            <w:vAlign w:val="center"/>
          </w:tcPr>
          <w:p w:rsidR="00ED439D" w:rsidRPr="00ED439D" w:rsidRDefault="00ED439D" w:rsidP="00ED439D">
            <w:pPr>
              <w:jc w:val="center"/>
              <w:rPr>
                <w:color w:val="000000"/>
                <w:szCs w:val="24"/>
              </w:rPr>
            </w:pPr>
            <w:r w:rsidRPr="00ED439D">
              <w:rPr>
                <w:color w:val="000000"/>
                <w:szCs w:val="24"/>
              </w:rPr>
              <w:t>-8,1</w:t>
            </w:r>
          </w:p>
        </w:tc>
        <w:tc>
          <w:tcPr>
            <w:tcW w:w="1211" w:type="dxa"/>
            <w:vAlign w:val="center"/>
          </w:tcPr>
          <w:p w:rsidR="00ED439D" w:rsidRPr="00ED439D" w:rsidRDefault="00ED439D" w:rsidP="00ED439D">
            <w:pPr>
              <w:jc w:val="center"/>
              <w:rPr>
                <w:color w:val="000000"/>
                <w:szCs w:val="24"/>
              </w:rPr>
            </w:pPr>
            <w:r w:rsidRPr="00ED439D">
              <w:rPr>
                <w:color w:val="000000"/>
                <w:szCs w:val="24"/>
              </w:rPr>
              <w:t>-9,7</w:t>
            </w:r>
          </w:p>
        </w:tc>
        <w:tc>
          <w:tcPr>
            <w:tcW w:w="1211" w:type="dxa"/>
            <w:vAlign w:val="center"/>
          </w:tcPr>
          <w:p w:rsidR="00ED439D" w:rsidRPr="00ED439D" w:rsidRDefault="00ED439D" w:rsidP="00ED439D">
            <w:pPr>
              <w:jc w:val="center"/>
              <w:rPr>
                <w:color w:val="000000"/>
                <w:szCs w:val="24"/>
              </w:rPr>
            </w:pPr>
            <w:r w:rsidRPr="00ED439D">
              <w:rPr>
                <w:color w:val="000000"/>
                <w:szCs w:val="24"/>
              </w:rPr>
              <w:t>-3,6</w:t>
            </w:r>
          </w:p>
        </w:tc>
        <w:tc>
          <w:tcPr>
            <w:tcW w:w="1211" w:type="dxa"/>
            <w:vAlign w:val="center"/>
          </w:tcPr>
          <w:p w:rsidR="00ED439D" w:rsidRPr="00ED439D" w:rsidRDefault="00ED439D" w:rsidP="00ED439D">
            <w:pPr>
              <w:jc w:val="center"/>
              <w:rPr>
                <w:color w:val="000000"/>
                <w:szCs w:val="24"/>
              </w:rPr>
            </w:pPr>
            <w:r w:rsidRPr="00ED439D">
              <w:rPr>
                <w:color w:val="000000"/>
                <w:szCs w:val="24"/>
              </w:rPr>
              <w:t>-10,6</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-10,8</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-8,6</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Февраль</w:t>
            </w:r>
          </w:p>
        </w:tc>
        <w:tc>
          <w:tcPr>
            <w:tcW w:w="1211" w:type="dxa"/>
            <w:vAlign w:val="center"/>
          </w:tcPr>
          <w:p w:rsidR="00ED439D" w:rsidRPr="00ED439D" w:rsidRDefault="00ED439D" w:rsidP="00ED439D">
            <w:pPr>
              <w:jc w:val="center"/>
              <w:rPr>
                <w:color w:val="000000"/>
                <w:szCs w:val="24"/>
              </w:rPr>
            </w:pPr>
            <w:r w:rsidRPr="00ED439D">
              <w:rPr>
                <w:color w:val="000000"/>
                <w:szCs w:val="24"/>
              </w:rPr>
              <w:t>-13,4</w:t>
            </w:r>
          </w:p>
        </w:tc>
        <w:tc>
          <w:tcPr>
            <w:tcW w:w="1211" w:type="dxa"/>
            <w:vAlign w:val="center"/>
          </w:tcPr>
          <w:p w:rsidR="00ED439D" w:rsidRPr="00ED439D" w:rsidRDefault="00ED439D" w:rsidP="00ED439D">
            <w:pPr>
              <w:jc w:val="center"/>
              <w:rPr>
                <w:color w:val="000000"/>
                <w:szCs w:val="24"/>
              </w:rPr>
            </w:pPr>
            <w:r w:rsidRPr="00ED439D">
              <w:rPr>
                <w:color w:val="000000"/>
                <w:szCs w:val="24"/>
              </w:rPr>
              <w:t>-6,1</w:t>
            </w:r>
          </w:p>
        </w:tc>
        <w:tc>
          <w:tcPr>
            <w:tcW w:w="1211" w:type="dxa"/>
            <w:vAlign w:val="center"/>
          </w:tcPr>
          <w:p w:rsidR="00ED439D" w:rsidRPr="00ED439D" w:rsidRDefault="00ED439D" w:rsidP="00ED439D">
            <w:pPr>
              <w:jc w:val="center"/>
              <w:rPr>
                <w:color w:val="000000"/>
                <w:szCs w:val="24"/>
              </w:rPr>
            </w:pPr>
            <w:r w:rsidRPr="00ED439D">
              <w:rPr>
                <w:color w:val="000000"/>
                <w:szCs w:val="24"/>
              </w:rPr>
              <w:t>-3,1</w:t>
            </w:r>
          </w:p>
        </w:tc>
        <w:tc>
          <w:tcPr>
            <w:tcW w:w="1211" w:type="dxa"/>
            <w:vAlign w:val="center"/>
          </w:tcPr>
          <w:p w:rsidR="00ED439D" w:rsidRPr="00ED439D" w:rsidRDefault="00ED439D" w:rsidP="00ED439D">
            <w:pPr>
              <w:jc w:val="center"/>
              <w:rPr>
                <w:color w:val="000000"/>
                <w:szCs w:val="24"/>
              </w:rPr>
            </w:pPr>
            <w:r w:rsidRPr="00ED439D">
              <w:rPr>
                <w:color w:val="000000"/>
                <w:szCs w:val="24"/>
              </w:rPr>
              <w:t>-18,1</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-3,7</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-8,9</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Март</w:t>
            </w:r>
          </w:p>
        </w:tc>
        <w:tc>
          <w:tcPr>
            <w:tcW w:w="1211" w:type="dxa"/>
            <w:vAlign w:val="center"/>
          </w:tcPr>
          <w:p w:rsidR="00ED439D" w:rsidRPr="00ED439D" w:rsidRDefault="00ED439D" w:rsidP="00ED439D">
            <w:pPr>
              <w:jc w:val="center"/>
              <w:rPr>
                <w:color w:val="000000"/>
                <w:szCs w:val="24"/>
              </w:rPr>
            </w:pPr>
            <w:r w:rsidRPr="00ED439D">
              <w:rPr>
                <w:color w:val="000000"/>
                <w:szCs w:val="24"/>
              </w:rPr>
              <w:t>-10,5</w:t>
            </w:r>
          </w:p>
        </w:tc>
        <w:tc>
          <w:tcPr>
            <w:tcW w:w="1211" w:type="dxa"/>
            <w:vAlign w:val="center"/>
          </w:tcPr>
          <w:p w:rsidR="00ED439D" w:rsidRPr="00ED439D" w:rsidRDefault="00ED439D" w:rsidP="00ED439D">
            <w:pPr>
              <w:jc w:val="center"/>
              <w:rPr>
                <w:color w:val="000000"/>
                <w:szCs w:val="24"/>
              </w:rPr>
            </w:pPr>
            <w:r w:rsidRPr="00ED439D">
              <w:rPr>
                <w:color w:val="000000"/>
                <w:szCs w:val="24"/>
              </w:rPr>
              <w:t>-2,1</w:t>
            </w:r>
          </w:p>
        </w:tc>
        <w:tc>
          <w:tcPr>
            <w:tcW w:w="1211" w:type="dxa"/>
            <w:vAlign w:val="center"/>
          </w:tcPr>
          <w:p w:rsidR="00ED439D" w:rsidRPr="00ED439D" w:rsidRDefault="00ED439D" w:rsidP="00ED439D">
            <w:pPr>
              <w:jc w:val="center"/>
              <w:rPr>
                <w:color w:val="000000"/>
                <w:szCs w:val="24"/>
              </w:rPr>
            </w:pPr>
            <w:r w:rsidRPr="00ED439D">
              <w:rPr>
                <w:color w:val="000000"/>
                <w:szCs w:val="24"/>
              </w:rPr>
              <w:t>0,8</w:t>
            </w:r>
          </w:p>
        </w:tc>
        <w:tc>
          <w:tcPr>
            <w:tcW w:w="1211" w:type="dxa"/>
            <w:vAlign w:val="center"/>
          </w:tcPr>
          <w:p w:rsidR="00ED439D" w:rsidRPr="00ED439D" w:rsidRDefault="00ED439D" w:rsidP="00ED439D">
            <w:pPr>
              <w:jc w:val="center"/>
              <w:rPr>
                <w:color w:val="000000"/>
                <w:szCs w:val="24"/>
              </w:rPr>
            </w:pPr>
            <w:r w:rsidRPr="00ED439D">
              <w:rPr>
                <w:color w:val="000000"/>
                <w:szCs w:val="24"/>
              </w:rPr>
              <w:t>-5,2</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-5,3</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-4,5</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Апрель</w:t>
            </w:r>
          </w:p>
        </w:tc>
        <w:tc>
          <w:tcPr>
            <w:tcW w:w="1211" w:type="dxa"/>
            <w:vAlign w:val="center"/>
          </w:tcPr>
          <w:p w:rsidR="00ED439D" w:rsidRPr="00ED439D" w:rsidRDefault="00ED439D" w:rsidP="00ED439D">
            <w:pPr>
              <w:jc w:val="center"/>
              <w:rPr>
                <w:color w:val="000000"/>
                <w:szCs w:val="24"/>
              </w:rPr>
            </w:pPr>
            <w:r w:rsidRPr="00ED439D">
              <w:rPr>
                <w:color w:val="000000"/>
                <w:szCs w:val="24"/>
              </w:rPr>
              <w:t>3</w:t>
            </w:r>
          </w:p>
        </w:tc>
        <w:tc>
          <w:tcPr>
            <w:tcW w:w="1211" w:type="dxa"/>
            <w:vAlign w:val="center"/>
          </w:tcPr>
          <w:p w:rsidR="00ED439D" w:rsidRPr="00ED439D" w:rsidRDefault="00ED439D" w:rsidP="00ED439D">
            <w:pPr>
              <w:jc w:val="center"/>
              <w:rPr>
                <w:color w:val="000000"/>
                <w:szCs w:val="24"/>
              </w:rPr>
            </w:pPr>
            <w:r w:rsidRPr="00ED439D">
              <w:rPr>
                <w:color w:val="000000"/>
                <w:szCs w:val="24"/>
              </w:rPr>
              <w:t>3,6</w:t>
            </w:r>
          </w:p>
        </w:tc>
        <w:tc>
          <w:tcPr>
            <w:tcW w:w="1211" w:type="dxa"/>
            <w:vAlign w:val="center"/>
          </w:tcPr>
          <w:p w:rsidR="00ED439D" w:rsidRPr="00ED439D" w:rsidRDefault="00ED439D" w:rsidP="00ED439D">
            <w:pPr>
              <w:jc w:val="center"/>
              <w:rPr>
                <w:color w:val="000000"/>
                <w:szCs w:val="24"/>
              </w:rPr>
            </w:pPr>
            <w:r w:rsidRPr="00ED439D">
              <w:rPr>
                <w:color w:val="000000"/>
                <w:szCs w:val="24"/>
              </w:rPr>
              <w:t>2,4</w:t>
            </w:r>
          </w:p>
        </w:tc>
        <w:tc>
          <w:tcPr>
            <w:tcW w:w="1211" w:type="dxa"/>
            <w:vAlign w:val="center"/>
          </w:tcPr>
          <w:p w:rsidR="00ED439D" w:rsidRPr="00ED439D" w:rsidRDefault="00ED439D" w:rsidP="00ED439D">
            <w:pPr>
              <w:jc w:val="center"/>
              <w:rPr>
                <w:color w:val="000000"/>
                <w:szCs w:val="24"/>
              </w:rPr>
            </w:pPr>
            <w:r w:rsidRPr="00ED439D">
              <w:rPr>
                <w:color w:val="000000"/>
                <w:szCs w:val="24"/>
              </w:rPr>
              <w:t>5,2</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3,9</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3,6</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 xml:space="preserve">Май </w:t>
            </w:r>
          </w:p>
        </w:tc>
        <w:tc>
          <w:tcPr>
            <w:tcW w:w="1211" w:type="dxa"/>
            <w:vAlign w:val="center"/>
          </w:tcPr>
          <w:p w:rsidR="00ED439D" w:rsidRPr="00ED439D" w:rsidRDefault="00ED439D" w:rsidP="00ED439D">
            <w:pPr>
              <w:jc w:val="center"/>
              <w:rPr>
                <w:color w:val="000000"/>
                <w:szCs w:val="24"/>
              </w:rPr>
            </w:pPr>
            <w:r w:rsidRPr="00ED439D">
              <w:rPr>
                <w:color w:val="000000"/>
                <w:szCs w:val="24"/>
              </w:rPr>
              <w:t>11,8</w:t>
            </w:r>
          </w:p>
        </w:tc>
        <w:tc>
          <w:tcPr>
            <w:tcW w:w="1211" w:type="dxa"/>
            <w:vAlign w:val="center"/>
          </w:tcPr>
          <w:p w:rsidR="00ED439D" w:rsidRPr="00ED439D" w:rsidRDefault="00ED439D" w:rsidP="00ED439D">
            <w:pPr>
              <w:jc w:val="center"/>
              <w:rPr>
                <w:color w:val="000000"/>
                <w:szCs w:val="24"/>
              </w:rPr>
            </w:pPr>
            <w:r w:rsidRPr="00ED439D">
              <w:rPr>
                <w:color w:val="000000"/>
                <w:szCs w:val="24"/>
              </w:rPr>
              <w:t>13,1</w:t>
            </w:r>
          </w:p>
        </w:tc>
        <w:tc>
          <w:tcPr>
            <w:tcW w:w="1211" w:type="dxa"/>
            <w:vAlign w:val="center"/>
          </w:tcPr>
          <w:p w:rsidR="00ED439D" w:rsidRPr="00ED439D" w:rsidRDefault="00ED439D" w:rsidP="00ED439D">
            <w:pPr>
              <w:jc w:val="center"/>
              <w:rPr>
                <w:color w:val="000000"/>
                <w:szCs w:val="24"/>
              </w:rPr>
            </w:pPr>
            <w:r w:rsidRPr="00ED439D">
              <w:rPr>
                <w:color w:val="000000"/>
                <w:szCs w:val="24"/>
              </w:rPr>
              <w:t>10,4</w:t>
            </w:r>
          </w:p>
        </w:tc>
        <w:tc>
          <w:tcPr>
            <w:tcW w:w="1211" w:type="dxa"/>
            <w:vAlign w:val="center"/>
          </w:tcPr>
          <w:p w:rsidR="00ED439D" w:rsidRPr="00ED439D" w:rsidRDefault="00ED439D" w:rsidP="00ED439D">
            <w:pPr>
              <w:jc w:val="center"/>
              <w:rPr>
                <w:color w:val="000000"/>
                <w:szCs w:val="24"/>
              </w:rPr>
            </w:pPr>
            <w:r w:rsidRPr="00ED439D">
              <w:rPr>
                <w:color w:val="000000"/>
                <w:szCs w:val="24"/>
              </w:rPr>
              <w:t>13,5</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7,5</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11,3</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Июнь</w:t>
            </w:r>
          </w:p>
        </w:tc>
        <w:tc>
          <w:tcPr>
            <w:tcW w:w="1211" w:type="dxa"/>
            <w:vAlign w:val="center"/>
          </w:tcPr>
          <w:p w:rsidR="00ED439D" w:rsidRPr="00ED439D" w:rsidRDefault="00ED439D" w:rsidP="00ED439D">
            <w:pPr>
              <w:jc w:val="center"/>
              <w:rPr>
                <w:color w:val="000000"/>
                <w:szCs w:val="24"/>
              </w:rPr>
            </w:pPr>
            <w:r w:rsidRPr="00ED439D">
              <w:rPr>
                <w:color w:val="000000"/>
                <w:szCs w:val="24"/>
              </w:rPr>
              <w:t>13,9</w:t>
            </w:r>
          </w:p>
        </w:tc>
        <w:tc>
          <w:tcPr>
            <w:tcW w:w="1211" w:type="dxa"/>
            <w:vAlign w:val="center"/>
          </w:tcPr>
          <w:p w:rsidR="00ED439D" w:rsidRPr="00ED439D" w:rsidRDefault="00ED439D" w:rsidP="00ED439D">
            <w:pPr>
              <w:jc w:val="center"/>
              <w:rPr>
                <w:color w:val="000000"/>
                <w:szCs w:val="24"/>
              </w:rPr>
            </w:pPr>
            <w:r w:rsidRPr="00ED439D">
              <w:rPr>
                <w:color w:val="000000"/>
                <w:szCs w:val="24"/>
              </w:rPr>
              <w:t>15,7</w:t>
            </w:r>
          </w:p>
        </w:tc>
        <w:tc>
          <w:tcPr>
            <w:tcW w:w="1211" w:type="dxa"/>
            <w:vAlign w:val="center"/>
          </w:tcPr>
          <w:p w:rsidR="00ED439D" w:rsidRPr="00ED439D" w:rsidRDefault="00ED439D" w:rsidP="00ED439D">
            <w:pPr>
              <w:jc w:val="center"/>
              <w:rPr>
                <w:color w:val="000000"/>
                <w:szCs w:val="24"/>
              </w:rPr>
            </w:pPr>
            <w:r w:rsidRPr="00ED439D">
              <w:rPr>
                <w:color w:val="000000"/>
                <w:szCs w:val="24"/>
              </w:rPr>
              <w:t>14,8</w:t>
            </w:r>
          </w:p>
        </w:tc>
        <w:tc>
          <w:tcPr>
            <w:tcW w:w="1211" w:type="dxa"/>
            <w:vAlign w:val="center"/>
          </w:tcPr>
          <w:p w:rsidR="00ED439D" w:rsidRPr="00ED439D" w:rsidRDefault="00ED439D" w:rsidP="00ED439D">
            <w:pPr>
              <w:jc w:val="center"/>
              <w:rPr>
                <w:color w:val="000000"/>
                <w:szCs w:val="24"/>
              </w:rPr>
            </w:pPr>
            <w:r w:rsidRPr="00ED439D">
              <w:rPr>
                <w:color w:val="000000"/>
                <w:szCs w:val="24"/>
              </w:rPr>
              <w:t>19,2</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15,7</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15,9</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Июль</w:t>
            </w:r>
          </w:p>
        </w:tc>
        <w:tc>
          <w:tcPr>
            <w:tcW w:w="1211" w:type="dxa"/>
            <w:vAlign w:val="center"/>
          </w:tcPr>
          <w:p w:rsidR="00ED439D" w:rsidRPr="00ED439D" w:rsidRDefault="00ED439D" w:rsidP="00ED439D">
            <w:pPr>
              <w:jc w:val="center"/>
              <w:rPr>
                <w:color w:val="000000"/>
                <w:szCs w:val="24"/>
              </w:rPr>
            </w:pPr>
            <w:r w:rsidRPr="00ED439D">
              <w:rPr>
                <w:color w:val="000000"/>
                <w:szCs w:val="24"/>
              </w:rPr>
              <w:t>19,4</w:t>
            </w:r>
          </w:p>
        </w:tc>
        <w:tc>
          <w:tcPr>
            <w:tcW w:w="1211" w:type="dxa"/>
            <w:vAlign w:val="center"/>
          </w:tcPr>
          <w:p w:rsidR="00ED439D" w:rsidRPr="00ED439D" w:rsidRDefault="00ED439D" w:rsidP="00ED439D">
            <w:pPr>
              <w:jc w:val="center"/>
              <w:rPr>
                <w:color w:val="000000"/>
                <w:szCs w:val="24"/>
              </w:rPr>
            </w:pPr>
            <w:r w:rsidRPr="00ED439D">
              <w:rPr>
                <w:color w:val="000000"/>
                <w:szCs w:val="24"/>
              </w:rPr>
              <w:t>14,7</w:t>
            </w:r>
          </w:p>
        </w:tc>
        <w:tc>
          <w:tcPr>
            <w:tcW w:w="1211" w:type="dxa"/>
            <w:vAlign w:val="center"/>
          </w:tcPr>
          <w:p w:rsidR="00ED439D" w:rsidRPr="00ED439D" w:rsidRDefault="00ED439D" w:rsidP="00ED439D">
            <w:pPr>
              <w:jc w:val="center"/>
              <w:rPr>
                <w:color w:val="000000"/>
                <w:szCs w:val="24"/>
              </w:rPr>
            </w:pPr>
            <w:r w:rsidRPr="00ED439D">
              <w:rPr>
                <w:color w:val="000000"/>
                <w:szCs w:val="24"/>
              </w:rPr>
              <w:t>19</w:t>
            </w:r>
          </w:p>
        </w:tc>
        <w:tc>
          <w:tcPr>
            <w:tcW w:w="1211" w:type="dxa"/>
            <w:vAlign w:val="center"/>
          </w:tcPr>
          <w:p w:rsidR="00ED439D" w:rsidRPr="00ED439D" w:rsidRDefault="00ED439D" w:rsidP="00ED439D">
            <w:pPr>
              <w:jc w:val="center"/>
              <w:rPr>
                <w:color w:val="000000"/>
                <w:szCs w:val="24"/>
              </w:rPr>
            </w:pPr>
            <w:r w:rsidRPr="00ED439D">
              <w:rPr>
                <w:color w:val="000000"/>
                <w:szCs w:val="24"/>
              </w:rPr>
              <w:t>19,1</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19,1</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18,3</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Август</w:t>
            </w:r>
          </w:p>
        </w:tc>
        <w:tc>
          <w:tcPr>
            <w:tcW w:w="1211" w:type="dxa"/>
            <w:vAlign w:val="center"/>
          </w:tcPr>
          <w:p w:rsidR="00ED439D" w:rsidRPr="00ED439D" w:rsidRDefault="00ED439D" w:rsidP="00ED439D">
            <w:pPr>
              <w:jc w:val="center"/>
              <w:rPr>
                <w:color w:val="000000"/>
                <w:szCs w:val="24"/>
              </w:rPr>
            </w:pPr>
            <w:r w:rsidRPr="00ED439D">
              <w:rPr>
                <w:color w:val="000000"/>
                <w:szCs w:val="24"/>
              </w:rPr>
              <w:t>16,4</w:t>
            </w:r>
          </w:p>
        </w:tc>
        <w:tc>
          <w:tcPr>
            <w:tcW w:w="1211" w:type="dxa"/>
            <w:vAlign w:val="center"/>
          </w:tcPr>
          <w:p w:rsidR="00ED439D" w:rsidRPr="00ED439D" w:rsidRDefault="00ED439D" w:rsidP="00ED439D">
            <w:pPr>
              <w:jc w:val="center"/>
              <w:rPr>
                <w:color w:val="000000"/>
                <w:szCs w:val="24"/>
              </w:rPr>
            </w:pPr>
            <w:r w:rsidRPr="00ED439D">
              <w:rPr>
                <w:color w:val="000000"/>
                <w:szCs w:val="24"/>
              </w:rPr>
              <w:t>12,5</w:t>
            </w:r>
          </w:p>
        </w:tc>
        <w:tc>
          <w:tcPr>
            <w:tcW w:w="1211" w:type="dxa"/>
            <w:vAlign w:val="center"/>
          </w:tcPr>
          <w:p w:rsidR="00ED439D" w:rsidRPr="00ED439D" w:rsidRDefault="00ED439D" w:rsidP="00ED439D">
            <w:pPr>
              <w:jc w:val="center"/>
              <w:rPr>
                <w:color w:val="000000"/>
                <w:szCs w:val="24"/>
              </w:rPr>
            </w:pPr>
            <w:r w:rsidRPr="00ED439D">
              <w:rPr>
                <w:color w:val="000000"/>
                <w:szCs w:val="24"/>
              </w:rPr>
              <w:t>14,2</w:t>
            </w:r>
          </w:p>
        </w:tc>
        <w:tc>
          <w:tcPr>
            <w:tcW w:w="1211" w:type="dxa"/>
            <w:vAlign w:val="center"/>
          </w:tcPr>
          <w:p w:rsidR="00ED439D" w:rsidRPr="00ED439D" w:rsidRDefault="00ED439D" w:rsidP="00ED439D">
            <w:pPr>
              <w:jc w:val="center"/>
              <w:rPr>
                <w:color w:val="000000"/>
                <w:szCs w:val="24"/>
              </w:rPr>
            </w:pPr>
            <w:r w:rsidRPr="00ED439D">
              <w:rPr>
                <w:color w:val="000000"/>
                <w:szCs w:val="24"/>
              </w:rPr>
              <w:t>17,8</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18,5</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15,9</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 xml:space="preserve">Сентябрь </w:t>
            </w:r>
          </w:p>
        </w:tc>
        <w:tc>
          <w:tcPr>
            <w:tcW w:w="1211" w:type="dxa"/>
            <w:vAlign w:val="center"/>
          </w:tcPr>
          <w:p w:rsidR="00ED439D" w:rsidRPr="00ED439D" w:rsidRDefault="00ED439D" w:rsidP="00ED439D">
            <w:pPr>
              <w:jc w:val="center"/>
              <w:rPr>
                <w:color w:val="000000"/>
                <w:szCs w:val="24"/>
              </w:rPr>
            </w:pPr>
            <w:r w:rsidRPr="00ED439D">
              <w:rPr>
                <w:color w:val="000000"/>
                <w:szCs w:val="24"/>
              </w:rPr>
              <w:t>10,8</w:t>
            </w:r>
          </w:p>
        </w:tc>
        <w:tc>
          <w:tcPr>
            <w:tcW w:w="1211" w:type="dxa"/>
            <w:vAlign w:val="center"/>
          </w:tcPr>
          <w:p w:rsidR="00ED439D" w:rsidRPr="00ED439D" w:rsidRDefault="00ED439D" w:rsidP="00ED439D">
            <w:pPr>
              <w:jc w:val="center"/>
              <w:rPr>
                <w:color w:val="000000"/>
                <w:szCs w:val="24"/>
              </w:rPr>
            </w:pPr>
            <w:r w:rsidRPr="00ED439D">
              <w:rPr>
                <w:color w:val="000000"/>
                <w:szCs w:val="24"/>
              </w:rPr>
              <w:t>8,4</w:t>
            </w:r>
          </w:p>
        </w:tc>
        <w:tc>
          <w:tcPr>
            <w:tcW w:w="1211" w:type="dxa"/>
            <w:vAlign w:val="center"/>
          </w:tcPr>
          <w:p w:rsidR="00ED439D" w:rsidRPr="00ED439D" w:rsidRDefault="00ED439D" w:rsidP="00ED439D">
            <w:pPr>
              <w:jc w:val="center"/>
              <w:rPr>
                <w:color w:val="000000"/>
                <w:szCs w:val="24"/>
              </w:rPr>
            </w:pPr>
            <w:r w:rsidRPr="00ED439D">
              <w:rPr>
                <w:color w:val="000000"/>
                <w:szCs w:val="24"/>
              </w:rPr>
              <w:t>10,6</w:t>
            </w:r>
          </w:p>
        </w:tc>
        <w:tc>
          <w:tcPr>
            <w:tcW w:w="1211" w:type="dxa"/>
            <w:vAlign w:val="center"/>
          </w:tcPr>
          <w:p w:rsidR="00ED439D" w:rsidRPr="00ED439D" w:rsidRDefault="00ED439D" w:rsidP="00ED439D">
            <w:pPr>
              <w:jc w:val="center"/>
              <w:rPr>
                <w:color w:val="000000"/>
                <w:szCs w:val="24"/>
              </w:rPr>
            </w:pPr>
            <w:r w:rsidRPr="00ED439D">
              <w:rPr>
                <w:color w:val="000000"/>
                <w:szCs w:val="24"/>
              </w:rPr>
              <w:t>7,5</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8,9</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9,2</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Октябрь</w:t>
            </w:r>
          </w:p>
        </w:tc>
        <w:tc>
          <w:tcPr>
            <w:tcW w:w="1211" w:type="dxa"/>
            <w:vAlign w:val="center"/>
          </w:tcPr>
          <w:p w:rsidR="00ED439D" w:rsidRPr="00ED439D" w:rsidRDefault="00ED439D" w:rsidP="00ED439D">
            <w:pPr>
              <w:jc w:val="center"/>
              <w:rPr>
                <w:color w:val="000000"/>
                <w:szCs w:val="24"/>
              </w:rPr>
            </w:pPr>
            <w:r w:rsidRPr="00ED439D">
              <w:rPr>
                <w:color w:val="000000"/>
                <w:szCs w:val="24"/>
              </w:rPr>
              <w:t>3,8</w:t>
            </w:r>
          </w:p>
        </w:tc>
        <w:tc>
          <w:tcPr>
            <w:tcW w:w="1211" w:type="dxa"/>
            <w:vAlign w:val="center"/>
          </w:tcPr>
          <w:p w:rsidR="00ED439D" w:rsidRPr="00ED439D" w:rsidRDefault="00ED439D" w:rsidP="00ED439D">
            <w:pPr>
              <w:jc w:val="center"/>
              <w:rPr>
                <w:color w:val="000000"/>
                <w:szCs w:val="24"/>
              </w:rPr>
            </w:pPr>
            <w:r w:rsidRPr="00ED439D">
              <w:rPr>
                <w:color w:val="000000"/>
                <w:szCs w:val="24"/>
              </w:rPr>
              <w:t>4,5</w:t>
            </w:r>
          </w:p>
        </w:tc>
        <w:tc>
          <w:tcPr>
            <w:tcW w:w="1211" w:type="dxa"/>
            <w:vAlign w:val="center"/>
          </w:tcPr>
          <w:p w:rsidR="00ED439D" w:rsidRPr="00ED439D" w:rsidRDefault="00ED439D" w:rsidP="00ED439D">
            <w:pPr>
              <w:jc w:val="center"/>
              <w:rPr>
                <w:color w:val="000000"/>
                <w:szCs w:val="24"/>
              </w:rPr>
            </w:pPr>
            <w:r w:rsidRPr="00ED439D">
              <w:rPr>
                <w:color w:val="000000"/>
                <w:szCs w:val="24"/>
              </w:rPr>
              <w:t>5,1</w:t>
            </w:r>
          </w:p>
        </w:tc>
        <w:tc>
          <w:tcPr>
            <w:tcW w:w="1211" w:type="dxa"/>
            <w:vAlign w:val="center"/>
          </w:tcPr>
          <w:p w:rsidR="00ED439D" w:rsidRPr="00ED439D" w:rsidRDefault="00ED439D" w:rsidP="00ED439D">
            <w:pPr>
              <w:jc w:val="center"/>
              <w:rPr>
                <w:color w:val="000000"/>
                <w:szCs w:val="24"/>
              </w:rPr>
            </w:pPr>
            <w:r w:rsidRPr="00ED439D">
              <w:rPr>
                <w:color w:val="000000"/>
                <w:szCs w:val="24"/>
              </w:rPr>
              <w:t>4,9</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4,9</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4,6</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Ноябрь</w:t>
            </w:r>
          </w:p>
        </w:tc>
        <w:tc>
          <w:tcPr>
            <w:tcW w:w="1211" w:type="dxa"/>
            <w:vAlign w:val="center"/>
          </w:tcPr>
          <w:p w:rsidR="00ED439D" w:rsidRPr="00ED439D" w:rsidRDefault="00ED439D" w:rsidP="00ED439D">
            <w:pPr>
              <w:jc w:val="center"/>
              <w:rPr>
                <w:color w:val="000000"/>
                <w:szCs w:val="24"/>
              </w:rPr>
            </w:pPr>
            <w:r w:rsidRPr="00ED439D">
              <w:rPr>
                <w:color w:val="000000"/>
                <w:szCs w:val="24"/>
              </w:rPr>
              <w:t>-2,6</w:t>
            </w:r>
          </w:p>
        </w:tc>
        <w:tc>
          <w:tcPr>
            <w:tcW w:w="1211" w:type="dxa"/>
            <w:vAlign w:val="center"/>
          </w:tcPr>
          <w:p w:rsidR="00ED439D" w:rsidRPr="00ED439D" w:rsidRDefault="00ED439D" w:rsidP="00ED439D">
            <w:pPr>
              <w:jc w:val="center"/>
              <w:rPr>
                <w:color w:val="000000"/>
                <w:szCs w:val="24"/>
              </w:rPr>
            </w:pPr>
            <w:r w:rsidRPr="00ED439D">
              <w:rPr>
                <w:color w:val="000000"/>
                <w:szCs w:val="24"/>
              </w:rPr>
              <w:t>-3</w:t>
            </w:r>
          </w:p>
        </w:tc>
        <w:tc>
          <w:tcPr>
            <w:tcW w:w="1211" w:type="dxa"/>
            <w:vAlign w:val="center"/>
          </w:tcPr>
          <w:p w:rsidR="00ED439D" w:rsidRPr="00ED439D" w:rsidRDefault="00ED439D" w:rsidP="00ED439D">
            <w:pPr>
              <w:jc w:val="center"/>
              <w:rPr>
                <w:color w:val="000000"/>
                <w:szCs w:val="24"/>
              </w:rPr>
            </w:pPr>
            <w:r w:rsidRPr="00ED439D">
              <w:rPr>
                <w:color w:val="000000"/>
                <w:szCs w:val="24"/>
              </w:rPr>
              <w:t>-1,5</w:t>
            </w:r>
          </w:p>
        </w:tc>
        <w:tc>
          <w:tcPr>
            <w:tcW w:w="1211" w:type="dxa"/>
            <w:vAlign w:val="center"/>
          </w:tcPr>
          <w:p w:rsidR="00ED439D" w:rsidRPr="00ED439D" w:rsidRDefault="00ED439D" w:rsidP="00ED439D">
            <w:pPr>
              <w:jc w:val="center"/>
              <w:rPr>
                <w:color w:val="000000"/>
                <w:szCs w:val="24"/>
              </w:rPr>
            </w:pPr>
            <w:r w:rsidRPr="00ED439D">
              <w:rPr>
                <w:color w:val="000000"/>
                <w:szCs w:val="24"/>
              </w:rPr>
              <w:t>-0,2</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-5,2</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-2,5</w:t>
            </w:r>
          </w:p>
        </w:tc>
      </w:tr>
      <w:tr w:rsidR="00ED439D" w:rsidRPr="00ED439D" w:rsidTr="00ED439D">
        <w:trPr>
          <w:trHeight w:val="284"/>
          <w:jc w:val="center"/>
        </w:trPr>
        <w:tc>
          <w:tcPr>
            <w:tcW w:w="2010" w:type="dxa"/>
            <w:shd w:val="clear" w:color="auto" w:fill="auto"/>
            <w:noWrap/>
            <w:vAlign w:val="bottom"/>
            <w:hideMark/>
          </w:tcPr>
          <w:p w:rsidR="00ED439D" w:rsidRPr="00ED439D" w:rsidRDefault="00ED439D" w:rsidP="00907180">
            <w:pPr>
              <w:rPr>
                <w:szCs w:val="24"/>
              </w:rPr>
            </w:pPr>
            <w:r w:rsidRPr="00ED439D">
              <w:rPr>
                <w:szCs w:val="24"/>
              </w:rPr>
              <w:t>Декабрь</w:t>
            </w:r>
          </w:p>
        </w:tc>
        <w:tc>
          <w:tcPr>
            <w:tcW w:w="1211" w:type="dxa"/>
            <w:vAlign w:val="center"/>
          </w:tcPr>
          <w:p w:rsidR="00ED439D" w:rsidRPr="00ED439D" w:rsidRDefault="00ED439D" w:rsidP="00ED439D">
            <w:pPr>
              <w:jc w:val="center"/>
              <w:rPr>
                <w:color w:val="000000"/>
                <w:szCs w:val="24"/>
              </w:rPr>
            </w:pPr>
            <w:r w:rsidRPr="00ED439D">
              <w:rPr>
                <w:color w:val="000000"/>
                <w:szCs w:val="24"/>
              </w:rPr>
              <w:t>-9,2</w:t>
            </w:r>
          </w:p>
        </w:tc>
        <w:tc>
          <w:tcPr>
            <w:tcW w:w="1211" w:type="dxa"/>
            <w:vAlign w:val="center"/>
          </w:tcPr>
          <w:p w:rsidR="00ED439D" w:rsidRPr="00ED439D" w:rsidRDefault="00ED439D" w:rsidP="00ED439D">
            <w:pPr>
              <w:jc w:val="center"/>
              <w:rPr>
                <w:color w:val="000000"/>
                <w:szCs w:val="24"/>
              </w:rPr>
            </w:pPr>
            <w:r w:rsidRPr="00ED439D">
              <w:rPr>
                <w:color w:val="000000"/>
                <w:szCs w:val="24"/>
              </w:rPr>
              <w:t>-2,9</w:t>
            </w:r>
          </w:p>
        </w:tc>
        <w:tc>
          <w:tcPr>
            <w:tcW w:w="1211" w:type="dxa"/>
            <w:vAlign w:val="center"/>
          </w:tcPr>
          <w:p w:rsidR="00ED439D" w:rsidRPr="00ED439D" w:rsidRDefault="00ED439D" w:rsidP="00ED439D">
            <w:pPr>
              <w:jc w:val="center"/>
              <w:rPr>
                <w:color w:val="000000"/>
                <w:szCs w:val="24"/>
              </w:rPr>
            </w:pPr>
            <w:r w:rsidRPr="00ED439D">
              <w:rPr>
                <w:color w:val="000000"/>
                <w:szCs w:val="24"/>
              </w:rPr>
              <w:t>-10,9</w:t>
            </w:r>
          </w:p>
        </w:tc>
        <w:tc>
          <w:tcPr>
            <w:tcW w:w="1211" w:type="dxa"/>
            <w:vAlign w:val="center"/>
          </w:tcPr>
          <w:p w:rsidR="00ED439D" w:rsidRPr="00ED439D" w:rsidRDefault="00ED439D" w:rsidP="00ED439D">
            <w:pPr>
              <w:jc w:val="center"/>
              <w:rPr>
                <w:color w:val="000000"/>
                <w:szCs w:val="24"/>
              </w:rPr>
            </w:pPr>
            <w:r w:rsidRPr="00ED439D">
              <w:rPr>
                <w:color w:val="000000"/>
                <w:szCs w:val="24"/>
              </w:rPr>
              <w:t>-12,8</w:t>
            </w:r>
          </w:p>
        </w:tc>
        <w:tc>
          <w:tcPr>
            <w:tcW w:w="1211" w:type="dxa"/>
            <w:shd w:val="clear" w:color="auto" w:fill="auto"/>
            <w:noWrap/>
            <w:vAlign w:val="center"/>
          </w:tcPr>
          <w:p w:rsidR="00ED439D" w:rsidRPr="00ED439D" w:rsidRDefault="00ED439D" w:rsidP="00ED439D">
            <w:pPr>
              <w:jc w:val="center"/>
              <w:rPr>
                <w:color w:val="000000"/>
                <w:szCs w:val="24"/>
              </w:rPr>
            </w:pPr>
            <w:r w:rsidRPr="00ED439D">
              <w:rPr>
                <w:color w:val="000000"/>
                <w:szCs w:val="24"/>
              </w:rPr>
              <w:t>-8,9</w:t>
            </w:r>
          </w:p>
        </w:tc>
        <w:tc>
          <w:tcPr>
            <w:tcW w:w="1716" w:type="dxa"/>
            <w:shd w:val="clear" w:color="auto" w:fill="auto"/>
            <w:noWrap/>
            <w:vAlign w:val="center"/>
          </w:tcPr>
          <w:p w:rsidR="00ED439D" w:rsidRPr="00ED439D" w:rsidRDefault="00ED439D" w:rsidP="00ED439D">
            <w:pPr>
              <w:jc w:val="center"/>
              <w:rPr>
                <w:color w:val="282828"/>
                <w:szCs w:val="24"/>
              </w:rPr>
            </w:pPr>
            <w:r w:rsidRPr="00ED439D">
              <w:rPr>
                <w:color w:val="282828"/>
                <w:szCs w:val="24"/>
              </w:rPr>
              <w:t>-8,9</w:t>
            </w:r>
          </w:p>
        </w:tc>
      </w:tr>
      <w:tr w:rsidR="00ED439D" w:rsidRPr="00ED439D" w:rsidTr="00ED439D">
        <w:trPr>
          <w:trHeight w:val="284"/>
          <w:jc w:val="center"/>
        </w:trPr>
        <w:tc>
          <w:tcPr>
            <w:tcW w:w="2010" w:type="dxa"/>
            <w:shd w:val="clear" w:color="auto" w:fill="auto"/>
            <w:noWrap/>
            <w:vAlign w:val="center"/>
            <w:hideMark/>
          </w:tcPr>
          <w:p w:rsidR="00ED439D" w:rsidRPr="00ED439D" w:rsidRDefault="00ED439D" w:rsidP="00907180">
            <w:pPr>
              <w:rPr>
                <w:b/>
                <w:szCs w:val="24"/>
              </w:rPr>
            </w:pPr>
            <w:r w:rsidRPr="00ED439D">
              <w:rPr>
                <w:b/>
                <w:szCs w:val="24"/>
              </w:rPr>
              <w:t>За год</w:t>
            </w:r>
          </w:p>
        </w:tc>
        <w:tc>
          <w:tcPr>
            <w:tcW w:w="1211" w:type="dxa"/>
            <w:vAlign w:val="center"/>
          </w:tcPr>
          <w:p w:rsidR="00ED439D" w:rsidRPr="00280799" w:rsidRDefault="00ED439D" w:rsidP="00ED439D">
            <w:pPr>
              <w:jc w:val="center"/>
              <w:rPr>
                <w:b/>
                <w:color w:val="000000"/>
                <w:szCs w:val="24"/>
              </w:rPr>
            </w:pPr>
            <w:r w:rsidRPr="00280799">
              <w:rPr>
                <w:b/>
                <w:color w:val="000000"/>
                <w:szCs w:val="24"/>
              </w:rPr>
              <w:t>2,9</w:t>
            </w:r>
          </w:p>
        </w:tc>
        <w:tc>
          <w:tcPr>
            <w:tcW w:w="1211" w:type="dxa"/>
            <w:vAlign w:val="center"/>
          </w:tcPr>
          <w:p w:rsidR="00ED439D" w:rsidRPr="00280799" w:rsidRDefault="00ED439D" w:rsidP="00ED439D">
            <w:pPr>
              <w:jc w:val="center"/>
              <w:rPr>
                <w:b/>
                <w:color w:val="000000"/>
                <w:szCs w:val="24"/>
              </w:rPr>
            </w:pPr>
            <w:r w:rsidRPr="00280799">
              <w:rPr>
                <w:b/>
                <w:color w:val="000000"/>
                <w:szCs w:val="24"/>
              </w:rPr>
              <w:t>4,1</w:t>
            </w:r>
          </w:p>
        </w:tc>
        <w:tc>
          <w:tcPr>
            <w:tcW w:w="1211" w:type="dxa"/>
            <w:vAlign w:val="center"/>
          </w:tcPr>
          <w:p w:rsidR="00ED439D" w:rsidRPr="00280799" w:rsidRDefault="00ED439D" w:rsidP="00ED439D">
            <w:pPr>
              <w:jc w:val="center"/>
              <w:rPr>
                <w:b/>
                <w:color w:val="000000"/>
                <w:szCs w:val="24"/>
              </w:rPr>
            </w:pPr>
            <w:r w:rsidRPr="00280799">
              <w:rPr>
                <w:b/>
                <w:color w:val="000000"/>
                <w:szCs w:val="24"/>
              </w:rPr>
              <w:t>4,9</w:t>
            </w:r>
          </w:p>
        </w:tc>
        <w:tc>
          <w:tcPr>
            <w:tcW w:w="1211" w:type="dxa"/>
            <w:vAlign w:val="center"/>
          </w:tcPr>
          <w:p w:rsidR="00ED439D" w:rsidRPr="00280799" w:rsidRDefault="00ED439D" w:rsidP="00ED439D">
            <w:pPr>
              <w:jc w:val="center"/>
              <w:rPr>
                <w:b/>
                <w:color w:val="000000"/>
                <w:szCs w:val="24"/>
              </w:rPr>
            </w:pPr>
            <w:r w:rsidRPr="00280799">
              <w:rPr>
                <w:b/>
                <w:color w:val="000000"/>
                <w:szCs w:val="24"/>
              </w:rPr>
              <w:t>3,4</w:t>
            </w:r>
          </w:p>
        </w:tc>
        <w:tc>
          <w:tcPr>
            <w:tcW w:w="1211" w:type="dxa"/>
            <w:shd w:val="clear" w:color="auto" w:fill="auto"/>
            <w:noWrap/>
            <w:vAlign w:val="center"/>
          </w:tcPr>
          <w:p w:rsidR="00ED439D" w:rsidRPr="00280799" w:rsidRDefault="00ED439D" w:rsidP="00ED439D">
            <w:pPr>
              <w:jc w:val="center"/>
              <w:rPr>
                <w:b/>
                <w:color w:val="000000"/>
                <w:szCs w:val="24"/>
              </w:rPr>
            </w:pPr>
            <w:r w:rsidRPr="00280799">
              <w:rPr>
                <w:b/>
                <w:color w:val="000000"/>
                <w:szCs w:val="24"/>
              </w:rPr>
              <w:t>3,7</w:t>
            </w:r>
          </w:p>
        </w:tc>
        <w:tc>
          <w:tcPr>
            <w:tcW w:w="1716" w:type="dxa"/>
            <w:shd w:val="clear" w:color="auto" w:fill="auto"/>
            <w:noWrap/>
            <w:vAlign w:val="center"/>
          </w:tcPr>
          <w:p w:rsidR="00ED439D" w:rsidRPr="00280799" w:rsidRDefault="00ED439D" w:rsidP="00ED439D">
            <w:pPr>
              <w:jc w:val="center"/>
              <w:rPr>
                <w:b/>
                <w:color w:val="282828"/>
                <w:szCs w:val="24"/>
              </w:rPr>
            </w:pPr>
            <w:r w:rsidRPr="00280799">
              <w:rPr>
                <w:b/>
                <w:color w:val="282828"/>
                <w:szCs w:val="24"/>
              </w:rPr>
              <w:t>3,8</w:t>
            </w:r>
          </w:p>
        </w:tc>
      </w:tr>
    </w:tbl>
    <w:p w:rsidR="00A643BB" w:rsidRDefault="00A643BB" w:rsidP="00097A5A">
      <w:pPr>
        <w:spacing w:before="120" w:after="120"/>
        <w:jc w:val="center"/>
        <w:rPr>
          <w:sz w:val="26"/>
          <w:szCs w:val="26"/>
        </w:rPr>
      </w:pPr>
    </w:p>
    <w:p w:rsidR="00A643BB" w:rsidRDefault="00A643BB" w:rsidP="00097A5A">
      <w:pPr>
        <w:spacing w:before="120" w:after="120"/>
        <w:jc w:val="center"/>
        <w:rPr>
          <w:sz w:val="26"/>
          <w:szCs w:val="26"/>
        </w:rPr>
      </w:pPr>
    </w:p>
    <w:p w:rsidR="00907180" w:rsidRPr="00907180" w:rsidRDefault="00DA08FC" w:rsidP="00097A5A">
      <w:pPr>
        <w:spacing w:before="120" w:after="120"/>
        <w:jc w:val="center"/>
        <w:rPr>
          <w:szCs w:val="24"/>
        </w:rPr>
      </w:pPr>
      <w:r>
        <w:rPr>
          <w:sz w:val="26"/>
          <w:szCs w:val="26"/>
        </w:rPr>
        <w:lastRenderedPageBreak/>
        <w:t>Таблица 1.3.4</w:t>
      </w:r>
      <w:r w:rsidR="00907180" w:rsidRPr="00907180">
        <w:rPr>
          <w:sz w:val="26"/>
          <w:szCs w:val="26"/>
        </w:rPr>
        <w:t xml:space="preserve">. Фактические среднемесячные температуры грунта за последние 5 лет, </w:t>
      </w:r>
      <w:r w:rsidR="00907180" w:rsidRPr="00907180">
        <w:rPr>
          <w:sz w:val="26"/>
          <w:szCs w:val="26"/>
          <w:vertAlign w:val="superscript"/>
        </w:rPr>
        <w:t>о</w:t>
      </w:r>
      <w:r w:rsidR="00907180" w:rsidRPr="00907180">
        <w:rPr>
          <w:sz w:val="26"/>
          <w:szCs w:val="26"/>
        </w:rPr>
        <w:t>С</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10"/>
        <w:gridCol w:w="1211"/>
        <w:gridCol w:w="1211"/>
        <w:gridCol w:w="1211"/>
        <w:gridCol w:w="1211"/>
        <w:gridCol w:w="1211"/>
        <w:gridCol w:w="1716"/>
      </w:tblGrid>
      <w:tr w:rsidR="00121321" w:rsidRPr="00907180" w:rsidTr="005B15EA">
        <w:trPr>
          <w:trHeight w:val="191"/>
          <w:jc w:val="center"/>
        </w:trPr>
        <w:tc>
          <w:tcPr>
            <w:tcW w:w="2010" w:type="dxa"/>
            <w:shd w:val="clear" w:color="auto" w:fill="auto"/>
            <w:noWrap/>
            <w:hideMark/>
          </w:tcPr>
          <w:p w:rsidR="00121321" w:rsidRPr="00533578" w:rsidRDefault="00121321" w:rsidP="00907180">
            <w:pPr>
              <w:jc w:val="center"/>
              <w:rPr>
                <w:szCs w:val="24"/>
              </w:rPr>
            </w:pPr>
            <w:r w:rsidRPr="00533578">
              <w:rPr>
                <w:szCs w:val="24"/>
              </w:rPr>
              <w:t>Месяц</w:t>
            </w:r>
          </w:p>
        </w:tc>
        <w:tc>
          <w:tcPr>
            <w:tcW w:w="1211" w:type="dxa"/>
            <w:vAlign w:val="center"/>
          </w:tcPr>
          <w:p w:rsidR="00121321" w:rsidRPr="00533578" w:rsidRDefault="00121321" w:rsidP="0073213D">
            <w:pPr>
              <w:jc w:val="center"/>
              <w:rPr>
                <w:color w:val="000000"/>
                <w:szCs w:val="24"/>
              </w:rPr>
            </w:pPr>
            <w:r w:rsidRPr="00533578">
              <w:rPr>
                <w:color w:val="000000"/>
                <w:szCs w:val="24"/>
              </w:rPr>
              <w:t>2018 г.</w:t>
            </w:r>
          </w:p>
        </w:tc>
        <w:tc>
          <w:tcPr>
            <w:tcW w:w="1211" w:type="dxa"/>
            <w:vAlign w:val="center"/>
          </w:tcPr>
          <w:p w:rsidR="00121321" w:rsidRPr="00533578" w:rsidRDefault="00121321" w:rsidP="0073213D">
            <w:pPr>
              <w:jc w:val="center"/>
              <w:rPr>
                <w:color w:val="000000"/>
                <w:szCs w:val="24"/>
              </w:rPr>
            </w:pPr>
            <w:r w:rsidRPr="00533578">
              <w:rPr>
                <w:color w:val="000000"/>
                <w:szCs w:val="24"/>
              </w:rPr>
              <w:t>2019 г.</w:t>
            </w:r>
          </w:p>
        </w:tc>
        <w:tc>
          <w:tcPr>
            <w:tcW w:w="1211" w:type="dxa"/>
            <w:vAlign w:val="center"/>
          </w:tcPr>
          <w:p w:rsidR="00121321" w:rsidRPr="00533578" w:rsidRDefault="00121321" w:rsidP="0073213D">
            <w:pPr>
              <w:suppressAutoHyphens w:val="0"/>
              <w:jc w:val="center"/>
              <w:rPr>
                <w:color w:val="000000"/>
                <w:szCs w:val="24"/>
                <w:lang w:eastAsia="ru-RU"/>
              </w:rPr>
            </w:pPr>
            <w:r w:rsidRPr="00533578">
              <w:rPr>
                <w:color w:val="000000"/>
                <w:szCs w:val="24"/>
                <w:lang w:eastAsia="ru-RU"/>
              </w:rPr>
              <w:t>2020 г.</w:t>
            </w:r>
          </w:p>
        </w:tc>
        <w:tc>
          <w:tcPr>
            <w:tcW w:w="1211" w:type="dxa"/>
            <w:vAlign w:val="center"/>
          </w:tcPr>
          <w:p w:rsidR="00121321" w:rsidRPr="00533578" w:rsidRDefault="00121321" w:rsidP="0073213D">
            <w:pPr>
              <w:suppressAutoHyphens w:val="0"/>
              <w:jc w:val="center"/>
              <w:rPr>
                <w:color w:val="000000"/>
                <w:szCs w:val="24"/>
                <w:lang w:eastAsia="ru-RU"/>
              </w:rPr>
            </w:pPr>
            <w:r w:rsidRPr="00533578">
              <w:rPr>
                <w:color w:val="000000"/>
                <w:szCs w:val="24"/>
                <w:lang w:eastAsia="ru-RU"/>
              </w:rPr>
              <w:t>2021 г.</w:t>
            </w:r>
          </w:p>
        </w:tc>
        <w:tc>
          <w:tcPr>
            <w:tcW w:w="1211" w:type="dxa"/>
            <w:shd w:val="clear" w:color="auto" w:fill="auto"/>
            <w:noWrap/>
            <w:vAlign w:val="center"/>
          </w:tcPr>
          <w:p w:rsidR="00121321" w:rsidRPr="00533578" w:rsidRDefault="00121321" w:rsidP="00907180">
            <w:pPr>
              <w:suppressAutoHyphens w:val="0"/>
              <w:jc w:val="center"/>
              <w:rPr>
                <w:color w:val="000000"/>
                <w:szCs w:val="24"/>
                <w:lang w:eastAsia="ru-RU"/>
              </w:rPr>
            </w:pPr>
            <w:r w:rsidRPr="00533578">
              <w:rPr>
                <w:color w:val="000000"/>
                <w:szCs w:val="24"/>
                <w:lang w:eastAsia="ru-RU"/>
              </w:rPr>
              <w:t>2022 г.</w:t>
            </w:r>
          </w:p>
        </w:tc>
        <w:tc>
          <w:tcPr>
            <w:tcW w:w="1716" w:type="dxa"/>
            <w:shd w:val="clear" w:color="auto" w:fill="auto"/>
            <w:vAlign w:val="center"/>
          </w:tcPr>
          <w:p w:rsidR="00121321" w:rsidRPr="00533578" w:rsidRDefault="00121321" w:rsidP="00907180">
            <w:pPr>
              <w:jc w:val="center"/>
              <w:rPr>
                <w:color w:val="000000"/>
                <w:szCs w:val="24"/>
              </w:rPr>
            </w:pPr>
            <w:r w:rsidRPr="00533578">
              <w:rPr>
                <w:color w:val="000000"/>
                <w:szCs w:val="24"/>
              </w:rPr>
              <w:t>средн. за 5 лет</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Январь</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3,6</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3,4</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3,7</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3,9</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3,7</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3,66</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Февраль</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2,9</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3,4</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3,6</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3,1</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3,26</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Март</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2,5</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2,6</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3,1</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3,3</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2,5</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2,92</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Апрель</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2,2</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2,7</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3,2</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2,8</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2,82</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 xml:space="preserve">Май </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5,8</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6,5</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5,2</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5,8</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5,1</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5,7</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Июнь</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9,2</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10,6</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8,3</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9,1</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8,3</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7,44</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Июль</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12,6</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12,3</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11</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11,6</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11,3</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9,5</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Август</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14,5</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12,9</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12</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12,6</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13,5</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10,4</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 xml:space="preserve">Сентябрь </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13,8</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12,9</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11</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11,1</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13</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11,96</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Октябрь</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11,1</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10,1</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9,1</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8,9</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10,5</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9,66</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Ноябрь</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7,5</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7,6</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6,8</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7</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7,2</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7,14</w:t>
            </w:r>
          </w:p>
        </w:tc>
      </w:tr>
      <w:tr w:rsidR="00121321" w:rsidRPr="00907180" w:rsidTr="005B15EA">
        <w:trPr>
          <w:trHeight w:val="284"/>
          <w:jc w:val="center"/>
        </w:trPr>
        <w:tc>
          <w:tcPr>
            <w:tcW w:w="2010" w:type="dxa"/>
            <w:shd w:val="clear" w:color="auto" w:fill="auto"/>
            <w:noWrap/>
            <w:vAlign w:val="bottom"/>
            <w:hideMark/>
          </w:tcPr>
          <w:p w:rsidR="00121321" w:rsidRPr="00533578" w:rsidRDefault="00121321" w:rsidP="00907180">
            <w:pPr>
              <w:rPr>
                <w:szCs w:val="24"/>
              </w:rPr>
            </w:pPr>
            <w:r w:rsidRPr="00533578">
              <w:rPr>
                <w:szCs w:val="24"/>
              </w:rPr>
              <w:t>Декабрь</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4,7</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4,8</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4,8</w:t>
            </w:r>
          </w:p>
        </w:tc>
        <w:tc>
          <w:tcPr>
            <w:tcW w:w="1211" w:type="dxa"/>
            <w:vAlign w:val="center"/>
          </w:tcPr>
          <w:p w:rsidR="00121321" w:rsidRPr="00533578" w:rsidRDefault="00121321" w:rsidP="0073213D">
            <w:pPr>
              <w:widowControl w:val="0"/>
              <w:suppressAutoHyphens w:val="0"/>
              <w:jc w:val="center"/>
              <w:rPr>
                <w:rFonts w:eastAsia="SimSun"/>
                <w:color w:val="000000"/>
                <w:szCs w:val="24"/>
                <w:lang w:eastAsia="ru-RU"/>
              </w:rPr>
            </w:pPr>
            <w:r w:rsidRPr="00533578">
              <w:rPr>
                <w:rFonts w:eastAsia="SimSun"/>
                <w:color w:val="000000"/>
                <w:szCs w:val="24"/>
                <w:lang w:eastAsia="ru-RU"/>
              </w:rPr>
              <w:t>5,1</w:t>
            </w:r>
          </w:p>
        </w:tc>
        <w:tc>
          <w:tcPr>
            <w:tcW w:w="1211" w:type="dxa"/>
            <w:shd w:val="clear" w:color="auto" w:fill="auto"/>
            <w:noWrap/>
            <w:vAlign w:val="center"/>
          </w:tcPr>
          <w:p w:rsidR="00121321" w:rsidRPr="00533578" w:rsidRDefault="00121321">
            <w:pPr>
              <w:jc w:val="center"/>
              <w:rPr>
                <w:color w:val="000000"/>
                <w:szCs w:val="24"/>
              </w:rPr>
            </w:pPr>
            <w:r w:rsidRPr="00533578">
              <w:rPr>
                <w:rFonts w:eastAsia="SimSun"/>
                <w:color w:val="000000"/>
                <w:szCs w:val="24"/>
              </w:rPr>
              <w:t>4,8</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Cs/>
                <w:color w:val="000000"/>
                <w:szCs w:val="24"/>
                <w:lang w:eastAsia="ru-RU"/>
              </w:rPr>
            </w:pPr>
            <w:r w:rsidRPr="00533578">
              <w:rPr>
                <w:rFonts w:eastAsia="SimSun"/>
                <w:bCs/>
                <w:color w:val="000000"/>
                <w:szCs w:val="24"/>
                <w:lang w:eastAsia="ru-RU"/>
              </w:rPr>
              <w:t>4,84</w:t>
            </w:r>
          </w:p>
        </w:tc>
      </w:tr>
      <w:tr w:rsidR="00121321" w:rsidRPr="00280799" w:rsidTr="005B15EA">
        <w:trPr>
          <w:trHeight w:val="284"/>
          <w:jc w:val="center"/>
        </w:trPr>
        <w:tc>
          <w:tcPr>
            <w:tcW w:w="2010" w:type="dxa"/>
            <w:shd w:val="clear" w:color="auto" w:fill="auto"/>
            <w:noWrap/>
            <w:vAlign w:val="center"/>
            <w:hideMark/>
          </w:tcPr>
          <w:p w:rsidR="00121321" w:rsidRPr="00533578" w:rsidRDefault="00121321" w:rsidP="00907180">
            <w:pPr>
              <w:rPr>
                <w:b/>
                <w:szCs w:val="24"/>
              </w:rPr>
            </w:pPr>
            <w:r w:rsidRPr="00533578">
              <w:rPr>
                <w:b/>
                <w:szCs w:val="24"/>
              </w:rPr>
              <w:t>За год</w:t>
            </w:r>
          </w:p>
        </w:tc>
        <w:tc>
          <w:tcPr>
            <w:tcW w:w="1211" w:type="dxa"/>
            <w:vAlign w:val="center"/>
          </w:tcPr>
          <w:p w:rsidR="00121321" w:rsidRPr="00533578" w:rsidRDefault="00121321" w:rsidP="0073213D">
            <w:pPr>
              <w:widowControl w:val="0"/>
              <w:suppressAutoHyphens w:val="0"/>
              <w:jc w:val="center"/>
              <w:rPr>
                <w:rFonts w:eastAsia="SimSun"/>
                <w:b/>
                <w:bCs/>
                <w:color w:val="000000"/>
                <w:szCs w:val="24"/>
                <w:lang w:eastAsia="ru-RU"/>
              </w:rPr>
            </w:pPr>
            <w:r w:rsidRPr="00533578">
              <w:rPr>
                <w:rFonts w:eastAsia="SimSun"/>
                <w:b/>
                <w:bCs/>
                <w:color w:val="000000"/>
                <w:szCs w:val="24"/>
                <w:lang w:eastAsia="ru-RU"/>
              </w:rPr>
              <w:t>7,54</w:t>
            </w:r>
          </w:p>
        </w:tc>
        <w:tc>
          <w:tcPr>
            <w:tcW w:w="1211" w:type="dxa"/>
            <w:vAlign w:val="center"/>
          </w:tcPr>
          <w:p w:rsidR="00121321" w:rsidRPr="00533578" w:rsidRDefault="00121321" w:rsidP="0073213D">
            <w:pPr>
              <w:widowControl w:val="0"/>
              <w:suppressAutoHyphens w:val="0"/>
              <w:jc w:val="center"/>
              <w:rPr>
                <w:rFonts w:eastAsia="SimSun"/>
                <w:b/>
                <w:bCs/>
                <w:color w:val="000000"/>
                <w:szCs w:val="24"/>
                <w:lang w:eastAsia="ru-RU"/>
              </w:rPr>
            </w:pPr>
            <w:r w:rsidRPr="00533578">
              <w:rPr>
                <w:rFonts w:eastAsia="SimSun"/>
                <w:b/>
                <w:bCs/>
                <w:color w:val="000000"/>
                <w:szCs w:val="24"/>
                <w:lang w:eastAsia="ru-RU"/>
              </w:rPr>
              <w:t>7,44</w:t>
            </w:r>
          </w:p>
        </w:tc>
        <w:tc>
          <w:tcPr>
            <w:tcW w:w="1211" w:type="dxa"/>
            <w:vAlign w:val="center"/>
          </w:tcPr>
          <w:p w:rsidR="00121321" w:rsidRPr="00533578" w:rsidRDefault="00121321" w:rsidP="0073213D">
            <w:pPr>
              <w:widowControl w:val="0"/>
              <w:suppressAutoHyphens w:val="0"/>
              <w:jc w:val="center"/>
              <w:rPr>
                <w:rFonts w:eastAsia="SimSun"/>
                <w:b/>
                <w:bCs/>
                <w:color w:val="000000"/>
                <w:szCs w:val="24"/>
                <w:lang w:eastAsia="ru-RU"/>
              </w:rPr>
            </w:pPr>
            <w:r w:rsidRPr="00533578">
              <w:rPr>
                <w:rFonts w:eastAsia="SimSun"/>
                <w:b/>
                <w:bCs/>
                <w:color w:val="000000"/>
                <w:szCs w:val="24"/>
                <w:lang w:eastAsia="ru-RU"/>
              </w:rPr>
              <w:t>6,78</w:t>
            </w:r>
          </w:p>
        </w:tc>
        <w:tc>
          <w:tcPr>
            <w:tcW w:w="1211" w:type="dxa"/>
            <w:vAlign w:val="center"/>
          </w:tcPr>
          <w:p w:rsidR="00121321" w:rsidRPr="00533578" w:rsidRDefault="00121321" w:rsidP="0073213D">
            <w:pPr>
              <w:widowControl w:val="0"/>
              <w:suppressAutoHyphens w:val="0"/>
              <w:jc w:val="center"/>
              <w:rPr>
                <w:rFonts w:eastAsia="SimSun"/>
                <w:b/>
                <w:bCs/>
                <w:color w:val="000000"/>
                <w:szCs w:val="24"/>
                <w:lang w:eastAsia="ru-RU"/>
              </w:rPr>
            </w:pPr>
            <w:r w:rsidRPr="00533578">
              <w:rPr>
                <w:rFonts w:eastAsia="SimSun"/>
                <w:b/>
                <w:bCs/>
                <w:color w:val="000000"/>
                <w:szCs w:val="24"/>
                <w:lang w:eastAsia="ru-RU"/>
              </w:rPr>
              <w:t>7,10</w:t>
            </w:r>
          </w:p>
        </w:tc>
        <w:tc>
          <w:tcPr>
            <w:tcW w:w="1211" w:type="dxa"/>
            <w:shd w:val="clear" w:color="auto" w:fill="auto"/>
            <w:noWrap/>
            <w:vAlign w:val="center"/>
          </w:tcPr>
          <w:p w:rsidR="00121321" w:rsidRPr="00533578" w:rsidRDefault="00121321">
            <w:pPr>
              <w:jc w:val="center"/>
              <w:rPr>
                <w:b/>
                <w:bCs/>
                <w:color w:val="000000"/>
                <w:szCs w:val="24"/>
              </w:rPr>
            </w:pPr>
            <w:r w:rsidRPr="00533578">
              <w:rPr>
                <w:rFonts w:eastAsia="SimSun"/>
                <w:b/>
                <w:bCs/>
                <w:color w:val="000000"/>
                <w:szCs w:val="24"/>
              </w:rPr>
              <w:t>7,15</w:t>
            </w:r>
          </w:p>
        </w:tc>
        <w:tc>
          <w:tcPr>
            <w:tcW w:w="1716" w:type="dxa"/>
            <w:shd w:val="clear" w:color="auto" w:fill="auto"/>
            <w:noWrap/>
            <w:vAlign w:val="center"/>
          </w:tcPr>
          <w:p w:rsidR="00121321" w:rsidRPr="00533578" w:rsidRDefault="00121321" w:rsidP="00907180">
            <w:pPr>
              <w:widowControl w:val="0"/>
              <w:suppressAutoHyphens w:val="0"/>
              <w:jc w:val="center"/>
              <w:rPr>
                <w:rFonts w:eastAsia="SimSun"/>
                <w:b/>
                <w:bCs/>
                <w:color w:val="000000"/>
                <w:szCs w:val="24"/>
                <w:lang w:eastAsia="ru-RU"/>
              </w:rPr>
            </w:pPr>
            <w:r w:rsidRPr="00533578">
              <w:rPr>
                <w:rFonts w:eastAsia="SimSun"/>
                <w:b/>
                <w:bCs/>
                <w:color w:val="000000"/>
                <w:szCs w:val="24"/>
                <w:lang w:eastAsia="ru-RU"/>
              </w:rPr>
              <w:t>6,61</w:t>
            </w:r>
          </w:p>
        </w:tc>
      </w:tr>
    </w:tbl>
    <w:p w:rsidR="005B5F3F" w:rsidRDefault="005B5F3F" w:rsidP="003F5080">
      <w:pPr>
        <w:jc w:val="center"/>
        <w:rPr>
          <w:b/>
          <w:bCs/>
          <w:sz w:val="26"/>
          <w:szCs w:val="26"/>
        </w:rPr>
      </w:pPr>
    </w:p>
    <w:p w:rsidR="003F5080" w:rsidRPr="00533578" w:rsidRDefault="003F5080" w:rsidP="003F5080">
      <w:pPr>
        <w:jc w:val="center"/>
      </w:pPr>
    </w:p>
    <w:tbl>
      <w:tblPr>
        <w:tblW w:w="9588" w:type="dxa"/>
        <w:tblInd w:w="108" w:type="dxa"/>
        <w:tblLayout w:type="fixed"/>
        <w:tblCellMar>
          <w:left w:w="57" w:type="dxa"/>
          <w:right w:w="57" w:type="dxa"/>
        </w:tblCellMar>
        <w:tblLook w:val="0000" w:firstRow="0" w:lastRow="0" w:firstColumn="0" w:lastColumn="0" w:noHBand="0" w:noVBand="0"/>
      </w:tblPr>
      <w:tblGrid>
        <w:gridCol w:w="1199"/>
        <w:gridCol w:w="803"/>
        <w:gridCol w:w="801"/>
        <w:gridCol w:w="974"/>
        <w:gridCol w:w="1134"/>
        <w:gridCol w:w="562"/>
        <w:gridCol w:w="236"/>
        <w:gridCol w:w="134"/>
        <w:gridCol w:w="156"/>
        <w:gridCol w:w="1149"/>
        <w:gridCol w:w="831"/>
        <w:gridCol w:w="349"/>
        <w:gridCol w:w="675"/>
        <w:gridCol w:w="585"/>
      </w:tblGrid>
      <w:tr w:rsidR="001415EC" w:rsidTr="003041E1">
        <w:trPr>
          <w:trHeight w:val="255"/>
        </w:trPr>
        <w:tc>
          <w:tcPr>
            <w:tcW w:w="28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415EC" w:rsidRDefault="001415EC" w:rsidP="001415EC">
            <w:pPr>
              <w:jc w:val="center"/>
              <w:rPr>
                <w:rFonts w:ascii="Arial" w:hAnsi="Arial"/>
                <w:b/>
                <w:bCs/>
                <w:sz w:val="20"/>
                <w:szCs w:val="20"/>
              </w:rPr>
            </w:pPr>
            <w:r>
              <w:rPr>
                <w:rFonts w:ascii="Arial" w:hAnsi="Arial"/>
                <w:b/>
                <w:bCs/>
                <w:sz w:val="20"/>
                <w:szCs w:val="20"/>
              </w:rPr>
              <w:t xml:space="preserve">Параметры температурного графика </w:t>
            </w:r>
          </w:p>
        </w:tc>
        <w:tc>
          <w:tcPr>
            <w:tcW w:w="974" w:type="dxa"/>
            <w:tcBorders>
              <w:left w:val="single" w:sz="4" w:space="0" w:color="auto"/>
            </w:tcBorders>
            <w:shd w:val="clear" w:color="auto" w:fill="auto"/>
            <w:vAlign w:val="center"/>
          </w:tcPr>
          <w:p w:rsidR="001415EC" w:rsidRDefault="001415EC" w:rsidP="001415EC">
            <w:pPr>
              <w:jc w:val="center"/>
              <w:rPr>
                <w:rFonts w:ascii="Arial" w:hAnsi="Arial"/>
                <w:sz w:val="20"/>
                <w:szCs w:val="20"/>
              </w:rPr>
            </w:pPr>
          </w:p>
        </w:tc>
        <w:tc>
          <w:tcPr>
            <w:tcW w:w="1696" w:type="dxa"/>
            <w:gridSpan w:val="2"/>
            <w:shd w:val="clear" w:color="auto" w:fill="auto"/>
            <w:noWrap/>
            <w:vAlign w:val="bottom"/>
          </w:tcPr>
          <w:p w:rsidR="001415EC" w:rsidRDefault="001415EC" w:rsidP="001415EC">
            <w:pPr>
              <w:rPr>
                <w:rFonts w:ascii="Arial" w:hAnsi="Arial"/>
                <w:sz w:val="20"/>
                <w:szCs w:val="20"/>
              </w:rPr>
            </w:pPr>
          </w:p>
        </w:tc>
        <w:tc>
          <w:tcPr>
            <w:tcW w:w="236" w:type="dxa"/>
            <w:shd w:val="clear" w:color="auto" w:fill="auto"/>
            <w:noWrap/>
            <w:vAlign w:val="bottom"/>
          </w:tcPr>
          <w:p w:rsidR="001415EC" w:rsidRDefault="001415EC" w:rsidP="001415EC">
            <w:pPr>
              <w:rPr>
                <w:rFonts w:ascii="Arial" w:hAnsi="Arial"/>
                <w:sz w:val="20"/>
                <w:szCs w:val="20"/>
              </w:rPr>
            </w:pPr>
          </w:p>
        </w:tc>
        <w:tc>
          <w:tcPr>
            <w:tcW w:w="134" w:type="dxa"/>
            <w:shd w:val="clear" w:color="auto" w:fill="auto"/>
            <w:noWrap/>
            <w:vAlign w:val="bottom"/>
          </w:tcPr>
          <w:p w:rsidR="001415EC" w:rsidRDefault="001415EC" w:rsidP="001415EC">
            <w:pPr>
              <w:rPr>
                <w:rFonts w:ascii="Arial" w:hAnsi="Arial"/>
                <w:sz w:val="20"/>
                <w:szCs w:val="20"/>
              </w:rPr>
            </w:pPr>
          </w:p>
        </w:tc>
        <w:tc>
          <w:tcPr>
            <w:tcW w:w="2136" w:type="dxa"/>
            <w:gridSpan w:val="3"/>
            <w:shd w:val="clear" w:color="auto" w:fill="auto"/>
            <w:noWrap/>
            <w:vAlign w:val="bottom"/>
          </w:tcPr>
          <w:p w:rsidR="001415EC" w:rsidRDefault="001415EC" w:rsidP="001415EC">
            <w:pPr>
              <w:rPr>
                <w:rFonts w:ascii="Arial" w:hAnsi="Arial"/>
                <w:sz w:val="20"/>
                <w:szCs w:val="20"/>
              </w:rPr>
            </w:pPr>
          </w:p>
        </w:tc>
        <w:tc>
          <w:tcPr>
            <w:tcW w:w="1024" w:type="dxa"/>
            <w:gridSpan w:val="2"/>
            <w:shd w:val="clear" w:color="auto" w:fill="auto"/>
            <w:noWrap/>
            <w:vAlign w:val="bottom"/>
          </w:tcPr>
          <w:p w:rsidR="001415EC" w:rsidRDefault="001415EC" w:rsidP="001415EC">
            <w:pPr>
              <w:rPr>
                <w:rFonts w:ascii="Arial" w:hAnsi="Arial"/>
                <w:sz w:val="20"/>
                <w:szCs w:val="20"/>
              </w:rPr>
            </w:pPr>
          </w:p>
        </w:tc>
        <w:tc>
          <w:tcPr>
            <w:tcW w:w="585" w:type="dxa"/>
            <w:shd w:val="clear" w:color="auto" w:fill="auto"/>
            <w:noWrap/>
            <w:vAlign w:val="bottom"/>
          </w:tcPr>
          <w:p w:rsidR="001415EC" w:rsidRDefault="001415EC" w:rsidP="001415EC">
            <w:pPr>
              <w:rPr>
                <w:rFonts w:ascii="Arial" w:hAnsi="Arial"/>
                <w:sz w:val="20"/>
                <w:szCs w:val="20"/>
              </w:rPr>
            </w:pPr>
          </w:p>
        </w:tc>
      </w:tr>
      <w:tr w:rsidR="001415EC" w:rsidTr="00533578">
        <w:trPr>
          <w:trHeight w:val="17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15EC" w:rsidRDefault="001415EC" w:rsidP="001415EC">
            <w:pPr>
              <w:jc w:val="center"/>
              <w:rPr>
                <w:rFonts w:ascii="Arial" w:hAnsi="Arial"/>
                <w:b/>
                <w:bCs/>
              </w:rPr>
            </w:pPr>
            <w:r>
              <w:rPr>
                <w:rFonts w:ascii="Arial" w:hAnsi="Arial"/>
                <w:b/>
                <w:bCs/>
              </w:rPr>
              <w:t xml:space="preserve">t </w:t>
            </w:r>
            <w:r>
              <w:rPr>
                <w:rFonts w:ascii="Arial" w:hAnsi="Arial"/>
                <w:b/>
                <w:bCs/>
                <w:vertAlign w:val="subscript"/>
              </w:rPr>
              <w:t>н</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415EC" w:rsidRDefault="001415EC" w:rsidP="001415EC">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1</w:t>
            </w:r>
          </w:p>
        </w:tc>
        <w:tc>
          <w:tcPr>
            <w:tcW w:w="801" w:type="dxa"/>
            <w:tcBorders>
              <w:top w:val="single" w:sz="4" w:space="0" w:color="auto"/>
              <w:left w:val="nil"/>
              <w:bottom w:val="single" w:sz="4" w:space="0" w:color="auto"/>
              <w:right w:val="single" w:sz="4" w:space="0" w:color="auto"/>
            </w:tcBorders>
            <w:shd w:val="clear" w:color="auto" w:fill="auto"/>
            <w:noWrap/>
            <w:vAlign w:val="center"/>
          </w:tcPr>
          <w:p w:rsidR="001415EC" w:rsidRDefault="001415EC" w:rsidP="001415EC">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2</w:t>
            </w:r>
          </w:p>
        </w:tc>
        <w:tc>
          <w:tcPr>
            <w:tcW w:w="6785" w:type="dxa"/>
            <w:gridSpan w:val="11"/>
            <w:vMerge w:val="restart"/>
            <w:tcBorders>
              <w:left w:val="single" w:sz="4" w:space="0" w:color="auto"/>
              <w:bottom w:val="nil"/>
              <w:right w:val="nil"/>
            </w:tcBorders>
            <w:shd w:val="clear" w:color="auto" w:fill="auto"/>
            <w:noWrap/>
          </w:tcPr>
          <w:p w:rsidR="001415EC" w:rsidRDefault="001415EC" w:rsidP="001415EC">
            <w:pPr>
              <w:rPr>
                <w:rFonts w:ascii="Arial" w:hAnsi="Arial"/>
                <w:sz w:val="20"/>
                <w:szCs w:val="20"/>
              </w:rPr>
            </w:pPr>
            <w:r>
              <w:rPr>
                <w:noProof/>
                <w:lang w:eastAsia="ru-RU"/>
              </w:rPr>
              <w:drawing>
                <wp:inline distT="0" distB="0" distL="0" distR="0" wp14:anchorId="5B7A4619" wp14:editId="7CE01D65">
                  <wp:extent cx="4036854" cy="3832698"/>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53419" cy="3848425"/>
                          </a:xfrm>
                          <a:prstGeom prst="rect">
                            <a:avLst/>
                          </a:prstGeom>
                          <a:noFill/>
                          <a:ln>
                            <a:noFill/>
                          </a:ln>
                        </pic:spPr>
                      </pic:pic>
                    </a:graphicData>
                  </a:graphic>
                </wp:inline>
              </w:drawing>
            </w: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15EC" w:rsidRDefault="001415EC" w:rsidP="001415EC">
            <w:pPr>
              <w:jc w:val="center"/>
              <w:rPr>
                <w:rFonts w:ascii="Arial" w:hAnsi="Arial"/>
                <w:sz w:val="20"/>
                <w:szCs w:val="20"/>
              </w:rPr>
            </w:pPr>
            <w:r>
              <w:rPr>
                <w:rFonts w:ascii="Arial" w:hAnsi="Arial"/>
                <w:sz w:val="20"/>
                <w:szCs w:val="20"/>
              </w:rPr>
              <w:t>10 и выше</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39,4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34,5</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415EC" w:rsidRDefault="001415EC" w:rsidP="001415EC">
            <w:pPr>
              <w:jc w:val="center"/>
              <w:rPr>
                <w:rFonts w:ascii="Arial" w:hAnsi="Arial"/>
                <w:sz w:val="20"/>
                <w:szCs w:val="20"/>
              </w:rPr>
            </w:pPr>
            <w:r>
              <w:rPr>
                <w:rFonts w:ascii="Arial" w:hAnsi="Arial"/>
                <w:sz w:val="20"/>
                <w:szCs w:val="20"/>
              </w:rPr>
              <w:t>9</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40,4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35,1</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8</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41,3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35,7</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7</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42,3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36,3</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6</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43,3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36,9</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5</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44,2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37,5</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4</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45,2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38,1</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3</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46,2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38,8</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2</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47,1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39,4</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1</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48,1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40,0</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0</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49,1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40,6</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-1</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50,0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41,2</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-2</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51,0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41,8</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-3</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52,0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42,4</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-4</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52,9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43,0</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-5</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53,9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43,6</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-6</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54,9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44,2</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-7</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55,8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44,8</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-8</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56,8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45,4</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-9</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57,8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46,0</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-10</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58,7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46,6</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1415EC" w:rsidTr="00533578">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1415EC" w:rsidRDefault="001415EC" w:rsidP="001415EC">
            <w:pPr>
              <w:jc w:val="center"/>
              <w:rPr>
                <w:rFonts w:ascii="Arial" w:hAnsi="Arial"/>
                <w:sz w:val="20"/>
                <w:szCs w:val="20"/>
              </w:rPr>
            </w:pPr>
            <w:r>
              <w:rPr>
                <w:rFonts w:ascii="Arial" w:hAnsi="Arial"/>
                <w:sz w:val="20"/>
                <w:szCs w:val="20"/>
              </w:rPr>
              <w:t>-11</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59,7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1415EC" w:rsidRDefault="001415EC" w:rsidP="001415EC">
            <w:pPr>
              <w:jc w:val="right"/>
              <w:rPr>
                <w:rFonts w:ascii="Arial" w:hAnsi="Arial"/>
                <w:sz w:val="20"/>
                <w:szCs w:val="20"/>
              </w:rPr>
            </w:pPr>
            <w:r>
              <w:rPr>
                <w:rFonts w:ascii="Arial" w:hAnsi="Arial"/>
                <w:sz w:val="20"/>
                <w:szCs w:val="20"/>
              </w:rPr>
              <w:t>47,3</w:t>
            </w:r>
          </w:p>
        </w:tc>
        <w:tc>
          <w:tcPr>
            <w:tcW w:w="6785" w:type="dxa"/>
            <w:gridSpan w:val="11"/>
            <w:vMerge/>
            <w:tcBorders>
              <w:top w:val="nil"/>
              <w:left w:val="single" w:sz="4" w:space="0" w:color="auto"/>
            </w:tcBorders>
            <w:vAlign w:val="center"/>
          </w:tcPr>
          <w:p w:rsidR="001415EC" w:rsidRDefault="001415EC" w:rsidP="001415EC">
            <w:pPr>
              <w:rPr>
                <w:rFonts w:ascii="Arial" w:hAnsi="Arial"/>
                <w:sz w:val="20"/>
                <w:szCs w:val="20"/>
              </w:rPr>
            </w:pPr>
          </w:p>
        </w:tc>
      </w:tr>
      <w:tr w:rsidR="003041E1" w:rsidTr="00533578">
        <w:trPr>
          <w:trHeight w:val="12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-12</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60,7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47,9</w:t>
            </w:r>
          </w:p>
        </w:tc>
        <w:tc>
          <w:tcPr>
            <w:tcW w:w="974" w:type="dxa"/>
            <w:tcBorders>
              <w:left w:val="single" w:sz="4" w:space="0" w:color="auto"/>
            </w:tcBorders>
            <w:vAlign w:val="center"/>
          </w:tcPr>
          <w:p w:rsidR="003041E1" w:rsidRDefault="003041E1" w:rsidP="003041E1">
            <w:pPr>
              <w:jc w:val="center"/>
              <w:rPr>
                <w:rFonts w:ascii="Arial" w:hAnsi="Arial"/>
                <w:b/>
                <w:bCs/>
              </w:rPr>
            </w:pPr>
          </w:p>
        </w:tc>
        <w:tc>
          <w:tcPr>
            <w:tcW w:w="1134" w:type="dxa"/>
            <w:vAlign w:val="center"/>
          </w:tcPr>
          <w:p w:rsidR="003041E1" w:rsidRDefault="003041E1" w:rsidP="003041E1">
            <w:pPr>
              <w:jc w:val="center"/>
              <w:rPr>
                <w:rFonts w:ascii="Arial" w:hAnsi="Arial"/>
                <w:b/>
                <w:bCs/>
                <w:sz w:val="20"/>
                <w:szCs w:val="20"/>
              </w:rPr>
            </w:pPr>
          </w:p>
        </w:tc>
        <w:tc>
          <w:tcPr>
            <w:tcW w:w="1088" w:type="dxa"/>
            <w:gridSpan w:val="4"/>
            <w:vAlign w:val="center"/>
          </w:tcPr>
          <w:p w:rsidR="003041E1" w:rsidRDefault="003041E1" w:rsidP="003041E1">
            <w:pPr>
              <w:jc w:val="center"/>
              <w:rPr>
                <w:rFonts w:ascii="Arial" w:hAnsi="Arial"/>
                <w:b/>
                <w:bCs/>
                <w:sz w:val="20"/>
                <w:szCs w:val="20"/>
              </w:rPr>
            </w:pPr>
          </w:p>
        </w:tc>
        <w:tc>
          <w:tcPr>
            <w:tcW w:w="1149" w:type="dxa"/>
            <w:vAlign w:val="center"/>
          </w:tcPr>
          <w:p w:rsidR="003041E1" w:rsidRDefault="003041E1" w:rsidP="003041E1">
            <w:pPr>
              <w:jc w:val="center"/>
              <w:rPr>
                <w:rFonts w:ascii="Arial" w:hAnsi="Arial"/>
                <w:b/>
                <w:bCs/>
              </w:rPr>
            </w:pPr>
          </w:p>
        </w:tc>
        <w:tc>
          <w:tcPr>
            <w:tcW w:w="1180" w:type="dxa"/>
            <w:gridSpan w:val="2"/>
            <w:vAlign w:val="center"/>
          </w:tcPr>
          <w:p w:rsidR="003041E1" w:rsidRDefault="003041E1" w:rsidP="003041E1">
            <w:pPr>
              <w:jc w:val="center"/>
              <w:rPr>
                <w:rFonts w:ascii="Arial" w:hAnsi="Arial"/>
                <w:b/>
                <w:bCs/>
                <w:sz w:val="20"/>
                <w:szCs w:val="20"/>
              </w:rPr>
            </w:pPr>
          </w:p>
        </w:tc>
        <w:tc>
          <w:tcPr>
            <w:tcW w:w="1260" w:type="dxa"/>
            <w:gridSpan w:val="2"/>
            <w:vAlign w:val="center"/>
          </w:tcPr>
          <w:p w:rsidR="003041E1" w:rsidRDefault="003041E1" w:rsidP="003041E1">
            <w:pPr>
              <w:jc w:val="center"/>
              <w:rPr>
                <w:rFonts w:ascii="Arial" w:hAnsi="Arial"/>
                <w:b/>
                <w:bCs/>
                <w:sz w:val="20"/>
                <w:szCs w:val="20"/>
              </w:rPr>
            </w:pPr>
          </w:p>
        </w:tc>
      </w:tr>
      <w:tr w:rsidR="003041E1"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-13</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61,6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48,5</w:t>
            </w:r>
          </w:p>
        </w:tc>
        <w:tc>
          <w:tcPr>
            <w:tcW w:w="974" w:type="dxa"/>
            <w:tcBorders>
              <w:left w:val="single" w:sz="4" w:space="0" w:color="auto"/>
              <w:bottom w:val="single" w:sz="4" w:space="0" w:color="auto"/>
            </w:tcBorders>
            <w:vAlign w:val="bottom"/>
          </w:tcPr>
          <w:p w:rsidR="003041E1" w:rsidRDefault="003041E1" w:rsidP="003041E1">
            <w:pPr>
              <w:jc w:val="center"/>
              <w:rPr>
                <w:rFonts w:ascii="Arial" w:hAnsi="Arial"/>
                <w:sz w:val="20"/>
                <w:szCs w:val="20"/>
              </w:rPr>
            </w:pPr>
          </w:p>
        </w:tc>
        <w:tc>
          <w:tcPr>
            <w:tcW w:w="1134" w:type="dxa"/>
            <w:tcBorders>
              <w:bottom w:val="single" w:sz="4" w:space="0" w:color="auto"/>
            </w:tcBorders>
            <w:vAlign w:val="bottom"/>
          </w:tcPr>
          <w:p w:rsidR="003041E1" w:rsidRDefault="003041E1" w:rsidP="003041E1">
            <w:pPr>
              <w:jc w:val="right"/>
              <w:rPr>
                <w:rFonts w:ascii="Arial" w:hAnsi="Arial"/>
                <w:sz w:val="20"/>
                <w:szCs w:val="20"/>
              </w:rPr>
            </w:pPr>
          </w:p>
        </w:tc>
        <w:tc>
          <w:tcPr>
            <w:tcW w:w="1088" w:type="dxa"/>
            <w:gridSpan w:val="4"/>
            <w:tcBorders>
              <w:bottom w:val="single" w:sz="4" w:space="0" w:color="auto"/>
            </w:tcBorders>
            <w:vAlign w:val="bottom"/>
          </w:tcPr>
          <w:p w:rsidR="003041E1" w:rsidRDefault="003041E1" w:rsidP="003041E1">
            <w:pPr>
              <w:jc w:val="right"/>
              <w:rPr>
                <w:rFonts w:ascii="Arial" w:hAnsi="Arial"/>
                <w:sz w:val="20"/>
                <w:szCs w:val="20"/>
              </w:rPr>
            </w:pPr>
          </w:p>
        </w:tc>
        <w:tc>
          <w:tcPr>
            <w:tcW w:w="1149" w:type="dxa"/>
            <w:tcBorders>
              <w:bottom w:val="single" w:sz="4" w:space="0" w:color="auto"/>
            </w:tcBorders>
            <w:vAlign w:val="bottom"/>
          </w:tcPr>
          <w:p w:rsidR="003041E1" w:rsidRDefault="003041E1" w:rsidP="003041E1">
            <w:pPr>
              <w:jc w:val="center"/>
              <w:rPr>
                <w:rFonts w:ascii="Arial" w:hAnsi="Arial"/>
                <w:sz w:val="20"/>
                <w:szCs w:val="20"/>
              </w:rPr>
            </w:pPr>
          </w:p>
        </w:tc>
        <w:tc>
          <w:tcPr>
            <w:tcW w:w="1180" w:type="dxa"/>
            <w:gridSpan w:val="2"/>
            <w:tcBorders>
              <w:bottom w:val="single" w:sz="4" w:space="0" w:color="auto"/>
            </w:tcBorders>
            <w:vAlign w:val="bottom"/>
          </w:tcPr>
          <w:p w:rsidR="003041E1" w:rsidRDefault="003041E1" w:rsidP="003041E1">
            <w:pPr>
              <w:jc w:val="right"/>
              <w:rPr>
                <w:rFonts w:ascii="Arial" w:hAnsi="Arial"/>
                <w:sz w:val="20"/>
                <w:szCs w:val="20"/>
              </w:rPr>
            </w:pPr>
          </w:p>
        </w:tc>
        <w:tc>
          <w:tcPr>
            <w:tcW w:w="1260" w:type="dxa"/>
            <w:gridSpan w:val="2"/>
            <w:tcBorders>
              <w:bottom w:val="single" w:sz="4" w:space="0" w:color="auto"/>
            </w:tcBorders>
            <w:vAlign w:val="bottom"/>
          </w:tcPr>
          <w:p w:rsidR="003041E1" w:rsidRDefault="003041E1" w:rsidP="003041E1">
            <w:pPr>
              <w:jc w:val="right"/>
              <w:rPr>
                <w:rFonts w:ascii="Arial" w:hAnsi="Arial"/>
                <w:sz w:val="20"/>
                <w:szCs w:val="20"/>
              </w:rPr>
            </w:pPr>
          </w:p>
        </w:tc>
      </w:tr>
      <w:tr w:rsidR="003041E1"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-14</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62,6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49,1</w:t>
            </w:r>
          </w:p>
        </w:tc>
        <w:tc>
          <w:tcPr>
            <w:tcW w:w="974" w:type="dxa"/>
            <w:tcBorders>
              <w:top w:val="single" w:sz="4" w:space="0" w:color="auto"/>
              <w:left w:val="single" w:sz="4" w:space="0" w:color="auto"/>
              <w:bottom w:val="single" w:sz="4" w:space="0" w:color="auto"/>
              <w:right w:val="single" w:sz="4" w:space="0" w:color="auto"/>
            </w:tcBorders>
            <w:vAlign w:val="center"/>
          </w:tcPr>
          <w:p w:rsidR="003041E1" w:rsidRDefault="003041E1" w:rsidP="003041E1">
            <w:pPr>
              <w:jc w:val="center"/>
              <w:rPr>
                <w:rFonts w:ascii="Arial" w:hAnsi="Arial"/>
                <w:b/>
                <w:bCs/>
              </w:rPr>
            </w:pPr>
            <w:r>
              <w:rPr>
                <w:rFonts w:ascii="Arial" w:hAnsi="Arial"/>
                <w:b/>
                <w:bCs/>
              </w:rPr>
              <w:t xml:space="preserve">t </w:t>
            </w:r>
            <w:r>
              <w:rPr>
                <w:rFonts w:ascii="Arial" w:hAnsi="Arial"/>
                <w:b/>
                <w:bCs/>
                <w:vertAlign w:val="subscript"/>
              </w:rPr>
              <w:t>н</w:t>
            </w:r>
          </w:p>
        </w:tc>
        <w:tc>
          <w:tcPr>
            <w:tcW w:w="1134" w:type="dxa"/>
            <w:tcBorders>
              <w:top w:val="single" w:sz="4" w:space="0" w:color="auto"/>
              <w:left w:val="single" w:sz="4" w:space="0" w:color="auto"/>
              <w:bottom w:val="single" w:sz="4" w:space="0" w:color="auto"/>
              <w:right w:val="single" w:sz="4" w:space="0" w:color="auto"/>
            </w:tcBorders>
            <w:vAlign w:val="center"/>
          </w:tcPr>
          <w:p w:rsidR="003041E1" w:rsidRDefault="003041E1" w:rsidP="003041E1">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1</w:t>
            </w:r>
          </w:p>
        </w:tc>
        <w:tc>
          <w:tcPr>
            <w:tcW w:w="1088" w:type="dxa"/>
            <w:gridSpan w:val="4"/>
            <w:tcBorders>
              <w:top w:val="single" w:sz="4" w:space="0" w:color="auto"/>
              <w:left w:val="single" w:sz="4" w:space="0" w:color="auto"/>
              <w:bottom w:val="single" w:sz="4" w:space="0" w:color="auto"/>
              <w:right w:val="single" w:sz="4" w:space="0" w:color="auto"/>
            </w:tcBorders>
            <w:vAlign w:val="center"/>
          </w:tcPr>
          <w:p w:rsidR="003041E1" w:rsidRDefault="003041E1" w:rsidP="003041E1">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2</w:t>
            </w:r>
          </w:p>
        </w:tc>
        <w:tc>
          <w:tcPr>
            <w:tcW w:w="1149" w:type="dxa"/>
            <w:tcBorders>
              <w:top w:val="single" w:sz="4" w:space="0" w:color="auto"/>
              <w:left w:val="single" w:sz="4" w:space="0" w:color="auto"/>
              <w:bottom w:val="single" w:sz="4" w:space="0" w:color="auto"/>
              <w:right w:val="single" w:sz="4" w:space="0" w:color="auto"/>
            </w:tcBorders>
            <w:vAlign w:val="center"/>
          </w:tcPr>
          <w:p w:rsidR="003041E1" w:rsidRDefault="003041E1" w:rsidP="003041E1">
            <w:pPr>
              <w:jc w:val="center"/>
              <w:rPr>
                <w:rFonts w:ascii="Arial" w:hAnsi="Arial"/>
                <w:b/>
                <w:bCs/>
              </w:rPr>
            </w:pPr>
            <w:r>
              <w:rPr>
                <w:rFonts w:ascii="Arial" w:hAnsi="Arial"/>
                <w:b/>
                <w:bCs/>
              </w:rPr>
              <w:t xml:space="preserve">t </w:t>
            </w:r>
            <w:r>
              <w:rPr>
                <w:rFonts w:ascii="Arial" w:hAnsi="Arial"/>
                <w:b/>
                <w:bCs/>
                <w:vertAlign w:val="subscript"/>
              </w:rPr>
              <w:t>н</w:t>
            </w:r>
          </w:p>
        </w:tc>
        <w:tc>
          <w:tcPr>
            <w:tcW w:w="1180" w:type="dxa"/>
            <w:gridSpan w:val="2"/>
            <w:tcBorders>
              <w:top w:val="single" w:sz="4" w:space="0" w:color="auto"/>
              <w:left w:val="single" w:sz="4" w:space="0" w:color="auto"/>
              <w:bottom w:val="single" w:sz="4" w:space="0" w:color="auto"/>
              <w:right w:val="single" w:sz="4" w:space="0" w:color="auto"/>
            </w:tcBorders>
            <w:vAlign w:val="center"/>
          </w:tcPr>
          <w:p w:rsidR="003041E1" w:rsidRDefault="003041E1" w:rsidP="003041E1">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1</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3041E1" w:rsidRDefault="003041E1" w:rsidP="003041E1">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2</w:t>
            </w:r>
          </w:p>
        </w:tc>
      </w:tr>
      <w:tr w:rsidR="003041E1" w:rsidTr="001F75FC">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-15</w:t>
            </w:r>
          </w:p>
        </w:tc>
        <w:tc>
          <w:tcPr>
            <w:tcW w:w="803" w:type="dxa"/>
            <w:tcBorders>
              <w:top w:val="single" w:sz="4" w:space="0" w:color="auto"/>
              <w:left w:val="nil"/>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63,6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49,7</w:t>
            </w:r>
          </w:p>
        </w:tc>
        <w:tc>
          <w:tcPr>
            <w:tcW w:w="974" w:type="dxa"/>
            <w:tcBorders>
              <w:top w:val="single" w:sz="4" w:space="0" w:color="auto"/>
              <w:left w:val="single" w:sz="4" w:space="0" w:color="auto"/>
              <w:bottom w:val="single" w:sz="4" w:space="0" w:color="auto"/>
              <w:right w:val="single" w:sz="4" w:space="0" w:color="auto"/>
            </w:tcBorders>
            <w:vAlign w:val="bottom"/>
          </w:tcPr>
          <w:p w:rsidR="003041E1" w:rsidRDefault="003041E1" w:rsidP="003041E1">
            <w:pPr>
              <w:jc w:val="center"/>
              <w:rPr>
                <w:rFonts w:ascii="Arial" w:hAnsi="Arial"/>
                <w:sz w:val="20"/>
                <w:szCs w:val="20"/>
              </w:rPr>
            </w:pPr>
            <w:r>
              <w:rPr>
                <w:rFonts w:ascii="Arial" w:hAnsi="Arial"/>
                <w:sz w:val="20"/>
                <w:szCs w:val="20"/>
              </w:rPr>
              <w:t>-21</w:t>
            </w:r>
          </w:p>
        </w:tc>
        <w:tc>
          <w:tcPr>
            <w:tcW w:w="1134" w:type="dxa"/>
            <w:tcBorders>
              <w:top w:val="single" w:sz="4" w:space="0" w:color="auto"/>
              <w:left w:val="single" w:sz="4" w:space="0" w:color="auto"/>
              <w:bottom w:val="single" w:sz="4" w:space="0" w:color="auto"/>
              <w:right w:val="single" w:sz="4" w:space="0" w:color="auto"/>
            </w:tcBorders>
            <w:vAlign w:val="bottom"/>
          </w:tcPr>
          <w:p w:rsidR="003041E1" w:rsidRDefault="003041E1" w:rsidP="003041E1">
            <w:pPr>
              <w:jc w:val="right"/>
              <w:rPr>
                <w:rFonts w:ascii="Arial" w:hAnsi="Arial"/>
                <w:sz w:val="20"/>
                <w:szCs w:val="20"/>
              </w:rPr>
            </w:pPr>
            <w:r>
              <w:rPr>
                <w:rFonts w:ascii="Arial" w:hAnsi="Arial"/>
                <w:sz w:val="20"/>
                <w:szCs w:val="20"/>
              </w:rPr>
              <w:t>69,4</w:t>
            </w:r>
          </w:p>
        </w:tc>
        <w:tc>
          <w:tcPr>
            <w:tcW w:w="1088" w:type="dxa"/>
            <w:gridSpan w:val="4"/>
            <w:tcBorders>
              <w:top w:val="single" w:sz="4" w:space="0" w:color="auto"/>
              <w:left w:val="single" w:sz="4" w:space="0" w:color="auto"/>
              <w:bottom w:val="single" w:sz="4" w:space="0" w:color="auto"/>
              <w:right w:val="single" w:sz="4" w:space="0" w:color="auto"/>
            </w:tcBorders>
            <w:vAlign w:val="bottom"/>
          </w:tcPr>
          <w:p w:rsidR="003041E1" w:rsidRDefault="003041E1" w:rsidP="003041E1">
            <w:pPr>
              <w:jc w:val="right"/>
              <w:rPr>
                <w:rFonts w:ascii="Arial" w:hAnsi="Arial"/>
                <w:sz w:val="20"/>
                <w:szCs w:val="20"/>
              </w:rPr>
            </w:pPr>
            <w:r>
              <w:rPr>
                <w:rFonts w:ascii="Arial" w:hAnsi="Arial"/>
                <w:sz w:val="20"/>
                <w:szCs w:val="20"/>
              </w:rPr>
              <w:t>53,3</w:t>
            </w:r>
          </w:p>
        </w:tc>
        <w:tc>
          <w:tcPr>
            <w:tcW w:w="1149" w:type="dxa"/>
            <w:tcBorders>
              <w:top w:val="single" w:sz="4" w:space="0" w:color="auto"/>
              <w:left w:val="single" w:sz="4" w:space="0" w:color="auto"/>
              <w:bottom w:val="single" w:sz="4" w:space="0" w:color="auto"/>
              <w:right w:val="single" w:sz="4" w:space="0" w:color="auto"/>
            </w:tcBorders>
            <w:vAlign w:val="bottom"/>
          </w:tcPr>
          <w:p w:rsidR="003041E1" w:rsidRDefault="003041E1" w:rsidP="003041E1">
            <w:pPr>
              <w:jc w:val="center"/>
              <w:rPr>
                <w:rFonts w:ascii="Arial" w:hAnsi="Arial"/>
                <w:sz w:val="20"/>
                <w:szCs w:val="20"/>
              </w:rPr>
            </w:pPr>
            <w:r>
              <w:rPr>
                <w:rFonts w:ascii="Arial" w:hAnsi="Arial"/>
                <w:sz w:val="20"/>
                <w:szCs w:val="20"/>
              </w:rPr>
              <w:t>-27</w:t>
            </w:r>
          </w:p>
        </w:tc>
        <w:tc>
          <w:tcPr>
            <w:tcW w:w="1180" w:type="dxa"/>
            <w:gridSpan w:val="2"/>
            <w:tcBorders>
              <w:top w:val="single" w:sz="4" w:space="0" w:color="auto"/>
              <w:left w:val="single" w:sz="4" w:space="0" w:color="auto"/>
              <w:bottom w:val="single" w:sz="4" w:space="0" w:color="auto"/>
              <w:right w:val="single" w:sz="4" w:space="0" w:color="auto"/>
            </w:tcBorders>
            <w:vAlign w:val="bottom"/>
          </w:tcPr>
          <w:p w:rsidR="003041E1" w:rsidRDefault="003041E1" w:rsidP="003041E1">
            <w:pPr>
              <w:jc w:val="right"/>
              <w:rPr>
                <w:rFonts w:ascii="Arial" w:hAnsi="Arial"/>
                <w:sz w:val="20"/>
                <w:szCs w:val="20"/>
              </w:rPr>
            </w:pPr>
            <w:r>
              <w:rPr>
                <w:rFonts w:ascii="Arial" w:hAnsi="Arial"/>
                <w:sz w:val="20"/>
                <w:szCs w:val="20"/>
              </w:rPr>
              <w:t>75,2</w:t>
            </w:r>
          </w:p>
        </w:tc>
        <w:tc>
          <w:tcPr>
            <w:tcW w:w="1260" w:type="dxa"/>
            <w:gridSpan w:val="2"/>
            <w:tcBorders>
              <w:top w:val="single" w:sz="4" w:space="0" w:color="auto"/>
              <w:left w:val="single" w:sz="4" w:space="0" w:color="auto"/>
              <w:bottom w:val="single" w:sz="4" w:space="0" w:color="auto"/>
              <w:right w:val="single" w:sz="4" w:space="0" w:color="auto"/>
            </w:tcBorders>
            <w:vAlign w:val="bottom"/>
          </w:tcPr>
          <w:p w:rsidR="003041E1" w:rsidRDefault="003041E1" w:rsidP="003041E1">
            <w:pPr>
              <w:jc w:val="right"/>
              <w:rPr>
                <w:rFonts w:ascii="Arial" w:hAnsi="Arial"/>
                <w:sz w:val="20"/>
                <w:szCs w:val="20"/>
              </w:rPr>
            </w:pPr>
            <w:r>
              <w:rPr>
                <w:rFonts w:ascii="Arial" w:hAnsi="Arial"/>
                <w:sz w:val="20"/>
                <w:szCs w:val="20"/>
              </w:rPr>
              <w:t>57,0</w:t>
            </w:r>
          </w:p>
        </w:tc>
      </w:tr>
      <w:tr w:rsidR="003041E1"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-16</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64,5</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50,3</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-22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70,3</w:t>
            </w:r>
          </w:p>
        </w:tc>
        <w:tc>
          <w:tcPr>
            <w:tcW w:w="1088"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53,9</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center"/>
              <w:rPr>
                <w:rFonts w:ascii="Arial" w:hAnsi="Arial"/>
                <w:sz w:val="20"/>
                <w:szCs w:val="20"/>
              </w:rPr>
            </w:pPr>
            <w:r>
              <w:rPr>
                <w:rFonts w:ascii="Arial" w:hAnsi="Arial"/>
                <w:sz w:val="20"/>
                <w:szCs w:val="20"/>
              </w:rPr>
              <w:t>-28</w:t>
            </w:r>
          </w:p>
        </w:tc>
        <w:tc>
          <w:tcPr>
            <w:tcW w:w="118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76,1</w:t>
            </w:r>
          </w:p>
        </w:tc>
        <w:tc>
          <w:tcPr>
            <w:tcW w:w="126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57,6</w:t>
            </w:r>
          </w:p>
        </w:tc>
      </w:tr>
      <w:tr w:rsidR="003041E1"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-17</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65,5</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50,9</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71,3</w:t>
            </w:r>
          </w:p>
        </w:tc>
        <w:tc>
          <w:tcPr>
            <w:tcW w:w="1088"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54,5</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center"/>
              <w:rPr>
                <w:rFonts w:ascii="Arial" w:hAnsi="Arial"/>
                <w:sz w:val="20"/>
                <w:szCs w:val="20"/>
              </w:rPr>
            </w:pPr>
            <w:r>
              <w:rPr>
                <w:rFonts w:ascii="Arial" w:hAnsi="Arial"/>
                <w:sz w:val="20"/>
                <w:szCs w:val="20"/>
              </w:rPr>
              <w:t>-29</w:t>
            </w:r>
          </w:p>
        </w:tc>
        <w:tc>
          <w:tcPr>
            <w:tcW w:w="118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77,1</w:t>
            </w:r>
          </w:p>
        </w:tc>
        <w:tc>
          <w:tcPr>
            <w:tcW w:w="126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58,2</w:t>
            </w:r>
          </w:p>
        </w:tc>
      </w:tr>
      <w:tr w:rsidR="003041E1" w:rsidTr="001F75FC">
        <w:trPr>
          <w:trHeight w:val="259"/>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-18</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66,5</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51,5</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-24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72,3</w:t>
            </w:r>
          </w:p>
        </w:tc>
        <w:tc>
          <w:tcPr>
            <w:tcW w:w="1088"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55,1</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center"/>
              <w:rPr>
                <w:rFonts w:ascii="Arial" w:hAnsi="Arial"/>
                <w:sz w:val="20"/>
                <w:szCs w:val="20"/>
              </w:rPr>
            </w:pPr>
            <w:r>
              <w:rPr>
                <w:rFonts w:ascii="Arial" w:hAnsi="Arial"/>
                <w:sz w:val="20"/>
                <w:szCs w:val="20"/>
              </w:rPr>
              <w:t>-30</w:t>
            </w:r>
          </w:p>
        </w:tc>
        <w:tc>
          <w:tcPr>
            <w:tcW w:w="118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78,1</w:t>
            </w:r>
          </w:p>
        </w:tc>
        <w:tc>
          <w:tcPr>
            <w:tcW w:w="126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58,8</w:t>
            </w:r>
          </w:p>
        </w:tc>
      </w:tr>
      <w:tr w:rsidR="003041E1"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-19</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67,4</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52,1</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73,2</w:t>
            </w:r>
          </w:p>
        </w:tc>
        <w:tc>
          <w:tcPr>
            <w:tcW w:w="1088"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55,8</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center"/>
              <w:rPr>
                <w:rFonts w:ascii="Arial" w:hAnsi="Arial"/>
                <w:sz w:val="20"/>
                <w:szCs w:val="20"/>
              </w:rPr>
            </w:pPr>
            <w:r>
              <w:rPr>
                <w:rFonts w:ascii="Arial" w:hAnsi="Arial"/>
                <w:sz w:val="20"/>
                <w:szCs w:val="20"/>
              </w:rPr>
              <w:t>-31</w:t>
            </w:r>
          </w:p>
        </w:tc>
        <w:tc>
          <w:tcPr>
            <w:tcW w:w="118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79,0</w:t>
            </w:r>
          </w:p>
        </w:tc>
        <w:tc>
          <w:tcPr>
            <w:tcW w:w="126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59,4</w:t>
            </w:r>
          </w:p>
        </w:tc>
      </w:tr>
      <w:tr w:rsidR="003041E1" w:rsidTr="003041E1">
        <w:trPr>
          <w:trHeight w:val="255"/>
        </w:trPr>
        <w:tc>
          <w:tcPr>
            <w:tcW w:w="1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-20</w:t>
            </w:r>
          </w:p>
        </w:tc>
        <w:tc>
          <w:tcPr>
            <w:tcW w:w="803"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68,4</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52,7</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center"/>
              <w:rPr>
                <w:rFonts w:ascii="Arial" w:hAnsi="Arial"/>
                <w:sz w:val="20"/>
                <w:szCs w:val="20"/>
              </w:rPr>
            </w:pPr>
            <w:r>
              <w:rPr>
                <w:rFonts w:ascii="Arial" w:hAnsi="Arial"/>
                <w:sz w:val="20"/>
                <w:szCs w:val="20"/>
              </w:rPr>
              <w:t>-26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74,2</w:t>
            </w:r>
          </w:p>
        </w:tc>
        <w:tc>
          <w:tcPr>
            <w:tcW w:w="1088"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rsidR="003041E1" w:rsidRDefault="003041E1" w:rsidP="003041E1">
            <w:pPr>
              <w:jc w:val="right"/>
              <w:rPr>
                <w:rFonts w:ascii="Arial" w:hAnsi="Arial"/>
                <w:sz w:val="20"/>
                <w:szCs w:val="20"/>
              </w:rPr>
            </w:pPr>
            <w:r>
              <w:rPr>
                <w:rFonts w:ascii="Arial" w:hAnsi="Arial"/>
                <w:sz w:val="20"/>
                <w:szCs w:val="20"/>
              </w:rPr>
              <w:t>56,4</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center"/>
              <w:rPr>
                <w:rFonts w:ascii="Arial" w:hAnsi="Arial"/>
                <w:sz w:val="20"/>
                <w:szCs w:val="20"/>
              </w:rPr>
            </w:pPr>
            <w:r>
              <w:rPr>
                <w:rFonts w:ascii="Arial" w:hAnsi="Arial"/>
                <w:sz w:val="20"/>
                <w:szCs w:val="20"/>
              </w:rPr>
              <w:t>-32</w:t>
            </w:r>
          </w:p>
        </w:tc>
        <w:tc>
          <w:tcPr>
            <w:tcW w:w="118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80,0</w:t>
            </w:r>
          </w:p>
        </w:tc>
        <w:tc>
          <w:tcPr>
            <w:tcW w:w="126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3041E1" w:rsidRDefault="003041E1" w:rsidP="003041E1">
            <w:pPr>
              <w:jc w:val="right"/>
              <w:rPr>
                <w:rFonts w:ascii="Arial" w:hAnsi="Arial"/>
                <w:sz w:val="20"/>
                <w:szCs w:val="20"/>
              </w:rPr>
            </w:pPr>
            <w:r>
              <w:rPr>
                <w:rFonts w:ascii="Arial" w:hAnsi="Arial"/>
                <w:sz w:val="20"/>
                <w:szCs w:val="20"/>
              </w:rPr>
              <w:t>60,0</w:t>
            </w:r>
          </w:p>
        </w:tc>
      </w:tr>
    </w:tbl>
    <w:p w:rsidR="001415EC" w:rsidRDefault="00533578" w:rsidP="00533578">
      <w:pPr>
        <w:widowControl w:val="0"/>
        <w:suppressAutoHyphens w:val="0"/>
        <w:spacing w:before="120"/>
        <w:jc w:val="center"/>
        <w:rPr>
          <w:sz w:val="26"/>
          <w:szCs w:val="26"/>
        </w:rPr>
      </w:pPr>
      <w:r>
        <w:rPr>
          <w:rFonts w:eastAsia="SimSun"/>
          <w:sz w:val="26"/>
          <w:szCs w:val="26"/>
          <w:lang w:eastAsia="ru-RU"/>
        </w:rPr>
        <w:t xml:space="preserve">Рисунок 1.3.1 - </w:t>
      </w:r>
      <w:r w:rsidRPr="00533578">
        <w:rPr>
          <w:bCs/>
          <w:sz w:val="26"/>
          <w:szCs w:val="26"/>
        </w:rPr>
        <w:t xml:space="preserve">Рекомендуемый температурный график тепловой сети твердотопливных водогрейных отопительных котельных </w:t>
      </w:r>
      <w:r w:rsidRPr="00533578">
        <w:rPr>
          <w:sz w:val="26"/>
          <w:szCs w:val="26"/>
        </w:rPr>
        <w:t>Поназыревского муниципального округа</w:t>
      </w:r>
    </w:p>
    <w:p w:rsidR="0053545F" w:rsidRDefault="0053545F" w:rsidP="00533578">
      <w:pPr>
        <w:widowControl w:val="0"/>
        <w:suppressAutoHyphens w:val="0"/>
        <w:spacing w:before="120"/>
        <w:jc w:val="center"/>
        <w:rPr>
          <w:rFonts w:eastAsia="SimSun"/>
          <w:sz w:val="26"/>
          <w:szCs w:val="26"/>
          <w:lang w:eastAsia="ru-RU"/>
        </w:rPr>
      </w:pPr>
    </w:p>
    <w:p w:rsidR="001415EC" w:rsidRDefault="001415EC" w:rsidP="00274049">
      <w:pPr>
        <w:widowControl w:val="0"/>
        <w:suppressAutoHyphens w:val="0"/>
        <w:jc w:val="center"/>
        <w:rPr>
          <w:rFonts w:eastAsia="SimSun"/>
          <w:sz w:val="26"/>
          <w:szCs w:val="26"/>
          <w:lang w:eastAsia="ru-RU"/>
        </w:rPr>
      </w:pPr>
    </w:p>
    <w:tbl>
      <w:tblPr>
        <w:tblW w:w="10599" w:type="dxa"/>
        <w:tblInd w:w="108" w:type="dxa"/>
        <w:tblLook w:val="04A0" w:firstRow="1" w:lastRow="0" w:firstColumn="1" w:lastColumn="0" w:noHBand="0" w:noVBand="1"/>
      </w:tblPr>
      <w:tblGrid>
        <w:gridCol w:w="993"/>
        <w:gridCol w:w="916"/>
        <w:gridCol w:w="995"/>
        <w:gridCol w:w="15"/>
        <w:gridCol w:w="6695"/>
        <w:gridCol w:w="15"/>
        <w:gridCol w:w="955"/>
        <w:gridCol w:w="15"/>
      </w:tblGrid>
      <w:tr w:rsidR="00533578" w:rsidRPr="00CF7D47" w:rsidTr="00533578">
        <w:trPr>
          <w:trHeight w:val="285"/>
        </w:trPr>
        <w:tc>
          <w:tcPr>
            <w:tcW w:w="2919"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533578" w:rsidRDefault="00533578" w:rsidP="00533578">
            <w:pPr>
              <w:jc w:val="center"/>
              <w:rPr>
                <w:rFonts w:ascii="Arial" w:hAnsi="Arial"/>
                <w:b/>
                <w:bCs/>
                <w:sz w:val="20"/>
                <w:szCs w:val="20"/>
              </w:rPr>
            </w:pPr>
            <w:r>
              <w:rPr>
                <w:rFonts w:ascii="Arial" w:hAnsi="Arial"/>
                <w:b/>
                <w:bCs/>
                <w:sz w:val="20"/>
                <w:szCs w:val="20"/>
              </w:rPr>
              <w:t>Параметры температурного графика</w:t>
            </w:r>
          </w:p>
        </w:tc>
        <w:tc>
          <w:tcPr>
            <w:tcW w:w="6710" w:type="dxa"/>
            <w:gridSpan w:val="2"/>
            <w:tcBorders>
              <w:top w:val="nil"/>
              <w:left w:val="single" w:sz="4" w:space="0" w:color="auto"/>
              <w:bottom w:val="nil"/>
              <w:right w:val="nil"/>
            </w:tcBorders>
            <w:shd w:val="clear" w:color="auto" w:fill="auto"/>
            <w:noWrap/>
            <w:vAlign w:val="bottom"/>
          </w:tcPr>
          <w:p w:rsidR="00533578" w:rsidRPr="00CF7D47" w:rsidRDefault="00533578" w:rsidP="00533578">
            <w:pPr>
              <w:widowControl w:val="0"/>
              <w:suppressAutoHyphens w:val="0"/>
              <w:rPr>
                <w:rFonts w:ascii="Arial CYR" w:eastAsia="Times New Roman" w:hAnsi="Arial CYR" w:cs="Arial CYR"/>
                <w:noProof/>
                <w:sz w:val="20"/>
                <w:szCs w:val="20"/>
                <w:lang w:eastAsia="ru-RU"/>
              </w:rPr>
            </w:pPr>
          </w:p>
        </w:tc>
        <w:tc>
          <w:tcPr>
            <w:tcW w:w="970" w:type="dxa"/>
            <w:gridSpan w:val="2"/>
            <w:tcBorders>
              <w:top w:val="nil"/>
              <w:left w:val="nil"/>
              <w:bottom w:val="nil"/>
              <w:right w:val="nil"/>
            </w:tcBorders>
            <w:shd w:val="clear" w:color="auto" w:fill="auto"/>
            <w:noWrap/>
            <w:vAlign w:val="bottom"/>
          </w:tcPr>
          <w:p w:rsidR="00533578" w:rsidRPr="00CF7D47" w:rsidRDefault="00533578" w:rsidP="00533578">
            <w:pPr>
              <w:widowControl w:val="0"/>
              <w:suppressAutoHyphens w:val="0"/>
              <w:rPr>
                <w:rFonts w:ascii="Arial CYR" w:eastAsia="Times New Roman" w:hAnsi="Arial CYR" w:cs="Arial CYR"/>
                <w:sz w:val="20"/>
                <w:szCs w:val="20"/>
                <w:lang w:eastAsia="ru-RU"/>
              </w:rPr>
            </w:pPr>
          </w:p>
        </w:tc>
      </w:tr>
      <w:tr w:rsidR="00533578" w:rsidRPr="00CF7D47" w:rsidTr="00533578">
        <w:trPr>
          <w:gridAfter w:val="1"/>
          <w:wAfter w:w="15" w:type="dxa"/>
          <w:trHeight w:val="28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578" w:rsidRDefault="00533578" w:rsidP="00533578">
            <w:pPr>
              <w:jc w:val="center"/>
              <w:rPr>
                <w:rFonts w:ascii="Arial" w:hAnsi="Arial"/>
                <w:b/>
                <w:bCs/>
              </w:rPr>
            </w:pPr>
            <w:r>
              <w:rPr>
                <w:rFonts w:ascii="Arial" w:hAnsi="Arial"/>
                <w:b/>
                <w:bCs/>
              </w:rPr>
              <w:t xml:space="preserve">t </w:t>
            </w:r>
            <w:r>
              <w:rPr>
                <w:rFonts w:ascii="Arial" w:hAnsi="Arial"/>
                <w:b/>
                <w:bCs/>
                <w:vertAlign w:val="subscript"/>
              </w:rPr>
              <w:t>н</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rsidR="00533578" w:rsidRDefault="00533578" w:rsidP="00533578">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1</w:t>
            </w: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rsidR="00533578" w:rsidRDefault="00533578" w:rsidP="00533578">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2</w:t>
            </w:r>
          </w:p>
        </w:tc>
        <w:tc>
          <w:tcPr>
            <w:tcW w:w="6710" w:type="dxa"/>
            <w:gridSpan w:val="2"/>
            <w:vMerge w:val="restart"/>
            <w:tcBorders>
              <w:top w:val="nil"/>
              <w:left w:val="single" w:sz="4" w:space="0" w:color="auto"/>
              <w:bottom w:val="nil"/>
              <w:right w:val="nil"/>
            </w:tcBorders>
            <w:shd w:val="clear" w:color="auto" w:fill="auto"/>
            <w:noWrap/>
            <w:vAlign w:val="bottom"/>
            <w:hideMark/>
          </w:tcPr>
          <w:p w:rsidR="00533578" w:rsidRPr="00CF7D47" w:rsidRDefault="00533578" w:rsidP="00533578">
            <w:pPr>
              <w:widowControl w:val="0"/>
              <w:suppressAutoHyphens w:val="0"/>
              <w:rPr>
                <w:rFonts w:ascii="Arial CYR" w:eastAsia="Times New Roman" w:hAnsi="Arial CYR" w:cs="Arial CYR"/>
                <w:sz w:val="20"/>
                <w:szCs w:val="20"/>
                <w:lang w:eastAsia="ru-RU"/>
              </w:rPr>
            </w:pPr>
            <w:r w:rsidRPr="00CF7D47">
              <w:rPr>
                <w:rFonts w:ascii="Arial CYR" w:eastAsia="Times New Roman" w:hAnsi="Arial CYR" w:cs="Arial CYR"/>
                <w:noProof/>
                <w:sz w:val="20"/>
                <w:szCs w:val="20"/>
                <w:lang w:eastAsia="ru-RU"/>
              </w:rPr>
              <w:drawing>
                <wp:anchor distT="0" distB="0" distL="114300" distR="114300" simplePos="0" relativeHeight="251659264" behindDoc="0" locked="0" layoutInCell="1" allowOverlap="1" wp14:anchorId="2FF105F3" wp14:editId="4C7E0648">
                  <wp:simplePos x="0" y="0"/>
                  <wp:positionH relativeFrom="column">
                    <wp:posOffset>211455</wp:posOffset>
                  </wp:positionH>
                  <wp:positionV relativeFrom="paragraph">
                    <wp:posOffset>23495</wp:posOffset>
                  </wp:positionV>
                  <wp:extent cx="4276725" cy="4705350"/>
                  <wp:effectExtent l="0" t="0" r="9525" b="19050"/>
                  <wp:wrapNone/>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page">
                    <wp14:pctWidth>0</wp14:pctWidth>
                  </wp14:sizeRelH>
                  <wp14:sizeRelV relativeFrom="page">
                    <wp14:pctHeight>0</wp14:pctHeight>
                  </wp14:sizeRelV>
                </wp:anchor>
              </w:drawing>
            </w:r>
          </w:p>
        </w:tc>
        <w:tc>
          <w:tcPr>
            <w:tcW w:w="970" w:type="dxa"/>
            <w:gridSpan w:val="2"/>
            <w:tcBorders>
              <w:top w:val="nil"/>
              <w:left w:val="nil"/>
              <w:bottom w:val="nil"/>
              <w:right w:val="nil"/>
            </w:tcBorders>
            <w:shd w:val="clear" w:color="auto" w:fill="auto"/>
            <w:noWrap/>
            <w:vAlign w:val="bottom"/>
            <w:hideMark/>
          </w:tcPr>
          <w:p w:rsidR="00533578" w:rsidRPr="00CF7D47" w:rsidRDefault="00533578" w:rsidP="00533578">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10</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39,1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34,3</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9</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40,4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35,2</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41,8</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36,0</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43,1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36,9</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44,4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37,7</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45,8</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38,6</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47,1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39,4</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48,4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40,3</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49,7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41,1</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51,1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42,0</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0</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52,4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42,8</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53,7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43,7</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55,1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44,5</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56,4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45,4</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57,7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46,2</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59,1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47,1</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60,4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47,9</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61,7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48,8</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63,1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49,6</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-9</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64,4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50,5</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-10</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65,7</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51,3</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-11</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67,1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52,2</w:t>
            </w:r>
          </w:p>
        </w:tc>
        <w:tc>
          <w:tcPr>
            <w:tcW w:w="6710" w:type="dxa"/>
            <w:gridSpan w:val="2"/>
            <w:vMerge/>
            <w:tcBorders>
              <w:top w:val="nil"/>
              <w:left w:val="single" w:sz="4" w:space="0" w:color="auto"/>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-12</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68,4</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53,0</w:t>
            </w:r>
          </w:p>
        </w:tc>
        <w:tc>
          <w:tcPr>
            <w:tcW w:w="6710" w:type="dxa"/>
            <w:gridSpan w:val="2"/>
            <w:vMerge/>
            <w:tcBorders>
              <w:top w:val="nil"/>
              <w:left w:val="single" w:sz="4" w:space="0" w:color="auto"/>
              <w:bottom w:val="nil"/>
            </w:tcBorders>
            <w:vAlign w:val="center"/>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hideMark/>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-13</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69,7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53,9</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-14</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71,0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54,7</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-15</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72,4</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55,6</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-16</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73,7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56,4</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-17</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75,0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57,3</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-18</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76,4</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58,1</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-19</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77,7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59,0</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-20</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79,0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59,8</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-21</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80,4</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60,7</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-22</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81,7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61,5</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-23</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83,0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62,4</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-24</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84,4</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63,2</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-25</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85,7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64,1</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-26</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87,0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64,9</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-27</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88,3</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65,8</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-28</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89,7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66,6</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-29</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91,0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67,5</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-30</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92,3</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68,3</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-31</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93,7</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69,2</w:t>
            </w:r>
          </w:p>
        </w:tc>
        <w:tc>
          <w:tcPr>
            <w:tcW w:w="6710" w:type="dxa"/>
            <w:gridSpan w:val="2"/>
            <w:tcBorders>
              <w:top w:val="nil"/>
              <w:left w:val="single" w:sz="4" w:space="0" w:color="auto"/>
              <w:bottom w:val="nil"/>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r w:rsidR="00CF7D47" w:rsidRPr="00CF7D47" w:rsidTr="00533578">
        <w:trPr>
          <w:gridAfter w:val="1"/>
          <w:wAfter w:w="15" w:type="dxa"/>
          <w:trHeight w:val="255"/>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-32</w:t>
            </w:r>
          </w:p>
        </w:tc>
        <w:tc>
          <w:tcPr>
            <w:tcW w:w="916"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95,0</w:t>
            </w:r>
          </w:p>
        </w:tc>
        <w:tc>
          <w:tcPr>
            <w:tcW w:w="995" w:type="dxa"/>
            <w:tcBorders>
              <w:top w:val="single" w:sz="4" w:space="0" w:color="auto"/>
              <w:left w:val="nil"/>
              <w:bottom w:val="single" w:sz="4" w:space="0" w:color="auto"/>
              <w:right w:val="single" w:sz="4" w:space="0" w:color="auto"/>
            </w:tcBorders>
            <w:shd w:val="clear" w:color="auto" w:fill="auto"/>
            <w:noWrap/>
            <w:vAlign w:val="bottom"/>
          </w:tcPr>
          <w:p w:rsidR="00CF7D47" w:rsidRPr="00CF7D47" w:rsidRDefault="00CF7D47" w:rsidP="00533578">
            <w:pPr>
              <w:widowControl w:val="0"/>
              <w:suppressAutoHyphens w:val="0"/>
              <w:jc w:val="center"/>
              <w:rPr>
                <w:rFonts w:eastAsia="SimSun"/>
                <w:color w:val="000000"/>
                <w:szCs w:val="24"/>
                <w:lang w:eastAsia="ru-RU"/>
              </w:rPr>
            </w:pPr>
            <w:r w:rsidRPr="00CF7D47">
              <w:rPr>
                <w:rFonts w:eastAsia="SimSun"/>
                <w:color w:val="000000"/>
                <w:szCs w:val="24"/>
                <w:lang w:eastAsia="ru-RU"/>
              </w:rPr>
              <w:t>70,0</w:t>
            </w:r>
          </w:p>
        </w:tc>
        <w:tc>
          <w:tcPr>
            <w:tcW w:w="6710" w:type="dxa"/>
            <w:gridSpan w:val="2"/>
            <w:tcBorders>
              <w:top w:val="nil"/>
              <w:left w:val="single" w:sz="4" w:space="0" w:color="auto"/>
            </w:tcBorders>
            <w:vAlign w:val="center"/>
          </w:tcPr>
          <w:p w:rsidR="00CF7D47" w:rsidRPr="00CF7D47" w:rsidRDefault="00CF7D47" w:rsidP="00CF7D47">
            <w:pPr>
              <w:widowControl w:val="0"/>
              <w:suppressAutoHyphens w:val="0"/>
              <w:rPr>
                <w:rFonts w:ascii="Arial CYR" w:eastAsia="Times New Roman" w:hAnsi="Arial CYR" w:cs="Arial CYR"/>
                <w:sz w:val="20"/>
                <w:szCs w:val="20"/>
                <w:lang w:eastAsia="ru-RU"/>
              </w:rPr>
            </w:pPr>
          </w:p>
        </w:tc>
        <w:tc>
          <w:tcPr>
            <w:tcW w:w="970" w:type="dxa"/>
            <w:gridSpan w:val="2"/>
            <w:tcBorders>
              <w:top w:val="nil"/>
              <w:left w:val="nil"/>
              <w:bottom w:val="nil"/>
              <w:right w:val="nil"/>
            </w:tcBorders>
            <w:shd w:val="clear" w:color="auto" w:fill="auto"/>
            <w:noWrap/>
            <w:vAlign w:val="bottom"/>
          </w:tcPr>
          <w:p w:rsidR="00CF7D47" w:rsidRPr="00CF7D47" w:rsidRDefault="00CF7D47" w:rsidP="00CF7D47">
            <w:pPr>
              <w:widowControl w:val="0"/>
              <w:suppressAutoHyphens w:val="0"/>
              <w:rPr>
                <w:rFonts w:ascii="Arial CYR" w:eastAsia="Times New Roman" w:hAnsi="Arial CYR" w:cs="Arial CYR"/>
                <w:sz w:val="20"/>
                <w:szCs w:val="20"/>
                <w:lang w:eastAsia="ru-RU"/>
              </w:rPr>
            </w:pPr>
          </w:p>
        </w:tc>
      </w:tr>
    </w:tbl>
    <w:p w:rsidR="00CF7D47" w:rsidRDefault="00A643BB" w:rsidP="00533578">
      <w:pPr>
        <w:widowControl w:val="0"/>
        <w:suppressAutoHyphens w:val="0"/>
        <w:spacing w:before="120"/>
        <w:jc w:val="center"/>
        <w:rPr>
          <w:rFonts w:eastAsia="SimSun"/>
          <w:sz w:val="26"/>
          <w:szCs w:val="26"/>
          <w:lang w:eastAsia="ru-RU"/>
        </w:rPr>
      </w:pPr>
      <w:r>
        <w:rPr>
          <w:rFonts w:eastAsia="SimSun"/>
          <w:sz w:val="26"/>
          <w:szCs w:val="26"/>
          <w:lang w:eastAsia="ru-RU"/>
        </w:rPr>
        <w:t>Рисунок 1.3.2</w:t>
      </w:r>
      <w:r w:rsidRPr="00274049">
        <w:rPr>
          <w:rFonts w:eastAsia="SimSun"/>
          <w:sz w:val="26"/>
          <w:szCs w:val="26"/>
          <w:lang w:eastAsia="ru-RU"/>
        </w:rPr>
        <w:t xml:space="preserve"> -  Температурны</w:t>
      </w:r>
      <w:r>
        <w:rPr>
          <w:rFonts w:eastAsia="SimSun"/>
          <w:sz w:val="26"/>
          <w:szCs w:val="26"/>
          <w:lang w:eastAsia="ru-RU"/>
        </w:rPr>
        <w:t xml:space="preserve">й график тепловой сети </w:t>
      </w:r>
      <w:r w:rsidR="00533578">
        <w:rPr>
          <w:rFonts w:eastAsia="SimSun"/>
          <w:sz w:val="26"/>
          <w:szCs w:val="26"/>
          <w:lang w:eastAsia="ru-RU"/>
        </w:rPr>
        <w:t xml:space="preserve">от </w:t>
      </w:r>
      <w:r>
        <w:rPr>
          <w:rFonts w:eastAsia="SimSun"/>
          <w:sz w:val="26"/>
          <w:szCs w:val="26"/>
          <w:lang w:eastAsia="ru-RU"/>
        </w:rPr>
        <w:t>котельной ИП Горохов С.Ж.</w:t>
      </w:r>
    </w:p>
    <w:p w:rsidR="00533578" w:rsidRDefault="00533578" w:rsidP="00533578">
      <w:pPr>
        <w:widowControl w:val="0"/>
        <w:suppressAutoHyphens w:val="0"/>
        <w:spacing w:before="120"/>
        <w:jc w:val="center"/>
        <w:rPr>
          <w:rFonts w:eastAsia="SimSun"/>
          <w:sz w:val="26"/>
          <w:szCs w:val="26"/>
          <w:lang w:eastAsia="ru-RU"/>
        </w:rPr>
      </w:pPr>
    </w:p>
    <w:p w:rsidR="00533578" w:rsidRDefault="00533578" w:rsidP="00533578">
      <w:pPr>
        <w:widowControl w:val="0"/>
        <w:suppressAutoHyphens w:val="0"/>
        <w:jc w:val="center"/>
        <w:rPr>
          <w:rFonts w:eastAsia="SimSun"/>
          <w:sz w:val="26"/>
          <w:szCs w:val="26"/>
          <w:lang w:eastAsia="ru-RU"/>
        </w:rPr>
      </w:pPr>
    </w:p>
    <w:p w:rsidR="00533578" w:rsidRDefault="00533578" w:rsidP="00533578">
      <w:pPr>
        <w:widowControl w:val="0"/>
        <w:suppressAutoHyphens w:val="0"/>
        <w:jc w:val="center"/>
        <w:rPr>
          <w:rFonts w:eastAsia="SimSun"/>
          <w:sz w:val="26"/>
          <w:szCs w:val="26"/>
          <w:lang w:eastAsia="ru-RU"/>
        </w:rPr>
      </w:pPr>
    </w:p>
    <w:p w:rsidR="00CA52ED" w:rsidRPr="008E1945" w:rsidRDefault="00CA52ED">
      <w:pPr>
        <w:pStyle w:val="ConsPlusNormal"/>
        <w:widowControl/>
        <w:spacing w:after="120"/>
        <w:ind w:firstLine="567"/>
        <w:jc w:val="both"/>
        <w:rPr>
          <w:rFonts w:ascii="Times New Roman" w:hAnsi="Times New Roman" w:cs="Times New Roman"/>
          <w:bCs/>
          <w:sz w:val="26"/>
          <w:szCs w:val="26"/>
        </w:rPr>
      </w:pPr>
      <w:r w:rsidRPr="00B61EB6">
        <w:rPr>
          <w:rFonts w:ascii="Times New Roman" w:hAnsi="Times New Roman" w:cs="Times New Roman"/>
          <w:b/>
          <w:sz w:val="26"/>
          <w:szCs w:val="26"/>
        </w:rPr>
        <w:lastRenderedPageBreak/>
        <w:t xml:space="preserve">1.4 </w:t>
      </w:r>
      <w:r w:rsidRPr="00614C43">
        <w:rPr>
          <w:rFonts w:ascii="Times New Roman" w:hAnsi="Times New Roman" w:cs="Times New Roman"/>
          <w:b/>
          <w:sz w:val="26"/>
          <w:szCs w:val="26"/>
        </w:rPr>
        <w:t>Зоны действия источников теплоснабжения</w:t>
      </w:r>
    </w:p>
    <w:p w:rsidR="00E04A42" w:rsidRDefault="00E04A42" w:rsidP="00CB4304">
      <w:pPr>
        <w:pStyle w:val="ConsPlusNormal"/>
        <w:widowControl/>
        <w:ind w:firstLine="567"/>
        <w:jc w:val="both"/>
        <w:rPr>
          <w:rFonts w:ascii="Times New Roman" w:hAnsi="Times New Roman" w:cs="Times New Roman"/>
          <w:bCs/>
          <w:sz w:val="26"/>
          <w:szCs w:val="26"/>
        </w:rPr>
      </w:pPr>
      <w:r w:rsidRPr="008E1945">
        <w:rPr>
          <w:rFonts w:ascii="Times New Roman" w:hAnsi="Times New Roman" w:cs="Times New Roman"/>
          <w:sz w:val="26"/>
          <w:szCs w:val="26"/>
        </w:rPr>
        <w:t>Зоны действия источников теплоснабжения</w:t>
      </w:r>
      <w:r w:rsidRPr="008E1945">
        <w:rPr>
          <w:rFonts w:ascii="Times New Roman" w:hAnsi="Times New Roman" w:cs="Times New Roman"/>
          <w:bCs/>
          <w:sz w:val="26"/>
          <w:szCs w:val="26"/>
        </w:rPr>
        <w:t xml:space="preserve"> </w:t>
      </w:r>
      <w:r>
        <w:rPr>
          <w:rFonts w:ascii="Times New Roman" w:hAnsi="Times New Roman" w:cs="Times New Roman"/>
          <w:bCs/>
          <w:sz w:val="26"/>
          <w:szCs w:val="26"/>
        </w:rPr>
        <w:t xml:space="preserve">определяются дислокацией подключенных к ним потребителей. </w:t>
      </w:r>
      <w:r w:rsidRPr="008E1945">
        <w:rPr>
          <w:rFonts w:ascii="Times New Roman" w:hAnsi="Times New Roman" w:cs="Times New Roman"/>
          <w:bCs/>
          <w:sz w:val="26"/>
          <w:szCs w:val="26"/>
        </w:rPr>
        <w:t xml:space="preserve">Котельные </w:t>
      </w:r>
      <w:r w:rsidR="00F020C4" w:rsidRPr="00E458EA">
        <w:rPr>
          <w:rFonts w:ascii="Times New Roman" w:eastAsia="SimSun" w:hAnsi="Times New Roman" w:cs="Times New Roman"/>
          <w:sz w:val="26"/>
          <w:szCs w:val="26"/>
          <w:lang w:eastAsia="ru-RU"/>
        </w:rPr>
        <w:t>МКУП «Поназыревское ЖКХ»</w:t>
      </w:r>
      <w:r w:rsidR="00F020C4">
        <w:rPr>
          <w:rFonts w:ascii="Times New Roman" w:eastAsia="SimSun" w:hAnsi="Times New Roman" w:cs="Times New Roman"/>
          <w:sz w:val="26"/>
          <w:szCs w:val="26"/>
          <w:lang w:eastAsia="ru-RU"/>
        </w:rPr>
        <w:t xml:space="preserve"> </w:t>
      </w:r>
      <w:r w:rsidRPr="008E1945">
        <w:rPr>
          <w:rFonts w:ascii="Times New Roman" w:hAnsi="Times New Roman" w:cs="Times New Roman"/>
          <w:bCs/>
          <w:sz w:val="26"/>
          <w:szCs w:val="26"/>
        </w:rPr>
        <w:t>обслуживают многоквартирные жилые дома, учебные заведения, социальные учреждения и общ</w:t>
      </w:r>
      <w:r w:rsidR="00F020C4">
        <w:rPr>
          <w:rFonts w:ascii="Times New Roman" w:hAnsi="Times New Roman" w:cs="Times New Roman"/>
          <w:bCs/>
          <w:sz w:val="26"/>
          <w:szCs w:val="26"/>
        </w:rPr>
        <w:t>ественные здания</w:t>
      </w:r>
      <w:r w:rsidR="004E1504" w:rsidRPr="004E1504">
        <w:rPr>
          <w:rFonts w:ascii="Times New Roman" w:hAnsi="Times New Roman" w:cs="Times New Roman"/>
          <w:bCs/>
          <w:sz w:val="26"/>
          <w:szCs w:val="26"/>
        </w:rPr>
        <w:t>.</w:t>
      </w:r>
      <w:r w:rsidR="004E1504" w:rsidRPr="00C05AE3">
        <w:rPr>
          <w:bCs/>
          <w:sz w:val="26"/>
          <w:szCs w:val="26"/>
        </w:rPr>
        <w:t xml:space="preserve"> </w:t>
      </w:r>
      <w:r w:rsidR="00A643BB" w:rsidRPr="00ED65C6">
        <w:rPr>
          <w:rFonts w:ascii="Times New Roman" w:hAnsi="Times New Roman" w:cs="Times New Roman"/>
          <w:bCs/>
          <w:sz w:val="26"/>
          <w:szCs w:val="26"/>
        </w:rPr>
        <w:t xml:space="preserve">Расположение зданий потребителей тепловой энергии приведено на схемах тепловых сетей (см. рисунки </w:t>
      </w:r>
      <w:r w:rsidR="00ED65C6" w:rsidRPr="00ED65C6">
        <w:rPr>
          <w:rFonts w:ascii="Times New Roman" w:hAnsi="Times New Roman" w:cs="Times New Roman"/>
          <w:bCs/>
          <w:sz w:val="26"/>
          <w:szCs w:val="26"/>
        </w:rPr>
        <w:t>1.3.1 – 1.3.3</w:t>
      </w:r>
      <w:r w:rsidR="00A643BB" w:rsidRPr="00ED65C6">
        <w:rPr>
          <w:rFonts w:ascii="Times New Roman" w:hAnsi="Times New Roman" w:cs="Times New Roman"/>
          <w:bCs/>
          <w:sz w:val="26"/>
          <w:szCs w:val="26"/>
        </w:rPr>
        <w:t>)</w:t>
      </w:r>
      <w:r w:rsidR="00ED65C6" w:rsidRPr="00ED65C6">
        <w:rPr>
          <w:rFonts w:ascii="Times New Roman" w:hAnsi="Times New Roman" w:cs="Times New Roman"/>
          <w:bCs/>
          <w:sz w:val="26"/>
          <w:szCs w:val="26"/>
        </w:rPr>
        <w:t>.</w:t>
      </w:r>
      <w:r w:rsidR="00ED65C6">
        <w:rPr>
          <w:bCs/>
          <w:sz w:val="26"/>
          <w:szCs w:val="26"/>
        </w:rPr>
        <w:t xml:space="preserve"> </w:t>
      </w:r>
      <w:r w:rsidRPr="008E1945">
        <w:rPr>
          <w:rFonts w:ascii="Times New Roman" w:hAnsi="Times New Roman" w:cs="Times New Roman"/>
          <w:sz w:val="26"/>
          <w:szCs w:val="26"/>
        </w:rPr>
        <w:t>Зоны действия источников теплоснабжения</w:t>
      </w:r>
      <w:r>
        <w:rPr>
          <w:rFonts w:ascii="Times New Roman" w:hAnsi="Times New Roman" w:cs="Times New Roman"/>
          <w:bCs/>
          <w:sz w:val="26"/>
          <w:szCs w:val="26"/>
        </w:rPr>
        <w:t xml:space="preserve"> зависят </w:t>
      </w:r>
      <w:r w:rsidR="00ED65C6">
        <w:rPr>
          <w:rFonts w:ascii="Times New Roman" w:hAnsi="Times New Roman" w:cs="Times New Roman"/>
          <w:bCs/>
          <w:sz w:val="26"/>
          <w:szCs w:val="26"/>
        </w:rPr>
        <w:t xml:space="preserve">также </w:t>
      </w:r>
      <w:r>
        <w:rPr>
          <w:rFonts w:ascii="Times New Roman" w:hAnsi="Times New Roman" w:cs="Times New Roman"/>
          <w:bCs/>
          <w:sz w:val="26"/>
          <w:szCs w:val="26"/>
        </w:rPr>
        <w:t xml:space="preserve">от принятого сценария </w:t>
      </w:r>
      <w:r w:rsidR="0073213D">
        <w:rPr>
          <w:rFonts w:ascii="Times New Roman" w:hAnsi="Times New Roman" w:cs="Times New Roman"/>
          <w:bCs/>
          <w:sz w:val="26"/>
          <w:szCs w:val="26"/>
        </w:rPr>
        <w:t>развития систем теплоснабжения. П</w:t>
      </w:r>
      <w:r w:rsidRPr="008E1945">
        <w:rPr>
          <w:rFonts w:ascii="Times New Roman" w:hAnsi="Times New Roman" w:cs="Times New Roman"/>
          <w:bCs/>
          <w:sz w:val="26"/>
          <w:szCs w:val="26"/>
        </w:rPr>
        <w:t xml:space="preserve">ротяженность тепловых сетей </w:t>
      </w:r>
      <w:r w:rsidR="009F7274">
        <w:rPr>
          <w:rFonts w:ascii="Times New Roman" w:hAnsi="Times New Roman" w:cs="Times New Roman"/>
          <w:bCs/>
          <w:sz w:val="26"/>
          <w:szCs w:val="26"/>
        </w:rPr>
        <w:t xml:space="preserve">от котельных составляет </w:t>
      </w:r>
      <w:r w:rsidR="0073213D">
        <w:rPr>
          <w:rFonts w:ascii="Times New Roman" w:hAnsi="Times New Roman" w:cs="Times New Roman"/>
          <w:bCs/>
          <w:sz w:val="26"/>
          <w:szCs w:val="26"/>
        </w:rPr>
        <w:t xml:space="preserve">в среднем </w:t>
      </w:r>
      <w:r w:rsidR="009F7274">
        <w:rPr>
          <w:rFonts w:ascii="Times New Roman" w:hAnsi="Times New Roman" w:cs="Times New Roman"/>
          <w:bCs/>
          <w:sz w:val="26"/>
          <w:szCs w:val="26"/>
        </w:rPr>
        <w:t>около 1</w:t>
      </w:r>
      <w:r w:rsidRPr="008E1945">
        <w:rPr>
          <w:rFonts w:ascii="Times New Roman" w:hAnsi="Times New Roman" w:cs="Times New Roman"/>
          <w:bCs/>
          <w:sz w:val="26"/>
          <w:szCs w:val="26"/>
        </w:rPr>
        <w:t xml:space="preserve"> км.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w:t>
      </w:r>
      <w:r>
        <w:rPr>
          <w:rFonts w:ascii="Times New Roman" w:hAnsi="Times New Roman" w:cs="Times New Roman"/>
          <w:bCs/>
          <w:sz w:val="26"/>
          <w:szCs w:val="26"/>
        </w:rPr>
        <w:t xml:space="preserve">должны быть </w:t>
      </w:r>
      <w:r w:rsidRPr="008E1945">
        <w:rPr>
          <w:rFonts w:ascii="Times New Roman" w:hAnsi="Times New Roman" w:cs="Times New Roman"/>
          <w:bCs/>
          <w:sz w:val="26"/>
          <w:szCs w:val="26"/>
        </w:rPr>
        <w:t xml:space="preserve">минимальны, однако, велики затраты на содержание персонала на каждой мелкой котельной (кочегаров, операторов, слесарей) и низок КПД котлов. Средняя подключенная тепловая нагрузка на каждую котельную составляет </w:t>
      </w:r>
      <w:r w:rsidR="00B756B9" w:rsidRPr="00167F75">
        <w:rPr>
          <w:rFonts w:ascii="Times New Roman" w:hAnsi="Times New Roman" w:cs="Times New Roman"/>
          <w:bCs/>
          <w:sz w:val="26"/>
          <w:szCs w:val="26"/>
        </w:rPr>
        <w:t>0,54</w:t>
      </w:r>
      <w:r w:rsidR="003B4792">
        <w:rPr>
          <w:rFonts w:ascii="Times New Roman" w:hAnsi="Times New Roman" w:cs="Times New Roman"/>
          <w:bCs/>
          <w:sz w:val="26"/>
          <w:szCs w:val="26"/>
        </w:rPr>
        <w:t>3</w:t>
      </w:r>
      <w:r w:rsidRPr="008E1945">
        <w:rPr>
          <w:rFonts w:ascii="Times New Roman" w:hAnsi="Times New Roman" w:cs="Times New Roman"/>
          <w:bCs/>
          <w:sz w:val="26"/>
          <w:szCs w:val="26"/>
        </w:rPr>
        <w:t xml:space="preserve"> Гкал/ч.</w:t>
      </w:r>
      <w:r>
        <w:rPr>
          <w:rFonts w:ascii="Times New Roman" w:hAnsi="Times New Roman" w:cs="Times New Roman"/>
          <w:bCs/>
          <w:sz w:val="26"/>
          <w:szCs w:val="26"/>
        </w:rPr>
        <w:t xml:space="preserve"> </w:t>
      </w:r>
    </w:p>
    <w:p w:rsidR="00F020C4" w:rsidRPr="00B756B9" w:rsidRDefault="00B756B9" w:rsidP="00B756B9">
      <w:pPr>
        <w:tabs>
          <w:tab w:val="left" w:pos="2475"/>
        </w:tabs>
        <w:jc w:val="both"/>
        <w:rPr>
          <w:sz w:val="26"/>
          <w:szCs w:val="26"/>
        </w:rPr>
      </w:pPr>
      <w:r w:rsidRPr="00B756B9">
        <w:rPr>
          <w:sz w:val="26"/>
          <w:szCs w:val="26"/>
        </w:rPr>
        <w:t xml:space="preserve">       </w:t>
      </w:r>
      <w:r w:rsidR="00F020C4" w:rsidRPr="00B756B9">
        <w:rPr>
          <w:sz w:val="26"/>
          <w:szCs w:val="26"/>
        </w:rPr>
        <w:t>Более конкретно зоны теплоснабжения можно определить по схемам тепловых сетей, на которых указаны все подключенные потребители.</w:t>
      </w:r>
    </w:p>
    <w:p w:rsidR="00A80A7D" w:rsidRDefault="000044D8" w:rsidP="00AE5853">
      <w:pPr>
        <w:pStyle w:val="ConsPlusNormal"/>
        <w:widowControl/>
        <w:ind w:firstLine="567"/>
        <w:jc w:val="both"/>
        <w:rPr>
          <w:rFonts w:ascii="Times New Roman" w:hAnsi="Times New Roman" w:cs="Times New Roman"/>
          <w:sz w:val="26"/>
          <w:szCs w:val="26"/>
        </w:rPr>
      </w:pPr>
      <w:r w:rsidRPr="000044D8">
        <w:rPr>
          <w:rFonts w:ascii="Times New Roman" w:hAnsi="Times New Roman" w:cs="Times New Roman"/>
          <w:sz w:val="26"/>
          <w:szCs w:val="26"/>
        </w:rPr>
        <w:t xml:space="preserve">Планами администрации области газификация </w:t>
      </w:r>
      <w:r>
        <w:rPr>
          <w:rFonts w:ascii="Times New Roman" w:hAnsi="Times New Roman" w:cs="Times New Roman"/>
          <w:sz w:val="26"/>
          <w:szCs w:val="26"/>
        </w:rPr>
        <w:t>Поназыревского муниципального округа</w:t>
      </w:r>
      <w:r w:rsidRPr="000044D8">
        <w:rPr>
          <w:rFonts w:ascii="Times New Roman" w:hAnsi="Times New Roman" w:cs="Times New Roman"/>
          <w:sz w:val="26"/>
          <w:szCs w:val="26"/>
        </w:rPr>
        <w:t xml:space="preserve"> предусматривается поэтапно, начиная с 20</w:t>
      </w:r>
      <w:r w:rsidR="00167F75">
        <w:rPr>
          <w:rFonts w:ascii="Times New Roman" w:hAnsi="Times New Roman" w:cs="Times New Roman"/>
          <w:sz w:val="26"/>
          <w:szCs w:val="26"/>
        </w:rPr>
        <w:t>25</w:t>
      </w:r>
      <w:r w:rsidRPr="000044D8">
        <w:rPr>
          <w:rFonts w:ascii="Times New Roman" w:hAnsi="Times New Roman" w:cs="Times New Roman"/>
          <w:sz w:val="26"/>
          <w:szCs w:val="26"/>
        </w:rPr>
        <w:t xml:space="preserve"> года</w:t>
      </w:r>
      <w:r>
        <w:rPr>
          <w:rFonts w:ascii="Times New Roman" w:hAnsi="Times New Roman" w:cs="Times New Roman"/>
          <w:sz w:val="26"/>
          <w:szCs w:val="26"/>
        </w:rPr>
        <w:t>.</w:t>
      </w:r>
      <w:r w:rsidRPr="000044D8">
        <w:rPr>
          <w:rFonts w:ascii="Times New Roman" w:hAnsi="Times New Roman" w:cs="Times New Roman"/>
          <w:sz w:val="26"/>
          <w:szCs w:val="26"/>
        </w:rPr>
        <w:t xml:space="preserve"> </w:t>
      </w:r>
      <w:r w:rsidR="00A80A7D" w:rsidRPr="000044D8">
        <w:rPr>
          <w:rFonts w:ascii="Times New Roman" w:hAnsi="Times New Roman" w:cs="Times New Roman"/>
          <w:sz w:val="26"/>
          <w:szCs w:val="26"/>
        </w:rPr>
        <w:t>В</w:t>
      </w:r>
      <w:r w:rsidR="00A80A7D" w:rsidRPr="008E1945">
        <w:rPr>
          <w:rFonts w:ascii="Times New Roman" w:hAnsi="Times New Roman" w:cs="Times New Roman"/>
          <w:sz w:val="26"/>
          <w:szCs w:val="26"/>
        </w:rPr>
        <w:t xml:space="preserve"> ближайшие годы будет происходить </w:t>
      </w:r>
      <w:r w:rsidR="00A80A7D">
        <w:rPr>
          <w:rFonts w:ascii="Times New Roman" w:hAnsi="Times New Roman" w:cs="Times New Roman"/>
          <w:sz w:val="26"/>
          <w:szCs w:val="26"/>
        </w:rPr>
        <w:t xml:space="preserve">переход систем теплоснабжения </w:t>
      </w:r>
      <w:r w:rsidR="00A80A7D" w:rsidRPr="008E1945">
        <w:rPr>
          <w:rFonts w:ascii="Times New Roman" w:hAnsi="Times New Roman" w:cs="Times New Roman"/>
          <w:sz w:val="26"/>
          <w:szCs w:val="26"/>
        </w:rPr>
        <w:t>города</w:t>
      </w:r>
      <w:r w:rsidR="00A80A7D">
        <w:rPr>
          <w:rFonts w:ascii="Times New Roman" w:hAnsi="Times New Roman" w:cs="Times New Roman"/>
          <w:sz w:val="26"/>
          <w:szCs w:val="26"/>
        </w:rPr>
        <w:t xml:space="preserve"> с твердого топлива (угля и дров) на природный газ</w:t>
      </w:r>
      <w:r w:rsidR="00A80A7D" w:rsidRPr="008E1945">
        <w:rPr>
          <w:rFonts w:ascii="Times New Roman" w:hAnsi="Times New Roman" w:cs="Times New Roman"/>
          <w:sz w:val="26"/>
          <w:szCs w:val="26"/>
        </w:rPr>
        <w:t>, что приведет к изменению зон действия источников теплоснабжения. Небольшие жилые и общественные здания</w:t>
      </w:r>
      <w:r w:rsidR="00A80A7D">
        <w:rPr>
          <w:rFonts w:ascii="Times New Roman" w:hAnsi="Times New Roman" w:cs="Times New Roman"/>
          <w:sz w:val="26"/>
          <w:szCs w:val="26"/>
        </w:rPr>
        <w:t>, часть многоквартирных домов</w:t>
      </w:r>
      <w:r w:rsidR="00A80A7D" w:rsidRPr="008E1945">
        <w:rPr>
          <w:rFonts w:ascii="Times New Roman" w:hAnsi="Times New Roman" w:cs="Times New Roman"/>
          <w:sz w:val="26"/>
          <w:szCs w:val="26"/>
        </w:rPr>
        <w:t xml:space="preserve"> будут стремиться перейти с центрального на индивидуальное отопление, но этот процесс будет сдерживаться значительной стоимостью </w:t>
      </w:r>
      <w:r w:rsidR="00A80A7D">
        <w:rPr>
          <w:rFonts w:ascii="Times New Roman" w:hAnsi="Times New Roman" w:cs="Times New Roman"/>
          <w:sz w:val="26"/>
          <w:szCs w:val="26"/>
        </w:rPr>
        <w:t>обслуживания</w:t>
      </w:r>
      <w:r w:rsidR="00A80A7D" w:rsidRPr="008E1945">
        <w:rPr>
          <w:rFonts w:ascii="Times New Roman" w:hAnsi="Times New Roman" w:cs="Times New Roman"/>
          <w:sz w:val="26"/>
          <w:szCs w:val="26"/>
        </w:rPr>
        <w:t xml:space="preserve"> газопроводов, газорегуляторных пунктов, </w:t>
      </w:r>
      <w:r w:rsidR="00A80A7D">
        <w:rPr>
          <w:rFonts w:ascii="Times New Roman" w:hAnsi="Times New Roman" w:cs="Times New Roman"/>
          <w:sz w:val="26"/>
          <w:szCs w:val="26"/>
        </w:rPr>
        <w:t xml:space="preserve">проектирования, </w:t>
      </w:r>
      <w:r w:rsidR="00A80A7D" w:rsidRPr="008E1945">
        <w:rPr>
          <w:rFonts w:ascii="Times New Roman" w:hAnsi="Times New Roman" w:cs="Times New Roman"/>
          <w:sz w:val="26"/>
          <w:szCs w:val="26"/>
        </w:rPr>
        <w:t>приобретения, монтажа котлов и вспомогательного оборудования.</w:t>
      </w:r>
    </w:p>
    <w:p w:rsidR="001866C3" w:rsidRDefault="001866C3" w:rsidP="00AE5853">
      <w:pPr>
        <w:pStyle w:val="ConsPlusNormal"/>
        <w:widowControl/>
        <w:ind w:firstLine="567"/>
        <w:jc w:val="both"/>
        <w:rPr>
          <w:rFonts w:ascii="Times New Roman" w:hAnsi="Times New Roman" w:cs="Times New Roman"/>
          <w:sz w:val="26"/>
          <w:szCs w:val="26"/>
          <w:highlight w:val="yellow"/>
        </w:rPr>
      </w:pPr>
      <w:r>
        <w:rPr>
          <w:rFonts w:ascii="Times New Roman" w:hAnsi="Times New Roman" w:cs="Times New Roman"/>
          <w:sz w:val="26"/>
          <w:szCs w:val="26"/>
        </w:rPr>
        <w:t xml:space="preserve">Зоны теплоснабжения от котельных ЦРБ, гостиницы и КБО практически являются смежными, что позволяет рассмотреть вариант объединения этих зон. </w:t>
      </w:r>
    </w:p>
    <w:p w:rsidR="00E04A42" w:rsidRDefault="00AE5853" w:rsidP="00AE5853">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В процессе газификации у</w:t>
      </w:r>
      <w:r w:rsidR="00A80A7D">
        <w:rPr>
          <w:rFonts w:ascii="Times New Roman" w:hAnsi="Times New Roman" w:cs="Times New Roman"/>
          <w:sz w:val="26"/>
          <w:szCs w:val="26"/>
        </w:rPr>
        <w:t xml:space="preserve"> многих котельных </w:t>
      </w:r>
      <w:r w:rsidR="00ED65C6">
        <w:rPr>
          <w:rFonts w:ascii="Times New Roman" w:hAnsi="Times New Roman" w:cs="Times New Roman"/>
          <w:sz w:val="26"/>
          <w:szCs w:val="26"/>
        </w:rPr>
        <w:t xml:space="preserve">будет </w:t>
      </w:r>
      <w:r w:rsidR="00A80A7D">
        <w:rPr>
          <w:rFonts w:ascii="Times New Roman" w:hAnsi="Times New Roman" w:cs="Times New Roman"/>
          <w:sz w:val="26"/>
          <w:szCs w:val="26"/>
        </w:rPr>
        <w:t>прои</w:t>
      </w:r>
      <w:r w:rsidR="00ED65C6">
        <w:rPr>
          <w:rFonts w:ascii="Times New Roman" w:hAnsi="Times New Roman" w:cs="Times New Roman"/>
          <w:sz w:val="26"/>
          <w:szCs w:val="26"/>
        </w:rPr>
        <w:t>сходить</w:t>
      </w:r>
      <w:r w:rsidR="00A80A7D">
        <w:rPr>
          <w:rFonts w:ascii="Times New Roman" w:hAnsi="Times New Roman" w:cs="Times New Roman"/>
          <w:sz w:val="26"/>
          <w:szCs w:val="26"/>
        </w:rPr>
        <w:t xml:space="preserve"> сокращение зон теплоснабжения за счет перехода ИЖД, малоквартирных МКД и отдельных ведомственных потребителей на индивидуальное теплоснабжение.</w:t>
      </w:r>
      <w:r w:rsidR="005162D7">
        <w:rPr>
          <w:rFonts w:ascii="Times New Roman" w:hAnsi="Times New Roman" w:cs="Times New Roman"/>
          <w:sz w:val="26"/>
          <w:szCs w:val="26"/>
        </w:rPr>
        <w:t xml:space="preserve"> </w:t>
      </w:r>
      <w:r w:rsidR="005162D7" w:rsidRPr="005162D7">
        <w:rPr>
          <w:rFonts w:ascii="Times New Roman" w:hAnsi="Times New Roman" w:cs="Times New Roman"/>
          <w:sz w:val="26"/>
          <w:szCs w:val="26"/>
        </w:rPr>
        <w:t>Угольно-дровяные котельные централизованных систем теплоснабжения поэтапно будут замещаться автономными газовыми котельными учреждений и организаций, бытовыми газовыми котлами в ИЖД и МКД.</w:t>
      </w:r>
      <w:r w:rsidR="00A80A7D" w:rsidRPr="005162D7">
        <w:rPr>
          <w:rFonts w:ascii="Times New Roman" w:hAnsi="Times New Roman" w:cs="Times New Roman"/>
          <w:sz w:val="26"/>
          <w:szCs w:val="26"/>
        </w:rPr>
        <w:t xml:space="preserve"> </w:t>
      </w:r>
      <w:r w:rsidR="00A80A7D">
        <w:rPr>
          <w:rFonts w:ascii="Times New Roman" w:hAnsi="Times New Roman" w:cs="Times New Roman"/>
          <w:sz w:val="26"/>
          <w:szCs w:val="26"/>
        </w:rPr>
        <w:t>Этот процесс займет несколько лет и будет отражен при последующей актуализации схемы теплоснабжения.</w:t>
      </w: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A643BB" w:rsidRDefault="00A643BB" w:rsidP="00AE5853">
      <w:pPr>
        <w:pStyle w:val="ConsPlusNormal"/>
        <w:widowControl/>
        <w:ind w:firstLine="567"/>
        <w:jc w:val="both"/>
        <w:rPr>
          <w:rFonts w:ascii="Times New Roman" w:hAnsi="Times New Roman" w:cs="Times New Roman"/>
          <w:sz w:val="26"/>
          <w:szCs w:val="26"/>
        </w:rPr>
      </w:pPr>
    </w:p>
    <w:p w:rsidR="00CA52ED" w:rsidRPr="00D87EA3" w:rsidRDefault="00CA52ED" w:rsidP="00E44192">
      <w:pPr>
        <w:pStyle w:val="ConsPlusNormal"/>
        <w:widowControl/>
        <w:spacing w:before="120" w:after="120"/>
        <w:ind w:left="425" w:hanging="425"/>
        <w:jc w:val="both"/>
        <w:rPr>
          <w:rFonts w:ascii="Times New Roman" w:hAnsi="Times New Roman" w:cs="Times New Roman"/>
          <w:sz w:val="26"/>
          <w:szCs w:val="26"/>
        </w:rPr>
      </w:pPr>
      <w:r w:rsidRPr="00AE5853">
        <w:rPr>
          <w:rFonts w:ascii="Times New Roman" w:hAnsi="Times New Roman" w:cs="Times New Roman"/>
          <w:b/>
          <w:sz w:val="26"/>
          <w:szCs w:val="26"/>
        </w:rPr>
        <w:lastRenderedPageBreak/>
        <w:t>1.5 Тепловые нагрузки потребителей тепловой энергии в зонах действия источников теплоснабжения</w:t>
      </w:r>
    </w:p>
    <w:p w:rsidR="00CA52ED" w:rsidRDefault="00AB4A92" w:rsidP="00B81986">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Расчетные</w:t>
      </w:r>
      <w:r w:rsidR="00E74440">
        <w:rPr>
          <w:rFonts w:ascii="Times New Roman" w:hAnsi="Times New Roman" w:cs="Times New Roman"/>
          <w:sz w:val="26"/>
          <w:szCs w:val="26"/>
        </w:rPr>
        <w:t xml:space="preserve"> т</w:t>
      </w:r>
      <w:r w:rsidR="00CA52ED" w:rsidRPr="00D87EA3">
        <w:rPr>
          <w:rFonts w:ascii="Times New Roman" w:hAnsi="Times New Roman" w:cs="Times New Roman"/>
          <w:sz w:val="26"/>
          <w:szCs w:val="26"/>
        </w:rPr>
        <w:t>епловые нагрузки в зонах действия источников тепло</w:t>
      </w:r>
      <w:r w:rsidR="001539A0" w:rsidRPr="00D87EA3">
        <w:rPr>
          <w:rFonts w:ascii="Times New Roman" w:hAnsi="Times New Roman" w:cs="Times New Roman"/>
          <w:sz w:val="26"/>
          <w:szCs w:val="26"/>
        </w:rPr>
        <w:t xml:space="preserve">снабжения приведены в таблице </w:t>
      </w:r>
      <w:r w:rsidR="00CA52ED" w:rsidRPr="00D87EA3">
        <w:rPr>
          <w:rFonts w:ascii="Times New Roman" w:hAnsi="Times New Roman" w:cs="Times New Roman"/>
          <w:sz w:val="26"/>
          <w:szCs w:val="26"/>
        </w:rPr>
        <w:t>1.5.1.</w:t>
      </w:r>
    </w:p>
    <w:p w:rsidR="00AE6E68" w:rsidRPr="007B6185" w:rsidRDefault="00E74440" w:rsidP="00E80145">
      <w:pPr>
        <w:pStyle w:val="ConsPlusNormal"/>
        <w:widowControl/>
        <w:spacing w:before="120" w:after="120"/>
        <w:ind w:firstLine="0"/>
        <w:jc w:val="center"/>
        <w:rPr>
          <w:rFonts w:ascii="Times New Roman" w:hAnsi="Times New Roman" w:cs="Times New Roman"/>
          <w:sz w:val="26"/>
          <w:szCs w:val="26"/>
        </w:rPr>
      </w:pPr>
      <w:r w:rsidRPr="00D87EA3">
        <w:rPr>
          <w:rFonts w:ascii="Times New Roman" w:hAnsi="Times New Roman" w:cs="Times New Roman"/>
          <w:sz w:val="26"/>
          <w:szCs w:val="26"/>
        </w:rPr>
        <w:t>Таблица 1.5.1</w:t>
      </w:r>
      <w:r w:rsidR="00AB4A92">
        <w:rPr>
          <w:rFonts w:ascii="Times New Roman" w:hAnsi="Times New Roman" w:cs="Times New Roman"/>
          <w:sz w:val="26"/>
          <w:szCs w:val="26"/>
        </w:rPr>
        <w:t>. Расчетные т</w:t>
      </w:r>
      <w:r w:rsidR="00CA52ED" w:rsidRPr="00D87EA3">
        <w:rPr>
          <w:rFonts w:ascii="Times New Roman" w:hAnsi="Times New Roman" w:cs="Times New Roman"/>
          <w:sz w:val="26"/>
          <w:szCs w:val="26"/>
        </w:rPr>
        <w:t>епловые нагрузки в зонах действия источников теплоснабжения</w:t>
      </w:r>
    </w:p>
    <w:tbl>
      <w:tblPr>
        <w:tblW w:w="10064" w:type="dxa"/>
        <w:tblInd w:w="14" w:type="dxa"/>
        <w:tblLayout w:type="fixed"/>
        <w:tblCellMar>
          <w:left w:w="28" w:type="dxa"/>
          <w:right w:w="28" w:type="dxa"/>
        </w:tblCellMar>
        <w:tblLook w:val="0000" w:firstRow="0" w:lastRow="0" w:firstColumn="0" w:lastColumn="0" w:noHBand="0" w:noVBand="0"/>
      </w:tblPr>
      <w:tblGrid>
        <w:gridCol w:w="581"/>
        <w:gridCol w:w="3261"/>
        <w:gridCol w:w="1701"/>
        <w:gridCol w:w="1417"/>
        <w:gridCol w:w="709"/>
        <w:gridCol w:w="850"/>
        <w:gridCol w:w="1545"/>
      </w:tblGrid>
      <w:tr w:rsidR="00CA52ED" w:rsidRPr="00A8033F" w:rsidTr="00280799">
        <w:trPr>
          <w:trHeight w:val="285"/>
        </w:trPr>
        <w:tc>
          <w:tcPr>
            <w:tcW w:w="581" w:type="dxa"/>
            <w:vMerge w:val="restart"/>
            <w:tcBorders>
              <w:top w:val="single" w:sz="4" w:space="0" w:color="000000"/>
              <w:left w:val="single" w:sz="4" w:space="0" w:color="000000"/>
              <w:bottom w:val="single" w:sz="4" w:space="0" w:color="000000"/>
            </w:tcBorders>
            <w:shd w:val="clear" w:color="auto" w:fill="auto"/>
          </w:tcPr>
          <w:p w:rsidR="00CA52ED" w:rsidRPr="00A8033F" w:rsidRDefault="00CA52ED" w:rsidP="00AB4A92">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 п/п</w:t>
            </w:r>
          </w:p>
        </w:tc>
        <w:tc>
          <w:tcPr>
            <w:tcW w:w="3261" w:type="dxa"/>
            <w:vMerge w:val="restart"/>
            <w:tcBorders>
              <w:top w:val="single" w:sz="4" w:space="0" w:color="000000"/>
              <w:left w:val="single" w:sz="4" w:space="0" w:color="000000"/>
              <w:bottom w:val="single" w:sz="4" w:space="0" w:color="000000"/>
            </w:tcBorders>
            <w:shd w:val="clear" w:color="auto" w:fill="auto"/>
          </w:tcPr>
          <w:p w:rsidR="00CA52ED" w:rsidRPr="00A8033F" w:rsidRDefault="00CA52ED" w:rsidP="00AB4A92">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Наименование источников теплоснабжения</w:t>
            </w:r>
          </w:p>
        </w:tc>
        <w:tc>
          <w:tcPr>
            <w:tcW w:w="4677" w:type="dxa"/>
            <w:gridSpan w:val="4"/>
            <w:tcBorders>
              <w:top w:val="single" w:sz="4" w:space="0" w:color="000000"/>
              <w:left w:val="single" w:sz="4" w:space="0" w:color="000000"/>
              <w:bottom w:val="single" w:sz="4" w:space="0" w:color="000000"/>
            </w:tcBorders>
            <w:shd w:val="clear" w:color="auto" w:fill="auto"/>
          </w:tcPr>
          <w:p w:rsidR="00CA52ED" w:rsidRPr="00A8033F" w:rsidRDefault="00CA52ED" w:rsidP="00AB4A92">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Расчетные тепловые нагрузки, Гкал/ч</w:t>
            </w:r>
          </w:p>
        </w:tc>
        <w:tc>
          <w:tcPr>
            <w:tcW w:w="154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86192" w:rsidRPr="00A8033F" w:rsidRDefault="00CA52ED" w:rsidP="00AB4A92">
            <w:pPr>
              <w:pStyle w:val="ConsPlusNormal"/>
              <w:widowControl/>
              <w:ind w:left="-123" w:right="-138" w:firstLine="0"/>
              <w:jc w:val="center"/>
              <w:rPr>
                <w:rFonts w:ascii="Times New Roman" w:hAnsi="Times New Roman" w:cs="Times New Roman"/>
                <w:sz w:val="24"/>
                <w:szCs w:val="24"/>
              </w:rPr>
            </w:pPr>
            <w:r w:rsidRPr="00A8033F">
              <w:rPr>
                <w:rFonts w:ascii="Times New Roman" w:hAnsi="Times New Roman" w:cs="Times New Roman"/>
                <w:sz w:val="24"/>
                <w:szCs w:val="24"/>
              </w:rPr>
              <w:t>Располагаемая тепловая мощность,</w:t>
            </w:r>
          </w:p>
          <w:p w:rsidR="00CA52ED" w:rsidRPr="00A8033F" w:rsidRDefault="00CA52ED" w:rsidP="00AB4A92">
            <w:pPr>
              <w:pStyle w:val="ConsPlusNormal"/>
              <w:widowControl/>
              <w:ind w:left="-123" w:right="-138" w:firstLine="0"/>
              <w:jc w:val="center"/>
              <w:rPr>
                <w:rFonts w:ascii="Times New Roman" w:hAnsi="Times New Roman" w:cs="Times New Roman"/>
                <w:sz w:val="24"/>
                <w:szCs w:val="24"/>
              </w:rPr>
            </w:pPr>
            <w:r w:rsidRPr="00A8033F">
              <w:rPr>
                <w:rFonts w:ascii="Times New Roman" w:hAnsi="Times New Roman" w:cs="Times New Roman"/>
                <w:sz w:val="24"/>
                <w:szCs w:val="24"/>
              </w:rPr>
              <w:t>Гкал/ч</w:t>
            </w:r>
          </w:p>
        </w:tc>
      </w:tr>
      <w:tr w:rsidR="00CA52ED" w:rsidRPr="00A8033F" w:rsidTr="00280799">
        <w:trPr>
          <w:trHeight w:val="435"/>
        </w:trPr>
        <w:tc>
          <w:tcPr>
            <w:tcW w:w="581" w:type="dxa"/>
            <w:vMerge/>
            <w:tcBorders>
              <w:top w:val="single" w:sz="4" w:space="0" w:color="000000"/>
              <w:left w:val="single" w:sz="4" w:space="0" w:color="000000"/>
              <w:bottom w:val="single" w:sz="4" w:space="0" w:color="000000"/>
            </w:tcBorders>
            <w:shd w:val="clear" w:color="auto" w:fill="auto"/>
            <w:vAlign w:val="center"/>
          </w:tcPr>
          <w:p w:rsidR="00CA52ED" w:rsidRPr="00A8033F" w:rsidRDefault="00CA52ED" w:rsidP="00AB4A92">
            <w:pPr>
              <w:jc w:val="center"/>
              <w:rPr>
                <w:szCs w:val="24"/>
              </w:rPr>
            </w:pPr>
          </w:p>
        </w:tc>
        <w:tc>
          <w:tcPr>
            <w:tcW w:w="3261" w:type="dxa"/>
            <w:vMerge/>
            <w:tcBorders>
              <w:top w:val="single" w:sz="4" w:space="0" w:color="000000"/>
              <w:left w:val="single" w:sz="4" w:space="0" w:color="000000"/>
              <w:bottom w:val="single" w:sz="4" w:space="0" w:color="000000"/>
            </w:tcBorders>
            <w:shd w:val="clear" w:color="auto" w:fill="auto"/>
            <w:vAlign w:val="center"/>
          </w:tcPr>
          <w:p w:rsidR="00CA52ED" w:rsidRPr="00A8033F" w:rsidRDefault="00CA52ED" w:rsidP="00AB4A92">
            <w:pPr>
              <w:jc w:val="center"/>
              <w:rPr>
                <w:szCs w:val="24"/>
              </w:rPr>
            </w:pPr>
          </w:p>
        </w:tc>
        <w:tc>
          <w:tcPr>
            <w:tcW w:w="1701" w:type="dxa"/>
            <w:tcBorders>
              <w:top w:val="single" w:sz="4" w:space="0" w:color="000000"/>
              <w:left w:val="single" w:sz="4" w:space="0" w:color="000000"/>
              <w:bottom w:val="single" w:sz="4" w:space="0" w:color="000000"/>
            </w:tcBorders>
            <w:shd w:val="clear" w:color="auto" w:fill="auto"/>
            <w:vAlign w:val="center"/>
          </w:tcPr>
          <w:p w:rsidR="00CA52ED" w:rsidRPr="00A8033F" w:rsidRDefault="00CA52ED" w:rsidP="00AB4A92">
            <w:pPr>
              <w:pStyle w:val="ConsPlusNormal"/>
              <w:widowControl/>
              <w:ind w:left="-93" w:right="-78" w:firstLine="0"/>
              <w:jc w:val="center"/>
              <w:rPr>
                <w:rFonts w:ascii="Times New Roman" w:hAnsi="Times New Roman" w:cs="Times New Roman"/>
                <w:sz w:val="24"/>
                <w:szCs w:val="24"/>
              </w:rPr>
            </w:pPr>
            <w:r w:rsidRPr="00A8033F">
              <w:rPr>
                <w:rFonts w:ascii="Times New Roman" w:hAnsi="Times New Roman" w:cs="Times New Roman"/>
                <w:sz w:val="24"/>
                <w:szCs w:val="24"/>
              </w:rPr>
              <w:t>Потребители</w:t>
            </w:r>
          </w:p>
        </w:tc>
        <w:tc>
          <w:tcPr>
            <w:tcW w:w="1417" w:type="dxa"/>
            <w:tcBorders>
              <w:top w:val="single" w:sz="4" w:space="0" w:color="000000"/>
              <w:left w:val="single" w:sz="4" w:space="0" w:color="000000"/>
              <w:bottom w:val="single" w:sz="4" w:space="0" w:color="000000"/>
            </w:tcBorders>
            <w:shd w:val="clear" w:color="auto" w:fill="auto"/>
            <w:vAlign w:val="center"/>
          </w:tcPr>
          <w:p w:rsidR="00CA52ED" w:rsidRPr="00A8033F" w:rsidRDefault="00CA52ED" w:rsidP="00AB4A92">
            <w:pPr>
              <w:pStyle w:val="ConsPlusNormal"/>
              <w:widowControl/>
              <w:ind w:left="-93" w:right="-28" w:firstLine="0"/>
              <w:jc w:val="center"/>
              <w:rPr>
                <w:rFonts w:ascii="Times New Roman" w:hAnsi="Times New Roman" w:cs="Times New Roman"/>
                <w:sz w:val="24"/>
                <w:szCs w:val="24"/>
              </w:rPr>
            </w:pPr>
            <w:r w:rsidRPr="00A8033F">
              <w:rPr>
                <w:rFonts w:ascii="Times New Roman" w:hAnsi="Times New Roman" w:cs="Times New Roman"/>
                <w:sz w:val="24"/>
                <w:szCs w:val="24"/>
              </w:rPr>
              <w:t>Отопление и вентиляция</w:t>
            </w:r>
          </w:p>
        </w:tc>
        <w:tc>
          <w:tcPr>
            <w:tcW w:w="709" w:type="dxa"/>
            <w:tcBorders>
              <w:top w:val="single" w:sz="4" w:space="0" w:color="000000"/>
              <w:left w:val="single" w:sz="4" w:space="0" w:color="000000"/>
              <w:bottom w:val="single" w:sz="4" w:space="0" w:color="000000"/>
            </w:tcBorders>
            <w:shd w:val="clear" w:color="auto" w:fill="auto"/>
            <w:vAlign w:val="center"/>
          </w:tcPr>
          <w:p w:rsidR="00CA52ED" w:rsidRPr="00A8033F" w:rsidRDefault="00CA52ED" w:rsidP="00AB4A92">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ГВС</w:t>
            </w:r>
          </w:p>
        </w:tc>
        <w:tc>
          <w:tcPr>
            <w:tcW w:w="850" w:type="dxa"/>
            <w:tcBorders>
              <w:top w:val="single" w:sz="4" w:space="0" w:color="000000"/>
              <w:left w:val="single" w:sz="4" w:space="0" w:color="000000"/>
              <w:bottom w:val="single" w:sz="4" w:space="0" w:color="000000"/>
            </w:tcBorders>
            <w:shd w:val="clear" w:color="auto" w:fill="auto"/>
            <w:vAlign w:val="center"/>
          </w:tcPr>
          <w:p w:rsidR="00CA52ED" w:rsidRPr="00A8033F" w:rsidRDefault="00CA52ED" w:rsidP="001866C3">
            <w:pPr>
              <w:pStyle w:val="ConsPlusNormal"/>
              <w:widowControl/>
              <w:ind w:left="-123" w:right="-33" w:firstLine="0"/>
              <w:jc w:val="center"/>
              <w:rPr>
                <w:rFonts w:ascii="Times New Roman" w:hAnsi="Times New Roman" w:cs="Times New Roman"/>
                <w:sz w:val="24"/>
                <w:szCs w:val="24"/>
              </w:rPr>
            </w:pPr>
            <w:r w:rsidRPr="00A8033F">
              <w:rPr>
                <w:rFonts w:ascii="Times New Roman" w:hAnsi="Times New Roman" w:cs="Times New Roman"/>
                <w:sz w:val="24"/>
                <w:szCs w:val="24"/>
              </w:rPr>
              <w:t>Сум</w:t>
            </w:r>
            <w:r w:rsidR="001866C3">
              <w:rPr>
                <w:rFonts w:ascii="Times New Roman" w:hAnsi="Times New Roman" w:cs="Times New Roman"/>
                <w:sz w:val="24"/>
                <w:szCs w:val="24"/>
              </w:rPr>
              <w:t>-мар</w:t>
            </w:r>
            <w:r w:rsidRPr="00A8033F">
              <w:rPr>
                <w:rFonts w:ascii="Times New Roman" w:hAnsi="Times New Roman" w:cs="Times New Roman"/>
                <w:sz w:val="24"/>
                <w:szCs w:val="24"/>
              </w:rPr>
              <w:t>ная</w:t>
            </w:r>
          </w:p>
        </w:tc>
        <w:tc>
          <w:tcPr>
            <w:tcW w:w="15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A52ED" w:rsidRPr="00A8033F" w:rsidRDefault="00CA52ED" w:rsidP="00AB4A92">
            <w:pPr>
              <w:jc w:val="center"/>
              <w:rPr>
                <w:szCs w:val="24"/>
              </w:rPr>
            </w:pPr>
          </w:p>
        </w:tc>
      </w:tr>
      <w:tr w:rsidR="007B6185" w:rsidRPr="00A8033F" w:rsidTr="00280799">
        <w:tc>
          <w:tcPr>
            <w:tcW w:w="581" w:type="dxa"/>
            <w:tcBorders>
              <w:top w:val="single" w:sz="4" w:space="0" w:color="000000"/>
              <w:left w:val="single" w:sz="4" w:space="0" w:color="000000"/>
              <w:bottom w:val="single" w:sz="4" w:space="0" w:color="000000"/>
            </w:tcBorders>
            <w:shd w:val="clear" w:color="auto" w:fill="auto"/>
            <w:vAlign w:val="center"/>
          </w:tcPr>
          <w:p w:rsidR="007B6185" w:rsidRPr="00A8033F" w:rsidRDefault="007B6185" w:rsidP="00AB4A92">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1</w:t>
            </w:r>
          </w:p>
        </w:tc>
        <w:tc>
          <w:tcPr>
            <w:tcW w:w="3261" w:type="dxa"/>
            <w:tcBorders>
              <w:top w:val="single" w:sz="4" w:space="0" w:color="000000"/>
              <w:left w:val="single" w:sz="4" w:space="0" w:color="000000"/>
              <w:bottom w:val="single" w:sz="4" w:space="0" w:color="000000"/>
            </w:tcBorders>
            <w:shd w:val="clear" w:color="auto" w:fill="auto"/>
            <w:vAlign w:val="center"/>
          </w:tcPr>
          <w:p w:rsidR="007B6185" w:rsidRPr="00A8033F" w:rsidRDefault="007B6185" w:rsidP="00AB4A92">
            <w:pPr>
              <w:pStyle w:val="ConsPlusNormal"/>
              <w:widowControl/>
              <w:ind w:right="-93" w:firstLine="0"/>
              <w:jc w:val="center"/>
              <w:rPr>
                <w:rFonts w:ascii="Times New Roman" w:hAnsi="Times New Roman" w:cs="Times New Roman"/>
                <w:bCs/>
                <w:sz w:val="24"/>
                <w:szCs w:val="24"/>
              </w:rPr>
            </w:pPr>
            <w:r w:rsidRPr="00A8033F">
              <w:rPr>
                <w:rFonts w:ascii="Times New Roman" w:hAnsi="Times New Roman" w:cs="Times New Roman"/>
                <w:bCs/>
                <w:sz w:val="24"/>
                <w:szCs w:val="24"/>
              </w:rPr>
              <w:t>2</w:t>
            </w:r>
          </w:p>
        </w:tc>
        <w:tc>
          <w:tcPr>
            <w:tcW w:w="1701" w:type="dxa"/>
            <w:tcBorders>
              <w:top w:val="single" w:sz="4" w:space="0" w:color="000000"/>
              <w:left w:val="single" w:sz="4" w:space="0" w:color="000000"/>
              <w:bottom w:val="single" w:sz="4" w:space="0" w:color="000000"/>
            </w:tcBorders>
            <w:shd w:val="clear" w:color="auto" w:fill="auto"/>
            <w:vAlign w:val="center"/>
          </w:tcPr>
          <w:p w:rsidR="007B6185" w:rsidRPr="00A8033F" w:rsidRDefault="007B6185" w:rsidP="00AB4A92">
            <w:pPr>
              <w:pStyle w:val="ConsPlusNormal"/>
              <w:widowControl/>
              <w:snapToGrid w:val="0"/>
              <w:ind w:firstLine="0"/>
              <w:jc w:val="center"/>
              <w:rPr>
                <w:rFonts w:ascii="Times New Roman" w:hAnsi="Times New Roman" w:cs="Times New Roman"/>
                <w:sz w:val="24"/>
                <w:szCs w:val="24"/>
              </w:rPr>
            </w:pPr>
            <w:r w:rsidRPr="00A8033F">
              <w:rPr>
                <w:rFonts w:ascii="Times New Roman" w:hAnsi="Times New Roman" w:cs="Times New Roman"/>
                <w:sz w:val="24"/>
                <w:szCs w:val="24"/>
              </w:rPr>
              <w:t>3</w:t>
            </w:r>
          </w:p>
        </w:tc>
        <w:tc>
          <w:tcPr>
            <w:tcW w:w="1417" w:type="dxa"/>
            <w:tcBorders>
              <w:top w:val="single" w:sz="4" w:space="0" w:color="000000"/>
              <w:left w:val="single" w:sz="4" w:space="0" w:color="000000"/>
              <w:bottom w:val="single" w:sz="4" w:space="0" w:color="000000"/>
            </w:tcBorders>
            <w:shd w:val="clear" w:color="auto" w:fill="auto"/>
            <w:vAlign w:val="center"/>
          </w:tcPr>
          <w:p w:rsidR="007B6185" w:rsidRPr="00A8033F" w:rsidRDefault="007B6185" w:rsidP="00AB4A92">
            <w:pPr>
              <w:pStyle w:val="ConsPlusNormal"/>
              <w:widowControl/>
              <w:ind w:firstLine="0"/>
              <w:jc w:val="center"/>
              <w:rPr>
                <w:rFonts w:ascii="Times New Roman" w:hAnsi="Times New Roman" w:cs="Times New Roman"/>
                <w:bCs/>
                <w:sz w:val="24"/>
                <w:szCs w:val="24"/>
              </w:rPr>
            </w:pPr>
            <w:r w:rsidRPr="00A8033F">
              <w:rPr>
                <w:rFonts w:ascii="Times New Roman" w:hAnsi="Times New Roman" w:cs="Times New Roman"/>
                <w:bCs/>
                <w:sz w:val="24"/>
                <w:szCs w:val="24"/>
              </w:rPr>
              <w:t>4</w:t>
            </w:r>
          </w:p>
        </w:tc>
        <w:tc>
          <w:tcPr>
            <w:tcW w:w="709" w:type="dxa"/>
            <w:tcBorders>
              <w:top w:val="single" w:sz="4" w:space="0" w:color="000000"/>
              <w:left w:val="single" w:sz="4" w:space="0" w:color="000000"/>
              <w:bottom w:val="single" w:sz="4" w:space="0" w:color="000000"/>
            </w:tcBorders>
            <w:shd w:val="clear" w:color="auto" w:fill="auto"/>
            <w:vAlign w:val="center"/>
          </w:tcPr>
          <w:p w:rsidR="007B6185" w:rsidRPr="00A8033F" w:rsidRDefault="007B6185" w:rsidP="00AB4A92">
            <w:pPr>
              <w:pStyle w:val="ConsPlusNormal"/>
              <w:widowControl/>
              <w:ind w:firstLine="0"/>
              <w:jc w:val="center"/>
              <w:rPr>
                <w:rFonts w:ascii="Times New Roman" w:hAnsi="Times New Roman" w:cs="Times New Roman"/>
                <w:bCs/>
                <w:sz w:val="24"/>
                <w:szCs w:val="24"/>
              </w:rPr>
            </w:pPr>
            <w:r w:rsidRPr="00A8033F">
              <w:rPr>
                <w:rFonts w:ascii="Times New Roman" w:hAnsi="Times New Roman" w:cs="Times New Roman"/>
                <w:bCs/>
                <w:sz w:val="24"/>
                <w:szCs w:val="24"/>
              </w:rPr>
              <w:t>5</w:t>
            </w:r>
          </w:p>
        </w:tc>
        <w:tc>
          <w:tcPr>
            <w:tcW w:w="850" w:type="dxa"/>
            <w:tcBorders>
              <w:top w:val="single" w:sz="4" w:space="0" w:color="000000"/>
              <w:left w:val="single" w:sz="4" w:space="0" w:color="000000"/>
              <w:bottom w:val="single" w:sz="4" w:space="0" w:color="000000"/>
            </w:tcBorders>
            <w:shd w:val="clear" w:color="auto" w:fill="auto"/>
            <w:vAlign w:val="center"/>
          </w:tcPr>
          <w:p w:rsidR="007B6185" w:rsidRPr="00A8033F" w:rsidRDefault="007B6185" w:rsidP="00AB4A92">
            <w:pPr>
              <w:pStyle w:val="ConsPlusNormal"/>
              <w:widowControl/>
              <w:ind w:firstLine="0"/>
              <w:jc w:val="center"/>
              <w:rPr>
                <w:rFonts w:ascii="Times New Roman" w:hAnsi="Times New Roman" w:cs="Times New Roman"/>
                <w:bCs/>
                <w:sz w:val="24"/>
                <w:szCs w:val="24"/>
              </w:rPr>
            </w:pPr>
            <w:r w:rsidRPr="00A8033F">
              <w:rPr>
                <w:rFonts w:ascii="Times New Roman" w:hAnsi="Times New Roman" w:cs="Times New Roman"/>
                <w:bCs/>
                <w:sz w:val="24"/>
                <w:szCs w:val="24"/>
              </w:rPr>
              <w:t>6</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185" w:rsidRPr="00A8033F" w:rsidRDefault="007B6185" w:rsidP="00AB4A92">
            <w:pPr>
              <w:pStyle w:val="ConsPlusNormal"/>
              <w:widowControl/>
              <w:ind w:firstLine="0"/>
              <w:jc w:val="center"/>
              <w:rPr>
                <w:rFonts w:ascii="Times New Roman" w:hAnsi="Times New Roman" w:cs="Times New Roman"/>
                <w:sz w:val="24"/>
                <w:szCs w:val="24"/>
              </w:rPr>
            </w:pPr>
            <w:r w:rsidRPr="00A8033F">
              <w:rPr>
                <w:rFonts w:ascii="Times New Roman" w:hAnsi="Times New Roman" w:cs="Times New Roman"/>
                <w:sz w:val="24"/>
                <w:szCs w:val="24"/>
              </w:rPr>
              <w:t>7</w:t>
            </w:r>
          </w:p>
        </w:tc>
      </w:tr>
      <w:tr w:rsidR="00327663" w:rsidRPr="00A8033F" w:rsidTr="00327663">
        <w:tc>
          <w:tcPr>
            <w:tcW w:w="10064"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327663" w:rsidRPr="00A8033F" w:rsidRDefault="00327663" w:rsidP="00AB4A92">
            <w:pPr>
              <w:pStyle w:val="ConsPlusNormal"/>
              <w:widowControl/>
              <w:ind w:firstLine="0"/>
              <w:jc w:val="center"/>
              <w:rPr>
                <w:rFonts w:ascii="Times New Roman" w:hAnsi="Times New Roman" w:cs="Times New Roman"/>
                <w:sz w:val="24"/>
                <w:szCs w:val="24"/>
              </w:rPr>
            </w:pPr>
            <w:r w:rsidRPr="00327663">
              <w:rPr>
                <w:rFonts w:ascii="Times New Roman" w:hAnsi="Times New Roman" w:cs="Times New Roman"/>
                <w:bCs/>
                <w:sz w:val="24"/>
                <w:szCs w:val="24"/>
              </w:rPr>
              <w:t>МКУП «Поназыревское ЖКХ»</w:t>
            </w:r>
          </w:p>
        </w:tc>
      </w:tr>
      <w:tr w:rsidR="00C100E9" w:rsidRPr="00A8033F" w:rsidTr="00280799">
        <w:tc>
          <w:tcPr>
            <w:tcW w:w="581" w:type="dxa"/>
            <w:tcBorders>
              <w:left w:val="single" w:sz="4" w:space="0" w:color="000000"/>
              <w:bottom w:val="single" w:sz="4" w:space="0" w:color="000000"/>
            </w:tcBorders>
            <w:shd w:val="clear" w:color="auto" w:fill="auto"/>
            <w:vAlign w:val="center"/>
          </w:tcPr>
          <w:p w:rsidR="00C100E9" w:rsidRPr="00280799" w:rsidRDefault="003D60BB" w:rsidP="00AB4A92">
            <w:pPr>
              <w:pStyle w:val="ConsPlusNormal"/>
              <w:widowControl/>
              <w:tabs>
                <w:tab w:val="left" w:pos="-15"/>
              </w:tabs>
              <w:ind w:firstLine="0"/>
              <w:jc w:val="center"/>
              <w:rPr>
                <w:rFonts w:ascii="Times New Roman" w:hAnsi="Times New Roman" w:cs="Times New Roman"/>
                <w:color w:val="000000"/>
                <w:sz w:val="24"/>
                <w:szCs w:val="24"/>
              </w:rPr>
            </w:pPr>
            <w:r w:rsidRPr="00280799">
              <w:rPr>
                <w:rFonts w:ascii="Times New Roman" w:hAnsi="Times New Roman" w:cs="Times New Roman"/>
                <w:sz w:val="24"/>
                <w:szCs w:val="24"/>
              </w:rPr>
              <w:t>1</w:t>
            </w:r>
          </w:p>
        </w:tc>
        <w:tc>
          <w:tcPr>
            <w:tcW w:w="3261" w:type="dxa"/>
            <w:tcBorders>
              <w:left w:val="single" w:sz="4" w:space="0" w:color="000000"/>
              <w:bottom w:val="single" w:sz="4" w:space="0" w:color="000000"/>
            </w:tcBorders>
            <w:shd w:val="clear" w:color="auto" w:fill="auto"/>
            <w:vAlign w:val="center"/>
          </w:tcPr>
          <w:p w:rsidR="00280799" w:rsidRDefault="00280799" w:rsidP="00280799">
            <w:pPr>
              <w:pStyle w:val="ConsPlusNormal"/>
              <w:widowControl/>
              <w:tabs>
                <w:tab w:val="left" w:pos="0"/>
              </w:tabs>
              <w:ind w:firstLine="0"/>
              <w:rPr>
                <w:rFonts w:ascii="Times New Roman" w:hAnsi="Times New Roman" w:cs="Times New Roman"/>
                <w:sz w:val="24"/>
                <w:szCs w:val="24"/>
                <w:lang w:eastAsia="ru-RU"/>
              </w:rPr>
            </w:pPr>
            <w:r w:rsidRPr="00280799">
              <w:rPr>
                <w:rFonts w:ascii="Times New Roman" w:hAnsi="Times New Roman" w:cs="Times New Roman"/>
                <w:sz w:val="24"/>
                <w:szCs w:val="24"/>
                <w:lang w:eastAsia="ru-RU"/>
              </w:rPr>
              <w:t xml:space="preserve">Котельная ЦРБ </w:t>
            </w:r>
            <w:r w:rsidR="008F4B7A" w:rsidRPr="00280799">
              <w:rPr>
                <w:rFonts w:ascii="Times New Roman" w:hAnsi="Times New Roman" w:cs="Times New Roman"/>
                <w:sz w:val="24"/>
                <w:szCs w:val="24"/>
                <w:lang w:eastAsia="ru-RU"/>
              </w:rPr>
              <w:t>(№1),</w:t>
            </w:r>
            <w:r w:rsidRPr="00280799">
              <w:rPr>
                <w:rFonts w:ascii="Times New Roman" w:hAnsi="Times New Roman" w:cs="Times New Roman"/>
                <w:sz w:val="24"/>
                <w:szCs w:val="24"/>
                <w:lang w:eastAsia="ru-RU"/>
              </w:rPr>
              <w:t xml:space="preserve"> </w:t>
            </w:r>
          </w:p>
          <w:p w:rsidR="00280799" w:rsidRDefault="00280799" w:rsidP="00280799">
            <w:pPr>
              <w:pStyle w:val="ConsPlusNormal"/>
              <w:widowControl/>
              <w:tabs>
                <w:tab w:val="left" w:pos="0"/>
              </w:tabs>
              <w:ind w:firstLine="0"/>
              <w:rPr>
                <w:rFonts w:ascii="Times New Roman" w:eastAsia="SimSun" w:hAnsi="Times New Roman" w:cs="Times New Roman"/>
                <w:sz w:val="24"/>
                <w:szCs w:val="24"/>
                <w:lang w:eastAsia="ru-RU"/>
              </w:rPr>
            </w:pPr>
            <w:r w:rsidRPr="00280799">
              <w:rPr>
                <w:rFonts w:ascii="Times New Roman" w:hAnsi="Times New Roman" w:cs="Times New Roman"/>
                <w:sz w:val="24"/>
                <w:szCs w:val="24"/>
                <w:lang w:eastAsia="ru-RU"/>
              </w:rPr>
              <w:t>п.г.т. Поназырево,</w:t>
            </w:r>
            <w:r w:rsidR="008F4B7A" w:rsidRPr="00280799">
              <w:rPr>
                <w:rFonts w:ascii="Times New Roman" w:eastAsia="SimSun" w:hAnsi="Times New Roman" w:cs="Times New Roman"/>
                <w:sz w:val="24"/>
                <w:szCs w:val="24"/>
                <w:lang w:eastAsia="ru-RU"/>
              </w:rPr>
              <w:t xml:space="preserve"> </w:t>
            </w:r>
          </w:p>
          <w:p w:rsidR="00C100E9" w:rsidRPr="00280799" w:rsidRDefault="008F4B7A" w:rsidP="00280799">
            <w:pPr>
              <w:pStyle w:val="ConsPlusNormal"/>
              <w:widowControl/>
              <w:tabs>
                <w:tab w:val="left" w:pos="0"/>
              </w:tabs>
              <w:ind w:firstLine="0"/>
              <w:rPr>
                <w:rFonts w:ascii="Times New Roman" w:hAnsi="Times New Roman" w:cs="Times New Roman"/>
                <w:sz w:val="24"/>
                <w:szCs w:val="24"/>
              </w:rPr>
            </w:pPr>
            <w:r w:rsidRPr="00280799">
              <w:rPr>
                <w:rFonts w:ascii="Times New Roman" w:eastAsia="SimSun" w:hAnsi="Times New Roman" w:cs="Times New Roman"/>
                <w:sz w:val="24"/>
                <w:szCs w:val="24"/>
                <w:lang w:eastAsia="ru-RU"/>
              </w:rPr>
              <w:t>пер. Пролетарский 2-й, д.5</w:t>
            </w:r>
          </w:p>
        </w:tc>
        <w:tc>
          <w:tcPr>
            <w:tcW w:w="1701" w:type="dxa"/>
            <w:tcBorders>
              <w:left w:val="single" w:sz="4" w:space="0" w:color="000000"/>
              <w:bottom w:val="single" w:sz="4" w:space="0" w:color="000000"/>
            </w:tcBorders>
            <w:shd w:val="clear" w:color="auto" w:fill="auto"/>
            <w:vAlign w:val="center"/>
          </w:tcPr>
          <w:p w:rsidR="00C100E9" w:rsidRPr="00280799" w:rsidRDefault="008F6555" w:rsidP="00AB4A92">
            <w:pPr>
              <w:pStyle w:val="ConsPlusNormal"/>
              <w:widowControl/>
              <w:tabs>
                <w:tab w:val="left" w:pos="0"/>
              </w:tabs>
              <w:ind w:firstLine="0"/>
              <w:jc w:val="center"/>
              <w:rPr>
                <w:rFonts w:ascii="Times New Roman" w:hAnsi="Times New Roman" w:cs="Times New Roman"/>
                <w:sz w:val="24"/>
                <w:szCs w:val="24"/>
              </w:rPr>
            </w:pPr>
            <w:r w:rsidRPr="00280799">
              <w:rPr>
                <w:rFonts w:ascii="Times New Roman" w:hAnsi="Times New Roman" w:cs="Times New Roman"/>
                <w:sz w:val="24"/>
                <w:szCs w:val="24"/>
              </w:rPr>
              <w:t>Больница, детский сад, о</w:t>
            </w:r>
            <w:r w:rsidR="00C100E9" w:rsidRPr="00280799">
              <w:rPr>
                <w:rFonts w:ascii="Times New Roman" w:hAnsi="Times New Roman" w:cs="Times New Roman"/>
                <w:sz w:val="24"/>
                <w:szCs w:val="24"/>
              </w:rPr>
              <w:t>бществ. и адм. здания, ж/дома</w:t>
            </w:r>
          </w:p>
        </w:tc>
        <w:tc>
          <w:tcPr>
            <w:tcW w:w="1417" w:type="dxa"/>
            <w:tcBorders>
              <w:left w:val="single" w:sz="4" w:space="0" w:color="000000"/>
              <w:bottom w:val="single" w:sz="4" w:space="0" w:color="000000"/>
            </w:tcBorders>
            <w:shd w:val="clear" w:color="auto" w:fill="auto"/>
            <w:vAlign w:val="center"/>
          </w:tcPr>
          <w:p w:rsidR="00C100E9" w:rsidRPr="00280799" w:rsidRDefault="008F6555" w:rsidP="00AB4A92">
            <w:pPr>
              <w:suppressAutoHyphens w:val="0"/>
              <w:jc w:val="center"/>
              <w:rPr>
                <w:rFonts w:eastAsia="Times New Roman"/>
                <w:color w:val="000000"/>
                <w:szCs w:val="24"/>
                <w:lang w:eastAsia="ru-RU"/>
              </w:rPr>
            </w:pPr>
            <w:r w:rsidRPr="00280799">
              <w:rPr>
                <w:rFonts w:eastAsia="Times New Roman"/>
                <w:color w:val="000000"/>
                <w:szCs w:val="24"/>
                <w:lang w:eastAsia="ru-RU"/>
              </w:rPr>
              <w:t>1,030</w:t>
            </w:r>
          </w:p>
        </w:tc>
        <w:tc>
          <w:tcPr>
            <w:tcW w:w="709" w:type="dxa"/>
            <w:tcBorders>
              <w:left w:val="single" w:sz="4" w:space="0" w:color="000000"/>
              <w:bottom w:val="single" w:sz="4" w:space="0" w:color="000000"/>
            </w:tcBorders>
            <w:shd w:val="clear" w:color="auto" w:fill="auto"/>
            <w:vAlign w:val="center"/>
          </w:tcPr>
          <w:p w:rsidR="00C100E9" w:rsidRPr="00280799" w:rsidRDefault="0031345C" w:rsidP="00AB4A92">
            <w:pPr>
              <w:jc w:val="center"/>
              <w:rPr>
                <w:color w:val="000000"/>
                <w:szCs w:val="24"/>
              </w:rPr>
            </w:pPr>
            <w:r w:rsidRPr="00280799">
              <w:rPr>
                <w:color w:val="000000"/>
                <w:szCs w:val="24"/>
              </w:rPr>
              <w:t>-</w:t>
            </w:r>
          </w:p>
        </w:tc>
        <w:tc>
          <w:tcPr>
            <w:tcW w:w="850" w:type="dxa"/>
            <w:tcBorders>
              <w:left w:val="single" w:sz="4" w:space="0" w:color="000000"/>
              <w:bottom w:val="single" w:sz="4" w:space="0" w:color="000000"/>
            </w:tcBorders>
            <w:shd w:val="clear" w:color="auto" w:fill="auto"/>
            <w:vAlign w:val="center"/>
          </w:tcPr>
          <w:p w:rsidR="00C100E9" w:rsidRPr="00280799" w:rsidRDefault="008F6555" w:rsidP="00AB4A92">
            <w:pPr>
              <w:suppressAutoHyphens w:val="0"/>
              <w:jc w:val="center"/>
              <w:rPr>
                <w:rFonts w:eastAsia="Times New Roman"/>
                <w:color w:val="000000"/>
                <w:szCs w:val="24"/>
                <w:lang w:eastAsia="ru-RU"/>
              </w:rPr>
            </w:pPr>
            <w:r w:rsidRPr="00280799">
              <w:rPr>
                <w:rFonts w:eastAsia="Times New Roman"/>
                <w:color w:val="000000"/>
                <w:szCs w:val="24"/>
                <w:lang w:eastAsia="ru-RU"/>
              </w:rPr>
              <w:t>1,030</w:t>
            </w:r>
          </w:p>
        </w:tc>
        <w:tc>
          <w:tcPr>
            <w:tcW w:w="1545" w:type="dxa"/>
            <w:tcBorders>
              <w:left w:val="single" w:sz="4" w:space="0" w:color="000000"/>
              <w:bottom w:val="single" w:sz="4" w:space="0" w:color="000000"/>
              <w:right w:val="single" w:sz="4" w:space="0" w:color="000000"/>
            </w:tcBorders>
            <w:shd w:val="clear" w:color="auto" w:fill="auto"/>
            <w:vAlign w:val="center"/>
          </w:tcPr>
          <w:p w:rsidR="00C100E9" w:rsidRPr="00A8033F" w:rsidRDefault="008F6555" w:rsidP="00AB4A92">
            <w:pPr>
              <w:jc w:val="center"/>
              <w:rPr>
                <w:color w:val="000000"/>
                <w:szCs w:val="24"/>
              </w:rPr>
            </w:pPr>
            <w:r w:rsidRPr="00280799">
              <w:rPr>
                <w:color w:val="000000"/>
                <w:szCs w:val="24"/>
              </w:rPr>
              <w:t>2,348</w:t>
            </w:r>
          </w:p>
        </w:tc>
      </w:tr>
      <w:tr w:rsidR="008F6555" w:rsidRPr="00A8033F" w:rsidTr="00280799">
        <w:tc>
          <w:tcPr>
            <w:tcW w:w="581" w:type="dxa"/>
            <w:tcBorders>
              <w:left w:val="single" w:sz="4" w:space="0" w:color="000000"/>
              <w:bottom w:val="single" w:sz="4" w:space="0" w:color="000000"/>
            </w:tcBorders>
            <w:shd w:val="clear" w:color="auto" w:fill="auto"/>
            <w:vAlign w:val="center"/>
          </w:tcPr>
          <w:p w:rsidR="008F6555" w:rsidRPr="00A8033F" w:rsidRDefault="008F6555" w:rsidP="00AB4A92">
            <w:pPr>
              <w:pStyle w:val="ConsPlusNormal"/>
              <w:widowControl/>
              <w:tabs>
                <w:tab w:val="left" w:pos="-15"/>
              </w:tabs>
              <w:ind w:firstLine="0"/>
              <w:jc w:val="center"/>
              <w:rPr>
                <w:rFonts w:ascii="Times New Roman" w:hAnsi="Times New Roman" w:cs="Times New Roman"/>
                <w:color w:val="000000"/>
                <w:sz w:val="24"/>
                <w:szCs w:val="24"/>
              </w:rPr>
            </w:pPr>
            <w:r w:rsidRPr="00A8033F">
              <w:rPr>
                <w:rFonts w:ascii="Times New Roman" w:hAnsi="Times New Roman" w:cs="Times New Roman"/>
                <w:sz w:val="24"/>
                <w:szCs w:val="24"/>
              </w:rPr>
              <w:t>2</w:t>
            </w:r>
          </w:p>
        </w:tc>
        <w:tc>
          <w:tcPr>
            <w:tcW w:w="3261" w:type="dxa"/>
            <w:tcBorders>
              <w:left w:val="single" w:sz="4" w:space="0" w:color="000000"/>
              <w:bottom w:val="single" w:sz="4" w:space="0" w:color="000000"/>
            </w:tcBorders>
            <w:shd w:val="clear" w:color="auto" w:fill="auto"/>
            <w:vAlign w:val="center"/>
          </w:tcPr>
          <w:p w:rsidR="00280799" w:rsidRDefault="00280799" w:rsidP="00280799">
            <w:pPr>
              <w:pStyle w:val="ConsPlusNormal"/>
              <w:widowControl/>
              <w:tabs>
                <w:tab w:val="left" w:pos="0"/>
              </w:tabs>
              <w:ind w:firstLine="0"/>
              <w:rPr>
                <w:rFonts w:ascii="Times New Roman" w:eastAsia="SimSun" w:hAnsi="Times New Roman" w:cs="Times New Roman"/>
                <w:sz w:val="24"/>
                <w:szCs w:val="24"/>
                <w:lang w:eastAsia="ru-RU"/>
              </w:rPr>
            </w:pPr>
            <w:r>
              <w:rPr>
                <w:rFonts w:ascii="Times New Roman" w:hAnsi="Times New Roman" w:cs="Times New Roman"/>
                <w:color w:val="000000"/>
                <w:sz w:val="24"/>
                <w:szCs w:val="24"/>
              </w:rPr>
              <w:t xml:space="preserve">Котельная Гостиницы </w:t>
            </w:r>
            <w:r w:rsidR="008F4B7A" w:rsidRPr="00A8033F">
              <w:rPr>
                <w:rFonts w:ascii="Times New Roman" w:hAnsi="Times New Roman" w:cs="Times New Roman"/>
                <w:color w:val="000000"/>
                <w:sz w:val="24"/>
                <w:szCs w:val="24"/>
              </w:rPr>
              <w:t>(№2),</w:t>
            </w:r>
            <w:r w:rsidR="008F4B7A" w:rsidRPr="00A8033F">
              <w:rPr>
                <w:rFonts w:ascii="Times New Roman" w:hAnsi="Times New Roman" w:cs="Times New Roman"/>
                <w:sz w:val="24"/>
                <w:szCs w:val="24"/>
              </w:rPr>
              <w:t xml:space="preserve"> </w:t>
            </w:r>
            <w:r w:rsidRPr="00280799">
              <w:rPr>
                <w:rFonts w:ascii="Times New Roman" w:hAnsi="Times New Roman" w:cs="Times New Roman"/>
                <w:sz w:val="24"/>
                <w:szCs w:val="24"/>
                <w:lang w:eastAsia="ru-RU"/>
              </w:rPr>
              <w:t>п.г.т. Поназырево,</w:t>
            </w:r>
            <w:r w:rsidRPr="00280799">
              <w:rPr>
                <w:rFonts w:ascii="Times New Roman" w:eastAsia="SimSun" w:hAnsi="Times New Roman" w:cs="Times New Roman"/>
                <w:sz w:val="24"/>
                <w:szCs w:val="24"/>
                <w:lang w:eastAsia="ru-RU"/>
              </w:rPr>
              <w:t xml:space="preserve"> </w:t>
            </w:r>
          </w:p>
          <w:p w:rsidR="008F6555" w:rsidRPr="00A8033F" w:rsidRDefault="008F4B7A" w:rsidP="00280799">
            <w:pPr>
              <w:pStyle w:val="ConsPlusNormal"/>
              <w:widowControl/>
              <w:tabs>
                <w:tab w:val="left" w:pos="0"/>
              </w:tabs>
              <w:ind w:firstLine="0"/>
              <w:rPr>
                <w:rFonts w:ascii="Times New Roman" w:hAnsi="Times New Roman" w:cs="Times New Roman"/>
                <w:sz w:val="24"/>
                <w:szCs w:val="24"/>
              </w:rPr>
            </w:pPr>
            <w:r w:rsidRPr="00A8033F">
              <w:rPr>
                <w:rFonts w:ascii="Times New Roman" w:hAnsi="Times New Roman" w:cs="Times New Roman"/>
                <w:sz w:val="24"/>
                <w:szCs w:val="24"/>
              </w:rPr>
              <w:t>пер. Пролетарский 1-й, д.2</w:t>
            </w:r>
          </w:p>
        </w:tc>
        <w:tc>
          <w:tcPr>
            <w:tcW w:w="1701" w:type="dxa"/>
            <w:tcBorders>
              <w:left w:val="single" w:sz="4" w:space="0" w:color="000000"/>
              <w:bottom w:val="single" w:sz="4" w:space="0" w:color="000000"/>
            </w:tcBorders>
            <w:shd w:val="clear" w:color="auto" w:fill="auto"/>
            <w:vAlign w:val="center"/>
          </w:tcPr>
          <w:p w:rsidR="008F6555" w:rsidRPr="00A8033F" w:rsidRDefault="008F6555" w:rsidP="00AB4A92">
            <w:pPr>
              <w:pStyle w:val="ConsPlusNormal"/>
              <w:widowControl/>
              <w:tabs>
                <w:tab w:val="left" w:pos="0"/>
              </w:tabs>
              <w:ind w:firstLine="0"/>
              <w:jc w:val="center"/>
              <w:rPr>
                <w:rFonts w:ascii="Times New Roman" w:hAnsi="Times New Roman" w:cs="Times New Roman"/>
                <w:sz w:val="24"/>
                <w:szCs w:val="24"/>
              </w:rPr>
            </w:pPr>
            <w:r w:rsidRPr="00A8033F">
              <w:rPr>
                <w:rFonts w:ascii="Times New Roman" w:hAnsi="Times New Roman" w:cs="Times New Roman"/>
                <w:sz w:val="24"/>
                <w:szCs w:val="24"/>
              </w:rPr>
              <w:t xml:space="preserve">Школа искусств, </w:t>
            </w:r>
            <w:r w:rsidR="00384DDA" w:rsidRPr="00A8033F">
              <w:rPr>
                <w:rFonts w:ascii="Times New Roman" w:hAnsi="Times New Roman" w:cs="Times New Roman"/>
                <w:sz w:val="24"/>
                <w:szCs w:val="24"/>
              </w:rPr>
              <w:t xml:space="preserve">обществ. и адм. здания, </w:t>
            </w:r>
            <w:r w:rsidRPr="00A8033F">
              <w:rPr>
                <w:rFonts w:ascii="Times New Roman" w:hAnsi="Times New Roman" w:cs="Times New Roman"/>
                <w:sz w:val="24"/>
                <w:szCs w:val="24"/>
              </w:rPr>
              <w:t>ж/дома</w:t>
            </w:r>
          </w:p>
        </w:tc>
        <w:tc>
          <w:tcPr>
            <w:tcW w:w="1417" w:type="dxa"/>
            <w:tcBorders>
              <w:left w:val="single" w:sz="4" w:space="0" w:color="000000"/>
              <w:bottom w:val="single" w:sz="4" w:space="0" w:color="000000"/>
            </w:tcBorders>
            <w:shd w:val="clear" w:color="auto" w:fill="auto"/>
            <w:vAlign w:val="center"/>
          </w:tcPr>
          <w:p w:rsidR="008F6555" w:rsidRPr="00A8033F" w:rsidRDefault="00384DDA" w:rsidP="00AB4A92">
            <w:pPr>
              <w:jc w:val="center"/>
              <w:rPr>
                <w:color w:val="000000"/>
                <w:szCs w:val="24"/>
              </w:rPr>
            </w:pPr>
            <w:r w:rsidRPr="00A8033F">
              <w:rPr>
                <w:color w:val="000000"/>
                <w:szCs w:val="24"/>
              </w:rPr>
              <w:t>0,558</w:t>
            </w:r>
          </w:p>
        </w:tc>
        <w:tc>
          <w:tcPr>
            <w:tcW w:w="709" w:type="dxa"/>
            <w:tcBorders>
              <w:left w:val="single" w:sz="4" w:space="0" w:color="000000"/>
              <w:bottom w:val="single" w:sz="4" w:space="0" w:color="000000"/>
            </w:tcBorders>
            <w:shd w:val="clear" w:color="auto" w:fill="auto"/>
            <w:vAlign w:val="center"/>
          </w:tcPr>
          <w:p w:rsidR="008F6555" w:rsidRPr="00A8033F" w:rsidRDefault="00384DDA" w:rsidP="00AB4A92">
            <w:pPr>
              <w:jc w:val="center"/>
              <w:rPr>
                <w:color w:val="000000"/>
                <w:szCs w:val="24"/>
              </w:rPr>
            </w:pPr>
            <w:r w:rsidRPr="00A8033F">
              <w:rPr>
                <w:color w:val="000000"/>
                <w:szCs w:val="24"/>
              </w:rPr>
              <w:t>-</w:t>
            </w:r>
          </w:p>
        </w:tc>
        <w:tc>
          <w:tcPr>
            <w:tcW w:w="850" w:type="dxa"/>
            <w:tcBorders>
              <w:left w:val="single" w:sz="4" w:space="0" w:color="000000"/>
              <w:bottom w:val="single" w:sz="4" w:space="0" w:color="000000"/>
            </w:tcBorders>
            <w:shd w:val="clear" w:color="auto" w:fill="auto"/>
            <w:vAlign w:val="center"/>
          </w:tcPr>
          <w:p w:rsidR="008F6555" w:rsidRPr="00A8033F" w:rsidRDefault="00384DDA" w:rsidP="00AB4A92">
            <w:pPr>
              <w:jc w:val="center"/>
              <w:rPr>
                <w:color w:val="000000"/>
                <w:szCs w:val="24"/>
              </w:rPr>
            </w:pPr>
            <w:r w:rsidRPr="00A8033F">
              <w:rPr>
                <w:color w:val="000000"/>
                <w:szCs w:val="24"/>
              </w:rPr>
              <w:t>0,558</w:t>
            </w:r>
          </w:p>
        </w:tc>
        <w:tc>
          <w:tcPr>
            <w:tcW w:w="1545" w:type="dxa"/>
            <w:tcBorders>
              <w:left w:val="single" w:sz="4" w:space="0" w:color="000000"/>
              <w:bottom w:val="single" w:sz="4" w:space="0" w:color="000000"/>
              <w:right w:val="single" w:sz="4" w:space="0" w:color="000000"/>
            </w:tcBorders>
            <w:shd w:val="clear" w:color="auto" w:fill="auto"/>
            <w:vAlign w:val="center"/>
          </w:tcPr>
          <w:p w:rsidR="008F6555" w:rsidRPr="00A8033F" w:rsidRDefault="008F6555" w:rsidP="00AB4A92">
            <w:pPr>
              <w:jc w:val="center"/>
              <w:rPr>
                <w:color w:val="000000"/>
                <w:szCs w:val="24"/>
              </w:rPr>
            </w:pPr>
            <w:r w:rsidRPr="00A8033F">
              <w:rPr>
                <w:color w:val="000000"/>
                <w:szCs w:val="24"/>
              </w:rPr>
              <w:t>1,042</w:t>
            </w:r>
          </w:p>
        </w:tc>
      </w:tr>
      <w:tr w:rsidR="008F6555" w:rsidRPr="00A8033F" w:rsidTr="00280799">
        <w:tc>
          <w:tcPr>
            <w:tcW w:w="581" w:type="dxa"/>
            <w:tcBorders>
              <w:left w:val="single" w:sz="4" w:space="0" w:color="000000"/>
              <w:bottom w:val="single" w:sz="4" w:space="0" w:color="000000"/>
            </w:tcBorders>
            <w:shd w:val="clear" w:color="auto" w:fill="auto"/>
            <w:vAlign w:val="center"/>
          </w:tcPr>
          <w:p w:rsidR="008F6555" w:rsidRPr="00A8033F" w:rsidRDefault="008F6555" w:rsidP="003D60BB">
            <w:pPr>
              <w:pStyle w:val="ConsPlusNormal"/>
              <w:widowControl/>
              <w:tabs>
                <w:tab w:val="left" w:pos="-15"/>
              </w:tabs>
              <w:ind w:firstLine="0"/>
              <w:jc w:val="center"/>
              <w:rPr>
                <w:rFonts w:ascii="Times New Roman" w:hAnsi="Times New Roman" w:cs="Times New Roman"/>
                <w:color w:val="000000"/>
                <w:sz w:val="24"/>
                <w:szCs w:val="24"/>
              </w:rPr>
            </w:pPr>
            <w:r w:rsidRPr="00A8033F">
              <w:rPr>
                <w:rFonts w:ascii="Times New Roman" w:hAnsi="Times New Roman" w:cs="Times New Roman"/>
                <w:sz w:val="24"/>
                <w:szCs w:val="24"/>
              </w:rPr>
              <w:t>3</w:t>
            </w:r>
          </w:p>
        </w:tc>
        <w:tc>
          <w:tcPr>
            <w:tcW w:w="3261" w:type="dxa"/>
            <w:tcBorders>
              <w:left w:val="single" w:sz="4" w:space="0" w:color="000000"/>
              <w:bottom w:val="single" w:sz="4" w:space="0" w:color="000000"/>
            </w:tcBorders>
            <w:shd w:val="clear" w:color="auto" w:fill="auto"/>
            <w:vAlign w:val="center"/>
          </w:tcPr>
          <w:p w:rsidR="008F6555" w:rsidRPr="00A8033F" w:rsidRDefault="00280799" w:rsidP="00280799">
            <w:pPr>
              <w:pStyle w:val="ConsPlusNormal"/>
              <w:widowControl/>
              <w:tabs>
                <w:tab w:val="left" w:pos="0"/>
              </w:tabs>
              <w:ind w:firstLine="0"/>
              <w:rPr>
                <w:rFonts w:ascii="Times New Roman" w:hAnsi="Times New Roman" w:cs="Times New Roman"/>
                <w:sz w:val="24"/>
                <w:szCs w:val="24"/>
              </w:rPr>
            </w:pPr>
            <w:r>
              <w:rPr>
                <w:rFonts w:ascii="Times New Roman" w:hAnsi="Times New Roman" w:cs="Times New Roman"/>
                <w:color w:val="000000"/>
                <w:sz w:val="24"/>
                <w:szCs w:val="24"/>
              </w:rPr>
              <w:t xml:space="preserve">Котельная Микрорайон </w:t>
            </w:r>
            <w:r w:rsidR="008F4B7A" w:rsidRPr="00A8033F">
              <w:rPr>
                <w:rFonts w:ascii="Times New Roman" w:hAnsi="Times New Roman" w:cs="Times New Roman"/>
                <w:color w:val="000000"/>
                <w:sz w:val="24"/>
                <w:szCs w:val="24"/>
              </w:rPr>
              <w:t>(№3),</w:t>
            </w:r>
            <w:r w:rsidR="008F4B7A" w:rsidRPr="00A8033F">
              <w:rPr>
                <w:rFonts w:ascii="Times New Roman" w:hAnsi="Times New Roman" w:cs="Times New Roman"/>
                <w:sz w:val="24"/>
                <w:szCs w:val="24"/>
              </w:rPr>
              <w:t xml:space="preserve"> </w:t>
            </w:r>
            <w:r w:rsidRPr="00280799">
              <w:rPr>
                <w:rFonts w:ascii="Times New Roman" w:hAnsi="Times New Roman" w:cs="Times New Roman"/>
                <w:sz w:val="24"/>
                <w:szCs w:val="24"/>
                <w:lang w:eastAsia="ru-RU"/>
              </w:rPr>
              <w:t>п.г.т. Поназырево,</w:t>
            </w:r>
            <w:r w:rsidRPr="00280799">
              <w:rPr>
                <w:rFonts w:ascii="Times New Roman" w:eastAsia="SimSun" w:hAnsi="Times New Roman" w:cs="Times New Roman"/>
                <w:sz w:val="24"/>
                <w:szCs w:val="24"/>
                <w:lang w:eastAsia="ru-RU"/>
              </w:rPr>
              <w:t xml:space="preserve"> </w:t>
            </w:r>
            <w:r w:rsidR="008F4B7A" w:rsidRPr="00A8033F">
              <w:rPr>
                <w:rFonts w:ascii="Times New Roman" w:hAnsi="Times New Roman" w:cs="Times New Roman"/>
                <w:sz w:val="24"/>
                <w:szCs w:val="24"/>
              </w:rPr>
              <w:t>м/р-он, д.2</w:t>
            </w:r>
          </w:p>
        </w:tc>
        <w:tc>
          <w:tcPr>
            <w:tcW w:w="1701" w:type="dxa"/>
            <w:tcBorders>
              <w:left w:val="single" w:sz="4" w:space="0" w:color="000000"/>
              <w:bottom w:val="single" w:sz="4" w:space="0" w:color="000000"/>
            </w:tcBorders>
            <w:shd w:val="clear" w:color="auto" w:fill="auto"/>
            <w:vAlign w:val="center"/>
          </w:tcPr>
          <w:p w:rsidR="008F6555" w:rsidRPr="00A8033F" w:rsidRDefault="00384DDA" w:rsidP="00AB4A92">
            <w:pPr>
              <w:pStyle w:val="ConsPlusNormal"/>
              <w:widowControl/>
              <w:tabs>
                <w:tab w:val="left" w:pos="0"/>
              </w:tabs>
              <w:ind w:firstLine="0"/>
              <w:jc w:val="center"/>
              <w:rPr>
                <w:rFonts w:ascii="Times New Roman" w:hAnsi="Times New Roman" w:cs="Times New Roman"/>
                <w:sz w:val="24"/>
                <w:szCs w:val="24"/>
              </w:rPr>
            </w:pPr>
            <w:r w:rsidRPr="00A8033F">
              <w:rPr>
                <w:rFonts w:ascii="Times New Roman" w:hAnsi="Times New Roman" w:cs="Times New Roman"/>
                <w:sz w:val="24"/>
                <w:szCs w:val="24"/>
              </w:rPr>
              <w:t>Адм. здание, ж/дома</w:t>
            </w:r>
          </w:p>
        </w:tc>
        <w:tc>
          <w:tcPr>
            <w:tcW w:w="1417" w:type="dxa"/>
            <w:tcBorders>
              <w:left w:val="single" w:sz="4" w:space="0" w:color="000000"/>
              <w:bottom w:val="single" w:sz="4" w:space="0" w:color="000000"/>
            </w:tcBorders>
            <w:shd w:val="clear" w:color="auto" w:fill="auto"/>
            <w:vAlign w:val="center"/>
          </w:tcPr>
          <w:p w:rsidR="008F6555" w:rsidRPr="00A8033F" w:rsidRDefault="003B4792" w:rsidP="00AB4A92">
            <w:pPr>
              <w:jc w:val="center"/>
              <w:rPr>
                <w:color w:val="000000"/>
                <w:szCs w:val="24"/>
              </w:rPr>
            </w:pPr>
            <w:r>
              <w:rPr>
                <w:color w:val="000000"/>
                <w:szCs w:val="24"/>
              </w:rPr>
              <w:t>0,262</w:t>
            </w:r>
          </w:p>
        </w:tc>
        <w:tc>
          <w:tcPr>
            <w:tcW w:w="709" w:type="dxa"/>
            <w:tcBorders>
              <w:left w:val="single" w:sz="4" w:space="0" w:color="000000"/>
              <w:bottom w:val="single" w:sz="4" w:space="0" w:color="000000"/>
            </w:tcBorders>
            <w:shd w:val="clear" w:color="auto" w:fill="auto"/>
            <w:vAlign w:val="center"/>
          </w:tcPr>
          <w:p w:rsidR="008F6555" w:rsidRPr="00A8033F" w:rsidRDefault="00384DDA" w:rsidP="00AB4A92">
            <w:pPr>
              <w:jc w:val="center"/>
              <w:rPr>
                <w:color w:val="000000"/>
                <w:szCs w:val="24"/>
              </w:rPr>
            </w:pPr>
            <w:r w:rsidRPr="00A8033F">
              <w:rPr>
                <w:color w:val="000000"/>
                <w:szCs w:val="24"/>
              </w:rPr>
              <w:t>-</w:t>
            </w:r>
          </w:p>
        </w:tc>
        <w:tc>
          <w:tcPr>
            <w:tcW w:w="850" w:type="dxa"/>
            <w:tcBorders>
              <w:left w:val="single" w:sz="4" w:space="0" w:color="000000"/>
              <w:bottom w:val="single" w:sz="4" w:space="0" w:color="000000"/>
            </w:tcBorders>
            <w:shd w:val="clear" w:color="auto" w:fill="auto"/>
            <w:vAlign w:val="center"/>
          </w:tcPr>
          <w:p w:rsidR="008F6555" w:rsidRPr="00A8033F" w:rsidRDefault="003B4792" w:rsidP="00AB4A92">
            <w:pPr>
              <w:jc w:val="center"/>
              <w:rPr>
                <w:color w:val="000000"/>
                <w:szCs w:val="24"/>
              </w:rPr>
            </w:pPr>
            <w:r>
              <w:rPr>
                <w:color w:val="000000"/>
                <w:szCs w:val="24"/>
              </w:rPr>
              <w:t>0,262</w:t>
            </w:r>
          </w:p>
        </w:tc>
        <w:tc>
          <w:tcPr>
            <w:tcW w:w="1545" w:type="dxa"/>
            <w:tcBorders>
              <w:left w:val="single" w:sz="4" w:space="0" w:color="000000"/>
              <w:bottom w:val="single" w:sz="4" w:space="0" w:color="000000"/>
              <w:right w:val="single" w:sz="4" w:space="0" w:color="000000"/>
            </w:tcBorders>
            <w:shd w:val="clear" w:color="auto" w:fill="auto"/>
            <w:vAlign w:val="center"/>
          </w:tcPr>
          <w:p w:rsidR="008F6555" w:rsidRPr="00A8033F" w:rsidRDefault="008F6555" w:rsidP="00AB4A92">
            <w:pPr>
              <w:jc w:val="center"/>
              <w:rPr>
                <w:color w:val="000000"/>
                <w:szCs w:val="24"/>
              </w:rPr>
            </w:pPr>
            <w:r w:rsidRPr="00A8033F">
              <w:rPr>
                <w:color w:val="000000"/>
                <w:szCs w:val="24"/>
              </w:rPr>
              <w:t>0,52</w:t>
            </w:r>
          </w:p>
        </w:tc>
      </w:tr>
      <w:tr w:rsidR="008F6555" w:rsidRPr="00A8033F" w:rsidTr="00280799">
        <w:tc>
          <w:tcPr>
            <w:tcW w:w="581" w:type="dxa"/>
            <w:tcBorders>
              <w:left w:val="single" w:sz="4" w:space="0" w:color="000000"/>
              <w:bottom w:val="single" w:sz="4" w:space="0" w:color="000000"/>
            </w:tcBorders>
            <w:shd w:val="clear" w:color="auto" w:fill="auto"/>
            <w:vAlign w:val="center"/>
          </w:tcPr>
          <w:p w:rsidR="008F6555" w:rsidRPr="00A8033F" w:rsidRDefault="008F6555" w:rsidP="00AB4A92">
            <w:pPr>
              <w:pStyle w:val="ConsPlusNormal"/>
              <w:widowControl/>
              <w:tabs>
                <w:tab w:val="left" w:pos="-15"/>
              </w:tabs>
              <w:ind w:firstLine="0"/>
              <w:jc w:val="center"/>
              <w:rPr>
                <w:rFonts w:ascii="Times New Roman" w:hAnsi="Times New Roman" w:cs="Times New Roman"/>
                <w:color w:val="000000"/>
                <w:sz w:val="24"/>
                <w:szCs w:val="24"/>
              </w:rPr>
            </w:pPr>
            <w:r w:rsidRPr="00A8033F">
              <w:rPr>
                <w:rFonts w:ascii="Times New Roman" w:hAnsi="Times New Roman" w:cs="Times New Roman"/>
                <w:sz w:val="24"/>
                <w:szCs w:val="24"/>
              </w:rPr>
              <w:t>4</w:t>
            </w:r>
          </w:p>
        </w:tc>
        <w:tc>
          <w:tcPr>
            <w:tcW w:w="3261" w:type="dxa"/>
            <w:tcBorders>
              <w:left w:val="single" w:sz="4" w:space="0" w:color="000000"/>
              <w:bottom w:val="single" w:sz="4" w:space="0" w:color="000000"/>
            </w:tcBorders>
            <w:shd w:val="clear" w:color="auto" w:fill="auto"/>
            <w:vAlign w:val="center"/>
          </w:tcPr>
          <w:p w:rsidR="009757F8" w:rsidRDefault="008F4B7A" w:rsidP="00280799">
            <w:pPr>
              <w:pStyle w:val="ConsPlusNormal"/>
              <w:widowControl/>
              <w:tabs>
                <w:tab w:val="left" w:pos="0"/>
              </w:tabs>
              <w:ind w:firstLine="0"/>
              <w:rPr>
                <w:rFonts w:ascii="Times New Roman" w:hAnsi="Times New Roman" w:cs="Times New Roman"/>
                <w:sz w:val="24"/>
                <w:szCs w:val="24"/>
              </w:rPr>
            </w:pPr>
            <w:r w:rsidRPr="00A8033F">
              <w:rPr>
                <w:rFonts w:ascii="Times New Roman" w:hAnsi="Times New Roman" w:cs="Times New Roman"/>
                <w:color w:val="000000"/>
                <w:sz w:val="24"/>
                <w:szCs w:val="24"/>
              </w:rPr>
              <w:t>Котельная СОШ (№4),</w:t>
            </w:r>
            <w:r w:rsidRPr="00A8033F">
              <w:rPr>
                <w:rFonts w:ascii="Times New Roman" w:hAnsi="Times New Roman" w:cs="Times New Roman"/>
                <w:sz w:val="24"/>
                <w:szCs w:val="24"/>
              </w:rPr>
              <w:t xml:space="preserve"> </w:t>
            </w:r>
          </w:p>
          <w:p w:rsidR="008F6555" w:rsidRPr="00A8033F" w:rsidRDefault="00280799" w:rsidP="00280799">
            <w:pPr>
              <w:pStyle w:val="ConsPlusNormal"/>
              <w:widowControl/>
              <w:tabs>
                <w:tab w:val="left" w:pos="0"/>
              </w:tabs>
              <w:ind w:firstLine="0"/>
              <w:rPr>
                <w:rFonts w:ascii="Times New Roman" w:hAnsi="Times New Roman" w:cs="Times New Roman"/>
                <w:sz w:val="24"/>
                <w:szCs w:val="24"/>
              </w:rPr>
            </w:pPr>
            <w:r w:rsidRPr="00280799">
              <w:rPr>
                <w:rFonts w:ascii="Times New Roman" w:hAnsi="Times New Roman" w:cs="Times New Roman"/>
                <w:sz w:val="24"/>
                <w:szCs w:val="24"/>
                <w:lang w:eastAsia="ru-RU"/>
              </w:rPr>
              <w:t>п.г.т. Поназырево,</w:t>
            </w:r>
            <w:r w:rsidRPr="00280799">
              <w:rPr>
                <w:rFonts w:ascii="Times New Roman" w:eastAsia="SimSun" w:hAnsi="Times New Roman" w:cs="Times New Roman"/>
                <w:sz w:val="24"/>
                <w:szCs w:val="24"/>
                <w:lang w:eastAsia="ru-RU"/>
              </w:rPr>
              <w:t xml:space="preserve"> </w:t>
            </w:r>
            <w:r w:rsidR="008F4B7A" w:rsidRPr="00A8033F">
              <w:rPr>
                <w:rFonts w:ascii="Times New Roman" w:hAnsi="Times New Roman" w:cs="Times New Roman"/>
                <w:sz w:val="24"/>
                <w:szCs w:val="24"/>
              </w:rPr>
              <w:t>ул. Новая, д.42а</w:t>
            </w:r>
          </w:p>
        </w:tc>
        <w:tc>
          <w:tcPr>
            <w:tcW w:w="1701" w:type="dxa"/>
            <w:tcBorders>
              <w:left w:val="single" w:sz="4" w:space="0" w:color="000000"/>
              <w:bottom w:val="single" w:sz="4" w:space="0" w:color="000000"/>
            </w:tcBorders>
            <w:shd w:val="clear" w:color="auto" w:fill="auto"/>
            <w:vAlign w:val="center"/>
          </w:tcPr>
          <w:p w:rsidR="008F6555" w:rsidRPr="00A8033F" w:rsidRDefault="00384DDA" w:rsidP="00AB4A92">
            <w:pPr>
              <w:pStyle w:val="ConsPlusNormal"/>
              <w:widowControl/>
              <w:tabs>
                <w:tab w:val="left" w:pos="0"/>
              </w:tabs>
              <w:ind w:firstLine="0"/>
              <w:jc w:val="center"/>
              <w:rPr>
                <w:rFonts w:ascii="Times New Roman" w:hAnsi="Times New Roman" w:cs="Times New Roman"/>
                <w:sz w:val="24"/>
                <w:szCs w:val="24"/>
              </w:rPr>
            </w:pPr>
            <w:r w:rsidRPr="00A8033F">
              <w:rPr>
                <w:rFonts w:ascii="Times New Roman" w:hAnsi="Times New Roman" w:cs="Times New Roman"/>
                <w:sz w:val="24"/>
                <w:szCs w:val="24"/>
              </w:rPr>
              <w:t>Детский сад, школа, ж/дом</w:t>
            </w:r>
          </w:p>
        </w:tc>
        <w:tc>
          <w:tcPr>
            <w:tcW w:w="1417" w:type="dxa"/>
            <w:tcBorders>
              <w:left w:val="single" w:sz="4" w:space="0" w:color="000000"/>
              <w:bottom w:val="single" w:sz="4" w:space="0" w:color="000000"/>
            </w:tcBorders>
            <w:shd w:val="clear" w:color="auto" w:fill="auto"/>
            <w:vAlign w:val="center"/>
          </w:tcPr>
          <w:p w:rsidR="008F6555" w:rsidRPr="00A8033F" w:rsidRDefault="00384DDA" w:rsidP="00AB4A92">
            <w:pPr>
              <w:jc w:val="center"/>
              <w:rPr>
                <w:rFonts w:eastAsia="Times New Roman"/>
                <w:bCs/>
                <w:color w:val="000000"/>
                <w:szCs w:val="24"/>
              </w:rPr>
            </w:pPr>
            <w:r w:rsidRPr="00A8033F">
              <w:rPr>
                <w:rFonts w:eastAsia="Times New Roman"/>
                <w:bCs/>
                <w:color w:val="000000"/>
                <w:szCs w:val="24"/>
              </w:rPr>
              <w:t>0,482</w:t>
            </w:r>
          </w:p>
        </w:tc>
        <w:tc>
          <w:tcPr>
            <w:tcW w:w="709" w:type="dxa"/>
            <w:tcBorders>
              <w:left w:val="single" w:sz="4" w:space="0" w:color="000000"/>
              <w:bottom w:val="single" w:sz="4" w:space="0" w:color="000000"/>
            </w:tcBorders>
            <w:shd w:val="clear" w:color="auto" w:fill="auto"/>
            <w:vAlign w:val="center"/>
          </w:tcPr>
          <w:p w:rsidR="008F6555" w:rsidRPr="00A8033F" w:rsidRDefault="00384DDA" w:rsidP="00AB4A92">
            <w:pPr>
              <w:jc w:val="center"/>
              <w:rPr>
                <w:rFonts w:eastAsia="Times New Roman"/>
                <w:bCs/>
                <w:color w:val="000000"/>
                <w:szCs w:val="24"/>
              </w:rPr>
            </w:pPr>
            <w:r w:rsidRPr="00A8033F">
              <w:rPr>
                <w:rFonts w:eastAsia="Times New Roman"/>
                <w:bCs/>
                <w:color w:val="000000"/>
                <w:szCs w:val="24"/>
              </w:rPr>
              <w:t>-</w:t>
            </w:r>
          </w:p>
        </w:tc>
        <w:tc>
          <w:tcPr>
            <w:tcW w:w="850" w:type="dxa"/>
            <w:tcBorders>
              <w:left w:val="single" w:sz="4" w:space="0" w:color="000000"/>
              <w:bottom w:val="single" w:sz="4" w:space="0" w:color="000000"/>
            </w:tcBorders>
            <w:shd w:val="clear" w:color="auto" w:fill="auto"/>
            <w:vAlign w:val="center"/>
          </w:tcPr>
          <w:p w:rsidR="008F6555" w:rsidRPr="00A8033F" w:rsidRDefault="00384DDA" w:rsidP="00AB4A92">
            <w:pPr>
              <w:jc w:val="center"/>
              <w:rPr>
                <w:color w:val="000000"/>
                <w:szCs w:val="24"/>
              </w:rPr>
            </w:pPr>
            <w:r w:rsidRPr="00A8033F">
              <w:rPr>
                <w:color w:val="000000"/>
                <w:szCs w:val="24"/>
              </w:rPr>
              <w:t>0,482</w:t>
            </w:r>
          </w:p>
        </w:tc>
        <w:tc>
          <w:tcPr>
            <w:tcW w:w="1545" w:type="dxa"/>
            <w:tcBorders>
              <w:left w:val="single" w:sz="4" w:space="0" w:color="000000"/>
              <w:bottom w:val="single" w:sz="4" w:space="0" w:color="000000"/>
              <w:right w:val="single" w:sz="4" w:space="0" w:color="000000"/>
            </w:tcBorders>
            <w:shd w:val="clear" w:color="auto" w:fill="auto"/>
            <w:vAlign w:val="center"/>
          </w:tcPr>
          <w:p w:rsidR="008F6555" w:rsidRPr="00A8033F" w:rsidRDefault="008F6555" w:rsidP="00AB4A92">
            <w:pPr>
              <w:jc w:val="center"/>
              <w:rPr>
                <w:color w:val="000000"/>
                <w:szCs w:val="24"/>
              </w:rPr>
            </w:pPr>
            <w:r w:rsidRPr="00A8033F">
              <w:rPr>
                <w:color w:val="000000"/>
                <w:szCs w:val="24"/>
              </w:rPr>
              <w:t>0,875</w:t>
            </w:r>
          </w:p>
        </w:tc>
      </w:tr>
      <w:tr w:rsidR="008F6555" w:rsidRPr="00A8033F" w:rsidTr="00280799">
        <w:tc>
          <w:tcPr>
            <w:tcW w:w="581" w:type="dxa"/>
            <w:tcBorders>
              <w:left w:val="single" w:sz="4" w:space="0" w:color="000000"/>
              <w:bottom w:val="single" w:sz="4" w:space="0" w:color="000000"/>
            </w:tcBorders>
            <w:shd w:val="clear" w:color="auto" w:fill="auto"/>
            <w:vAlign w:val="center"/>
          </w:tcPr>
          <w:p w:rsidR="008F6555" w:rsidRPr="00A8033F" w:rsidRDefault="008F6555" w:rsidP="00AB4A92">
            <w:pPr>
              <w:pStyle w:val="ConsPlusNormal"/>
              <w:widowControl/>
              <w:tabs>
                <w:tab w:val="left" w:pos="-15"/>
              </w:tabs>
              <w:ind w:firstLine="0"/>
              <w:jc w:val="center"/>
              <w:rPr>
                <w:rFonts w:ascii="Times New Roman" w:hAnsi="Times New Roman" w:cs="Times New Roman"/>
                <w:color w:val="000000"/>
                <w:sz w:val="24"/>
                <w:szCs w:val="24"/>
              </w:rPr>
            </w:pPr>
            <w:r w:rsidRPr="00A8033F">
              <w:rPr>
                <w:rFonts w:ascii="Times New Roman" w:hAnsi="Times New Roman" w:cs="Times New Roman"/>
                <w:sz w:val="24"/>
                <w:szCs w:val="24"/>
              </w:rPr>
              <w:t>5</w:t>
            </w:r>
          </w:p>
        </w:tc>
        <w:tc>
          <w:tcPr>
            <w:tcW w:w="3261" w:type="dxa"/>
            <w:tcBorders>
              <w:left w:val="single" w:sz="4" w:space="0" w:color="000000"/>
              <w:bottom w:val="single" w:sz="4" w:space="0" w:color="000000"/>
            </w:tcBorders>
            <w:shd w:val="clear" w:color="auto" w:fill="auto"/>
            <w:vAlign w:val="center"/>
          </w:tcPr>
          <w:p w:rsidR="009757F8" w:rsidRDefault="008F4B7A" w:rsidP="009757F8">
            <w:pPr>
              <w:pStyle w:val="ConsPlusNormal"/>
              <w:widowControl/>
              <w:tabs>
                <w:tab w:val="left" w:pos="0"/>
              </w:tabs>
              <w:ind w:firstLine="0"/>
              <w:rPr>
                <w:rFonts w:ascii="Times New Roman" w:hAnsi="Times New Roman" w:cs="Times New Roman"/>
                <w:color w:val="000000"/>
                <w:sz w:val="24"/>
                <w:szCs w:val="24"/>
              </w:rPr>
            </w:pPr>
            <w:r w:rsidRPr="00A8033F">
              <w:rPr>
                <w:rFonts w:ascii="Times New Roman" w:hAnsi="Times New Roman" w:cs="Times New Roman"/>
                <w:color w:val="000000"/>
                <w:sz w:val="24"/>
                <w:szCs w:val="24"/>
              </w:rPr>
              <w:t xml:space="preserve">Котельная КБО (№5), </w:t>
            </w:r>
          </w:p>
          <w:p w:rsidR="009757F8" w:rsidRDefault="009757F8" w:rsidP="009757F8">
            <w:pPr>
              <w:pStyle w:val="ConsPlusNormal"/>
              <w:widowControl/>
              <w:tabs>
                <w:tab w:val="left" w:pos="0"/>
              </w:tabs>
              <w:ind w:firstLine="0"/>
              <w:rPr>
                <w:rFonts w:ascii="Times New Roman" w:eastAsia="SimSun" w:hAnsi="Times New Roman" w:cs="Times New Roman"/>
                <w:sz w:val="24"/>
                <w:szCs w:val="24"/>
                <w:lang w:eastAsia="ru-RU"/>
              </w:rPr>
            </w:pPr>
            <w:r w:rsidRPr="00280799">
              <w:rPr>
                <w:rFonts w:ascii="Times New Roman" w:hAnsi="Times New Roman" w:cs="Times New Roman"/>
                <w:sz w:val="24"/>
                <w:szCs w:val="24"/>
                <w:lang w:eastAsia="ru-RU"/>
              </w:rPr>
              <w:t>п.г.т. Поназырево,</w:t>
            </w:r>
            <w:r w:rsidRPr="00280799">
              <w:rPr>
                <w:rFonts w:ascii="Times New Roman" w:eastAsia="SimSun" w:hAnsi="Times New Roman" w:cs="Times New Roman"/>
                <w:sz w:val="24"/>
                <w:szCs w:val="24"/>
                <w:lang w:eastAsia="ru-RU"/>
              </w:rPr>
              <w:t xml:space="preserve"> </w:t>
            </w:r>
          </w:p>
          <w:p w:rsidR="008F6555" w:rsidRPr="00A8033F" w:rsidRDefault="008F4B7A" w:rsidP="009757F8">
            <w:pPr>
              <w:pStyle w:val="ConsPlusNormal"/>
              <w:widowControl/>
              <w:tabs>
                <w:tab w:val="left" w:pos="0"/>
              </w:tabs>
              <w:ind w:firstLine="0"/>
              <w:rPr>
                <w:rFonts w:ascii="Times New Roman" w:hAnsi="Times New Roman" w:cs="Times New Roman"/>
                <w:sz w:val="24"/>
                <w:szCs w:val="24"/>
              </w:rPr>
            </w:pPr>
            <w:r w:rsidRPr="00A8033F">
              <w:rPr>
                <w:rFonts w:ascii="Times New Roman" w:hAnsi="Times New Roman" w:cs="Times New Roman"/>
                <w:sz w:val="24"/>
                <w:szCs w:val="24"/>
              </w:rPr>
              <w:t>ул. Вокзальная, д.3а</w:t>
            </w:r>
          </w:p>
        </w:tc>
        <w:tc>
          <w:tcPr>
            <w:tcW w:w="1701" w:type="dxa"/>
            <w:tcBorders>
              <w:left w:val="single" w:sz="4" w:space="0" w:color="000000"/>
              <w:bottom w:val="single" w:sz="4" w:space="0" w:color="000000"/>
            </w:tcBorders>
            <w:shd w:val="clear" w:color="auto" w:fill="auto"/>
            <w:vAlign w:val="center"/>
          </w:tcPr>
          <w:p w:rsidR="008F6555" w:rsidRPr="00A8033F" w:rsidRDefault="00FE7AAD" w:rsidP="00AB4A92">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Школа, общественные</w:t>
            </w:r>
            <w:r w:rsidR="00384DDA" w:rsidRPr="00A8033F">
              <w:rPr>
                <w:rFonts w:ascii="Times New Roman" w:hAnsi="Times New Roman" w:cs="Times New Roman"/>
                <w:sz w:val="24"/>
                <w:szCs w:val="24"/>
              </w:rPr>
              <w:t xml:space="preserve"> здания, ж/дом</w:t>
            </w:r>
          </w:p>
        </w:tc>
        <w:tc>
          <w:tcPr>
            <w:tcW w:w="1417" w:type="dxa"/>
            <w:tcBorders>
              <w:left w:val="single" w:sz="4" w:space="0" w:color="000000"/>
              <w:bottom w:val="single" w:sz="4" w:space="0" w:color="000000"/>
            </w:tcBorders>
            <w:shd w:val="clear" w:color="auto" w:fill="auto"/>
            <w:vAlign w:val="center"/>
          </w:tcPr>
          <w:p w:rsidR="008F6555" w:rsidRPr="00A8033F" w:rsidRDefault="00384DDA" w:rsidP="00AB4A92">
            <w:pPr>
              <w:jc w:val="center"/>
              <w:rPr>
                <w:color w:val="000000"/>
                <w:szCs w:val="24"/>
              </w:rPr>
            </w:pPr>
            <w:r w:rsidRPr="00A8033F">
              <w:rPr>
                <w:color w:val="000000"/>
                <w:szCs w:val="24"/>
              </w:rPr>
              <w:t>0,385</w:t>
            </w:r>
          </w:p>
        </w:tc>
        <w:tc>
          <w:tcPr>
            <w:tcW w:w="709" w:type="dxa"/>
            <w:tcBorders>
              <w:left w:val="single" w:sz="4" w:space="0" w:color="000000"/>
              <w:bottom w:val="single" w:sz="4" w:space="0" w:color="000000"/>
            </w:tcBorders>
            <w:shd w:val="clear" w:color="auto" w:fill="auto"/>
            <w:vAlign w:val="center"/>
          </w:tcPr>
          <w:p w:rsidR="008F6555" w:rsidRPr="00A8033F" w:rsidRDefault="00384DDA" w:rsidP="00AB4A92">
            <w:pPr>
              <w:jc w:val="center"/>
              <w:rPr>
                <w:color w:val="000000"/>
                <w:szCs w:val="24"/>
              </w:rPr>
            </w:pPr>
            <w:r w:rsidRPr="00A8033F">
              <w:rPr>
                <w:color w:val="000000"/>
                <w:szCs w:val="24"/>
              </w:rPr>
              <w:t>-</w:t>
            </w:r>
          </w:p>
        </w:tc>
        <w:tc>
          <w:tcPr>
            <w:tcW w:w="850" w:type="dxa"/>
            <w:tcBorders>
              <w:left w:val="single" w:sz="4" w:space="0" w:color="000000"/>
              <w:bottom w:val="single" w:sz="4" w:space="0" w:color="000000"/>
            </w:tcBorders>
            <w:shd w:val="clear" w:color="auto" w:fill="auto"/>
            <w:vAlign w:val="center"/>
          </w:tcPr>
          <w:p w:rsidR="008F6555" w:rsidRPr="00A8033F" w:rsidRDefault="00384DDA" w:rsidP="00AB4A92">
            <w:pPr>
              <w:jc w:val="center"/>
              <w:rPr>
                <w:color w:val="000000"/>
                <w:szCs w:val="24"/>
              </w:rPr>
            </w:pPr>
            <w:r w:rsidRPr="00A8033F">
              <w:rPr>
                <w:color w:val="000000"/>
                <w:szCs w:val="24"/>
              </w:rPr>
              <w:t>0,385</w:t>
            </w:r>
          </w:p>
        </w:tc>
        <w:tc>
          <w:tcPr>
            <w:tcW w:w="1545" w:type="dxa"/>
            <w:tcBorders>
              <w:left w:val="single" w:sz="4" w:space="0" w:color="000000"/>
              <w:bottom w:val="single" w:sz="4" w:space="0" w:color="000000"/>
              <w:right w:val="single" w:sz="4" w:space="0" w:color="000000"/>
            </w:tcBorders>
            <w:shd w:val="clear" w:color="auto" w:fill="auto"/>
            <w:vAlign w:val="center"/>
          </w:tcPr>
          <w:p w:rsidR="008F6555" w:rsidRPr="00A8033F" w:rsidRDefault="008F6555" w:rsidP="00AB4A92">
            <w:pPr>
              <w:jc w:val="center"/>
              <w:rPr>
                <w:color w:val="000000"/>
                <w:szCs w:val="24"/>
              </w:rPr>
            </w:pPr>
            <w:r w:rsidRPr="00A8033F">
              <w:rPr>
                <w:color w:val="000000"/>
                <w:szCs w:val="24"/>
              </w:rPr>
              <w:t>1,361</w:t>
            </w:r>
          </w:p>
        </w:tc>
      </w:tr>
      <w:tr w:rsidR="00327663" w:rsidRPr="00327663" w:rsidTr="00327663">
        <w:tc>
          <w:tcPr>
            <w:tcW w:w="581" w:type="dxa"/>
            <w:tcBorders>
              <w:left w:val="single" w:sz="4" w:space="0" w:color="000000"/>
              <w:bottom w:val="single" w:sz="4" w:space="0" w:color="000000"/>
            </w:tcBorders>
            <w:shd w:val="clear" w:color="auto" w:fill="auto"/>
            <w:vAlign w:val="center"/>
          </w:tcPr>
          <w:p w:rsidR="00327663" w:rsidRPr="00327663" w:rsidRDefault="00327663" w:rsidP="00327663">
            <w:pPr>
              <w:jc w:val="center"/>
              <w:rPr>
                <w:b/>
              </w:rPr>
            </w:pPr>
          </w:p>
        </w:tc>
        <w:tc>
          <w:tcPr>
            <w:tcW w:w="3261" w:type="dxa"/>
            <w:tcBorders>
              <w:left w:val="single" w:sz="4" w:space="0" w:color="000000"/>
              <w:bottom w:val="single" w:sz="4" w:space="0" w:color="000000"/>
            </w:tcBorders>
            <w:shd w:val="clear" w:color="auto" w:fill="auto"/>
            <w:vAlign w:val="center"/>
          </w:tcPr>
          <w:p w:rsidR="00327663" w:rsidRPr="00327663" w:rsidRDefault="00327663" w:rsidP="00327663">
            <w:pPr>
              <w:jc w:val="center"/>
              <w:rPr>
                <w:b/>
              </w:rPr>
            </w:pPr>
            <w:r w:rsidRPr="00327663">
              <w:rPr>
                <w:b/>
              </w:rPr>
              <w:t>Итого</w:t>
            </w:r>
          </w:p>
        </w:tc>
        <w:tc>
          <w:tcPr>
            <w:tcW w:w="1701" w:type="dxa"/>
            <w:tcBorders>
              <w:left w:val="single" w:sz="4" w:space="0" w:color="000000"/>
              <w:bottom w:val="single" w:sz="4" w:space="0" w:color="000000"/>
            </w:tcBorders>
            <w:shd w:val="clear" w:color="auto" w:fill="auto"/>
            <w:vAlign w:val="center"/>
          </w:tcPr>
          <w:p w:rsidR="00327663" w:rsidRPr="00327663" w:rsidRDefault="00327663" w:rsidP="00327663">
            <w:pPr>
              <w:jc w:val="center"/>
              <w:rPr>
                <w:b/>
              </w:rPr>
            </w:pPr>
          </w:p>
        </w:tc>
        <w:tc>
          <w:tcPr>
            <w:tcW w:w="1417" w:type="dxa"/>
            <w:tcBorders>
              <w:left w:val="single" w:sz="4" w:space="0" w:color="000000"/>
              <w:bottom w:val="single" w:sz="4" w:space="0" w:color="000000"/>
            </w:tcBorders>
            <w:shd w:val="clear" w:color="auto" w:fill="auto"/>
            <w:vAlign w:val="center"/>
          </w:tcPr>
          <w:p w:rsidR="00327663" w:rsidRPr="00327663" w:rsidRDefault="003B4792" w:rsidP="00327663">
            <w:pPr>
              <w:jc w:val="center"/>
              <w:rPr>
                <w:b/>
              </w:rPr>
            </w:pPr>
            <w:r>
              <w:rPr>
                <w:b/>
              </w:rPr>
              <w:t>2,717</w:t>
            </w:r>
          </w:p>
        </w:tc>
        <w:tc>
          <w:tcPr>
            <w:tcW w:w="709" w:type="dxa"/>
            <w:tcBorders>
              <w:left w:val="single" w:sz="4" w:space="0" w:color="000000"/>
              <w:bottom w:val="single" w:sz="4" w:space="0" w:color="000000"/>
            </w:tcBorders>
            <w:shd w:val="clear" w:color="auto" w:fill="auto"/>
            <w:vAlign w:val="center"/>
          </w:tcPr>
          <w:p w:rsidR="00327663" w:rsidRPr="00327663" w:rsidRDefault="00327663" w:rsidP="00327663">
            <w:pPr>
              <w:jc w:val="center"/>
              <w:rPr>
                <w:b/>
              </w:rPr>
            </w:pPr>
            <w:r w:rsidRPr="00327663">
              <w:rPr>
                <w:b/>
              </w:rPr>
              <w:t>-</w:t>
            </w:r>
          </w:p>
        </w:tc>
        <w:tc>
          <w:tcPr>
            <w:tcW w:w="850" w:type="dxa"/>
            <w:tcBorders>
              <w:left w:val="single" w:sz="4" w:space="0" w:color="000000"/>
              <w:bottom w:val="single" w:sz="4" w:space="0" w:color="000000"/>
            </w:tcBorders>
            <w:shd w:val="clear" w:color="auto" w:fill="auto"/>
            <w:vAlign w:val="center"/>
          </w:tcPr>
          <w:p w:rsidR="00327663" w:rsidRPr="00327663" w:rsidRDefault="003B4792" w:rsidP="00327663">
            <w:pPr>
              <w:jc w:val="center"/>
              <w:rPr>
                <w:b/>
              </w:rPr>
            </w:pPr>
            <w:r>
              <w:rPr>
                <w:b/>
              </w:rPr>
              <w:t>2,717</w:t>
            </w:r>
          </w:p>
        </w:tc>
        <w:tc>
          <w:tcPr>
            <w:tcW w:w="1545" w:type="dxa"/>
            <w:tcBorders>
              <w:left w:val="single" w:sz="4" w:space="0" w:color="000000"/>
              <w:bottom w:val="single" w:sz="4" w:space="0" w:color="000000"/>
              <w:right w:val="single" w:sz="4" w:space="0" w:color="000000"/>
            </w:tcBorders>
            <w:shd w:val="clear" w:color="auto" w:fill="auto"/>
            <w:vAlign w:val="center"/>
          </w:tcPr>
          <w:p w:rsidR="00327663" w:rsidRPr="00327663" w:rsidRDefault="00327663" w:rsidP="00327663">
            <w:pPr>
              <w:jc w:val="center"/>
              <w:rPr>
                <w:b/>
              </w:rPr>
            </w:pPr>
            <w:r w:rsidRPr="00327663">
              <w:rPr>
                <w:b/>
              </w:rPr>
              <w:t>6,145</w:t>
            </w:r>
          </w:p>
        </w:tc>
      </w:tr>
      <w:tr w:rsidR="00025AE0" w:rsidRPr="00327663" w:rsidTr="00D030AB">
        <w:tc>
          <w:tcPr>
            <w:tcW w:w="10064" w:type="dxa"/>
            <w:gridSpan w:val="7"/>
            <w:tcBorders>
              <w:left w:val="single" w:sz="4" w:space="0" w:color="000000"/>
              <w:bottom w:val="single" w:sz="4" w:space="0" w:color="000000"/>
              <w:right w:val="single" w:sz="4" w:space="0" w:color="000000"/>
            </w:tcBorders>
            <w:shd w:val="clear" w:color="auto" w:fill="auto"/>
            <w:vAlign w:val="center"/>
          </w:tcPr>
          <w:p w:rsidR="00025AE0" w:rsidRPr="00327663" w:rsidRDefault="00025AE0" w:rsidP="00327663">
            <w:pPr>
              <w:jc w:val="center"/>
              <w:rPr>
                <w:b/>
              </w:rPr>
            </w:pPr>
            <w:r w:rsidRPr="00327663">
              <w:rPr>
                <w:bCs/>
                <w:szCs w:val="24"/>
              </w:rPr>
              <w:t>ИП Горохов С.Ж.</w:t>
            </w:r>
          </w:p>
        </w:tc>
      </w:tr>
      <w:tr w:rsidR="00025AE0" w:rsidRPr="00327663" w:rsidTr="00327663">
        <w:tc>
          <w:tcPr>
            <w:tcW w:w="581" w:type="dxa"/>
            <w:tcBorders>
              <w:left w:val="single" w:sz="4" w:space="0" w:color="000000"/>
              <w:bottom w:val="single" w:sz="4" w:space="0" w:color="000000"/>
            </w:tcBorders>
            <w:shd w:val="clear" w:color="auto" w:fill="auto"/>
            <w:vAlign w:val="center"/>
          </w:tcPr>
          <w:p w:rsidR="00025AE0" w:rsidRPr="00833908" w:rsidRDefault="00025AE0" w:rsidP="00025AE0">
            <w:pPr>
              <w:pStyle w:val="ConsPlusNormal"/>
              <w:widowControl/>
              <w:ind w:firstLine="0"/>
              <w:jc w:val="center"/>
              <w:rPr>
                <w:rFonts w:ascii="Times New Roman" w:hAnsi="Times New Roman" w:cs="Times New Roman"/>
                <w:sz w:val="24"/>
                <w:szCs w:val="24"/>
              </w:rPr>
            </w:pPr>
            <w:r w:rsidRPr="00833908">
              <w:rPr>
                <w:rFonts w:ascii="Times New Roman" w:hAnsi="Times New Roman" w:cs="Times New Roman"/>
                <w:sz w:val="24"/>
                <w:szCs w:val="24"/>
              </w:rPr>
              <w:t>1</w:t>
            </w:r>
          </w:p>
        </w:tc>
        <w:tc>
          <w:tcPr>
            <w:tcW w:w="3261" w:type="dxa"/>
            <w:tcBorders>
              <w:left w:val="single" w:sz="4" w:space="0" w:color="000000"/>
              <w:bottom w:val="single" w:sz="4" w:space="0" w:color="000000"/>
            </w:tcBorders>
            <w:shd w:val="clear" w:color="auto" w:fill="auto"/>
            <w:vAlign w:val="center"/>
          </w:tcPr>
          <w:p w:rsidR="00025AE0" w:rsidRPr="00833908" w:rsidRDefault="00025AE0" w:rsidP="00025AE0">
            <w:pPr>
              <w:pStyle w:val="ConsPlusNormal"/>
              <w:widowControl/>
              <w:ind w:firstLine="0"/>
              <w:rPr>
                <w:rFonts w:ascii="Times New Roman" w:hAnsi="Times New Roman" w:cs="Times New Roman"/>
                <w:color w:val="000000"/>
                <w:sz w:val="24"/>
                <w:szCs w:val="24"/>
              </w:rPr>
            </w:pPr>
            <w:r w:rsidRPr="00833908">
              <w:rPr>
                <w:rFonts w:ascii="Times New Roman" w:hAnsi="Times New Roman" w:cs="Times New Roman"/>
                <w:color w:val="000000"/>
                <w:sz w:val="24"/>
                <w:szCs w:val="24"/>
              </w:rPr>
              <w:t xml:space="preserve">Котельная </w:t>
            </w:r>
          </w:p>
          <w:p w:rsidR="00025AE0" w:rsidRPr="00833908" w:rsidRDefault="00025AE0" w:rsidP="00025AE0">
            <w:pPr>
              <w:pStyle w:val="ConsPlusNormal"/>
              <w:widowControl/>
              <w:ind w:firstLine="0"/>
              <w:rPr>
                <w:rFonts w:ascii="Times New Roman" w:hAnsi="Times New Roman" w:cs="Times New Roman"/>
                <w:bCs/>
                <w:sz w:val="24"/>
                <w:szCs w:val="24"/>
              </w:rPr>
            </w:pPr>
            <w:r w:rsidRPr="00833908">
              <w:rPr>
                <w:rFonts w:ascii="Times New Roman" w:hAnsi="Times New Roman" w:cs="Times New Roman"/>
                <w:color w:val="000000"/>
                <w:sz w:val="24"/>
                <w:szCs w:val="24"/>
              </w:rPr>
              <w:t>п.г.т. Поназырево, ул. Новая, д.2</w:t>
            </w:r>
          </w:p>
        </w:tc>
        <w:tc>
          <w:tcPr>
            <w:tcW w:w="1701" w:type="dxa"/>
            <w:tcBorders>
              <w:left w:val="single" w:sz="4" w:space="0" w:color="000000"/>
              <w:bottom w:val="single" w:sz="4" w:space="0" w:color="000000"/>
            </w:tcBorders>
            <w:shd w:val="clear" w:color="auto" w:fill="auto"/>
            <w:vAlign w:val="center"/>
          </w:tcPr>
          <w:p w:rsidR="00025AE0" w:rsidRPr="00833908" w:rsidRDefault="00025AE0" w:rsidP="00E80145">
            <w:pPr>
              <w:pStyle w:val="ConsPlusNormal"/>
              <w:widowControl/>
              <w:snapToGrid w:val="0"/>
              <w:ind w:firstLine="0"/>
              <w:jc w:val="center"/>
              <w:rPr>
                <w:rFonts w:ascii="Times New Roman" w:hAnsi="Times New Roman" w:cs="Times New Roman"/>
                <w:sz w:val="24"/>
                <w:szCs w:val="24"/>
              </w:rPr>
            </w:pPr>
            <w:r w:rsidRPr="00833908">
              <w:rPr>
                <w:rFonts w:ascii="Times New Roman" w:hAnsi="Times New Roman" w:cs="Times New Roman"/>
                <w:color w:val="000000"/>
                <w:sz w:val="24"/>
                <w:szCs w:val="24"/>
              </w:rPr>
              <w:t>ФКУ ИК-2 УФСИН России по</w:t>
            </w:r>
            <w:r w:rsidRPr="00833908">
              <w:rPr>
                <w:rFonts w:ascii="Times New Roman" w:hAnsi="Times New Roman" w:cs="Times New Roman"/>
                <w:bCs/>
                <w:sz w:val="24"/>
                <w:szCs w:val="24"/>
              </w:rPr>
              <w:t xml:space="preserve"> </w:t>
            </w:r>
            <w:r w:rsidR="00E80145">
              <w:rPr>
                <w:rFonts w:ascii="Times New Roman" w:hAnsi="Times New Roman" w:cs="Times New Roman"/>
                <w:bCs/>
                <w:sz w:val="24"/>
                <w:szCs w:val="24"/>
              </w:rPr>
              <w:t xml:space="preserve">КО </w:t>
            </w:r>
          </w:p>
        </w:tc>
        <w:tc>
          <w:tcPr>
            <w:tcW w:w="1417" w:type="dxa"/>
            <w:tcBorders>
              <w:left w:val="single" w:sz="4" w:space="0" w:color="000000"/>
              <w:bottom w:val="single" w:sz="4" w:space="0" w:color="000000"/>
            </w:tcBorders>
            <w:shd w:val="clear" w:color="auto" w:fill="auto"/>
            <w:vAlign w:val="center"/>
          </w:tcPr>
          <w:p w:rsidR="00025AE0" w:rsidRPr="00833908" w:rsidRDefault="00025AE0" w:rsidP="00025AE0">
            <w:pPr>
              <w:jc w:val="center"/>
              <w:rPr>
                <w:color w:val="000000"/>
                <w:szCs w:val="24"/>
              </w:rPr>
            </w:pPr>
            <w:r w:rsidRPr="00833908">
              <w:rPr>
                <w:color w:val="000000"/>
                <w:szCs w:val="24"/>
              </w:rPr>
              <w:t>1,05</w:t>
            </w:r>
          </w:p>
        </w:tc>
        <w:tc>
          <w:tcPr>
            <w:tcW w:w="709" w:type="dxa"/>
            <w:tcBorders>
              <w:left w:val="single" w:sz="4" w:space="0" w:color="000000"/>
              <w:bottom w:val="single" w:sz="4" w:space="0" w:color="000000"/>
            </w:tcBorders>
            <w:shd w:val="clear" w:color="auto" w:fill="auto"/>
            <w:vAlign w:val="center"/>
          </w:tcPr>
          <w:p w:rsidR="00025AE0" w:rsidRPr="00833908" w:rsidRDefault="00025AE0" w:rsidP="00025AE0">
            <w:pPr>
              <w:jc w:val="center"/>
              <w:rPr>
                <w:color w:val="000000"/>
                <w:szCs w:val="24"/>
              </w:rPr>
            </w:pPr>
            <w:r>
              <w:rPr>
                <w:rFonts w:eastAsia="SimSun"/>
                <w:bCs/>
                <w:color w:val="000000"/>
                <w:szCs w:val="24"/>
                <w:lang w:eastAsia="ru-RU"/>
              </w:rPr>
              <w:t>0,088</w:t>
            </w:r>
          </w:p>
        </w:tc>
        <w:tc>
          <w:tcPr>
            <w:tcW w:w="850" w:type="dxa"/>
            <w:tcBorders>
              <w:left w:val="single" w:sz="4" w:space="0" w:color="000000"/>
              <w:bottom w:val="single" w:sz="4" w:space="0" w:color="000000"/>
            </w:tcBorders>
            <w:shd w:val="clear" w:color="auto" w:fill="auto"/>
            <w:vAlign w:val="center"/>
          </w:tcPr>
          <w:p w:rsidR="00025AE0" w:rsidRPr="00833908" w:rsidRDefault="00025AE0" w:rsidP="00025AE0">
            <w:pPr>
              <w:jc w:val="center"/>
              <w:rPr>
                <w:color w:val="000000"/>
                <w:szCs w:val="24"/>
              </w:rPr>
            </w:pPr>
            <w:r w:rsidRPr="00833908">
              <w:rPr>
                <w:rFonts w:eastAsia="SimSun"/>
                <w:bCs/>
                <w:color w:val="000000"/>
                <w:szCs w:val="24"/>
                <w:lang w:eastAsia="ru-RU"/>
              </w:rPr>
              <w:t>1,138</w:t>
            </w:r>
          </w:p>
        </w:tc>
        <w:tc>
          <w:tcPr>
            <w:tcW w:w="1545" w:type="dxa"/>
            <w:tcBorders>
              <w:left w:val="single" w:sz="4" w:space="0" w:color="000000"/>
              <w:bottom w:val="single" w:sz="4" w:space="0" w:color="000000"/>
              <w:right w:val="single" w:sz="4" w:space="0" w:color="000000"/>
            </w:tcBorders>
            <w:shd w:val="clear" w:color="auto" w:fill="auto"/>
            <w:vAlign w:val="center"/>
          </w:tcPr>
          <w:p w:rsidR="00025AE0" w:rsidRPr="00833908" w:rsidRDefault="00025AE0" w:rsidP="00025AE0">
            <w:pPr>
              <w:jc w:val="center"/>
              <w:rPr>
                <w:bCs/>
                <w:color w:val="000000"/>
                <w:szCs w:val="24"/>
              </w:rPr>
            </w:pPr>
            <w:r w:rsidRPr="00833908">
              <w:rPr>
                <w:bCs/>
                <w:color w:val="000000"/>
                <w:szCs w:val="24"/>
              </w:rPr>
              <w:t>1,72</w:t>
            </w:r>
          </w:p>
        </w:tc>
      </w:tr>
      <w:tr w:rsidR="00025AE0" w:rsidRPr="00A8033F" w:rsidTr="00327663">
        <w:tc>
          <w:tcPr>
            <w:tcW w:w="10064"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025AE0" w:rsidRPr="00A8033F" w:rsidRDefault="00025AE0" w:rsidP="00025AE0">
            <w:pPr>
              <w:jc w:val="center"/>
              <w:rPr>
                <w:b/>
                <w:bCs/>
                <w:color w:val="000000"/>
                <w:szCs w:val="24"/>
              </w:rPr>
            </w:pPr>
            <w:r>
              <w:rPr>
                <w:rFonts w:eastAsia="Times New Roman"/>
                <w:bCs/>
                <w:color w:val="000000"/>
                <w:szCs w:val="24"/>
                <w:lang w:eastAsia="ru-RU"/>
              </w:rPr>
              <w:t>Бюджетные муниципальные учреждения</w:t>
            </w:r>
          </w:p>
        </w:tc>
      </w:tr>
      <w:tr w:rsidR="00025AE0" w:rsidRPr="00A8033F" w:rsidTr="00327663">
        <w:tc>
          <w:tcPr>
            <w:tcW w:w="581" w:type="dxa"/>
            <w:tcBorders>
              <w:top w:val="single" w:sz="4" w:space="0" w:color="000000"/>
              <w:left w:val="single" w:sz="4" w:space="0" w:color="000000"/>
              <w:bottom w:val="single" w:sz="4" w:space="0" w:color="000000"/>
            </w:tcBorders>
            <w:shd w:val="clear" w:color="auto" w:fill="auto"/>
            <w:vAlign w:val="center"/>
          </w:tcPr>
          <w:p w:rsidR="00025AE0" w:rsidRPr="004D5375" w:rsidRDefault="00025AE0" w:rsidP="00025AE0">
            <w:pPr>
              <w:pStyle w:val="ConsPlusNormal"/>
              <w:widowControl/>
              <w:ind w:firstLine="0"/>
              <w:jc w:val="center"/>
              <w:rPr>
                <w:rFonts w:ascii="Times New Roman" w:hAnsi="Times New Roman" w:cs="Times New Roman"/>
                <w:sz w:val="24"/>
                <w:szCs w:val="24"/>
              </w:rPr>
            </w:pPr>
            <w:r w:rsidRPr="004D5375">
              <w:rPr>
                <w:rFonts w:ascii="Times New Roman" w:hAnsi="Times New Roman" w:cs="Times New Roman"/>
                <w:sz w:val="24"/>
                <w:szCs w:val="24"/>
              </w:rPr>
              <w:t>1</w:t>
            </w:r>
          </w:p>
        </w:tc>
        <w:tc>
          <w:tcPr>
            <w:tcW w:w="3261" w:type="dxa"/>
            <w:tcBorders>
              <w:top w:val="single" w:sz="4" w:space="0" w:color="000000"/>
              <w:left w:val="single" w:sz="4" w:space="0" w:color="000000"/>
              <w:bottom w:val="single" w:sz="4" w:space="0" w:color="000000"/>
            </w:tcBorders>
            <w:shd w:val="clear" w:color="auto" w:fill="auto"/>
            <w:vAlign w:val="center"/>
          </w:tcPr>
          <w:p w:rsidR="00025AE0" w:rsidRDefault="00025AE0" w:rsidP="00025AE0">
            <w:pPr>
              <w:rPr>
                <w:rFonts w:eastAsia="Times New Roman"/>
                <w:bCs/>
                <w:color w:val="000000"/>
                <w:szCs w:val="24"/>
                <w:lang w:eastAsia="ru-RU"/>
              </w:rPr>
            </w:pPr>
            <w:r w:rsidRPr="00327663">
              <w:rPr>
                <w:rFonts w:eastAsia="Times New Roman"/>
                <w:bCs/>
                <w:color w:val="000000"/>
                <w:szCs w:val="24"/>
                <w:lang w:eastAsia="ru-RU"/>
              </w:rPr>
              <w:t xml:space="preserve">Котельная </w:t>
            </w:r>
            <w:r w:rsidRPr="00327663">
              <w:rPr>
                <w:szCs w:val="24"/>
              </w:rPr>
              <w:t>МОУ Полдневицкая СОШ</w:t>
            </w:r>
            <w:r w:rsidRPr="00327663">
              <w:rPr>
                <w:rFonts w:eastAsia="Times New Roman"/>
                <w:bCs/>
                <w:color w:val="000000"/>
                <w:szCs w:val="24"/>
                <w:lang w:eastAsia="ru-RU"/>
              </w:rPr>
              <w:t xml:space="preserve"> </w:t>
            </w:r>
          </w:p>
          <w:p w:rsidR="00025AE0" w:rsidRPr="00327663" w:rsidRDefault="00025AE0" w:rsidP="00025AE0">
            <w:pPr>
              <w:rPr>
                <w:color w:val="000000"/>
                <w:szCs w:val="24"/>
              </w:rPr>
            </w:pPr>
            <w:r w:rsidRPr="00327663">
              <w:rPr>
                <w:rFonts w:eastAsia="Times New Roman"/>
                <w:bCs/>
                <w:color w:val="000000"/>
                <w:szCs w:val="24"/>
                <w:lang w:eastAsia="ru-RU"/>
              </w:rPr>
              <w:t>п. Полдневица</w:t>
            </w:r>
          </w:p>
        </w:tc>
        <w:tc>
          <w:tcPr>
            <w:tcW w:w="1701" w:type="dxa"/>
            <w:tcBorders>
              <w:top w:val="single" w:sz="4" w:space="0" w:color="000000"/>
              <w:left w:val="single" w:sz="4" w:space="0" w:color="000000"/>
              <w:bottom w:val="single" w:sz="4" w:space="0" w:color="000000"/>
            </w:tcBorders>
            <w:shd w:val="clear" w:color="auto" w:fill="auto"/>
            <w:vAlign w:val="center"/>
          </w:tcPr>
          <w:p w:rsidR="00025AE0" w:rsidRDefault="00025AE0" w:rsidP="00025AE0">
            <w:pPr>
              <w:jc w:val="center"/>
            </w:pPr>
            <w:r w:rsidRPr="005830CD">
              <w:rPr>
                <w:szCs w:val="24"/>
              </w:rPr>
              <w:t>Школа</w:t>
            </w:r>
          </w:p>
        </w:tc>
        <w:tc>
          <w:tcPr>
            <w:tcW w:w="1417"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0,197</w:t>
            </w:r>
          </w:p>
        </w:tc>
        <w:tc>
          <w:tcPr>
            <w:tcW w:w="709"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color w:val="000000"/>
                <w:szCs w:val="24"/>
              </w:rPr>
            </w:pPr>
            <w:r w:rsidRPr="00E80145">
              <w:rPr>
                <w:color w:val="000000"/>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0,197</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1,3</w:t>
            </w:r>
          </w:p>
        </w:tc>
      </w:tr>
      <w:tr w:rsidR="00025AE0" w:rsidRPr="00A8033F" w:rsidTr="00327663">
        <w:tc>
          <w:tcPr>
            <w:tcW w:w="581" w:type="dxa"/>
            <w:tcBorders>
              <w:top w:val="single" w:sz="4" w:space="0" w:color="000000"/>
              <w:left w:val="single" w:sz="4" w:space="0" w:color="000000"/>
              <w:bottom w:val="single" w:sz="4" w:space="0" w:color="000000"/>
            </w:tcBorders>
            <w:shd w:val="clear" w:color="auto" w:fill="auto"/>
            <w:vAlign w:val="center"/>
          </w:tcPr>
          <w:p w:rsidR="00025AE0" w:rsidRPr="004D5375" w:rsidRDefault="00025AE0" w:rsidP="00025AE0">
            <w:pPr>
              <w:pStyle w:val="ConsPlusNormal"/>
              <w:widowControl/>
              <w:ind w:firstLine="0"/>
              <w:jc w:val="center"/>
              <w:rPr>
                <w:rFonts w:ascii="Times New Roman" w:hAnsi="Times New Roman" w:cs="Times New Roman"/>
                <w:sz w:val="24"/>
                <w:szCs w:val="24"/>
              </w:rPr>
            </w:pPr>
            <w:r w:rsidRPr="004D5375">
              <w:rPr>
                <w:rFonts w:ascii="Times New Roman" w:hAnsi="Times New Roman" w:cs="Times New Roman"/>
                <w:sz w:val="24"/>
                <w:szCs w:val="24"/>
              </w:rPr>
              <w:t>2</w:t>
            </w:r>
          </w:p>
        </w:tc>
        <w:tc>
          <w:tcPr>
            <w:tcW w:w="3261" w:type="dxa"/>
            <w:tcBorders>
              <w:top w:val="single" w:sz="4" w:space="0" w:color="000000"/>
              <w:left w:val="single" w:sz="4" w:space="0" w:color="000000"/>
              <w:bottom w:val="single" w:sz="4" w:space="0" w:color="000000"/>
            </w:tcBorders>
            <w:shd w:val="clear" w:color="auto" w:fill="auto"/>
            <w:vAlign w:val="center"/>
          </w:tcPr>
          <w:p w:rsidR="00025AE0" w:rsidRPr="00327663" w:rsidRDefault="00025AE0" w:rsidP="00025AE0">
            <w:pPr>
              <w:rPr>
                <w:color w:val="000000"/>
                <w:szCs w:val="24"/>
              </w:rPr>
            </w:pPr>
            <w:r w:rsidRPr="00327663">
              <w:rPr>
                <w:rFonts w:eastAsia="Times New Roman"/>
                <w:bCs/>
                <w:color w:val="000000"/>
                <w:szCs w:val="24"/>
                <w:lang w:eastAsia="ru-RU"/>
              </w:rPr>
              <w:t xml:space="preserve">Котельная </w:t>
            </w:r>
            <w:r>
              <w:rPr>
                <w:szCs w:val="24"/>
              </w:rPr>
              <w:t>МОУ Хмелё</w:t>
            </w:r>
            <w:r w:rsidRPr="00327663">
              <w:rPr>
                <w:szCs w:val="24"/>
              </w:rPr>
              <w:t>вская ООШ</w:t>
            </w:r>
            <w:r w:rsidRPr="00327663">
              <w:rPr>
                <w:rFonts w:eastAsia="Times New Roman"/>
                <w:bCs/>
                <w:color w:val="000000"/>
                <w:szCs w:val="24"/>
                <w:lang w:eastAsia="ru-RU"/>
              </w:rPr>
              <w:t xml:space="preserve"> с. Хмелёвка</w:t>
            </w:r>
          </w:p>
        </w:tc>
        <w:tc>
          <w:tcPr>
            <w:tcW w:w="1701" w:type="dxa"/>
            <w:tcBorders>
              <w:top w:val="single" w:sz="4" w:space="0" w:color="000000"/>
              <w:left w:val="single" w:sz="4" w:space="0" w:color="000000"/>
              <w:bottom w:val="single" w:sz="4" w:space="0" w:color="000000"/>
            </w:tcBorders>
            <w:shd w:val="clear" w:color="auto" w:fill="auto"/>
            <w:vAlign w:val="center"/>
          </w:tcPr>
          <w:p w:rsidR="00025AE0" w:rsidRDefault="00025AE0" w:rsidP="00025AE0">
            <w:pPr>
              <w:jc w:val="center"/>
            </w:pPr>
            <w:r w:rsidRPr="005830CD">
              <w:rPr>
                <w:szCs w:val="24"/>
              </w:rPr>
              <w:t>Школа</w:t>
            </w:r>
          </w:p>
        </w:tc>
        <w:tc>
          <w:tcPr>
            <w:tcW w:w="1417"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0,062</w:t>
            </w:r>
          </w:p>
        </w:tc>
        <w:tc>
          <w:tcPr>
            <w:tcW w:w="709"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color w:val="000000"/>
                <w:szCs w:val="24"/>
              </w:rPr>
            </w:pPr>
            <w:r w:rsidRPr="00E80145">
              <w:rPr>
                <w:color w:val="000000"/>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0,062</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0,35</w:t>
            </w:r>
          </w:p>
        </w:tc>
      </w:tr>
      <w:tr w:rsidR="00025AE0" w:rsidRPr="00A8033F" w:rsidTr="00327663">
        <w:tc>
          <w:tcPr>
            <w:tcW w:w="581" w:type="dxa"/>
            <w:tcBorders>
              <w:top w:val="single" w:sz="4" w:space="0" w:color="000000"/>
              <w:left w:val="single" w:sz="4" w:space="0" w:color="000000"/>
              <w:bottom w:val="single" w:sz="4" w:space="0" w:color="000000"/>
            </w:tcBorders>
            <w:shd w:val="clear" w:color="auto" w:fill="auto"/>
            <w:vAlign w:val="center"/>
          </w:tcPr>
          <w:p w:rsidR="00025AE0" w:rsidRPr="004D5375" w:rsidRDefault="00025AE0" w:rsidP="00025AE0">
            <w:pPr>
              <w:pStyle w:val="ConsPlusNormal"/>
              <w:widowControl/>
              <w:ind w:firstLine="0"/>
              <w:jc w:val="center"/>
              <w:rPr>
                <w:rFonts w:ascii="Times New Roman" w:hAnsi="Times New Roman" w:cs="Times New Roman"/>
                <w:sz w:val="24"/>
                <w:szCs w:val="24"/>
              </w:rPr>
            </w:pPr>
            <w:r w:rsidRPr="004D5375">
              <w:rPr>
                <w:rFonts w:ascii="Times New Roman" w:hAnsi="Times New Roman" w:cs="Times New Roman"/>
                <w:sz w:val="24"/>
                <w:szCs w:val="24"/>
              </w:rPr>
              <w:t>3</w:t>
            </w:r>
          </w:p>
        </w:tc>
        <w:tc>
          <w:tcPr>
            <w:tcW w:w="3261" w:type="dxa"/>
            <w:tcBorders>
              <w:top w:val="single" w:sz="4" w:space="0" w:color="000000"/>
              <w:left w:val="single" w:sz="4" w:space="0" w:color="000000"/>
              <w:bottom w:val="single" w:sz="4" w:space="0" w:color="000000"/>
            </w:tcBorders>
            <w:shd w:val="clear" w:color="auto" w:fill="auto"/>
            <w:vAlign w:val="center"/>
          </w:tcPr>
          <w:p w:rsidR="00025AE0" w:rsidRPr="00327663" w:rsidRDefault="00025AE0" w:rsidP="00025AE0">
            <w:pPr>
              <w:rPr>
                <w:color w:val="000000"/>
                <w:szCs w:val="24"/>
              </w:rPr>
            </w:pPr>
            <w:r w:rsidRPr="00327663">
              <w:rPr>
                <w:rFonts w:eastAsia="Times New Roman"/>
                <w:bCs/>
                <w:color w:val="000000"/>
                <w:szCs w:val="24"/>
                <w:lang w:eastAsia="ru-RU"/>
              </w:rPr>
              <w:t>Котельная МОУ Якшангская СОШ п. Якшанга</w:t>
            </w:r>
          </w:p>
        </w:tc>
        <w:tc>
          <w:tcPr>
            <w:tcW w:w="1701" w:type="dxa"/>
            <w:tcBorders>
              <w:top w:val="single" w:sz="4" w:space="0" w:color="000000"/>
              <w:left w:val="single" w:sz="4" w:space="0" w:color="000000"/>
              <w:bottom w:val="single" w:sz="4" w:space="0" w:color="000000"/>
            </w:tcBorders>
            <w:shd w:val="clear" w:color="auto" w:fill="auto"/>
            <w:vAlign w:val="center"/>
          </w:tcPr>
          <w:p w:rsidR="00025AE0" w:rsidRPr="00327663" w:rsidRDefault="00025AE0" w:rsidP="00025AE0">
            <w:pPr>
              <w:jc w:val="center"/>
            </w:pPr>
            <w:r w:rsidRPr="00327663">
              <w:rPr>
                <w:szCs w:val="24"/>
              </w:rPr>
              <w:t>Школа</w:t>
            </w:r>
          </w:p>
        </w:tc>
        <w:tc>
          <w:tcPr>
            <w:tcW w:w="1417"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0,346</w:t>
            </w:r>
          </w:p>
        </w:tc>
        <w:tc>
          <w:tcPr>
            <w:tcW w:w="709"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color w:val="000000"/>
                <w:szCs w:val="24"/>
              </w:rPr>
            </w:pPr>
            <w:r w:rsidRPr="00E80145">
              <w:rPr>
                <w:color w:val="000000"/>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0,346</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1,0</w:t>
            </w:r>
          </w:p>
        </w:tc>
      </w:tr>
      <w:tr w:rsidR="00025AE0" w:rsidRPr="00A8033F" w:rsidTr="00327663">
        <w:tc>
          <w:tcPr>
            <w:tcW w:w="581" w:type="dxa"/>
            <w:tcBorders>
              <w:top w:val="single" w:sz="4" w:space="0" w:color="000000"/>
              <w:left w:val="single" w:sz="4" w:space="0" w:color="000000"/>
              <w:bottom w:val="single" w:sz="4" w:space="0" w:color="000000"/>
            </w:tcBorders>
            <w:shd w:val="clear" w:color="auto" w:fill="auto"/>
            <w:vAlign w:val="center"/>
          </w:tcPr>
          <w:p w:rsidR="00025AE0" w:rsidRPr="004D5375" w:rsidRDefault="00025AE0" w:rsidP="00025AE0">
            <w:pPr>
              <w:pStyle w:val="ConsPlusNormal"/>
              <w:widowControl/>
              <w:ind w:firstLine="0"/>
              <w:jc w:val="center"/>
              <w:rPr>
                <w:rFonts w:ascii="Times New Roman" w:hAnsi="Times New Roman" w:cs="Times New Roman"/>
                <w:sz w:val="24"/>
                <w:szCs w:val="24"/>
              </w:rPr>
            </w:pPr>
            <w:r w:rsidRPr="004D5375">
              <w:rPr>
                <w:rFonts w:ascii="Times New Roman" w:hAnsi="Times New Roman" w:cs="Times New Roman"/>
                <w:sz w:val="24"/>
                <w:szCs w:val="24"/>
              </w:rPr>
              <w:t>4</w:t>
            </w:r>
          </w:p>
        </w:tc>
        <w:tc>
          <w:tcPr>
            <w:tcW w:w="3261" w:type="dxa"/>
            <w:tcBorders>
              <w:top w:val="single" w:sz="4" w:space="0" w:color="000000"/>
              <w:left w:val="single" w:sz="4" w:space="0" w:color="000000"/>
              <w:bottom w:val="single" w:sz="4" w:space="0" w:color="000000"/>
            </w:tcBorders>
            <w:shd w:val="clear" w:color="auto" w:fill="auto"/>
            <w:vAlign w:val="center"/>
          </w:tcPr>
          <w:p w:rsidR="00025AE0" w:rsidRPr="00327663" w:rsidRDefault="00025AE0" w:rsidP="00025AE0">
            <w:pPr>
              <w:suppressAutoHyphens w:val="0"/>
              <w:rPr>
                <w:rFonts w:eastAsia="Times New Roman"/>
                <w:bCs/>
                <w:color w:val="000000"/>
                <w:szCs w:val="24"/>
                <w:lang w:eastAsia="ru-RU"/>
              </w:rPr>
            </w:pPr>
            <w:r w:rsidRPr="00327663">
              <w:rPr>
                <w:rFonts w:eastAsia="Times New Roman"/>
                <w:bCs/>
                <w:color w:val="000000"/>
                <w:szCs w:val="24"/>
                <w:lang w:eastAsia="ru-RU"/>
              </w:rPr>
              <w:t>Котельная МДОУ Якшангский детский сад п. Якшанга</w:t>
            </w:r>
          </w:p>
        </w:tc>
        <w:tc>
          <w:tcPr>
            <w:tcW w:w="1701" w:type="dxa"/>
            <w:tcBorders>
              <w:top w:val="single" w:sz="4" w:space="0" w:color="000000"/>
              <w:left w:val="single" w:sz="4" w:space="0" w:color="000000"/>
              <w:bottom w:val="single" w:sz="4" w:space="0" w:color="000000"/>
            </w:tcBorders>
            <w:shd w:val="clear" w:color="auto" w:fill="auto"/>
            <w:vAlign w:val="center"/>
          </w:tcPr>
          <w:p w:rsidR="00025AE0" w:rsidRPr="00327663" w:rsidRDefault="00025AE0" w:rsidP="00025AE0">
            <w:pPr>
              <w:pStyle w:val="ConsPlusNormal"/>
              <w:widowControl/>
              <w:snapToGrid w:val="0"/>
              <w:ind w:firstLine="0"/>
              <w:jc w:val="center"/>
              <w:rPr>
                <w:rFonts w:ascii="Times New Roman" w:hAnsi="Times New Roman" w:cs="Times New Roman"/>
                <w:sz w:val="24"/>
                <w:szCs w:val="24"/>
              </w:rPr>
            </w:pPr>
            <w:r w:rsidRPr="00327663">
              <w:rPr>
                <w:rFonts w:ascii="Times New Roman" w:hAnsi="Times New Roman" w:cs="Times New Roman"/>
                <w:sz w:val="24"/>
                <w:szCs w:val="24"/>
              </w:rPr>
              <w:t>Детский сад</w:t>
            </w:r>
          </w:p>
        </w:tc>
        <w:tc>
          <w:tcPr>
            <w:tcW w:w="1417"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0,018</w:t>
            </w:r>
          </w:p>
        </w:tc>
        <w:tc>
          <w:tcPr>
            <w:tcW w:w="709"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color w:val="000000"/>
                <w:szCs w:val="24"/>
              </w:rPr>
            </w:pPr>
            <w:r w:rsidRPr="00E80145">
              <w:rPr>
                <w:color w:val="000000"/>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0,018</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AE0" w:rsidRPr="00E80145" w:rsidRDefault="00025AE0" w:rsidP="00025AE0">
            <w:pPr>
              <w:jc w:val="center"/>
              <w:rPr>
                <w:bCs/>
                <w:color w:val="000000"/>
                <w:szCs w:val="24"/>
              </w:rPr>
            </w:pPr>
            <w:r w:rsidRPr="00E80145">
              <w:rPr>
                <w:bCs/>
                <w:color w:val="000000"/>
                <w:szCs w:val="24"/>
              </w:rPr>
              <w:t>0,4</w:t>
            </w:r>
          </w:p>
        </w:tc>
      </w:tr>
      <w:tr w:rsidR="00E80145" w:rsidRPr="00A8033F" w:rsidTr="00327663">
        <w:tc>
          <w:tcPr>
            <w:tcW w:w="581" w:type="dxa"/>
            <w:tcBorders>
              <w:top w:val="single" w:sz="4" w:space="0" w:color="000000"/>
              <w:left w:val="single" w:sz="4" w:space="0" w:color="000000"/>
              <w:bottom w:val="single" w:sz="4" w:space="0" w:color="000000"/>
            </w:tcBorders>
            <w:shd w:val="clear" w:color="auto" w:fill="auto"/>
            <w:vAlign w:val="center"/>
          </w:tcPr>
          <w:p w:rsidR="00E80145" w:rsidRPr="004D5375" w:rsidRDefault="00E80145" w:rsidP="00025AE0">
            <w:pPr>
              <w:pStyle w:val="ConsPlusNormal"/>
              <w:widowControl/>
              <w:ind w:firstLine="0"/>
              <w:jc w:val="center"/>
              <w:rPr>
                <w:rFonts w:ascii="Times New Roman" w:hAnsi="Times New Roman" w:cs="Times New Roman"/>
                <w:sz w:val="24"/>
                <w:szCs w:val="24"/>
              </w:rPr>
            </w:pPr>
          </w:p>
        </w:tc>
        <w:tc>
          <w:tcPr>
            <w:tcW w:w="3261" w:type="dxa"/>
            <w:tcBorders>
              <w:top w:val="single" w:sz="4" w:space="0" w:color="000000"/>
              <w:left w:val="single" w:sz="4" w:space="0" w:color="000000"/>
              <w:bottom w:val="single" w:sz="4" w:space="0" w:color="000000"/>
            </w:tcBorders>
            <w:shd w:val="clear" w:color="auto" w:fill="auto"/>
            <w:vAlign w:val="center"/>
          </w:tcPr>
          <w:p w:rsidR="00E80145" w:rsidRPr="00327663" w:rsidRDefault="00E80145" w:rsidP="00E80145">
            <w:pPr>
              <w:suppressAutoHyphens w:val="0"/>
              <w:jc w:val="center"/>
              <w:rPr>
                <w:rFonts w:eastAsia="Times New Roman"/>
                <w:bCs/>
                <w:color w:val="000000"/>
                <w:szCs w:val="24"/>
                <w:lang w:eastAsia="ru-RU"/>
              </w:rPr>
            </w:pPr>
            <w:r w:rsidRPr="00327663">
              <w:rPr>
                <w:b/>
              </w:rPr>
              <w:t>Итого</w:t>
            </w:r>
          </w:p>
        </w:tc>
        <w:tc>
          <w:tcPr>
            <w:tcW w:w="1701" w:type="dxa"/>
            <w:tcBorders>
              <w:top w:val="single" w:sz="4" w:space="0" w:color="000000"/>
              <w:left w:val="single" w:sz="4" w:space="0" w:color="000000"/>
              <w:bottom w:val="single" w:sz="4" w:space="0" w:color="000000"/>
            </w:tcBorders>
            <w:shd w:val="clear" w:color="auto" w:fill="auto"/>
            <w:vAlign w:val="center"/>
          </w:tcPr>
          <w:p w:rsidR="00E80145" w:rsidRPr="00327663" w:rsidRDefault="00E80145" w:rsidP="00025AE0">
            <w:pPr>
              <w:pStyle w:val="ConsPlusNormal"/>
              <w:widowControl/>
              <w:snapToGrid w:val="0"/>
              <w:ind w:firstLine="0"/>
              <w:jc w:val="center"/>
              <w:rPr>
                <w:rFonts w:ascii="Times New Roman" w:hAnsi="Times New Roman" w:cs="Times New Roman"/>
                <w:sz w:val="24"/>
                <w:szCs w:val="24"/>
              </w:rPr>
            </w:pPr>
          </w:p>
        </w:tc>
        <w:tc>
          <w:tcPr>
            <w:tcW w:w="1417"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025AE0">
            <w:pPr>
              <w:jc w:val="center"/>
              <w:rPr>
                <w:b/>
                <w:bCs/>
                <w:color w:val="000000"/>
                <w:szCs w:val="24"/>
              </w:rPr>
            </w:pPr>
            <w:r w:rsidRPr="00E80145">
              <w:rPr>
                <w:b/>
                <w:bCs/>
                <w:color w:val="000000"/>
                <w:szCs w:val="24"/>
              </w:rPr>
              <w:fldChar w:fldCharType="begin"/>
            </w:r>
            <w:r w:rsidRPr="00E80145">
              <w:rPr>
                <w:b/>
                <w:bCs/>
                <w:color w:val="000000"/>
                <w:szCs w:val="24"/>
              </w:rPr>
              <w:instrText xml:space="preserve"> =SUM(ABOVE) </w:instrText>
            </w:r>
            <w:r w:rsidRPr="00E80145">
              <w:rPr>
                <w:b/>
                <w:bCs/>
                <w:color w:val="000000"/>
                <w:szCs w:val="24"/>
              </w:rPr>
              <w:fldChar w:fldCharType="separate"/>
            </w:r>
            <w:r w:rsidRPr="00E80145">
              <w:rPr>
                <w:b/>
                <w:bCs/>
                <w:noProof/>
                <w:color w:val="000000"/>
                <w:szCs w:val="24"/>
              </w:rPr>
              <w:t>0,623</w:t>
            </w:r>
            <w:r w:rsidRPr="00E80145">
              <w:rPr>
                <w:b/>
                <w:bCs/>
                <w:color w:val="000000"/>
                <w:szCs w:val="24"/>
              </w:rPr>
              <w:fldChar w:fldCharType="end"/>
            </w:r>
          </w:p>
        </w:tc>
        <w:tc>
          <w:tcPr>
            <w:tcW w:w="709"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025AE0">
            <w:pPr>
              <w:jc w:val="center"/>
              <w:rPr>
                <w:color w:val="000000"/>
                <w:szCs w:val="24"/>
              </w:rPr>
            </w:pPr>
          </w:p>
        </w:tc>
        <w:tc>
          <w:tcPr>
            <w:tcW w:w="850"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025AE0">
            <w:pPr>
              <w:jc w:val="center"/>
              <w:rPr>
                <w:bCs/>
                <w:color w:val="000000"/>
                <w:szCs w:val="24"/>
              </w:rPr>
            </w:pPr>
            <w:r w:rsidRPr="00E80145">
              <w:rPr>
                <w:b/>
                <w:bCs/>
                <w:color w:val="000000"/>
                <w:szCs w:val="24"/>
              </w:rPr>
              <w:fldChar w:fldCharType="begin"/>
            </w:r>
            <w:r w:rsidRPr="00E80145">
              <w:rPr>
                <w:b/>
                <w:bCs/>
                <w:color w:val="000000"/>
                <w:szCs w:val="24"/>
              </w:rPr>
              <w:instrText xml:space="preserve"> =SUM(ABOVE) </w:instrText>
            </w:r>
            <w:r w:rsidRPr="00E80145">
              <w:rPr>
                <w:b/>
                <w:bCs/>
                <w:color w:val="000000"/>
                <w:szCs w:val="24"/>
              </w:rPr>
              <w:fldChar w:fldCharType="separate"/>
            </w:r>
            <w:r w:rsidRPr="00E80145">
              <w:rPr>
                <w:b/>
                <w:bCs/>
                <w:noProof/>
                <w:color w:val="000000"/>
                <w:szCs w:val="24"/>
              </w:rPr>
              <w:t>0,623</w:t>
            </w:r>
            <w:r w:rsidRPr="00E80145">
              <w:rPr>
                <w:b/>
                <w:bCs/>
                <w:color w:val="000000"/>
                <w:szCs w:val="24"/>
              </w:rPr>
              <w:fldChar w:fldCharType="end"/>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E80145" w:rsidRPr="00E80145" w:rsidRDefault="00E80145" w:rsidP="00025AE0">
            <w:pPr>
              <w:jc w:val="center"/>
              <w:rPr>
                <w:bCs/>
                <w:color w:val="000000"/>
                <w:szCs w:val="24"/>
              </w:rPr>
            </w:pPr>
          </w:p>
        </w:tc>
      </w:tr>
      <w:tr w:rsidR="00E80145" w:rsidRPr="00A8033F" w:rsidTr="00AC51E5">
        <w:tc>
          <w:tcPr>
            <w:tcW w:w="5543" w:type="dxa"/>
            <w:gridSpan w:val="3"/>
            <w:tcBorders>
              <w:top w:val="single" w:sz="4" w:space="0" w:color="000000"/>
              <w:left w:val="single" w:sz="4" w:space="0" w:color="000000"/>
              <w:bottom w:val="single" w:sz="4" w:space="0" w:color="000000"/>
            </w:tcBorders>
            <w:shd w:val="clear" w:color="auto" w:fill="auto"/>
            <w:vAlign w:val="center"/>
          </w:tcPr>
          <w:p w:rsidR="00E80145" w:rsidRPr="00E906EB" w:rsidRDefault="00E80145" w:rsidP="00E80145">
            <w:pPr>
              <w:suppressAutoHyphens w:val="0"/>
              <w:rPr>
                <w:rFonts w:eastAsia="Times New Roman"/>
                <w:b/>
                <w:bCs/>
                <w:color w:val="000000"/>
                <w:szCs w:val="24"/>
                <w:lang w:eastAsia="ru-RU"/>
              </w:rPr>
            </w:pPr>
            <w:r w:rsidRPr="00E906EB">
              <w:rPr>
                <w:rFonts w:eastAsia="Times New Roman"/>
                <w:b/>
                <w:bCs/>
                <w:color w:val="000000"/>
                <w:szCs w:val="24"/>
                <w:lang w:eastAsia="ru-RU"/>
              </w:rPr>
              <w:t>Всего по Поназыревскому МО</w:t>
            </w:r>
          </w:p>
        </w:tc>
        <w:tc>
          <w:tcPr>
            <w:tcW w:w="1417"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E80145">
            <w:pPr>
              <w:jc w:val="center"/>
              <w:rPr>
                <w:b/>
                <w:bCs/>
                <w:color w:val="000000"/>
                <w:szCs w:val="24"/>
              </w:rPr>
            </w:pPr>
            <w:r>
              <w:rPr>
                <w:b/>
                <w:bCs/>
                <w:color w:val="000000"/>
                <w:szCs w:val="24"/>
              </w:rPr>
              <w:t>4,39</w:t>
            </w:r>
          </w:p>
        </w:tc>
        <w:tc>
          <w:tcPr>
            <w:tcW w:w="709"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E80145">
            <w:pPr>
              <w:jc w:val="center"/>
              <w:rPr>
                <w:b/>
                <w:color w:val="000000"/>
                <w:szCs w:val="24"/>
              </w:rPr>
            </w:pPr>
            <w:r w:rsidRPr="00E80145">
              <w:rPr>
                <w:b/>
                <w:color w:val="000000"/>
                <w:szCs w:val="24"/>
              </w:rPr>
              <w:t>0,088</w:t>
            </w:r>
          </w:p>
        </w:tc>
        <w:tc>
          <w:tcPr>
            <w:tcW w:w="850"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E80145">
            <w:pPr>
              <w:jc w:val="center"/>
              <w:rPr>
                <w:b/>
                <w:bCs/>
                <w:color w:val="000000"/>
                <w:szCs w:val="24"/>
              </w:rPr>
            </w:pPr>
            <w:r>
              <w:rPr>
                <w:b/>
                <w:bCs/>
                <w:color w:val="000000"/>
                <w:szCs w:val="24"/>
              </w:rPr>
              <w:t>4,478</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E80145" w:rsidRPr="00E80145" w:rsidRDefault="00E80145" w:rsidP="00E80145">
            <w:pPr>
              <w:jc w:val="center"/>
              <w:rPr>
                <w:bCs/>
                <w:color w:val="000000"/>
                <w:szCs w:val="24"/>
              </w:rPr>
            </w:pPr>
          </w:p>
        </w:tc>
      </w:tr>
      <w:tr w:rsidR="00E80145" w:rsidRPr="00A8033F" w:rsidTr="00AC51E5">
        <w:tc>
          <w:tcPr>
            <w:tcW w:w="5543" w:type="dxa"/>
            <w:gridSpan w:val="3"/>
            <w:tcBorders>
              <w:top w:val="single" w:sz="4" w:space="0" w:color="000000"/>
              <w:left w:val="single" w:sz="4" w:space="0" w:color="000000"/>
              <w:bottom w:val="single" w:sz="4" w:space="0" w:color="000000"/>
            </w:tcBorders>
            <w:shd w:val="clear" w:color="auto" w:fill="auto"/>
            <w:vAlign w:val="center"/>
          </w:tcPr>
          <w:p w:rsidR="00E80145" w:rsidRPr="00E906EB" w:rsidRDefault="00E80145" w:rsidP="00E80145">
            <w:pPr>
              <w:suppressAutoHyphens w:val="0"/>
              <w:rPr>
                <w:rFonts w:eastAsia="Times New Roman"/>
                <w:b/>
                <w:bCs/>
                <w:color w:val="000000"/>
                <w:szCs w:val="24"/>
                <w:lang w:eastAsia="ru-RU"/>
              </w:rPr>
            </w:pPr>
            <w:r w:rsidRPr="00E906EB">
              <w:rPr>
                <w:rFonts w:eastAsia="Times New Roman"/>
                <w:b/>
                <w:bCs/>
                <w:color w:val="000000"/>
                <w:szCs w:val="24"/>
                <w:lang w:eastAsia="ru-RU"/>
              </w:rPr>
              <w:t>в том числе муниципальные котельные</w:t>
            </w:r>
          </w:p>
        </w:tc>
        <w:tc>
          <w:tcPr>
            <w:tcW w:w="1417"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E80145">
            <w:pPr>
              <w:jc w:val="center"/>
              <w:rPr>
                <w:b/>
                <w:bCs/>
                <w:color w:val="000000"/>
                <w:szCs w:val="24"/>
              </w:rPr>
            </w:pPr>
            <w:r>
              <w:rPr>
                <w:b/>
                <w:bCs/>
                <w:color w:val="000000"/>
                <w:szCs w:val="24"/>
              </w:rPr>
              <w:t>3,34</w:t>
            </w:r>
          </w:p>
        </w:tc>
        <w:tc>
          <w:tcPr>
            <w:tcW w:w="709"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E80145">
            <w:pPr>
              <w:jc w:val="center"/>
              <w:rPr>
                <w:color w:val="000000"/>
                <w:szCs w:val="24"/>
              </w:rPr>
            </w:pPr>
          </w:p>
        </w:tc>
        <w:tc>
          <w:tcPr>
            <w:tcW w:w="850" w:type="dxa"/>
            <w:tcBorders>
              <w:top w:val="single" w:sz="4" w:space="0" w:color="000000"/>
              <w:left w:val="single" w:sz="4" w:space="0" w:color="000000"/>
              <w:bottom w:val="single" w:sz="4" w:space="0" w:color="000000"/>
            </w:tcBorders>
            <w:shd w:val="clear" w:color="auto" w:fill="auto"/>
            <w:vAlign w:val="center"/>
          </w:tcPr>
          <w:p w:rsidR="00E80145" w:rsidRPr="00E80145" w:rsidRDefault="00E80145" w:rsidP="00E80145">
            <w:pPr>
              <w:jc w:val="center"/>
              <w:rPr>
                <w:b/>
                <w:bCs/>
                <w:color w:val="000000"/>
                <w:szCs w:val="24"/>
              </w:rPr>
            </w:pPr>
            <w:r>
              <w:rPr>
                <w:b/>
                <w:bCs/>
                <w:color w:val="000000"/>
                <w:szCs w:val="24"/>
              </w:rPr>
              <w:t>3,34</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E80145" w:rsidRPr="00E80145" w:rsidRDefault="00E80145" w:rsidP="00E80145">
            <w:pPr>
              <w:jc w:val="center"/>
              <w:rPr>
                <w:bCs/>
                <w:color w:val="000000"/>
                <w:szCs w:val="24"/>
              </w:rPr>
            </w:pPr>
          </w:p>
        </w:tc>
      </w:tr>
    </w:tbl>
    <w:p w:rsidR="007B6185" w:rsidRDefault="007B6185"/>
    <w:p w:rsidR="00CC2D15" w:rsidRDefault="00CC2D15" w:rsidP="00A643BB">
      <w:pPr>
        <w:ind w:firstLine="567"/>
        <w:jc w:val="both"/>
        <w:rPr>
          <w:szCs w:val="24"/>
        </w:rPr>
      </w:pPr>
      <w:r w:rsidRPr="00CC2D15">
        <w:rPr>
          <w:sz w:val="26"/>
          <w:szCs w:val="26"/>
        </w:rPr>
        <w:t>Как следует из информации, приведенной в таблице 1.5.1, у всех котельных</w:t>
      </w:r>
      <w:r w:rsidR="00AE6E68">
        <w:rPr>
          <w:sz w:val="26"/>
          <w:szCs w:val="26"/>
        </w:rPr>
        <w:t xml:space="preserve"> </w:t>
      </w:r>
      <w:r w:rsidRPr="00CC2D15">
        <w:rPr>
          <w:sz w:val="26"/>
          <w:szCs w:val="26"/>
        </w:rPr>
        <w:t>располагаемая тепловая мощность превышает подключенную тепловую нагрузку.</w:t>
      </w:r>
      <w:r w:rsidR="00AE6E68">
        <w:rPr>
          <w:sz w:val="26"/>
          <w:szCs w:val="26"/>
        </w:rPr>
        <w:t xml:space="preserve"> </w:t>
      </w:r>
      <w:r w:rsidR="00AE6E68" w:rsidRPr="00AE5853">
        <w:rPr>
          <w:sz w:val="26"/>
          <w:szCs w:val="26"/>
        </w:rPr>
        <w:t xml:space="preserve">Средняя </w:t>
      </w:r>
      <w:r w:rsidR="00C143BE" w:rsidRPr="00AE5853">
        <w:rPr>
          <w:sz w:val="26"/>
          <w:szCs w:val="26"/>
        </w:rPr>
        <w:t xml:space="preserve">плотность тепловой нагрузки </w:t>
      </w:r>
      <w:r w:rsidR="00AE5853" w:rsidRPr="00AE5853">
        <w:rPr>
          <w:sz w:val="26"/>
          <w:szCs w:val="26"/>
        </w:rPr>
        <w:t>по п.г.т. Поназырево составляет 0,00</w:t>
      </w:r>
      <w:r w:rsidR="00025AE0">
        <w:rPr>
          <w:sz w:val="26"/>
          <w:szCs w:val="26"/>
        </w:rPr>
        <w:t>5</w:t>
      </w:r>
      <w:r w:rsidR="001866C3">
        <w:rPr>
          <w:sz w:val="26"/>
          <w:szCs w:val="26"/>
        </w:rPr>
        <w:t xml:space="preserve"> </w:t>
      </w:r>
      <w:r w:rsidR="00BB3015" w:rsidRPr="008A3466">
        <w:rPr>
          <w:sz w:val="26"/>
          <w:szCs w:val="26"/>
        </w:rPr>
        <w:t>(Гкал/ч)/км</w:t>
      </w:r>
      <w:r w:rsidR="00BB3015" w:rsidRPr="008A3466">
        <w:rPr>
          <w:sz w:val="26"/>
          <w:szCs w:val="26"/>
          <w:vertAlign w:val="superscript"/>
        </w:rPr>
        <w:t>2</w:t>
      </w:r>
      <w:r w:rsidR="00BB3015" w:rsidRPr="008A3466">
        <w:rPr>
          <w:sz w:val="26"/>
          <w:szCs w:val="26"/>
        </w:rPr>
        <w:t xml:space="preserve">, </w:t>
      </w:r>
      <w:r w:rsidR="00AE5853" w:rsidRPr="008A3466">
        <w:rPr>
          <w:sz w:val="26"/>
          <w:szCs w:val="26"/>
        </w:rPr>
        <w:t>что</w:t>
      </w:r>
      <w:r w:rsidR="00D013B7" w:rsidRPr="008A3466">
        <w:rPr>
          <w:sz w:val="26"/>
          <w:szCs w:val="26"/>
        </w:rPr>
        <w:t xml:space="preserve"> является </w:t>
      </w:r>
      <w:r w:rsidR="008A3466" w:rsidRPr="008A3466">
        <w:rPr>
          <w:sz w:val="26"/>
          <w:szCs w:val="26"/>
        </w:rPr>
        <w:t>довольно</w:t>
      </w:r>
      <w:r w:rsidR="00D013B7" w:rsidRPr="008A3466">
        <w:rPr>
          <w:sz w:val="26"/>
          <w:szCs w:val="26"/>
        </w:rPr>
        <w:t xml:space="preserve"> низким показателем для коммунальных систем теплоснабжения</w:t>
      </w:r>
      <w:r w:rsidR="00D013B7" w:rsidRPr="00D013B7">
        <w:rPr>
          <w:sz w:val="26"/>
          <w:szCs w:val="26"/>
        </w:rPr>
        <w:t>.</w:t>
      </w:r>
    </w:p>
    <w:p w:rsidR="003748D6" w:rsidRDefault="003748D6" w:rsidP="00D87EA3">
      <w:pPr>
        <w:pStyle w:val="ConsPlusNormal"/>
        <w:widowControl/>
        <w:tabs>
          <w:tab w:val="left" w:pos="2622"/>
        </w:tabs>
        <w:spacing w:after="120"/>
        <w:ind w:firstLine="567"/>
        <w:jc w:val="both"/>
        <w:rPr>
          <w:rFonts w:ascii="Times New Roman" w:hAnsi="Times New Roman" w:cs="Times New Roman"/>
          <w:b/>
          <w:sz w:val="24"/>
          <w:szCs w:val="24"/>
        </w:rPr>
      </w:pPr>
    </w:p>
    <w:p w:rsidR="00B12355" w:rsidRDefault="00B12355" w:rsidP="00D87EA3">
      <w:pPr>
        <w:pStyle w:val="ConsPlusNormal"/>
        <w:widowControl/>
        <w:tabs>
          <w:tab w:val="left" w:pos="2622"/>
        </w:tabs>
        <w:spacing w:after="120"/>
        <w:ind w:firstLine="567"/>
        <w:jc w:val="both"/>
        <w:rPr>
          <w:rFonts w:ascii="Times New Roman" w:hAnsi="Times New Roman" w:cs="Times New Roman"/>
          <w:b/>
          <w:sz w:val="24"/>
          <w:szCs w:val="24"/>
        </w:rPr>
        <w:sectPr w:rsidR="00B12355" w:rsidSect="00161409">
          <w:pgSz w:w="11906" w:h="16838"/>
          <w:pgMar w:top="851" w:right="567" w:bottom="709" w:left="1134" w:header="567" w:footer="567" w:gutter="0"/>
          <w:cols w:space="720"/>
          <w:docGrid w:linePitch="360"/>
        </w:sectPr>
      </w:pPr>
    </w:p>
    <w:p w:rsidR="00CA52ED" w:rsidRPr="00194C4D" w:rsidRDefault="00DB3FFD" w:rsidP="00D87EA3">
      <w:pPr>
        <w:pStyle w:val="ConsPlusNormal"/>
        <w:widowControl/>
        <w:tabs>
          <w:tab w:val="left" w:pos="2622"/>
        </w:tabs>
        <w:spacing w:after="120"/>
        <w:ind w:firstLine="567"/>
        <w:jc w:val="both"/>
        <w:rPr>
          <w:rFonts w:ascii="Times New Roman" w:hAnsi="Times New Roman" w:cs="Times New Roman"/>
          <w:sz w:val="26"/>
          <w:szCs w:val="26"/>
        </w:rPr>
      </w:pPr>
      <w:r w:rsidRPr="00194C4D">
        <w:rPr>
          <w:rFonts w:ascii="Times New Roman" w:hAnsi="Times New Roman" w:cs="Times New Roman"/>
          <w:b/>
          <w:sz w:val="26"/>
          <w:szCs w:val="26"/>
        </w:rPr>
        <w:lastRenderedPageBreak/>
        <w:t>1</w:t>
      </w:r>
      <w:r w:rsidR="00CA52ED" w:rsidRPr="00194C4D">
        <w:rPr>
          <w:rFonts w:ascii="Times New Roman" w:hAnsi="Times New Roman" w:cs="Times New Roman"/>
          <w:b/>
          <w:sz w:val="26"/>
          <w:szCs w:val="26"/>
        </w:rPr>
        <w:t>.6 Балансы располагаемой тепловой мощности и тепловой нагрузки в зонах действия источников теплоснабжения</w:t>
      </w:r>
    </w:p>
    <w:p w:rsidR="00CA52ED" w:rsidRPr="00092609" w:rsidRDefault="00CA52ED" w:rsidP="00B917E2">
      <w:pPr>
        <w:pStyle w:val="ConsPlusNormal"/>
        <w:widowControl/>
        <w:tabs>
          <w:tab w:val="left" w:pos="2622"/>
        </w:tabs>
        <w:spacing w:after="120"/>
        <w:ind w:firstLine="0"/>
        <w:rPr>
          <w:rFonts w:ascii="Times New Roman" w:hAnsi="Times New Roman" w:cs="Times New Roman"/>
          <w:sz w:val="26"/>
          <w:szCs w:val="26"/>
        </w:rPr>
      </w:pPr>
      <w:r w:rsidRPr="00194C4D">
        <w:rPr>
          <w:rFonts w:ascii="Times New Roman" w:hAnsi="Times New Roman" w:cs="Times New Roman"/>
          <w:sz w:val="26"/>
          <w:szCs w:val="26"/>
        </w:rPr>
        <w:t>Баланс располагаемой тепловой мощности и тепловой нагрузки в зонах действия источников тепл</w:t>
      </w:r>
      <w:r w:rsidR="001539A0" w:rsidRPr="00194C4D">
        <w:rPr>
          <w:rFonts w:ascii="Times New Roman" w:hAnsi="Times New Roman" w:cs="Times New Roman"/>
          <w:sz w:val="26"/>
          <w:szCs w:val="26"/>
        </w:rPr>
        <w:t>оснабжения приведен</w:t>
      </w:r>
      <w:r w:rsidR="001539A0" w:rsidRPr="00092609">
        <w:rPr>
          <w:rFonts w:ascii="Times New Roman" w:hAnsi="Times New Roman" w:cs="Times New Roman"/>
          <w:sz w:val="26"/>
          <w:szCs w:val="26"/>
        </w:rPr>
        <w:t xml:space="preserve"> в таблице </w:t>
      </w:r>
      <w:r w:rsidRPr="00092609">
        <w:rPr>
          <w:rFonts w:ascii="Times New Roman" w:hAnsi="Times New Roman" w:cs="Times New Roman"/>
          <w:sz w:val="26"/>
          <w:szCs w:val="26"/>
        </w:rPr>
        <w:t>1.6.1.</w:t>
      </w:r>
    </w:p>
    <w:p w:rsidR="00A11A50" w:rsidRDefault="002F38F2" w:rsidP="001D1C77">
      <w:pPr>
        <w:pStyle w:val="ConsPlusNormal"/>
        <w:widowControl/>
        <w:tabs>
          <w:tab w:val="left" w:pos="2622"/>
        </w:tabs>
        <w:spacing w:before="120" w:after="120"/>
        <w:ind w:firstLine="567"/>
        <w:jc w:val="center"/>
        <w:rPr>
          <w:rFonts w:ascii="Times New Roman" w:hAnsi="Times New Roman" w:cs="Times New Roman"/>
          <w:sz w:val="26"/>
          <w:szCs w:val="26"/>
        </w:rPr>
      </w:pPr>
      <w:r w:rsidRPr="00092609">
        <w:rPr>
          <w:rFonts w:ascii="Times New Roman" w:hAnsi="Times New Roman" w:cs="Times New Roman"/>
          <w:sz w:val="26"/>
          <w:szCs w:val="26"/>
        </w:rPr>
        <w:t>Таблица 1.6.1</w:t>
      </w:r>
      <w:r>
        <w:rPr>
          <w:rFonts w:ascii="Times New Roman" w:hAnsi="Times New Roman" w:cs="Times New Roman"/>
          <w:sz w:val="26"/>
          <w:szCs w:val="26"/>
        </w:rPr>
        <w:t xml:space="preserve">. </w:t>
      </w:r>
      <w:r w:rsidR="00DB3FFD" w:rsidRPr="00092609">
        <w:rPr>
          <w:rFonts w:ascii="Times New Roman" w:hAnsi="Times New Roman" w:cs="Times New Roman"/>
          <w:color w:val="000000"/>
          <w:sz w:val="26"/>
          <w:szCs w:val="26"/>
          <w:lang w:eastAsia="ru-RU"/>
        </w:rPr>
        <w:t>Баланс тепловых нагрузок и тепловой мощности теплоисточников</w:t>
      </w:r>
      <w:r w:rsidR="00345935">
        <w:rPr>
          <w:rFonts w:ascii="Times New Roman" w:hAnsi="Times New Roman" w:cs="Times New Roman"/>
          <w:color w:val="000000"/>
          <w:sz w:val="26"/>
          <w:szCs w:val="26"/>
          <w:lang w:eastAsia="ru-RU"/>
        </w:rPr>
        <w:t xml:space="preserve"> </w:t>
      </w:r>
      <w:r w:rsidR="00345935" w:rsidRPr="00F84515">
        <w:rPr>
          <w:rFonts w:ascii="Times New Roman" w:hAnsi="Times New Roman" w:cs="Times New Roman"/>
          <w:sz w:val="24"/>
          <w:szCs w:val="24"/>
          <w:lang w:eastAsia="ru-RU"/>
        </w:rPr>
        <w:t>МКУП «Поназыревское ЖКХ»</w:t>
      </w:r>
      <w:r w:rsidR="00DB3FFD" w:rsidRPr="00092609">
        <w:rPr>
          <w:rFonts w:ascii="Times New Roman" w:hAnsi="Times New Roman" w:cs="Times New Roman"/>
          <w:color w:val="000000"/>
          <w:sz w:val="26"/>
          <w:szCs w:val="26"/>
          <w:lang w:eastAsia="ru-RU"/>
        </w:rPr>
        <w:t>, Гкал/ч</w:t>
      </w:r>
    </w:p>
    <w:tbl>
      <w:tblPr>
        <w:tblStyle w:val="af7"/>
        <w:tblW w:w="4875" w:type="pct"/>
        <w:tblLook w:val="04A0" w:firstRow="1" w:lastRow="0" w:firstColumn="1" w:lastColumn="0" w:noHBand="0" w:noVBand="1"/>
      </w:tblPr>
      <w:tblGrid>
        <w:gridCol w:w="587"/>
        <w:gridCol w:w="3753"/>
        <w:gridCol w:w="2108"/>
        <w:gridCol w:w="2449"/>
        <w:gridCol w:w="2161"/>
        <w:gridCol w:w="2303"/>
        <w:gridCol w:w="2161"/>
      </w:tblGrid>
      <w:tr w:rsidR="000B3278" w:rsidRPr="00F84515" w:rsidTr="000B3278">
        <w:tc>
          <w:tcPr>
            <w:tcW w:w="189" w:type="pct"/>
            <w:vMerge w:val="restart"/>
          </w:tcPr>
          <w:p w:rsidR="000B3278" w:rsidRPr="00F84515" w:rsidRDefault="000B3278" w:rsidP="002362D1">
            <w:pPr>
              <w:rPr>
                <w:szCs w:val="24"/>
              </w:rPr>
            </w:pPr>
            <w:r w:rsidRPr="00F84515">
              <w:rPr>
                <w:szCs w:val="24"/>
              </w:rPr>
              <w:t>№ п/п</w:t>
            </w:r>
          </w:p>
          <w:p w:rsidR="000B3278" w:rsidRPr="00F84515" w:rsidRDefault="000B3278" w:rsidP="002362D1">
            <w:pPr>
              <w:rPr>
                <w:szCs w:val="24"/>
              </w:rPr>
            </w:pPr>
          </w:p>
        </w:tc>
        <w:tc>
          <w:tcPr>
            <w:tcW w:w="1209" w:type="pct"/>
            <w:vMerge w:val="restart"/>
          </w:tcPr>
          <w:p w:rsidR="000B3278" w:rsidRPr="00F84515" w:rsidRDefault="000B3278" w:rsidP="00DB3FFD">
            <w:pPr>
              <w:pStyle w:val="ConsPlusNormal"/>
              <w:widowControl/>
              <w:tabs>
                <w:tab w:val="left" w:pos="0"/>
              </w:tabs>
              <w:ind w:firstLine="0"/>
              <w:jc w:val="both"/>
              <w:rPr>
                <w:rFonts w:ascii="Times New Roman" w:hAnsi="Times New Roman" w:cs="Times New Roman"/>
                <w:sz w:val="24"/>
                <w:szCs w:val="24"/>
              </w:rPr>
            </w:pPr>
            <w:r w:rsidRPr="00F84515">
              <w:rPr>
                <w:rFonts w:ascii="Times New Roman" w:hAnsi="Times New Roman" w:cs="Times New Roman"/>
                <w:color w:val="000000"/>
                <w:sz w:val="24"/>
                <w:szCs w:val="24"/>
                <w:lang w:eastAsia="ru-RU"/>
              </w:rPr>
              <w:t>Показатели баланса</w:t>
            </w:r>
          </w:p>
        </w:tc>
        <w:tc>
          <w:tcPr>
            <w:tcW w:w="3602" w:type="pct"/>
            <w:gridSpan w:val="5"/>
          </w:tcPr>
          <w:p w:rsidR="000B3278" w:rsidRPr="00F84515" w:rsidRDefault="000B3278" w:rsidP="001D1C77">
            <w:pPr>
              <w:pStyle w:val="ConsPlusNormal"/>
              <w:widowControl/>
              <w:tabs>
                <w:tab w:val="left" w:pos="0"/>
              </w:tabs>
              <w:ind w:firstLine="0"/>
              <w:jc w:val="center"/>
              <w:rPr>
                <w:rFonts w:ascii="Times New Roman" w:hAnsi="Times New Roman" w:cs="Times New Roman"/>
                <w:sz w:val="24"/>
                <w:szCs w:val="24"/>
              </w:rPr>
            </w:pPr>
            <w:r w:rsidRPr="00F84515">
              <w:rPr>
                <w:rFonts w:ascii="Times New Roman" w:hAnsi="Times New Roman" w:cs="Times New Roman"/>
                <w:sz w:val="24"/>
                <w:szCs w:val="24"/>
                <w:lang w:eastAsia="ru-RU"/>
              </w:rPr>
              <w:t>МКУП «Поназыревское ЖКХ»</w:t>
            </w:r>
          </w:p>
        </w:tc>
      </w:tr>
      <w:tr w:rsidR="000B3278" w:rsidRPr="00F84515" w:rsidTr="000B3278">
        <w:tc>
          <w:tcPr>
            <w:tcW w:w="189" w:type="pct"/>
            <w:vMerge/>
          </w:tcPr>
          <w:p w:rsidR="000B3278" w:rsidRPr="00F84515" w:rsidRDefault="000B3278" w:rsidP="00DB3FFD">
            <w:pPr>
              <w:pStyle w:val="ConsPlusNormal"/>
              <w:widowControl/>
              <w:tabs>
                <w:tab w:val="left" w:pos="0"/>
              </w:tabs>
              <w:ind w:firstLine="0"/>
              <w:jc w:val="both"/>
              <w:rPr>
                <w:rFonts w:ascii="Times New Roman" w:hAnsi="Times New Roman" w:cs="Times New Roman"/>
                <w:sz w:val="24"/>
                <w:szCs w:val="24"/>
              </w:rPr>
            </w:pPr>
          </w:p>
        </w:tc>
        <w:tc>
          <w:tcPr>
            <w:tcW w:w="1209" w:type="pct"/>
            <w:vMerge/>
          </w:tcPr>
          <w:p w:rsidR="000B3278" w:rsidRPr="00F84515" w:rsidRDefault="000B3278" w:rsidP="00DB3FFD">
            <w:pPr>
              <w:pStyle w:val="ConsPlusNormal"/>
              <w:widowControl/>
              <w:tabs>
                <w:tab w:val="left" w:pos="0"/>
              </w:tabs>
              <w:ind w:firstLine="0"/>
              <w:jc w:val="both"/>
              <w:rPr>
                <w:rFonts w:ascii="Times New Roman" w:hAnsi="Times New Roman" w:cs="Times New Roman"/>
                <w:sz w:val="24"/>
                <w:szCs w:val="24"/>
              </w:rPr>
            </w:pPr>
          </w:p>
        </w:tc>
        <w:tc>
          <w:tcPr>
            <w:tcW w:w="679" w:type="pct"/>
            <w:vAlign w:val="center"/>
          </w:tcPr>
          <w:p w:rsidR="000B3278" w:rsidRPr="00F84515" w:rsidRDefault="000B3278" w:rsidP="000B3278">
            <w:pPr>
              <w:suppressAutoHyphens w:val="0"/>
              <w:jc w:val="center"/>
              <w:rPr>
                <w:rFonts w:eastAsia="Times New Roman"/>
                <w:szCs w:val="24"/>
                <w:lang w:eastAsia="ru-RU"/>
              </w:rPr>
            </w:pPr>
            <w:r w:rsidRPr="00F84515">
              <w:rPr>
                <w:rFonts w:eastAsia="Times New Roman"/>
                <w:szCs w:val="24"/>
                <w:lang w:eastAsia="ru-RU"/>
              </w:rPr>
              <w:t>Котельная</w:t>
            </w:r>
          </w:p>
          <w:p w:rsidR="000B3278" w:rsidRPr="00F84515" w:rsidRDefault="000B3278" w:rsidP="000B3278">
            <w:pPr>
              <w:suppressAutoHyphens w:val="0"/>
              <w:jc w:val="center"/>
              <w:rPr>
                <w:rFonts w:eastAsia="Times New Roman"/>
                <w:color w:val="000000"/>
                <w:szCs w:val="24"/>
                <w:lang w:eastAsia="ru-RU"/>
              </w:rPr>
            </w:pPr>
            <w:r w:rsidRPr="00F84515">
              <w:rPr>
                <w:rFonts w:eastAsia="Times New Roman"/>
                <w:szCs w:val="24"/>
                <w:lang w:eastAsia="ru-RU"/>
              </w:rPr>
              <w:t>ЦРБ (№1)</w:t>
            </w:r>
          </w:p>
        </w:tc>
        <w:tc>
          <w:tcPr>
            <w:tcW w:w="789" w:type="pct"/>
            <w:vAlign w:val="center"/>
          </w:tcPr>
          <w:p w:rsidR="000B3278" w:rsidRPr="00F84515" w:rsidRDefault="000B3278" w:rsidP="000B3278">
            <w:pPr>
              <w:suppressAutoHyphens w:val="0"/>
              <w:jc w:val="center"/>
              <w:rPr>
                <w:color w:val="000000"/>
                <w:szCs w:val="24"/>
              </w:rPr>
            </w:pPr>
            <w:r w:rsidRPr="00F84515">
              <w:rPr>
                <w:color w:val="000000"/>
                <w:szCs w:val="24"/>
              </w:rPr>
              <w:t>Котельная</w:t>
            </w:r>
          </w:p>
          <w:p w:rsidR="000B3278" w:rsidRPr="00F84515" w:rsidRDefault="000B3278" w:rsidP="000B3278">
            <w:pPr>
              <w:suppressAutoHyphens w:val="0"/>
              <w:jc w:val="center"/>
              <w:rPr>
                <w:rFonts w:eastAsia="Times New Roman"/>
                <w:color w:val="000000"/>
                <w:szCs w:val="24"/>
                <w:lang w:eastAsia="ru-RU"/>
              </w:rPr>
            </w:pPr>
            <w:r w:rsidRPr="00F84515">
              <w:rPr>
                <w:color w:val="000000"/>
                <w:szCs w:val="24"/>
              </w:rPr>
              <w:t>Гостиницы (№2)</w:t>
            </w:r>
          </w:p>
        </w:tc>
        <w:tc>
          <w:tcPr>
            <w:tcW w:w="696" w:type="pct"/>
            <w:vAlign w:val="center"/>
          </w:tcPr>
          <w:p w:rsidR="000B3278" w:rsidRPr="00F84515" w:rsidRDefault="000B3278" w:rsidP="000B3278">
            <w:pPr>
              <w:suppressAutoHyphens w:val="0"/>
              <w:jc w:val="center"/>
              <w:rPr>
                <w:color w:val="000000"/>
                <w:szCs w:val="24"/>
              </w:rPr>
            </w:pPr>
            <w:r w:rsidRPr="00F84515">
              <w:rPr>
                <w:color w:val="000000"/>
                <w:szCs w:val="24"/>
              </w:rPr>
              <w:t xml:space="preserve">Котельная </w:t>
            </w:r>
          </w:p>
          <w:p w:rsidR="000B3278" w:rsidRPr="00F84515" w:rsidRDefault="000B3278" w:rsidP="000B3278">
            <w:pPr>
              <w:suppressAutoHyphens w:val="0"/>
              <w:jc w:val="center"/>
              <w:rPr>
                <w:rFonts w:eastAsia="Times New Roman"/>
                <w:color w:val="000000"/>
                <w:szCs w:val="24"/>
                <w:lang w:eastAsia="ru-RU"/>
              </w:rPr>
            </w:pPr>
            <w:r w:rsidRPr="00F84515">
              <w:rPr>
                <w:color w:val="000000"/>
                <w:szCs w:val="24"/>
              </w:rPr>
              <w:t>Микрорайон (№3)</w:t>
            </w:r>
          </w:p>
        </w:tc>
        <w:tc>
          <w:tcPr>
            <w:tcW w:w="742" w:type="pct"/>
            <w:vAlign w:val="center"/>
          </w:tcPr>
          <w:p w:rsidR="000B3278" w:rsidRPr="00F84515" w:rsidRDefault="000B3278" w:rsidP="000B3278">
            <w:pPr>
              <w:suppressAutoHyphens w:val="0"/>
              <w:jc w:val="center"/>
              <w:rPr>
                <w:color w:val="000000"/>
                <w:szCs w:val="24"/>
              </w:rPr>
            </w:pPr>
            <w:r w:rsidRPr="00F84515">
              <w:rPr>
                <w:color w:val="000000"/>
                <w:szCs w:val="24"/>
              </w:rPr>
              <w:t xml:space="preserve">Котельная </w:t>
            </w:r>
          </w:p>
          <w:p w:rsidR="000B3278" w:rsidRPr="00F84515" w:rsidRDefault="000B3278" w:rsidP="000B3278">
            <w:pPr>
              <w:suppressAutoHyphens w:val="0"/>
              <w:jc w:val="center"/>
              <w:rPr>
                <w:rFonts w:eastAsia="Times New Roman"/>
                <w:color w:val="000000"/>
                <w:szCs w:val="24"/>
                <w:lang w:eastAsia="ru-RU"/>
              </w:rPr>
            </w:pPr>
            <w:r w:rsidRPr="00F84515">
              <w:rPr>
                <w:color w:val="000000"/>
                <w:szCs w:val="24"/>
              </w:rPr>
              <w:t>СОШ (№4)</w:t>
            </w:r>
          </w:p>
        </w:tc>
        <w:tc>
          <w:tcPr>
            <w:tcW w:w="696" w:type="pct"/>
            <w:vAlign w:val="center"/>
          </w:tcPr>
          <w:p w:rsidR="000B3278" w:rsidRPr="00F84515" w:rsidRDefault="000B3278" w:rsidP="000B3278">
            <w:pPr>
              <w:suppressAutoHyphens w:val="0"/>
              <w:jc w:val="center"/>
              <w:rPr>
                <w:rFonts w:eastAsia="Times New Roman"/>
                <w:color w:val="000000"/>
                <w:szCs w:val="24"/>
                <w:lang w:eastAsia="ru-RU"/>
              </w:rPr>
            </w:pPr>
            <w:r w:rsidRPr="00F84515">
              <w:rPr>
                <w:rFonts w:eastAsia="Times New Roman"/>
                <w:color w:val="000000"/>
                <w:szCs w:val="24"/>
                <w:lang w:eastAsia="ru-RU"/>
              </w:rPr>
              <w:t xml:space="preserve">Котельная </w:t>
            </w:r>
          </w:p>
          <w:p w:rsidR="000B3278" w:rsidRPr="00F84515" w:rsidRDefault="000B3278" w:rsidP="000B3278">
            <w:pPr>
              <w:suppressAutoHyphens w:val="0"/>
              <w:jc w:val="center"/>
              <w:rPr>
                <w:rFonts w:eastAsia="Times New Roman"/>
                <w:color w:val="000000"/>
                <w:szCs w:val="24"/>
                <w:lang w:eastAsia="ru-RU"/>
              </w:rPr>
            </w:pPr>
            <w:r w:rsidRPr="00F84515">
              <w:rPr>
                <w:rFonts w:eastAsia="Times New Roman"/>
                <w:color w:val="000000"/>
                <w:szCs w:val="24"/>
                <w:lang w:eastAsia="ru-RU"/>
              </w:rPr>
              <w:t>КБО (№5)</w:t>
            </w:r>
          </w:p>
        </w:tc>
      </w:tr>
      <w:tr w:rsidR="000B3278" w:rsidRPr="00F84515" w:rsidTr="000B3278">
        <w:tc>
          <w:tcPr>
            <w:tcW w:w="189" w:type="pct"/>
          </w:tcPr>
          <w:p w:rsidR="000B3278" w:rsidRPr="00F84515" w:rsidRDefault="000B3278" w:rsidP="002362D1">
            <w:pPr>
              <w:rPr>
                <w:szCs w:val="24"/>
              </w:rPr>
            </w:pPr>
            <w:r w:rsidRPr="00F84515">
              <w:rPr>
                <w:szCs w:val="24"/>
              </w:rPr>
              <w:t>1</w:t>
            </w:r>
          </w:p>
        </w:tc>
        <w:tc>
          <w:tcPr>
            <w:tcW w:w="1209" w:type="pct"/>
            <w:vAlign w:val="center"/>
          </w:tcPr>
          <w:p w:rsidR="000B3278" w:rsidRPr="00F84515" w:rsidRDefault="000B3278" w:rsidP="002362D1">
            <w:pPr>
              <w:suppressAutoHyphens w:val="0"/>
              <w:rPr>
                <w:rFonts w:eastAsia="Times New Roman"/>
                <w:color w:val="000000"/>
                <w:szCs w:val="24"/>
                <w:lang w:eastAsia="ru-RU"/>
              </w:rPr>
            </w:pPr>
            <w:r w:rsidRPr="00F84515">
              <w:rPr>
                <w:rFonts w:eastAsia="Times New Roman"/>
                <w:color w:val="000000"/>
                <w:szCs w:val="24"/>
                <w:lang w:eastAsia="ru-RU"/>
              </w:rPr>
              <w:t xml:space="preserve">Приход:  </w:t>
            </w:r>
          </w:p>
        </w:tc>
        <w:tc>
          <w:tcPr>
            <w:tcW w:w="679" w:type="pct"/>
            <w:vAlign w:val="center"/>
          </w:tcPr>
          <w:p w:rsidR="000B3278" w:rsidRPr="00F84515" w:rsidRDefault="000B3278">
            <w:pPr>
              <w:jc w:val="center"/>
              <w:rPr>
                <w:color w:val="000000"/>
                <w:szCs w:val="24"/>
              </w:rPr>
            </w:pPr>
          </w:p>
        </w:tc>
        <w:tc>
          <w:tcPr>
            <w:tcW w:w="789" w:type="pct"/>
            <w:vAlign w:val="center"/>
          </w:tcPr>
          <w:p w:rsidR="000B3278" w:rsidRPr="00F84515" w:rsidRDefault="000B3278">
            <w:pPr>
              <w:jc w:val="center"/>
              <w:rPr>
                <w:color w:val="000000"/>
                <w:szCs w:val="24"/>
              </w:rPr>
            </w:pPr>
          </w:p>
        </w:tc>
        <w:tc>
          <w:tcPr>
            <w:tcW w:w="696" w:type="pct"/>
            <w:vAlign w:val="center"/>
          </w:tcPr>
          <w:p w:rsidR="000B3278" w:rsidRPr="00F84515" w:rsidRDefault="000B3278">
            <w:pPr>
              <w:jc w:val="center"/>
              <w:rPr>
                <w:color w:val="000000"/>
                <w:szCs w:val="24"/>
              </w:rPr>
            </w:pPr>
          </w:p>
        </w:tc>
        <w:tc>
          <w:tcPr>
            <w:tcW w:w="742" w:type="pct"/>
            <w:vAlign w:val="center"/>
          </w:tcPr>
          <w:p w:rsidR="000B3278" w:rsidRPr="00F84515" w:rsidRDefault="000B3278">
            <w:pPr>
              <w:jc w:val="center"/>
              <w:rPr>
                <w:color w:val="000000"/>
                <w:szCs w:val="24"/>
              </w:rPr>
            </w:pPr>
          </w:p>
        </w:tc>
        <w:tc>
          <w:tcPr>
            <w:tcW w:w="696" w:type="pct"/>
            <w:vAlign w:val="center"/>
          </w:tcPr>
          <w:p w:rsidR="000B3278" w:rsidRPr="00F84515" w:rsidRDefault="000B3278">
            <w:pPr>
              <w:jc w:val="center"/>
              <w:rPr>
                <w:color w:val="000000"/>
                <w:szCs w:val="24"/>
              </w:rPr>
            </w:pPr>
          </w:p>
        </w:tc>
      </w:tr>
      <w:tr w:rsidR="003B4792" w:rsidRPr="00F84515" w:rsidTr="000B3278">
        <w:tc>
          <w:tcPr>
            <w:tcW w:w="189" w:type="pct"/>
          </w:tcPr>
          <w:p w:rsidR="003B4792" w:rsidRPr="00F84515" w:rsidRDefault="003B4792" w:rsidP="002362D1">
            <w:pPr>
              <w:rPr>
                <w:szCs w:val="24"/>
              </w:rPr>
            </w:pPr>
            <w:r w:rsidRPr="00F84515">
              <w:rPr>
                <w:szCs w:val="24"/>
              </w:rPr>
              <w:t>1.1.</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располагаемая  мощность котлов</w:t>
            </w:r>
          </w:p>
        </w:tc>
        <w:tc>
          <w:tcPr>
            <w:tcW w:w="679" w:type="pct"/>
            <w:vAlign w:val="center"/>
          </w:tcPr>
          <w:p w:rsidR="003B4792" w:rsidRPr="00F84515" w:rsidRDefault="003B4792">
            <w:pPr>
              <w:jc w:val="center"/>
              <w:rPr>
                <w:color w:val="000000"/>
                <w:szCs w:val="24"/>
              </w:rPr>
            </w:pPr>
            <w:r w:rsidRPr="00F84515">
              <w:rPr>
                <w:color w:val="000000"/>
                <w:szCs w:val="24"/>
              </w:rPr>
              <w:t>2,348</w:t>
            </w:r>
          </w:p>
        </w:tc>
        <w:tc>
          <w:tcPr>
            <w:tcW w:w="789" w:type="pct"/>
            <w:vAlign w:val="center"/>
          </w:tcPr>
          <w:p w:rsidR="003B4792" w:rsidRPr="00F84515" w:rsidRDefault="003B4792">
            <w:pPr>
              <w:jc w:val="center"/>
              <w:rPr>
                <w:color w:val="000000"/>
                <w:szCs w:val="24"/>
              </w:rPr>
            </w:pPr>
            <w:r w:rsidRPr="00F84515">
              <w:rPr>
                <w:color w:val="000000"/>
                <w:szCs w:val="24"/>
              </w:rPr>
              <w:t>1,042</w:t>
            </w:r>
          </w:p>
        </w:tc>
        <w:tc>
          <w:tcPr>
            <w:tcW w:w="696" w:type="pct"/>
            <w:vAlign w:val="center"/>
          </w:tcPr>
          <w:p w:rsidR="003B4792" w:rsidRPr="00F84515" w:rsidRDefault="003B4792">
            <w:pPr>
              <w:jc w:val="center"/>
              <w:rPr>
                <w:color w:val="000000"/>
                <w:szCs w:val="24"/>
              </w:rPr>
            </w:pPr>
            <w:r w:rsidRPr="00F84515">
              <w:rPr>
                <w:color w:val="000000"/>
                <w:szCs w:val="24"/>
              </w:rPr>
              <w:t>0,52</w:t>
            </w:r>
          </w:p>
        </w:tc>
        <w:tc>
          <w:tcPr>
            <w:tcW w:w="742" w:type="pct"/>
            <w:vAlign w:val="center"/>
          </w:tcPr>
          <w:p w:rsidR="003B4792" w:rsidRPr="00F84515" w:rsidRDefault="003B4792">
            <w:pPr>
              <w:jc w:val="center"/>
              <w:rPr>
                <w:color w:val="000000"/>
                <w:szCs w:val="24"/>
              </w:rPr>
            </w:pPr>
            <w:r w:rsidRPr="00F84515">
              <w:rPr>
                <w:color w:val="000000"/>
                <w:szCs w:val="24"/>
              </w:rPr>
              <w:t>0,875</w:t>
            </w:r>
          </w:p>
        </w:tc>
        <w:tc>
          <w:tcPr>
            <w:tcW w:w="696" w:type="pct"/>
            <w:vAlign w:val="center"/>
          </w:tcPr>
          <w:p w:rsidR="003B4792" w:rsidRPr="00F84515" w:rsidRDefault="003B4792">
            <w:pPr>
              <w:jc w:val="center"/>
              <w:rPr>
                <w:color w:val="000000"/>
                <w:szCs w:val="24"/>
              </w:rPr>
            </w:pPr>
            <w:r w:rsidRPr="00F84515">
              <w:rPr>
                <w:color w:val="000000"/>
                <w:szCs w:val="24"/>
              </w:rPr>
              <w:t>1,36</w:t>
            </w:r>
          </w:p>
        </w:tc>
      </w:tr>
      <w:tr w:rsidR="003B4792" w:rsidRPr="00F84515" w:rsidTr="000B3278">
        <w:tc>
          <w:tcPr>
            <w:tcW w:w="189" w:type="pct"/>
          </w:tcPr>
          <w:p w:rsidR="003B4792" w:rsidRPr="00F84515" w:rsidRDefault="003B4792" w:rsidP="002362D1">
            <w:pPr>
              <w:rPr>
                <w:szCs w:val="24"/>
              </w:rPr>
            </w:pPr>
            <w:r w:rsidRPr="00F84515">
              <w:rPr>
                <w:szCs w:val="24"/>
              </w:rPr>
              <w:t>1.2.</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резервная тепловая мощность</w:t>
            </w:r>
          </w:p>
        </w:tc>
        <w:tc>
          <w:tcPr>
            <w:tcW w:w="679" w:type="pct"/>
            <w:vAlign w:val="center"/>
          </w:tcPr>
          <w:p w:rsidR="003B4792" w:rsidRPr="00F84515" w:rsidRDefault="003B4792">
            <w:pPr>
              <w:jc w:val="center"/>
              <w:rPr>
                <w:color w:val="000000"/>
                <w:szCs w:val="24"/>
              </w:rPr>
            </w:pPr>
            <w:r w:rsidRPr="00F84515">
              <w:rPr>
                <w:color w:val="000000"/>
                <w:szCs w:val="24"/>
              </w:rPr>
              <w:t>0</w:t>
            </w:r>
          </w:p>
        </w:tc>
        <w:tc>
          <w:tcPr>
            <w:tcW w:w="789" w:type="pct"/>
            <w:vAlign w:val="center"/>
          </w:tcPr>
          <w:p w:rsidR="003B4792" w:rsidRPr="00F84515" w:rsidRDefault="003B4792">
            <w:pPr>
              <w:jc w:val="center"/>
              <w:rPr>
                <w:color w:val="000000"/>
                <w:szCs w:val="24"/>
              </w:rPr>
            </w:pPr>
            <w:r w:rsidRPr="00F84515">
              <w:rPr>
                <w:color w:val="000000"/>
                <w:szCs w:val="24"/>
              </w:rPr>
              <w:t>0</w:t>
            </w:r>
          </w:p>
        </w:tc>
        <w:tc>
          <w:tcPr>
            <w:tcW w:w="696" w:type="pct"/>
            <w:vAlign w:val="center"/>
          </w:tcPr>
          <w:p w:rsidR="003B4792" w:rsidRPr="00F84515" w:rsidRDefault="003B4792">
            <w:pPr>
              <w:jc w:val="center"/>
              <w:rPr>
                <w:color w:val="000000"/>
                <w:szCs w:val="24"/>
              </w:rPr>
            </w:pPr>
            <w:r w:rsidRPr="00F84515">
              <w:rPr>
                <w:color w:val="000000"/>
                <w:szCs w:val="24"/>
              </w:rPr>
              <w:t>0</w:t>
            </w:r>
          </w:p>
        </w:tc>
        <w:tc>
          <w:tcPr>
            <w:tcW w:w="742" w:type="pct"/>
            <w:vAlign w:val="center"/>
          </w:tcPr>
          <w:p w:rsidR="003B4792" w:rsidRPr="00F84515" w:rsidRDefault="003B4792">
            <w:pPr>
              <w:jc w:val="center"/>
              <w:rPr>
                <w:color w:val="000000"/>
                <w:szCs w:val="24"/>
              </w:rPr>
            </w:pPr>
            <w:r w:rsidRPr="00F84515">
              <w:rPr>
                <w:color w:val="000000"/>
                <w:szCs w:val="24"/>
              </w:rPr>
              <w:t>0</w:t>
            </w:r>
          </w:p>
        </w:tc>
        <w:tc>
          <w:tcPr>
            <w:tcW w:w="696" w:type="pct"/>
            <w:vAlign w:val="center"/>
          </w:tcPr>
          <w:p w:rsidR="003B4792" w:rsidRPr="00F84515" w:rsidRDefault="003B4792">
            <w:pPr>
              <w:jc w:val="center"/>
              <w:rPr>
                <w:color w:val="000000"/>
                <w:szCs w:val="24"/>
              </w:rPr>
            </w:pPr>
            <w:r w:rsidRPr="00F84515">
              <w:rPr>
                <w:color w:val="000000"/>
                <w:szCs w:val="24"/>
              </w:rPr>
              <w:t>0</w:t>
            </w:r>
          </w:p>
        </w:tc>
      </w:tr>
      <w:tr w:rsidR="003B4792" w:rsidRPr="00F84515" w:rsidTr="000B3278">
        <w:tc>
          <w:tcPr>
            <w:tcW w:w="189" w:type="pct"/>
          </w:tcPr>
          <w:p w:rsidR="003B4792" w:rsidRPr="00F84515" w:rsidRDefault="003B4792" w:rsidP="002362D1">
            <w:pPr>
              <w:rPr>
                <w:szCs w:val="24"/>
              </w:rPr>
            </w:pPr>
            <w:r w:rsidRPr="00F84515">
              <w:rPr>
                <w:szCs w:val="24"/>
              </w:rPr>
              <w:t xml:space="preserve"> </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итого приход</w:t>
            </w:r>
          </w:p>
        </w:tc>
        <w:tc>
          <w:tcPr>
            <w:tcW w:w="679" w:type="pct"/>
            <w:vAlign w:val="center"/>
          </w:tcPr>
          <w:p w:rsidR="003B4792" w:rsidRPr="00F84515" w:rsidRDefault="003B4792">
            <w:pPr>
              <w:jc w:val="center"/>
              <w:rPr>
                <w:color w:val="000000"/>
                <w:szCs w:val="24"/>
              </w:rPr>
            </w:pPr>
            <w:r w:rsidRPr="00F84515">
              <w:rPr>
                <w:color w:val="000000"/>
                <w:szCs w:val="24"/>
              </w:rPr>
              <w:t>2,348</w:t>
            </w:r>
          </w:p>
        </w:tc>
        <w:tc>
          <w:tcPr>
            <w:tcW w:w="789" w:type="pct"/>
            <w:vAlign w:val="center"/>
          </w:tcPr>
          <w:p w:rsidR="003B4792" w:rsidRPr="00F84515" w:rsidRDefault="003B4792">
            <w:pPr>
              <w:jc w:val="center"/>
              <w:rPr>
                <w:color w:val="000000"/>
                <w:szCs w:val="24"/>
              </w:rPr>
            </w:pPr>
            <w:r w:rsidRPr="00F84515">
              <w:rPr>
                <w:color w:val="000000"/>
                <w:szCs w:val="24"/>
              </w:rPr>
              <w:t>1,042</w:t>
            </w:r>
          </w:p>
        </w:tc>
        <w:tc>
          <w:tcPr>
            <w:tcW w:w="696" w:type="pct"/>
            <w:vAlign w:val="center"/>
          </w:tcPr>
          <w:p w:rsidR="003B4792" w:rsidRPr="00F84515" w:rsidRDefault="003B4792">
            <w:pPr>
              <w:jc w:val="center"/>
              <w:rPr>
                <w:color w:val="000000"/>
                <w:szCs w:val="24"/>
              </w:rPr>
            </w:pPr>
            <w:r w:rsidRPr="00F84515">
              <w:rPr>
                <w:color w:val="000000"/>
                <w:szCs w:val="24"/>
              </w:rPr>
              <w:t>0,52</w:t>
            </w:r>
          </w:p>
        </w:tc>
        <w:tc>
          <w:tcPr>
            <w:tcW w:w="742" w:type="pct"/>
            <w:vAlign w:val="center"/>
          </w:tcPr>
          <w:p w:rsidR="003B4792" w:rsidRPr="00F84515" w:rsidRDefault="003B4792">
            <w:pPr>
              <w:jc w:val="center"/>
              <w:rPr>
                <w:color w:val="000000"/>
                <w:szCs w:val="24"/>
              </w:rPr>
            </w:pPr>
            <w:r w:rsidRPr="00F84515">
              <w:rPr>
                <w:color w:val="000000"/>
                <w:szCs w:val="24"/>
              </w:rPr>
              <w:t>0,875</w:t>
            </w:r>
          </w:p>
        </w:tc>
        <w:tc>
          <w:tcPr>
            <w:tcW w:w="696" w:type="pct"/>
            <w:vAlign w:val="center"/>
          </w:tcPr>
          <w:p w:rsidR="003B4792" w:rsidRPr="00F84515" w:rsidRDefault="003B4792">
            <w:pPr>
              <w:jc w:val="center"/>
              <w:rPr>
                <w:color w:val="000000"/>
                <w:szCs w:val="24"/>
              </w:rPr>
            </w:pPr>
            <w:r w:rsidRPr="00F84515">
              <w:rPr>
                <w:color w:val="000000"/>
                <w:szCs w:val="24"/>
              </w:rPr>
              <w:t>1,36</w:t>
            </w:r>
          </w:p>
        </w:tc>
      </w:tr>
      <w:tr w:rsidR="003B4792" w:rsidRPr="00F84515" w:rsidTr="000B3278">
        <w:tc>
          <w:tcPr>
            <w:tcW w:w="189" w:type="pct"/>
          </w:tcPr>
          <w:p w:rsidR="003B4792" w:rsidRPr="00F84515" w:rsidRDefault="003B4792" w:rsidP="002362D1">
            <w:pPr>
              <w:rPr>
                <w:szCs w:val="24"/>
              </w:rPr>
            </w:pPr>
            <w:r w:rsidRPr="00F84515">
              <w:rPr>
                <w:szCs w:val="24"/>
              </w:rPr>
              <w:t>2</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Расход:</w:t>
            </w:r>
          </w:p>
        </w:tc>
        <w:tc>
          <w:tcPr>
            <w:tcW w:w="679" w:type="pct"/>
            <w:vAlign w:val="center"/>
          </w:tcPr>
          <w:p w:rsidR="003B4792" w:rsidRPr="00F84515" w:rsidRDefault="003B4792">
            <w:pPr>
              <w:jc w:val="center"/>
              <w:rPr>
                <w:color w:val="000000"/>
                <w:szCs w:val="24"/>
              </w:rPr>
            </w:pPr>
            <w:r w:rsidRPr="00F84515">
              <w:rPr>
                <w:color w:val="000000"/>
                <w:szCs w:val="24"/>
              </w:rPr>
              <w:t> </w:t>
            </w:r>
          </w:p>
        </w:tc>
        <w:tc>
          <w:tcPr>
            <w:tcW w:w="789" w:type="pct"/>
            <w:vAlign w:val="center"/>
          </w:tcPr>
          <w:p w:rsidR="003B4792" w:rsidRPr="00F84515" w:rsidRDefault="003B4792">
            <w:pPr>
              <w:jc w:val="center"/>
              <w:rPr>
                <w:color w:val="000000"/>
                <w:szCs w:val="24"/>
              </w:rPr>
            </w:pPr>
            <w:r w:rsidRPr="00F84515">
              <w:rPr>
                <w:color w:val="000000"/>
                <w:szCs w:val="24"/>
              </w:rPr>
              <w:t> </w:t>
            </w:r>
          </w:p>
        </w:tc>
        <w:tc>
          <w:tcPr>
            <w:tcW w:w="696" w:type="pct"/>
            <w:vAlign w:val="center"/>
          </w:tcPr>
          <w:p w:rsidR="003B4792" w:rsidRPr="00F84515" w:rsidRDefault="003B4792">
            <w:pPr>
              <w:jc w:val="center"/>
              <w:rPr>
                <w:color w:val="000000"/>
                <w:szCs w:val="24"/>
              </w:rPr>
            </w:pPr>
            <w:r w:rsidRPr="00F84515">
              <w:rPr>
                <w:color w:val="000000"/>
                <w:szCs w:val="24"/>
              </w:rPr>
              <w:t> </w:t>
            </w:r>
          </w:p>
        </w:tc>
        <w:tc>
          <w:tcPr>
            <w:tcW w:w="742" w:type="pct"/>
            <w:vAlign w:val="center"/>
          </w:tcPr>
          <w:p w:rsidR="003B4792" w:rsidRPr="00F84515" w:rsidRDefault="003B4792">
            <w:pPr>
              <w:jc w:val="center"/>
              <w:rPr>
                <w:color w:val="000000"/>
                <w:szCs w:val="24"/>
              </w:rPr>
            </w:pPr>
            <w:r w:rsidRPr="00F84515">
              <w:rPr>
                <w:color w:val="000000"/>
                <w:szCs w:val="24"/>
              </w:rPr>
              <w:t> </w:t>
            </w:r>
          </w:p>
        </w:tc>
        <w:tc>
          <w:tcPr>
            <w:tcW w:w="696" w:type="pct"/>
            <w:vAlign w:val="center"/>
          </w:tcPr>
          <w:p w:rsidR="003B4792" w:rsidRPr="00F84515" w:rsidRDefault="003B4792">
            <w:pPr>
              <w:jc w:val="center"/>
              <w:rPr>
                <w:color w:val="000000"/>
                <w:szCs w:val="24"/>
              </w:rPr>
            </w:pPr>
            <w:r w:rsidRPr="00F84515">
              <w:rPr>
                <w:color w:val="000000"/>
                <w:szCs w:val="24"/>
              </w:rPr>
              <w:t> </w:t>
            </w:r>
          </w:p>
        </w:tc>
      </w:tr>
      <w:tr w:rsidR="003B4792" w:rsidRPr="00F84515" w:rsidTr="000B3278">
        <w:tc>
          <w:tcPr>
            <w:tcW w:w="189" w:type="pct"/>
          </w:tcPr>
          <w:p w:rsidR="003B4792" w:rsidRPr="00F84515" w:rsidRDefault="003B4792" w:rsidP="002362D1">
            <w:pPr>
              <w:rPr>
                <w:szCs w:val="24"/>
              </w:rPr>
            </w:pPr>
            <w:r w:rsidRPr="00F84515">
              <w:rPr>
                <w:szCs w:val="24"/>
              </w:rPr>
              <w:t>2.1.</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тепловые нагрузки потребителей</w:t>
            </w:r>
          </w:p>
        </w:tc>
        <w:tc>
          <w:tcPr>
            <w:tcW w:w="679" w:type="pct"/>
            <w:vAlign w:val="center"/>
          </w:tcPr>
          <w:p w:rsidR="003B4792" w:rsidRPr="00F84515" w:rsidRDefault="003B4792">
            <w:pPr>
              <w:jc w:val="center"/>
              <w:rPr>
                <w:color w:val="000000"/>
                <w:szCs w:val="24"/>
              </w:rPr>
            </w:pPr>
            <w:r w:rsidRPr="00F84515">
              <w:rPr>
                <w:color w:val="000000"/>
                <w:szCs w:val="24"/>
              </w:rPr>
              <w:t>1,030</w:t>
            </w:r>
          </w:p>
        </w:tc>
        <w:tc>
          <w:tcPr>
            <w:tcW w:w="789" w:type="pct"/>
            <w:vAlign w:val="center"/>
          </w:tcPr>
          <w:p w:rsidR="003B4792" w:rsidRPr="00F84515" w:rsidRDefault="003B4792">
            <w:pPr>
              <w:jc w:val="center"/>
              <w:rPr>
                <w:color w:val="000000"/>
                <w:szCs w:val="24"/>
              </w:rPr>
            </w:pPr>
            <w:r w:rsidRPr="00F84515">
              <w:rPr>
                <w:color w:val="000000"/>
                <w:szCs w:val="24"/>
              </w:rPr>
              <w:t>0,558</w:t>
            </w:r>
          </w:p>
        </w:tc>
        <w:tc>
          <w:tcPr>
            <w:tcW w:w="696" w:type="pct"/>
            <w:vAlign w:val="center"/>
          </w:tcPr>
          <w:p w:rsidR="003B4792" w:rsidRPr="00F84515" w:rsidRDefault="003B4792">
            <w:pPr>
              <w:jc w:val="center"/>
              <w:rPr>
                <w:color w:val="000000"/>
                <w:szCs w:val="24"/>
              </w:rPr>
            </w:pPr>
            <w:r w:rsidRPr="00F84515">
              <w:rPr>
                <w:color w:val="000000"/>
                <w:szCs w:val="24"/>
              </w:rPr>
              <w:t>0,262</w:t>
            </w:r>
          </w:p>
        </w:tc>
        <w:tc>
          <w:tcPr>
            <w:tcW w:w="742" w:type="pct"/>
            <w:vAlign w:val="center"/>
          </w:tcPr>
          <w:p w:rsidR="003B4792" w:rsidRPr="00F84515" w:rsidRDefault="003B4792">
            <w:pPr>
              <w:jc w:val="center"/>
              <w:rPr>
                <w:color w:val="000000"/>
                <w:szCs w:val="24"/>
              </w:rPr>
            </w:pPr>
            <w:r w:rsidRPr="00F84515">
              <w:rPr>
                <w:color w:val="000000"/>
                <w:szCs w:val="24"/>
              </w:rPr>
              <w:t>0,482</w:t>
            </w:r>
          </w:p>
        </w:tc>
        <w:tc>
          <w:tcPr>
            <w:tcW w:w="696" w:type="pct"/>
            <w:vAlign w:val="center"/>
          </w:tcPr>
          <w:p w:rsidR="003B4792" w:rsidRPr="00F84515" w:rsidRDefault="003B4792">
            <w:pPr>
              <w:jc w:val="center"/>
              <w:rPr>
                <w:color w:val="000000"/>
                <w:szCs w:val="24"/>
              </w:rPr>
            </w:pPr>
            <w:r w:rsidRPr="00F84515">
              <w:rPr>
                <w:color w:val="000000"/>
                <w:szCs w:val="24"/>
              </w:rPr>
              <w:t>0,385</w:t>
            </w:r>
          </w:p>
        </w:tc>
      </w:tr>
      <w:tr w:rsidR="003B4792" w:rsidRPr="00F84515" w:rsidTr="000B3278">
        <w:tc>
          <w:tcPr>
            <w:tcW w:w="189" w:type="pct"/>
          </w:tcPr>
          <w:p w:rsidR="003B4792" w:rsidRPr="00F84515" w:rsidRDefault="003B4792" w:rsidP="002362D1">
            <w:pPr>
              <w:rPr>
                <w:szCs w:val="24"/>
              </w:rPr>
            </w:pPr>
            <w:r w:rsidRPr="00F84515">
              <w:rPr>
                <w:szCs w:val="24"/>
              </w:rPr>
              <w:t>2.2.</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сетевые потери</w:t>
            </w:r>
          </w:p>
        </w:tc>
        <w:tc>
          <w:tcPr>
            <w:tcW w:w="679" w:type="pct"/>
            <w:vAlign w:val="center"/>
          </w:tcPr>
          <w:p w:rsidR="003B4792" w:rsidRPr="00F84515" w:rsidRDefault="003B4792">
            <w:pPr>
              <w:jc w:val="center"/>
              <w:rPr>
                <w:color w:val="000000"/>
                <w:szCs w:val="24"/>
              </w:rPr>
            </w:pPr>
            <w:r w:rsidRPr="00F84515">
              <w:rPr>
                <w:color w:val="000000"/>
                <w:szCs w:val="24"/>
              </w:rPr>
              <w:t>0,097</w:t>
            </w:r>
          </w:p>
        </w:tc>
        <w:tc>
          <w:tcPr>
            <w:tcW w:w="789" w:type="pct"/>
            <w:vAlign w:val="center"/>
          </w:tcPr>
          <w:p w:rsidR="003B4792" w:rsidRPr="00F84515" w:rsidRDefault="003B4792">
            <w:pPr>
              <w:jc w:val="center"/>
              <w:rPr>
                <w:color w:val="000000"/>
                <w:szCs w:val="24"/>
              </w:rPr>
            </w:pPr>
            <w:r w:rsidRPr="00F84515">
              <w:rPr>
                <w:color w:val="000000"/>
                <w:szCs w:val="24"/>
              </w:rPr>
              <w:t>0,053</w:t>
            </w:r>
          </w:p>
        </w:tc>
        <w:tc>
          <w:tcPr>
            <w:tcW w:w="696" w:type="pct"/>
            <w:vAlign w:val="center"/>
          </w:tcPr>
          <w:p w:rsidR="003B4792" w:rsidRPr="00F84515" w:rsidRDefault="003B4792">
            <w:pPr>
              <w:jc w:val="center"/>
              <w:rPr>
                <w:color w:val="000000"/>
                <w:szCs w:val="24"/>
              </w:rPr>
            </w:pPr>
            <w:r w:rsidRPr="00F84515">
              <w:rPr>
                <w:color w:val="000000"/>
                <w:szCs w:val="24"/>
              </w:rPr>
              <w:t>0,024</w:t>
            </w:r>
          </w:p>
        </w:tc>
        <w:tc>
          <w:tcPr>
            <w:tcW w:w="742" w:type="pct"/>
            <w:vAlign w:val="center"/>
          </w:tcPr>
          <w:p w:rsidR="003B4792" w:rsidRPr="00F84515" w:rsidRDefault="003B4792">
            <w:pPr>
              <w:jc w:val="center"/>
              <w:rPr>
                <w:color w:val="000000"/>
                <w:szCs w:val="24"/>
              </w:rPr>
            </w:pPr>
            <w:r w:rsidRPr="00F84515">
              <w:rPr>
                <w:color w:val="000000"/>
                <w:szCs w:val="24"/>
              </w:rPr>
              <w:t>0,025</w:t>
            </w:r>
          </w:p>
        </w:tc>
        <w:tc>
          <w:tcPr>
            <w:tcW w:w="696" w:type="pct"/>
            <w:vAlign w:val="center"/>
          </w:tcPr>
          <w:p w:rsidR="003B4792" w:rsidRPr="00F84515" w:rsidRDefault="003B4792">
            <w:pPr>
              <w:jc w:val="center"/>
              <w:rPr>
                <w:color w:val="000000"/>
                <w:szCs w:val="24"/>
              </w:rPr>
            </w:pPr>
            <w:r w:rsidRPr="00F84515">
              <w:rPr>
                <w:color w:val="000000"/>
                <w:szCs w:val="24"/>
              </w:rPr>
              <w:t>0,012</w:t>
            </w:r>
          </w:p>
        </w:tc>
      </w:tr>
      <w:tr w:rsidR="003B4792" w:rsidRPr="00F84515" w:rsidTr="000B3278">
        <w:tc>
          <w:tcPr>
            <w:tcW w:w="189" w:type="pct"/>
          </w:tcPr>
          <w:p w:rsidR="003B4792" w:rsidRPr="00F84515" w:rsidRDefault="003B4792" w:rsidP="002362D1">
            <w:pPr>
              <w:rPr>
                <w:szCs w:val="24"/>
              </w:rPr>
            </w:pPr>
            <w:r w:rsidRPr="00F84515">
              <w:rPr>
                <w:szCs w:val="24"/>
              </w:rPr>
              <w:t>2.3.</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затраты на собственные нужды</w:t>
            </w:r>
          </w:p>
        </w:tc>
        <w:tc>
          <w:tcPr>
            <w:tcW w:w="679" w:type="pct"/>
            <w:vAlign w:val="center"/>
          </w:tcPr>
          <w:p w:rsidR="003B4792" w:rsidRPr="00F84515" w:rsidRDefault="003B4792">
            <w:pPr>
              <w:jc w:val="center"/>
              <w:rPr>
                <w:color w:val="000000"/>
                <w:szCs w:val="24"/>
              </w:rPr>
            </w:pPr>
            <w:r w:rsidRPr="00F84515">
              <w:rPr>
                <w:color w:val="000000"/>
                <w:szCs w:val="24"/>
              </w:rPr>
              <w:t>0,015</w:t>
            </w:r>
          </w:p>
        </w:tc>
        <w:tc>
          <w:tcPr>
            <w:tcW w:w="789" w:type="pct"/>
            <w:vAlign w:val="center"/>
          </w:tcPr>
          <w:p w:rsidR="003B4792" w:rsidRPr="00F84515" w:rsidRDefault="003B4792">
            <w:pPr>
              <w:jc w:val="center"/>
              <w:rPr>
                <w:color w:val="000000"/>
                <w:szCs w:val="24"/>
              </w:rPr>
            </w:pPr>
            <w:r w:rsidRPr="00F84515">
              <w:rPr>
                <w:color w:val="000000"/>
                <w:szCs w:val="24"/>
              </w:rPr>
              <w:t>0,006</w:t>
            </w:r>
          </w:p>
        </w:tc>
        <w:tc>
          <w:tcPr>
            <w:tcW w:w="696" w:type="pct"/>
            <w:vAlign w:val="center"/>
          </w:tcPr>
          <w:p w:rsidR="003B4792" w:rsidRPr="00F84515" w:rsidRDefault="003B4792">
            <w:pPr>
              <w:jc w:val="center"/>
              <w:rPr>
                <w:color w:val="000000"/>
                <w:szCs w:val="24"/>
              </w:rPr>
            </w:pPr>
            <w:r w:rsidRPr="00F84515">
              <w:rPr>
                <w:color w:val="000000"/>
                <w:szCs w:val="24"/>
              </w:rPr>
              <w:t>0,004</w:t>
            </w:r>
          </w:p>
        </w:tc>
        <w:tc>
          <w:tcPr>
            <w:tcW w:w="742" w:type="pct"/>
            <w:vAlign w:val="center"/>
          </w:tcPr>
          <w:p w:rsidR="003B4792" w:rsidRPr="00F84515" w:rsidRDefault="003B4792">
            <w:pPr>
              <w:jc w:val="center"/>
              <w:rPr>
                <w:color w:val="000000"/>
                <w:szCs w:val="24"/>
              </w:rPr>
            </w:pPr>
            <w:r w:rsidRPr="00F84515">
              <w:rPr>
                <w:color w:val="000000"/>
                <w:szCs w:val="24"/>
              </w:rPr>
              <w:t>0,006</w:t>
            </w:r>
          </w:p>
        </w:tc>
        <w:tc>
          <w:tcPr>
            <w:tcW w:w="696" w:type="pct"/>
            <w:vAlign w:val="center"/>
          </w:tcPr>
          <w:p w:rsidR="003B4792" w:rsidRPr="00F84515" w:rsidRDefault="003B4792">
            <w:pPr>
              <w:jc w:val="center"/>
              <w:rPr>
                <w:color w:val="000000"/>
                <w:szCs w:val="24"/>
              </w:rPr>
            </w:pPr>
            <w:r w:rsidRPr="00F84515">
              <w:rPr>
                <w:color w:val="000000"/>
                <w:szCs w:val="24"/>
              </w:rPr>
              <w:t>0,007</w:t>
            </w:r>
          </w:p>
        </w:tc>
      </w:tr>
      <w:tr w:rsidR="003B4792" w:rsidRPr="00F84515" w:rsidTr="000B3278">
        <w:tc>
          <w:tcPr>
            <w:tcW w:w="189" w:type="pct"/>
          </w:tcPr>
          <w:p w:rsidR="003B4792" w:rsidRPr="00F84515" w:rsidRDefault="003B4792" w:rsidP="002362D1">
            <w:pPr>
              <w:rPr>
                <w:szCs w:val="24"/>
              </w:rPr>
            </w:pPr>
            <w:r w:rsidRPr="00F84515">
              <w:rPr>
                <w:szCs w:val="24"/>
              </w:rPr>
              <w:t>2.4.</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тепловая нагрузка на котлы</w:t>
            </w:r>
          </w:p>
        </w:tc>
        <w:tc>
          <w:tcPr>
            <w:tcW w:w="679" w:type="pct"/>
            <w:vAlign w:val="center"/>
          </w:tcPr>
          <w:p w:rsidR="003B4792" w:rsidRPr="00F84515" w:rsidRDefault="003B4792">
            <w:pPr>
              <w:jc w:val="center"/>
              <w:rPr>
                <w:color w:val="000000"/>
                <w:szCs w:val="24"/>
              </w:rPr>
            </w:pPr>
            <w:r w:rsidRPr="00F84515">
              <w:rPr>
                <w:color w:val="000000"/>
                <w:szCs w:val="24"/>
              </w:rPr>
              <w:t>1,142</w:t>
            </w:r>
          </w:p>
        </w:tc>
        <w:tc>
          <w:tcPr>
            <w:tcW w:w="789" w:type="pct"/>
            <w:vAlign w:val="center"/>
          </w:tcPr>
          <w:p w:rsidR="003B4792" w:rsidRPr="00F84515" w:rsidRDefault="003B4792">
            <w:pPr>
              <w:jc w:val="center"/>
              <w:rPr>
                <w:color w:val="000000"/>
                <w:szCs w:val="24"/>
              </w:rPr>
            </w:pPr>
            <w:r w:rsidRPr="00F84515">
              <w:rPr>
                <w:color w:val="000000"/>
                <w:szCs w:val="24"/>
              </w:rPr>
              <w:t>0,617</w:t>
            </w:r>
          </w:p>
        </w:tc>
        <w:tc>
          <w:tcPr>
            <w:tcW w:w="696" w:type="pct"/>
            <w:vAlign w:val="center"/>
          </w:tcPr>
          <w:p w:rsidR="003B4792" w:rsidRPr="00F84515" w:rsidRDefault="003B4792">
            <w:pPr>
              <w:jc w:val="center"/>
              <w:rPr>
                <w:color w:val="000000"/>
                <w:szCs w:val="24"/>
              </w:rPr>
            </w:pPr>
            <w:r w:rsidRPr="00F84515">
              <w:rPr>
                <w:color w:val="000000"/>
                <w:szCs w:val="24"/>
              </w:rPr>
              <w:t>0,290</w:t>
            </w:r>
          </w:p>
        </w:tc>
        <w:tc>
          <w:tcPr>
            <w:tcW w:w="742" w:type="pct"/>
            <w:vAlign w:val="center"/>
          </w:tcPr>
          <w:p w:rsidR="003B4792" w:rsidRPr="00F84515" w:rsidRDefault="003B4792">
            <w:pPr>
              <w:jc w:val="center"/>
              <w:rPr>
                <w:color w:val="000000"/>
                <w:szCs w:val="24"/>
              </w:rPr>
            </w:pPr>
            <w:r w:rsidRPr="00F84515">
              <w:rPr>
                <w:color w:val="000000"/>
                <w:szCs w:val="24"/>
              </w:rPr>
              <w:t>0,514</w:t>
            </w:r>
          </w:p>
        </w:tc>
        <w:tc>
          <w:tcPr>
            <w:tcW w:w="696" w:type="pct"/>
            <w:vAlign w:val="center"/>
          </w:tcPr>
          <w:p w:rsidR="003B4792" w:rsidRPr="00F84515" w:rsidRDefault="003B4792">
            <w:pPr>
              <w:jc w:val="center"/>
              <w:rPr>
                <w:color w:val="000000"/>
                <w:szCs w:val="24"/>
              </w:rPr>
            </w:pPr>
            <w:r w:rsidRPr="00F84515">
              <w:rPr>
                <w:color w:val="000000"/>
                <w:szCs w:val="24"/>
              </w:rPr>
              <w:t>0,404</w:t>
            </w:r>
          </w:p>
        </w:tc>
      </w:tr>
      <w:tr w:rsidR="003B4792" w:rsidRPr="00F84515" w:rsidTr="000B3278">
        <w:tc>
          <w:tcPr>
            <w:tcW w:w="189" w:type="pct"/>
          </w:tcPr>
          <w:p w:rsidR="003B4792" w:rsidRPr="00F84515" w:rsidRDefault="003B4792" w:rsidP="002362D1">
            <w:pPr>
              <w:rPr>
                <w:szCs w:val="24"/>
              </w:rPr>
            </w:pPr>
            <w:r w:rsidRPr="00F84515">
              <w:rPr>
                <w:szCs w:val="24"/>
              </w:rPr>
              <w:t>2.5.</w:t>
            </w:r>
          </w:p>
        </w:tc>
        <w:tc>
          <w:tcPr>
            <w:tcW w:w="1209" w:type="pct"/>
            <w:vAlign w:val="center"/>
          </w:tcPr>
          <w:p w:rsidR="003B4792" w:rsidRPr="00F84515" w:rsidRDefault="003B4792" w:rsidP="002362D1">
            <w:pPr>
              <w:suppressAutoHyphens w:val="0"/>
              <w:rPr>
                <w:rFonts w:eastAsia="Times New Roman"/>
                <w:color w:val="000000"/>
                <w:szCs w:val="24"/>
                <w:lang w:eastAsia="ru-RU"/>
              </w:rPr>
            </w:pPr>
            <w:r w:rsidRPr="00F84515">
              <w:rPr>
                <w:rFonts w:eastAsia="Times New Roman"/>
                <w:color w:val="000000"/>
                <w:szCs w:val="24"/>
                <w:lang w:eastAsia="ru-RU"/>
              </w:rPr>
              <w:t>резерв тепловой мощности</w:t>
            </w:r>
          </w:p>
        </w:tc>
        <w:tc>
          <w:tcPr>
            <w:tcW w:w="679" w:type="pct"/>
            <w:vAlign w:val="center"/>
          </w:tcPr>
          <w:p w:rsidR="003B4792" w:rsidRPr="00F84515" w:rsidRDefault="003B4792">
            <w:pPr>
              <w:jc w:val="center"/>
              <w:rPr>
                <w:color w:val="000000"/>
                <w:szCs w:val="24"/>
              </w:rPr>
            </w:pPr>
            <w:r w:rsidRPr="00F84515">
              <w:rPr>
                <w:color w:val="000000"/>
                <w:szCs w:val="24"/>
              </w:rPr>
              <w:t>1,206</w:t>
            </w:r>
          </w:p>
        </w:tc>
        <w:tc>
          <w:tcPr>
            <w:tcW w:w="789" w:type="pct"/>
            <w:vAlign w:val="center"/>
          </w:tcPr>
          <w:p w:rsidR="003B4792" w:rsidRPr="00F84515" w:rsidRDefault="003B4792">
            <w:pPr>
              <w:jc w:val="center"/>
              <w:rPr>
                <w:color w:val="000000"/>
                <w:szCs w:val="24"/>
              </w:rPr>
            </w:pPr>
            <w:r w:rsidRPr="00F84515">
              <w:rPr>
                <w:color w:val="000000"/>
                <w:szCs w:val="24"/>
              </w:rPr>
              <w:t>0,425</w:t>
            </w:r>
          </w:p>
        </w:tc>
        <w:tc>
          <w:tcPr>
            <w:tcW w:w="696" w:type="pct"/>
            <w:vAlign w:val="center"/>
          </w:tcPr>
          <w:p w:rsidR="003B4792" w:rsidRPr="00F84515" w:rsidRDefault="003B4792">
            <w:pPr>
              <w:jc w:val="center"/>
              <w:rPr>
                <w:color w:val="000000"/>
                <w:szCs w:val="24"/>
              </w:rPr>
            </w:pPr>
            <w:r w:rsidRPr="00F84515">
              <w:rPr>
                <w:color w:val="000000"/>
                <w:szCs w:val="24"/>
              </w:rPr>
              <w:t>0,230</w:t>
            </w:r>
          </w:p>
        </w:tc>
        <w:tc>
          <w:tcPr>
            <w:tcW w:w="742" w:type="pct"/>
            <w:vAlign w:val="center"/>
          </w:tcPr>
          <w:p w:rsidR="003B4792" w:rsidRPr="00F84515" w:rsidRDefault="003B4792">
            <w:pPr>
              <w:jc w:val="center"/>
              <w:rPr>
                <w:color w:val="000000"/>
                <w:szCs w:val="24"/>
              </w:rPr>
            </w:pPr>
            <w:r w:rsidRPr="00F84515">
              <w:rPr>
                <w:color w:val="000000"/>
                <w:szCs w:val="24"/>
              </w:rPr>
              <w:t>0,361</w:t>
            </w:r>
          </w:p>
        </w:tc>
        <w:tc>
          <w:tcPr>
            <w:tcW w:w="696" w:type="pct"/>
            <w:vAlign w:val="center"/>
          </w:tcPr>
          <w:p w:rsidR="003B4792" w:rsidRPr="00F84515" w:rsidRDefault="003B4792">
            <w:pPr>
              <w:jc w:val="center"/>
              <w:rPr>
                <w:color w:val="000000"/>
                <w:szCs w:val="24"/>
              </w:rPr>
            </w:pPr>
            <w:r w:rsidRPr="00F84515">
              <w:rPr>
                <w:color w:val="000000"/>
                <w:szCs w:val="24"/>
              </w:rPr>
              <w:t>0,956</w:t>
            </w:r>
          </w:p>
        </w:tc>
      </w:tr>
    </w:tbl>
    <w:p w:rsidR="00A11A50" w:rsidRDefault="00A11A50" w:rsidP="00DB3FFD">
      <w:pPr>
        <w:pStyle w:val="ConsPlusNormal"/>
        <w:widowControl/>
        <w:tabs>
          <w:tab w:val="left" w:pos="0"/>
        </w:tabs>
        <w:ind w:firstLine="0"/>
        <w:jc w:val="both"/>
        <w:rPr>
          <w:rFonts w:ascii="Times New Roman" w:hAnsi="Times New Roman" w:cs="Times New Roman"/>
          <w:sz w:val="26"/>
          <w:szCs w:val="26"/>
        </w:rPr>
      </w:pPr>
    </w:p>
    <w:p w:rsidR="007B1257" w:rsidRDefault="007B1257" w:rsidP="00DB3FFD">
      <w:pPr>
        <w:pStyle w:val="ConsPlusNormal"/>
        <w:widowControl/>
        <w:tabs>
          <w:tab w:val="left" w:pos="0"/>
        </w:tabs>
        <w:ind w:firstLine="0"/>
        <w:jc w:val="both"/>
        <w:rPr>
          <w:rFonts w:ascii="Times New Roman" w:hAnsi="Times New Roman" w:cs="Times New Roman"/>
          <w:sz w:val="26"/>
          <w:szCs w:val="26"/>
        </w:rPr>
      </w:pPr>
    </w:p>
    <w:p w:rsidR="00CA52ED" w:rsidRPr="00D87EA3" w:rsidRDefault="00CA52ED">
      <w:pPr>
        <w:pStyle w:val="ConsPlusNormal"/>
        <w:widowControl/>
        <w:tabs>
          <w:tab w:val="left" w:pos="0"/>
        </w:tabs>
        <w:ind w:firstLine="567"/>
        <w:jc w:val="both"/>
        <w:rPr>
          <w:rFonts w:ascii="Times New Roman" w:hAnsi="Times New Roman" w:cs="Times New Roman"/>
          <w:bCs/>
          <w:sz w:val="26"/>
          <w:szCs w:val="26"/>
        </w:rPr>
      </w:pPr>
      <w:r w:rsidRPr="00D87EA3">
        <w:rPr>
          <w:rFonts w:ascii="Times New Roman" w:hAnsi="Times New Roman" w:cs="Times New Roman"/>
          <w:sz w:val="26"/>
          <w:szCs w:val="26"/>
        </w:rPr>
        <w:t xml:space="preserve">Как следует из приведенного баланса, у всех </w:t>
      </w:r>
      <w:r w:rsidR="00AA45B6">
        <w:rPr>
          <w:rFonts w:ascii="Times New Roman" w:hAnsi="Times New Roman" w:cs="Times New Roman"/>
          <w:sz w:val="26"/>
          <w:szCs w:val="26"/>
        </w:rPr>
        <w:t xml:space="preserve">теплоисточников </w:t>
      </w:r>
      <w:r w:rsidR="00F84515">
        <w:rPr>
          <w:rFonts w:ascii="Times New Roman" w:hAnsi="Times New Roman" w:cs="Times New Roman"/>
          <w:sz w:val="26"/>
          <w:szCs w:val="26"/>
        </w:rPr>
        <w:t>теплоснабжающей</w:t>
      </w:r>
      <w:r w:rsidRPr="00D87EA3">
        <w:rPr>
          <w:rFonts w:ascii="Times New Roman" w:hAnsi="Times New Roman" w:cs="Times New Roman"/>
          <w:sz w:val="26"/>
          <w:szCs w:val="26"/>
        </w:rPr>
        <w:t xml:space="preserve"> </w:t>
      </w:r>
      <w:r w:rsidR="004435DE">
        <w:rPr>
          <w:rFonts w:ascii="Times New Roman" w:hAnsi="Times New Roman" w:cs="Times New Roman"/>
          <w:sz w:val="26"/>
          <w:szCs w:val="26"/>
        </w:rPr>
        <w:t>организац</w:t>
      </w:r>
      <w:r w:rsidR="00F84515">
        <w:rPr>
          <w:rFonts w:ascii="Times New Roman" w:hAnsi="Times New Roman" w:cs="Times New Roman"/>
          <w:sz w:val="26"/>
          <w:szCs w:val="26"/>
        </w:rPr>
        <w:t>ии</w:t>
      </w:r>
      <w:r w:rsidR="00AA45B6">
        <w:rPr>
          <w:rFonts w:ascii="Times New Roman" w:hAnsi="Times New Roman" w:cs="Times New Roman"/>
          <w:sz w:val="26"/>
          <w:szCs w:val="26"/>
        </w:rPr>
        <w:t xml:space="preserve"> </w:t>
      </w:r>
      <w:r w:rsidR="00785490" w:rsidRPr="00D87EA3">
        <w:rPr>
          <w:rFonts w:ascii="Times New Roman" w:hAnsi="Times New Roman" w:cs="Times New Roman"/>
          <w:sz w:val="26"/>
          <w:szCs w:val="26"/>
        </w:rPr>
        <w:t>нет дефицита в тепловой мощности. На котельных и</w:t>
      </w:r>
      <w:r w:rsidRPr="00D87EA3">
        <w:rPr>
          <w:rFonts w:ascii="Times New Roman" w:hAnsi="Times New Roman" w:cs="Times New Roman"/>
          <w:sz w:val="26"/>
          <w:szCs w:val="26"/>
        </w:rPr>
        <w:t xml:space="preserve">меется определенный резерв установленной тепловой мощности котлов. </w:t>
      </w:r>
    </w:p>
    <w:p w:rsidR="003748D6" w:rsidRDefault="003748D6" w:rsidP="00F117BE">
      <w:pPr>
        <w:pStyle w:val="ConsPlusNormal"/>
        <w:widowControl/>
        <w:tabs>
          <w:tab w:val="left" w:pos="0"/>
        </w:tabs>
        <w:spacing w:before="120" w:after="120"/>
        <w:ind w:firstLine="0"/>
        <w:jc w:val="both"/>
        <w:rPr>
          <w:rFonts w:ascii="Times New Roman" w:hAnsi="Times New Roman" w:cs="Times New Roman"/>
          <w:b/>
          <w:bCs/>
          <w:sz w:val="24"/>
          <w:szCs w:val="24"/>
        </w:rPr>
      </w:pPr>
    </w:p>
    <w:p w:rsidR="007B1257" w:rsidRDefault="007B1257" w:rsidP="00F117BE">
      <w:pPr>
        <w:pStyle w:val="ConsPlusNormal"/>
        <w:widowControl/>
        <w:tabs>
          <w:tab w:val="left" w:pos="0"/>
        </w:tabs>
        <w:spacing w:before="120" w:after="120"/>
        <w:ind w:firstLine="0"/>
        <w:jc w:val="both"/>
        <w:rPr>
          <w:rFonts w:ascii="Times New Roman" w:hAnsi="Times New Roman" w:cs="Times New Roman"/>
          <w:b/>
          <w:bCs/>
          <w:sz w:val="24"/>
          <w:szCs w:val="24"/>
        </w:rPr>
        <w:sectPr w:rsidR="007B1257" w:rsidSect="006C6FB1">
          <w:pgSz w:w="16838" w:h="11906" w:orient="landscape"/>
          <w:pgMar w:top="851" w:right="567" w:bottom="851" w:left="567" w:header="567" w:footer="403" w:gutter="0"/>
          <w:cols w:space="720"/>
          <w:docGrid w:linePitch="360"/>
        </w:sectPr>
      </w:pPr>
    </w:p>
    <w:p w:rsidR="00CA52ED" w:rsidRPr="00112DBF" w:rsidRDefault="00CA52ED" w:rsidP="00F117BE">
      <w:pPr>
        <w:pStyle w:val="ConsPlusNormal"/>
        <w:widowControl/>
        <w:tabs>
          <w:tab w:val="left" w:pos="0"/>
        </w:tabs>
        <w:spacing w:before="120" w:after="120"/>
        <w:ind w:firstLine="0"/>
        <w:jc w:val="both"/>
        <w:rPr>
          <w:rFonts w:ascii="Times New Roman" w:hAnsi="Times New Roman" w:cs="Times New Roman"/>
          <w:sz w:val="26"/>
          <w:szCs w:val="26"/>
        </w:rPr>
      </w:pPr>
      <w:r w:rsidRPr="00AE0086">
        <w:rPr>
          <w:rFonts w:ascii="Times New Roman" w:hAnsi="Times New Roman" w:cs="Times New Roman"/>
          <w:b/>
          <w:bCs/>
          <w:sz w:val="26"/>
          <w:szCs w:val="26"/>
        </w:rPr>
        <w:lastRenderedPageBreak/>
        <w:t xml:space="preserve">1.7 </w:t>
      </w:r>
      <w:r w:rsidRPr="00AE0086">
        <w:rPr>
          <w:rFonts w:ascii="Times New Roman" w:hAnsi="Times New Roman" w:cs="Times New Roman"/>
          <w:b/>
          <w:sz w:val="26"/>
          <w:szCs w:val="26"/>
        </w:rPr>
        <w:t>Баланс</w:t>
      </w:r>
      <w:r w:rsidR="004A753C" w:rsidRPr="00AE0086">
        <w:rPr>
          <w:rFonts w:ascii="Times New Roman" w:hAnsi="Times New Roman" w:cs="Times New Roman"/>
          <w:b/>
          <w:sz w:val="26"/>
          <w:szCs w:val="26"/>
        </w:rPr>
        <w:t>ы</w:t>
      </w:r>
      <w:r w:rsidRPr="00AE0086">
        <w:rPr>
          <w:rFonts w:ascii="Times New Roman" w:hAnsi="Times New Roman" w:cs="Times New Roman"/>
          <w:b/>
          <w:sz w:val="26"/>
          <w:szCs w:val="26"/>
        </w:rPr>
        <w:t xml:space="preserve"> теплоносителя</w:t>
      </w:r>
    </w:p>
    <w:p w:rsidR="00CA52ED" w:rsidRPr="007370D4" w:rsidRDefault="00CA52ED">
      <w:pPr>
        <w:pStyle w:val="ConsPlusNormal"/>
        <w:widowControl/>
        <w:tabs>
          <w:tab w:val="left" w:pos="0"/>
        </w:tabs>
        <w:ind w:firstLine="567"/>
        <w:jc w:val="both"/>
        <w:rPr>
          <w:sz w:val="26"/>
          <w:szCs w:val="26"/>
        </w:rPr>
      </w:pPr>
      <w:r w:rsidRPr="007370D4">
        <w:rPr>
          <w:rFonts w:ascii="Times New Roman" w:hAnsi="Times New Roman" w:cs="Times New Roman"/>
          <w:sz w:val="26"/>
          <w:szCs w:val="26"/>
        </w:rPr>
        <w:t xml:space="preserve">Для подпитки тепловых сетей на котельных </w:t>
      </w:r>
      <w:r w:rsidR="00DE4EC7" w:rsidRPr="00DE4EC7">
        <w:rPr>
          <w:rFonts w:ascii="Times New Roman" w:hAnsi="Times New Roman" w:cs="Times New Roman"/>
          <w:sz w:val="26"/>
          <w:szCs w:val="26"/>
        </w:rPr>
        <w:t>МКУП «Поназыревское ЖКХ»</w:t>
      </w:r>
      <w:r w:rsidR="00DE4EC7">
        <w:rPr>
          <w:rFonts w:ascii="Times New Roman" w:hAnsi="Times New Roman" w:cs="Times New Roman"/>
          <w:sz w:val="26"/>
          <w:szCs w:val="26"/>
        </w:rPr>
        <w:t xml:space="preserve"> </w:t>
      </w:r>
      <w:r w:rsidRPr="007370D4">
        <w:rPr>
          <w:rFonts w:ascii="Times New Roman" w:hAnsi="Times New Roman" w:cs="Times New Roman"/>
          <w:bCs/>
          <w:sz w:val="26"/>
          <w:szCs w:val="26"/>
        </w:rPr>
        <w:t>испол</w:t>
      </w:r>
      <w:r w:rsidR="00DE4EC7">
        <w:rPr>
          <w:rFonts w:ascii="Times New Roman" w:hAnsi="Times New Roman" w:cs="Times New Roman"/>
          <w:bCs/>
          <w:sz w:val="26"/>
          <w:szCs w:val="26"/>
        </w:rPr>
        <w:t xml:space="preserve">ьзуется вода </w:t>
      </w:r>
      <w:r w:rsidR="001921EE">
        <w:rPr>
          <w:rFonts w:ascii="Times New Roman" w:hAnsi="Times New Roman" w:cs="Times New Roman"/>
          <w:color w:val="000000"/>
          <w:sz w:val="26"/>
          <w:szCs w:val="26"/>
        </w:rPr>
        <w:t>с собственных скважин.</w:t>
      </w:r>
    </w:p>
    <w:p w:rsidR="007370D4" w:rsidRDefault="007370D4" w:rsidP="007370D4">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Баланс теплоносителя в зонах действия источников теплоснабжения</w:t>
      </w:r>
      <w:r w:rsidR="001C21A1">
        <w:rPr>
          <w:rFonts w:ascii="Times New Roman" w:hAnsi="Times New Roman" w:cs="Times New Roman"/>
          <w:sz w:val="26"/>
          <w:szCs w:val="26"/>
        </w:rPr>
        <w:t xml:space="preserve"> </w:t>
      </w:r>
      <w:r w:rsidRPr="00321011">
        <w:rPr>
          <w:rFonts w:ascii="Times New Roman" w:hAnsi="Times New Roman" w:cs="Times New Roman"/>
          <w:sz w:val="26"/>
          <w:szCs w:val="26"/>
        </w:rPr>
        <w:t xml:space="preserve">приведен в </w:t>
      </w:r>
      <w:r w:rsidRPr="00AE0086">
        <w:rPr>
          <w:rFonts w:ascii="Times New Roman" w:hAnsi="Times New Roman" w:cs="Times New Roman"/>
          <w:sz w:val="26"/>
          <w:szCs w:val="26"/>
        </w:rPr>
        <w:t>таблице 1.7.1. В балансе</w:t>
      </w:r>
      <w:r w:rsidRPr="00321011">
        <w:rPr>
          <w:rFonts w:ascii="Times New Roman" w:hAnsi="Times New Roman" w:cs="Times New Roman"/>
          <w:sz w:val="26"/>
          <w:szCs w:val="26"/>
        </w:rPr>
        <w:t xml:space="preserve"> учтено</w:t>
      </w:r>
      <w:r>
        <w:rPr>
          <w:rFonts w:ascii="Times New Roman" w:hAnsi="Times New Roman" w:cs="Times New Roman"/>
          <w:sz w:val="26"/>
          <w:szCs w:val="26"/>
        </w:rPr>
        <w:t>:</w:t>
      </w:r>
    </w:p>
    <w:p w:rsidR="007370D4" w:rsidRDefault="007370D4" w:rsidP="007370D4">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8B2359">
        <w:rPr>
          <w:rFonts w:ascii="Times New Roman" w:hAnsi="Times New Roman" w:cs="Times New Roman"/>
          <w:sz w:val="26"/>
          <w:szCs w:val="26"/>
        </w:rPr>
        <w:t>отсутствие</w:t>
      </w:r>
      <w:r w:rsidRPr="00321011">
        <w:rPr>
          <w:rFonts w:ascii="Times New Roman" w:hAnsi="Times New Roman" w:cs="Times New Roman"/>
          <w:sz w:val="26"/>
          <w:szCs w:val="26"/>
        </w:rPr>
        <w:t xml:space="preserve"> водоподготовительных установок на котельных</w:t>
      </w:r>
      <w:r>
        <w:rPr>
          <w:rFonts w:ascii="Times New Roman" w:hAnsi="Times New Roman" w:cs="Times New Roman"/>
          <w:sz w:val="26"/>
          <w:szCs w:val="26"/>
        </w:rPr>
        <w:t>;</w:t>
      </w:r>
    </w:p>
    <w:p w:rsidR="007370D4" w:rsidRDefault="007370D4" w:rsidP="007370D4">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7370D4" w:rsidRDefault="007370D4" w:rsidP="007370D4">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Pr="00321011">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7370D4" w:rsidRDefault="007370D4" w:rsidP="007370D4">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B7170D">
        <w:rPr>
          <w:rFonts w:ascii="Times New Roman" w:hAnsi="Times New Roman" w:cs="Times New Roman"/>
          <w:sz w:val="26"/>
          <w:szCs w:val="26"/>
        </w:rPr>
        <w:t>«</w:t>
      </w:r>
      <w:r w:rsidR="00B7170D" w:rsidRPr="00B7170D">
        <w:rPr>
          <w:rFonts w:ascii="Times New Roman" w:hAnsi="Times New Roman" w:cs="Times New Roman"/>
          <w:sz w:val="26"/>
          <w:szCs w:val="26"/>
        </w:rPr>
        <w:t>Поряд</w:t>
      </w:r>
      <w:r w:rsidR="00B7170D">
        <w:rPr>
          <w:rFonts w:ascii="Times New Roman" w:hAnsi="Times New Roman" w:cs="Times New Roman"/>
          <w:sz w:val="26"/>
          <w:szCs w:val="26"/>
        </w:rPr>
        <w:t>ком</w:t>
      </w:r>
      <w:r w:rsidR="00B7170D" w:rsidRPr="00B7170D">
        <w:rPr>
          <w:rFonts w:ascii="Times New Roman" w:hAnsi="Times New Roman" w:cs="Times New Roman"/>
          <w:sz w:val="26"/>
          <w:szCs w:val="26"/>
        </w:rPr>
        <w:t xml:space="preserve"> определения нормативов технологических потерь при передаче тепловой энергии, теплоносителя». Утвержден Приказом Минэнерго РФ №323 от 30.12.2008 г.</w:t>
      </w:r>
      <w:r w:rsidRPr="00E040DA">
        <w:rPr>
          <w:rFonts w:ascii="Times New Roman" w:hAnsi="Times New Roman" w:cs="Times New Roman"/>
          <w:sz w:val="26"/>
          <w:szCs w:val="26"/>
        </w:rPr>
        <w:t xml:space="preserve"> </w:t>
      </w:r>
    </w:p>
    <w:p w:rsidR="007370D4" w:rsidRDefault="007370D4" w:rsidP="007370D4">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 xml:space="preserve">СП 124.13330.2012. Свод правил. Тепловые сети. </w:t>
      </w:r>
    </w:p>
    <w:p w:rsidR="007370D4" w:rsidRDefault="007370D4" w:rsidP="007370D4">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xml:space="preserve">. Технологические затраты теплоносителя на заполнение тепловых сетей после плановых ремонтов принимаются </w:t>
      </w:r>
      <w:r w:rsidR="004D5876">
        <w:rPr>
          <w:rFonts w:ascii="Times New Roman" w:hAnsi="Times New Roman" w:cs="Times New Roman"/>
          <w:color w:val="2D2D2D"/>
          <w:spacing w:val="2"/>
          <w:sz w:val="26"/>
          <w:szCs w:val="26"/>
          <w:shd w:val="clear" w:color="auto" w:fill="FFFFFF"/>
        </w:rPr>
        <w:t xml:space="preserve">в </w:t>
      </w:r>
      <w:r>
        <w:rPr>
          <w:rFonts w:ascii="Times New Roman" w:hAnsi="Times New Roman" w:cs="Times New Roman"/>
          <w:color w:val="2D2D2D"/>
          <w:spacing w:val="2"/>
          <w:sz w:val="26"/>
          <w:szCs w:val="26"/>
          <w:shd w:val="clear" w:color="auto" w:fill="FFFFFF"/>
        </w:rPr>
        <w:t>количестве 1,5 объема тепловых сетей.</w:t>
      </w:r>
    </w:p>
    <w:p w:rsidR="00CA52ED" w:rsidRDefault="007370D4" w:rsidP="007370D4">
      <w:pPr>
        <w:pStyle w:val="ConsPlusNormal"/>
        <w:widowControl/>
        <w:tabs>
          <w:tab w:val="left" w:pos="0"/>
        </w:tabs>
        <w:ind w:firstLine="567"/>
        <w:jc w:val="both"/>
        <w:rPr>
          <w:rFonts w:ascii="Times New Roman" w:hAnsi="Times New Roman" w:cs="Times New Roman"/>
          <w:bCs/>
          <w:sz w:val="24"/>
          <w:szCs w:val="24"/>
        </w:rPr>
      </w:pP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sidR="004D5876">
        <w:rPr>
          <w:rFonts w:ascii="Times New Roman" w:hAnsi="Times New Roman" w:cs="Times New Roman"/>
          <w:color w:val="000000"/>
          <w:sz w:val="26"/>
          <w:szCs w:val="26"/>
        </w:rPr>
        <w:t>ах</w:t>
      </w:r>
      <w:r w:rsidRPr="00321011">
        <w:rPr>
          <w:rFonts w:ascii="Times New Roman" w:hAnsi="Times New Roman" w:cs="Times New Roman"/>
          <w:color w:val="000000"/>
          <w:sz w:val="26"/>
          <w:szCs w:val="26"/>
        </w:rPr>
        <w:t xml:space="preserve"> </w:t>
      </w:r>
      <w:r w:rsidRPr="004D5375">
        <w:rPr>
          <w:rFonts w:ascii="Times New Roman" w:hAnsi="Times New Roman" w:cs="Times New Roman"/>
          <w:color w:val="000000"/>
          <w:sz w:val="26"/>
          <w:szCs w:val="26"/>
        </w:rPr>
        <w:t>централизованного теплоснабжения</w:t>
      </w:r>
      <w:r w:rsidR="00A54844" w:rsidRPr="004D5375">
        <w:rPr>
          <w:rFonts w:ascii="Times New Roman" w:hAnsi="Times New Roman" w:cs="Times New Roman"/>
          <w:color w:val="000000"/>
          <w:sz w:val="26"/>
          <w:szCs w:val="26"/>
        </w:rPr>
        <w:t xml:space="preserve"> Поназырев</w:t>
      </w:r>
      <w:r w:rsidR="004D5876" w:rsidRPr="004D5375">
        <w:rPr>
          <w:rFonts w:ascii="Times New Roman" w:hAnsi="Times New Roman" w:cs="Times New Roman"/>
          <w:color w:val="000000"/>
          <w:sz w:val="26"/>
          <w:szCs w:val="26"/>
        </w:rPr>
        <w:t>ского муниципального округа</w:t>
      </w:r>
      <w:r w:rsidRPr="004D5375">
        <w:rPr>
          <w:rFonts w:ascii="Times New Roman" w:hAnsi="Times New Roman" w:cs="Times New Roman"/>
          <w:color w:val="000000"/>
          <w:sz w:val="26"/>
          <w:szCs w:val="26"/>
        </w:rPr>
        <w:t xml:space="preserve"> приведен в таблице 3.2.1.</w:t>
      </w:r>
    </w:p>
    <w:p w:rsidR="00CA52ED" w:rsidRDefault="00CA52ED">
      <w:pPr>
        <w:pStyle w:val="ConsPlusNormal"/>
        <w:widowControl/>
        <w:tabs>
          <w:tab w:val="left" w:pos="0"/>
        </w:tabs>
        <w:ind w:firstLine="567"/>
        <w:jc w:val="both"/>
        <w:rPr>
          <w:rFonts w:ascii="Times New Roman" w:hAnsi="Times New Roman" w:cs="Times New Roman"/>
          <w:bCs/>
          <w:sz w:val="24"/>
          <w:szCs w:val="24"/>
        </w:rPr>
      </w:pPr>
    </w:p>
    <w:p w:rsidR="00CA52ED" w:rsidRDefault="00CA52ED">
      <w:pPr>
        <w:pStyle w:val="ConsPlusNormal"/>
        <w:widowControl/>
        <w:tabs>
          <w:tab w:val="left" w:pos="0"/>
        </w:tabs>
        <w:ind w:firstLine="567"/>
        <w:jc w:val="both"/>
        <w:rPr>
          <w:rFonts w:ascii="Times New Roman" w:hAnsi="Times New Roman" w:cs="Times New Roman"/>
          <w:bCs/>
          <w:sz w:val="24"/>
          <w:szCs w:val="24"/>
        </w:rPr>
      </w:pPr>
    </w:p>
    <w:p w:rsidR="00CA52ED" w:rsidRDefault="00CA52ED">
      <w:pPr>
        <w:pStyle w:val="ConsPlusNormal"/>
        <w:widowControl/>
        <w:tabs>
          <w:tab w:val="left" w:pos="0"/>
        </w:tabs>
        <w:ind w:firstLine="567"/>
        <w:jc w:val="both"/>
        <w:rPr>
          <w:rFonts w:ascii="Times New Roman" w:hAnsi="Times New Roman" w:cs="Times New Roman"/>
          <w:bCs/>
          <w:sz w:val="24"/>
          <w:szCs w:val="24"/>
        </w:rPr>
      </w:pPr>
    </w:p>
    <w:p w:rsidR="00CA52ED" w:rsidRDefault="00CA52ED">
      <w:pPr>
        <w:pStyle w:val="ConsPlusNormal"/>
        <w:widowControl/>
        <w:tabs>
          <w:tab w:val="left" w:pos="0"/>
        </w:tabs>
        <w:ind w:firstLine="567"/>
        <w:jc w:val="both"/>
        <w:rPr>
          <w:rFonts w:ascii="Times New Roman" w:hAnsi="Times New Roman" w:cs="Times New Roman"/>
          <w:bCs/>
          <w:sz w:val="24"/>
          <w:szCs w:val="24"/>
        </w:rPr>
      </w:pPr>
    </w:p>
    <w:p w:rsidR="00CA52ED" w:rsidRDefault="00CA52ED">
      <w:pPr>
        <w:pStyle w:val="ConsPlusNormal"/>
        <w:widowControl/>
        <w:tabs>
          <w:tab w:val="left" w:pos="0"/>
        </w:tabs>
        <w:ind w:firstLine="567"/>
        <w:jc w:val="both"/>
        <w:rPr>
          <w:rFonts w:ascii="Times New Roman" w:hAnsi="Times New Roman" w:cs="Times New Roman"/>
          <w:bCs/>
          <w:sz w:val="24"/>
          <w:szCs w:val="24"/>
        </w:rPr>
      </w:pPr>
    </w:p>
    <w:p w:rsidR="00CA52ED" w:rsidRDefault="00CA52ED">
      <w:pPr>
        <w:pStyle w:val="ConsPlusNormal"/>
        <w:widowControl/>
        <w:tabs>
          <w:tab w:val="left" w:pos="0"/>
        </w:tabs>
        <w:ind w:firstLine="567"/>
        <w:jc w:val="both"/>
        <w:rPr>
          <w:rFonts w:ascii="Times New Roman" w:hAnsi="Times New Roman" w:cs="Times New Roman"/>
          <w:bCs/>
          <w:sz w:val="24"/>
          <w:szCs w:val="24"/>
        </w:rPr>
      </w:pPr>
    </w:p>
    <w:p w:rsidR="00CA52ED" w:rsidRDefault="00CA52ED">
      <w:pPr>
        <w:pStyle w:val="ConsPlusNormal"/>
        <w:widowControl/>
        <w:tabs>
          <w:tab w:val="left" w:pos="0"/>
        </w:tabs>
        <w:ind w:firstLine="567"/>
        <w:jc w:val="both"/>
        <w:rPr>
          <w:rFonts w:ascii="Times New Roman" w:hAnsi="Times New Roman" w:cs="Times New Roman"/>
          <w:bCs/>
          <w:sz w:val="24"/>
          <w:szCs w:val="24"/>
        </w:rPr>
      </w:pPr>
    </w:p>
    <w:p w:rsidR="009A2DF5" w:rsidRDefault="009A2DF5" w:rsidP="009A2DF5">
      <w:pPr>
        <w:pStyle w:val="ConsPlusNormal"/>
        <w:widowControl/>
        <w:tabs>
          <w:tab w:val="left" w:pos="0"/>
        </w:tabs>
        <w:spacing w:after="120"/>
        <w:ind w:firstLine="567"/>
        <w:jc w:val="right"/>
        <w:rPr>
          <w:rFonts w:ascii="Times New Roman" w:hAnsi="Times New Roman" w:cs="Times New Roman"/>
          <w:sz w:val="24"/>
          <w:szCs w:val="24"/>
        </w:rPr>
        <w:sectPr w:rsidR="009A2DF5" w:rsidSect="006C6FB1">
          <w:pgSz w:w="11906" w:h="16838"/>
          <w:pgMar w:top="851" w:right="567" w:bottom="709" w:left="1134" w:header="567" w:footer="403" w:gutter="0"/>
          <w:cols w:space="720"/>
          <w:docGrid w:linePitch="360"/>
        </w:sectPr>
      </w:pPr>
    </w:p>
    <w:p w:rsidR="00F246B8" w:rsidRPr="00DB3FFD" w:rsidRDefault="002F38F2" w:rsidP="00F246B8">
      <w:pPr>
        <w:pStyle w:val="ConsPlusNormal"/>
        <w:widowControl/>
        <w:tabs>
          <w:tab w:val="left" w:pos="2622"/>
        </w:tabs>
        <w:spacing w:after="120"/>
        <w:ind w:firstLine="567"/>
        <w:jc w:val="center"/>
        <w:rPr>
          <w:rFonts w:ascii="Times New Roman" w:hAnsi="Times New Roman" w:cs="Times New Roman"/>
          <w:sz w:val="26"/>
          <w:szCs w:val="26"/>
        </w:rPr>
      </w:pPr>
      <w:r w:rsidRPr="00AE0086">
        <w:rPr>
          <w:rFonts w:ascii="Times New Roman" w:hAnsi="Times New Roman" w:cs="Times New Roman"/>
          <w:sz w:val="26"/>
          <w:szCs w:val="26"/>
        </w:rPr>
        <w:lastRenderedPageBreak/>
        <w:t xml:space="preserve">Таблица 1.7.1. </w:t>
      </w:r>
      <w:r w:rsidR="001C21A1" w:rsidRPr="00AE0086">
        <w:rPr>
          <w:rFonts w:ascii="Times New Roman" w:hAnsi="Times New Roman" w:cs="Times New Roman"/>
          <w:sz w:val="26"/>
          <w:szCs w:val="26"/>
        </w:rPr>
        <w:t>Баланс</w:t>
      </w:r>
      <w:r w:rsidR="001C21A1" w:rsidRPr="00321011">
        <w:rPr>
          <w:rFonts w:ascii="Times New Roman" w:hAnsi="Times New Roman" w:cs="Times New Roman"/>
          <w:sz w:val="26"/>
          <w:szCs w:val="26"/>
        </w:rPr>
        <w:t xml:space="preserve"> теплоносителя в зонах действия источников теплоснабжения</w:t>
      </w:r>
      <w:r w:rsidR="001C21A1">
        <w:rPr>
          <w:rFonts w:ascii="Times New Roman" w:hAnsi="Times New Roman" w:cs="Times New Roman"/>
          <w:sz w:val="26"/>
          <w:szCs w:val="26"/>
        </w:rPr>
        <w:t xml:space="preserve"> </w:t>
      </w:r>
      <w:r w:rsidR="00345935" w:rsidRPr="00DE4EC7">
        <w:rPr>
          <w:rFonts w:ascii="Times New Roman" w:hAnsi="Times New Roman" w:cs="Times New Roman"/>
          <w:sz w:val="26"/>
          <w:szCs w:val="26"/>
        </w:rPr>
        <w:t>МКУП «Поназыревское ЖКХ»</w:t>
      </w:r>
    </w:p>
    <w:tbl>
      <w:tblPr>
        <w:tblW w:w="0" w:type="auto"/>
        <w:tblLayout w:type="fixed"/>
        <w:tblCellMar>
          <w:left w:w="28" w:type="dxa"/>
          <w:right w:w="28" w:type="dxa"/>
        </w:tblCellMar>
        <w:tblLook w:val="04A0" w:firstRow="1" w:lastRow="0" w:firstColumn="1" w:lastColumn="0" w:noHBand="0" w:noVBand="1"/>
      </w:tblPr>
      <w:tblGrid>
        <w:gridCol w:w="584"/>
        <w:gridCol w:w="3190"/>
        <w:gridCol w:w="2350"/>
        <w:gridCol w:w="2268"/>
        <w:gridCol w:w="2268"/>
        <w:gridCol w:w="2268"/>
        <w:gridCol w:w="2551"/>
      </w:tblGrid>
      <w:tr w:rsidR="00B570BE" w:rsidRPr="00101FD0" w:rsidTr="005444AA">
        <w:trPr>
          <w:trHeight w:val="20"/>
        </w:trPr>
        <w:tc>
          <w:tcPr>
            <w:tcW w:w="584" w:type="dxa"/>
            <w:vMerge w:val="restart"/>
            <w:tcBorders>
              <w:top w:val="single" w:sz="4" w:space="0" w:color="auto"/>
              <w:left w:val="single" w:sz="4" w:space="0" w:color="auto"/>
              <w:right w:val="single" w:sz="4" w:space="0" w:color="auto"/>
            </w:tcBorders>
            <w:shd w:val="clear" w:color="auto" w:fill="auto"/>
            <w:vAlign w:val="center"/>
          </w:tcPr>
          <w:p w:rsidR="00B570BE" w:rsidRPr="00101FD0" w:rsidRDefault="00B570BE" w:rsidP="00F246B8">
            <w:pPr>
              <w:suppressAutoHyphens w:val="0"/>
              <w:rPr>
                <w:rFonts w:eastAsia="Times New Roman"/>
                <w:color w:val="000000"/>
                <w:szCs w:val="24"/>
                <w:lang w:eastAsia="ru-RU"/>
              </w:rPr>
            </w:pPr>
            <w:r w:rsidRPr="00101FD0">
              <w:rPr>
                <w:rFonts w:eastAsia="Times New Roman"/>
                <w:color w:val="000000"/>
                <w:szCs w:val="24"/>
                <w:lang w:eastAsia="ru-RU"/>
              </w:rPr>
              <w:t>№ п/п</w:t>
            </w:r>
          </w:p>
        </w:tc>
        <w:tc>
          <w:tcPr>
            <w:tcW w:w="3190" w:type="dxa"/>
            <w:vMerge w:val="restart"/>
            <w:tcBorders>
              <w:top w:val="single" w:sz="4" w:space="0" w:color="auto"/>
              <w:left w:val="nil"/>
              <w:right w:val="single" w:sz="4" w:space="0" w:color="auto"/>
            </w:tcBorders>
            <w:shd w:val="clear" w:color="auto" w:fill="auto"/>
            <w:vAlign w:val="center"/>
          </w:tcPr>
          <w:p w:rsidR="00B570BE" w:rsidRPr="00101FD0" w:rsidRDefault="00B570BE" w:rsidP="00F246B8">
            <w:pPr>
              <w:suppressAutoHyphens w:val="0"/>
              <w:rPr>
                <w:rFonts w:eastAsia="Times New Roman"/>
                <w:color w:val="000000"/>
                <w:szCs w:val="24"/>
                <w:lang w:eastAsia="ru-RU"/>
              </w:rPr>
            </w:pPr>
            <w:r w:rsidRPr="00101FD0">
              <w:rPr>
                <w:rFonts w:eastAsia="Times New Roman"/>
                <w:color w:val="000000"/>
                <w:szCs w:val="24"/>
                <w:lang w:eastAsia="ru-RU"/>
              </w:rPr>
              <w:t>Показатели баланса</w:t>
            </w:r>
          </w:p>
        </w:tc>
        <w:tc>
          <w:tcPr>
            <w:tcW w:w="11705" w:type="dxa"/>
            <w:gridSpan w:val="5"/>
            <w:tcBorders>
              <w:top w:val="single" w:sz="4" w:space="0" w:color="auto"/>
              <w:left w:val="nil"/>
              <w:bottom w:val="single" w:sz="4" w:space="0" w:color="auto"/>
              <w:right w:val="single" w:sz="4" w:space="0" w:color="auto"/>
            </w:tcBorders>
            <w:shd w:val="clear" w:color="auto" w:fill="auto"/>
            <w:vAlign w:val="center"/>
          </w:tcPr>
          <w:p w:rsidR="00B570BE" w:rsidRPr="00101FD0" w:rsidRDefault="00B570BE" w:rsidP="00387473">
            <w:pPr>
              <w:suppressAutoHyphens w:val="0"/>
              <w:jc w:val="center"/>
              <w:rPr>
                <w:rFonts w:eastAsia="Times New Roman"/>
                <w:color w:val="000000"/>
                <w:szCs w:val="24"/>
                <w:lang w:eastAsia="ru-RU"/>
              </w:rPr>
            </w:pPr>
            <w:r w:rsidRPr="00101FD0">
              <w:rPr>
                <w:szCs w:val="24"/>
              </w:rPr>
              <w:t>МКУП «Поназыревское ЖКХ»</w:t>
            </w:r>
          </w:p>
        </w:tc>
      </w:tr>
      <w:tr w:rsidR="00B570BE" w:rsidRPr="00101FD0" w:rsidTr="00B570BE">
        <w:trPr>
          <w:trHeight w:val="20"/>
        </w:trPr>
        <w:tc>
          <w:tcPr>
            <w:tcW w:w="584" w:type="dxa"/>
            <w:vMerge/>
            <w:tcBorders>
              <w:left w:val="single" w:sz="4" w:space="0" w:color="auto"/>
              <w:bottom w:val="single" w:sz="4" w:space="0" w:color="auto"/>
              <w:right w:val="single" w:sz="4" w:space="0" w:color="auto"/>
            </w:tcBorders>
            <w:shd w:val="clear" w:color="auto" w:fill="auto"/>
            <w:vAlign w:val="center"/>
          </w:tcPr>
          <w:p w:rsidR="00B570BE" w:rsidRPr="00101FD0" w:rsidRDefault="00B570BE" w:rsidP="00F246B8">
            <w:pPr>
              <w:suppressAutoHyphens w:val="0"/>
              <w:rPr>
                <w:rFonts w:eastAsia="Times New Roman"/>
                <w:color w:val="000000"/>
                <w:szCs w:val="24"/>
                <w:lang w:eastAsia="ru-RU"/>
              </w:rPr>
            </w:pPr>
          </w:p>
        </w:tc>
        <w:tc>
          <w:tcPr>
            <w:tcW w:w="3190" w:type="dxa"/>
            <w:vMerge/>
            <w:tcBorders>
              <w:left w:val="nil"/>
              <w:bottom w:val="single" w:sz="4" w:space="0" w:color="auto"/>
              <w:right w:val="single" w:sz="4" w:space="0" w:color="auto"/>
            </w:tcBorders>
            <w:shd w:val="clear" w:color="auto" w:fill="auto"/>
            <w:vAlign w:val="center"/>
          </w:tcPr>
          <w:p w:rsidR="00B570BE" w:rsidRPr="00101FD0" w:rsidRDefault="00B570BE" w:rsidP="00F246B8">
            <w:pPr>
              <w:suppressAutoHyphens w:val="0"/>
              <w:rPr>
                <w:rFonts w:eastAsia="Times New Roman"/>
                <w:color w:val="000000"/>
                <w:szCs w:val="24"/>
                <w:lang w:eastAsia="ru-RU"/>
              </w:rPr>
            </w:pPr>
          </w:p>
        </w:tc>
        <w:tc>
          <w:tcPr>
            <w:tcW w:w="2350" w:type="dxa"/>
            <w:tcBorders>
              <w:top w:val="nil"/>
              <w:left w:val="nil"/>
              <w:bottom w:val="single" w:sz="4" w:space="0" w:color="auto"/>
              <w:right w:val="single" w:sz="4" w:space="0" w:color="auto"/>
            </w:tcBorders>
            <w:shd w:val="clear" w:color="auto" w:fill="auto"/>
          </w:tcPr>
          <w:p w:rsidR="00B570BE" w:rsidRPr="00101FD0" w:rsidRDefault="00B570BE" w:rsidP="002362D1">
            <w:pPr>
              <w:suppressAutoHyphens w:val="0"/>
              <w:jc w:val="center"/>
              <w:rPr>
                <w:rFonts w:eastAsia="Times New Roman"/>
                <w:szCs w:val="24"/>
                <w:lang w:eastAsia="ru-RU"/>
              </w:rPr>
            </w:pPr>
            <w:r w:rsidRPr="00101FD0">
              <w:rPr>
                <w:rFonts w:eastAsia="Times New Roman"/>
                <w:szCs w:val="24"/>
                <w:lang w:eastAsia="ru-RU"/>
              </w:rPr>
              <w:t xml:space="preserve">Котельная </w:t>
            </w:r>
          </w:p>
          <w:p w:rsidR="00B570BE" w:rsidRPr="00101FD0" w:rsidRDefault="00B570BE" w:rsidP="002362D1">
            <w:pPr>
              <w:suppressAutoHyphens w:val="0"/>
              <w:jc w:val="center"/>
              <w:rPr>
                <w:rFonts w:eastAsia="Times New Roman"/>
                <w:color w:val="000000"/>
                <w:szCs w:val="24"/>
                <w:lang w:eastAsia="ru-RU"/>
              </w:rPr>
            </w:pPr>
            <w:r w:rsidRPr="00101FD0">
              <w:rPr>
                <w:rFonts w:eastAsia="Times New Roman"/>
                <w:szCs w:val="24"/>
                <w:lang w:eastAsia="ru-RU"/>
              </w:rPr>
              <w:t>ЦРБ  (№1)</w:t>
            </w:r>
          </w:p>
        </w:tc>
        <w:tc>
          <w:tcPr>
            <w:tcW w:w="2268" w:type="dxa"/>
            <w:tcBorders>
              <w:top w:val="nil"/>
              <w:left w:val="nil"/>
              <w:bottom w:val="single" w:sz="4" w:space="0" w:color="auto"/>
              <w:right w:val="single" w:sz="4" w:space="0" w:color="auto"/>
            </w:tcBorders>
            <w:shd w:val="clear" w:color="auto" w:fill="auto"/>
            <w:noWrap/>
          </w:tcPr>
          <w:p w:rsidR="00B570BE" w:rsidRPr="00101FD0" w:rsidRDefault="00B570BE" w:rsidP="002362D1">
            <w:pPr>
              <w:suppressAutoHyphens w:val="0"/>
              <w:jc w:val="center"/>
              <w:rPr>
                <w:rFonts w:eastAsia="Times New Roman"/>
                <w:color w:val="000000"/>
                <w:szCs w:val="24"/>
                <w:lang w:eastAsia="ru-RU"/>
              </w:rPr>
            </w:pPr>
            <w:r w:rsidRPr="00101FD0">
              <w:rPr>
                <w:color w:val="000000"/>
                <w:szCs w:val="24"/>
              </w:rPr>
              <w:t>Котельная Гостиницы (№2)</w:t>
            </w:r>
          </w:p>
        </w:tc>
        <w:tc>
          <w:tcPr>
            <w:tcW w:w="2268" w:type="dxa"/>
            <w:tcBorders>
              <w:top w:val="nil"/>
              <w:left w:val="nil"/>
              <w:bottom w:val="single" w:sz="4" w:space="0" w:color="auto"/>
              <w:right w:val="single" w:sz="4" w:space="0" w:color="auto"/>
            </w:tcBorders>
            <w:shd w:val="clear" w:color="auto" w:fill="auto"/>
            <w:noWrap/>
          </w:tcPr>
          <w:p w:rsidR="00B570BE" w:rsidRPr="00101FD0" w:rsidRDefault="00B570BE" w:rsidP="002362D1">
            <w:pPr>
              <w:suppressAutoHyphens w:val="0"/>
              <w:jc w:val="center"/>
              <w:rPr>
                <w:rFonts w:eastAsia="Times New Roman"/>
                <w:color w:val="000000"/>
                <w:szCs w:val="24"/>
                <w:lang w:eastAsia="ru-RU"/>
              </w:rPr>
            </w:pPr>
            <w:r w:rsidRPr="00101FD0">
              <w:rPr>
                <w:color w:val="000000"/>
                <w:szCs w:val="24"/>
              </w:rPr>
              <w:t>Котельная Микрорайон (№3)</w:t>
            </w:r>
          </w:p>
        </w:tc>
        <w:tc>
          <w:tcPr>
            <w:tcW w:w="2268" w:type="dxa"/>
            <w:tcBorders>
              <w:top w:val="nil"/>
              <w:left w:val="nil"/>
              <w:bottom w:val="single" w:sz="4" w:space="0" w:color="auto"/>
              <w:right w:val="single" w:sz="4" w:space="0" w:color="auto"/>
            </w:tcBorders>
            <w:shd w:val="clear" w:color="auto" w:fill="auto"/>
            <w:noWrap/>
          </w:tcPr>
          <w:p w:rsidR="00B570BE" w:rsidRPr="00101FD0" w:rsidRDefault="00B570BE" w:rsidP="002362D1">
            <w:pPr>
              <w:suppressAutoHyphens w:val="0"/>
              <w:jc w:val="center"/>
              <w:rPr>
                <w:color w:val="000000"/>
                <w:szCs w:val="24"/>
              </w:rPr>
            </w:pPr>
            <w:r w:rsidRPr="00101FD0">
              <w:rPr>
                <w:color w:val="000000"/>
                <w:szCs w:val="24"/>
              </w:rPr>
              <w:t xml:space="preserve">Котельная </w:t>
            </w:r>
          </w:p>
          <w:p w:rsidR="00B570BE" w:rsidRPr="00101FD0" w:rsidRDefault="00B570BE" w:rsidP="002362D1">
            <w:pPr>
              <w:suppressAutoHyphens w:val="0"/>
              <w:jc w:val="center"/>
              <w:rPr>
                <w:rFonts w:eastAsia="Times New Roman"/>
                <w:color w:val="000000"/>
                <w:szCs w:val="24"/>
                <w:lang w:eastAsia="ru-RU"/>
              </w:rPr>
            </w:pPr>
            <w:r w:rsidRPr="00101FD0">
              <w:rPr>
                <w:color w:val="000000"/>
                <w:szCs w:val="24"/>
              </w:rPr>
              <w:t>СОШ (№4)</w:t>
            </w:r>
          </w:p>
        </w:tc>
        <w:tc>
          <w:tcPr>
            <w:tcW w:w="2551" w:type="dxa"/>
            <w:tcBorders>
              <w:top w:val="nil"/>
              <w:left w:val="nil"/>
              <w:bottom w:val="single" w:sz="4" w:space="0" w:color="auto"/>
              <w:right w:val="single" w:sz="4" w:space="0" w:color="auto"/>
            </w:tcBorders>
            <w:shd w:val="clear" w:color="auto" w:fill="auto"/>
            <w:noWrap/>
          </w:tcPr>
          <w:p w:rsidR="00B570BE" w:rsidRPr="00101FD0" w:rsidRDefault="00B570BE" w:rsidP="002362D1">
            <w:pPr>
              <w:suppressAutoHyphens w:val="0"/>
              <w:jc w:val="center"/>
              <w:rPr>
                <w:rFonts w:eastAsia="Times New Roman"/>
                <w:color w:val="000000"/>
                <w:szCs w:val="24"/>
                <w:lang w:eastAsia="ru-RU"/>
              </w:rPr>
            </w:pPr>
            <w:r w:rsidRPr="00101FD0">
              <w:rPr>
                <w:rFonts w:eastAsia="Times New Roman"/>
                <w:color w:val="000000"/>
                <w:szCs w:val="24"/>
                <w:lang w:eastAsia="ru-RU"/>
              </w:rPr>
              <w:t xml:space="preserve">Котельная </w:t>
            </w:r>
          </w:p>
          <w:p w:rsidR="00B570BE" w:rsidRPr="00101FD0" w:rsidRDefault="00B570BE" w:rsidP="002362D1">
            <w:pPr>
              <w:suppressAutoHyphens w:val="0"/>
              <w:jc w:val="center"/>
              <w:rPr>
                <w:rFonts w:eastAsia="Times New Roman"/>
                <w:color w:val="000000"/>
                <w:szCs w:val="24"/>
                <w:lang w:eastAsia="ru-RU"/>
              </w:rPr>
            </w:pPr>
            <w:r w:rsidRPr="00101FD0">
              <w:rPr>
                <w:rFonts w:eastAsia="Times New Roman"/>
                <w:color w:val="000000"/>
                <w:szCs w:val="24"/>
                <w:lang w:eastAsia="ru-RU"/>
              </w:rPr>
              <w:t>КБО (№5)</w:t>
            </w:r>
          </w:p>
        </w:tc>
      </w:tr>
      <w:tr w:rsidR="00B570BE" w:rsidRPr="00101FD0" w:rsidTr="00B570BE">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570BE" w:rsidRPr="00101FD0" w:rsidRDefault="00B570BE" w:rsidP="00F246B8">
            <w:pPr>
              <w:suppressAutoHyphens w:val="0"/>
              <w:rPr>
                <w:rFonts w:eastAsia="Times New Roman"/>
                <w:color w:val="000000"/>
                <w:szCs w:val="24"/>
                <w:lang w:eastAsia="ru-RU"/>
              </w:rPr>
            </w:pPr>
            <w:r w:rsidRPr="00101FD0">
              <w:rPr>
                <w:rFonts w:eastAsia="Times New Roman"/>
                <w:color w:val="000000"/>
                <w:szCs w:val="24"/>
                <w:lang w:eastAsia="ru-RU"/>
              </w:rPr>
              <w:t>1</w:t>
            </w:r>
          </w:p>
        </w:tc>
        <w:tc>
          <w:tcPr>
            <w:tcW w:w="3190" w:type="dxa"/>
            <w:tcBorders>
              <w:top w:val="nil"/>
              <w:left w:val="nil"/>
              <w:bottom w:val="single" w:sz="4" w:space="0" w:color="auto"/>
              <w:right w:val="single" w:sz="4" w:space="0" w:color="auto"/>
            </w:tcBorders>
            <w:shd w:val="clear" w:color="auto" w:fill="auto"/>
            <w:vAlign w:val="center"/>
            <w:hideMark/>
          </w:tcPr>
          <w:p w:rsidR="00B570BE" w:rsidRPr="00101FD0" w:rsidRDefault="00B570BE" w:rsidP="00F246B8">
            <w:pPr>
              <w:suppressAutoHyphens w:val="0"/>
              <w:rPr>
                <w:rFonts w:eastAsia="Times New Roman"/>
                <w:color w:val="000000"/>
                <w:szCs w:val="24"/>
                <w:lang w:eastAsia="ru-RU"/>
              </w:rPr>
            </w:pPr>
            <w:r w:rsidRPr="00101FD0">
              <w:rPr>
                <w:rFonts w:eastAsia="Times New Roman"/>
                <w:color w:val="000000"/>
                <w:szCs w:val="24"/>
                <w:lang w:eastAsia="ru-RU"/>
              </w:rPr>
              <w:t xml:space="preserve">Приход:  </w:t>
            </w:r>
          </w:p>
        </w:tc>
        <w:tc>
          <w:tcPr>
            <w:tcW w:w="2350" w:type="dxa"/>
            <w:tcBorders>
              <w:top w:val="nil"/>
              <w:left w:val="nil"/>
              <w:bottom w:val="single" w:sz="4" w:space="0" w:color="auto"/>
              <w:right w:val="single" w:sz="4" w:space="0" w:color="auto"/>
            </w:tcBorders>
            <w:shd w:val="clear" w:color="auto" w:fill="auto"/>
            <w:vAlign w:val="center"/>
            <w:hideMark/>
          </w:tcPr>
          <w:p w:rsidR="00B570BE" w:rsidRPr="00101FD0" w:rsidRDefault="00B570BE" w:rsidP="00387473">
            <w:pPr>
              <w:suppressAutoHyphens w:val="0"/>
              <w:jc w:val="center"/>
              <w:rPr>
                <w:rFonts w:eastAsia="Times New Roman"/>
                <w:color w:val="000000"/>
                <w:szCs w:val="24"/>
                <w:lang w:eastAsia="ru-RU"/>
              </w:rPr>
            </w:pPr>
          </w:p>
        </w:tc>
        <w:tc>
          <w:tcPr>
            <w:tcW w:w="2268" w:type="dxa"/>
            <w:tcBorders>
              <w:top w:val="nil"/>
              <w:left w:val="nil"/>
              <w:bottom w:val="single" w:sz="4" w:space="0" w:color="auto"/>
              <w:right w:val="single" w:sz="4" w:space="0" w:color="auto"/>
            </w:tcBorders>
            <w:shd w:val="clear" w:color="auto" w:fill="auto"/>
            <w:noWrap/>
            <w:vAlign w:val="center"/>
            <w:hideMark/>
          </w:tcPr>
          <w:p w:rsidR="00B570BE" w:rsidRPr="00101FD0" w:rsidRDefault="00B570BE" w:rsidP="00387473">
            <w:pPr>
              <w:suppressAutoHyphens w:val="0"/>
              <w:jc w:val="center"/>
              <w:rPr>
                <w:rFonts w:eastAsia="Times New Roman"/>
                <w:color w:val="000000"/>
                <w:szCs w:val="24"/>
                <w:lang w:eastAsia="ru-RU"/>
              </w:rPr>
            </w:pPr>
          </w:p>
        </w:tc>
        <w:tc>
          <w:tcPr>
            <w:tcW w:w="2268" w:type="dxa"/>
            <w:tcBorders>
              <w:top w:val="nil"/>
              <w:left w:val="nil"/>
              <w:bottom w:val="single" w:sz="4" w:space="0" w:color="auto"/>
              <w:right w:val="single" w:sz="4" w:space="0" w:color="auto"/>
            </w:tcBorders>
            <w:shd w:val="clear" w:color="auto" w:fill="auto"/>
            <w:noWrap/>
            <w:vAlign w:val="center"/>
            <w:hideMark/>
          </w:tcPr>
          <w:p w:rsidR="00B570BE" w:rsidRPr="00101FD0" w:rsidRDefault="00B570BE" w:rsidP="00387473">
            <w:pPr>
              <w:suppressAutoHyphens w:val="0"/>
              <w:jc w:val="center"/>
              <w:rPr>
                <w:rFonts w:eastAsia="Times New Roman"/>
                <w:color w:val="000000"/>
                <w:szCs w:val="24"/>
                <w:lang w:eastAsia="ru-RU"/>
              </w:rPr>
            </w:pPr>
          </w:p>
        </w:tc>
        <w:tc>
          <w:tcPr>
            <w:tcW w:w="2268" w:type="dxa"/>
            <w:tcBorders>
              <w:top w:val="nil"/>
              <w:left w:val="nil"/>
              <w:bottom w:val="single" w:sz="4" w:space="0" w:color="auto"/>
              <w:right w:val="single" w:sz="4" w:space="0" w:color="auto"/>
            </w:tcBorders>
            <w:shd w:val="clear" w:color="auto" w:fill="auto"/>
            <w:noWrap/>
            <w:vAlign w:val="center"/>
            <w:hideMark/>
          </w:tcPr>
          <w:p w:rsidR="00B570BE" w:rsidRPr="00101FD0" w:rsidRDefault="00B570BE" w:rsidP="00387473">
            <w:pPr>
              <w:suppressAutoHyphens w:val="0"/>
              <w:jc w:val="center"/>
              <w:rPr>
                <w:rFonts w:eastAsia="Times New Roman"/>
                <w:color w:val="000000"/>
                <w:szCs w:val="24"/>
                <w:lang w:eastAsia="ru-RU"/>
              </w:rPr>
            </w:pPr>
          </w:p>
        </w:tc>
        <w:tc>
          <w:tcPr>
            <w:tcW w:w="2551" w:type="dxa"/>
            <w:tcBorders>
              <w:top w:val="nil"/>
              <w:left w:val="nil"/>
              <w:bottom w:val="single" w:sz="4" w:space="0" w:color="auto"/>
              <w:right w:val="single" w:sz="4" w:space="0" w:color="auto"/>
            </w:tcBorders>
            <w:shd w:val="clear" w:color="auto" w:fill="auto"/>
            <w:noWrap/>
            <w:vAlign w:val="center"/>
            <w:hideMark/>
          </w:tcPr>
          <w:p w:rsidR="00B570BE" w:rsidRPr="00101FD0" w:rsidRDefault="00B570BE" w:rsidP="00387473">
            <w:pPr>
              <w:suppressAutoHyphens w:val="0"/>
              <w:jc w:val="center"/>
              <w:rPr>
                <w:rFonts w:eastAsia="Times New Roman"/>
                <w:color w:val="000000"/>
                <w:szCs w:val="24"/>
                <w:lang w:eastAsia="ru-RU"/>
              </w:rPr>
            </w:pPr>
          </w:p>
        </w:tc>
      </w:tr>
      <w:tr w:rsidR="00101FD0" w:rsidRPr="00101FD0" w:rsidTr="00B570BE">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1.1.</w:t>
            </w:r>
          </w:p>
        </w:tc>
        <w:tc>
          <w:tcPr>
            <w:tcW w:w="3190" w:type="dxa"/>
            <w:tcBorders>
              <w:top w:val="nil"/>
              <w:left w:val="nil"/>
              <w:bottom w:val="single" w:sz="4" w:space="0" w:color="auto"/>
              <w:right w:val="single" w:sz="4" w:space="0" w:color="auto"/>
            </w:tcBorders>
            <w:shd w:val="clear" w:color="auto" w:fill="auto"/>
            <w:vAlign w:val="center"/>
          </w:tcPr>
          <w:p w:rsidR="00101FD0" w:rsidRPr="00101FD0" w:rsidRDefault="00101FD0" w:rsidP="00C100E9">
            <w:pPr>
              <w:suppressAutoHyphens w:val="0"/>
              <w:rPr>
                <w:rFonts w:eastAsia="Times New Roman"/>
                <w:color w:val="000000"/>
                <w:szCs w:val="24"/>
                <w:lang w:eastAsia="ru-RU"/>
              </w:rPr>
            </w:pPr>
            <w:r w:rsidRPr="00101FD0">
              <w:rPr>
                <w:color w:val="000000"/>
                <w:szCs w:val="24"/>
              </w:rPr>
              <w:t>от водоподготовительных установок</w:t>
            </w:r>
          </w:p>
        </w:tc>
        <w:tc>
          <w:tcPr>
            <w:tcW w:w="2350"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0</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0</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0</w:t>
            </w:r>
          </w:p>
        </w:tc>
        <w:tc>
          <w:tcPr>
            <w:tcW w:w="2551"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0</w:t>
            </w:r>
          </w:p>
        </w:tc>
      </w:tr>
      <w:tr w:rsidR="00101FD0" w:rsidRPr="00101FD0" w:rsidTr="00B570BE">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1.2.</w:t>
            </w:r>
          </w:p>
        </w:tc>
        <w:tc>
          <w:tcPr>
            <w:tcW w:w="3190" w:type="dxa"/>
            <w:tcBorders>
              <w:top w:val="nil"/>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из водопровода сырой воды</w:t>
            </w:r>
          </w:p>
        </w:tc>
        <w:tc>
          <w:tcPr>
            <w:tcW w:w="2350"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527,6</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254,1</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172,0</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203,6</w:t>
            </w:r>
          </w:p>
        </w:tc>
        <w:tc>
          <w:tcPr>
            <w:tcW w:w="2551"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135,3</w:t>
            </w:r>
          </w:p>
        </w:tc>
      </w:tr>
      <w:tr w:rsidR="00101FD0" w:rsidRPr="00101FD0" w:rsidTr="00B570BE">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rPr>
                <w:rFonts w:eastAsia="Times New Roman"/>
                <w:color w:val="000000"/>
                <w:szCs w:val="24"/>
                <w:lang w:eastAsia="ru-RU"/>
              </w:rPr>
            </w:pPr>
            <w:r w:rsidRPr="00101FD0">
              <w:rPr>
                <w:rFonts w:eastAsia="Times New Roman"/>
                <w:color w:val="000000"/>
                <w:szCs w:val="24"/>
                <w:lang w:eastAsia="ru-RU"/>
              </w:rPr>
              <w:t> </w:t>
            </w:r>
          </w:p>
        </w:tc>
        <w:tc>
          <w:tcPr>
            <w:tcW w:w="3190" w:type="dxa"/>
            <w:tcBorders>
              <w:top w:val="nil"/>
              <w:left w:val="nil"/>
              <w:bottom w:val="single" w:sz="4" w:space="0" w:color="auto"/>
              <w:right w:val="single" w:sz="4" w:space="0" w:color="auto"/>
            </w:tcBorders>
            <w:shd w:val="clear" w:color="auto" w:fill="auto"/>
            <w:vAlign w:val="center"/>
            <w:hideMark/>
          </w:tcPr>
          <w:p w:rsidR="00101FD0" w:rsidRPr="00101FD0" w:rsidRDefault="00101FD0" w:rsidP="00C100E9">
            <w:pPr>
              <w:suppressAutoHyphens w:val="0"/>
              <w:rPr>
                <w:rFonts w:eastAsia="Times New Roman"/>
                <w:color w:val="000000"/>
                <w:szCs w:val="24"/>
                <w:lang w:eastAsia="ru-RU"/>
              </w:rPr>
            </w:pPr>
            <w:r w:rsidRPr="00101FD0">
              <w:rPr>
                <w:rFonts w:eastAsia="Times New Roman"/>
                <w:color w:val="000000"/>
                <w:szCs w:val="24"/>
                <w:lang w:eastAsia="ru-RU"/>
              </w:rPr>
              <w:t>итого приход</w:t>
            </w:r>
          </w:p>
        </w:tc>
        <w:tc>
          <w:tcPr>
            <w:tcW w:w="2350"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527,6</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254,1</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172,0</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203,6</w:t>
            </w:r>
          </w:p>
        </w:tc>
        <w:tc>
          <w:tcPr>
            <w:tcW w:w="2551"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135,3</w:t>
            </w:r>
          </w:p>
        </w:tc>
      </w:tr>
      <w:tr w:rsidR="00101FD0" w:rsidRPr="00101FD0" w:rsidTr="00B570BE">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rPr>
                <w:rFonts w:eastAsia="Times New Roman"/>
                <w:color w:val="000000"/>
                <w:szCs w:val="24"/>
                <w:lang w:eastAsia="ru-RU"/>
              </w:rPr>
            </w:pPr>
            <w:r w:rsidRPr="00101FD0">
              <w:rPr>
                <w:rFonts w:eastAsia="Times New Roman"/>
                <w:color w:val="000000"/>
                <w:szCs w:val="24"/>
                <w:lang w:eastAsia="ru-RU"/>
              </w:rPr>
              <w:t>2</w:t>
            </w:r>
          </w:p>
        </w:tc>
        <w:tc>
          <w:tcPr>
            <w:tcW w:w="3190" w:type="dxa"/>
            <w:tcBorders>
              <w:top w:val="nil"/>
              <w:left w:val="nil"/>
              <w:bottom w:val="single" w:sz="4" w:space="0" w:color="auto"/>
              <w:right w:val="single" w:sz="4" w:space="0" w:color="auto"/>
            </w:tcBorders>
            <w:shd w:val="clear" w:color="auto" w:fill="auto"/>
            <w:vAlign w:val="center"/>
            <w:hideMark/>
          </w:tcPr>
          <w:p w:rsidR="00101FD0" w:rsidRPr="00101FD0" w:rsidRDefault="00101FD0" w:rsidP="00C100E9">
            <w:pPr>
              <w:suppressAutoHyphens w:val="0"/>
              <w:rPr>
                <w:rFonts w:eastAsia="Times New Roman"/>
                <w:color w:val="000000"/>
                <w:szCs w:val="24"/>
                <w:lang w:eastAsia="ru-RU"/>
              </w:rPr>
            </w:pPr>
            <w:r w:rsidRPr="00101FD0">
              <w:rPr>
                <w:rFonts w:eastAsia="Times New Roman"/>
                <w:color w:val="000000"/>
                <w:szCs w:val="24"/>
                <w:lang w:eastAsia="ru-RU"/>
              </w:rPr>
              <w:t>Расход:</w:t>
            </w:r>
          </w:p>
        </w:tc>
        <w:tc>
          <w:tcPr>
            <w:tcW w:w="2350"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 </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 </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 </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 </w:t>
            </w:r>
          </w:p>
        </w:tc>
        <w:tc>
          <w:tcPr>
            <w:tcW w:w="2551"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 </w:t>
            </w:r>
          </w:p>
        </w:tc>
      </w:tr>
      <w:tr w:rsidR="00101FD0" w:rsidRPr="00101FD0" w:rsidTr="00B570BE">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2.1.</w:t>
            </w:r>
          </w:p>
        </w:tc>
        <w:tc>
          <w:tcPr>
            <w:tcW w:w="3190" w:type="dxa"/>
            <w:tcBorders>
              <w:top w:val="nil"/>
              <w:left w:val="nil"/>
              <w:bottom w:val="single" w:sz="4" w:space="0" w:color="auto"/>
              <w:right w:val="single" w:sz="4" w:space="0" w:color="auto"/>
            </w:tcBorders>
            <w:shd w:val="clear" w:color="auto" w:fill="auto"/>
            <w:vAlign w:val="center"/>
          </w:tcPr>
          <w:p w:rsidR="00101FD0" w:rsidRPr="00101FD0" w:rsidRDefault="00101FD0" w:rsidP="00C100E9">
            <w:pPr>
              <w:suppressAutoHyphens w:val="0"/>
              <w:rPr>
                <w:rFonts w:eastAsia="Times New Roman"/>
                <w:color w:val="000000"/>
                <w:szCs w:val="24"/>
                <w:lang w:eastAsia="ru-RU"/>
              </w:rPr>
            </w:pPr>
            <w:r w:rsidRPr="00101FD0">
              <w:rPr>
                <w:color w:val="000000"/>
                <w:szCs w:val="24"/>
              </w:rPr>
              <w:t>объем теплосетей в отопит. период, м</w:t>
            </w:r>
            <w:r w:rsidRPr="00101FD0">
              <w:rPr>
                <w:color w:val="000000"/>
                <w:szCs w:val="24"/>
                <w:vertAlign w:val="superscript"/>
              </w:rPr>
              <w:t>3</w:t>
            </w:r>
          </w:p>
        </w:tc>
        <w:tc>
          <w:tcPr>
            <w:tcW w:w="2350"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17,2</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7,2</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6,9</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5,2</w:t>
            </w:r>
          </w:p>
        </w:tc>
        <w:tc>
          <w:tcPr>
            <w:tcW w:w="2551"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2,3</w:t>
            </w:r>
          </w:p>
        </w:tc>
      </w:tr>
      <w:tr w:rsidR="00101FD0" w:rsidRPr="00101FD0" w:rsidTr="00B570BE">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2.2.</w:t>
            </w:r>
          </w:p>
        </w:tc>
        <w:tc>
          <w:tcPr>
            <w:tcW w:w="3190" w:type="dxa"/>
            <w:tcBorders>
              <w:top w:val="nil"/>
              <w:left w:val="nil"/>
              <w:bottom w:val="single" w:sz="4" w:space="0" w:color="auto"/>
              <w:right w:val="single" w:sz="4" w:space="0" w:color="auto"/>
            </w:tcBorders>
            <w:shd w:val="clear" w:color="auto" w:fill="auto"/>
            <w:vAlign w:val="center"/>
          </w:tcPr>
          <w:p w:rsidR="00101FD0" w:rsidRPr="00101FD0" w:rsidRDefault="00101FD0" w:rsidP="004126F1">
            <w:pPr>
              <w:rPr>
                <w:color w:val="000000"/>
                <w:szCs w:val="24"/>
              </w:rPr>
            </w:pPr>
            <w:r w:rsidRPr="00101FD0">
              <w:rPr>
                <w:color w:val="000000"/>
                <w:szCs w:val="24"/>
              </w:rPr>
              <w:t>объем теплосетей в неотопит. период, м</w:t>
            </w:r>
            <w:r w:rsidRPr="00101FD0">
              <w:rPr>
                <w:color w:val="000000"/>
                <w:szCs w:val="24"/>
                <w:vertAlign w:val="superscript"/>
              </w:rPr>
              <w:t>3</w:t>
            </w:r>
          </w:p>
        </w:tc>
        <w:tc>
          <w:tcPr>
            <w:tcW w:w="2350"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0</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0</w:t>
            </w:r>
          </w:p>
        </w:tc>
        <w:tc>
          <w:tcPr>
            <w:tcW w:w="2268"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0</w:t>
            </w:r>
          </w:p>
        </w:tc>
        <w:tc>
          <w:tcPr>
            <w:tcW w:w="2551" w:type="dxa"/>
            <w:tcBorders>
              <w:top w:val="nil"/>
              <w:left w:val="nil"/>
              <w:bottom w:val="single" w:sz="4" w:space="0" w:color="auto"/>
              <w:right w:val="single" w:sz="4" w:space="0" w:color="auto"/>
            </w:tcBorders>
            <w:shd w:val="clear" w:color="auto" w:fill="auto"/>
            <w:noWrap/>
            <w:vAlign w:val="center"/>
          </w:tcPr>
          <w:p w:rsidR="00101FD0" w:rsidRPr="00101FD0" w:rsidRDefault="00101FD0">
            <w:pPr>
              <w:jc w:val="center"/>
              <w:rPr>
                <w:color w:val="000000"/>
                <w:szCs w:val="24"/>
              </w:rPr>
            </w:pPr>
            <w:r w:rsidRPr="00101FD0">
              <w:rPr>
                <w:color w:val="000000"/>
                <w:szCs w:val="24"/>
              </w:rPr>
              <w:t>0</w:t>
            </w:r>
          </w:p>
        </w:tc>
      </w:tr>
      <w:tr w:rsidR="00101FD0" w:rsidRPr="00101FD0" w:rsidTr="00B570BE">
        <w:trPr>
          <w:trHeight w:val="20"/>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2.3.</w:t>
            </w:r>
          </w:p>
        </w:tc>
        <w:tc>
          <w:tcPr>
            <w:tcW w:w="3190" w:type="dxa"/>
            <w:tcBorders>
              <w:top w:val="nil"/>
              <w:left w:val="nil"/>
              <w:bottom w:val="single" w:sz="4" w:space="0" w:color="auto"/>
              <w:right w:val="single" w:sz="4" w:space="0" w:color="auto"/>
            </w:tcBorders>
            <w:shd w:val="clear" w:color="auto" w:fill="auto"/>
            <w:vAlign w:val="center"/>
          </w:tcPr>
          <w:p w:rsidR="00101FD0" w:rsidRPr="00101FD0" w:rsidRDefault="00101FD0" w:rsidP="00025AE0">
            <w:pPr>
              <w:rPr>
                <w:color w:val="000000"/>
                <w:szCs w:val="24"/>
              </w:rPr>
            </w:pPr>
            <w:r w:rsidRPr="00101FD0">
              <w:rPr>
                <w:color w:val="000000"/>
                <w:szCs w:val="24"/>
              </w:rPr>
              <w:t>отопительн</w:t>
            </w:r>
            <w:r w:rsidR="00025AE0">
              <w:rPr>
                <w:color w:val="000000"/>
                <w:szCs w:val="24"/>
              </w:rPr>
              <w:t>ый</w:t>
            </w:r>
            <w:r w:rsidRPr="00101FD0">
              <w:rPr>
                <w:color w:val="000000"/>
                <w:szCs w:val="24"/>
              </w:rPr>
              <w:t xml:space="preserve"> период, ч</w:t>
            </w:r>
          </w:p>
        </w:tc>
        <w:tc>
          <w:tcPr>
            <w:tcW w:w="2350"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5376</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5376</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5376</w:t>
            </w:r>
          </w:p>
        </w:tc>
        <w:tc>
          <w:tcPr>
            <w:tcW w:w="2268"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5376</w:t>
            </w:r>
          </w:p>
        </w:tc>
        <w:tc>
          <w:tcPr>
            <w:tcW w:w="2551" w:type="dxa"/>
            <w:tcBorders>
              <w:top w:val="nil"/>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5376</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2.4.</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неотопительный период, ч</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3384</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3384</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3384</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3384</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3384</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2.5.</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расчетная тепловая нагрузка на отопление, Гкал/ч</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1,030</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0,558</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0,262</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0,482</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0,385</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2.6.</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расчетная тепловая нагрузка на ГВС, Гкал/ч</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2.7.</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объем</w:t>
            </w:r>
            <w:r w:rsidR="00025AE0">
              <w:rPr>
                <w:color w:val="000000"/>
                <w:szCs w:val="24"/>
              </w:rPr>
              <w:t xml:space="preserve"> теплоносителя в системах тепло</w:t>
            </w:r>
            <w:r w:rsidRPr="00101FD0">
              <w:rPr>
                <w:color w:val="000000"/>
                <w:szCs w:val="24"/>
              </w:rPr>
              <w:t>потребления, м</w:t>
            </w:r>
            <w:r w:rsidRPr="00101FD0">
              <w:rPr>
                <w:color w:val="000000"/>
                <w:szCs w:val="24"/>
                <w:vertAlign w:val="superscript"/>
              </w:rPr>
              <w:t>3</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20,1</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10,9</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5,1</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9,4</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7,5</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2.8.</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объем теплоносителя  в системах теплоснабжения, м</w:t>
            </w:r>
            <w:r w:rsidRPr="00101FD0">
              <w:rPr>
                <w:color w:val="000000"/>
                <w:szCs w:val="24"/>
                <w:vertAlign w:val="superscript"/>
              </w:rPr>
              <w:t>3</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37,3</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18,1</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12,0</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14,6</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9,8</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2.9.</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нормативные потери теплоносителя, м</w:t>
            </w:r>
            <w:r w:rsidRPr="00101FD0">
              <w:rPr>
                <w:color w:val="000000"/>
                <w:szCs w:val="24"/>
                <w:vertAlign w:val="superscript"/>
              </w:rPr>
              <w:t>3</w:t>
            </w:r>
            <w:r w:rsidRPr="00101FD0">
              <w:rPr>
                <w:color w:val="000000"/>
                <w:szCs w:val="24"/>
              </w:rPr>
              <w:t>/год</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501,1</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243,0</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161,4</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195,6</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131,7</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2.10</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Аварийная подпитка теплосетей, м</w:t>
            </w:r>
            <w:r w:rsidRPr="00101FD0">
              <w:rPr>
                <w:color w:val="000000"/>
                <w:szCs w:val="24"/>
                <w:vertAlign w:val="superscript"/>
              </w:rPr>
              <w:t>3</w:t>
            </w:r>
            <w:r w:rsidRPr="00101FD0">
              <w:rPr>
                <w:color w:val="000000"/>
                <w:szCs w:val="24"/>
              </w:rPr>
              <w:t>/год</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0,7</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0,4</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0,2</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0,3</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0,2</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2.11</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Те</w:t>
            </w:r>
            <w:r w:rsidR="00025AE0">
              <w:rPr>
                <w:color w:val="000000"/>
                <w:szCs w:val="24"/>
              </w:rPr>
              <w:t>хнологические затраты теплоноси</w:t>
            </w:r>
            <w:r w:rsidRPr="00101FD0">
              <w:rPr>
                <w:color w:val="000000"/>
                <w:szCs w:val="24"/>
              </w:rPr>
              <w:t>теля, м</w:t>
            </w:r>
            <w:r w:rsidRPr="00101FD0">
              <w:rPr>
                <w:color w:val="000000"/>
                <w:szCs w:val="24"/>
                <w:vertAlign w:val="superscript"/>
              </w:rPr>
              <w:t>3</w:t>
            </w:r>
            <w:r w:rsidRPr="00101FD0">
              <w:rPr>
                <w:color w:val="000000"/>
                <w:szCs w:val="24"/>
              </w:rPr>
              <w:t xml:space="preserve">/год </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25,8</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10,8</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10,4</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7,7</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3,5</w:t>
            </w:r>
          </w:p>
        </w:tc>
      </w:tr>
      <w:tr w:rsidR="00101FD0" w:rsidRPr="00101FD0" w:rsidTr="00B570BE">
        <w:trPr>
          <w:trHeight w:val="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101FD0" w:rsidRPr="00101FD0" w:rsidRDefault="00101FD0" w:rsidP="00C100E9">
            <w:pPr>
              <w:suppressAutoHyphens w:val="0"/>
              <w:jc w:val="right"/>
              <w:rPr>
                <w:rFonts w:eastAsia="Times New Roman"/>
                <w:color w:val="000000"/>
                <w:szCs w:val="24"/>
                <w:lang w:eastAsia="ru-RU"/>
              </w:rPr>
            </w:pPr>
            <w:r w:rsidRPr="00101FD0">
              <w:rPr>
                <w:rFonts w:eastAsia="Times New Roman"/>
                <w:color w:val="000000"/>
                <w:szCs w:val="24"/>
                <w:lang w:eastAsia="ru-RU"/>
              </w:rPr>
              <w:t>2.12</w:t>
            </w:r>
          </w:p>
        </w:tc>
        <w:tc>
          <w:tcPr>
            <w:tcW w:w="319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rsidP="00C100E9">
            <w:pPr>
              <w:rPr>
                <w:color w:val="000000"/>
                <w:szCs w:val="24"/>
              </w:rPr>
            </w:pPr>
            <w:r w:rsidRPr="00101FD0">
              <w:rPr>
                <w:color w:val="000000"/>
                <w:szCs w:val="24"/>
              </w:rPr>
              <w:t>Итого затраты теплоносителя</w:t>
            </w:r>
          </w:p>
        </w:tc>
        <w:tc>
          <w:tcPr>
            <w:tcW w:w="2350"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527,6</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254,1</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172,0</w:t>
            </w:r>
          </w:p>
        </w:tc>
        <w:tc>
          <w:tcPr>
            <w:tcW w:w="2268"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203,6</w:t>
            </w:r>
          </w:p>
        </w:tc>
        <w:tc>
          <w:tcPr>
            <w:tcW w:w="2551" w:type="dxa"/>
            <w:tcBorders>
              <w:top w:val="single" w:sz="4" w:space="0" w:color="auto"/>
              <w:left w:val="nil"/>
              <w:bottom w:val="single" w:sz="4" w:space="0" w:color="auto"/>
              <w:right w:val="single" w:sz="4" w:space="0" w:color="auto"/>
            </w:tcBorders>
            <w:shd w:val="clear" w:color="auto" w:fill="auto"/>
            <w:vAlign w:val="center"/>
          </w:tcPr>
          <w:p w:rsidR="00101FD0" w:rsidRPr="00101FD0" w:rsidRDefault="00101FD0">
            <w:pPr>
              <w:jc w:val="center"/>
              <w:rPr>
                <w:color w:val="000000"/>
                <w:szCs w:val="24"/>
              </w:rPr>
            </w:pPr>
            <w:r w:rsidRPr="00101FD0">
              <w:rPr>
                <w:color w:val="000000"/>
                <w:szCs w:val="24"/>
              </w:rPr>
              <w:t>135,3</w:t>
            </w:r>
          </w:p>
        </w:tc>
      </w:tr>
    </w:tbl>
    <w:p w:rsidR="00785E1E" w:rsidRPr="004C408C" w:rsidRDefault="006D566D" w:rsidP="006D566D">
      <w:pPr>
        <w:pStyle w:val="ConsPlusNormal"/>
        <w:widowControl/>
        <w:tabs>
          <w:tab w:val="left" w:pos="0"/>
        </w:tabs>
        <w:ind w:firstLine="0"/>
        <w:rPr>
          <w:rFonts w:ascii="Times New Roman" w:hAnsi="Times New Roman" w:cs="Times New Roman"/>
          <w:sz w:val="26"/>
          <w:szCs w:val="26"/>
        </w:rPr>
      </w:pPr>
      <w:r>
        <w:rPr>
          <w:rFonts w:ascii="Times New Roman" w:hAnsi="Times New Roman" w:cs="Times New Roman"/>
          <w:bCs/>
          <w:sz w:val="24"/>
          <w:szCs w:val="24"/>
        </w:rPr>
        <w:t xml:space="preserve">          </w:t>
      </w:r>
      <w:r w:rsidR="004C408C">
        <w:rPr>
          <w:rFonts w:ascii="Times New Roman" w:hAnsi="Times New Roman" w:cs="Times New Roman"/>
          <w:sz w:val="26"/>
          <w:szCs w:val="26"/>
        </w:rPr>
        <w:t xml:space="preserve">                                                                                                                                                                                       </w:t>
      </w:r>
    </w:p>
    <w:p w:rsidR="00AE0086" w:rsidRDefault="00AE0086" w:rsidP="00AE0086">
      <w:pPr>
        <w:pStyle w:val="ConsPlusNormal"/>
        <w:widowControl/>
        <w:tabs>
          <w:tab w:val="left" w:pos="0"/>
        </w:tabs>
        <w:spacing w:after="120"/>
        <w:ind w:firstLine="0"/>
        <w:rPr>
          <w:rFonts w:ascii="Times New Roman" w:hAnsi="Times New Roman" w:cs="Times New Roman"/>
          <w:bCs/>
          <w:sz w:val="24"/>
          <w:szCs w:val="24"/>
        </w:rPr>
        <w:sectPr w:rsidR="00AE0086" w:rsidSect="006C6FB1">
          <w:pgSz w:w="16838" w:h="11906" w:orient="landscape"/>
          <w:pgMar w:top="851" w:right="567" w:bottom="851" w:left="567" w:header="567" w:footer="403" w:gutter="0"/>
          <w:cols w:space="720"/>
          <w:docGrid w:linePitch="360"/>
        </w:sectPr>
      </w:pPr>
    </w:p>
    <w:p w:rsidR="00337D5F" w:rsidRPr="005E1A3F" w:rsidRDefault="00CA52ED" w:rsidP="005E1A3F">
      <w:pPr>
        <w:pStyle w:val="ConsPlusNormal"/>
        <w:widowControl/>
        <w:tabs>
          <w:tab w:val="left" w:pos="0"/>
        </w:tabs>
        <w:spacing w:after="120"/>
        <w:ind w:firstLine="0"/>
        <w:jc w:val="both"/>
        <w:rPr>
          <w:rFonts w:ascii="Times New Roman" w:hAnsi="Times New Roman" w:cs="Times New Roman"/>
          <w:sz w:val="26"/>
          <w:szCs w:val="26"/>
        </w:rPr>
      </w:pPr>
      <w:r w:rsidRPr="00E44192">
        <w:rPr>
          <w:rFonts w:ascii="Times New Roman" w:hAnsi="Times New Roman" w:cs="Times New Roman"/>
          <w:b/>
          <w:bCs/>
          <w:sz w:val="26"/>
          <w:szCs w:val="26"/>
        </w:rPr>
        <w:lastRenderedPageBreak/>
        <w:t xml:space="preserve">1.8 </w:t>
      </w:r>
      <w:r w:rsidRPr="00E44192">
        <w:rPr>
          <w:rFonts w:ascii="Times New Roman" w:hAnsi="Times New Roman" w:cs="Times New Roman"/>
          <w:b/>
          <w:sz w:val="26"/>
          <w:szCs w:val="26"/>
        </w:rPr>
        <w:t>Топливные балансы источников тепловой энергии и система обеспечения топливом</w:t>
      </w:r>
    </w:p>
    <w:p w:rsidR="005E1A3F" w:rsidRDefault="005E1A3F" w:rsidP="00CE1CE3">
      <w:pPr>
        <w:tabs>
          <w:tab w:val="left" w:pos="0"/>
        </w:tabs>
        <w:autoSpaceDE w:val="0"/>
        <w:ind w:firstLine="567"/>
        <w:jc w:val="both"/>
        <w:rPr>
          <w:rFonts w:eastAsia="Times New Roman"/>
          <w:sz w:val="26"/>
          <w:szCs w:val="26"/>
        </w:rPr>
      </w:pPr>
      <w:r w:rsidRPr="005E1A3F">
        <w:rPr>
          <w:rFonts w:eastAsia="Times New Roman"/>
          <w:sz w:val="26"/>
          <w:szCs w:val="26"/>
        </w:rPr>
        <w:t xml:space="preserve">В качестве топлива на котельных </w:t>
      </w:r>
      <w:r w:rsidRPr="005E1A3F">
        <w:rPr>
          <w:rFonts w:eastAsia="Times New Roman"/>
          <w:bCs/>
          <w:sz w:val="26"/>
          <w:szCs w:val="26"/>
        </w:rPr>
        <w:t xml:space="preserve">МКУП «Поназыревское ЖКХ» </w:t>
      </w:r>
      <w:r w:rsidRPr="005E1A3F">
        <w:rPr>
          <w:rFonts w:eastAsia="Times New Roman"/>
          <w:sz w:val="26"/>
          <w:szCs w:val="26"/>
        </w:rPr>
        <w:t>используется каменный уголь марки Д и дрова.</w:t>
      </w:r>
      <w:r w:rsidR="00CE1CE3">
        <w:rPr>
          <w:rFonts w:eastAsia="Times New Roman"/>
          <w:sz w:val="26"/>
          <w:szCs w:val="26"/>
        </w:rPr>
        <w:t xml:space="preserve"> </w:t>
      </w:r>
      <w:r w:rsidRPr="005E1A3F">
        <w:rPr>
          <w:rFonts w:eastAsia="Times New Roman"/>
          <w:sz w:val="26"/>
          <w:szCs w:val="26"/>
        </w:rPr>
        <w:t>Топливные балансы ист</w:t>
      </w:r>
      <w:r w:rsidR="004D5375">
        <w:rPr>
          <w:rFonts w:eastAsia="Times New Roman"/>
          <w:sz w:val="26"/>
          <w:szCs w:val="26"/>
        </w:rPr>
        <w:t xml:space="preserve">очников </w:t>
      </w:r>
      <w:r w:rsidR="004D5375" w:rsidRPr="00041B86">
        <w:rPr>
          <w:rFonts w:eastAsia="Times New Roman"/>
          <w:sz w:val="26"/>
          <w:szCs w:val="26"/>
        </w:rPr>
        <w:t xml:space="preserve">тепловой энергии за </w:t>
      </w:r>
      <w:r w:rsidR="00CE1CE3">
        <w:rPr>
          <w:rFonts w:eastAsia="Times New Roman"/>
          <w:sz w:val="26"/>
          <w:szCs w:val="26"/>
        </w:rPr>
        <w:t xml:space="preserve">2021 и </w:t>
      </w:r>
      <w:r w:rsidR="00041B86" w:rsidRPr="00041B86">
        <w:rPr>
          <w:rFonts w:eastAsia="Times New Roman"/>
          <w:sz w:val="26"/>
          <w:szCs w:val="26"/>
        </w:rPr>
        <w:t>2022</w:t>
      </w:r>
      <w:r w:rsidRPr="00041B86">
        <w:rPr>
          <w:rFonts w:eastAsia="Times New Roman"/>
          <w:sz w:val="26"/>
          <w:szCs w:val="26"/>
        </w:rPr>
        <w:t xml:space="preserve"> год</w:t>
      </w:r>
      <w:r w:rsidR="00CE1CE3">
        <w:rPr>
          <w:rFonts w:eastAsia="Times New Roman"/>
          <w:sz w:val="26"/>
          <w:szCs w:val="26"/>
        </w:rPr>
        <w:t>ы</w:t>
      </w:r>
      <w:r w:rsidRPr="005E1A3F">
        <w:rPr>
          <w:rFonts w:eastAsia="Times New Roman"/>
          <w:sz w:val="26"/>
          <w:szCs w:val="26"/>
        </w:rPr>
        <w:t xml:space="preserve"> приведены в таблице </w:t>
      </w:r>
      <w:r>
        <w:rPr>
          <w:rFonts w:eastAsia="Times New Roman"/>
          <w:sz w:val="26"/>
          <w:szCs w:val="26"/>
        </w:rPr>
        <w:t>1.8.1</w:t>
      </w:r>
      <w:r w:rsidRPr="005E1A3F">
        <w:rPr>
          <w:rFonts w:eastAsia="Times New Roman"/>
          <w:sz w:val="26"/>
          <w:szCs w:val="26"/>
        </w:rPr>
        <w:t>.</w:t>
      </w:r>
    </w:p>
    <w:p w:rsidR="00CE1CE3" w:rsidRPr="005E1A3F" w:rsidRDefault="00CE1CE3" w:rsidP="00CE1CE3">
      <w:pPr>
        <w:tabs>
          <w:tab w:val="left" w:pos="0"/>
        </w:tabs>
        <w:autoSpaceDE w:val="0"/>
        <w:spacing w:before="120" w:after="120"/>
        <w:ind w:firstLine="142"/>
        <w:jc w:val="both"/>
        <w:rPr>
          <w:rFonts w:eastAsia="Times New Roman"/>
          <w:sz w:val="26"/>
          <w:szCs w:val="26"/>
        </w:rPr>
      </w:pPr>
      <w:r>
        <w:rPr>
          <w:rFonts w:eastAsia="Times New Roman"/>
          <w:sz w:val="26"/>
          <w:szCs w:val="26"/>
        </w:rPr>
        <w:t xml:space="preserve">Таблица 1.8.1. </w:t>
      </w:r>
      <w:r w:rsidRPr="005E1A3F">
        <w:rPr>
          <w:rFonts w:eastAsia="Times New Roman"/>
          <w:sz w:val="26"/>
          <w:szCs w:val="26"/>
        </w:rPr>
        <w:t>Топливные балансы ист</w:t>
      </w:r>
      <w:r>
        <w:rPr>
          <w:rFonts w:eastAsia="Times New Roman"/>
          <w:sz w:val="26"/>
          <w:szCs w:val="26"/>
        </w:rPr>
        <w:t xml:space="preserve">очников </w:t>
      </w:r>
      <w:r w:rsidRPr="00041B86">
        <w:rPr>
          <w:rFonts w:eastAsia="Times New Roman"/>
          <w:sz w:val="26"/>
          <w:szCs w:val="26"/>
        </w:rPr>
        <w:t xml:space="preserve">тепловой энергии за </w:t>
      </w:r>
      <w:r>
        <w:rPr>
          <w:rFonts w:eastAsia="Times New Roman"/>
          <w:sz w:val="26"/>
          <w:szCs w:val="26"/>
        </w:rPr>
        <w:t xml:space="preserve">2021 и </w:t>
      </w:r>
      <w:r w:rsidRPr="00041B86">
        <w:rPr>
          <w:rFonts w:eastAsia="Times New Roman"/>
          <w:sz w:val="26"/>
          <w:szCs w:val="26"/>
        </w:rPr>
        <w:t>2022</w:t>
      </w:r>
    </w:p>
    <w:tbl>
      <w:tblPr>
        <w:tblW w:w="9831" w:type="dxa"/>
        <w:tblInd w:w="170" w:type="dxa"/>
        <w:tblLayout w:type="fixed"/>
        <w:tblCellMar>
          <w:left w:w="28" w:type="dxa"/>
          <w:right w:w="28" w:type="dxa"/>
        </w:tblCellMar>
        <w:tblLook w:val="0000" w:firstRow="0" w:lastRow="0" w:firstColumn="0" w:lastColumn="0" w:noHBand="0" w:noVBand="0"/>
      </w:tblPr>
      <w:tblGrid>
        <w:gridCol w:w="3402"/>
        <w:gridCol w:w="1843"/>
        <w:gridCol w:w="1184"/>
        <w:gridCol w:w="1134"/>
        <w:gridCol w:w="1134"/>
        <w:gridCol w:w="1134"/>
      </w:tblGrid>
      <w:tr w:rsidR="00CE1CE3" w:rsidRPr="00F84515" w:rsidTr="00CE1CE3">
        <w:trPr>
          <w:trHeight w:val="20"/>
        </w:trPr>
        <w:tc>
          <w:tcPr>
            <w:tcW w:w="3402" w:type="dxa"/>
            <w:tcBorders>
              <w:top w:val="single" w:sz="4" w:space="0" w:color="000000"/>
              <w:left w:val="single" w:sz="4" w:space="0" w:color="000000"/>
              <w:bottom w:val="single" w:sz="4" w:space="0" w:color="000000"/>
            </w:tcBorders>
            <w:shd w:val="clear" w:color="auto" w:fill="auto"/>
            <w:vAlign w:val="center"/>
          </w:tcPr>
          <w:p w:rsidR="00CE1CE3" w:rsidRPr="00F84515" w:rsidRDefault="00CE1CE3" w:rsidP="005E1A3F">
            <w:pPr>
              <w:jc w:val="center"/>
              <w:rPr>
                <w:rFonts w:eastAsia="Times New Roman"/>
                <w:color w:val="000000"/>
                <w:szCs w:val="24"/>
              </w:rPr>
            </w:pPr>
            <w:r w:rsidRPr="00F84515">
              <w:rPr>
                <w:rFonts w:eastAsia="Times New Roman"/>
                <w:color w:val="000000"/>
                <w:szCs w:val="24"/>
              </w:rPr>
              <w:t>Наименование потребителя</w:t>
            </w:r>
          </w:p>
        </w:tc>
        <w:tc>
          <w:tcPr>
            <w:tcW w:w="1843" w:type="dxa"/>
            <w:tcBorders>
              <w:top w:val="single" w:sz="4" w:space="0" w:color="000000"/>
              <w:left w:val="single" w:sz="4" w:space="0" w:color="000000"/>
              <w:bottom w:val="single" w:sz="4" w:space="0" w:color="000000"/>
            </w:tcBorders>
            <w:shd w:val="clear" w:color="auto" w:fill="auto"/>
            <w:vAlign w:val="center"/>
          </w:tcPr>
          <w:p w:rsidR="00CE1CE3" w:rsidRPr="00F84515" w:rsidRDefault="00CE1CE3" w:rsidP="005E1A3F">
            <w:pPr>
              <w:jc w:val="center"/>
              <w:rPr>
                <w:rFonts w:eastAsia="Times New Roman"/>
                <w:color w:val="000000"/>
                <w:szCs w:val="24"/>
              </w:rPr>
            </w:pPr>
            <w:r>
              <w:rPr>
                <w:rFonts w:eastAsia="Times New Roman"/>
                <w:color w:val="000000"/>
                <w:szCs w:val="24"/>
              </w:rPr>
              <w:t>В</w:t>
            </w:r>
            <w:r w:rsidRPr="00F84515">
              <w:rPr>
                <w:rFonts w:eastAsia="Times New Roman"/>
                <w:color w:val="000000"/>
                <w:szCs w:val="24"/>
              </w:rPr>
              <w:t>ид топлива</w:t>
            </w:r>
          </w:p>
        </w:tc>
        <w:tc>
          <w:tcPr>
            <w:tcW w:w="23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E1CE3" w:rsidRPr="00F84515" w:rsidRDefault="00CE1CE3" w:rsidP="005E1A3F">
            <w:pPr>
              <w:jc w:val="center"/>
              <w:rPr>
                <w:rFonts w:eastAsia="Times New Roman"/>
                <w:color w:val="000000"/>
                <w:szCs w:val="24"/>
              </w:rPr>
            </w:pPr>
            <w:r>
              <w:rPr>
                <w:rFonts w:eastAsia="Times New Roman"/>
                <w:color w:val="000000"/>
                <w:szCs w:val="24"/>
              </w:rPr>
              <w:t>2021 год</w:t>
            </w: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rsidR="00CE1CE3" w:rsidRPr="00F84515" w:rsidRDefault="00CE1CE3" w:rsidP="005E1A3F">
            <w:pPr>
              <w:jc w:val="center"/>
              <w:rPr>
                <w:rFonts w:eastAsia="Times New Roman"/>
                <w:color w:val="000000"/>
                <w:szCs w:val="24"/>
              </w:rPr>
            </w:pPr>
            <w:r>
              <w:rPr>
                <w:rFonts w:eastAsia="Times New Roman"/>
                <w:color w:val="000000"/>
                <w:szCs w:val="24"/>
              </w:rPr>
              <w:t>2022 ггод</w:t>
            </w:r>
          </w:p>
        </w:tc>
      </w:tr>
      <w:tr w:rsidR="00CE1CE3" w:rsidRPr="00F84515" w:rsidTr="00CE1CE3">
        <w:trPr>
          <w:trHeight w:val="20"/>
        </w:trPr>
        <w:tc>
          <w:tcPr>
            <w:tcW w:w="3402" w:type="dxa"/>
            <w:tcBorders>
              <w:top w:val="single" w:sz="4" w:space="0" w:color="000000"/>
              <w:left w:val="single" w:sz="4" w:space="0" w:color="000000"/>
              <w:bottom w:val="single" w:sz="4" w:space="0" w:color="000000"/>
            </w:tcBorders>
            <w:shd w:val="clear" w:color="auto" w:fill="auto"/>
            <w:vAlign w:val="center"/>
          </w:tcPr>
          <w:p w:rsidR="00CE1CE3" w:rsidRPr="00F84515" w:rsidRDefault="00CE1CE3" w:rsidP="00CE1CE3">
            <w:pPr>
              <w:jc w:val="center"/>
              <w:rPr>
                <w:rFonts w:eastAsia="Times New Roman"/>
                <w:color w:val="000000"/>
                <w:szCs w:val="24"/>
              </w:rPr>
            </w:pPr>
          </w:p>
        </w:tc>
        <w:tc>
          <w:tcPr>
            <w:tcW w:w="1843" w:type="dxa"/>
            <w:tcBorders>
              <w:top w:val="single" w:sz="4" w:space="0" w:color="000000"/>
              <w:left w:val="single" w:sz="4" w:space="0" w:color="000000"/>
              <w:bottom w:val="single" w:sz="4" w:space="0" w:color="000000"/>
            </w:tcBorders>
            <w:shd w:val="clear" w:color="auto" w:fill="auto"/>
            <w:vAlign w:val="center"/>
          </w:tcPr>
          <w:p w:rsidR="00CE1CE3" w:rsidRDefault="00CE1CE3" w:rsidP="00CE1CE3">
            <w:pPr>
              <w:jc w:val="center"/>
              <w:rPr>
                <w:rFonts w:eastAsia="Times New Roman"/>
                <w:color w:val="000000"/>
                <w:szCs w:val="24"/>
              </w:rPr>
            </w:pPr>
          </w:p>
        </w:tc>
        <w:tc>
          <w:tcPr>
            <w:tcW w:w="1184" w:type="dxa"/>
            <w:tcBorders>
              <w:top w:val="single" w:sz="4" w:space="0" w:color="000000"/>
              <w:left w:val="single" w:sz="4" w:space="0" w:color="000000"/>
              <w:bottom w:val="single" w:sz="4" w:space="0" w:color="000000"/>
            </w:tcBorders>
            <w:shd w:val="clear" w:color="auto" w:fill="auto"/>
            <w:vAlign w:val="center"/>
          </w:tcPr>
          <w:p w:rsidR="00CE1CE3" w:rsidRPr="00F84515" w:rsidRDefault="00CE1CE3" w:rsidP="00CE1CE3">
            <w:pPr>
              <w:jc w:val="center"/>
              <w:rPr>
                <w:rFonts w:eastAsia="Times New Roman"/>
                <w:color w:val="000000"/>
                <w:szCs w:val="24"/>
              </w:rPr>
            </w:pPr>
            <w:r w:rsidRPr="00F84515">
              <w:rPr>
                <w:rFonts w:eastAsia="Times New Roman"/>
                <w:color w:val="000000"/>
                <w:szCs w:val="24"/>
              </w:rPr>
              <w:t>кол-во топлива, т(</w:t>
            </w:r>
            <w:r>
              <w:rPr>
                <w:rFonts w:eastAsia="Times New Roman"/>
                <w:color w:val="000000"/>
                <w:szCs w:val="24"/>
              </w:rPr>
              <w:t>скл.</w:t>
            </w:r>
            <w:r w:rsidRPr="00F84515">
              <w:rPr>
                <w:rFonts w:eastAsia="Times New Roman"/>
                <w:color w:val="000000"/>
                <w:szCs w:val="24"/>
              </w:rPr>
              <w:t>м</w:t>
            </w:r>
            <w:r w:rsidRPr="00F84515">
              <w:rPr>
                <w:rFonts w:eastAsia="Times New Roman"/>
                <w:color w:val="000000"/>
                <w:szCs w:val="24"/>
                <w:vertAlign w:val="superscript"/>
              </w:rPr>
              <w:t>3</w:t>
            </w:r>
            <w:r w:rsidRPr="00F84515">
              <w:rPr>
                <w:rFonts w:eastAsia="Times New Roman"/>
                <w:color w:val="000000"/>
                <w:szCs w:val="24"/>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CE3" w:rsidRDefault="00CE1CE3" w:rsidP="00CE1CE3">
            <w:pPr>
              <w:jc w:val="center"/>
              <w:rPr>
                <w:rFonts w:eastAsia="Times New Roman"/>
                <w:color w:val="000000"/>
                <w:szCs w:val="24"/>
              </w:rPr>
            </w:pPr>
            <w:r w:rsidRPr="00F84515">
              <w:rPr>
                <w:rFonts w:eastAsia="Times New Roman"/>
                <w:color w:val="000000"/>
                <w:szCs w:val="24"/>
              </w:rPr>
              <w:t xml:space="preserve">кол-во топлива, </w:t>
            </w:r>
          </w:p>
          <w:p w:rsidR="00CE1CE3" w:rsidRPr="00F84515" w:rsidRDefault="00CE1CE3" w:rsidP="00CE1CE3">
            <w:pPr>
              <w:jc w:val="center"/>
              <w:rPr>
                <w:rFonts w:eastAsia="Times New Roman"/>
                <w:color w:val="000000"/>
                <w:szCs w:val="24"/>
              </w:rPr>
            </w:pPr>
            <w:r w:rsidRPr="00F84515">
              <w:rPr>
                <w:rFonts w:eastAsia="Times New Roman"/>
                <w:color w:val="000000"/>
                <w:szCs w:val="24"/>
              </w:rPr>
              <w:t>т у.т.</w:t>
            </w:r>
          </w:p>
        </w:tc>
        <w:tc>
          <w:tcPr>
            <w:tcW w:w="1134" w:type="dxa"/>
            <w:tcBorders>
              <w:top w:val="single" w:sz="4" w:space="0" w:color="000000"/>
              <w:left w:val="single" w:sz="4" w:space="0" w:color="000000"/>
              <w:bottom w:val="single" w:sz="4" w:space="0" w:color="000000"/>
              <w:right w:val="single" w:sz="4" w:space="0" w:color="000000"/>
            </w:tcBorders>
            <w:vAlign w:val="center"/>
          </w:tcPr>
          <w:p w:rsidR="00CE1CE3" w:rsidRPr="00F84515" w:rsidRDefault="00CE1CE3" w:rsidP="00CE1CE3">
            <w:pPr>
              <w:jc w:val="center"/>
              <w:rPr>
                <w:rFonts w:eastAsia="Times New Roman"/>
                <w:color w:val="000000"/>
                <w:szCs w:val="24"/>
              </w:rPr>
            </w:pPr>
            <w:r w:rsidRPr="00F84515">
              <w:rPr>
                <w:rFonts w:eastAsia="Times New Roman"/>
                <w:color w:val="000000"/>
                <w:szCs w:val="24"/>
              </w:rPr>
              <w:t>кол-во топлива, т(</w:t>
            </w:r>
            <w:r>
              <w:rPr>
                <w:rFonts w:eastAsia="Times New Roman"/>
                <w:color w:val="000000"/>
                <w:szCs w:val="24"/>
              </w:rPr>
              <w:t>скл.</w:t>
            </w:r>
            <w:r w:rsidRPr="00F84515">
              <w:rPr>
                <w:rFonts w:eastAsia="Times New Roman"/>
                <w:color w:val="000000"/>
                <w:szCs w:val="24"/>
              </w:rPr>
              <w:t>м</w:t>
            </w:r>
            <w:r w:rsidRPr="00F84515">
              <w:rPr>
                <w:rFonts w:eastAsia="Times New Roman"/>
                <w:color w:val="000000"/>
                <w:szCs w:val="24"/>
                <w:vertAlign w:val="superscript"/>
              </w:rPr>
              <w:t>3</w:t>
            </w:r>
            <w:r w:rsidRPr="00F84515">
              <w:rPr>
                <w:rFonts w:eastAsia="Times New Roman"/>
                <w:color w:val="000000"/>
                <w:szCs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CE1CE3" w:rsidRDefault="00CE1CE3" w:rsidP="00CE1CE3">
            <w:pPr>
              <w:jc w:val="center"/>
              <w:rPr>
                <w:rFonts w:eastAsia="Times New Roman"/>
                <w:color w:val="000000"/>
                <w:szCs w:val="24"/>
              </w:rPr>
            </w:pPr>
            <w:r w:rsidRPr="00F84515">
              <w:rPr>
                <w:rFonts w:eastAsia="Times New Roman"/>
                <w:color w:val="000000"/>
                <w:szCs w:val="24"/>
              </w:rPr>
              <w:t xml:space="preserve">кол-во топлива, </w:t>
            </w:r>
          </w:p>
          <w:p w:rsidR="00CE1CE3" w:rsidRPr="00F84515" w:rsidRDefault="00CE1CE3" w:rsidP="00CE1CE3">
            <w:pPr>
              <w:jc w:val="center"/>
              <w:rPr>
                <w:rFonts w:eastAsia="Times New Roman"/>
                <w:color w:val="000000"/>
                <w:szCs w:val="24"/>
              </w:rPr>
            </w:pPr>
            <w:r w:rsidRPr="00F84515">
              <w:rPr>
                <w:rFonts w:eastAsia="Times New Roman"/>
                <w:color w:val="000000"/>
                <w:szCs w:val="24"/>
              </w:rPr>
              <w:t>т у.т.</w:t>
            </w:r>
          </w:p>
        </w:tc>
      </w:tr>
      <w:tr w:rsidR="00CE1CE3" w:rsidRPr="00F84515" w:rsidTr="00CE1CE3">
        <w:trPr>
          <w:trHeight w:val="20"/>
        </w:trPr>
        <w:tc>
          <w:tcPr>
            <w:tcW w:w="3402" w:type="dxa"/>
            <w:tcBorders>
              <w:left w:val="single" w:sz="4" w:space="0" w:color="000000"/>
              <w:bottom w:val="single" w:sz="4" w:space="0" w:color="000000"/>
            </w:tcBorders>
            <w:shd w:val="clear" w:color="auto" w:fill="auto"/>
            <w:vAlign w:val="center"/>
          </w:tcPr>
          <w:p w:rsidR="00CE1CE3" w:rsidRPr="00F84515" w:rsidRDefault="00CE1CE3" w:rsidP="00CE1CE3">
            <w:pPr>
              <w:jc w:val="center"/>
              <w:rPr>
                <w:rFonts w:eastAsia="Times New Roman"/>
                <w:color w:val="000000"/>
                <w:szCs w:val="24"/>
              </w:rPr>
            </w:pPr>
            <w:r w:rsidRPr="00F84515">
              <w:rPr>
                <w:rFonts w:eastAsia="Times New Roman"/>
                <w:b/>
                <w:bCs/>
                <w:color w:val="000000"/>
                <w:szCs w:val="24"/>
              </w:rPr>
              <w:t>Приход</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napToGrid w:val="0"/>
              <w:jc w:val="center"/>
              <w:rPr>
                <w:rFonts w:eastAsia="Times New Roman"/>
                <w:color w:val="000000"/>
                <w:szCs w:val="24"/>
              </w:rPr>
            </w:pPr>
          </w:p>
        </w:tc>
        <w:tc>
          <w:tcPr>
            <w:tcW w:w="1184" w:type="dxa"/>
            <w:tcBorders>
              <w:left w:val="single" w:sz="4" w:space="0" w:color="000000"/>
              <w:bottom w:val="single" w:sz="4" w:space="0" w:color="000000"/>
            </w:tcBorders>
            <w:shd w:val="clear" w:color="auto" w:fill="auto"/>
            <w:vAlign w:val="center"/>
          </w:tcPr>
          <w:p w:rsidR="00CE1CE3" w:rsidRPr="00F84515" w:rsidRDefault="00CE1CE3" w:rsidP="00CE1CE3">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shd w:val="clear" w:color="auto" w:fill="auto"/>
            <w:vAlign w:val="center"/>
          </w:tcPr>
          <w:p w:rsidR="00CE1CE3" w:rsidRPr="00F84515" w:rsidRDefault="00CE1CE3" w:rsidP="00CE1CE3">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tcPr>
          <w:p w:rsidR="00CE1CE3" w:rsidRPr="00F84515" w:rsidRDefault="00CE1CE3" w:rsidP="00CE1CE3">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tcPr>
          <w:p w:rsidR="00CE1CE3" w:rsidRPr="00F84515" w:rsidRDefault="00CE1CE3" w:rsidP="00CE1CE3">
            <w:pPr>
              <w:snapToGrid w:val="0"/>
              <w:jc w:val="center"/>
              <w:rPr>
                <w:rFonts w:eastAsia="Times New Roman"/>
                <w:color w:val="000000"/>
                <w:szCs w:val="24"/>
              </w:rPr>
            </w:pPr>
          </w:p>
        </w:tc>
      </w:tr>
      <w:tr w:rsidR="00CE1CE3" w:rsidRPr="00F84515" w:rsidTr="00CE1CE3">
        <w:trPr>
          <w:trHeight w:val="20"/>
        </w:trPr>
        <w:tc>
          <w:tcPr>
            <w:tcW w:w="3402" w:type="dxa"/>
            <w:tcBorders>
              <w:left w:val="single" w:sz="4" w:space="0" w:color="000000"/>
              <w:bottom w:val="single" w:sz="4" w:space="0" w:color="000000"/>
            </w:tcBorders>
            <w:shd w:val="clear" w:color="auto" w:fill="auto"/>
            <w:vAlign w:val="center"/>
          </w:tcPr>
          <w:p w:rsidR="00CE1CE3" w:rsidRPr="00F84515" w:rsidRDefault="00CE1CE3" w:rsidP="00CE1CE3">
            <w:pPr>
              <w:autoSpaceDE w:val="0"/>
              <w:ind w:left="-78" w:right="121"/>
              <w:jc w:val="center"/>
              <w:rPr>
                <w:rFonts w:eastAsia="Times New Roman"/>
                <w:szCs w:val="24"/>
              </w:rPr>
            </w:pPr>
            <w:r w:rsidRPr="00F84515">
              <w:rPr>
                <w:rFonts w:eastAsia="Times New Roman"/>
                <w:bCs/>
                <w:szCs w:val="24"/>
              </w:rPr>
              <w:t>МКУП «Поназыревское ЖКХ»</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napToGrid w:val="0"/>
              <w:jc w:val="center"/>
              <w:rPr>
                <w:rFonts w:eastAsia="Times New Roman"/>
                <w:color w:val="000000"/>
                <w:szCs w:val="24"/>
              </w:rPr>
            </w:pPr>
          </w:p>
        </w:tc>
        <w:tc>
          <w:tcPr>
            <w:tcW w:w="1184" w:type="dxa"/>
            <w:tcBorders>
              <w:left w:val="single" w:sz="4" w:space="0" w:color="000000"/>
              <w:bottom w:val="single" w:sz="4" w:space="0" w:color="000000"/>
            </w:tcBorders>
            <w:shd w:val="clear" w:color="auto" w:fill="auto"/>
          </w:tcPr>
          <w:p w:rsidR="00CE1CE3" w:rsidRPr="00F84515" w:rsidRDefault="00CE1CE3" w:rsidP="00CE1CE3">
            <w:pPr>
              <w:widowControl w:val="0"/>
              <w:suppressAutoHyphens w:val="0"/>
              <w:rPr>
                <w:rFonts w:eastAsia="SimSun"/>
                <w:szCs w:val="24"/>
                <w:lang w:eastAsia="ru-RU"/>
              </w:rPr>
            </w:pPr>
          </w:p>
        </w:tc>
        <w:tc>
          <w:tcPr>
            <w:tcW w:w="1134" w:type="dxa"/>
            <w:tcBorders>
              <w:left w:val="single" w:sz="4" w:space="0" w:color="000000"/>
              <w:bottom w:val="single" w:sz="4" w:space="0" w:color="000000"/>
              <w:right w:val="single" w:sz="4" w:space="0" w:color="000000"/>
            </w:tcBorders>
            <w:shd w:val="clear" w:color="auto" w:fill="auto"/>
            <w:vAlign w:val="center"/>
          </w:tcPr>
          <w:p w:rsidR="00CE1CE3" w:rsidRPr="00F84515" w:rsidRDefault="00CE1CE3" w:rsidP="00CE1CE3">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tcPr>
          <w:p w:rsidR="00CE1CE3" w:rsidRPr="00F84515" w:rsidRDefault="00CE1CE3" w:rsidP="00CE1CE3">
            <w:pPr>
              <w:snapToGrid w:val="0"/>
              <w:jc w:val="center"/>
              <w:rPr>
                <w:rFonts w:eastAsia="Times New Roman"/>
                <w:color w:val="000000"/>
                <w:szCs w:val="24"/>
              </w:rPr>
            </w:pPr>
          </w:p>
        </w:tc>
        <w:tc>
          <w:tcPr>
            <w:tcW w:w="1134" w:type="dxa"/>
            <w:tcBorders>
              <w:left w:val="single" w:sz="4" w:space="0" w:color="000000"/>
              <w:bottom w:val="single" w:sz="4" w:space="0" w:color="000000"/>
              <w:right w:val="single" w:sz="4" w:space="0" w:color="000000"/>
            </w:tcBorders>
          </w:tcPr>
          <w:p w:rsidR="00CE1CE3" w:rsidRPr="00F84515" w:rsidRDefault="00CE1CE3" w:rsidP="00CE1CE3">
            <w:pPr>
              <w:snapToGrid w:val="0"/>
              <w:jc w:val="center"/>
              <w:rPr>
                <w:rFonts w:eastAsia="Times New Roman"/>
                <w:color w:val="000000"/>
                <w:szCs w:val="24"/>
              </w:rPr>
            </w:pPr>
          </w:p>
        </w:tc>
      </w:tr>
      <w:tr w:rsidR="00CE1CE3" w:rsidRPr="00F84515" w:rsidTr="00CE1CE3">
        <w:trPr>
          <w:trHeight w:val="20"/>
        </w:trPr>
        <w:tc>
          <w:tcPr>
            <w:tcW w:w="3402" w:type="dxa"/>
            <w:vMerge w:val="restart"/>
            <w:tcBorders>
              <w:left w:val="single" w:sz="4" w:space="0" w:color="000000"/>
            </w:tcBorders>
            <w:shd w:val="clear" w:color="auto" w:fill="auto"/>
            <w:vAlign w:val="center"/>
          </w:tcPr>
          <w:p w:rsidR="00CE1CE3" w:rsidRPr="00F84515" w:rsidRDefault="00CE1CE3" w:rsidP="00CE1CE3">
            <w:pPr>
              <w:widowControl w:val="0"/>
              <w:suppressAutoHyphens w:val="0"/>
              <w:rPr>
                <w:rFonts w:eastAsia="SimSun"/>
                <w:szCs w:val="24"/>
                <w:lang w:eastAsia="ru-RU"/>
              </w:rPr>
            </w:pPr>
            <w:r w:rsidRPr="00F84515">
              <w:rPr>
                <w:rFonts w:eastAsia="SimSun"/>
                <w:szCs w:val="24"/>
                <w:lang w:eastAsia="ru-RU"/>
              </w:rPr>
              <w:t>Котельная ЦРБ (№1)</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suppressAutoHyphens w:val="0"/>
              <w:jc w:val="center"/>
              <w:rPr>
                <w:rFonts w:eastAsia="Times New Roman"/>
                <w:color w:val="000000"/>
                <w:szCs w:val="24"/>
                <w:lang w:eastAsia="ru-RU"/>
              </w:rPr>
            </w:pPr>
            <w:r w:rsidRPr="00CE1CE3">
              <w:rPr>
                <w:color w:val="000000"/>
                <w:szCs w:val="24"/>
              </w:rPr>
              <w:t>423,2</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308,94</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243,2</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177,54</w:t>
            </w:r>
          </w:p>
        </w:tc>
      </w:tr>
      <w:tr w:rsidR="00CE1CE3" w:rsidRPr="00F84515" w:rsidTr="00CE1CE3">
        <w:trPr>
          <w:trHeight w:val="20"/>
        </w:trPr>
        <w:tc>
          <w:tcPr>
            <w:tcW w:w="3402" w:type="dxa"/>
            <w:vMerge/>
            <w:tcBorders>
              <w:left w:val="single" w:sz="4" w:space="0" w:color="000000"/>
              <w:bottom w:val="single" w:sz="4" w:space="0" w:color="000000"/>
            </w:tcBorders>
            <w:shd w:val="clear" w:color="auto" w:fill="auto"/>
            <w:vAlign w:val="center"/>
          </w:tcPr>
          <w:p w:rsidR="00CE1CE3" w:rsidRPr="00F84515" w:rsidRDefault="00CE1CE3" w:rsidP="00CE1CE3">
            <w:pPr>
              <w:widowControl w:val="0"/>
              <w:suppressAutoHyphens w:val="0"/>
              <w:rPr>
                <w:rFonts w:eastAsia="SimSun"/>
                <w:szCs w:val="24"/>
                <w:lang w:eastAsia="ru-RU"/>
              </w:rPr>
            </w:pP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color w:val="000000"/>
                <w:szCs w:val="24"/>
                <w:vertAlign w:val="superscript"/>
              </w:rPr>
            </w:pPr>
            <w:r w:rsidRPr="00F84515">
              <w:rPr>
                <w:color w:val="000000"/>
                <w:szCs w:val="24"/>
              </w:rPr>
              <w:t>Дрова,</w:t>
            </w:r>
            <w:r w:rsidRPr="00F84515">
              <w:rPr>
                <w:rFonts w:eastAsia="SimSun"/>
                <w:szCs w:val="24"/>
                <w:lang w:eastAsia="ru-RU"/>
              </w:rPr>
              <w:t xml:space="preserve"> пл. </w:t>
            </w:r>
            <w:r w:rsidRPr="00F84515">
              <w:rPr>
                <w:color w:val="000000"/>
                <w:szCs w:val="24"/>
              </w:rPr>
              <w:t>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1646,73</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306,62</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1479,8</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275,54</w:t>
            </w:r>
          </w:p>
        </w:tc>
      </w:tr>
      <w:tr w:rsidR="00CE1CE3" w:rsidRPr="00F84515" w:rsidTr="00CE1CE3">
        <w:trPr>
          <w:trHeight w:val="20"/>
        </w:trPr>
        <w:tc>
          <w:tcPr>
            <w:tcW w:w="3402" w:type="dxa"/>
            <w:vMerge w:val="restart"/>
            <w:tcBorders>
              <w:left w:val="single" w:sz="4" w:space="0" w:color="000000"/>
            </w:tcBorders>
            <w:shd w:val="clear" w:color="auto" w:fill="auto"/>
            <w:vAlign w:val="center"/>
          </w:tcPr>
          <w:p w:rsidR="00CE1CE3" w:rsidRPr="00F84515" w:rsidRDefault="00CE1CE3" w:rsidP="00CE1CE3">
            <w:pPr>
              <w:widowControl w:val="0"/>
              <w:suppressAutoHyphens w:val="0"/>
              <w:rPr>
                <w:rFonts w:eastAsia="SimSun"/>
                <w:szCs w:val="24"/>
                <w:lang w:eastAsia="ru-RU"/>
              </w:rPr>
            </w:pPr>
            <w:r w:rsidRPr="00F84515">
              <w:rPr>
                <w:rFonts w:eastAsia="SimSun"/>
                <w:szCs w:val="24"/>
                <w:lang w:eastAsia="ru-RU"/>
              </w:rPr>
              <w:t>Котельная Гостиницы (№2)</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184,3</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134,54</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156,3</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114,10</w:t>
            </w:r>
          </w:p>
        </w:tc>
      </w:tr>
      <w:tr w:rsidR="00CE1CE3" w:rsidRPr="00F84515" w:rsidTr="00CE1CE3">
        <w:trPr>
          <w:trHeight w:val="20"/>
        </w:trPr>
        <w:tc>
          <w:tcPr>
            <w:tcW w:w="3402" w:type="dxa"/>
            <w:vMerge/>
            <w:tcBorders>
              <w:left w:val="single" w:sz="4" w:space="0" w:color="000000"/>
              <w:bottom w:val="single" w:sz="4" w:space="0" w:color="000000"/>
            </w:tcBorders>
            <w:shd w:val="clear" w:color="auto" w:fill="auto"/>
            <w:vAlign w:val="center"/>
          </w:tcPr>
          <w:p w:rsidR="00CE1CE3" w:rsidRPr="00F84515" w:rsidRDefault="00CE1CE3" w:rsidP="00CE1CE3">
            <w:pPr>
              <w:widowControl w:val="0"/>
              <w:suppressAutoHyphens w:val="0"/>
              <w:rPr>
                <w:rFonts w:eastAsia="SimSun"/>
                <w:szCs w:val="24"/>
                <w:lang w:eastAsia="ru-RU"/>
              </w:rPr>
            </w:pP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1059,3</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197,24</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971,6</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180,91</w:t>
            </w:r>
          </w:p>
        </w:tc>
      </w:tr>
      <w:tr w:rsidR="00CE1CE3" w:rsidRPr="00F84515" w:rsidTr="00CE1CE3">
        <w:trPr>
          <w:trHeight w:val="20"/>
        </w:trPr>
        <w:tc>
          <w:tcPr>
            <w:tcW w:w="3402" w:type="dxa"/>
            <w:vMerge w:val="restart"/>
            <w:tcBorders>
              <w:left w:val="single" w:sz="4" w:space="0" w:color="000000"/>
            </w:tcBorders>
            <w:shd w:val="clear" w:color="auto" w:fill="auto"/>
            <w:vAlign w:val="center"/>
          </w:tcPr>
          <w:p w:rsidR="00CE1CE3" w:rsidRPr="00F84515" w:rsidRDefault="00CE1CE3" w:rsidP="00CE1CE3">
            <w:pPr>
              <w:widowControl w:val="0"/>
              <w:suppressAutoHyphens w:val="0"/>
              <w:rPr>
                <w:rFonts w:eastAsia="SimSun"/>
                <w:szCs w:val="24"/>
                <w:lang w:eastAsia="ru-RU"/>
              </w:rPr>
            </w:pPr>
            <w:r w:rsidRPr="00F84515">
              <w:rPr>
                <w:rFonts w:eastAsia="SimSun"/>
                <w:szCs w:val="24"/>
                <w:lang w:eastAsia="ru-RU"/>
              </w:rPr>
              <w:t>Котельная Микрорайон (№3)</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107,7</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78,62</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70,7</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51,61</w:t>
            </w:r>
          </w:p>
        </w:tc>
      </w:tr>
      <w:tr w:rsidR="00CE1CE3" w:rsidRPr="00F84515" w:rsidTr="00CE1CE3">
        <w:trPr>
          <w:trHeight w:val="20"/>
        </w:trPr>
        <w:tc>
          <w:tcPr>
            <w:tcW w:w="3402" w:type="dxa"/>
            <w:vMerge/>
            <w:tcBorders>
              <w:left w:val="single" w:sz="4" w:space="0" w:color="000000"/>
              <w:bottom w:val="single" w:sz="4" w:space="0" w:color="000000"/>
            </w:tcBorders>
            <w:shd w:val="clear" w:color="auto" w:fill="auto"/>
            <w:vAlign w:val="center"/>
          </w:tcPr>
          <w:p w:rsidR="00CE1CE3" w:rsidRPr="00F84515" w:rsidRDefault="00CE1CE3" w:rsidP="00CE1CE3">
            <w:pPr>
              <w:widowControl w:val="0"/>
              <w:suppressAutoHyphens w:val="0"/>
              <w:rPr>
                <w:rFonts w:eastAsia="SimSun"/>
                <w:szCs w:val="24"/>
                <w:lang w:eastAsia="ru-RU"/>
              </w:rPr>
            </w:pP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475,2</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88,48</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418,6</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77,94</w:t>
            </w:r>
          </w:p>
        </w:tc>
      </w:tr>
      <w:tr w:rsidR="00CE1CE3" w:rsidRPr="00F84515" w:rsidTr="00CE1CE3">
        <w:trPr>
          <w:trHeight w:val="20"/>
        </w:trPr>
        <w:tc>
          <w:tcPr>
            <w:tcW w:w="3402" w:type="dxa"/>
            <w:vMerge w:val="restart"/>
            <w:tcBorders>
              <w:left w:val="single" w:sz="4" w:space="0" w:color="000000"/>
            </w:tcBorders>
            <w:shd w:val="clear" w:color="auto" w:fill="auto"/>
            <w:vAlign w:val="center"/>
          </w:tcPr>
          <w:p w:rsidR="00CE1CE3" w:rsidRPr="00F84515" w:rsidRDefault="00CE1CE3" w:rsidP="00CE1CE3">
            <w:pPr>
              <w:widowControl w:val="0"/>
              <w:suppressAutoHyphens w:val="0"/>
              <w:rPr>
                <w:rFonts w:eastAsia="SimSun"/>
                <w:szCs w:val="24"/>
                <w:lang w:eastAsia="ru-RU"/>
              </w:rPr>
            </w:pPr>
            <w:r w:rsidRPr="00F84515">
              <w:rPr>
                <w:rFonts w:eastAsia="SimSun"/>
                <w:szCs w:val="24"/>
                <w:lang w:eastAsia="ru-RU"/>
              </w:rPr>
              <w:t>Котельная СОШ (№4)</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128,3</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93,66</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111,6</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81,47</w:t>
            </w:r>
          </w:p>
        </w:tc>
      </w:tr>
      <w:tr w:rsidR="00CE1CE3" w:rsidRPr="00F84515" w:rsidTr="00CE1CE3">
        <w:trPr>
          <w:trHeight w:val="20"/>
        </w:trPr>
        <w:tc>
          <w:tcPr>
            <w:tcW w:w="3402" w:type="dxa"/>
            <w:vMerge/>
            <w:tcBorders>
              <w:left w:val="single" w:sz="4" w:space="0" w:color="000000"/>
              <w:bottom w:val="single" w:sz="4" w:space="0" w:color="000000"/>
            </w:tcBorders>
            <w:shd w:val="clear" w:color="auto" w:fill="auto"/>
            <w:vAlign w:val="center"/>
          </w:tcPr>
          <w:p w:rsidR="00CE1CE3" w:rsidRPr="00F84515" w:rsidRDefault="00CE1CE3" w:rsidP="00CE1CE3">
            <w:pPr>
              <w:widowControl w:val="0"/>
              <w:suppressAutoHyphens w:val="0"/>
              <w:rPr>
                <w:rFonts w:eastAsia="SimSun"/>
                <w:szCs w:val="24"/>
                <w:lang w:eastAsia="ru-RU"/>
              </w:rPr>
            </w:pP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986,8</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183,74</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634,4</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118,13</w:t>
            </w:r>
          </w:p>
        </w:tc>
      </w:tr>
      <w:tr w:rsidR="00CE1CE3" w:rsidRPr="00F84515" w:rsidTr="00CE1CE3">
        <w:trPr>
          <w:trHeight w:val="20"/>
        </w:trPr>
        <w:tc>
          <w:tcPr>
            <w:tcW w:w="3402" w:type="dxa"/>
            <w:vMerge w:val="restart"/>
            <w:tcBorders>
              <w:left w:val="single" w:sz="4" w:space="0" w:color="000000"/>
            </w:tcBorders>
            <w:shd w:val="clear" w:color="auto" w:fill="FFFFFF"/>
            <w:vAlign w:val="center"/>
          </w:tcPr>
          <w:p w:rsidR="00CE1CE3" w:rsidRPr="00F84515" w:rsidRDefault="00CE1CE3" w:rsidP="00CE1CE3">
            <w:pPr>
              <w:widowControl w:val="0"/>
              <w:suppressAutoHyphens w:val="0"/>
              <w:rPr>
                <w:rFonts w:eastAsia="SimSun"/>
                <w:szCs w:val="24"/>
                <w:lang w:eastAsia="ru-RU"/>
              </w:rPr>
            </w:pPr>
            <w:r w:rsidRPr="00F84515">
              <w:rPr>
                <w:rFonts w:eastAsia="SimSun"/>
                <w:szCs w:val="24"/>
                <w:lang w:eastAsia="ru-RU"/>
              </w:rPr>
              <w:t>Котельная КБО (№5)</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177,5</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129,58</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121,2</w:t>
            </w:r>
          </w:p>
        </w:tc>
        <w:tc>
          <w:tcPr>
            <w:tcW w:w="1134" w:type="dxa"/>
            <w:tcBorders>
              <w:left w:val="single" w:sz="4" w:space="0" w:color="000000"/>
              <w:bottom w:val="single" w:sz="4" w:space="0" w:color="000000"/>
              <w:right w:val="single" w:sz="4" w:space="0" w:color="000000"/>
            </w:tcBorders>
            <w:shd w:val="clear" w:color="auto" w:fill="FFFFFF"/>
            <w:vAlign w:val="center"/>
          </w:tcPr>
          <w:p w:rsidR="00CE1CE3" w:rsidRPr="00CE1CE3" w:rsidRDefault="00CE1CE3" w:rsidP="00CE1CE3">
            <w:pPr>
              <w:jc w:val="center"/>
              <w:rPr>
                <w:color w:val="000000"/>
                <w:szCs w:val="24"/>
              </w:rPr>
            </w:pPr>
            <w:r w:rsidRPr="00CE1CE3">
              <w:rPr>
                <w:color w:val="000000"/>
                <w:szCs w:val="24"/>
              </w:rPr>
              <w:t>88,48</w:t>
            </w:r>
          </w:p>
        </w:tc>
      </w:tr>
      <w:tr w:rsidR="00CE1CE3" w:rsidRPr="00F84515" w:rsidTr="00CE1CE3">
        <w:trPr>
          <w:trHeight w:val="20"/>
        </w:trPr>
        <w:tc>
          <w:tcPr>
            <w:tcW w:w="3402" w:type="dxa"/>
            <w:vMerge/>
            <w:tcBorders>
              <w:left w:val="single" w:sz="4" w:space="0" w:color="000000"/>
              <w:bottom w:val="single" w:sz="4" w:space="0" w:color="000000"/>
            </w:tcBorders>
            <w:shd w:val="clear" w:color="auto" w:fill="auto"/>
            <w:vAlign w:val="center"/>
          </w:tcPr>
          <w:p w:rsidR="00CE1CE3" w:rsidRPr="00F84515" w:rsidRDefault="00CE1CE3" w:rsidP="00CE1CE3">
            <w:pPr>
              <w:tabs>
                <w:tab w:val="left" w:pos="0"/>
              </w:tabs>
              <w:autoSpaceDE w:val="0"/>
              <w:rPr>
                <w:rFonts w:eastAsia="Times New Roman"/>
                <w:color w:val="000000"/>
                <w:szCs w:val="24"/>
              </w:rPr>
            </w:pP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left w:val="single" w:sz="4" w:space="0" w:color="000000"/>
              <w:bottom w:val="single" w:sz="4" w:space="0" w:color="000000"/>
            </w:tcBorders>
            <w:shd w:val="clear" w:color="auto" w:fill="auto"/>
            <w:vAlign w:val="center"/>
          </w:tcPr>
          <w:p w:rsidR="00CE1CE3" w:rsidRPr="00CE1CE3" w:rsidRDefault="00CE1CE3" w:rsidP="00CE1CE3">
            <w:pPr>
              <w:jc w:val="center"/>
              <w:rPr>
                <w:color w:val="000000"/>
                <w:szCs w:val="24"/>
              </w:rPr>
            </w:pPr>
            <w:r w:rsidRPr="00CE1CE3">
              <w:rPr>
                <w:color w:val="000000"/>
                <w:szCs w:val="24"/>
              </w:rPr>
              <w:t>908,2</w:t>
            </w:r>
          </w:p>
        </w:tc>
        <w:tc>
          <w:tcPr>
            <w:tcW w:w="1134" w:type="dxa"/>
            <w:tcBorders>
              <w:left w:val="single" w:sz="4" w:space="0" w:color="000000"/>
              <w:bottom w:val="single" w:sz="4" w:space="0" w:color="000000"/>
              <w:right w:val="single" w:sz="4" w:space="0" w:color="000000"/>
            </w:tcBorders>
            <w:shd w:val="clear" w:color="auto" w:fill="auto"/>
            <w:vAlign w:val="center"/>
          </w:tcPr>
          <w:p w:rsidR="00CE1CE3" w:rsidRPr="00CE1CE3" w:rsidRDefault="00CE1CE3" w:rsidP="00CE1CE3">
            <w:pPr>
              <w:jc w:val="center"/>
              <w:rPr>
                <w:color w:val="000000"/>
                <w:szCs w:val="24"/>
              </w:rPr>
            </w:pPr>
            <w:r w:rsidRPr="00CE1CE3">
              <w:rPr>
                <w:color w:val="000000"/>
                <w:szCs w:val="24"/>
              </w:rPr>
              <w:t>169,11</w:t>
            </w:r>
          </w:p>
        </w:tc>
        <w:tc>
          <w:tcPr>
            <w:tcW w:w="1134" w:type="dxa"/>
            <w:tcBorders>
              <w:left w:val="single" w:sz="4" w:space="0" w:color="000000"/>
              <w:bottom w:val="single" w:sz="4" w:space="0" w:color="000000"/>
              <w:right w:val="single" w:sz="4" w:space="0" w:color="000000"/>
            </w:tcBorders>
            <w:vAlign w:val="center"/>
          </w:tcPr>
          <w:p w:rsidR="00CE1CE3" w:rsidRPr="00CE1CE3" w:rsidRDefault="00CE1CE3" w:rsidP="00CE1CE3">
            <w:pPr>
              <w:jc w:val="center"/>
              <w:rPr>
                <w:color w:val="000000"/>
                <w:szCs w:val="24"/>
              </w:rPr>
            </w:pPr>
            <w:r w:rsidRPr="00CE1CE3">
              <w:rPr>
                <w:color w:val="000000"/>
                <w:szCs w:val="24"/>
              </w:rPr>
              <w:t>727,9</w:t>
            </w:r>
          </w:p>
        </w:tc>
        <w:tc>
          <w:tcPr>
            <w:tcW w:w="1134" w:type="dxa"/>
            <w:tcBorders>
              <w:left w:val="single" w:sz="4" w:space="0" w:color="000000"/>
              <w:bottom w:val="single" w:sz="4" w:space="0" w:color="000000"/>
              <w:right w:val="single" w:sz="4" w:space="0" w:color="000000"/>
            </w:tcBorders>
            <w:vAlign w:val="center"/>
          </w:tcPr>
          <w:p w:rsidR="00CE1CE3" w:rsidRPr="00CE1CE3" w:rsidRDefault="00CE1CE3" w:rsidP="00CE1CE3">
            <w:pPr>
              <w:jc w:val="center"/>
              <w:rPr>
                <w:color w:val="000000"/>
                <w:szCs w:val="24"/>
              </w:rPr>
            </w:pPr>
            <w:r w:rsidRPr="00CE1CE3">
              <w:rPr>
                <w:color w:val="000000"/>
                <w:szCs w:val="24"/>
              </w:rPr>
              <w:t>135,53</w:t>
            </w:r>
          </w:p>
        </w:tc>
      </w:tr>
      <w:tr w:rsidR="00CE1CE3" w:rsidRPr="00F84515" w:rsidTr="00CE1CE3">
        <w:trPr>
          <w:trHeight w:val="20"/>
        </w:trPr>
        <w:tc>
          <w:tcPr>
            <w:tcW w:w="3402" w:type="dxa"/>
            <w:tcBorders>
              <w:left w:val="single" w:sz="4" w:space="0" w:color="000000"/>
              <w:bottom w:val="single" w:sz="4" w:space="0" w:color="000000"/>
            </w:tcBorders>
            <w:shd w:val="clear" w:color="auto" w:fill="auto"/>
            <w:vAlign w:val="center"/>
          </w:tcPr>
          <w:p w:rsidR="00CE1CE3" w:rsidRPr="00F84515" w:rsidRDefault="00CE1CE3" w:rsidP="00CE1CE3">
            <w:pPr>
              <w:tabs>
                <w:tab w:val="left" w:pos="0"/>
              </w:tabs>
              <w:autoSpaceDE w:val="0"/>
              <w:rPr>
                <w:rFonts w:eastAsia="Times New Roman"/>
                <w:color w:val="000000"/>
                <w:szCs w:val="24"/>
              </w:rPr>
            </w:pPr>
            <w:r w:rsidRPr="00F84515">
              <w:rPr>
                <w:rFonts w:eastAsia="Times New Roman"/>
                <w:b/>
                <w:bCs/>
                <w:color w:val="000000"/>
                <w:szCs w:val="24"/>
              </w:rPr>
              <w:t xml:space="preserve">итого </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rFonts w:eastAsia="Times New Roman"/>
                <w:color w:val="000000"/>
                <w:szCs w:val="24"/>
                <w:lang w:eastAsia="ru-RU"/>
              </w:rPr>
            </w:pPr>
          </w:p>
        </w:tc>
        <w:tc>
          <w:tcPr>
            <w:tcW w:w="1184" w:type="dxa"/>
            <w:tcBorders>
              <w:left w:val="single" w:sz="4" w:space="0" w:color="000000"/>
              <w:bottom w:val="single" w:sz="4" w:space="0" w:color="000000"/>
            </w:tcBorders>
            <w:shd w:val="clear" w:color="auto" w:fill="auto"/>
            <w:vAlign w:val="center"/>
          </w:tcPr>
          <w:p w:rsidR="00CE1CE3" w:rsidRPr="00CE1CE3" w:rsidRDefault="00CE1CE3" w:rsidP="00CE1CE3">
            <w:pPr>
              <w:jc w:val="center"/>
              <w:rPr>
                <w:color w:val="000000"/>
                <w:szCs w:val="24"/>
              </w:rPr>
            </w:pPr>
            <w:r w:rsidRPr="00CE1CE3">
              <w:rPr>
                <w:color w:val="000000"/>
                <w:szCs w:val="24"/>
              </w:rPr>
              <w:t> </w:t>
            </w:r>
          </w:p>
        </w:tc>
        <w:tc>
          <w:tcPr>
            <w:tcW w:w="1134" w:type="dxa"/>
            <w:tcBorders>
              <w:left w:val="single" w:sz="4" w:space="0" w:color="000000"/>
              <w:bottom w:val="single" w:sz="4" w:space="0" w:color="000000"/>
              <w:right w:val="single" w:sz="4" w:space="0" w:color="000000"/>
            </w:tcBorders>
            <w:shd w:val="clear" w:color="auto" w:fill="auto"/>
            <w:vAlign w:val="center"/>
          </w:tcPr>
          <w:p w:rsidR="00CE1CE3" w:rsidRPr="00CE1CE3" w:rsidRDefault="00CE1CE3" w:rsidP="00CE1CE3">
            <w:pPr>
              <w:jc w:val="center"/>
              <w:rPr>
                <w:b/>
                <w:bCs/>
                <w:color w:val="000000"/>
                <w:szCs w:val="24"/>
              </w:rPr>
            </w:pPr>
            <w:r w:rsidRPr="00CE1CE3">
              <w:rPr>
                <w:b/>
                <w:bCs/>
                <w:color w:val="000000"/>
                <w:szCs w:val="24"/>
              </w:rPr>
              <w:t>1690,52</w:t>
            </w:r>
          </w:p>
        </w:tc>
        <w:tc>
          <w:tcPr>
            <w:tcW w:w="1134" w:type="dxa"/>
            <w:tcBorders>
              <w:left w:val="single" w:sz="4" w:space="0" w:color="000000"/>
              <w:bottom w:val="single" w:sz="4" w:space="0" w:color="000000"/>
              <w:right w:val="single" w:sz="4" w:space="0" w:color="000000"/>
            </w:tcBorders>
            <w:vAlign w:val="center"/>
          </w:tcPr>
          <w:p w:rsidR="00CE1CE3" w:rsidRPr="00CE1CE3" w:rsidRDefault="00CE1CE3" w:rsidP="00CE1CE3">
            <w:pPr>
              <w:jc w:val="center"/>
              <w:rPr>
                <w:b/>
                <w:bCs/>
                <w:color w:val="000000"/>
                <w:szCs w:val="24"/>
              </w:rPr>
            </w:pPr>
            <w:r w:rsidRPr="00CE1CE3">
              <w:rPr>
                <w:b/>
                <w:bCs/>
                <w:color w:val="000000"/>
                <w:szCs w:val="24"/>
              </w:rPr>
              <w:t> </w:t>
            </w:r>
          </w:p>
        </w:tc>
        <w:tc>
          <w:tcPr>
            <w:tcW w:w="1134" w:type="dxa"/>
            <w:tcBorders>
              <w:left w:val="single" w:sz="4" w:space="0" w:color="000000"/>
              <w:bottom w:val="single" w:sz="4" w:space="0" w:color="000000"/>
              <w:right w:val="single" w:sz="4" w:space="0" w:color="000000"/>
            </w:tcBorders>
            <w:vAlign w:val="center"/>
          </w:tcPr>
          <w:p w:rsidR="00CE1CE3" w:rsidRPr="00CE1CE3" w:rsidRDefault="00CE1CE3" w:rsidP="00CE1CE3">
            <w:pPr>
              <w:jc w:val="center"/>
              <w:rPr>
                <w:b/>
                <w:bCs/>
                <w:color w:val="000000"/>
                <w:szCs w:val="24"/>
              </w:rPr>
            </w:pPr>
            <w:r w:rsidRPr="00CE1CE3">
              <w:rPr>
                <w:b/>
                <w:bCs/>
                <w:color w:val="000000"/>
                <w:szCs w:val="24"/>
              </w:rPr>
              <w:t>1301,24</w:t>
            </w:r>
          </w:p>
        </w:tc>
      </w:tr>
      <w:tr w:rsidR="00CE1CE3" w:rsidRPr="00F84515" w:rsidTr="00CE1CE3">
        <w:trPr>
          <w:trHeight w:val="20"/>
        </w:trPr>
        <w:tc>
          <w:tcPr>
            <w:tcW w:w="3402" w:type="dxa"/>
            <w:tcBorders>
              <w:left w:val="single" w:sz="4" w:space="0" w:color="000000"/>
              <w:bottom w:val="single" w:sz="4" w:space="0" w:color="000000"/>
            </w:tcBorders>
            <w:shd w:val="clear" w:color="auto" w:fill="auto"/>
            <w:vAlign w:val="center"/>
          </w:tcPr>
          <w:p w:rsidR="00CE1CE3" w:rsidRPr="00F84515" w:rsidRDefault="00CE1CE3" w:rsidP="00CE1CE3">
            <w:pPr>
              <w:rPr>
                <w:rFonts w:eastAsia="Times New Roman"/>
                <w:color w:val="000000"/>
                <w:szCs w:val="24"/>
              </w:rPr>
            </w:pPr>
            <w:r w:rsidRPr="00F84515">
              <w:rPr>
                <w:rFonts w:eastAsia="Times New Roman"/>
                <w:color w:val="000000"/>
                <w:szCs w:val="24"/>
              </w:rPr>
              <w:t>в том числе</w:t>
            </w:r>
          </w:p>
        </w:tc>
        <w:tc>
          <w:tcPr>
            <w:tcW w:w="1843" w:type="dxa"/>
            <w:tcBorders>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000000"/>
            </w:tcBorders>
            <w:shd w:val="clear" w:color="auto" w:fill="auto"/>
            <w:vAlign w:val="center"/>
          </w:tcPr>
          <w:p w:rsidR="00CE1CE3" w:rsidRPr="00CE1CE3" w:rsidRDefault="00CE1CE3" w:rsidP="00CE1CE3">
            <w:pPr>
              <w:jc w:val="center"/>
              <w:rPr>
                <w:color w:val="000000"/>
                <w:szCs w:val="24"/>
              </w:rPr>
            </w:pPr>
            <w:r w:rsidRPr="00CE1CE3">
              <w:rPr>
                <w:color w:val="000000"/>
                <w:szCs w:val="24"/>
              </w:rPr>
              <w:t>1021</w:t>
            </w:r>
          </w:p>
        </w:tc>
        <w:tc>
          <w:tcPr>
            <w:tcW w:w="1134" w:type="dxa"/>
            <w:tcBorders>
              <w:left w:val="single" w:sz="4" w:space="0" w:color="000000"/>
              <w:bottom w:val="single" w:sz="4" w:space="0" w:color="000000"/>
              <w:right w:val="single" w:sz="4" w:space="0" w:color="000000"/>
            </w:tcBorders>
            <w:shd w:val="clear" w:color="auto" w:fill="auto"/>
            <w:vAlign w:val="center"/>
          </w:tcPr>
          <w:p w:rsidR="00CE1CE3" w:rsidRPr="00CE1CE3" w:rsidRDefault="00CE1CE3" w:rsidP="00CE1CE3">
            <w:pPr>
              <w:jc w:val="center"/>
              <w:rPr>
                <w:color w:val="000000"/>
                <w:szCs w:val="24"/>
              </w:rPr>
            </w:pPr>
            <w:r w:rsidRPr="00CE1CE3">
              <w:rPr>
                <w:color w:val="000000"/>
                <w:szCs w:val="24"/>
              </w:rPr>
              <w:t>745,33</w:t>
            </w:r>
          </w:p>
        </w:tc>
        <w:tc>
          <w:tcPr>
            <w:tcW w:w="1134" w:type="dxa"/>
            <w:tcBorders>
              <w:left w:val="single" w:sz="4" w:space="0" w:color="000000"/>
              <w:bottom w:val="single" w:sz="4" w:space="0" w:color="000000"/>
              <w:right w:val="single" w:sz="4" w:space="0" w:color="000000"/>
            </w:tcBorders>
            <w:vAlign w:val="center"/>
          </w:tcPr>
          <w:p w:rsidR="00CE1CE3" w:rsidRPr="00CE1CE3" w:rsidRDefault="00CE1CE3" w:rsidP="00CE1CE3">
            <w:pPr>
              <w:jc w:val="center"/>
              <w:rPr>
                <w:color w:val="000000"/>
                <w:szCs w:val="24"/>
              </w:rPr>
            </w:pPr>
            <w:r w:rsidRPr="00CE1CE3">
              <w:rPr>
                <w:color w:val="000000"/>
                <w:szCs w:val="24"/>
              </w:rPr>
              <w:t>703,0</w:t>
            </w:r>
          </w:p>
        </w:tc>
        <w:tc>
          <w:tcPr>
            <w:tcW w:w="1134" w:type="dxa"/>
            <w:tcBorders>
              <w:left w:val="single" w:sz="4" w:space="0" w:color="000000"/>
              <w:bottom w:val="single" w:sz="4" w:space="0" w:color="000000"/>
              <w:right w:val="single" w:sz="4" w:space="0" w:color="000000"/>
            </w:tcBorders>
            <w:vAlign w:val="center"/>
          </w:tcPr>
          <w:p w:rsidR="00CE1CE3" w:rsidRPr="00CE1CE3" w:rsidRDefault="00CE1CE3" w:rsidP="00CE1CE3">
            <w:pPr>
              <w:jc w:val="center"/>
              <w:rPr>
                <w:color w:val="000000"/>
                <w:szCs w:val="24"/>
              </w:rPr>
            </w:pPr>
            <w:r w:rsidRPr="00CE1CE3">
              <w:rPr>
                <w:color w:val="000000"/>
                <w:szCs w:val="24"/>
              </w:rPr>
              <w:t>513,19</w:t>
            </w:r>
          </w:p>
        </w:tc>
      </w:tr>
      <w:tr w:rsidR="00CE1CE3" w:rsidRPr="00F84515" w:rsidTr="00CE1CE3">
        <w:trPr>
          <w:trHeight w:val="20"/>
        </w:trPr>
        <w:tc>
          <w:tcPr>
            <w:tcW w:w="3402" w:type="dxa"/>
            <w:tcBorders>
              <w:top w:val="single" w:sz="4" w:space="0" w:color="000000"/>
              <w:left w:val="single" w:sz="4" w:space="0" w:color="000000"/>
              <w:bottom w:val="single" w:sz="4" w:space="0" w:color="000000"/>
            </w:tcBorders>
            <w:shd w:val="clear" w:color="auto" w:fill="auto"/>
            <w:vAlign w:val="center"/>
          </w:tcPr>
          <w:p w:rsidR="00CE1CE3" w:rsidRPr="00F84515" w:rsidRDefault="00CE1CE3" w:rsidP="00CE1CE3">
            <w:pPr>
              <w:snapToGrid w:val="0"/>
              <w:rPr>
                <w:rFonts w:eastAsia="Times New Roman"/>
                <w:color w:val="000000"/>
                <w:szCs w:val="24"/>
              </w:rPr>
            </w:pPr>
          </w:p>
        </w:tc>
        <w:tc>
          <w:tcPr>
            <w:tcW w:w="1843" w:type="dxa"/>
            <w:tcBorders>
              <w:top w:val="single" w:sz="4" w:space="0" w:color="000000"/>
              <w:left w:val="single" w:sz="4" w:space="0" w:color="000000"/>
              <w:bottom w:val="single" w:sz="4" w:space="0" w:color="000000"/>
            </w:tcBorders>
            <w:shd w:val="clear" w:color="auto" w:fill="auto"/>
            <w:vAlign w:val="center"/>
          </w:tcPr>
          <w:p w:rsidR="00CE1CE3" w:rsidRPr="00F84515" w:rsidRDefault="00CE1CE3" w:rsidP="00CE1CE3">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top w:val="single" w:sz="4" w:space="0" w:color="000000"/>
              <w:left w:val="single" w:sz="4" w:space="0" w:color="000000"/>
              <w:bottom w:val="single" w:sz="4" w:space="0" w:color="000000"/>
            </w:tcBorders>
            <w:shd w:val="clear" w:color="auto" w:fill="auto"/>
            <w:vAlign w:val="center"/>
          </w:tcPr>
          <w:p w:rsidR="00CE1CE3" w:rsidRPr="00CE1CE3" w:rsidRDefault="00CE1CE3" w:rsidP="00CE1CE3">
            <w:pPr>
              <w:jc w:val="center"/>
              <w:rPr>
                <w:color w:val="000000"/>
                <w:szCs w:val="24"/>
              </w:rPr>
            </w:pPr>
            <w:r w:rsidRPr="00CE1CE3">
              <w:rPr>
                <w:color w:val="000000"/>
                <w:szCs w:val="24"/>
              </w:rPr>
              <w:t>5076,23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1CE3" w:rsidRPr="00CE1CE3" w:rsidRDefault="00CE1CE3" w:rsidP="00CE1CE3">
            <w:pPr>
              <w:jc w:val="center"/>
              <w:rPr>
                <w:color w:val="000000"/>
                <w:szCs w:val="24"/>
              </w:rPr>
            </w:pPr>
            <w:r w:rsidRPr="00CE1CE3">
              <w:rPr>
                <w:color w:val="000000"/>
                <w:szCs w:val="24"/>
              </w:rPr>
              <w:t>945,19</w:t>
            </w:r>
          </w:p>
        </w:tc>
        <w:tc>
          <w:tcPr>
            <w:tcW w:w="1134" w:type="dxa"/>
            <w:tcBorders>
              <w:top w:val="single" w:sz="4" w:space="0" w:color="000000"/>
              <w:left w:val="single" w:sz="4" w:space="0" w:color="000000"/>
              <w:bottom w:val="single" w:sz="4" w:space="0" w:color="000000"/>
              <w:right w:val="single" w:sz="4" w:space="0" w:color="000000"/>
            </w:tcBorders>
            <w:vAlign w:val="center"/>
          </w:tcPr>
          <w:p w:rsidR="00CE1CE3" w:rsidRPr="00CE1CE3" w:rsidRDefault="00CE1CE3" w:rsidP="00CE1CE3">
            <w:pPr>
              <w:jc w:val="center"/>
              <w:rPr>
                <w:color w:val="000000"/>
                <w:szCs w:val="24"/>
              </w:rPr>
            </w:pPr>
            <w:r w:rsidRPr="00CE1CE3">
              <w:rPr>
                <w:color w:val="000000"/>
                <w:szCs w:val="24"/>
              </w:rPr>
              <w:t>4232,3</w:t>
            </w:r>
          </w:p>
        </w:tc>
        <w:tc>
          <w:tcPr>
            <w:tcW w:w="1134" w:type="dxa"/>
            <w:tcBorders>
              <w:top w:val="single" w:sz="4" w:space="0" w:color="000000"/>
              <w:left w:val="single" w:sz="4" w:space="0" w:color="000000"/>
              <w:bottom w:val="single" w:sz="4" w:space="0" w:color="000000"/>
              <w:right w:val="single" w:sz="4" w:space="0" w:color="000000"/>
            </w:tcBorders>
            <w:vAlign w:val="center"/>
          </w:tcPr>
          <w:p w:rsidR="00CE1CE3" w:rsidRPr="00CE1CE3" w:rsidRDefault="00CE1CE3" w:rsidP="00CE1CE3">
            <w:pPr>
              <w:jc w:val="center"/>
              <w:rPr>
                <w:color w:val="000000"/>
                <w:szCs w:val="24"/>
              </w:rPr>
            </w:pPr>
            <w:r w:rsidRPr="00CE1CE3">
              <w:rPr>
                <w:color w:val="000000"/>
                <w:szCs w:val="24"/>
              </w:rPr>
              <w:t>788,05</w:t>
            </w:r>
          </w:p>
        </w:tc>
      </w:tr>
      <w:tr w:rsidR="00CE1CE3" w:rsidRPr="00F84515" w:rsidTr="00CE1CE3">
        <w:trPr>
          <w:trHeight w:val="20"/>
        </w:trPr>
        <w:tc>
          <w:tcPr>
            <w:tcW w:w="3402" w:type="dxa"/>
            <w:tcBorders>
              <w:left w:val="single" w:sz="4" w:space="0" w:color="000000"/>
              <w:bottom w:val="single" w:sz="4" w:space="0" w:color="auto"/>
            </w:tcBorders>
            <w:shd w:val="clear" w:color="auto" w:fill="auto"/>
            <w:vAlign w:val="center"/>
          </w:tcPr>
          <w:p w:rsidR="00CE1CE3" w:rsidRPr="00F84515" w:rsidRDefault="00CE1CE3" w:rsidP="00CE1CE3">
            <w:pPr>
              <w:widowControl w:val="0"/>
              <w:suppressAutoHyphens w:val="0"/>
              <w:rPr>
                <w:rFonts w:eastAsia="Times New Roman"/>
                <w:b/>
                <w:bCs/>
                <w:color w:val="000000"/>
                <w:szCs w:val="24"/>
                <w:lang w:eastAsia="ru-RU"/>
              </w:rPr>
            </w:pPr>
            <w:r w:rsidRPr="00F84515">
              <w:rPr>
                <w:rFonts w:eastAsia="Times New Roman"/>
                <w:b/>
                <w:bCs/>
                <w:color w:val="000000"/>
                <w:szCs w:val="24"/>
                <w:lang w:eastAsia="ru-RU"/>
              </w:rPr>
              <w:t xml:space="preserve"> </w:t>
            </w:r>
          </w:p>
        </w:tc>
        <w:tc>
          <w:tcPr>
            <w:tcW w:w="1843" w:type="dxa"/>
            <w:tcBorders>
              <w:left w:val="single" w:sz="4" w:space="0" w:color="000000"/>
              <w:bottom w:val="single" w:sz="4" w:space="0" w:color="auto"/>
            </w:tcBorders>
            <w:shd w:val="clear" w:color="auto" w:fill="auto"/>
            <w:vAlign w:val="center"/>
          </w:tcPr>
          <w:p w:rsidR="00CE1CE3" w:rsidRPr="00F84515" w:rsidRDefault="00CE1CE3" w:rsidP="00CE1CE3">
            <w:pPr>
              <w:widowControl w:val="0"/>
              <w:suppressAutoHyphens w:val="0"/>
              <w:jc w:val="center"/>
              <w:rPr>
                <w:rFonts w:eastAsia="SimSun"/>
                <w:color w:val="000000"/>
                <w:szCs w:val="24"/>
                <w:lang w:eastAsia="ru-RU"/>
              </w:rPr>
            </w:pPr>
          </w:p>
        </w:tc>
        <w:tc>
          <w:tcPr>
            <w:tcW w:w="1184" w:type="dxa"/>
            <w:tcBorders>
              <w:left w:val="single" w:sz="4" w:space="0" w:color="000000"/>
              <w:bottom w:val="single" w:sz="4" w:space="0" w:color="auto"/>
            </w:tcBorders>
            <w:shd w:val="clear" w:color="auto" w:fill="auto"/>
            <w:vAlign w:val="center"/>
          </w:tcPr>
          <w:p w:rsidR="00CE1CE3" w:rsidRPr="00CE1CE3" w:rsidRDefault="00CE1CE3" w:rsidP="00CE1CE3">
            <w:pPr>
              <w:jc w:val="center"/>
              <w:rPr>
                <w:b/>
                <w:bCs/>
                <w:color w:val="000000"/>
                <w:szCs w:val="24"/>
              </w:rPr>
            </w:pPr>
            <w:r w:rsidRPr="00CE1CE3">
              <w:rPr>
                <w:b/>
                <w:bCs/>
                <w:color w:val="000000"/>
                <w:szCs w:val="24"/>
              </w:rPr>
              <w:t> </w:t>
            </w:r>
          </w:p>
        </w:tc>
        <w:tc>
          <w:tcPr>
            <w:tcW w:w="1134" w:type="dxa"/>
            <w:tcBorders>
              <w:left w:val="single" w:sz="4" w:space="0" w:color="000000"/>
              <w:bottom w:val="single" w:sz="4" w:space="0" w:color="auto"/>
              <w:right w:val="single" w:sz="4" w:space="0" w:color="000000"/>
            </w:tcBorders>
            <w:shd w:val="clear" w:color="auto" w:fill="auto"/>
            <w:vAlign w:val="center"/>
          </w:tcPr>
          <w:p w:rsidR="00CE1CE3" w:rsidRPr="00CE1CE3" w:rsidRDefault="00CE1CE3" w:rsidP="00CE1CE3">
            <w:pPr>
              <w:jc w:val="center"/>
              <w:rPr>
                <w:b/>
                <w:bCs/>
                <w:color w:val="000000"/>
                <w:szCs w:val="24"/>
              </w:rPr>
            </w:pPr>
            <w:r w:rsidRPr="00CE1CE3">
              <w:rPr>
                <w:b/>
                <w:bCs/>
                <w:color w:val="000000"/>
                <w:szCs w:val="24"/>
              </w:rPr>
              <w:t> </w:t>
            </w:r>
          </w:p>
        </w:tc>
        <w:tc>
          <w:tcPr>
            <w:tcW w:w="1134" w:type="dxa"/>
            <w:tcBorders>
              <w:left w:val="single" w:sz="4" w:space="0" w:color="000000"/>
              <w:bottom w:val="single" w:sz="4" w:space="0" w:color="auto"/>
              <w:right w:val="single" w:sz="4" w:space="0" w:color="000000"/>
            </w:tcBorders>
            <w:vAlign w:val="center"/>
          </w:tcPr>
          <w:p w:rsidR="00CE1CE3" w:rsidRPr="00CE1CE3" w:rsidRDefault="00CE1CE3" w:rsidP="00CE1CE3">
            <w:pPr>
              <w:jc w:val="center"/>
              <w:rPr>
                <w:b/>
                <w:bCs/>
                <w:color w:val="000000"/>
                <w:szCs w:val="24"/>
              </w:rPr>
            </w:pPr>
            <w:r w:rsidRPr="00CE1CE3">
              <w:rPr>
                <w:b/>
                <w:bCs/>
                <w:color w:val="000000"/>
                <w:szCs w:val="24"/>
              </w:rPr>
              <w:t> </w:t>
            </w:r>
          </w:p>
        </w:tc>
        <w:tc>
          <w:tcPr>
            <w:tcW w:w="1134" w:type="dxa"/>
            <w:tcBorders>
              <w:left w:val="single" w:sz="4" w:space="0" w:color="000000"/>
              <w:bottom w:val="single" w:sz="4" w:space="0" w:color="auto"/>
              <w:right w:val="single" w:sz="4" w:space="0" w:color="000000"/>
            </w:tcBorders>
            <w:vAlign w:val="center"/>
          </w:tcPr>
          <w:p w:rsidR="00CE1CE3" w:rsidRPr="00CE1CE3" w:rsidRDefault="00CE1CE3" w:rsidP="00CE1CE3">
            <w:pPr>
              <w:jc w:val="center"/>
              <w:rPr>
                <w:b/>
                <w:bCs/>
                <w:color w:val="000000"/>
                <w:szCs w:val="24"/>
              </w:rPr>
            </w:pPr>
            <w:r w:rsidRPr="00CE1CE3">
              <w:rPr>
                <w:b/>
                <w:bCs/>
                <w:color w:val="000000"/>
                <w:szCs w:val="24"/>
              </w:rPr>
              <w:t> </w:t>
            </w:r>
          </w:p>
        </w:tc>
      </w:tr>
      <w:tr w:rsidR="00CE1CE3" w:rsidRPr="00F84515" w:rsidTr="00CE1CE3">
        <w:trPr>
          <w:trHeight w:val="20"/>
        </w:trPr>
        <w:tc>
          <w:tcPr>
            <w:tcW w:w="3402" w:type="dxa"/>
            <w:tcBorders>
              <w:left w:val="single" w:sz="4" w:space="0" w:color="000000"/>
              <w:bottom w:val="single" w:sz="4" w:space="0" w:color="auto"/>
            </w:tcBorders>
            <w:shd w:val="clear" w:color="auto" w:fill="auto"/>
            <w:vAlign w:val="center"/>
          </w:tcPr>
          <w:p w:rsidR="00CE1CE3" w:rsidRPr="00F84515" w:rsidRDefault="00CE1CE3" w:rsidP="00CE1CE3">
            <w:pPr>
              <w:widowControl w:val="0"/>
              <w:suppressAutoHyphens w:val="0"/>
              <w:rPr>
                <w:rFonts w:eastAsia="Times New Roman"/>
                <w:b/>
                <w:bCs/>
                <w:color w:val="000000"/>
                <w:szCs w:val="24"/>
                <w:lang w:eastAsia="ru-RU"/>
              </w:rPr>
            </w:pPr>
            <w:r w:rsidRPr="00F84515">
              <w:rPr>
                <w:rFonts w:eastAsia="Times New Roman"/>
                <w:b/>
                <w:bCs/>
                <w:color w:val="000000"/>
                <w:szCs w:val="24"/>
                <w:lang w:eastAsia="ru-RU"/>
              </w:rPr>
              <w:t>Расход</w:t>
            </w:r>
          </w:p>
        </w:tc>
        <w:tc>
          <w:tcPr>
            <w:tcW w:w="1843" w:type="dxa"/>
            <w:tcBorders>
              <w:left w:val="single" w:sz="4" w:space="0" w:color="000000"/>
              <w:bottom w:val="single" w:sz="4" w:space="0" w:color="auto"/>
            </w:tcBorders>
            <w:shd w:val="clear" w:color="auto" w:fill="auto"/>
            <w:vAlign w:val="center"/>
          </w:tcPr>
          <w:p w:rsidR="00CE1CE3" w:rsidRPr="00F84515" w:rsidRDefault="00CE1CE3" w:rsidP="00CE1CE3">
            <w:pPr>
              <w:suppressAutoHyphens w:val="0"/>
              <w:jc w:val="center"/>
              <w:rPr>
                <w:rFonts w:eastAsia="Times New Roman"/>
                <w:color w:val="000000"/>
                <w:szCs w:val="24"/>
                <w:lang w:eastAsia="ru-RU"/>
              </w:rPr>
            </w:pPr>
            <w:r w:rsidRPr="00F84515">
              <w:rPr>
                <w:color w:val="000000"/>
                <w:szCs w:val="24"/>
              </w:rPr>
              <w:t>Уголь, т</w:t>
            </w:r>
          </w:p>
        </w:tc>
        <w:tc>
          <w:tcPr>
            <w:tcW w:w="1184" w:type="dxa"/>
            <w:tcBorders>
              <w:left w:val="single" w:sz="4" w:space="0" w:color="000000"/>
              <w:bottom w:val="single" w:sz="4" w:space="0" w:color="auto"/>
            </w:tcBorders>
            <w:shd w:val="clear" w:color="auto" w:fill="auto"/>
            <w:vAlign w:val="center"/>
          </w:tcPr>
          <w:p w:rsidR="00CE1CE3" w:rsidRPr="007F4295" w:rsidRDefault="00CE1CE3" w:rsidP="00CE1CE3">
            <w:pPr>
              <w:jc w:val="center"/>
              <w:rPr>
                <w:bCs/>
                <w:color w:val="000000"/>
                <w:szCs w:val="24"/>
              </w:rPr>
            </w:pPr>
            <w:r w:rsidRPr="007F4295">
              <w:rPr>
                <w:bCs/>
                <w:color w:val="000000"/>
                <w:szCs w:val="24"/>
              </w:rPr>
              <w:t>1021</w:t>
            </w:r>
          </w:p>
        </w:tc>
        <w:tc>
          <w:tcPr>
            <w:tcW w:w="1134" w:type="dxa"/>
            <w:tcBorders>
              <w:left w:val="single" w:sz="4" w:space="0" w:color="000000"/>
              <w:bottom w:val="single" w:sz="4" w:space="0" w:color="auto"/>
              <w:right w:val="single" w:sz="4" w:space="0" w:color="000000"/>
            </w:tcBorders>
            <w:shd w:val="clear" w:color="auto" w:fill="auto"/>
            <w:vAlign w:val="center"/>
          </w:tcPr>
          <w:p w:rsidR="00CE1CE3" w:rsidRPr="007F4295" w:rsidRDefault="00CE1CE3" w:rsidP="00CE1CE3">
            <w:pPr>
              <w:jc w:val="center"/>
              <w:rPr>
                <w:color w:val="000000"/>
                <w:szCs w:val="24"/>
              </w:rPr>
            </w:pPr>
            <w:r w:rsidRPr="007F4295">
              <w:rPr>
                <w:color w:val="000000"/>
                <w:szCs w:val="24"/>
              </w:rPr>
              <w:t>745,33</w:t>
            </w:r>
          </w:p>
        </w:tc>
        <w:tc>
          <w:tcPr>
            <w:tcW w:w="1134" w:type="dxa"/>
            <w:tcBorders>
              <w:left w:val="single" w:sz="4" w:space="0" w:color="000000"/>
              <w:bottom w:val="single" w:sz="4" w:space="0" w:color="auto"/>
              <w:right w:val="single" w:sz="4" w:space="0" w:color="000000"/>
            </w:tcBorders>
            <w:vAlign w:val="center"/>
          </w:tcPr>
          <w:p w:rsidR="00CE1CE3" w:rsidRPr="007F4295" w:rsidRDefault="00CE1CE3" w:rsidP="00CE1CE3">
            <w:pPr>
              <w:jc w:val="center"/>
              <w:rPr>
                <w:bCs/>
                <w:color w:val="000000"/>
                <w:szCs w:val="24"/>
              </w:rPr>
            </w:pPr>
            <w:r w:rsidRPr="007F4295">
              <w:rPr>
                <w:bCs/>
                <w:color w:val="000000"/>
                <w:szCs w:val="24"/>
              </w:rPr>
              <w:t>703,0</w:t>
            </w:r>
          </w:p>
        </w:tc>
        <w:tc>
          <w:tcPr>
            <w:tcW w:w="1134" w:type="dxa"/>
            <w:tcBorders>
              <w:left w:val="single" w:sz="4" w:space="0" w:color="000000"/>
              <w:bottom w:val="single" w:sz="4" w:space="0" w:color="auto"/>
              <w:right w:val="single" w:sz="4" w:space="0" w:color="000000"/>
            </w:tcBorders>
            <w:vAlign w:val="center"/>
          </w:tcPr>
          <w:p w:rsidR="00CE1CE3" w:rsidRPr="00CE1CE3" w:rsidRDefault="00CE1CE3" w:rsidP="00CE1CE3">
            <w:pPr>
              <w:jc w:val="center"/>
              <w:rPr>
                <w:color w:val="000000"/>
                <w:szCs w:val="24"/>
              </w:rPr>
            </w:pPr>
            <w:r w:rsidRPr="00CE1CE3">
              <w:rPr>
                <w:color w:val="000000"/>
                <w:szCs w:val="24"/>
              </w:rPr>
              <w:t>513,19</w:t>
            </w:r>
          </w:p>
        </w:tc>
      </w:tr>
      <w:tr w:rsidR="00CE1CE3" w:rsidRPr="00F84515" w:rsidTr="00CE1CE3">
        <w:trPr>
          <w:trHeight w:val="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E1CE3" w:rsidRPr="00F84515" w:rsidRDefault="00CE1CE3" w:rsidP="00CE1CE3">
            <w:pPr>
              <w:widowControl w:val="0"/>
              <w:suppressAutoHyphens w:val="0"/>
              <w:rPr>
                <w:rFonts w:eastAsia="Times New Roman"/>
                <w:b/>
                <w:bCs/>
                <w:color w:val="000000"/>
                <w:szCs w:val="24"/>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E1CE3" w:rsidRPr="00F84515" w:rsidRDefault="00CE1CE3" w:rsidP="00CE1CE3">
            <w:pPr>
              <w:suppressAutoHyphens w:val="0"/>
              <w:jc w:val="center"/>
              <w:rPr>
                <w:color w:val="000000"/>
                <w:szCs w:val="24"/>
                <w:vertAlign w:val="superscript"/>
              </w:rPr>
            </w:pPr>
            <w:r w:rsidRPr="00F84515">
              <w:rPr>
                <w:color w:val="000000"/>
                <w:szCs w:val="24"/>
              </w:rPr>
              <w:t>Дрова, пл. м</w:t>
            </w:r>
            <w:r w:rsidRPr="00F84515">
              <w:rPr>
                <w:color w:val="000000"/>
                <w:szCs w:val="24"/>
                <w:vertAlign w:val="superscript"/>
              </w:rPr>
              <w:t>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tcPr>
          <w:p w:rsidR="00CE1CE3" w:rsidRPr="00CE1CE3" w:rsidRDefault="00CE1CE3" w:rsidP="00CE1CE3">
            <w:pPr>
              <w:jc w:val="center"/>
              <w:rPr>
                <w:b/>
                <w:bCs/>
                <w:color w:val="000000"/>
                <w:szCs w:val="24"/>
              </w:rPr>
            </w:pPr>
            <w:r w:rsidRPr="00CE1CE3">
              <w:rPr>
                <w:b/>
                <w:bCs/>
                <w:color w:val="000000"/>
                <w:szCs w:val="24"/>
              </w:rPr>
              <w:t>5076,23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E1CE3" w:rsidRPr="00CE1CE3" w:rsidRDefault="00CE1CE3" w:rsidP="00CE1CE3">
            <w:pPr>
              <w:jc w:val="center"/>
              <w:rPr>
                <w:color w:val="000000"/>
                <w:szCs w:val="24"/>
              </w:rPr>
            </w:pPr>
            <w:r w:rsidRPr="00CE1CE3">
              <w:rPr>
                <w:color w:val="000000"/>
                <w:szCs w:val="24"/>
              </w:rPr>
              <w:t>945,19</w:t>
            </w:r>
          </w:p>
        </w:tc>
        <w:tc>
          <w:tcPr>
            <w:tcW w:w="1134" w:type="dxa"/>
            <w:tcBorders>
              <w:top w:val="single" w:sz="4" w:space="0" w:color="auto"/>
              <w:left w:val="single" w:sz="4" w:space="0" w:color="auto"/>
              <w:bottom w:val="single" w:sz="4" w:space="0" w:color="auto"/>
              <w:right w:val="single" w:sz="4" w:space="0" w:color="auto"/>
            </w:tcBorders>
            <w:vAlign w:val="center"/>
          </w:tcPr>
          <w:p w:rsidR="00CE1CE3" w:rsidRPr="00CE1CE3" w:rsidRDefault="00CE1CE3" w:rsidP="00CE1CE3">
            <w:pPr>
              <w:jc w:val="center"/>
              <w:rPr>
                <w:b/>
                <w:bCs/>
                <w:color w:val="000000"/>
                <w:szCs w:val="24"/>
              </w:rPr>
            </w:pPr>
            <w:r w:rsidRPr="00CE1CE3">
              <w:rPr>
                <w:b/>
                <w:bCs/>
                <w:color w:val="000000"/>
                <w:szCs w:val="24"/>
              </w:rPr>
              <w:t>4232,3</w:t>
            </w:r>
          </w:p>
        </w:tc>
        <w:tc>
          <w:tcPr>
            <w:tcW w:w="1134" w:type="dxa"/>
            <w:tcBorders>
              <w:top w:val="single" w:sz="4" w:space="0" w:color="auto"/>
              <w:left w:val="single" w:sz="4" w:space="0" w:color="auto"/>
              <w:bottom w:val="single" w:sz="4" w:space="0" w:color="auto"/>
              <w:right w:val="single" w:sz="4" w:space="0" w:color="auto"/>
            </w:tcBorders>
            <w:vAlign w:val="center"/>
          </w:tcPr>
          <w:p w:rsidR="00CE1CE3" w:rsidRPr="00CE1CE3" w:rsidRDefault="00CE1CE3" w:rsidP="00CE1CE3">
            <w:pPr>
              <w:jc w:val="center"/>
              <w:rPr>
                <w:color w:val="000000"/>
                <w:szCs w:val="24"/>
              </w:rPr>
            </w:pPr>
            <w:r w:rsidRPr="00CE1CE3">
              <w:rPr>
                <w:color w:val="000000"/>
                <w:szCs w:val="24"/>
              </w:rPr>
              <w:t>788,05</w:t>
            </w:r>
          </w:p>
        </w:tc>
      </w:tr>
    </w:tbl>
    <w:p w:rsidR="005E1A3F" w:rsidRDefault="005E1A3F" w:rsidP="00813A0C">
      <w:pPr>
        <w:pStyle w:val="ConsPlusNormal"/>
        <w:widowControl/>
        <w:tabs>
          <w:tab w:val="left" w:pos="0"/>
        </w:tabs>
        <w:ind w:firstLine="0"/>
        <w:jc w:val="both"/>
        <w:rPr>
          <w:rFonts w:ascii="Times New Roman" w:hAnsi="Times New Roman" w:cs="Times New Roman"/>
          <w:bCs/>
          <w:sz w:val="26"/>
          <w:szCs w:val="26"/>
        </w:rPr>
      </w:pPr>
    </w:p>
    <w:p w:rsidR="007F4295" w:rsidRPr="007F4295" w:rsidRDefault="007F4295">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Из приведенного сравнительного баланса следует, что в 2022 году </w:t>
      </w:r>
      <w:r w:rsidRPr="007F4295">
        <w:rPr>
          <w:rFonts w:ascii="Times New Roman" w:hAnsi="Times New Roman" w:cs="Times New Roman"/>
          <w:bCs/>
          <w:sz w:val="26"/>
          <w:szCs w:val="26"/>
        </w:rPr>
        <w:t xml:space="preserve">МКУП «Поназыревское ЖКХ» </w:t>
      </w:r>
      <w:r>
        <w:rPr>
          <w:rFonts w:ascii="Times New Roman" w:hAnsi="Times New Roman" w:cs="Times New Roman"/>
          <w:bCs/>
          <w:sz w:val="26"/>
          <w:szCs w:val="26"/>
        </w:rPr>
        <w:t>снизило потребление топлива на 389 т у.т. или на 23%.</w:t>
      </w:r>
    </w:p>
    <w:p w:rsidR="00CA52ED" w:rsidRDefault="00CA52ED">
      <w:pPr>
        <w:pStyle w:val="ConsPlusNormal"/>
        <w:widowControl/>
        <w:tabs>
          <w:tab w:val="left" w:pos="0"/>
        </w:tabs>
        <w:ind w:firstLine="567"/>
        <w:jc w:val="both"/>
        <w:rPr>
          <w:rFonts w:ascii="Times New Roman" w:hAnsi="Times New Roman" w:cs="Times New Roman"/>
          <w:b/>
          <w:sz w:val="24"/>
          <w:szCs w:val="24"/>
        </w:rPr>
      </w:pPr>
      <w:r w:rsidRPr="00FB7023">
        <w:rPr>
          <w:rFonts w:ascii="Times New Roman" w:hAnsi="Times New Roman" w:cs="Times New Roman"/>
          <w:bCs/>
          <w:sz w:val="26"/>
          <w:szCs w:val="26"/>
        </w:rPr>
        <w:t xml:space="preserve">Закупку каменного угля </w:t>
      </w:r>
      <w:r w:rsidR="00FB7023" w:rsidRPr="00FB7023">
        <w:rPr>
          <w:rFonts w:ascii="Times New Roman" w:hAnsi="Times New Roman" w:cs="Times New Roman"/>
          <w:bCs/>
          <w:sz w:val="26"/>
          <w:szCs w:val="26"/>
        </w:rPr>
        <w:t xml:space="preserve">и дров </w:t>
      </w:r>
      <w:r w:rsidR="00495BA0">
        <w:rPr>
          <w:rFonts w:ascii="Times New Roman" w:hAnsi="Times New Roman" w:cs="Times New Roman"/>
          <w:bCs/>
          <w:sz w:val="26"/>
          <w:szCs w:val="26"/>
        </w:rPr>
        <w:t>для</w:t>
      </w:r>
      <w:r w:rsidRPr="00FB7023">
        <w:rPr>
          <w:rFonts w:ascii="Times New Roman" w:hAnsi="Times New Roman" w:cs="Times New Roman"/>
          <w:bCs/>
          <w:sz w:val="26"/>
          <w:szCs w:val="26"/>
        </w:rPr>
        <w:t xml:space="preserve"> котельных теплоснабжающ</w:t>
      </w:r>
      <w:r w:rsidR="00190F79">
        <w:rPr>
          <w:rFonts w:ascii="Times New Roman" w:hAnsi="Times New Roman" w:cs="Times New Roman"/>
          <w:bCs/>
          <w:sz w:val="26"/>
          <w:szCs w:val="26"/>
        </w:rPr>
        <w:t>ая</w:t>
      </w:r>
      <w:r w:rsidRPr="00FB7023">
        <w:rPr>
          <w:rFonts w:ascii="Times New Roman" w:hAnsi="Times New Roman" w:cs="Times New Roman"/>
          <w:bCs/>
          <w:sz w:val="26"/>
          <w:szCs w:val="26"/>
        </w:rPr>
        <w:t xml:space="preserve"> организаци</w:t>
      </w:r>
      <w:r w:rsidR="00190F79">
        <w:rPr>
          <w:rFonts w:ascii="Times New Roman" w:hAnsi="Times New Roman" w:cs="Times New Roman"/>
          <w:bCs/>
          <w:sz w:val="26"/>
          <w:szCs w:val="26"/>
        </w:rPr>
        <w:t>я</w:t>
      </w:r>
      <w:r w:rsidRPr="00FB7023">
        <w:rPr>
          <w:rFonts w:ascii="Times New Roman" w:hAnsi="Times New Roman" w:cs="Times New Roman"/>
          <w:bCs/>
          <w:sz w:val="26"/>
          <w:szCs w:val="26"/>
        </w:rPr>
        <w:t xml:space="preserve"> </w:t>
      </w:r>
      <w:r w:rsidR="00190F79">
        <w:rPr>
          <w:rFonts w:ascii="Times New Roman" w:hAnsi="Times New Roman" w:cs="Times New Roman"/>
          <w:bCs/>
          <w:sz w:val="26"/>
          <w:szCs w:val="26"/>
        </w:rPr>
        <w:t>производи</w:t>
      </w:r>
      <w:r w:rsidR="00AA1212">
        <w:rPr>
          <w:rFonts w:ascii="Times New Roman" w:hAnsi="Times New Roman" w:cs="Times New Roman"/>
          <w:bCs/>
          <w:sz w:val="26"/>
          <w:szCs w:val="26"/>
        </w:rPr>
        <w:t xml:space="preserve">т </w:t>
      </w:r>
      <w:r w:rsidRPr="00FB7023">
        <w:rPr>
          <w:rFonts w:ascii="Times New Roman" w:hAnsi="Times New Roman" w:cs="Times New Roman"/>
          <w:bCs/>
          <w:sz w:val="26"/>
          <w:szCs w:val="26"/>
        </w:rPr>
        <w:t>самостоятельно с соблюдением правил проведения закупок товаров для муниципальных нужд.</w:t>
      </w:r>
      <w:r w:rsidR="00B73A29" w:rsidRPr="00FB7023">
        <w:rPr>
          <w:rFonts w:ascii="Times New Roman" w:hAnsi="Times New Roman" w:cs="Times New Roman"/>
          <w:bCs/>
          <w:sz w:val="26"/>
          <w:szCs w:val="26"/>
        </w:rPr>
        <w:t xml:space="preserve"> </w:t>
      </w:r>
    </w:p>
    <w:p w:rsidR="00CA52ED" w:rsidRPr="006C714B" w:rsidRDefault="00CA52ED">
      <w:pPr>
        <w:pStyle w:val="ConsPlusNormal"/>
        <w:widowControl/>
        <w:tabs>
          <w:tab w:val="left" w:pos="0"/>
        </w:tabs>
        <w:spacing w:before="120" w:after="120"/>
        <w:ind w:firstLine="567"/>
        <w:jc w:val="both"/>
        <w:rPr>
          <w:rFonts w:ascii="Times New Roman" w:hAnsi="Times New Roman" w:cs="Times New Roman"/>
          <w:sz w:val="26"/>
          <w:szCs w:val="26"/>
        </w:rPr>
      </w:pPr>
      <w:r w:rsidRPr="006C714B">
        <w:rPr>
          <w:rFonts w:ascii="Times New Roman" w:hAnsi="Times New Roman" w:cs="Times New Roman"/>
          <w:b/>
          <w:sz w:val="26"/>
          <w:szCs w:val="26"/>
        </w:rPr>
        <w:t>1.9 Надежность теплоснабжения</w:t>
      </w:r>
    </w:p>
    <w:p w:rsidR="00CA52ED" w:rsidRPr="006C714B" w:rsidRDefault="00CA52ED">
      <w:pPr>
        <w:pStyle w:val="ConsPlusNormal"/>
        <w:widowControl/>
        <w:tabs>
          <w:tab w:val="left" w:pos="0"/>
        </w:tabs>
        <w:ind w:firstLine="567"/>
        <w:jc w:val="both"/>
        <w:rPr>
          <w:rFonts w:ascii="Times New Roman" w:hAnsi="Times New Roman" w:cs="Times New Roman"/>
          <w:sz w:val="26"/>
          <w:szCs w:val="26"/>
        </w:rPr>
      </w:pPr>
      <w:r w:rsidRPr="006C714B">
        <w:rPr>
          <w:rFonts w:ascii="Times New Roman" w:hAnsi="Times New Roman" w:cs="Times New Roman"/>
          <w:sz w:val="26"/>
          <w:szCs w:val="26"/>
        </w:rPr>
        <w:t>Надежность теплоснабжения обеспечивают такие факторы, как</w:t>
      </w:r>
    </w:p>
    <w:p w:rsidR="00CA52ED" w:rsidRPr="006C714B" w:rsidRDefault="00CA52ED">
      <w:pPr>
        <w:pStyle w:val="ConsPlusNormal"/>
        <w:widowControl/>
        <w:tabs>
          <w:tab w:val="left" w:pos="0"/>
        </w:tabs>
        <w:ind w:firstLine="567"/>
        <w:jc w:val="both"/>
        <w:rPr>
          <w:rFonts w:ascii="Times New Roman" w:hAnsi="Times New Roman" w:cs="Times New Roman"/>
          <w:sz w:val="26"/>
          <w:szCs w:val="26"/>
        </w:rPr>
      </w:pPr>
      <w:r w:rsidRPr="006C714B">
        <w:rPr>
          <w:rFonts w:ascii="Times New Roman" w:hAnsi="Times New Roman" w:cs="Times New Roman"/>
          <w:sz w:val="26"/>
          <w:szCs w:val="26"/>
        </w:rPr>
        <w:t>- наличие резерва тепловых мощностей на теплоисточниках;</w:t>
      </w:r>
    </w:p>
    <w:p w:rsidR="00CA52ED" w:rsidRPr="006C714B" w:rsidRDefault="00CA52ED">
      <w:pPr>
        <w:pStyle w:val="ConsPlusNormal"/>
        <w:widowControl/>
        <w:tabs>
          <w:tab w:val="left" w:pos="0"/>
        </w:tabs>
        <w:ind w:firstLine="567"/>
        <w:jc w:val="both"/>
        <w:rPr>
          <w:rFonts w:ascii="Times New Roman" w:hAnsi="Times New Roman" w:cs="Times New Roman"/>
          <w:sz w:val="26"/>
          <w:szCs w:val="26"/>
        </w:rPr>
      </w:pPr>
      <w:r w:rsidRPr="006C714B">
        <w:rPr>
          <w:rFonts w:ascii="Times New Roman" w:hAnsi="Times New Roman" w:cs="Times New Roman"/>
          <w:sz w:val="26"/>
          <w:szCs w:val="26"/>
        </w:rPr>
        <w:t>- наличие резервных сетевых насосов;</w:t>
      </w:r>
    </w:p>
    <w:p w:rsidR="00CA52ED" w:rsidRPr="006C714B" w:rsidRDefault="00CA52ED">
      <w:pPr>
        <w:pStyle w:val="ConsPlusNormal"/>
        <w:widowControl/>
        <w:tabs>
          <w:tab w:val="left" w:pos="0"/>
        </w:tabs>
        <w:ind w:firstLine="567"/>
        <w:jc w:val="both"/>
        <w:rPr>
          <w:rFonts w:ascii="Times New Roman" w:hAnsi="Times New Roman" w:cs="Times New Roman"/>
          <w:sz w:val="26"/>
          <w:szCs w:val="26"/>
        </w:rPr>
      </w:pPr>
      <w:r w:rsidRPr="006C714B">
        <w:rPr>
          <w:rFonts w:ascii="Times New Roman" w:hAnsi="Times New Roman" w:cs="Times New Roman"/>
          <w:sz w:val="26"/>
          <w:szCs w:val="26"/>
        </w:rPr>
        <w:t xml:space="preserve">- наличие резерва подогревателей </w:t>
      </w:r>
      <w:r w:rsidR="00B73A29" w:rsidRPr="006C714B">
        <w:rPr>
          <w:rFonts w:ascii="Times New Roman" w:hAnsi="Times New Roman" w:cs="Times New Roman"/>
          <w:sz w:val="26"/>
          <w:szCs w:val="26"/>
        </w:rPr>
        <w:t xml:space="preserve">ГВС </w:t>
      </w:r>
      <w:r w:rsidRPr="006C714B">
        <w:rPr>
          <w:rFonts w:ascii="Times New Roman" w:hAnsi="Times New Roman" w:cs="Times New Roman"/>
          <w:sz w:val="26"/>
          <w:szCs w:val="26"/>
        </w:rPr>
        <w:t>на</w:t>
      </w:r>
      <w:r w:rsidR="00B73A29" w:rsidRPr="006C714B">
        <w:rPr>
          <w:rFonts w:ascii="Times New Roman" w:hAnsi="Times New Roman" w:cs="Times New Roman"/>
          <w:sz w:val="26"/>
          <w:szCs w:val="26"/>
        </w:rPr>
        <w:t xml:space="preserve"> котельных</w:t>
      </w:r>
      <w:r w:rsidRPr="006C714B">
        <w:rPr>
          <w:rFonts w:ascii="Times New Roman" w:hAnsi="Times New Roman" w:cs="Times New Roman"/>
          <w:sz w:val="26"/>
          <w:szCs w:val="26"/>
        </w:rPr>
        <w:t>;</w:t>
      </w:r>
    </w:p>
    <w:p w:rsidR="00CA52ED" w:rsidRPr="006C714B" w:rsidRDefault="00CA52ED">
      <w:pPr>
        <w:pStyle w:val="ConsPlusNormal"/>
        <w:widowControl/>
        <w:tabs>
          <w:tab w:val="left" w:pos="0"/>
        </w:tabs>
        <w:ind w:firstLine="567"/>
        <w:jc w:val="both"/>
        <w:rPr>
          <w:rFonts w:ascii="Times New Roman" w:hAnsi="Times New Roman" w:cs="Times New Roman"/>
          <w:sz w:val="26"/>
          <w:szCs w:val="26"/>
        </w:rPr>
      </w:pPr>
      <w:r w:rsidRPr="006C714B">
        <w:rPr>
          <w:rFonts w:ascii="Times New Roman" w:hAnsi="Times New Roman" w:cs="Times New Roman"/>
          <w:sz w:val="26"/>
          <w:szCs w:val="26"/>
        </w:rPr>
        <w:t>- наличие системы поставок топлива и его запасов в размерах не менее нормативов;</w:t>
      </w:r>
    </w:p>
    <w:p w:rsidR="00CA52ED" w:rsidRPr="006C714B" w:rsidRDefault="00CA52ED">
      <w:pPr>
        <w:pStyle w:val="ConsPlusNormal"/>
        <w:widowControl/>
        <w:tabs>
          <w:tab w:val="left" w:pos="720"/>
        </w:tabs>
        <w:ind w:left="720" w:hanging="153"/>
        <w:jc w:val="both"/>
        <w:rPr>
          <w:rFonts w:ascii="Times New Roman" w:hAnsi="Times New Roman" w:cs="Times New Roman"/>
          <w:sz w:val="26"/>
          <w:szCs w:val="26"/>
        </w:rPr>
      </w:pPr>
      <w:r w:rsidRPr="006C714B">
        <w:rPr>
          <w:rFonts w:ascii="Times New Roman" w:hAnsi="Times New Roman" w:cs="Times New Roman"/>
          <w:sz w:val="26"/>
          <w:szCs w:val="26"/>
        </w:rPr>
        <w:t>- наличие соединительных линий (перемычек) между тепловыми сетями от разных теплоисточников;</w:t>
      </w:r>
    </w:p>
    <w:p w:rsidR="00CA52ED" w:rsidRPr="006C714B" w:rsidRDefault="00CA52ED">
      <w:pPr>
        <w:pStyle w:val="ConsPlusNormal"/>
        <w:widowControl/>
        <w:tabs>
          <w:tab w:val="left" w:pos="720"/>
        </w:tabs>
        <w:ind w:left="720" w:hanging="153"/>
        <w:jc w:val="both"/>
        <w:rPr>
          <w:rFonts w:ascii="Times New Roman" w:hAnsi="Times New Roman" w:cs="Times New Roman"/>
          <w:sz w:val="26"/>
          <w:szCs w:val="26"/>
        </w:rPr>
      </w:pPr>
      <w:r w:rsidRPr="006C714B">
        <w:rPr>
          <w:rFonts w:ascii="Times New Roman" w:hAnsi="Times New Roman" w:cs="Times New Roman"/>
          <w:sz w:val="26"/>
          <w:szCs w:val="26"/>
        </w:rPr>
        <w:t>- техническое состояние основного и вспомогательного оборудования на котельных;</w:t>
      </w:r>
    </w:p>
    <w:p w:rsidR="00CA52ED" w:rsidRPr="006C714B" w:rsidRDefault="00CA52ED">
      <w:pPr>
        <w:pStyle w:val="ConsPlusNormal"/>
        <w:widowControl/>
        <w:tabs>
          <w:tab w:val="left" w:pos="720"/>
        </w:tabs>
        <w:ind w:left="720" w:hanging="153"/>
        <w:jc w:val="both"/>
        <w:rPr>
          <w:rFonts w:ascii="Times New Roman" w:hAnsi="Times New Roman" w:cs="Times New Roman"/>
          <w:sz w:val="26"/>
          <w:szCs w:val="26"/>
        </w:rPr>
      </w:pPr>
      <w:r w:rsidRPr="006C714B">
        <w:rPr>
          <w:rFonts w:ascii="Times New Roman" w:hAnsi="Times New Roman" w:cs="Times New Roman"/>
          <w:sz w:val="26"/>
          <w:szCs w:val="26"/>
        </w:rPr>
        <w:t>- техническое состояние тепловых сетей и сооружений на них;</w:t>
      </w:r>
    </w:p>
    <w:p w:rsidR="00CA52ED" w:rsidRPr="006C714B" w:rsidRDefault="00CA52ED">
      <w:pPr>
        <w:pStyle w:val="ConsPlusNormal"/>
        <w:widowControl/>
        <w:tabs>
          <w:tab w:val="left" w:pos="720"/>
        </w:tabs>
        <w:ind w:left="720" w:hanging="153"/>
        <w:jc w:val="both"/>
        <w:rPr>
          <w:rFonts w:ascii="Times New Roman" w:hAnsi="Times New Roman" w:cs="Times New Roman"/>
          <w:sz w:val="26"/>
          <w:szCs w:val="26"/>
        </w:rPr>
      </w:pPr>
      <w:r w:rsidRPr="006C714B">
        <w:rPr>
          <w:rFonts w:ascii="Times New Roman" w:hAnsi="Times New Roman" w:cs="Times New Roman"/>
          <w:sz w:val="26"/>
          <w:szCs w:val="26"/>
        </w:rPr>
        <w:t>- техническое состояние тепловых узлов по</w:t>
      </w:r>
      <w:r w:rsidR="00B73A29" w:rsidRPr="006C714B">
        <w:rPr>
          <w:rFonts w:ascii="Times New Roman" w:hAnsi="Times New Roman" w:cs="Times New Roman"/>
          <w:sz w:val="26"/>
          <w:szCs w:val="26"/>
        </w:rPr>
        <w:t>требителей</w:t>
      </w:r>
      <w:r w:rsidRPr="006C714B">
        <w:rPr>
          <w:rFonts w:ascii="Times New Roman" w:hAnsi="Times New Roman" w:cs="Times New Roman"/>
          <w:sz w:val="26"/>
          <w:szCs w:val="26"/>
        </w:rPr>
        <w:t>;</w:t>
      </w:r>
    </w:p>
    <w:p w:rsidR="00CA52ED" w:rsidRPr="006C714B" w:rsidRDefault="00CA52ED">
      <w:pPr>
        <w:pStyle w:val="ConsPlusNormal"/>
        <w:widowControl/>
        <w:tabs>
          <w:tab w:val="left" w:pos="720"/>
        </w:tabs>
        <w:ind w:left="720" w:hanging="153"/>
        <w:jc w:val="both"/>
        <w:rPr>
          <w:rFonts w:ascii="Times New Roman" w:hAnsi="Times New Roman" w:cs="Times New Roman"/>
          <w:sz w:val="26"/>
          <w:szCs w:val="26"/>
        </w:rPr>
      </w:pPr>
      <w:r w:rsidRPr="006C714B">
        <w:rPr>
          <w:rFonts w:ascii="Times New Roman" w:hAnsi="Times New Roman" w:cs="Times New Roman"/>
          <w:sz w:val="26"/>
          <w:szCs w:val="26"/>
        </w:rPr>
        <w:t>- техническое состояние трубопроводов внутридомовых разводок.</w:t>
      </w:r>
    </w:p>
    <w:p w:rsidR="00CA52ED" w:rsidRPr="006C714B" w:rsidRDefault="00CA52ED">
      <w:pPr>
        <w:pStyle w:val="ConsPlusNormal"/>
        <w:widowControl/>
        <w:tabs>
          <w:tab w:val="left" w:pos="720"/>
        </w:tabs>
        <w:ind w:left="720" w:hanging="153"/>
        <w:jc w:val="both"/>
        <w:rPr>
          <w:rFonts w:ascii="Times New Roman" w:hAnsi="Times New Roman" w:cs="Times New Roman"/>
          <w:sz w:val="26"/>
          <w:szCs w:val="26"/>
        </w:rPr>
      </w:pPr>
      <w:r w:rsidRPr="006C714B">
        <w:rPr>
          <w:rFonts w:ascii="Times New Roman" w:hAnsi="Times New Roman" w:cs="Times New Roman"/>
          <w:sz w:val="26"/>
          <w:szCs w:val="26"/>
        </w:rPr>
        <w:t>Оценка каждого из факторов надежности позволяет сделать следующие выводы:</w:t>
      </w:r>
    </w:p>
    <w:p w:rsidR="00CA52ED" w:rsidRPr="006C714B" w:rsidRDefault="001E55B2" w:rsidP="00320D1C">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00B73A29" w:rsidRPr="006C714B">
        <w:rPr>
          <w:rFonts w:ascii="Times New Roman" w:hAnsi="Times New Roman" w:cs="Times New Roman"/>
          <w:sz w:val="26"/>
          <w:szCs w:val="26"/>
        </w:rPr>
        <w:t>На всех котельных</w:t>
      </w:r>
      <w:r w:rsidR="00CA52ED" w:rsidRPr="006C714B">
        <w:rPr>
          <w:rFonts w:ascii="Times New Roman" w:hAnsi="Times New Roman" w:cs="Times New Roman"/>
          <w:sz w:val="26"/>
          <w:szCs w:val="26"/>
        </w:rPr>
        <w:t xml:space="preserve"> </w:t>
      </w:r>
      <w:r w:rsidR="00CA52ED" w:rsidRPr="006C714B">
        <w:rPr>
          <w:rFonts w:ascii="Times New Roman" w:hAnsi="Times New Roman" w:cs="Times New Roman"/>
          <w:color w:val="000000"/>
          <w:sz w:val="26"/>
          <w:szCs w:val="26"/>
        </w:rPr>
        <w:t>установлено по 2</w:t>
      </w:r>
      <w:r w:rsidR="002D10C0">
        <w:rPr>
          <w:rFonts w:ascii="Times New Roman" w:hAnsi="Times New Roman" w:cs="Times New Roman"/>
          <w:color w:val="000000"/>
          <w:sz w:val="26"/>
          <w:szCs w:val="26"/>
        </w:rPr>
        <w:t xml:space="preserve"> и более котла. Это позволяет</w:t>
      </w:r>
      <w:r w:rsidR="00CA52ED" w:rsidRPr="006C714B">
        <w:rPr>
          <w:rFonts w:ascii="Times New Roman" w:hAnsi="Times New Roman" w:cs="Times New Roman"/>
          <w:color w:val="000000"/>
          <w:sz w:val="26"/>
          <w:szCs w:val="26"/>
        </w:rPr>
        <w:t xml:space="preserve"> в случае выхода из строя одного из котлов обеспечить подключенные нагрузки не м</w:t>
      </w:r>
      <w:r w:rsidR="00E90D97">
        <w:rPr>
          <w:rFonts w:ascii="Times New Roman" w:hAnsi="Times New Roman" w:cs="Times New Roman"/>
          <w:color w:val="000000"/>
          <w:sz w:val="26"/>
          <w:szCs w:val="26"/>
        </w:rPr>
        <w:t>енее</w:t>
      </w:r>
      <w:r w:rsidR="00B73A29" w:rsidRPr="006C714B">
        <w:rPr>
          <w:rFonts w:ascii="Times New Roman" w:hAnsi="Times New Roman" w:cs="Times New Roman"/>
          <w:color w:val="000000"/>
          <w:sz w:val="26"/>
          <w:szCs w:val="26"/>
        </w:rPr>
        <w:t xml:space="preserve"> чем на 70% (см. табл</w:t>
      </w:r>
      <w:r w:rsidR="007C5A4E" w:rsidRPr="006C714B">
        <w:rPr>
          <w:rFonts w:ascii="Times New Roman" w:hAnsi="Times New Roman" w:cs="Times New Roman"/>
          <w:color w:val="000000"/>
          <w:sz w:val="26"/>
          <w:szCs w:val="26"/>
        </w:rPr>
        <w:t>.</w:t>
      </w:r>
      <w:r w:rsidR="00B73A29" w:rsidRPr="006C714B">
        <w:rPr>
          <w:rFonts w:ascii="Times New Roman" w:hAnsi="Times New Roman" w:cs="Times New Roman"/>
          <w:color w:val="000000"/>
          <w:sz w:val="26"/>
          <w:szCs w:val="26"/>
        </w:rPr>
        <w:t xml:space="preserve"> </w:t>
      </w:r>
      <w:r w:rsidR="00CA52ED" w:rsidRPr="006C714B">
        <w:rPr>
          <w:rFonts w:ascii="Times New Roman" w:hAnsi="Times New Roman" w:cs="Times New Roman"/>
          <w:color w:val="000000"/>
          <w:sz w:val="26"/>
          <w:szCs w:val="26"/>
        </w:rPr>
        <w:t>1.2.1).</w:t>
      </w:r>
    </w:p>
    <w:p w:rsidR="00CA52ED" w:rsidRPr="006C714B" w:rsidRDefault="001E55B2" w:rsidP="00320D1C">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CA52ED" w:rsidRPr="006C714B">
        <w:rPr>
          <w:rFonts w:ascii="Times New Roman" w:hAnsi="Times New Roman" w:cs="Times New Roman"/>
          <w:sz w:val="26"/>
          <w:szCs w:val="26"/>
        </w:rPr>
        <w:t>На всех котельных установлено не менее 2-х сетевых насосов, что обеспечивает надежность в подаче теплоносителя потребителям. Все насосы имеют запас по расходу теплоносителя.</w:t>
      </w:r>
    </w:p>
    <w:p w:rsidR="00B73A29" w:rsidRPr="006C714B" w:rsidRDefault="001E55B2" w:rsidP="00320D1C">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7A4B04">
        <w:rPr>
          <w:rFonts w:ascii="Times New Roman" w:hAnsi="Times New Roman" w:cs="Times New Roman"/>
          <w:sz w:val="26"/>
          <w:szCs w:val="26"/>
        </w:rPr>
        <w:t>Т</w:t>
      </w:r>
      <w:r w:rsidR="00CA52ED" w:rsidRPr="006C714B">
        <w:rPr>
          <w:rFonts w:ascii="Times New Roman" w:hAnsi="Times New Roman" w:cs="Times New Roman"/>
          <w:sz w:val="26"/>
          <w:szCs w:val="26"/>
        </w:rPr>
        <w:t xml:space="preserve">еплоснабжающая организация имеет сложившуюся систему поставок топлива на котельные. </w:t>
      </w:r>
      <w:r w:rsidR="005B0CD3" w:rsidRPr="006C714B">
        <w:rPr>
          <w:rFonts w:ascii="Times New Roman" w:hAnsi="Times New Roman" w:cs="Times New Roman"/>
          <w:sz w:val="26"/>
          <w:szCs w:val="26"/>
        </w:rPr>
        <w:t xml:space="preserve">Для повышения надежности теплоснабжения необходимо </w:t>
      </w:r>
      <w:r w:rsidR="00CA52ED" w:rsidRPr="006C714B">
        <w:rPr>
          <w:rFonts w:ascii="Times New Roman" w:hAnsi="Times New Roman" w:cs="Times New Roman"/>
          <w:sz w:val="26"/>
          <w:szCs w:val="26"/>
        </w:rPr>
        <w:t xml:space="preserve">увеличение использования </w:t>
      </w:r>
      <w:r w:rsidR="005B0CD3" w:rsidRPr="006C714B">
        <w:rPr>
          <w:rFonts w:ascii="Times New Roman" w:hAnsi="Times New Roman" w:cs="Times New Roman"/>
          <w:sz w:val="26"/>
          <w:szCs w:val="26"/>
        </w:rPr>
        <w:t xml:space="preserve">в качестве резервного </w:t>
      </w:r>
      <w:r w:rsidR="00CA52ED" w:rsidRPr="006C714B">
        <w:rPr>
          <w:rFonts w:ascii="Times New Roman" w:hAnsi="Times New Roman" w:cs="Times New Roman"/>
          <w:sz w:val="26"/>
          <w:szCs w:val="26"/>
        </w:rPr>
        <w:t xml:space="preserve">местных видов топлива: дров и </w:t>
      </w:r>
      <w:r w:rsidR="00D304F6">
        <w:rPr>
          <w:rFonts w:ascii="Times New Roman" w:hAnsi="Times New Roman" w:cs="Times New Roman"/>
          <w:sz w:val="26"/>
          <w:szCs w:val="26"/>
        </w:rPr>
        <w:t xml:space="preserve">крупноразмерных </w:t>
      </w:r>
      <w:r w:rsidR="00CA52ED" w:rsidRPr="006C714B">
        <w:rPr>
          <w:rFonts w:ascii="Times New Roman" w:hAnsi="Times New Roman" w:cs="Times New Roman"/>
          <w:sz w:val="26"/>
          <w:szCs w:val="26"/>
        </w:rPr>
        <w:t xml:space="preserve">отходов деревообработки. </w:t>
      </w:r>
    </w:p>
    <w:p w:rsidR="00E84C0E" w:rsidRPr="006C714B" w:rsidRDefault="004B11FF" w:rsidP="00320D1C">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CA52ED" w:rsidRPr="006C714B">
        <w:rPr>
          <w:rFonts w:ascii="Times New Roman" w:hAnsi="Times New Roman" w:cs="Times New Roman"/>
          <w:sz w:val="26"/>
          <w:szCs w:val="26"/>
        </w:rPr>
        <w:t xml:space="preserve">Техническое состояние основного и вспомогательного оборудования на муниципальных котельных, в целом, </w:t>
      </w:r>
      <w:r w:rsidR="00D304F6">
        <w:rPr>
          <w:rFonts w:ascii="Times New Roman" w:hAnsi="Times New Roman" w:cs="Times New Roman"/>
          <w:sz w:val="26"/>
          <w:szCs w:val="26"/>
        </w:rPr>
        <w:t>следует</w:t>
      </w:r>
      <w:r w:rsidR="00CA52ED" w:rsidRPr="006C714B">
        <w:rPr>
          <w:rFonts w:ascii="Times New Roman" w:hAnsi="Times New Roman" w:cs="Times New Roman"/>
          <w:sz w:val="26"/>
          <w:szCs w:val="26"/>
        </w:rPr>
        <w:t xml:space="preserve"> признать удовлетворительным. </w:t>
      </w:r>
      <w:r w:rsidR="00D26556">
        <w:rPr>
          <w:rFonts w:ascii="Times New Roman" w:hAnsi="Times New Roman" w:cs="Times New Roman"/>
          <w:sz w:val="26"/>
          <w:szCs w:val="26"/>
        </w:rPr>
        <w:t>С</w:t>
      </w:r>
      <w:r w:rsidR="00F650BD">
        <w:rPr>
          <w:rFonts w:ascii="Times New Roman" w:hAnsi="Times New Roman" w:cs="Times New Roman"/>
          <w:sz w:val="26"/>
          <w:szCs w:val="26"/>
        </w:rPr>
        <w:t xml:space="preserve">рок службы </w:t>
      </w:r>
      <w:r w:rsidR="001E5BDC">
        <w:rPr>
          <w:rFonts w:ascii="Times New Roman" w:hAnsi="Times New Roman" w:cs="Times New Roman"/>
          <w:sz w:val="26"/>
          <w:szCs w:val="26"/>
        </w:rPr>
        <w:t>большинства котлов превышае</w:t>
      </w:r>
      <w:r w:rsidR="006D0C95">
        <w:rPr>
          <w:rFonts w:ascii="Times New Roman" w:hAnsi="Times New Roman" w:cs="Times New Roman"/>
          <w:sz w:val="26"/>
          <w:szCs w:val="26"/>
        </w:rPr>
        <w:t>т 8</w:t>
      </w:r>
      <w:r w:rsidR="00D26556">
        <w:rPr>
          <w:rFonts w:ascii="Times New Roman" w:hAnsi="Times New Roman" w:cs="Times New Roman"/>
          <w:sz w:val="26"/>
          <w:szCs w:val="26"/>
        </w:rPr>
        <w:t xml:space="preserve"> лет</w:t>
      </w:r>
      <w:r w:rsidR="00322415">
        <w:rPr>
          <w:rFonts w:ascii="Times New Roman" w:hAnsi="Times New Roman" w:cs="Times New Roman"/>
          <w:sz w:val="26"/>
          <w:szCs w:val="26"/>
        </w:rPr>
        <w:t>.</w:t>
      </w:r>
      <w:r w:rsidR="00355207">
        <w:rPr>
          <w:rFonts w:ascii="Times New Roman" w:hAnsi="Times New Roman" w:cs="Times New Roman"/>
          <w:sz w:val="26"/>
          <w:szCs w:val="26"/>
        </w:rPr>
        <w:t xml:space="preserve"> </w:t>
      </w:r>
      <w:r w:rsidR="00D304F6">
        <w:rPr>
          <w:rFonts w:ascii="Times New Roman" w:hAnsi="Times New Roman" w:cs="Times New Roman"/>
          <w:bCs/>
          <w:sz w:val="26"/>
          <w:szCs w:val="26"/>
        </w:rPr>
        <w:t>Основу котельного парка составляют угольно-дровяные</w:t>
      </w:r>
      <w:r w:rsidR="00CA52ED" w:rsidRPr="006C714B">
        <w:rPr>
          <w:rFonts w:ascii="Times New Roman" w:hAnsi="Times New Roman" w:cs="Times New Roman"/>
          <w:bCs/>
          <w:sz w:val="26"/>
          <w:szCs w:val="26"/>
        </w:rPr>
        <w:t xml:space="preserve"> котл</w:t>
      </w:r>
      <w:r w:rsidR="00D304F6">
        <w:rPr>
          <w:rFonts w:ascii="Times New Roman" w:hAnsi="Times New Roman" w:cs="Times New Roman"/>
          <w:bCs/>
          <w:sz w:val="26"/>
          <w:szCs w:val="26"/>
        </w:rPr>
        <w:t>ы</w:t>
      </w:r>
      <w:r w:rsidR="00CA52ED" w:rsidRPr="006C714B">
        <w:rPr>
          <w:rFonts w:ascii="Times New Roman" w:hAnsi="Times New Roman" w:cs="Times New Roman"/>
          <w:bCs/>
          <w:sz w:val="26"/>
          <w:szCs w:val="26"/>
        </w:rPr>
        <w:t xml:space="preserve"> серии КВ</w:t>
      </w:r>
      <w:r w:rsidR="00D304F6">
        <w:rPr>
          <w:rFonts w:ascii="Times New Roman" w:hAnsi="Times New Roman" w:cs="Times New Roman"/>
          <w:bCs/>
          <w:sz w:val="26"/>
          <w:szCs w:val="26"/>
        </w:rPr>
        <w:t>р</w:t>
      </w:r>
      <w:r w:rsidR="00CA52ED" w:rsidRPr="006C714B">
        <w:rPr>
          <w:rFonts w:ascii="Times New Roman" w:hAnsi="Times New Roman" w:cs="Times New Roman"/>
          <w:bCs/>
          <w:sz w:val="26"/>
          <w:szCs w:val="26"/>
        </w:rPr>
        <w:t xml:space="preserve"> </w:t>
      </w:r>
      <w:r w:rsidR="00D304F6">
        <w:rPr>
          <w:rFonts w:ascii="Times New Roman" w:hAnsi="Times New Roman" w:cs="Times New Roman"/>
          <w:bCs/>
          <w:sz w:val="26"/>
          <w:szCs w:val="26"/>
        </w:rPr>
        <w:t>Киров</w:t>
      </w:r>
      <w:r w:rsidR="00CA52ED" w:rsidRPr="006C714B">
        <w:rPr>
          <w:rFonts w:ascii="Times New Roman" w:hAnsi="Times New Roman" w:cs="Times New Roman"/>
          <w:bCs/>
          <w:sz w:val="26"/>
          <w:szCs w:val="26"/>
        </w:rPr>
        <w:t xml:space="preserve">ского завода. </w:t>
      </w:r>
      <w:r>
        <w:rPr>
          <w:rFonts w:ascii="Times New Roman" w:hAnsi="Times New Roman" w:cs="Times New Roman"/>
          <w:bCs/>
          <w:sz w:val="26"/>
          <w:szCs w:val="26"/>
        </w:rPr>
        <w:t>Многие с</w:t>
      </w:r>
      <w:r w:rsidR="00CA52ED" w:rsidRPr="006C714B">
        <w:rPr>
          <w:rFonts w:ascii="Times New Roman" w:hAnsi="Times New Roman" w:cs="Times New Roman"/>
          <w:sz w:val="26"/>
          <w:szCs w:val="26"/>
        </w:rPr>
        <w:t>етевые насосы имеют значительный физический изн</w:t>
      </w:r>
      <w:r w:rsidR="00E128A5" w:rsidRPr="006C714B">
        <w:rPr>
          <w:rFonts w:ascii="Times New Roman" w:hAnsi="Times New Roman" w:cs="Times New Roman"/>
          <w:sz w:val="26"/>
          <w:szCs w:val="26"/>
        </w:rPr>
        <w:t>ос, их фактические параметры ни</w:t>
      </w:r>
      <w:r w:rsidR="00CA52ED" w:rsidRPr="006C714B">
        <w:rPr>
          <w:rFonts w:ascii="Times New Roman" w:hAnsi="Times New Roman" w:cs="Times New Roman"/>
          <w:sz w:val="26"/>
          <w:szCs w:val="26"/>
        </w:rPr>
        <w:t xml:space="preserve">кто не определял. </w:t>
      </w:r>
    </w:p>
    <w:p w:rsidR="005B0CD3" w:rsidRPr="006C714B" w:rsidRDefault="004B11FF" w:rsidP="00E1232C">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CA52ED" w:rsidRPr="006C714B">
        <w:rPr>
          <w:rFonts w:ascii="Times New Roman" w:hAnsi="Times New Roman" w:cs="Times New Roman"/>
          <w:sz w:val="26"/>
          <w:szCs w:val="26"/>
        </w:rPr>
        <w:t xml:space="preserve">Техническое состояние многих участков тепловых сетей не обеспечивает энергоэффективность процесса транспортировки теплоносителя. </w:t>
      </w:r>
      <w:r w:rsidR="00320D1C" w:rsidRPr="006C714B">
        <w:rPr>
          <w:rFonts w:ascii="Times New Roman" w:hAnsi="Times New Roman" w:cs="Times New Roman"/>
          <w:sz w:val="26"/>
          <w:szCs w:val="26"/>
        </w:rPr>
        <w:t xml:space="preserve">В разгар отопительного периода на тепловых сетях происходят инциденты и аварии и связанное с этим отключение потребителей. </w:t>
      </w:r>
      <w:r w:rsidR="00CA52ED" w:rsidRPr="006C714B">
        <w:rPr>
          <w:rFonts w:ascii="Times New Roman" w:hAnsi="Times New Roman" w:cs="Times New Roman"/>
          <w:sz w:val="26"/>
          <w:szCs w:val="26"/>
        </w:rPr>
        <w:t xml:space="preserve">По причине физического износа тепловой изоляции фактические тепловые потери значительно превышают нормативные. </w:t>
      </w:r>
    </w:p>
    <w:p w:rsidR="00CA52ED" w:rsidRPr="006C714B" w:rsidRDefault="004B11FF" w:rsidP="00E1232C">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CA52ED" w:rsidRPr="006C714B">
        <w:rPr>
          <w:rFonts w:ascii="Times New Roman" w:hAnsi="Times New Roman" w:cs="Times New Roman"/>
          <w:sz w:val="26"/>
          <w:szCs w:val="26"/>
        </w:rPr>
        <w:t>Техническое состояние тепловых узлов потребителей, которые являются коллективной собственностью жителей домов, зависит от деятельности управляющих организаций и органов самоуправления домо</w:t>
      </w:r>
      <w:r w:rsidR="00547732" w:rsidRPr="006C714B">
        <w:rPr>
          <w:rFonts w:ascii="Times New Roman" w:hAnsi="Times New Roman" w:cs="Times New Roman"/>
          <w:sz w:val="26"/>
          <w:szCs w:val="26"/>
        </w:rPr>
        <w:t xml:space="preserve">в. </w:t>
      </w:r>
      <w:r w:rsidR="008532CC" w:rsidRPr="006C714B">
        <w:rPr>
          <w:rFonts w:ascii="Times New Roman" w:hAnsi="Times New Roman" w:cs="Times New Roman"/>
          <w:sz w:val="26"/>
          <w:szCs w:val="26"/>
        </w:rPr>
        <w:t xml:space="preserve">Техническое состояние тепловых узлов бюджетных учреждений зависит от деятельности их администраций. </w:t>
      </w:r>
      <w:r w:rsidR="00D26556">
        <w:rPr>
          <w:rFonts w:ascii="Times New Roman" w:hAnsi="Times New Roman" w:cs="Times New Roman"/>
          <w:sz w:val="26"/>
          <w:szCs w:val="26"/>
        </w:rPr>
        <w:t>Энергетическое обследование</w:t>
      </w:r>
      <w:r w:rsidR="00CA52ED" w:rsidRPr="006C714B">
        <w:rPr>
          <w:rFonts w:ascii="Times New Roman" w:hAnsi="Times New Roman" w:cs="Times New Roman"/>
          <w:sz w:val="26"/>
          <w:szCs w:val="26"/>
        </w:rPr>
        <w:t xml:space="preserve"> бюджетных учреждений города показало, что техническое состояние тепловых узлов и тепловых пунктов не соответствует «Правилам технической эксплуатации тепловых энергоустановок»: отсутствуют или не поверены контрольно-измерительные приборы, трубопроводы и корпуса запорной арма</w:t>
      </w:r>
      <w:r w:rsidR="00E84C0E" w:rsidRPr="006C714B">
        <w:rPr>
          <w:rFonts w:ascii="Times New Roman" w:hAnsi="Times New Roman" w:cs="Times New Roman"/>
          <w:sz w:val="26"/>
          <w:szCs w:val="26"/>
        </w:rPr>
        <w:t>туры не имеют тепловой изоляции</w:t>
      </w:r>
      <w:r w:rsidR="00CA52ED" w:rsidRPr="006C714B">
        <w:rPr>
          <w:rFonts w:ascii="Times New Roman" w:hAnsi="Times New Roman" w:cs="Times New Roman"/>
          <w:sz w:val="26"/>
          <w:szCs w:val="26"/>
        </w:rPr>
        <w:t>.</w:t>
      </w:r>
    </w:p>
    <w:p w:rsidR="00CA52ED" w:rsidRPr="00041B86" w:rsidRDefault="00CA52ED" w:rsidP="00744849">
      <w:pPr>
        <w:pStyle w:val="ConsPlusNormal"/>
        <w:widowControl/>
        <w:numPr>
          <w:ilvl w:val="0"/>
          <w:numId w:val="1"/>
        </w:numPr>
        <w:tabs>
          <w:tab w:val="clear" w:pos="644"/>
          <w:tab w:val="left" w:pos="0"/>
          <w:tab w:val="num" w:pos="284"/>
        </w:tabs>
        <w:ind w:left="426"/>
        <w:jc w:val="both"/>
        <w:rPr>
          <w:rFonts w:ascii="Times New Roman" w:hAnsi="Times New Roman" w:cs="Times New Roman"/>
          <w:b/>
          <w:sz w:val="24"/>
          <w:szCs w:val="24"/>
        </w:rPr>
      </w:pPr>
      <w:r w:rsidRPr="006C714B">
        <w:rPr>
          <w:rFonts w:ascii="Times New Roman" w:hAnsi="Times New Roman" w:cs="Times New Roman"/>
          <w:sz w:val="26"/>
          <w:szCs w:val="26"/>
        </w:rPr>
        <w:t>Техническое состояние трубопроводов внутридомовых разводок также не соответствует «Правилам технической эксплуатации тепловых энергоустановок»: тепловая изоляция разводящих трубопроводов ветхая или вообще отсутствует</w:t>
      </w:r>
      <w:r w:rsidR="00450C08">
        <w:rPr>
          <w:rFonts w:ascii="Times New Roman" w:hAnsi="Times New Roman" w:cs="Times New Roman"/>
          <w:sz w:val="26"/>
          <w:szCs w:val="26"/>
        </w:rPr>
        <w:t>, на «стояках» нет запорно-регулирующих кранов</w:t>
      </w:r>
      <w:r w:rsidRPr="006C714B">
        <w:rPr>
          <w:rFonts w:ascii="Times New Roman" w:hAnsi="Times New Roman" w:cs="Times New Roman"/>
          <w:sz w:val="26"/>
          <w:szCs w:val="26"/>
        </w:rPr>
        <w:t xml:space="preserve">. В результате </w:t>
      </w:r>
      <w:r w:rsidR="00450C08">
        <w:rPr>
          <w:rFonts w:ascii="Times New Roman" w:hAnsi="Times New Roman" w:cs="Times New Roman"/>
          <w:sz w:val="26"/>
          <w:szCs w:val="26"/>
        </w:rPr>
        <w:t xml:space="preserve">зарастания «лежаков» и «стояков» ржавчиной, отложениями солей жесткости и другими загрязнениями </w:t>
      </w:r>
      <w:r w:rsidR="00450C08" w:rsidRPr="006C714B">
        <w:rPr>
          <w:rFonts w:ascii="Times New Roman" w:hAnsi="Times New Roman" w:cs="Times New Roman"/>
          <w:sz w:val="26"/>
          <w:szCs w:val="26"/>
        </w:rPr>
        <w:t>разводящи</w:t>
      </w:r>
      <w:r w:rsidR="00450C08">
        <w:rPr>
          <w:rFonts w:ascii="Times New Roman" w:hAnsi="Times New Roman" w:cs="Times New Roman"/>
          <w:sz w:val="26"/>
          <w:szCs w:val="26"/>
        </w:rPr>
        <w:t>е</w:t>
      </w:r>
      <w:r w:rsidR="00450C08" w:rsidRPr="006C714B">
        <w:rPr>
          <w:rFonts w:ascii="Times New Roman" w:hAnsi="Times New Roman" w:cs="Times New Roman"/>
          <w:sz w:val="26"/>
          <w:szCs w:val="26"/>
        </w:rPr>
        <w:t xml:space="preserve"> трубопровод</w:t>
      </w:r>
      <w:r w:rsidR="00450C08">
        <w:rPr>
          <w:rFonts w:ascii="Times New Roman" w:hAnsi="Times New Roman" w:cs="Times New Roman"/>
          <w:sz w:val="26"/>
          <w:szCs w:val="26"/>
        </w:rPr>
        <w:t xml:space="preserve">ы не имеют необходимой пропускной способности, отдельные радиаторы в квартирах не </w:t>
      </w:r>
      <w:r w:rsidR="00450C08" w:rsidRPr="00041B86">
        <w:rPr>
          <w:rFonts w:ascii="Times New Roman" w:hAnsi="Times New Roman" w:cs="Times New Roman"/>
          <w:sz w:val="26"/>
          <w:szCs w:val="26"/>
        </w:rPr>
        <w:t>прогреваются</w:t>
      </w:r>
      <w:r w:rsidRPr="00041B86">
        <w:rPr>
          <w:rFonts w:ascii="Times New Roman" w:hAnsi="Times New Roman" w:cs="Times New Roman"/>
          <w:sz w:val="26"/>
          <w:szCs w:val="26"/>
        </w:rPr>
        <w:t>.</w:t>
      </w:r>
      <w:r w:rsidR="00450C08" w:rsidRPr="00041B86">
        <w:rPr>
          <w:rFonts w:ascii="Times New Roman" w:hAnsi="Times New Roman" w:cs="Times New Roman"/>
          <w:sz w:val="26"/>
          <w:szCs w:val="26"/>
        </w:rPr>
        <w:t xml:space="preserve"> </w:t>
      </w:r>
    </w:p>
    <w:p w:rsidR="00CA52ED" w:rsidRPr="000A0E40" w:rsidRDefault="00744849">
      <w:pPr>
        <w:pStyle w:val="ConsPlusNormal"/>
        <w:widowControl/>
        <w:tabs>
          <w:tab w:val="left" w:pos="0"/>
        </w:tabs>
        <w:spacing w:before="120" w:after="120"/>
        <w:ind w:firstLine="567"/>
        <w:jc w:val="both"/>
        <w:rPr>
          <w:rFonts w:ascii="Times New Roman" w:hAnsi="Times New Roman" w:cs="Times New Roman"/>
          <w:sz w:val="26"/>
          <w:szCs w:val="26"/>
        </w:rPr>
      </w:pPr>
      <w:r w:rsidRPr="00041B86">
        <w:rPr>
          <w:rFonts w:ascii="Times New Roman" w:hAnsi="Times New Roman" w:cs="Times New Roman"/>
          <w:b/>
          <w:sz w:val="26"/>
          <w:szCs w:val="26"/>
        </w:rPr>
        <w:t>1.10</w:t>
      </w:r>
      <w:r w:rsidR="00CA52ED" w:rsidRPr="00041B86">
        <w:rPr>
          <w:rFonts w:ascii="Times New Roman" w:hAnsi="Times New Roman" w:cs="Times New Roman"/>
          <w:b/>
          <w:sz w:val="26"/>
          <w:szCs w:val="26"/>
        </w:rPr>
        <w:t xml:space="preserve"> Технико-экономические показатели</w:t>
      </w:r>
      <w:r w:rsidR="00CA52ED" w:rsidRPr="000A0E40">
        <w:rPr>
          <w:rFonts w:ascii="Times New Roman" w:hAnsi="Times New Roman" w:cs="Times New Roman"/>
          <w:b/>
          <w:sz w:val="26"/>
          <w:szCs w:val="26"/>
        </w:rPr>
        <w:t xml:space="preserve"> теплоснабжающих организаций</w:t>
      </w:r>
    </w:p>
    <w:p w:rsidR="00023760" w:rsidRPr="006D0C95" w:rsidRDefault="00CA52ED" w:rsidP="006D0C95">
      <w:pPr>
        <w:pStyle w:val="ConsPlusNormal"/>
        <w:widowControl/>
        <w:tabs>
          <w:tab w:val="left" w:pos="0"/>
        </w:tabs>
        <w:spacing w:before="120"/>
        <w:ind w:firstLine="567"/>
        <w:jc w:val="both"/>
        <w:rPr>
          <w:rFonts w:ascii="Times New Roman" w:hAnsi="Times New Roman" w:cs="Times New Roman"/>
          <w:sz w:val="26"/>
          <w:szCs w:val="26"/>
        </w:rPr>
      </w:pPr>
      <w:r w:rsidRPr="000A0E40">
        <w:rPr>
          <w:rFonts w:ascii="Times New Roman" w:hAnsi="Times New Roman" w:cs="Times New Roman"/>
          <w:sz w:val="26"/>
          <w:szCs w:val="26"/>
        </w:rPr>
        <w:t>Технико-экономические показатели теплоснабжающих ор</w:t>
      </w:r>
      <w:r w:rsidR="00C9276D" w:rsidRPr="000A0E40">
        <w:rPr>
          <w:rFonts w:ascii="Times New Roman" w:hAnsi="Times New Roman" w:cs="Times New Roman"/>
          <w:sz w:val="26"/>
          <w:szCs w:val="26"/>
        </w:rPr>
        <w:t xml:space="preserve">ганизаций </w:t>
      </w:r>
      <w:r w:rsidR="00C70F98">
        <w:rPr>
          <w:rFonts w:ascii="Times New Roman" w:hAnsi="Times New Roman" w:cs="Times New Roman"/>
          <w:sz w:val="26"/>
          <w:szCs w:val="26"/>
        </w:rPr>
        <w:t>Поназыревского</w:t>
      </w:r>
      <w:r w:rsidR="0098115F" w:rsidRPr="000A0E40">
        <w:rPr>
          <w:rFonts w:ascii="Times New Roman" w:hAnsi="Times New Roman" w:cs="Times New Roman"/>
          <w:sz w:val="26"/>
          <w:szCs w:val="26"/>
        </w:rPr>
        <w:t xml:space="preserve"> муниципального округа</w:t>
      </w:r>
      <w:r w:rsidR="008115E2" w:rsidRPr="000A0E40">
        <w:rPr>
          <w:rFonts w:ascii="Times New Roman" w:hAnsi="Times New Roman" w:cs="Times New Roman"/>
          <w:sz w:val="26"/>
          <w:szCs w:val="26"/>
        </w:rPr>
        <w:t xml:space="preserve"> за 20</w:t>
      </w:r>
      <w:r w:rsidR="00C70F98">
        <w:rPr>
          <w:rFonts w:ascii="Times New Roman" w:hAnsi="Times New Roman" w:cs="Times New Roman"/>
          <w:sz w:val="26"/>
          <w:szCs w:val="26"/>
        </w:rPr>
        <w:t>22</w:t>
      </w:r>
      <w:r w:rsidR="008115E2" w:rsidRPr="000A0E40">
        <w:rPr>
          <w:rFonts w:ascii="Times New Roman" w:hAnsi="Times New Roman" w:cs="Times New Roman"/>
          <w:sz w:val="26"/>
          <w:szCs w:val="26"/>
        </w:rPr>
        <w:t xml:space="preserve"> год </w:t>
      </w:r>
      <w:r w:rsidR="00C9276D" w:rsidRPr="000A0E40">
        <w:rPr>
          <w:rFonts w:ascii="Times New Roman" w:hAnsi="Times New Roman" w:cs="Times New Roman"/>
          <w:sz w:val="26"/>
          <w:szCs w:val="26"/>
        </w:rPr>
        <w:t xml:space="preserve">приведены в таблице </w:t>
      </w:r>
      <w:r w:rsidR="003E6F83">
        <w:rPr>
          <w:rFonts w:ascii="Times New Roman" w:hAnsi="Times New Roman" w:cs="Times New Roman"/>
          <w:sz w:val="26"/>
          <w:szCs w:val="26"/>
        </w:rPr>
        <w:t>1.10</w:t>
      </w:r>
      <w:r w:rsidR="006D0C95">
        <w:rPr>
          <w:rFonts w:ascii="Times New Roman" w:hAnsi="Times New Roman" w:cs="Times New Roman"/>
          <w:sz w:val="26"/>
          <w:szCs w:val="26"/>
        </w:rPr>
        <w:t>.1.</w:t>
      </w:r>
    </w:p>
    <w:p w:rsidR="00CA52ED" w:rsidRDefault="003E6F83" w:rsidP="0098115F">
      <w:pPr>
        <w:pStyle w:val="ConsPlusNormal"/>
        <w:widowControl/>
        <w:tabs>
          <w:tab w:val="left" w:pos="0"/>
        </w:tabs>
        <w:spacing w:before="120" w:after="120"/>
        <w:ind w:firstLine="0"/>
        <w:jc w:val="center"/>
        <w:rPr>
          <w:rFonts w:ascii="Times New Roman" w:hAnsi="Times New Roman" w:cs="Times New Roman"/>
          <w:sz w:val="24"/>
          <w:szCs w:val="24"/>
        </w:rPr>
      </w:pPr>
      <w:r w:rsidRPr="00E01113">
        <w:rPr>
          <w:rFonts w:ascii="Times New Roman" w:hAnsi="Times New Roman" w:cs="Times New Roman"/>
          <w:sz w:val="26"/>
          <w:szCs w:val="26"/>
        </w:rPr>
        <w:t>Таблица 1.10</w:t>
      </w:r>
      <w:r w:rsidR="00E115DA" w:rsidRPr="00E01113">
        <w:rPr>
          <w:rFonts w:ascii="Times New Roman" w:hAnsi="Times New Roman" w:cs="Times New Roman"/>
          <w:sz w:val="26"/>
          <w:szCs w:val="26"/>
        </w:rPr>
        <w:t xml:space="preserve">.1. </w:t>
      </w:r>
      <w:r w:rsidR="00CA52ED" w:rsidRPr="00E01113">
        <w:rPr>
          <w:rFonts w:ascii="Times New Roman" w:hAnsi="Times New Roman" w:cs="Times New Roman"/>
          <w:sz w:val="26"/>
          <w:szCs w:val="26"/>
        </w:rPr>
        <w:t xml:space="preserve">Технико-экономические показатели </w:t>
      </w:r>
      <w:r w:rsidR="00F84515">
        <w:rPr>
          <w:rFonts w:ascii="Times New Roman" w:hAnsi="Times New Roman" w:cs="Times New Roman"/>
          <w:sz w:val="26"/>
          <w:szCs w:val="26"/>
        </w:rPr>
        <w:t>теплоснабжающей организации</w:t>
      </w:r>
      <w:r w:rsidR="00CA52ED" w:rsidRPr="00E01113">
        <w:rPr>
          <w:rFonts w:ascii="Times New Roman" w:hAnsi="Times New Roman" w:cs="Times New Roman"/>
          <w:sz w:val="26"/>
          <w:szCs w:val="26"/>
        </w:rPr>
        <w:t xml:space="preserve"> за 20</w:t>
      </w:r>
      <w:r w:rsidR="00C70F98" w:rsidRPr="00E01113">
        <w:rPr>
          <w:rFonts w:ascii="Times New Roman" w:hAnsi="Times New Roman" w:cs="Times New Roman"/>
          <w:sz w:val="26"/>
          <w:szCs w:val="26"/>
        </w:rPr>
        <w:t>22</w:t>
      </w:r>
      <w:r w:rsidR="00CA52ED" w:rsidRPr="00E01113">
        <w:rPr>
          <w:rFonts w:ascii="Times New Roman" w:hAnsi="Times New Roman" w:cs="Times New Roman"/>
          <w:sz w:val="26"/>
          <w:szCs w:val="26"/>
        </w:rPr>
        <w:t xml:space="preserve"> год, Гкал</w:t>
      </w:r>
    </w:p>
    <w:tbl>
      <w:tblPr>
        <w:tblW w:w="10290" w:type="dxa"/>
        <w:tblInd w:w="-60" w:type="dxa"/>
        <w:tblLayout w:type="fixed"/>
        <w:tblCellMar>
          <w:left w:w="57" w:type="dxa"/>
          <w:right w:w="57" w:type="dxa"/>
        </w:tblCellMar>
        <w:tblLook w:val="0000" w:firstRow="0" w:lastRow="0" w:firstColumn="0" w:lastColumn="0" w:noHBand="0" w:noVBand="0"/>
      </w:tblPr>
      <w:tblGrid>
        <w:gridCol w:w="2244"/>
        <w:gridCol w:w="850"/>
        <w:gridCol w:w="1559"/>
        <w:gridCol w:w="1276"/>
        <w:gridCol w:w="1559"/>
        <w:gridCol w:w="1388"/>
        <w:gridCol w:w="1414"/>
      </w:tblGrid>
      <w:tr w:rsidR="00D45782" w:rsidRPr="0003055C" w:rsidTr="0003055C">
        <w:tc>
          <w:tcPr>
            <w:tcW w:w="3094" w:type="dxa"/>
            <w:gridSpan w:val="2"/>
            <w:tcBorders>
              <w:top w:val="single" w:sz="4" w:space="0" w:color="000000"/>
              <w:left w:val="single" w:sz="4" w:space="0" w:color="000000"/>
              <w:bottom w:val="single" w:sz="4" w:space="0" w:color="000000"/>
            </w:tcBorders>
            <w:shd w:val="clear" w:color="auto" w:fill="auto"/>
          </w:tcPr>
          <w:p w:rsidR="00D45782" w:rsidRPr="0003055C" w:rsidRDefault="00D4578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 xml:space="preserve">Наименование теплоснабжающих организаций </w:t>
            </w:r>
          </w:p>
        </w:tc>
        <w:tc>
          <w:tcPr>
            <w:tcW w:w="1559" w:type="dxa"/>
            <w:tcBorders>
              <w:top w:val="single" w:sz="4" w:space="0" w:color="000000"/>
              <w:left w:val="single" w:sz="4" w:space="0" w:color="000000"/>
              <w:bottom w:val="single" w:sz="4" w:space="0" w:color="000000"/>
            </w:tcBorders>
            <w:shd w:val="clear" w:color="auto" w:fill="auto"/>
          </w:tcPr>
          <w:p w:rsidR="00D45782" w:rsidRPr="0003055C" w:rsidRDefault="00D4578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Производство теплоэнергии</w:t>
            </w:r>
          </w:p>
        </w:tc>
        <w:tc>
          <w:tcPr>
            <w:tcW w:w="1276" w:type="dxa"/>
            <w:tcBorders>
              <w:top w:val="single" w:sz="4" w:space="0" w:color="000000"/>
              <w:left w:val="single" w:sz="4" w:space="0" w:color="000000"/>
              <w:bottom w:val="single" w:sz="4" w:space="0" w:color="000000"/>
            </w:tcBorders>
            <w:shd w:val="clear" w:color="auto" w:fill="auto"/>
          </w:tcPr>
          <w:p w:rsidR="00D45782" w:rsidRPr="0003055C" w:rsidRDefault="00D4578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Затраты на СН</w:t>
            </w:r>
          </w:p>
        </w:tc>
        <w:tc>
          <w:tcPr>
            <w:tcW w:w="1559" w:type="dxa"/>
            <w:tcBorders>
              <w:top w:val="single" w:sz="4" w:space="0" w:color="000000"/>
              <w:left w:val="single" w:sz="4" w:space="0" w:color="000000"/>
              <w:bottom w:val="single" w:sz="4" w:space="0" w:color="000000"/>
            </w:tcBorders>
            <w:shd w:val="clear" w:color="auto" w:fill="auto"/>
          </w:tcPr>
          <w:p w:rsidR="00D45782" w:rsidRPr="0003055C" w:rsidRDefault="00D4578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Отпуск теплоэнергии</w:t>
            </w:r>
          </w:p>
        </w:tc>
        <w:tc>
          <w:tcPr>
            <w:tcW w:w="1388" w:type="dxa"/>
            <w:tcBorders>
              <w:top w:val="single" w:sz="4" w:space="0" w:color="000000"/>
              <w:left w:val="single" w:sz="4" w:space="0" w:color="000000"/>
              <w:bottom w:val="single" w:sz="4" w:space="0" w:color="000000"/>
            </w:tcBorders>
            <w:shd w:val="clear" w:color="auto" w:fill="auto"/>
          </w:tcPr>
          <w:p w:rsidR="00D45782" w:rsidRPr="0003055C" w:rsidRDefault="00D45782" w:rsidP="00D4578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Сетевые потери</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D45782" w:rsidRPr="0003055C" w:rsidRDefault="00D4578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 xml:space="preserve">Реализация </w:t>
            </w:r>
          </w:p>
        </w:tc>
      </w:tr>
      <w:tr w:rsidR="00454A5A" w:rsidRPr="0003055C" w:rsidTr="0003055C">
        <w:trPr>
          <w:trHeight w:val="397"/>
        </w:trPr>
        <w:tc>
          <w:tcPr>
            <w:tcW w:w="2244" w:type="dxa"/>
            <w:vMerge w:val="restart"/>
            <w:tcBorders>
              <w:top w:val="single" w:sz="4" w:space="0" w:color="000000"/>
              <w:left w:val="single" w:sz="4" w:space="0" w:color="000000"/>
              <w:right w:val="single" w:sz="4" w:space="0" w:color="auto"/>
            </w:tcBorders>
            <w:shd w:val="clear" w:color="auto" w:fill="auto"/>
            <w:vAlign w:val="center"/>
          </w:tcPr>
          <w:p w:rsidR="00454A5A" w:rsidRPr="0003055C" w:rsidRDefault="00201670" w:rsidP="0098115F">
            <w:pPr>
              <w:pStyle w:val="ConsPlusNormal"/>
              <w:widowControl/>
              <w:tabs>
                <w:tab w:val="left" w:pos="0"/>
              </w:tabs>
              <w:ind w:firstLine="0"/>
              <w:jc w:val="center"/>
              <w:rPr>
                <w:rFonts w:ascii="Times New Roman" w:hAnsi="Times New Roman" w:cs="Times New Roman"/>
                <w:sz w:val="24"/>
                <w:szCs w:val="24"/>
              </w:rPr>
            </w:pPr>
            <w:r w:rsidRPr="00201670">
              <w:rPr>
                <w:rFonts w:ascii="Times New Roman" w:hAnsi="Times New Roman" w:cs="Times New Roman"/>
                <w:bCs/>
                <w:sz w:val="24"/>
                <w:szCs w:val="24"/>
              </w:rPr>
              <w:t>МКУП «Поназыревское ЖКХ»</w:t>
            </w:r>
          </w:p>
        </w:tc>
        <w:tc>
          <w:tcPr>
            <w:tcW w:w="850" w:type="dxa"/>
            <w:tcBorders>
              <w:top w:val="single" w:sz="4" w:space="0" w:color="000000"/>
              <w:left w:val="single" w:sz="4" w:space="0" w:color="auto"/>
              <w:bottom w:val="single" w:sz="4" w:space="0" w:color="000000"/>
            </w:tcBorders>
            <w:shd w:val="clear" w:color="auto" w:fill="auto"/>
          </w:tcPr>
          <w:p w:rsidR="00454A5A" w:rsidRPr="0003055C" w:rsidRDefault="00454A5A" w:rsidP="006978F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План</w:t>
            </w:r>
          </w:p>
        </w:tc>
        <w:tc>
          <w:tcPr>
            <w:tcW w:w="1559" w:type="dxa"/>
            <w:tcBorders>
              <w:top w:val="single" w:sz="4" w:space="0" w:color="000000"/>
              <w:left w:val="single" w:sz="4" w:space="0" w:color="000000"/>
              <w:bottom w:val="single" w:sz="4" w:space="0" w:color="000000"/>
            </w:tcBorders>
            <w:shd w:val="clear" w:color="auto" w:fill="auto"/>
            <w:vAlign w:val="center"/>
          </w:tcPr>
          <w:p w:rsidR="00454A5A" w:rsidRPr="0003055C" w:rsidRDefault="00A204DB" w:rsidP="0003055C">
            <w:pPr>
              <w:jc w:val="center"/>
              <w:rPr>
                <w:bCs/>
                <w:szCs w:val="24"/>
              </w:rPr>
            </w:pPr>
            <w:r>
              <w:rPr>
                <w:bCs/>
                <w:szCs w:val="24"/>
              </w:rPr>
              <w:t>5977,36</w:t>
            </w:r>
          </w:p>
        </w:tc>
        <w:tc>
          <w:tcPr>
            <w:tcW w:w="1276" w:type="dxa"/>
            <w:tcBorders>
              <w:top w:val="single" w:sz="4" w:space="0" w:color="000000"/>
              <w:left w:val="single" w:sz="4" w:space="0" w:color="000000"/>
              <w:bottom w:val="single" w:sz="4" w:space="0" w:color="000000"/>
            </w:tcBorders>
            <w:shd w:val="clear" w:color="auto" w:fill="auto"/>
            <w:vAlign w:val="center"/>
          </w:tcPr>
          <w:p w:rsidR="00454A5A" w:rsidRPr="0003055C" w:rsidRDefault="00167E9A" w:rsidP="0003055C">
            <w:pPr>
              <w:jc w:val="center"/>
              <w:rPr>
                <w:szCs w:val="24"/>
              </w:rPr>
            </w:pPr>
            <w:r>
              <w:rPr>
                <w:szCs w:val="24"/>
              </w:rPr>
              <w:t>48,2</w:t>
            </w:r>
          </w:p>
        </w:tc>
        <w:tc>
          <w:tcPr>
            <w:tcW w:w="1559" w:type="dxa"/>
            <w:tcBorders>
              <w:top w:val="single" w:sz="4" w:space="0" w:color="000000"/>
              <w:left w:val="single" w:sz="4" w:space="0" w:color="000000"/>
              <w:bottom w:val="single" w:sz="4" w:space="0" w:color="000000"/>
            </w:tcBorders>
            <w:shd w:val="clear" w:color="auto" w:fill="auto"/>
            <w:vAlign w:val="center"/>
          </w:tcPr>
          <w:p w:rsidR="00454A5A" w:rsidRPr="0003055C" w:rsidRDefault="00167E9A" w:rsidP="0003055C">
            <w:pPr>
              <w:jc w:val="center"/>
              <w:rPr>
                <w:szCs w:val="24"/>
              </w:rPr>
            </w:pPr>
            <w:r>
              <w:rPr>
                <w:szCs w:val="24"/>
              </w:rPr>
              <w:t>5929,17</w:t>
            </w:r>
          </w:p>
        </w:tc>
        <w:tc>
          <w:tcPr>
            <w:tcW w:w="1388" w:type="dxa"/>
            <w:tcBorders>
              <w:top w:val="single" w:sz="4" w:space="0" w:color="000000"/>
              <w:left w:val="single" w:sz="4" w:space="0" w:color="000000"/>
              <w:bottom w:val="single" w:sz="4" w:space="0" w:color="000000"/>
            </w:tcBorders>
            <w:shd w:val="clear" w:color="auto" w:fill="auto"/>
            <w:vAlign w:val="center"/>
          </w:tcPr>
          <w:p w:rsidR="00454A5A" w:rsidRPr="0003055C" w:rsidRDefault="00167E9A" w:rsidP="0003055C">
            <w:pPr>
              <w:jc w:val="center"/>
              <w:rPr>
                <w:bCs/>
                <w:szCs w:val="24"/>
              </w:rPr>
            </w:pPr>
            <w:r>
              <w:rPr>
                <w:bCs/>
                <w:szCs w:val="24"/>
              </w:rPr>
              <w:t>757,17</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4A5A" w:rsidRPr="0003055C" w:rsidRDefault="00167E9A" w:rsidP="0003055C">
            <w:pPr>
              <w:jc w:val="center"/>
              <w:rPr>
                <w:bCs/>
                <w:szCs w:val="24"/>
              </w:rPr>
            </w:pPr>
            <w:r>
              <w:rPr>
                <w:bCs/>
                <w:szCs w:val="24"/>
              </w:rPr>
              <w:t>5172,0</w:t>
            </w:r>
          </w:p>
        </w:tc>
      </w:tr>
      <w:tr w:rsidR="00454A5A" w:rsidRPr="0003055C" w:rsidTr="0003055C">
        <w:trPr>
          <w:trHeight w:val="299"/>
        </w:trPr>
        <w:tc>
          <w:tcPr>
            <w:tcW w:w="2244" w:type="dxa"/>
            <w:vMerge/>
            <w:tcBorders>
              <w:left w:val="single" w:sz="4" w:space="0" w:color="000000"/>
              <w:bottom w:val="single" w:sz="4" w:space="0" w:color="000000"/>
              <w:right w:val="single" w:sz="4" w:space="0" w:color="auto"/>
            </w:tcBorders>
            <w:shd w:val="clear" w:color="auto" w:fill="auto"/>
            <w:vAlign w:val="center"/>
          </w:tcPr>
          <w:p w:rsidR="00454A5A" w:rsidRPr="0003055C" w:rsidRDefault="00454A5A" w:rsidP="0098115F">
            <w:pPr>
              <w:pStyle w:val="ConsPlusNormal"/>
              <w:widowControl/>
              <w:tabs>
                <w:tab w:val="left" w:pos="0"/>
              </w:tabs>
              <w:ind w:firstLine="0"/>
              <w:jc w:val="center"/>
              <w:rPr>
                <w:rFonts w:ascii="Times New Roman" w:hAnsi="Times New Roman" w:cs="Times New Roman"/>
                <w:bCs/>
                <w:sz w:val="24"/>
                <w:szCs w:val="24"/>
              </w:rPr>
            </w:pPr>
          </w:p>
        </w:tc>
        <w:tc>
          <w:tcPr>
            <w:tcW w:w="850" w:type="dxa"/>
            <w:tcBorders>
              <w:top w:val="single" w:sz="4" w:space="0" w:color="000000"/>
              <w:left w:val="single" w:sz="4" w:space="0" w:color="auto"/>
              <w:bottom w:val="single" w:sz="4" w:space="0" w:color="000000"/>
            </w:tcBorders>
            <w:shd w:val="clear" w:color="auto" w:fill="auto"/>
          </w:tcPr>
          <w:p w:rsidR="00454A5A" w:rsidRPr="0003055C" w:rsidRDefault="00454A5A" w:rsidP="007B549C">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 xml:space="preserve">Факт </w:t>
            </w:r>
          </w:p>
        </w:tc>
        <w:tc>
          <w:tcPr>
            <w:tcW w:w="1559" w:type="dxa"/>
            <w:tcBorders>
              <w:top w:val="single" w:sz="4" w:space="0" w:color="000000"/>
              <w:left w:val="single" w:sz="4" w:space="0" w:color="000000"/>
              <w:bottom w:val="single" w:sz="4" w:space="0" w:color="000000"/>
            </w:tcBorders>
            <w:shd w:val="clear" w:color="auto" w:fill="auto"/>
            <w:vAlign w:val="center"/>
          </w:tcPr>
          <w:p w:rsidR="00454A5A" w:rsidRPr="0003055C" w:rsidRDefault="00023760" w:rsidP="0003055C">
            <w:pPr>
              <w:jc w:val="center"/>
              <w:rPr>
                <w:bCs/>
                <w:color w:val="000000"/>
                <w:szCs w:val="24"/>
              </w:rPr>
            </w:pPr>
            <w:r w:rsidRPr="00023760">
              <w:rPr>
                <w:bCs/>
                <w:color w:val="000000"/>
                <w:szCs w:val="24"/>
              </w:rPr>
              <w:t>5887,58</w:t>
            </w:r>
          </w:p>
        </w:tc>
        <w:tc>
          <w:tcPr>
            <w:tcW w:w="1276" w:type="dxa"/>
            <w:tcBorders>
              <w:top w:val="single" w:sz="4" w:space="0" w:color="000000"/>
              <w:left w:val="single" w:sz="4" w:space="0" w:color="000000"/>
              <w:bottom w:val="single" w:sz="4" w:space="0" w:color="000000"/>
            </w:tcBorders>
            <w:shd w:val="clear" w:color="auto" w:fill="auto"/>
            <w:vAlign w:val="center"/>
          </w:tcPr>
          <w:p w:rsidR="00454A5A" w:rsidRPr="0003055C" w:rsidRDefault="00023760" w:rsidP="0003055C">
            <w:pPr>
              <w:jc w:val="center"/>
              <w:rPr>
                <w:bCs/>
                <w:color w:val="000000"/>
                <w:szCs w:val="24"/>
              </w:rPr>
            </w:pPr>
            <w:r w:rsidRPr="00023760">
              <w:rPr>
                <w:bCs/>
                <w:color w:val="000000"/>
                <w:szCs w:val="24"/>
              </w:rPr>
              <w:t>39,85</w:t>
            </w:r>
          </w:p>
        </w:tc>
        <w:tc>
          <w:tcPr>
            <w:tcW w:w="1559" w:type="dxa"/>
            <w:tcBorders>
              <w:top w:val="single" w:sz="4" w:space="0" w:color="000000"/>
              <w:left w:val="single" w:sz="4" w:space="0" w:color="000000"/>
              <w:bottom w:val="single" w:sz="4" w:space="0" w:color="000000"/>
            </w:tcBorders>
            <w:shd w:val="clear" w:color="auto" w:fill="auto"/>
            <w:vAlign w:val="center"/>
          </w:tcPr>
          <w:p w:rsidR="00454A5A" w:rsidRPr="0003055C" w:rsidRDefault="00023760" w:rsidP="0003055C">
            <w:pPr>
              <w:jc w:val="center"/>
              <w:rPr>
                <w:bCs/>
                <w:color w:val="000000"/>
                <w:szCs w:val="24"/>
              </w:rPr>
            </w:pPr>
            <w:r w:rsidRPr="00023760">
              <w:rPr>
                <w:bCs/>
                <w:color w:val="000000"/>
                <w:szCs w:val="24"/>
              </w:rPr>
              <w:t>5837,73</w:t>
            </w:r>
          </w:p>
        </w:tc>
        <w:tc>
          <w:tcPr>
            <w:tcW w:w="1388" w:type="dxa"/>
            <w:tcBorders>
              <w:top w:val="single" w:sz="4" w:space="0" w:color="000000"/>
              <w:left w:val="single" w:sz="4" w:space="0" w:color="000000"/>
              <w:bottom w:val="single" w:sz="4" w:space="0" w:color="000000"/>
            </w:tcBorders>
            <w:shd w:val="clear" w:color="auto" w:fill="auto"/>
            <w:vAlign w:val="center"/>
          </w:tcPr>
          <w:p w:rsidR="00454A5A" w:rsidRPr="0003055C" w:rsidRDefault="00023760" w:rsidP="0003055C">
            <w:pPr>
              <w:jc w:val="center"/>
              <w:rPr>
                <w:bCs/>
                <w:color w:val="000000"/>
                <w:szCs w:val="24"/>
              </w:rPr>
            </w:pPr>
            <w:r w:rsidRPr="00023760">
              <w:rPr>
                <w:bCs/>
                <w:color w:val="000000"/>
                <w:szCs w:val="24"/>
              </w:rPr>
              <w:t>933,19</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4A5A" w:rsidRPr="0003055C" w:rsidRDefault="00023760" w:rsidP="0003055C">
            <w:pPr>
              <w:jc w:val="center"/>
              <w:rPr>
                <w:bCs/>
                <w:color w:val="000000"/>
                <w:szCs w:val="24"/>
              </w:rPr>
            </w:pPr>
            <w:r w:rsidRPr="00023760">
              <w:rPr>
                <w:bCs/>
                <w:color w:val="000000"/>
                <w:szCs w:val="24"/>
              </w:rPr>
              <w:t>4904,54</w:t>
            </w:r>
          </w:p>
        </w:tc>
      </w:tr>
    </w:tbl>
    <w:p w:rsidR="00345935" w:rsidRDefault="00345935" w:rsidP="000A0E40">
      <w:pPr>
        <w:pStyle w:val="ConsPlusNormal"/>
        <w:widowControl/>
        <w:tabs>
          <w:tab w:val="left" w:pos="0"/>
        </w:tabs>
        <w:spacing w:before="120" w:after="120"/>
        <w:ind w:firstLine="567"/>
        <w:jc w:val="right"/>
        <w:rPr>
          <w:rFonts w:ascii="Times New Roman" w:hAnsi="Times New Roman" w:cs="Times New Roman"/>
          <w:sz w:val="26"/>
          <w:szCs w:val="26"/>
        </w:rPr>
      </w:pPr>
    </w:p>
    <w:p w:rsidR="00345935" w:rsidRDefault="00345935" w:rsidP="000A0E40">
      <w:pPr>
        <w:pStyle w:val="ConsPlusNormal"/>
        <w:widowControl/>
        <w:tabs>
          <w:tab w:val="left" w:pos="0"/>
        </w:tabs>
        <w:spacing w:before="120" w:after="120"/>
        <w:ind w:firstLine="567"/>
        <w:jc w:val="right"/>
        <w:rPr>
          <w:rFonts w:ascii="Times New Roman" w:hAnsi="Times New Roman" w:cs="Times New Roman"/>
          <w:sz w:val="26"/>
          <w:szCs w:val="26"/>
        </w:rPr>
      </w:pPr>
    </w:p>
    <w:p w:rsidR="00CA52ED" w:rsidRPr="006978F2" w:rsidRDefault="00CA52ED" w:rsidP="000A0E40">
      <w:pPr>
        <w:pStyle w:val="ConsPlusNormal"/>
        <w:widowControl/>
        <w:tabs>
          <w:tab w:val="left" w:pos="0"/>
        </w:tabs>
        <w:spacing w:before="120" w:after="120"/>
        <w:ind w:firstLine="567"/>
        <w:jc w:val="right"/>
        <w:rPr>
          <w:rFonts w:ascii="Times New Roman" w:hAnsi="Times New Roman" w:cs="Times New Roman"/>
          <w:sz w:val="26"/>
          <w:szCs w:val="26"/>
        </w:rPr>
      </w:pPr>
      <w:r w:rsidRPr="006978F2">
        <w:rPr>
          <w:rFonts w:ascii="Times New Roman" w:hAnsi="Times New Roman" w:cs="Times New Roman"/>
          <w:sz w:val="26"/>
          <w:szCs w:val="26"/>
        </w:rPr>
        <w:lastRenderedPageBreak/>
        <w:t>Продолже</w:t>
      </w:r>
      <w:r w:rsidR="001539A0" w:rsidRPr="006978F2">
        <w:rPr>
          <w:rFonts w:ascii="Times New Roman" w:hAnsi="Times New Roman" w:cs="Times New Roman"/>
          <w:sz w:val="26"/>
          <w:szCs w:val="26"/>
        </w:rPr>
        <w:t xml:space="preserve">ние таблицы </w:t>
      </w:r>
      <w:r w:rsidR="003E6F83">
        <w:rPr>
          <w:rFonts w:ascii="Times New Roman" w:hAnsi="Times New Roman" w:cs="Times New Roman"/>
          <w:sz w:val="26"/>
          <w:szCs w:val="26"/>
        </w:rPr>
        <w:t>1.10</w:t>
      </w:r>
      <w:r w:rsidR="000A0E40">
        <w:rPr>
          <w:rFonts w:ascii="Times New Roman" w:hAnsi="Times New Roman" w:cs="Times New Roman"/>
          <w:sz w:val="26"/>
          <w:szCs w:val="26"/>
        </w:rPr>
        <w:t>.1</w:t>
      </w:r>
    </w:p>
    <w:tbl>
      <w:tblPr>
        <w:tblW w:w="10294" w:type="dxa"/>
        <w:tblInd w:w="-60" w:type="dxa"/>
        <w:tblLayout w:type="fixed"/>
        <w:tblCellMar>
          <w:left w:w="28" w:type="dxa"/>
          <w:right w:w="28" w:type="dxa"/>
        </w:tblCellMar>
        <w:tblLook w:val="0000" w:firstRow="0" w:lastRow="0" w:firstColumn="0" w:lastColumn="0" w:noHBand="0" w:noVBand="0"/>
      </w:tblPr>
      <w:tblGrid>
        <w:gridCol w:w="3632"/>
        <w:gridCol w:w="851"/>
        <w:gridCol w:w="1275"/>
        <w:gridCol w:w="1701"/>
        <w:gridCol w:w="993"/>
        <w:gridCol w:w="1842"/>
      </w:tblGrid>
      <w:tr w:rsidR="00E01113" w:rsidRPr="0003055C" w:rsidTr="00D1109E">
        <w:trPr>
          <w:trHeight w:val="571"/>
        </w:trPr>
        <w:tc>
          <w:tcPr>
            <w:tcW w:w="4483" w:type="dxa"/>
            <w:gridSpan w:val="2"/>
            <w:vMerge w:val="restart"/>
            <w:tcBorders>
              <w:top w:val="single" w:sz="4" w:space="0" w:color="000000"/>
              <w:left w:val="single" w:sz="4" w:space="0" w:color="000000"/>
            </w:tcBorders>
            <w:shd w:val="clear" w:color="auto" w:fill="auto"/>
            <w:vAlign w:val="center"/>
          </w:tcPr>
          <w:p w:rsidR="00E01113" w:rsidRPr="0003055C" w:rsidRDefault="00E01113" w:rsidP="0063462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Наименование теплоснабжающих организаций</w:t>
            </w:r>
          </w:p>
        </w:tc>
        <w:tc>
          <w:tcPr>
            <w:tcW w:w="3969" w:type="dxa"/>
            <w:gridSpan w:val="3"/>
            <w:tcBorders>
              <w:top w:val="single" w:sz="4" w:space="0" w:color="000000"/>
              <w:left w:val="single" w:sz="4" w:space="0" w:color="000000"/>
              <w:bottom w:val="single" w:sz="4" w:space="0" w:color="000000"/>
              <w:right w:val="single" w:sz="4" w:space="0" w:color="000000"/>
            </w:tcBorders>
          </w:tcPr>
          <w:p w:rsidR="00E01113" w:rsidRPr="0003055C" w:rsidRDefault="00E01113" w:rsidP="0063462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Потребление топлива</w:t>
            </w:r>
          </w:p>
        </w:tc>
        <w:tc>
          <w:tcPr>
            <w:tcW w:w="1842" w:type="dxa"/>
            <w:vMerge w:val="restart"/>
            <w:tcBorders>
              <w:top w:val="single" w:sz="4" w:space="0" w:color="000000"/>
              <w:left w:val="single" w:sz="4" w:space="0" w:color="000000"/>
              <w:right w:val="single" w:sz="4" w:space="0" w:color="auto"/>
            </w:tcBorders>
            <w:shd w:val="clear" w:color="auto" w:fill="auto"/>
            <w:vAlign w:val="center"/>
          </w:tcPr>
          <w:p w:rsidR="00E01113" w:rsidRPr="0003055C" w:rsidRDefault="00E01113" w:rsidP="0063462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Потребление электро-</w:t>
            </w:r>
          </w:p>
          <w:p w:rsidR="00E01113" w:rsidRPr="0003055C" w:rsidRDefault="00E01113" w:rsidP="0063462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энергии</w:t>
            </w:r>
          </w:p>
        </w:tc>
      </w:tr>
      <w:tr w:rsidR="00E01113" w:rsidRPr="0003055C" w:rsidTr="00D1109E">
        <w:trPr>
          <w:trHeight w:val="258"/>
        </w:trPr>
        <w:tc>
          <w:tcPr>
            <w:tcW w:w="4483" w:type="dxa"/>
            <w:gridSpan w:val="2"/>
            <w:vMerge/>
            <w:tcBorders>
              <w:left w:val="single" w:sz="4" w:space="0" w:color="000000"/>
            </w:tcBorders>
            <w:shd w:val="clear" w:color="auto" w:fill="auto"/>
            <w:vAlign w:val="center"/>
          </w:tcPr>
          <w:p w:rsidR="00E01113" w:rsidRPr="0003055C" w:rsidRDefault="00E01113" w:rsidP="00634622">
            <w:pPr>
              <w:jc w:val="center"/>
              <w:rPr>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E01113" w:rsidRPr="0003055C" w:rsidRDefault="00E01113" w:rsidP="00634622">
            <w:pPr>
              <w:pStyle w:val="ConsPlusNorma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уголь,</w:t>
            </w:r>
          </w:p>
        </w:tc>
        <w:tc>
          <w:tcPr>
            <w:tcW w:w="1701" w:type="dxa"/>
            <w:tcBorders>
              <w:top w:val="single" w:sz="4" w:space="0" w:color="000000"/>
              <w:left w:val="single" w:sz="4" w:space="0" w:color="000000"/>
              <w:bottom w:val="single" w:sz="4" w:space="0" w:color="000000"/>
              <w:right w:val="single" w:sz="4" w:space="0" w:color="000000"/>
            </w:tcBorders>
            <w:vAlign w:val="center"/>
          </w:tcPr>
          <w:p w:rsidR="00E01113" w:rsidRPr="0003055C" w:rsidRDefault="00E01113" w:rsidP="0063462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дрова,</w:t>
            </w:r>
          </w:p>
        </w:tc>
        <w:tc>
          <w:tcPr>
            <w:tcW w:w="993" w:type="dxa"/>
            <w:vMerge w:val="restart"/>
            <w:tcBorders>
              <w:top w:val="single" w:sz="4" w:space="0" w:color="auto"/>
              <w:left w:val="single" w:sz="4" w:space="0" w:color="000000"/>
              <w:right w:val="single" w:sz="4" w:space="0" w:color="000000"/>
            </w:tcBorders>
            <w:shd w:val="clear" w:color="auto" w:fill="auto"/>
            <w:vAlign w:val="center"/>
          </w:tcPr>
          <w:p w:rsidR="00E01113" w:rsidRPr="0003055C" w:rsidRDefault="00E01113" w:rsidP="00167E9A">
            <w:pPr>
              <w:jc w:val="center"/>
              <w:rPr>
                <w:szCs w:val="24"/>
              </w:rPr>
            </w:pPr>
            <w:r w:rsidRPr="0003055C">
              <w:rPr>
                <w:szCs w:val="24"/>
              </w:rPr>
              <w:t>т у.т.</w:t>
            </w:r>
          </w:p>
        </w:tc>
        <w:tc>
          <w:tcPr>
            <w:tcW w:w="1842" w:type="dxa"/>
            <w:vMerge/>
            <w:tcBorders>
              <w:left w:val="single" w:sz="4" w:space="0" w:color="000000"/>
              <w:bottom w:val="single" w:sz="4" w:space="0" w:color="000000"/>
              <w:right w:val="single" w:sz="4" w:space="0" w:color="auto"/>
            </w:tcBorders>
            <w:shd w:val="clear" w:color="auto" w:fill="auto"/>
            <w:vAlign w:val="center"/>
          </w:tcPr>
          <w:p w:rsidR="00E01113" w:rsidRPr="0003055C" w:rsidRDefault="00E01113" w:rsidP="00634622">
            <w:pPr>
              <w:jc w:val="center"/>
              <w:rPr>
                <w:szCs w:val="24"/>
              </w:rPr>
            </w:pPr>
          </w:p>
        </w:tc>
      </w:tr>
      <w:tr w:rsidR="00E01113" w:rsidRPr="0003055C" w:rsidTr="00D1109E">
        <w:trPr>
          <w:trHeight w:val="258"/>
        </w:trPr>
        <w:tc>
          <w:tcPr>
            <w:tcW w:w="4483" w:type="dxa"/>
            <w:gridSpan w:val="2"/>
            <w:vMerge/>
            <w:tcBorders>
              <w:left w:val="single" w:sz="4" w:space="0" w:color="000000"/>
              <w:bottom w:val="single" w:sz="4" w:space="0" w:color="000000"/>
            </w:tcBorders>
            <w:shd w:val="clear" w:color="auto" w:fill="auto"/>
            <w:vAlign w:val="center"/>
          </w:tcPr>
          <w:p w:rsidR="00E01113" w:rsidRPr="0003055C" w:rsidRDefault="00E01113" w:rsidP="00634622">
            <w:pPr>
              <w:jc w:val="center"/>
              <w:rPr>
                <w:szCs w:val="24"/>
              </w:rPr>
            </w:pPr>
          </w:p>
        </w:tc>
        <w:tc>
          <w:tcPr>
            <w:tcW w:w="1275" w:type="dxa"/>
            <w:tcBorders>
              <w:top w:val="single" w:sz="4" w:space="0" w:color="000000"/>
              <w:left w:val="single" w:sz="4" w:space="0" w:color="000000"/>
              <w:bottom w:val="single" w:sz="4" w:space="0" w:color="000000"/>
            </w:tcBorders>
            <w:shd w:val="clear" w:color="auto" w:fill="auto"/>
            <w:vAlign w:val="center"/>
          </w:tcPr>
          <w:p w:rsidR="00E01113" w:rsidRPr="0003055C" w:rsidRDefault="00E01113" w:rsidP="00634622">
            <w:pPr>
              <w:pStyle w:val="ConsPlusNorma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т</w:t>
            </w:r>
          </w:p>
        </w:tc>
        <w:tc>
          <w:tcPr>
            <w:tcW w:w="1701" w:type="dxa"/>
            <w:tcBorders>
              <w:top w:val="single" w:sz="4" w:space="0" w:color="000000"/>
              <w:left w:val="single" w:sz="4" w:space="0" w:color="000000"/>
              <w:bottom w:val="single" w:sz="4" w:space="0" w:color="000000"/>
              <w:right w:val="single" w:sz="4" w:space="0" w:color="000000"/>
            </w:tcBorders>
            <w:vAlign w:val="center"/>
          </w:tcPr>
          <w:p w:rsidR="00E01113" w:rsidRPr="0003055C" w:rsidRDefault="00E01113" w:rsidP="00634622">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пл.м</w:t>
            </w:r>
            <w:r w:rsidRPr="0003055C">
              <w:rPr>
                <w:rFonts w:ascii="Times New Roman" w:hAnsi="Times New Roman" w:cs="Times New Roman"/>
                <w:sz w:val="24"/>
                <w:szCs w:val="24"/>
                <w:vertAlign w:val="superscript"/>
              </w:rPr>
              <w:t>3</w:t>
            </w:r>
          </w:p>
        </w:tc>
        <w:tc>
          <w:tcPr>
            <w:tcW w:w="993" w:type="dxa"/>
            <w:vMerge/>
            <w:tcBorders>
              <w:left w:val="single" w:sz="4" w:space="0" w:color="000000"/>
              <w:bottom w:val="single" w:sz="4" w:space="0" w:color="000000"/>
              <w:right w:val="single" w:sz="4" w:space="0" w:color="000000"/>
            </w:tcBorders>
            <w:shd w:val="clear" w:color="auto" w:fill="auto"/>
            <w:vAlign w:val="center"/>
          </w:tcPr>
          <w:p w:rsidR="00E01113" w:rsidRPr="0003055C" w:rsidRDefault="00E01113" w:rsidP="00167E9A">
            <w:pPr>
              <w:jc w:val="center"/>
              <w:rPr>
                <w:szCs w:val="24"/>
              </w:rPr>
            </w:pPr>
          </w:p>
        </w:tc>
        <w:tc>
          <w:tcPr>
            <w:tcW w:w="1842" w:type="dxa"/>
            <w:tcBorders>
              <w:top w:val="single" w:sz="4" w:space="0" w:color="auto"/>
              <w:left w:val="single" w:sz="4" w:space="0" w:color="000000"/>
              <w:bottom w:val="single" w:sz="4" w:space="0" w:color="000000"/>
              <w:right w:val="single" w:sz="4" w:space="0" w:color="auto"/>
            </w:tcBorders>
            <w:shd w:val="clear" w:color="auto" w:fill="auto"/>
            <w:vAlign w:val="center"/>
          </w:tcPr>
          <w:p w:rsidR="00E01113" w:rsidRPr="0003055C" w:rsidRDefault="00E01113" w:rsidP="00634622">
            <w:pPr>
              <w:jc w:val="center"/>
              <w:rPr>
                <w:szCs w:val="24"/>
              </w:rPr>
            </w:pPr>
            <w:r w:rsidRPr="0003055C">
              <w:rPr>
                <w:szCs w:val="24"/>
              </w:rPr>
              <w:t>кВт*ч</w:t>
            </w:r>
          </w:p>
        </w:tc>
      </w:tr>
      <w:tr w:rsidR="0057536A" w:rsidRPr="0003055C" w:rsidTr="00167E9A">
        <w:trPr>
          <w:trHeight w:val="227"/>
        </w:trPr>
        <w:tc>
          <w:tcPr>
            <w:tcW w:w="3632" w:type="dxa"/>
            <w:vMerge w:val="restart"/>
            <w:tcBorders>
              <w:top w:val="single" w:sz="4" w:space="0" w:color="000000"/>
              <w:left w:val="single" w:sz="4" w:space="0" w:color="000000"/>
              <w:bottom w:val="single" w:sz="4" w:space="0" w:color="000000"/>
              <w:right w:val="single" w:sz="4" w:space="0" w:color="auto"/>
            </w:tcBorders>
            <w:shd w:val="clear" w:color="auto" w:fill="auto"/>
            <w:vAlign w:val="center"/>
          </w:tcPr>
          <w:p w:rsidR="0057536A" w:rsidRPr="0003055C" w:rsidRDefault="0057536A" w:rsidP="0057536A">
            <w:pPr>
              <w:pStyle w:val="ConsPlusNormal"/>
              <w:widowControl/>
              <w:tabs>
                <w:tab w:val="left" w:pos="0"/>
              </w:tabs>
              <w:ind w:firstLine="0"/>
              <w:jc w:val="center"/>
              <w:rPr>
                <w:rFonts w:ascii="Times New Roman" w:hAnsi="Times New Roman" w:cs="Times New Roman"/>
                <w:sz w:val="24"/>
                <w:szCs w:val="24"/>
              </w:rPr>
            </w:pPr>
            <w:r w:rsidRPr="00201670">
              <w:rPr>
                <w:rFonts w:ascii="Times New Roman" w:hAnsi="Times New Roman" w:cs="Times New Roman"/>
                <w:bCs/>
                <w:sz w:val="24"/>
                <w:szCs w:val="24"/>
              </w:rPr>
              <w:t>МКУП «Поназыревское ЖКХ»</w:t>
            </w:r>
          </w:p>
        </w:tc>
        <w:tc>
          <w:tcPr>
            <w:tcW w:w="851" w:type="dxa"/>
            <w:tcBorders>
              <w:top w:val="single" w:sz="4" w:space="0" w:color="000000"/>
              <w:left w:val="single" w:sz="4" w:space="0" w:color="auto"/>
              <w:bottom w:val="single" w:sz="4" w:space="0" w:color="auto"/>
            </w:tcBorders>
            <w:shd w:val="clear" w:color="auto" w:fill="auto"/>
            <w:vAlign w:val="center"/>
          </w:tcPr>
          <w:p w:rsidR="0057536A" w:rsidRPr="0003055C" w:rsidRDefault="0057536A" w:rsidP="0057536A">
            <w:pPr>
              <w:pStyle w:val="ConsPlusNormal"/>
              <w:widowControl/>
              <w:tabs>
                <w:tab w:val="left" w:pos="0"/>
              </w:tabs>
              <w:ind w:firstLine="0"/>
              <w:jc w:val="center"/>
              <w:rPr>
                <w:rFonts w:ascii="Times New Roman" w:hAnsi="Times New Roman" w:cs="Times New Roman"/>
                <w:sz w:val="24"/>
                <w:szCs w:val="24"/>
              </w:rPr>
            </w:pPr>
            <w:r w:rsidRPr="0003055C">
              <w:rPr>
                <w:rFonts w:ascii="Times New Roman" w:hAnsi="Times New Roman" w:cs="Times New Roman"/>
                <w:sz w:val="24"/>
                <w:szCs w:val="24"/>
              </w:rPr>
              <w:t>План</w:t>
            </w:r>
          </w:p>
        </w:tc>
        <w:tc>
          <w:tcPr>
            <w:tcW w:w="1275" w:type="dxa"/>
            <w:tcBorders>
              <w:top w:val="single" w:sz="4" w:space="0" w:color="000000"/>
              <w:left w:val="single" w:sz="4" w:space="0" w:color="000000"/>
              <w:bottom w:val="single" w:sz="4" w:space="0" w:color="000000"/>
            </w:tcBorders>
            <w:shd w:val="clear" w:color="auto" w:fill="auto"/>
            <w:vAlign w:val="center"/>
          </w:tcPr>
          <w:p w:rsidR="0057536A" w:rsidRPr="0003055C" w:rsidRDefault="0057536A" w:rsidP="0057536A">
            <w:pPr>
              <w:jc w:val="center"/>
              <w:rPr>
                <w:color w:val="000000"/>
                <w:szCs w:val="24"/>
              </w:rPr>
            </w:pPr>
            <w:r>
              <w:rPr>
                <w:color w:val="000000"/>
                <w:szCs w:val="24"/>
              </w:rPr>
              <w:t>530,4</w:t>
            </w:r>
          </w:p>
        </w:tc>
        <w:tc>
          <w:tcPr>
            <w:tcW w:w="1701" w:type="dxa"/>
            <w:tcBorders>
              <w:top w:val="single" w:sz="4" w:space="0" w:color="000000"/>
              <w:left w:val="single" w:sz="4" w:space="0" w:color="000000"/>
              <w:bottom w:val="single" w:sz="4" w:space="0" w:color="000000"/>
              <w:right w:val="single" w:sz="4" w:space="0" w:color="000000"/>
            </w:tcBorders>
            <w:vAlign w:val="center"/>
          </w:tcPr>
          <w:p w:rsidR="0057536A" w:rsidRPr="0003055C" w:rsidRDefault="0057536A" w:rsidP="0057536A">
            <w:pPr>
              <w:jc w:val="center"/>
              <w:rPr>
                <w:color w:val="000000"/>
                <w:szCs w:val="24"/>
              </w:rPr>
            </w:pPr>
            <w:r>
              <w:rPr>
                <w:color w:val="000000"/>
                <w:szCs w:val="24"/>
              </w:rPr>
              <w:t>3736,8</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36A" w:rsidRDefault="0057536A" w:rsidP="0057536A">
            <w:pPr>
              <w:suppressAutoHyphens w:val="0"/>
              <w:jc w:val="center"/>
              <w:rPr>
                <w:rFonts w:eastAsia="Times New Roman"/>
                <w:color w:val="000000"/>
                <w:sz w:val="22"/>
                <w:lang w:eastAsia="ru-RU"/>
              </w:rPr>
            </w:pPr>
            <w:r>
              <w:rPr>
                <w:color w:val="000000"/>
                <w:sz w:val="22"/>
              </w:rPr>
              <w:t>1083,0</w:t>
            </w:r>
          </w:p>
        </w:tc>
        <w:tc>
          <w:tcPr>
            <w:tcW w:w="1842" w:type="dxa"/>
            <w:tcBorders>
              <w:top w:val="single" w:sz="4" w:space="0" w:color="000000"/>
              <w:left w:val="single" w:sz="4" w:space="0" w:color="000000"/>
              <w:bottom w:val="single" w:sz="4" w:space="0" w:color="auto"/>
              <w:right w:val="single" w:sz="4" w:space="0" w:color="auto"/>
            </w:tcBorders>
            <w:shd w:val="clear" w:color="auto" w:fill="auto"/>
            <w:vAlign w:val="center"/>
          </w:tcPr>
          <w:p w:rsidR="0057536A" w:rsidRPr="0003055C" w:rsidRDefault="0057536A" w:rsidP="0057536A">
            <w:pPr>
              <w:jc w:val="center"/>
              <w:rPr>
                <w:bCs/>
                <w:color w:val="000000"/>
                <w:szCs w:val="24"/>
              </w:rPr>
            </w:pPr>
            <w:r>
              <w:rPr>
                <w:bCs/>
                <w:color w:val="000000"/>
                <w:szCs w:val="24"/>
              </w:rPr>
              <w:t>263200</w:t>
            </w:r>
          </w:p>
        </w:tc>
      </w:tr>
      <w:tr w:rsidR="0057536A" w:rsidRPr="0003055C" w:rsidTr="00167E9A">
        <w:trPr>
          <w:trHeight w:val="227"/>
        </w:trPr>
        <w:tc>
          <w:tcPr>
            <w:tcW w:w="3632" w:type="dxa"/>
            <w:vMerge/>
            <w:tcBorders>
              <w:top w:val="single" w:sz="4" w:space="0" w:color="000000"/>
              <w:left w:val="single" w:sz="4" w:space="0" w:color="000000"/>
              <w:bottom w:val="single" w:sz="4" w:space="0" w:color="000000"/>
              <w:right w:val="single" w:sz="4" w:space="0" w:color="auto"/>
            </w:tcBorders>
            <w:shd w:val="clear" w:color="auto" w:fill="auto"/>
            <w:vAlign w:val="center"/>
          </w:tcPr>
          <w:p w:rsidR="0057536A" w:rsidRPr="0003055C" w:rsidRDefault="0057536A" w:rsidP="0057536A">
            <w:pPr>
              <w:jc w:val="center"/>
              <w:rPr>
                <w:szCs w:val="24"/>
              </w:rPr>
            </w:pPr>
          </w:p>
        </w:tc>
        <w:tc>
          <w:tcPr>
            <w:tcW w:w="851" w:type="dxa"/>
            <w:tcBorders>
              <w:top w:val="single" w:sz="4" w:space="0" w:color="auto"/>
              <w:left w:val="single" w:sz="4" w:space="0" w:color="auto"/>
              <w:bottom w:val="single" w:sz="4" w:space="0" w:color="000000"/>
            </w:tcBorders>
            <w:shd w:val="clear" w:color="auto" w:fill="auto"/>
            <w:vAlign w:val="center"/>
          </w:tcPr>
          <w:p w:rsidR="0057536A" w:rsidRPr="0003055C" w:rsidRDefault="0057536A" w:rsidP="0057536A">
            <w:pPr>
              <w:jc w:val="center"/>
              <w:rPr>
                <w:szCs w:val="24"/>
              </w:rPr>
            </w:pPr>
            <w:r w:rsidRPr="0003055C">
              <w:rPr>
                <w:szCs w:val="24"/>
              </w:rPr>
              <w:t>Факт</w:t>
            </w:r>
          </w:p>
        </w:tc>
        <w:tc>
          <w:tcPr>
            <w:tcW w:w="1275" w:type="dxa"/>
            <w:tcBorders>
              <w:top w:val="single" w:sz="4" w:space="0" w:color="000000"/>
              <w:left w:val="single" w:sz="4" w:space="0" w:color="000000"/>
              <w:bottom w:val="single" w:sz="4" w:space="0" w:color="000000"/>
            </w:tcBorders>
            <w:shd w:val="clear" w:color="auto" w:fill="auto"/>
            <w:vAlign w:val="center"/>
          </w:tcPr>
          <w:p w:rsidR="0057536A" w:rsidRPr="0003055C" w:rsidRDefault="0057536A" w:rsidP="0057536A">
            <w:pPr>
              <w:jc w:val="center"/>
              <w:rPr>
                <w:bCs/>
                <w:color w:val="000000"/>
                <w:szCs w:val="24"/>
              </w:rPr>
            </w:pPr>
            <w:r w:rsidRPr="00023760">
              <w:rPr>
                <w:bCs/>
                <w:color w:val="000000"/>
                <w:szCs w:val="24"/>
              </w:rPr>
              <w:t>703,00</w:t>
            </w:r>
          </w:p>
        </w:tc>
        <w:tc>
          <w:tcPr>
            <w:tcW w:w="1701" w:type="dxa"/>
            <w:tcBorders>
              <w:top w:val="single" w:sz="4" w:space="0" w:color="000000"/>
              <w:left w:val="single" w:sz="4" w:space="0" w:color="000000"/>
              <w:bottom w:val="single" w:sz="4" w:space="0" w:color="000000"/>
              <w:right w:val="single" w:sz="4" w:space="0" w:color="000000"/>
            </w:tcBorders>
            <w:vAlign w:val="center"/>
          </w:tcPr>
          <w:p w:rsidR="0057536A" w:rsidRPr="0003055C" w:rsidRDefault="0057536A" w:rsidP="0057536A">
            <w:pPr>
              <w:jc w:val="center"/>
              <w:rPr>
                <w:bCs/>
                <w:color w:val="000000"/>
                <w:szCs w:val="24"/>
              </w:rPr>
            </w:pPr>
            <w:r w:rsidRPr="00023760">
              <w:rPr>
                <w:bCs/>
                <w:color w:val="000000"/>
                <w:szCs w:val="24"/>
              </w:rPr>
              <w:t>4232,3</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36A" w:rsidRDefault="0057536A" w:rsidP="0057536A">
            <w:pPr>
              <w:jc w:val="center"/>
              <w:rPr>
                <w:color w:val="000000"/>
                <w:sz w:val="22"/>
              </w:rPr>
            </w:pPr>
            <w:r>
              <w:rPr>
                <w:color w:val="000000"/>
                <w:sz w:val="22"/>
              </w:rPr>
              <w:t>1301,2</w:t>
            </w:r>
          </w:p>
        </w:tc>
        <w:tc>
          <w:tcPr>
            <w:tcW w:w="1842" w:type="dxa"/>
            <w:tcBorders>
              <w:top w:val="single" w:sz="4" w:space="0" w:color="auto"/>
              <w:left w:val="single" w:sz="4" w:space="0" w:color="000000"/>
              <w:bottom w:val="single" w:sz="4" w:space="0" w:color="000000"/>
              <w:right w:val="single" w:sz="4" w:space="0" w:color="auto"/>
            </w:tcBorders>
            <w:shd w:val="clear" w:color="auto" w:fill="auto"/>
            <w:vAlign w:val="center"/>
          </w:tcPr>
          <w:p w:rsidR="0057536A" w:rsidRPr="0003055C" w:rsidRDefault="0057536A" w:rsidP="0057536A">
            <w:pPr>
              <w:jc w:val="center"/>
              <w:rPr>
                <w:bCs/>
                <w:color w:val="000000"/>
                <w:szCs w:val="24"/>
              </w:rPr>
            </w:pPr>
            <w:r>
              <w:rPr>
                <w:bCs/>
                <w:color w:val="000000"/>
                <w:szCs w:val="24"/>
              </w:rPr>
              <w:t>265</w:t>
            </w:r>
            <w:r w:rsidRPr="00FD4E1E">
              <w:rPr>
                <w:bCs/>
                <w:color w:val="000000"/>
                <w:szCs w:val="24"/>
              </w:rPr>
              <w:t>98</w:t>
            </w:r>
            <w:r>
              <w:rPr>
                <w:bCs/>
                <w:color w:val="000000"/>
                <w:szCs w:val="24"/>
              </w:rPr>
              <w:t>0</w:t>
            </w:r>
          </w:p>
        </w:tc>
      </w:tr>
    </w:tbl>
    <w:p w:rsidR="00744849" w:rsidRPr="001A5630" w:rsidRDefault="00744849" w:rsidP="00744849">
      <w:pPr>
        <w:tabs>
          <w:tab w:val="left" w:pos="0"/>
        </w:tabs>
        <w:autoSpaceDE w:val="0"/>
        <w:spacing w:before="120"/>
        <w:ind w:firstLine="567"/>
        <w:jc w:val="both"/>
        <w:rPr>
          <w:rFonts w:eastAsia="Times New Roman"/>
          <w:sz w:val="26"/>
          <w:szCs w:val="26"/>
        </w:rPr>
      </w:pPr>
      <w:r w:rsidRPr="001A5630">
        <w:rPr>
          <w:rFonts w:eastAsia="Times New Roman"/>
          <w:sz w:val="26"/>
          <w:szCs w:val="26"/>
        </w:rPr>
        <w:t>Анализ технико-экономических показателей позволяет сделать следующие выводы:</w:t>
      </w:r>
    </w:p>
    <w:p w:rsidR="00744849" w:rsidRDefault="001A5630" w:rsidP="00744849">
      <w:pPr>
        <w:numPr>
          <w:ilvl w:val="0"/>
          <w:numId w:val="43"/>
        </w:numPr>
        <w:tabs>
          <w:tab w:val="left" w:pos="0"/>
        </w:tabs>
        <w:autoSpaceDE w:val="0"/>
        <w:ind w:left="924" w:hanging="357"/>
        <w:jc w:val="both"/>
        <w:rPr>
          <w:rFonts w:eastAsia="Times New Roman"/>
          <w:sz w:val="26"/>
          <w:szCs w:val="26"/>
        </w:rPr>
      </w:pPr>
      <w:r w:rsidRPr="001A5630">
        <w:rPr>
          <w:sz w:val="26"/>
          <w:szCs w:val="26"/>
        </w:rPr>
        <w:t>Фактические значения производства, отпуска и реализации тепловой энергии ниже плановых</w:t>
      </w:r>
      <w:r w:rsidRPr="001A5630">
        <w:rPr>
          <w:rFonts w:eastAsia="Times New Roman"/>
          <w:sz w:val="26"/>
          <w:szCs w:val="26"/>
        </w:rPr>
        <w:t xml:space="preserve">. </w:t>
      </w:r>
      <w:r w:rsidR="00065763">
        <w:rPr>
          <w:rFonts w:eastAsia="Times New Roman"/>
          <w:sz w:val="26"/>
          <w:szCs w:val="26"/>
        </w:rPr>
        <w:t xml:space="preserve">Недополученные доходы </w:t>
      </w:r>
      <w:r w:rsidR="00D030AB">
        <w:rPr>
          <w:rFonts w:eastAsia="Times New Roman"/>
          <w:sz w:val="26"/>
          <w:szCs w:val="26"/>
        </w:rPr>
        <w:t xml:space="preserve">в 2022 г. </w:t>
      </w:r>
      <w:r w:rsidR="00065763">
        <w:rPr>
          <w:rFonts w:eastAsia="Times New Roman"/>
          <w:sz w:val="26"/>
          <w:szCs w:val="26"/>
        </w:rPr>
        <w:t>составили около 800 тыс. руб.</w:t>
      </w:r>
    </w:p>
    <w:p w:rsidR="001E5B99" w:rsidRPr="003C4FD9" w:rsidRDefault="001E5B99" w:rsidP="001E5B99">
      <w:pPr>
        <w:pStyle w:val="ConsPlusNormal"/>
        <w:widowControl/>
        <w:numPr>
          <w:ilvl w:val="0"/>
          <w:numId w:val="43"/>
        </w:numPr>
        <w:tabs>
          <w:tab w:val="left" w:pos="0"/>
        </w:tabs>
        <w:ind w:left="924" w:hanging="357"/>
        <w:jc w:val="both"/>
        <w:rPr>
          <w:rFonts w:ascii="Times New Roman" w:hAnsi="Times New Roman" w:cs="Times New Roman"/>
          <w:sz w:val="26"/>
          <w:szCs w:val="26"/>
        </w:rPr>
      </w:pPr>
      <w:r w:rsidRPr="003C4FD9">
        <w:rPr>
          <w:rFonts w:ascii="Times New Roman" w:hAnsi="Times New Roman" w:cs="Times New Roman"/>
          <w:sz w:val="26"/>
          <w:szCs w:val="26"/>
        </w:rPr>
        <w:t xml:space="preserve">Нормативные сетевые потери в тепловых сетях котельных составляют </w:t>
      </w:r>
      <w:r>
        <w:rPr>
          <w:rFonts w:ascii="Times New Roman" w:hAnsi="Times New Roman" w:cs="Times New Roman"/>
          <w:sz w:val="26"/>
          <w:szCs w:val="26"/>
        </w:rPr>
        <w:t xml:space="preserve">1134,6 </w:t>
      </w:r>
      <w:r w:rsidRPr="003C4FD9">
        <w:rPr>
          <w:rFonts w:ascii="Times New Roman" w:hAnsi="Times New Roman" w:cs="Times New Roman"/>
          <w:sz w:val="26"/>
          <w:szCs w:val="26"/>
        </w:rPr>
        <w:t>Гкал/год. Плановы</w:t>
      </w:r>
      <w:r>
        <w:rPr>
          <w:rFonts w:ascii="Times New Roman" w:hAnsi="Times New Roman" w:cs="Times New Roman"/>
          <w:sz w:val="26"/>
          <w:szCs w:val="26"/>
        </w:rPr>
        <w:t>е потери установлены в размере 757,17</w:t>
      </w:r>
      <w:r w:rsidRPr="003C4FD9">
        <w:rPr>
          <w:rFonts w:ascii="Times New Roman" w:hAnsi="Times New Roman" w:cs="Times New Roman"/>
          <w:sz w:val="26"/>
          <w:szCs w:val="26"/>
        </w:rPr>
        <w:t xml:space="preserve"> Гкал/год, что меньше нормативных на </w:t>
      </w:r>
      <w:r>
        <w:rPr>
          <w:rFonts w:ascii="Times New Roman" w:hAnsi="Times New Roman" w:cs="Times New Roman"/>
          <w:sz w:val="26"/>
          <w:szCs w:val="26"/>
        </w:rPr>
        <w:t>377,4 Гкал/год, или на 33%.</w:t>
      </w:r>
    </w:p>
    <w:p w:rsidR="00744849" w:rsidRPr="001E5B99" w:rsidRDefault="00744849" w:rsidP="001E5B99">
      <w:pPr>
        <w:numPr>
          <w:ilvl w:val="0"/>
          <w:numId w:val="43"/>
        </w:numPr>
        <w:tabs>
          <w:tab w:val="left" w:pos="0"/>
        </w:tabs>
        <w:autoSpaceDE w:val="0"/>
        <w:ind w:left="924" w:hanging="357"/>
        <w:jc w:val="both"/>
        <w:rPr>
          <w:rFonts w:eastAsia="Times New Roman"/>
          <w:sz w:val="26"/>
          <w:szCs w:val="26"/>
        </w:rPr>
      </w:pPr>
      <w:r w:rsidRPr="001E5B99">
        <w:rPr>
          <w:rFonts w:eastAsia="Times New Roman"/>
          <w:sz w:val="26"/>
          <w:szCs w:val="26"/>
        </w:rPr>
        <w:t xml:space="preserve">Фактическое потребление топлива </w:t>
      </w:r>
      <w:r w:rsidR="001E5B99">
        <w:rPr>
          <w:rFonts w:eastAsia="Times New Roman"/>
          <w:sz w:val="26"/>
          <w:szCs w:val="26"/>
        </w:rPr>
        <w:t>и электроэнергии превысило плановы</w:t>
      </w:r>
      <w:r w:rsidRPr="001E5B99">
        <w:rPr>
          <w:rFonts w:eastAsia="Times New Roman"/>
          <w:sz w:val="26"/>
          <w:szCs w:val="26"/>
        </w:rPr>
        <w:t>е значение.</w:t>
      </w:r>
    </w:p>
    <w:p w:rsidR="001E5B99" w:rsidRPr="00E01113" w:rsidRDefault="00744849" w:rsidP="00E01113">
      <w:pPr>
        <w:numPr>
          <w:ilvl w:val="0"/>
          <w:numId w:val="43"/>
        </w:numPr>
        <w:tabs>
          <w:tab w:val="left" w:pos="0"/>
        </w:tabs>
        <w:autoSpaceDE w:val="0"/>
        <w:ind w:left="924" w:hanging="357"/>
        <w:jc w:val="both"/>
        <w:rPr>
          <w:rFonts w:eastAsia="Times New Roman"/>
          <w:sz w:val="26"/>
          <w:szCs w:val="26"/>
        </w:rPr>
      </w:pPr>
      <w:r w:rsidRPr="001A5630">
        <w:rPr>
          <w:rFonts w:eastAsia="Times New Roman"/>
          <w:sz w:val="26"/>
          <w:szCs w:val="26"/>
        </w:rPr>
        <w:t xml:space="preserve">Фактический удельный расход условного топлива превышает плановое значение. </w:t>
      </w:r>
    </w:p>
    <w:p w:rsidR="000A0E40"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61312" behindDoc="0" locked="0" layoutInCell="1" allowOverlap="1" wp14:anchorId="5C4D52A5" wp14:editId="1D685AC9">
            <wp:simplePos x="0" y="0"/>
            <wp:positionH relativeFrom="column">
              <wp:posOffset>436880</wp:posOffset>
            </wp:positionH>
            <wp:positionV relativeFrom="paragraph">
              <wp:posOffset>318770</wp:posOffset>
            </wp:positionV>
            <wp:extent cx="5336540" cy="2908300"/>
            <wp:effectExtent l="0" t="0" r="16510" b="6350"/>
            <wp:wrapSquare wrapText="bothSides"/>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3E6F83" w:rsidRDefault="003E6F83" w:rsidP="00EF7928">
      <w:pPr>
        <w:pStyle w:val="ConsPlusNormal"/>
        <w:widowControl/>
        <w:tabs>
          <w:tab w:val="left" w:pos="0"/>
        </w:tabs>
        <w:spacing w:before="120" w:after="120"/>
        <w:ind w:firstLine="0"/>
        <w:jc w:val="both"/>
        <w:rPr>
          <w:rFonts w:ascii="Times New Roman" w:hAnsi="Times New Roman" w:cs="Times New Roman"/>
          <w:b/>
          <w:sz w:val="24"/>
          <w:szCs w:val="24"/>
        </w:rPr>
      </w:pPr>
    </w:p>
    <w:p w:rsidR="001A201C" w:rsidRDefault="001A201C" w:rsidP="001A201C">
      <w:pPr>
        <w:pStyle w:val="ConsPlusNormal"/>
        <w:widowControl/>
        <w:tabs>
          <w:tab w:val="left" w:pos="0"/>
        </w:tabs>
        <w:spacing w:before="120"/>
        <w:ind w:firstLine="0"/>
        <w:jc w:val="center"/>
        <w:rPr>
          <w:rFonts w:ascii="Times New Roman" w:hAnsi="Times New Roman" w:cs="Times New Roman"/>
          <w:sz w:val="26"/>
          <w:szCs w:val="26"/>
        </w:rPr>
      </w:pPr>
      <w:r w:rsidRPr="001A201C">
        <w:rPr>
          <w:rFonts w:ascii="Times New Roman" w:hAnsi="Times New Roman" w:cs="Times New Roman"/>
          <w:sz w:val="26"/>
          <w:szCs w:val="26"/>
        </w:rPr>
        <w:t xml:space="preserve">Рисунок 1.10.1 – Диаграмма структуры производства тепловой энергии </w:t>
      </w:r>
    </w:p>
    <w:p w:rsidR="003E6F83" w:rsidRPr="001A201C" w:rsidRDefault="001A201C" w:rsidP="001A201C">
      <w:pPr>
        <w:pStyle w:val="ConsPlusNormal"/>
        <w:widowControl/>
        <w:tabs>
          <w:tab w:val="left" w:pos="0"/>
        </w:tabs>
        <w:spacing w:after="120"/>
        <w:ind w:firstLine="0"/>
        <w:jc w:val="center"/>
        <w:rPr>
          <w:rFonts w:ascii="Times New Roman" w:hAnsi="Times New Roman" w:cs="Times New Roman"/>
          <w:b/>
          <w:sz w:val="26"/>
          <w:szCs w:val="26"/>
        </w:rPr>
      </w:pPr>
      <w:r w:rsidRPr="001A201C">
        <w:rPr>
          <w:rFonts w:ascii="Times New Roman" w:hAnsi="Times New Roman" w:cs="Times New Roman"/>
          <w:bCs/>
          <w:sz w:val="26"/>
          <w:szCs w:val="26"/>
        </w:rPr>
        <w:t>МКУП «Поназыревское ЖКХ»</w:t>
      </w:r>
    </w:p>
    <w:p w:rsidR="00CA52ED" w:rsidRDefault="00CA52ED">
      <w:pPr>
        <w:pStyle w:val="ConsPlusNormal"/>
        <w:widowControl/>
        <w:tabs>
          <w:tab w:val="left" w:pos="0"/>
        </w:tabs>
        <w:spacing w:before="120" w:after="120"/>
        <w:ind w:firstLine="567"/>
        <w:jc w:val="both"/>
        <w:rPr>
          <w:rFonts w:ascii="Times New Roman" w:hAnsi="Times New Roman" w:cs="Times New Roman"/>
          <w:b/>
          <w:sz w:val="26"/>
          <w:szCs w:val="26"/>
        </w:rPr>
      </w:pPr>
      <w:r w:rsidRPr="00744849">
        <w:rPr>
          <w:rFonts w:ascii="Times New Roman" w:hAnsi="Times New Roman" w:cs="Times New Roman"/>
          <w:b/>
          <w:sz w:val="26"/>
          <w:szCs w:val="26"/>
        </w:rPr>
        <w:t>1.</w:t>
      </w:r>
      <w:r w:rsidR="00744849" w:rsidRPr="00744849">
        <w:rPr>
          <w:rFonts w:ascii="Times New Roman" w:hAnsi="Times New Roman" w:cs="Times New Roman"/>
          <w:b/>
          <w:sz w:val="26"/>
          <w:szCs w:val="26"/>
        </w:rPr>
        <w:t>11</w:t>
      </w:r>
      <w:r w:rsidRPr="00744849">
        <w:rPr>
          <w:rFonts w:ascii="Times New Roman" w:hAnsi="Times New Roman" w:cs="Times New Roman"/>
          <w:b/>
          <w:sz w:val="26"/>
          <w:szCs w:val="26"/>
        </w:rPr>
        <w:t xml:space="preserve"> Т</w:t>
      </w:r>
      <w:r w:rsidR="00367DC2" w:rsidRPr="00744849">
        <w:rPr>
          <w:rFonts w:ascii="Times New Roman" w:hAnsi="Times New Roman" w:cs="Times New Roman"/>
          <w:b/>
          <w:sz w:val="26"/>
          <w:szCs w:val="26"/>
        </w:rPr>
        <w:t xml:space="preserve">арифы на тепловую энергию </w:t>
      </w:r>
    </w:p>
    <w:p w:rsidR="001A201C" w:rsidRPr="001A201C" w:rsidRDefault="001A201C" w:rsidP="001A201C">
      <w:pPr>
        <w:tabs>
          <w:tab w:val="left" w:pos="0"/>
        </w:tabs>
        <w:autoSpaceDE w:val="0"/>
        <w:spacing w:before="120" w:after="120"/>
        <w:ind w:firstLine="567"/>
        <w:jc w:val="both"/>
        <w:rPr>
          <w:rFonts w:eastAsia="Times New Roman"/>
          <w:sz w:val="26"/>
          <w:szCs w:val="26"/>
        </w:rPr>
      </w:pPr>
      <w:r w:rsidRPr="001A201C">
        <w:rPr>
          <w:rFonts w:eastAsia="Times New Roman"/>
          <w:sz w:val="26"/>
          <w:szCs w:val="26"/>
        </w:rPr>
        <w:t>Т</w:t>
      </w:r>
      <w:r>
        <w:rPr>
          <w:rFonts w:eastAsia="Times New Roman"/>
          <w:sz w:val="26"/>
          <w:szCs w:val="26"/>
        </w:rPr>
        <w:t>арифы на тепловую энергию</w:t>
      </w:r>
      <w:r w:rsidRPr="001A201C">
        <w:rPr>
          <w:rFonts w:eastAsia="Times New Roman"/>
          <w:sz w:val="26"/>
          <w:szCs w:val="26"/>
        </w:rPr>
        <w:t xml:space="preserve"> устанавливаются региональным регулятором – департаментом государственного регулирования цен и тарифов Костромской области.</w:t>
      </w:r>
    </w:p>
    <w:p w:rsidR="00B44E42" w:rsidRPr="003031FF" w:rsidRDefault="00E115DA" w:rsidP="00D24B06">
      <w:pPr>
        <w:pStyle w:val="ConsPlusNormal"/>
        <w:widowControl/>
        <w:tabs>
          <w:tab w:val="left" w:pos="0"/>
        </w:tabs>
        <w:spacing w:before="120" w:after="120"/>
        <w:ind w:firstLine="0"/>
        <w:jc w:val="center"/>
        <w:rPr>
          <w:rFonts w:ascii="Times New Roman" w:hAnsi="Times New Roman" w:cs="Times New Roman"/>
          <w:sz w:val="26"/>
          <w:szCs w:val="26"/>
        </w:rPr>
      </w:pPr>
      <w:r w:rsidRPr="003031FF">
        <w:rPr>
          <w:rFonts w:ascii="Times New Roman" w:hAnsi="Times New Roman" w:cs="Times New Roman"/>
          <w:sz w:val="26"/>
          <w:szCs w:val="26"/>
        </w:rPr>
        <w:t>Таблица 1.1</w:t>
      </w:r>
      <w:r w:rsidR="001A201C">
        <w:rPr>
          <w:rFonts w:ascii="Times New Roman" w:hAnsi="Times New Roman" w:cs="Times New Roman"/>
          <w:sz w:val="26"/>
          <w:szCs w:val="26"/>
        </w:rPr>
        <w:t>1</w:t>
      </w:r>
      <w:r w:rsidR="000A0E40" w:rsidRPr="003031FF">
        <w:rPr>
          <w:rFonts w:ascii="Times New Roman" w:hAnsi="Times New Roman" w:cs="Times New Roman"/>
          <w:sz w:val="26"/>
          <w:szCs w:val="26"/>
        </w:rPr>
        <w:t>.1</w:t>
      </w:r>
      <w:r w:rsidRPr="003031FF">
        <w:rPr>
          <w:rFonts w:ascii="Times New Roman" w:hAnsi="Times New Roman" w:cs="Times New Roman"/>
          <w:sz w:val="26"/>
          <w:szCs w:val="26"/>
        </w:rPr>
        <w:t xml:space="preserve">. </w:t>
      </w:r>
      <w:r w:rsidR="00367DC2" w:rsidRPr="003031FF">
        <w:rPr>
          <w:rFonts w:ascii="Times New Roman" w:hAnsi="Times New Roman" w:cs="Times New Roman"/>
          <w:sz w:val="26"/>
          <w:szCs w:val="26"/>
        </w:rPr>
        <w:t>Тарифы</w:t>
      </w:r>
      <w:r w:rsidR="00B44E42" w:rsidRPr="003031FF">
        <w:rPr>
          <w:rFonts w:ascii="Times New Roman" w:hAnsi="Times New Roman" w:cs="Times New Roman"/>
          <w:sz w:val="26"/>
          <w:szCs w:val="26"/>
        </w:rPr>
        <w:t xml:space="preserve"> на тепловую энергию </w:t>
      </w:r>
      <w:r w:rsidR="00725034">
        <w:rPr>
          <w:rFonts w:ascii="Times New Roman" w:hAnsi="Times New Roman" w:cs="Times New Roman"/>
          <w:sz w:val="26"/>
          <w:szCs w:val="26"/>
        </w:rPr>
        <w:t>для теплоснабжающих организаций</w:t>
      </w:r>
      <w:r w:rsidR="00B44E42" w:rsidRPr="003031FF">
        <w:rPr>
          <w:rFonts w:ascii="Times New Roman" w:hAnsi="Times New Roman" w:cs="Times New Roman"/>
          <w:sz w:val="26"/>
          <w:szCs w:val="26"/>
        </w:rPr>
        <w:t xml:space="preserve"> </w:t>
      </w:r>
    </w:p>
    <w:tbl>
      <w:tblPr>
        <w:tblW w:w="9752" w:type="dxa"/>
        <w:jc w:val="center"/>
        <w:tblLayout w:type="fixed"/>
        <w:tblCellMar>
          <w:left w:w="28" w:type="dxa"/>
          <w:right w:w="28" w:type="dxa"/>
        </w:tblCellMar>
        <w:tblLook w:val="0000" w:firstRow="0" w:lastRow="0" w:firstColumn="0" w:lastColumn="0" w:noHBand="0" w:noVBand="0"/>
      </w:tblPr>
      <w:tblGrid>
        <w:gridCol w:w="1956"/>
        <w:gridCol w:w="1559"/>
        <w:gridCol w:w="1559"/>
        <w:gridCol w:w="1560"/>
        <w:gridCol w:w="1559"/>
        <w:gridCol w:w="1559"/>
      </w:tblGrid>
      <w:tr w:rsidR="00725034" w:rsidRPr="00201670" w:rsidTr="006B0453">
        <w:trPr>
          <w:trHeight w:val="473"/>
          <w:jc w:val="center"/>
        </w:trPr>
        <w:tc>
          <w:tcPr>
            <w:tcW w:w="1956" w:type="dxa"/>
            <w:vMerge w:val="restart"/>
            <w:tcBorders>
              <w:top w:val="single" w:sz="4" w:space="0" w:color="000000"/>
              <w:left w:val="single" w:sz="4" w:space="0" w:color="000000"/>
              <w:right w:val="single" w:sz="4" w:space="0" w:color="auto"/>
            </w:tcBorders>
            <w:shd w:val="clear" w:color="auto" w:fill="auto"/>
            <w:vAlign w:val="center"/>
          </w:tcPr>
          <w:p w:rsidR="00725034" w:rsidRPr="003031FF" w:rsidRDefault="00725034" w:rsidP="00012CDB">
            <w:pPr>
              <w:pStyle w:val="ConsPlusNormal"/>
              <w:widowControl/>
              <w:tabs>
                <w:tab w:val="left" w:pos="0"/>
              </w:tabs>
              <w:ind w:firstLine="0"/>
              <w:jc w:val="center"/>
              <w:rPr>
                <w:rFonts w:ascii="Times New Roman" w:hAnsi="Times New Roman" w:cs="Times New Roman"/>
                <w:sz w:val="24"/>
                <w:szCs w:val="24"/>
              </w:rPr>
            </w:pPr>
            <w:r w:rsidRPr="003031FF">
              <w:rPr>
                <w:rFonts w:ascii="Times New Roman" w:hAnsi="Times New Roman" w:cs="Times New Roman"/>
                <w:sz w:val="24"/>
                <w:szCs w:val="24"/>
              </w:rPr>
              <w:t>Наименование теплоснабжаю</w:t>
            </w:r>
            <w:r w:rsidR="00DA2BF6">
              <w:rPr>
                <w:rFonts w:ascii="Times New Roman" w:hAnsi="Times New Roman" w:cs="Times New Roman"/>
                <w:sz w:val="24"/>
                <w:szCs w:val="24"/>
              </w:rPr>
              <w:t>-</w:t>
            </w:r>
            <w:r w:rsidRPr="003031FF">
              <w:rPr>
                <w:rFonts w:ascii="Times New Roman" w:hAnsi="Times New Roman" w:cs="Times New Roman"/>
                <w:sz w:val="24"/>
                <w:szCs w:val="24"/>
              </w:rPr>
              <w:t>щих организаций</w:t>
            </w:r>
          </w:p>
        </w:tc>
        <w:tc>
          <w:tcPr>
            <w:tcW w:w="7796" w:type="dxa"/>
            <w:gridSpan w:val="5"/>
            <w:tcBorders>
              <w:top w:val="single" w:sz="4" w:space="0" w:color="auto"/>
              <w:left w:val="single" w:sz="4" w:space="0" w:color="auto"/>
              <w:bottom w:val="single" w:sz="4" w:space="0" w:color="auto"/>
              <w:right w:val="single" w:sz="4" w:space="0" w:color="auto"/>
            </w:tcBorders>
            <w:vAlign w:val="center"/>
          </w:tcPr>
          <w:p w:rsidR="00725034" w:rsidRPr="003031FF" w:rsidRDefault="00725034" w:rsidP="00012CDB">
            <w:pPr>
              <w:jc w:val="center"/>
              <w:rPr>
                <w:sz w:val="26"/>
                <w:szCs w:val="26"/>
              </w:rPr>
            </w:pPr>
            <w:r w:rsidRPr="003031FF">
              <w:rPr>
                <w:sz w:val="26"/>
                <w:szCs w:val="26"/>
              </w:rPr>
              <w:t>руб./Гкал</w:t>
            </w:r>
            <w:r>
              <w:rPr>
                <w:sz w:val="26"/>
                <w:szCs w:val="26"/>
              </w:rPr>
              <w:t>,</w:t>
            </w:r>
            <w:r w:rsidRPr="003031FF">
              <w:rPr>
                <w:szCs w:val="24"/>
              </w:rPr>
              <w:t xml:space="preserve"> без НДС</w:t>
            </w:r>
          </w:p>
        </w:tc>
      </w:tr>
      <w:tr w:rsidR="00725034" w:rsidRPr="00201670" w:rsidTr="006B0453">
        <w:trPr>
          <w:jc w:val="center"/>
        </w:trPr>
        <w:tc>
          <w:tcPr>
            <w:tcW w:w="1956" w:type="dxa"/>
            <w:vMerge/>
            <w:tcBorders>
              <w:left w:val="single" w:sz="4" w:space="0" w:color="000000"/>
              <w:bottom w:val="single" w:sz="4" w:space="0" w:color="000000"/>
              <w:right w:val="single" w:sz="4" w:space="0" w:color="auto"/>
            </w:tcBorders>
            <w:shd w:val="clear" w:color="auto" w:fill="auto"/>
            <w:vAlign w:val="center"/>
          </w:tcPr>
          <w:p w:rsidR="00725034" w:rsidRPr="003031FF" w:rsidRDefault="00725034" w:rsidP="00012CDB">
            <w:pPr>
              <w:pStyle w:val="ConsPlusNormal"/>
              <w:widowControl/>
              <w:tabs>
                <w:tab w:val="left" w:pos="0"/>
              </w:tabs>
              <w:ind w:firstLine="0"/>
              <w:jc w:val="center"/>
              <w:rPr>
                <w:rFonts w:ascii="Times New Roman" w:hAnsi="Times New Roman" w:cs="Times New Roman"/>
                <w:bCs/>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725034" w:rsidRPr="003031FF" w:rsidRDefault="00725034" w:rsidP="00012CDB">
            <w:pPr>
              <w:jc w:val="center"/>
              <w:rPr>
                <w:rFonts w:eastAsia="Times New Roman"/>
                <w:color w:val="000000"/>
                <w:szCs w:val="24"/>
                <w:lang w:eastAsia="ru-RU"/>
              </w:rPr>
            </w:pPr>
            <w:r w:rsidRPr="003031FF">
              <w:rPr>
                <w:rFonts w:eastAsia="Times New Roman"/>
                <w:color w:val="000000"/>
                <w:szCs w:val="24"/>
                <w:lang w:eastAsia="ru-RU"/>
              </w:rPr>
              <w:t>с 01.12.2022г. по 30.06.2024г.</w:t>
            </w:r>
          </w:p>
        </w:tc>
        <w:tc>
          <w:tcPr>
            <w:tcW w:w="1559" w:type="dxa"/>
            <w:tcBorders>
              <w:top w:val="single" w:sz="4" w:space="0" w:color="auto"/>
              <w:left w:val="single" w:sz="4" w:space="0" w:color="auto"/>
              <w:bottom w:val="single" w:sz="4" w:space="0" w:color="auto"/>
              <w:right w:val="single" w:sz="4" w:space="0" w:color="auto"/>
            </w:tcBorders>
            <w:vAlign w:val="center"/>
          </w:tcPr>
          <w:p w:rsidR="00725034" w:rsidRPr="003031FF" w:rsidRDefault="00725034" w:rsidP="00367DC2">
            <w:pPr>
              <w:jc w:val="center"/>
              <w:rPr>
                <w:szCs w:val="24"/>
              </w:rPr>
            </w:pPr>
            <w:r w:rsidRPr="003031FF">
              <w:rPr>
                <w:rFonts w:eastAsia="Times New Roman"/>
                <w:color w:val="000000"/>
                <w:szCs w:val="24"/>
                <w:lang w:eastAsia="ru-RU"/>
              </w:rPr>
              <w:t>с 01.07.2024г. по 30.06.2025г.</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725034" w:rsidRPr="003031FF" w:rsidRDefault="00725034" w:rsidP="001E5BDC">
            <w:pPr>
              <w:jc w:val="center"/>
              <w:rPr>
                <w:rFonts w:eastAsia="Times New Roman"/>
                <w:color w:val="000000"/>
                <w:szCs w:val="24"/>
                <w:lang w:eastAsia="ru-RU"/>
              </w:rPr>
            </w:pPr>
            <w:r w:rsidRPr="003031FF">
              <w:rPr>
                <w:rFonts w:eastAsia="Times New Roman"/>
                <w:color w:val="000000"/>
                <w:szCs w:val="24"/>
                <w:lang w:eastAsia="ru-RU"/>
              </w:rPr>
              <w:t>с 01.07.2025г. по 30.06.2026г.</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25034" w:rsidRPr="003031FF" w:rsidRDefault="00725034" w:rsidP="001E5BDC">
            <w:pPr>
              <w:jc w:val="center"/>
              <w:rPr>
                <w:szCs w:val="24"/>
              </w:rPr>
            </w:pPr>
            <w:r w:rsidRPr="003031FF">
              <w:rPr>
                <w:rFonts w:eastAsia="Times New Roman"/>
                <w:color w:val="000000"/>
                <w:szCs w:val="24"/>
                <w:lang w:eastAsia="ru-RU"/>
              </w:rPr>
              <w:t>с 01.07.2026г. по 30.06.2027г.</w:t>
            </w:r>
          </w:p>
        </w:tc>
        <w:tc>
          <w:tcPr>
            <w:tcW w:w="1559" w:type="dxa"/>
            <w:tcBorders>
              <w:top w:val="single" w:sz="4" w:space="0" w:color="auto"/>
              <w:left w:val="single" w:sz="4" w:space="0" w:color="auto"/>
              <w:bottom w:val="single" w:sz="4" w:space="0" w:color="auto"/>
              <w:right w:val="single" w:sz="4" w:space="0" w:color="auto"/>
            </w:tcBorders>
          </w:tcPr>
          <w:p w:rsidR="00DA2BF6" w:rsidRDefault="00DA2BF6" w:rsidP="001E5BDC">
            <w:pPr>
              <w:jc w:val="center"/>
              <w:rPr>
                <w:rFonts w:eastAsia="Times New Roman"/>
                <w:color w:val="000000"/>
                <w:szCs w:val="24"/>
                <w:lang w:eastAsia="ru-RU"/>
              </w:rPr>
            </w:pPr>
            <w:r>
              <w:rPr>
                <w:rFonts w:eastAsia="Times New Roman"/>
                <w:color w:val="000000"/>
                <w:szCs w:val="24"/>
                <w:lang w:eastAsia="ru-RU"/>
              </w:rPr>
              <w:t xml:space="preserve">с </w:t>
            </w:r>
            <w:r w:rsidR="00725034" w:rsidRPr="00725034">
              <w:rPr>
                <w:rFonts w:eastAsia="Times New Roman"/>
                <w:color w:val="000000"/>
                <w:szCs w:val="24"/>
                <w:lang w:eastAsia="ru-RU"/>
              </w:rPr>
              <w:t>01.07.2027г.</w:t>
            </w:r>
            <w:r w:rsidR="00725034">
              <w:rPr>
                <w:rFonts w:eastAsia="Times New Roman"/>
                <w:color w:val="000000"/>
                <w:szCs w:val="24"/>
                <w:lang w:eastAsia="ru-RU"/>
              </w:rPr>
              <w:t xml:space="preserve"> </w:t>
            </w:r>
            <w:r w:rsidR="00725034" w:rsidRPr="00725034">
              <w:rPr>
                <w:rFonts w:eastAsia="Times New Roman"/>
                <w:color w:val="000000"/>
                <w:szCs w:val="24"/>
                <w:lang w:eastAsia="ru-RU"/>
              </w:rPr>
              <w:t xml:space="preserve"> по </w:t>
            </w:r>
          </w:p>
          <w:p w:rsidR="00725034" w:rsidRPr="00725034" w:rsidRDefault="00725034" w:rsidP="001E5BDC">
            <w:pPr>
              <w:jc w:val="center"/>
              <w:rPr>
                <w:rFonts w:eastAsia="Times New Roman"/>
                <w:color w:val="000000"/>
                <w:szCs w:val="24"/>
                <w:lang w:eastAsia="ru-RU"/>
              </w:rPr>
            </w:pPr>
            <w:r w:rsidRPr="00725034">
              <w:rPr>
                <w:rFonts w:eastAsia="Times New Roman"/>
                <w:color w:val="000000"/>
                <w:szCs w:val="24"/>
                <w:lang w:eastAsia="ru-RU"/>
              </w:rPr>
              <w:t>31.12.2027г</w:t>
            </w:r>
          </w:p>
        </w:tc>
      </w:tr>
      <w:tr w:rsidR="00725034" w:rsidRPr="00201670" w:rsidTr="006B0453">
        <w:trPr>
          <w:jc w:val="center"/>
        </w:trPr>
        <w:tc>
          <w:tcPr>
            <w:tcW w:w="1956" w:type="dxa"/>
            <w:tcBorders>
              <w:top w:val="single" w:sz="4" w:space="0" w:color="000000"/>
              <w:left w:val="single" w:sz="4" w:space="0" w:color="000000"/>
              <w:bottom w:val="single" w:sz="4" w:space="0" w:color="000000"/>
              <w:right w:val="single" w:sz="4" w:space="0" w:color="auto"/>
            </w:tcBorders>
            <w:shd w:val="clear" w:color="auto" w:fill="auto"/>
            <w:vAlign w:val="center"/>
          </w:tcPr>
          <w:p w:rsidR="00725034" w:rsidRPr="003031FF" w:rsidRDefault="00725034" w:rsidP="00012CDB">
            <w:pPr>
              <w:pStyle w:val="ConsPlusNormal"/>
              <w:widowControl/>
              <w:tabs>
                <w:tab w:val="left" w:pos="0"/>
              </w:tabs>
              <w:ind w:firstLine="0"/>
              <w:jc w:val="center"/>
              <w:rPr>
                <w:rFonts w:ascii="Times New Roman" w:hAnsi="Times New Roman" w:cs="Times New Roman"/>
                <w:sz w:val="24"/>
                <w:szCs w:val="24"/>
              </w:rPr>
            </w:pPr>
            <w:r w:rsidRPr="003031FF">
              <w:rPr>
                <w:rFonts w:ascii="Times New Roman" w:hAnsi="Times New Roman" w:cs="Times New Roman"/>
                <w:bCs/>
                <w:sz w:val="24"/>
                <w:szCs w:val="24"/>
              </w:rPr>
              <w:t>МКУП «Поназыревское ЖКХ»</w:t>
            </w:r>
          </w:p>
        </w:tc>
        <w:tc>
          <w:tcPr>
            <w:tcW w:w="1559" w:type="dxa"/>
            <w:tcBorders>
              <w:top w:val="single" w:sz="4" w:space="0" w:color="auto"/>
              <w:left w:val="single" w:sz="4" w:space="0" w:color="auto"/>
              <w:bottom w:val="single" w:sz="4" w:space="0" w:color="auto"/>
              <w:right w:val="single" w:sz="4" w:space="0" w:color="auto"/>
            </w:tcBorders>
            <w:vAlign w:val="center"/>
          </w:tcPr>
          <w:p w:rsidR="00725034" w:rsidRPr="003031FF" w:rsidRDefault="00725034" w:rsidP="00012CDB">
            <w:pPr>
              <w:jc w:val="center"/>
              <w:rPr>
                <w:rFonts w:eastAsia="Times New Roman"/>
                <w:color w:val="000000"/>
                <w:szCs w:val="24"/>
                <w:lang w:eastAsia="ru-RU"/>
              </w:rPr>
            </w:pPr>
            <w:r w:rsidRPr="003031FF">
              <w:rPr>
                <w:rFonts w:eastAsia="Times New Roman"/>
                <w:color w:val="000000"/>
                <w:szCs w:val="24"/>
                <w:lang w:eastAsia="ru-RU"/>
              </w:rPr>
              <w:t>3299,00</w:t>
            </w:r>
          </w:p>
        </w:tc>
        <w:tc>
          <w:tcPr>
            <w:tcW w:w="1559" w:type="dxa"/>
            <w:tcBorders>
              <w:top w:val="single" w:sz="4" w:space="0" w:color="auto"/>
              <w:left w:val="single" w:sz="4" w:space="0" w:color="auto"/>
              <w:bottom w:val="single" w:sz="4" w:space="0" w:color="auto"/>
              <w:right w:val="single" w:sz="4" w:space="0" w:color="auto"/>
            </w:tcBorders>
            <w:vAlign w:val="center"/>
          </w:tcPr>
          <w:p w:rsidR="00725034" w:rsidRPr="003031FF" w:rsidRDefault="00725034" w:rsidP="00DA2BF6">
            <w:pPr>
              <w:jc w:val="center"/>
              <w:rPr>
                <w:rFonts w:eastAsia="Times New Roman"/>
                <w:color w:val="000000"/>
                <w:szCs w:val="24"/>
                <w:lang w:eastAsia="ru-RU"/>
              </w:rPr>
            </w:pPr>
            <w:r w:rsidRPr="003031FF">
              <w:rPr>
                <w:rFonts w:eastAsia="Times New Roman"/>
                <w:color w:val="000000"/>
                <w:szCs w:val="24"/>
                <w:lang w:eastAsia="ru-RU"/>
              </w:rPr>
              <w:t>3457,00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725034" w:rsidRPr="003031FF" w:rsidRDefault="00725034" w:rsidP="00DA2BF6">
            <w:pPr>
              <w:jc w:val="center"/>
              <w:rPr>
                <w:rFonts w:eastAsia="Times New Roman"/>
                <w:color w:val="000000"/>
                <w:szCs w:val="24"/>
                <w:lang w:eastAsia="ru-RU"/>
              </w:rPr>
            </w:pPr>
            <w:r w:rsidRPr="003031FF">
              <w:rPr>
                <w:rFonts w:eastAsia="Times New Roman"/>
                <w:color w:val="000000"/>
                <w:szCs w:val="24"/>
                <w:lang w:eastAsia="ru-RU"/>
              </w:rPr>
              <w:t>3601,00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25034" w:rsidRPr="003031FF" w:rsidRDefault="00725034" w:rsidP="00DA2BF6">
            <w:pPr>
              <w:jc w:val="center"/>
              <w:rPr>
                <w:rFonts w:eastAsia="Times New Roman"/>
                <w:color w:val="000000"/>
                <w:szCs w:val="24"/>
                <w:lang w:eastAsia="ru-RU"/>
              </w:rPr>
            </w:pPr>
            <w:r w:rsidRPr="003031FF">
              <w:rPr>
                <w:rFonts w:eastAsia="Times New Roman"/>
                <w:color w:val="000000"/>
                <w:szCs w:val="24"/>
                <w:lang w:eastAsia="ru-RU"/>
              </w:rPr>
              <w:t>3750,00</w:t>
            </w:r>
          </w:p>
        </w:tc>
        <w:tc>
          <w:tcPr>
            <w:tcW w:w="1559" w:type="dxa"/>
            <w:tcBorders>
              <w:top w:val="single" w:sz="4" w:space="0" w:color="auto"/>
              <w:left w:val="single" w:sz="4" w:space="0" w:color="auto"/>
              <w:bottom w:val="single" w:sz="4" w:space="0" w:color="auto"/>
              <w:right w:val="single" w:sz="4" w:space="0" w:color="auto"/>
            </w:tcBorders>
            <w:vAlign w:val="center"/>
          </w:tcPr>
          <w:p w:rsidR="00725034" w:rsidRPr="003031FF" w:rsidRDefault="00725034" w:rsidP="00DA2BF6">
            <w:pPr>
              <w:jc w:val="center"/>
              <w:rPr>
                <w:rFonts w:eastAsia="Times New Roman"/>
                <w:color w:val="000000"/>
                <w:szCs w:val="24"/>
                <w:lang w:eastAsia="ru-RU"/>
              </w:rPr>
            </w:pPr>
            <w:r>
              <w:rPr>
                <w:rFonts w:eastAsia="Times New Roman"/>
                <w:color w:val="000000"/>
                <w:szCs w:val="24"/>
                <w:lang w:eastAsia="ru-RU"/>
              </w:rPr>
              <w:t>3906,00</w:t>
            </w:r>
          </w:p>
        </w:tc>
      </w:tr>
      <w:tr w:rsidR="00041B86" w:rsidRPr="00367DC2" w:rsidTr="006B0453">
        <w:trPr>
          <w:jc w:val="center"/>
        </w:trPr>
        <w:tc>
          <w:tcPr>
            <w:tcW w:w="1956" w:type="dxa"/>
            <w:tcBorders>
              <w:top w:val="single" w:sz="4" w:space="0" w:color="000000"/>
              <w:left w:val="single" w:sz="4" w:space="0" w:color="000000"/>
              <w:bottom w:val="single" w:sz="4" w:space="0" w:color="000000"/>
              <w:right w:val="single" w:sz="4" w:space="0" w:color="auto"/>
            </w:tcBorders>
            <w:shd w:val="clear" w:color="auto" w:fill="auto"/>
            <w:vAlign w:val="center"/>
          </w:tcPr>
          <w:p w:rsidR="00041B86" w:rsidRPr="003031FF" w:rsidRDefault="00041B86" w:rsidP="00012CDB">
            <w:pPr>
              <w:pStyle w:val="ConsPlusNormal"/>
              <w:widowControl/>
              <w:tabs>
                <w:tab w:val="left" w:pos="0"/>
              </w:tabs>
              <w:ind w:firstLine="0"/>
              <w:jc w:val="center"/>
              <w:rPr>
                <w:rFonts w:ascii="Times New Roman" w:hAnsi="Times New Roman" w:cs="Times New Roman"/>
                <w:bCs/>
                <w:sz w:val="24"/>
                <w:szCs w:val="24"/>
              </w:rPr>
            </w:pPr>
            <w:r w:rsidRPr="003031FF">
              <w:rPr>
                <w:rFonts w:ascii="Times New Roman" w:hAnsi="Times New Roman" w:cs="Times New Roman"/>
                <w:bCs/>
                <w:sz w:val="24"/>
                <w:szCs w:val="24"/>
              </w:rPr>
              <w:t>ИП Горохов С.Ж.</w:t>
            </w:r>
          </w:p>
        </w:tc>
        <w:tc>
          <w:tcPr>
            <w:tcW w:w="7796" w:type="dxa"/>
            <w:gridSpan w:val="5"/>
            <w:tcBorders>
              <w:top w:val="single" w:sz="4" w:space="0" w:color="auto"/>
              <w:left w:val="single" w:sz="4" w:space="0" w:color="auto"/>
              <w:bottom w:val="single" w:sz="4" w:space="0" w:color="auto"/>
              <w:right w:val="single" w:sz="4" w:space="0" w:color="auto"/>
            </w:tcBorders>
            <w:vAlign w:val="center"/>
          </w:tcPr>
          <w:p w:rsidR="00041B86" w:rsidRPr="003031FF" w:rsidRDefault="00041B86" w:rsidP="001B39BF">
            <w:pPr>
              <w:jc w:val="center"/>
              <w:rPr>
                <w:rFonts w:eastAsia="Times New Roman"/>
                <w:color w:val="000000"/>
                <w:szCs w:val="24"/>
                <w:lang w:eastAsia="ru-RU"/>
              </w:rPr>
            </w:pPr>
            <w:r w:rsidRPr="003031FF">
              <w:rPr>
                <w:rFonts w:eastAsia="Times New Roman"/>
                <w:color w:val="000000"/>
                <w:szCs w:val="24"/>
                <w:lang w:eastAsia="ru-RU"/>
              </w:rPr>
              <w:t>Не регулируется</w:t>
            </w:r>
          </w:p>
        </w:tc>
      </w:tr>
    </w:tbl>
    <w:p w:rsidR="00EC0433" w:rsidRDefault="00EC0433" w:rsidP="00D2057C">
      <w:pPr>
        <w:pStyle w:val="ConsPlusNormal"/>
        <w:widowControl/>
        <w:tabs>
          <w:tab w:val="left" w:pos="0"/>
        </w:tabs>
        <w:spacing w:before="120" w:after="120"/>
        <w:ind w:firstLine="567"/>
        <w:jc w:val="center"/>
      </w:pPr>
      <w:r>
        <w:rPr>
          <w:noProof/>
          <w:lang w:eastAsia="ru-RU"/>
        </w:rPr>
        <w:lastRenderedPageBreak/>
        <w:drawing>
          <wp:inline distT="0" distB="0" distL="0" distR="0" wp14:anchorId="476F9880" wp14:editId="1F3A4B48">
            <wp:extent cx="5204298" cy="2908570"/>
            <wp:effectExtent l="0" t="0" r="15875" b="635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6923D1" w:rsidRDefault="00A21C97" w:rsidP="006923D1">
      <w:pPr>
        <w:pStyle w:val="ConsPlusNormal"/>
        <w:widowControl/>
        <w:tabs>
          <w:tab w:val="left" w:pos="0"/>
        </w:tabs>
        <w:spacing w:before="120"/>
        <w:ind w:firstLine="567"/>
        <w:jc w:val="center"/>
        <w:rPr>
          <w:rFonts w:ascii="Times New Roman" w:hAnsi="Times New Roman" w:cs="Times New Roman"/>
          <w:sz w:val="26"/>
          <w:szCs w:val="26"/>
        </w:rPr>
      </w:pPr>
      <w:r>
        <w:rPr>
          <w:rFonts w:ascii="Times New Roman" w:hAnsi="Times New Roman" w:cs="Times New Roman"/>
          <w:sz w:val="26"/>
          <w:szCs w:val="26"/>
        </w:rPr>
        <w:t>Рисунок 1.11</w:t>
      </w:r>
      <w:r w:rsidRPr="00A850DE">
        <w:rPr>
          <w:rFonts w:ascii="Times New Roman" w:hAnsi="Times New Roman" w:cs="Times New Roman"/>
          <w:sz w:val="26"/>
          <w:szCs w:val="26"/>
        </w:rPr>
        <w:t xml:space="preserve">.1 – Динамика изменения тарифов </w:t>
      </w:r>
      <w:r w:rsidRPr="00A21C97">
        <w:rPr>
          <w:rFonts w:ascii="Times New Roman" w:hAnsi="Times New Roman" w:cs="Times New Roman"/>
          <w:sz w:val="26"/>
          <w:szCs w:val="26"/>
        </w:rPr>
        <w:t xml:space="preserve">на тепловую энергию </w:t>
      </w:r>
    </w:p>
    <w:p w:rsidR="006923D1" w:rsidRDefault="00A21C97" w:rsidP="006923D1">
      <w:pPr>
        <w:pStyle w:val="ConsPlusNormal"/>
        <w:widowControl/>
        <w:tabs>
          <w:tab w:val="left" w:pos="0"/>
        </w:tabs>
        <w:spacing w:after="120"/>
        <w:ind w:firstLine="567"/>
        <w:jc w:val="center"/>
        <w:rPr>
          <w:rFonts w:ascii="Times New Roman" w:hAnsi="Times New Roman" w:cs="Times New Roman"/>
          <w:bCs/>
          <w:sz w:val="26"/>
          <w:szCs w:val="26"/>
        </w:rPr>
      </w:pPr>
      <w:r w:rsidRPr="00A21C97">
        <w:rPr>
          <w:rFonts w:ascii="Times New Roman" w:hAnsi="Times New Roman" w:cs="Times New Roman"/>
          <w:bCs/>
          <w:sz w:val="26"/>
          <w:szCs w:val="26"/>
        </w:rPr>
        <w:t>МКУП «Поназыревское ЖКХ»</w:t>
      </w:r>
    </w:p>
    <w:p w:rsidR="006923D1" w:rsidRPr="006923D1" w:rsidRDefault="006923D1" w:rsidP="00F41CB0">
      <w:pPr>
        <w:suppressAutoHyphens w:val="0"/>
        <w:autoSpaceDE w:val="0"/>
        <w:autoSpaceDN w:val="0"/>
        <w:adjustRightInd w:val="0"/>
        <w:ind w:firstLine="567"/>
        <w:jc w:val="both"/>
        <w:rPr>
          <w:rFonts w:eastAsiaTheme="minorHAnsi"/>
          <w:sz w:val="26"/>
          <w:szCs w:val="26"/>
          <w:lang w:eastAsia="en-US"/>
        </w:rPr>
      </w:pPr>
      <w:r w:rsidRPr="006923D1">
        <w:rPr>
          <w:rFonts w:eastAsiaTheme="minorHAnsi"/>
          <w:sz w:val="26"/>
          <w:szCs w:val="26"/>
          <w:lang w:eastAsia="en-US"/>
        </w:rPr>
        <w:t xml:space="preserve">Принятые при установлении тарифов значения нормативов удельных расходов топлива (НУРТ) и нормативов технологических потерь при передаче тепловой энергии (НТП) </w:t>
      </w:r>
      <w:r>
        <w:rPr>
          <w:rFonts w:eastAsiaTheme="minorHAnsi"/>
          <w:sz w:val="26"/>
          <w:szCs w:val="26"/>
          <w:lang w:eastAsia="en-US"/>
        </w:rPr>
        <w:t>приведены в таблице 1.11.2</w:t>
      </w:r>
      <w:r w:rsidRPr="006923D1">
        <w:rPr>
          <w:rFonts w:eastAsiaTheme="minorHAnsi"/>
          <w:sz w:val="26"/>
          <w:szCs w:val="26"/>
          <w:lang w:eastAsia="en-US"/>
        </w:rPr>
        <w:t>.</w:t>
      </w:r>
    </w:p>
    <w:p w:rsidR="006923D1" w:rsidRPr="006923D1" w:rsidRDefault="006923D1" w:rsidP="006923D1">
      <w:pPr>
        <w:suppressAutoHyphens w:val="0"/>
        <w:autoSpaceDE w:val="0"/>
        <w:autoSpaceDN w:val="0"/>
        <w:adjustRightInd w:val="0"/>
        <w:jc w:val="right"/>
        <w:rPr>
          <w:rFonts w:eastAsiaTheme="minorHAnsi"/>
          <w:szCs w:val="24"/>
          <w:lang w:eastAsia="en-US"/>
        </w:rPr>
      </w:pPr>
      <w:r>
        <w:rPr>
          <w:sz w:val="26"/>
          <w:szCs w:val="26"/>
        </w:rPr>
        <w:t>Таблица 1.11.2.</w:t>
      </w:r>
    </w:p>
    <w:tbl>
      <w:tblPr>
        <w:tblW w:w="10269" w:type="dxa"/>
        <w:tblInd w:w="-5" w:type="dxa"/>
        <w:tblLayout w:type="fixed"/>
        <w:tblCellMar>
          <w:left w:w="57" w:type="dxa"/>
          <w:right w:w="57" w:type="dxa"/>
        </w:tblCellMar>
        <w:tblLook w:val="0000" w:firstRow="0" w:lastRow="0" w:firstColumn="0" w:lastColumn="0" w:noHBand="0" w:noVBand="0"/>
      </w:tblPr>
      <w:tblGrid>
        <w:gridCol w:w="4740"/>
        <w:gridCol w:w="2268"/>
        <w:gridCol w:w="1985"/>
        <w:gridCol w:w="1276"/>
      </w:tblGrid>
      <w:tr w:rsidR="006923D1" w:rsidRPr="006923D1" w:rsidTr="006923D1">
        <w:trPr>
          <w:trHeight w:val="20"/>
        </w:trPr>
        <w:tc>
          <w:tcPr>
            <w:tcW w:w="4740" w:type="dxa"/>
            <w:tcBorders>
              <w:top w:val="single" w:sz="4" w:space="0" w:color="000000"/>
              <w:left w:val="single" w:sz="4" w:space="0" w:color="000000"/>
              <w:bottom w:val="single" w:sz="4" w:space="0" w:color="auto"/>
              <w:right w:val="single" w:sz="4" w:space="0" w:color="auto"/>
            </w:tcBorders>
            <w:shd w:val="clear" w:color="auto" w:fill="auto"/>
            <w:vAlign w:val="center"/>
          </w:tcPr>
          <w:p w:rsidR="006923D1" w:rsidRPr="006923D1" w:rsidRDefault="006923D1" w:rsidP="006923D1">
            <w:pPr>
              <w:tabs>
                <w:tab w:val="left" w:pos="0"/>
              </w:tabs>
              <w:autoSpaceDE w:val="0"/>
              <w:jc w:val="center"/>
              <w:rPr>
                <w:rFonts w:eastAsia="Times New Roman"/>
                <w:szCs w:val="24"/>
              </w:rPr>
            </w:pPr>
            <w:r w:rsidRPr="006923D1">
              <w:rPr>
                <w:rFonts w:eastAsia="Times New Roman"/>
                <w:szCs w:val="24"/>
              </w:rPr>
              <w:t>Наименование теплоснабжающих организаций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923D1" w:rsidRPr="006923D1" w:rsidRDefault="006923D1" w:rsidP="006923D1">
            <w:pPr>
              <w:tabs>
                <w:tab w:val="left" w:pos="0"/>
              </w:tabs>
              <w:autoSpaceDE w:val="0"/>
              <w:jc w:val="center"/>
              <w:rPr>
                <w:rFonts w:eastAsia="Times New Roman"/>
                <w:szCs w:val="24"/>
              </w:rPr>
            </w:pPr>
            <w:r w:rsidRPr="006923D1">
              <w:rPr>
                <w:rFonts w:eastAsia="Times New Roman"/>
                <w:szCs w:val="24"/>
              </w:rPr>
              <w:t>НУРТ,</w:t>
            </w:r>
          </w:p>
          <w:p w:rsidR="006923D1" w:rsidRPr="006923D1" w:rsidRDefault="006923D1" w:rsidP="006923D1">
            <w:pPr>
              <w:tabs>
                <w:tab w:val="left" w:pos="0"/>
              </w:tabs>
              <w:autoSpaceDE w:val="0"/>
              <w:jc w:val="center"/>
              <w:rPr>
                <w:rFonts w:eastAsia="Times New Roman"/>
                <w:szCs w:val="24"/>
              </w:rPr>
            </w:pPr>
            <w:r w:rsidRPr="006923D1">
              <w:rPr>
                <w:rFonts w:eastAsia="Times New Roman"/>
                <w:szCs w:val="24"/>
              </w:rPr>
              <w:t>кг у.т./Гкал</w:t>
            </w:r>
          </w:p>
        </w:tc>
        <w:tc>
          <w:tcPr>
            <w:tcW w:w="1985" w:type="dxa"/>
            <w:tcBorders>
              <w:top w:val="single" w:sz="4" w:space="0" w:color="auto"/>
              <w:left w:val="single" w:sz="4" w:space="0" w:color="auto"/>
              <w:bottom w:val="single" w:sz="4" w:space="0" w:color="auto"/>
              <w:right w:val="single" w:sz="4" w:space="0" w:color="auto"/>
            </w:tcBorders>
            <w:vAlign w:val="center"/>
          </w:tcPr>
          <w:p w:rsidR="006923D1" w:rsidRPr="006923D1" w:rsidRDefault="006923D1" w:rsidP="006923D1">
            <w:pPr>
              <w:tabs>
                <w:tab w:val="left" w:pos="0"/>
              </w:tabs>
              <w:autoSpaceDE w:val="0"/>
              <w:jc w:val="center"/>
              <w:rPr>
                <w:rFonts w:eastAsia="Times New Roman"/>
                <w:szCs w:val="24"/>
              </w:rPr>
            </w:pPr>
            <w:r w:rsidRPr="006923D1">
              <w:rPr>
                <w:rFonts w:eastAsia="Times New Roman"/>
                <w:szCs w:val="24"/>
              </w:rPr>
              <w:t>НТП, Гкал</w:t>
            </w:r>
          </w:p>
        </w:tc>
        <w:tc>
          <w:tcPr>
            <w:tcW w:w="1276" w:type="dxa"/>
            <w:tcBorders>
              <w:top w:val="single" w:sz="4" w:space="0" w:color="auto"/>
              <w:left w:val="single" w:sz="4" w:space="0" w:color="auto"/>
              <w:bottom w:val="single" w:sz="4" w:space="0" w:color="auto"/>
              <w:right w:val="single" w:sz="4" w:space="0" w:color="auto"/>
            </w:tcBorders>
            <w:vAlign w:val="center"/>
          </w:tcPr>
          <w:p w:rsidR="006923D1" w:rsidRPr="006923D1" w:rsidRDefault="006923D1" w:rsidP="006923D1">
            <w:pPr>
              <w:tabs>
                <w:tab w:val="left" w:pos="0"/>
              </w:tabs>
              <w:autoSpaceDE w:val="0"/>
              <w:jc w:val="center"/>
              <w:rPr>
                <w:rFonts w:eastAsia="Times New Roman"/>
                <w:szCs w:val="24"/>
              </w:rPr>
            </w:pPr>
            <w:r w:rsidRPr="006923D1">
              <w:rPr>
                <w:rFonts w:eastAsia="Times New Roman"/>
                <w:szCs w:val="24"/>
              </w:rPr>
              <w:t>НТП, %</w:t>
            </w:r>
          </w:p>
        </w:tc>
      </w:tr>
      <w:tr w:rsidR="006923D1" w:rsidRPr="006923D1" w:rsidTr="00D030AB">
        <w:trPr>
          <w:trHeight w:val="449"/>
        </w:trPr>
        <w:tc>
          <w:tcPr>
            <w:tcW w:w="4740" w:type="dxa"/>
            <w:tcBorders>
              <w:top w:val="single" w:sz="4" w:space="0" w:color="auto"/>
              <w:left w:val="single" w:sz="4" w:space="0" w:color="auto"/>
              <w:bottom w:val="single" w:sz="4" w:space="0" w:color="auto"/>
              <w:right w:val="single" w:sz="4" w:space="0" w:color="auto"/>
            </w:tcBorders>
            <w:shd w:val="clear" w:color="auto" w:fill="auto"/>
            <w:vAlign w:val="center"/>
          </w:tcPr>
          <w:p w:rsidR="006923D1" w:rsidRPr="006923D1" w:rsidRDefault="006923D1" w:rsidP="006923D1">
            <w:pPr>
              <w:tabs>
                <w:tab w:val="left" w:pos="0"/>
              </w:tabs>
              <w:autoSpaceDE w:val="0"/>
              <w:jc w:val="center"/>
              <w:rPr>
                <w:rFonts w:eastAsia="Times New Roman"/>
                <w:szCs w:val="24"/>
              </w:rPr>
            </w:pPr>
            <w:r w:rsidRPr="006923D1">
              <w:rPr>
                <w:bCs/>
                <w:szCs w:val="24"/>
              </w:rPr>
              <w:t>МКУП «Поназыревское ЖКХ»</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923D1" w:rsidRPr="006923D1" w:rsidRDefault="006923D1" w:rsidP="006923D1">
            <w:pPr>
              <w:tabs>
                <w:tab w:val="left" w:pos="0"/>
              </w:tabs>
              <w:autoSpaceDE w:val="0"/>
              <w:jc w:val="center"/>
              <w:rPr>
                <w:rFonts w:eastAsia="Times New Roman"/>
                <w:szCs w:val="24"/>
              </w:rPr>
            </w:pPr>
            <w:r>
              <w:rPr>
                <w:rFonts w:eastAsia="Times New Roman"/>
                <w:szCs w:val="24"/>
              </w:rPr>
              <w:t>254,24</w:t>
            </w:r>
          </w:p>
        </w:tc>
        <w:tc>
          <w:tcPr>
            <w:tcW w:w="1985" w:type="dxa"/>
            <w:tcBorders>
              <w:top w:val="single" w:sz="4" w:space="0" w:color="auto"/>
              <w:left w:val="single" w:sz="4" w:space="0" w:color="auto"/>
              <w:bottom w:val="single" w:sz="4" w:space="0" w:color="auto"/>
              <w:right w:val="single" w:sz="4" w:space="0" w:color="auto"/>
            </w:tcBorders>
            <w:vAlign w:val="center"/>
          </w:tcPr>
          <w:p w:rsidR="006923D1" w:rsidRPr="006923D1" w:rsidRDefault="006923D1" w:rsidP="006923D1">
            <w:pPr>
              <w:tabs>
                <w:tab w:val="left" w:pos="0"/>
              </w:tabs>
              <w:autoSpaceDE w:val="0"/>
              <w:jc w:val="center"/>
              <w:rPr>
                <w:rFonts w:eastAsia="Times New Roman"/>
                <w:szCs w:val="24"/>
              </w:rPr>
            </w:pPr>
            <w:r>
              <w:rPr>
                <w:rFonts w:eastAsia="Times New Roman"/>
                <w:szCs w:val="24"/>
              </w:rPr>
              <w:t>1084,5</w:t>
            </w:r>
          </w:p>
        </w:tc>
        <w:tc>
          <w:tcPr>
            <w:tcW w:w="1276" w:type="dxa"/>
            <w:tcBorders>
              <w:top w:val="single" w:sz="4" w:space="0" w:color="auto"/>
              <w:left w:val="single" w:sz="4" w:space="0" w:color="auto"/>
              <w:bottom w:val="single" w:sz="4" w:space="0" w:color="auto"/>
              <w:right w:val="single" w:sz="4" w:space="0" w:color="auto"/>
            </w:tcBorders>
            <w:vAlign w:val="center"/>
          </w:tcPr>
          <w:p w:rsidR="006923D1" w:rsidRPr="006923D1" w:rsidRDefault="006923D1" w:rsidP="006923D1">
            <w:pPr>
              <w:tabs>
                <w:tab w:val="left" w:pos="0"/>
              </w:tabs>
              <w:autoSpaceDE w:val="0"/>
              <w:jc w:val="center"/>
              <w:rPr>
                <w:rFonts w:eastAsia="Times New Roman"/>
                <w:szCs w:val="24"/>
              </w:rPr>
            </w:pPr>
            <w:r>
              <w:rPr>
                <w:rFonts w:eastAsia="Times New Roman"/>
                <w:szCs w:val="24"/>
              </w:rPr>
              <w:t>17,3</w:t>
            </w:r>
          </w:p>
        </w:tc>
      </w:tr>
    </w:tbl>
    <w:p w:rsidR="00CA52ED" w:rsidRPr="00B25605" w:rsidRDefault="001A201C" w:rsidP="00065763">
      <w:pPr>
        <w:pStyle w:val="ConsPlusNormal"/>
        <w:widowControl/>
        <w:tabs>
          <w:tab w:val="left" w:pos="0"/>
        </w:tabs>
        <w:spacing w:before="120" w:after="120"/>
        <w:ind w:firstLine="0"/>
        <w:jc w:val="both"/>
        <w:rPr>
          <w:rFonts w:ascii="Times New Roman" w:hAnsi="Times New Roman" w:cs="Times New Roman"/>
          <w:sz w:val="26"/>
          <w:szCs w:val="26"/>
          <w:u w:val="single"/>
        </w:rPr>
      </w:pPr>
      <w:r>
        <w:rPr>
          <w:rFonts w:ascii="Times New Roman" w:hAnsi="Times New Roman" w:cs="Times New Roman"/>
          <w:b/>
          <w:sz w:val="26"/>
          <w:szCs w:val="26"/>
        </w:rPr>
        <w:t>1.12</w:t>
      </w:r>
      <w:r w:rsidR="00CA52ED" w:rsidRPr="00A033C5">
        <w:rPr>
          <w:rFonts w:ascii="Times New Roman" w:hAnsi="Times New Roman" w:cs="Times New Roman"/>
          <w:b/>
          <w:sz w:val="26"/>
          <w:szCs w:val="26"/>
        </w:rPr>
        <w:t xml:space="preserve"> Описание существующих технических и технологических проблем в сис</w:t>
      </w:r>
      <w:r w:rsidR="00941E57" w:rsidRPr="00A033C5">
        <w:rPr>
          <w:rFonts w:ascii="Times New Roman" w:hAnsi="Times New Roman" w:cs="Times New Roman"/>
          <w:b/>
          <w:sz w:val="26"/>
          <w:szCs w:val="26"/>
        </w:rPr>
        <w:t>темах теплоснабжения муниципального</w:t>
      </w:r>
      <w:r w:rsidR="00941E57">
        <w:rPr>
          <w:rFonts w:ascii="Times New Roman" w:hAnsi="Times New Roman" w:cs="Times New Roman"/>
          <w:b/>
          <w:sz w:val="26"/>
          <w:szCs w:val="26"/>
        </w:rPr>
        <w:t xml:space="preserve"> округа</w:t>
      </w:r>
    </w:p>
    <w:p w:rsidR="00CA52ED" w:rsidRPr="00B25605" w:rsidRDefault="00CA52ED" w:rsidP="00F41CB0">
      <w:pPr>
        <w:pStyle w:val="ConsPlusNormal"/>
        <w:widowControl/>
        <w:numPr>
          <w:ilvl w:val="0"/>
          <w:numId w:val="2"/>
        </w:numPr>
        <w:tabs>
          <w:tab w:val="left" w:pos="0"/>
        </w:tabs>
        <w:ind w:left="426"/>
        <w:jc w:val="both"/>
        <w:rPr>
          <w:rFonts w:ascii="Times New Roman" w:hAnsi="Times New Roman" w:cs="Times New Roman"/>
          <w:sz w:val="26"/>
          <w:szCs w:val="26"/>
        </w:rPr>
      </w:pPr>
      <w:r w:rsidRPr="00B25605">
        <w:rPr>
          <w:rFonts w:ascii="Times New Roman" w:hAnsi="Times New Roman" w:cs="Times New Roman"/>
          <w:bCs/>
          <w:sz w:val="26"/>
          <w:szCs w:val="26"/>
        </w:rPr>
        <w:t xml:space="preserve">Использование дорогостоящего топлива – каменного угля. Переход </w:t>
      </w:r>
      <w:r w:rsidR="00F27400">
        <w:rPr>
          <w:rFonts w:ascii="Times New Roman" w:hAnsi="Times New Roman" w:cs="Times New Roman"/>
          <w:bCs/>
          <w:sz w:val="26"/>
          <w:szCs w:val="26"/>
        </w:rPr>
        <w:t xml:space="preserve">на </w:t>
      </w:r>
      <w:r w:rsidR="00295C31" w:rsidRPr="00B25605">
        <w:rPr>
          <w:rFonts w:ascii="Times New Roman" w:hAnsi="Times New Roman" w:cs="Times New Roman"/>
          <w:bCs/>
          <w:sz w:val="26"/>
          <w:szCs w:val="26"/>
        </w:rPr>
        <w:t xml:space="preserve">природный газ или </w:t>
      </w:r>
      <w:r w:rsidRPr="00B25605">
        <w:rPr>
          <w:rFonts w:ascii="Times New Roman" w:hAnsi="Times New Roman" w:cs="Times New Roman"/>
          <w:bCs/>
          <w:sz w:val="26"/>
          <w:szCs w:val="26"/>
        </w:rPr>
        <w:t>на местные виды топлива</w:t>
      </w:r>
      <w:r w:rsidR="007C5A4E" w:rsidRPr="00B25605">
        <w:rPr>
          <w:rFonts w:ascii="Times New Roman" w:hAnsi="Times New Roman" w:cs="Times New Roman"/>
          <w:bCs/>
          <w:sz w:val="26"/>
          <w:szCs w:val="26"/>
        </w:rPr>
        <w:t xml:space="preserve">: </w:t>
      </w:r>
      <w:r w:rsidR="00E115DA">
        <w:rPr>
          <w:rFonts w:ascii="Times New Roman" w:hAnsi="Times New Roman" w:cs="Times New Roman"/>
          <w:bCs/>
          <w:sz w:val="26"/>
          <w:szCs w:val="26"/>
        </w:rPr>
        <w:t xml:space="preserve">щепа, </w:t>
      </w:r>
      <w:r w:rsidRPr="00B25605">
        <w:rPr>
          <w:rFonts w:ascii="Times New Roman" w:hAnsi="Times New Roman" w:cs="Times New Roman"/>
          <w:bCs/>
          <w:sz w:val="26"/>
          <w:szCs w:val="26"/>
        </w:rPr>
        <w:t>отходы деревообработки</w:t>
      </w:r>
      <w:r w:rsidR="00295C31" w:rsidRPr="00B25605">
        <w:rPr>
          <w:rFonts w:ascii="Times New Roman" w:hAnsi="Times New Roman" w:cs="Times New Roman"/>
          <w:bCs/>
          <w:sz w:val="26"/>
          <w:szCs w:val="26"/>
        </w:rPr>
        <w:t>,</w:t>
      </w:r>
      <w:r w:rsidRPr="00B25605">
        <w:rPr>
          <w:rFonts w:ascii="Times New Roman" w:hAnsi="Times New Roman" w:cs="Times New Roman"/>
          <w:bCs/>
          <w:sz w:val="26"/>
          <w:szCs w:val="26"/>
        </w:rPr>
        <w:t xml:space="preserve"> </w:t>
      </w:r>
      <w:r w:rsidR="00E115DA">
        <w:rPr>
          <w:rFonts w:ascii="Times New Roman" w:hAnsi="Times New Roman" w:cs="Times New Roman"/>
          <w:bCs/>
          <w:sz w:val="26"/>
          <w:szCs w:val="26"/>
        </w:rPr>
        <w:t xml:space="preserve">значительно </w:t>
      </w:r>
      <w:r w:rsidRPr="00B25605">
        <w:rPr>
          <w:rFonts w:ascii="Times New Roman" w:hAnsi="Times New Roman" w:cs="Times New Roman"/>
          <w:bCs/>
          <w:sz w:val="26"/>
          <w:szCs w:val="26"/>
        </w:rPr>
        <w:t>сократил бы топливную составляющую в себестоимости продукции.</w:t>
      </w:r>
    </w:p>
    <w:p w:rsidR="00CA52ED" w:rsidRPr="00B25605" w:rsidRDefault="00CA52ED" w:rsidP="00F41CB0">
      <w:pPr>
        <w:pStyle w:val="ConsPlusNormal"/>
        <w:widowControl/>
        <w:numPr>
          <w:ilvl w:val="0"/>
          <w:numId w:val="2"/>
        </w:numPr>
        <w:tabs>
          <w:tab w:val="left" w:pos="0"/>
        </w:tabs>
        <w:ind w:left="426"/>
        <w:jc w:val="both"/>
        <w:rPr>
          <w:rFonts w:ascii="Times New Roman" w:hAnsi="Times New Roman" w:cs="Times New Roman"/>
          <w:sz w:val="26"/>
          <w:szCs w:val="26"/>
        </w:rPr>
      </w:pPr>
      <w:r w:rsidRPr="00B25605">
        <w:rPr>
          <w:rFonts w:ascii="Times New Roman" w:hAnsi="Times New Roman" w:cs="Times New Roman"/>
          <w:sz w:val="26"/>
          <w:szCs w:val="26"/>
        </w:rPr>
        <w:t>Малое значение подключенной тепловой нагрузки на каждую котельную, а, следовательно, и малый доход от ее эксплуатации. Поэтому высока доля заработной платы в себестоимости продукции и велик тариф.</w:t>
      </w:r>
    </w:p>
    <w:p w:rsidR="00CA52ED" w:rsidRPr="00B25605" w:rsidRDefault="00CA52ED" w:rsidP="00F41CB0">
      <w:pPr>
        <w:pStyle w:val="ConsPlusNormal"/>
        <w:widowControl/>
        <w:numPr>
          <w:ilvl w:val="0"/>
          <w:numId w:val="2"/>
        </w:numPr>
        <w:tabs>
          <w:tab w:val="left" w:pos="0"/>
        </w:tabs>
        <w:ind w:left="426"/>
        <w:jc w:val="both"/>
        <w:rPr>
          <w:rFonts w:ascii="Times New Roman" w:hAnsi="Times New Roman" w:cs="Times New Roman"/>
          <w:sz w:val="26"/>
          <w:szCs w:val="26"/>
        </w:rPr>
      </w:pPr>
      <w:r w:rsidRPr="00B25605">
        <w:rPr>
          <w:rFonts w:ascii="Times New Roman" w:hAnsi="Times New Roman" w:cs="Times New Roman"/>
          <w:sz w:val="26"/>
          <w:szCs w:val="26"/>
        </w:rPr>
        <w:t>Значительный физический износ сетевых насосов, несоответствие параметров насосов установленным котлам и подключенным нагрузкам.</w:t>
      </w:r>
    </w:p>
    <w:p w:rsidR="00CA52ED" w:rsidRPr="00B25605" w:rsidRDefault="00CA52ED" w:rsidP="00F41CB0">
      <w:pPr>
        <w:pStyle w:val="ConsPlusNormal"/>
        <w:widowControl/>
        <w:numPr>
          <w:ilvl w:val="0"/>
          <w:numId w:val="2"/>
        </w:numPr>
        <w:tabs>
          <w:tab w:val="left" w:pos="0"/>
        </w:tabs>
        <w:ind w:left="426"/>
        <w:jc w:val="both"/>
        <w:rPr>
          <w:rFonts w:ascii="Times New Roman" w:hAnsi="Times New Roman" w:cs="Times New Roman"/>
          <w:sz w:val="26"/>
          <w:szCs w:val="26"/>
        </w:rPr>
      </w:pPr>
      <w:r w:rsidRPr="00B25605">
        <w:rPr>
          <w:rFonts w:ascii="Times New Roman" w:hAnsi="Times New Roman" w:cs="Times New Roman"/>
          <w:sz w:val="26"/>
          <w:szCs w:val="26"/>
        </w:rPr>
        <w:t xml:space="preserve">Отсутствие </w:t>
      </w:r>
      <w:r w:rsidR="001A201C">
        <w:rPr>
          <w:rFonts w:ascii="Times New Roman" w:hAnsi="Times New Roman" w:cs="Times New Roman"/>
          <w:sz w:val="26"/>
          <w:szCs w:val="26"/>
        </w:rPr>
        <w:t xml:space="preserve">на котельных </w:t>
      </w:r>
      <w:r w:rsidRPr="00B25605">
        <w:rPr>
          <w:rFonts w:ascii="Times New Roman" w:hAnsi="Times New Roman" w:cs="Times New Roman"/>
          <w:sz w:val="26"/>
          <w:szCs w:val="26"/>
        </w:rPr>
        <w:t>водоподготовительного оборудования, в результате внутренние поверхности труб котлов и теплосетей зарастают отложе</w:t>
      </w:r>
      <w:r w:rsidR="0086766F">
        <w:rPr>
          <w:rFonts w:ascii="Times New Roman" w:hAnsi="Times New Roman" w:cs="Times New Roman"/>
          <w:sz w:val="26"/>
          <w:szCs w:val="26"/>
        </w:rPr>
        <w:t xml:space="preserve">ниями солей жесткости. </w:t>
      </w:r>
      <w:r w:rsidRPr="00B25605">
        <w:rPr>
          <w:rFonts w:ascii="Times New Roman" w:hAnsi="Times New Roman" w:cs="Times New Roman"/>
          <w:sz w:val="26"/>
          <w:szCs w:val="26"/>
        </w:rPr>
        <w:t>По этой причине котлы не выдают паспортной теплопроизводительности</w:t>
      </w:r>
      <w:r w:rsidR="001A201C">
        <w:rPr>
          <w:rFonts w:ascii="Times New Roman" w:hAnsi="Times New Roman" w:cs="Times New Roman"/>
          <w:sz w:val="26"/>
          <w:szCs w:val="26"/>
        </w:rPr>
        <w:t xml:space="preserve"> и КПД</w:t>
      </w:r>
      <w:r w:rsidRPr="00B25605">
        <w:rPr>
          <w:rFonts w:ascii="Times New Roman" w:hAnsi="Times New Roman" w:cs="Times New Roman"/>
          <w:sz w:val="26"/>
          <w:szCs w:val="26"/>
        </w:rPr>
        <w:t>, ухудшается гидравлический режим теплосетей. Сроки эксплуатации котлов и трубопроводов теплосетей значительно снижаются.</w:t>
      </w:r>
    </w:p>
    <w:p w:rsidR="00CA52ED" w:rsidRPr="00B25605" w:rsidRDefault="00CA52ED" w:rsidP="00F41CB0">
      <w:pPr>
        <w:pStyle w:val="ConsPlusNormal"/>
        <w:widowControl/>
        <w:numPr>
          <w:ilvl w:val="0"/>
          <w:numId w:val="2"/>
        </w:numPr>
        <w:tabs>
          <w:tab w:val="left" w:pos="0"/>
        </w:tabs>
        <w:ind w:left="426"/>
        <w:jc w:val="both"/>
        <w:rPr>
          <w:rFonts w:ascii="Times New Roman" w:hAnsi="Times New Roman" w:cs="Times New Roman"/>
          <w:sz w:val="26"/>
          <w:szCs w:val="26"/>
        </w:rPr>
      </w:pPr>
      <w:r w:rsidRPr="00B25605">
        <w:rPr>
          <w:rFonts w:ascii="Times New Roman" w:hAnsi="Times New Roman" w:cs="Times New Roman"/>
          <w:sz w:val="26"/>
          <w:szCs w:val="26"/>
        </w:rPr>
        <w:t>Не отлаженность гидравлического режима тепловых сетей. В результате имеет место повышенный расход электроэнергии на привод сетевых насосов</w:t>
      </w:r>
      <w:r w:rsidR="001E5BDC">
        <w:rPr>
          <w:rFonts w:ascii="Times New Roman" w:hAnsi="Times New Roman" w:cs="Times New Roman"/>
          <w:sz w:val="26"/>
          <w:szCs w:val="26"/>
        </w:rPr>
        <w:t>.</w:t>
      </w:r>
      <w:r w:rsidRPr="00B25605">
        <w:rPr>
          <w:rFonts w:ascii="Times New Roman" w:hAnsi="Times New Roman" w:cs="Times New Roman"/>
          <w:sz w:val="26"/>
          <w:szCs w:val="26"/>
        </w:rPr>
        <w:t xml:space="preserve"> </w:t>
      </w:r>
    </w:p>
    <w:p w:rsidR="00CA52ED" w:rsidRPr="00B25605" w:rsidRDefault="00CA52ED" w:rsidP="00F41CB0">
      <w:pPr>
        <w:pStyle w:val="ConsPlusNormal"/>
        <w:widowControl/>
        <w:numPr>
          <w:ilvl w:val="0"/>
          <w:numId w:val="2"/>
        </w:numPr>
        <w:tabs>
          <w:tab w:val="left" w:pos="0"/>
        </w:tabs>
        <w:ind w:left="426"/>
        <w:jc w:val="both"/>
        <w:rPr>
          <w:rFonts w:ascii="Times New Roman" w:hAnsi="Times New Roman" w:cs="Times New Roman"/>
          <w:sz w:val="26"/>
          <w:szCs w:val="26"/>
        </w:rPr>
      </w:pPr>
      <w:r w:rsidRPr="00B25605">
        <w:rPr>
          <w:rFonts w:ascii="Times New Roman" w:hAnsi="Times New Roman" w:cs="Times New Roman"/>
          <w:sz w:val="26"/>
          <w:szCs w:val="26"/>
        </w:rPr>
        <w:t>Отсутствие тепловой изоляции трубопроводов и аппаратов в пределах котельных, что создает сверхнормативные затраты на собственные нужды теплоисточников.</w:t>
      </w:r>
    </w:p>
    <w:p w:rsidR="00CA52ED" w:rsidRPr="00B25605" w:rsidRDefault="00CA52ED" w:rsidP="00F41CB0">
      <w:pPr>
        <w:pStyle w:val="ConsPlusNormal"/>
        <w:widowControl/>
        <w:numPr>
          <w:ilvl w:val="0"/>
          <w:numId w:val="2"/>
        </w:numPr>
        <w:tabs>
          <w:tab w:val="left" w:pos="0"/>
        </w:tabs>
        <w:ind w:left="426"/>
        <w:jc w:val="both"/>
        <w:rPr>
          <w:rFonts w:ascii="Times New Roman" w:hAnsi="Times New Roman" w:cs="Times New Roman"/>
          <w:sz w:val="26"/>
          <w:szCs w:val="26"/>
        </w:rPr>
      </w:pPr>
      <w:r w:rsidRPr="00B25605">
        <w:rPr>
          <w:rFonts w:ascii="Times New Roman" w:hAnsi="Times New Roman" w:cs="Times New Roman"/>
          <w:sz w:val="26"/>
          <w:szCs w:val="26"/>
        </w:rPr>
        <w:t>Значительный физический износ тепловой изоляции тепловых сетей, что создает сверхнормативные потери при передаче тепловой энергии потребителям.</w:t>
      </w:r>
    </w:p>
    <w:p w:rsidR="00CA52ED" w:rsidRPr="00B25605" w:rsidRDefault="00CA52ED" w:rsidP="00F41CB0">
      <w:pPr>
        <w:pStyle w:val="ConsPlusNormal"/>
        <w:widowControl/>
        <w:numPr>
          <w:ilvl w:val="0"/>
          <w:numId w:val="2"/>
        </w:numPr>
        <w:tabs>
          <w:tab w:val="left" w:pos="0"/>
        </w:tabs>
        <w:ind w:left="426"/>
        <w:jc w:val="both"/>
        <w:rPr>
          <w:rFonts w:ascii="Times New Roman" w:hAnsi="Times New Roman" w:cs="Times New Roman"/>
          <w:bCs/>
          <w:sz w:val="26"/>
          <w:szCs w:val="26"/>
          <w:u w:val="single"/>
        </w:rPr>
      </w:pPr>
      <w:r w:rsidRPr="00B25605">
        <w:rPr>
          <w:rFonts w:ascii="Times New Roman" w:hAnsi="Times New Roman" w:cs="Times New Roman"/>
          <w:sz w:val="26"/>
          <w:szCs w:val="26"/>
        </w:rPr>
        <w:t>Отсутствие приборов учета отпускаемой с котельных и получаемой потребителями тепловой энергии, что не позволяет определить фактические объемы отпуска и реализации услуг по теплоснабжению.</w:t>
      </w:r>
    </w:p>
    <w:p w:rsidR="00CA52ED" w:rsidRPr="006E1BAC" w:rsidRDefault="00CA52ED" w:rsidP="00C85D9F">
      <w:pPr>
        <w:pStyle w:val="ConsPlusNormal"/>
        <w:widowControl/>
        <w:tabs>
          <w:tab w:val="left" w:pos="0"/>
        </w:tabs>
        <w:spacing w:before="120" w:after="120"/>
        <w:ind w:firstLine="0"/>
        <w:jc w:val="center"/>
        <w:rPr>
          <w:rFonts w:ascii="Times New Roman" w:hAnsi="Times New Roman" w:cs="Times New Roman"/>
          <w:b/>
          <w:sz w:val="28"/>
          <w:szCs w:val="28"/>
        </w:rPr>
      </w:pPr>
      <w:r w:rsidRPr="006E1BAC">
        <w:rPr>
          <w:rFonts w:ascii="Times New Roman" w:hAnsi="Times New Roman" w:cs="Times New Roman"/>
          <w:b/>
          <w:sz w:val="28"/>
          <w:szCs w:val="28"/>
        </w:rPr>
        <w:lastRenderedPageBreak/>
        <w:t>2</w:t>
      </w:r>
      <w:r w:rsidR="00F41CB0">
        <w:rPr>
          <w:rFonts w:ascii="Times New Roman" w:hAnsi="Times New Roman" w:cs="Times New Roman"/>
          <w:b/>
          <w:sz w:val="28"/>
          <w:szCs w:val="28"/>
        </w:rPr>
        <w:t>.</w:t>
      </w:r>
      <w:r w:rsidRPr="006E1BAC">
        <w:rPr>
          <w:rFonts w:ascii="Times New Roman" w:hAnsi="Times New Roman" w:cs="Times New Roman"/>
          <w:b/>
          <w:sz w:val="28"/>
          <w:szCs w:val="28"/>
        </w:rPr>
        <w:t xml:space="preserve"> </w:t>
      </w:r>
      <w:r w:rsidR="00C85D9F">
        <w:rPr>
          <w:rFonts w:ascii="Times New Roman" w:hAnsi="Times New Roman" w:cs="Times New Roman"/>
          <w:b/>
          <w:sz w:val="28"/>
          <w:szCs w:val="28"/>
        </w:rPr>
        <w:t>Существующее и п</w:t>
      </w:r>
      <w:r w:rsidRPr="006E1BAC">
        <w:rPr>
          <w:rFonts w:ascii="Times New Roman" w:hAnsi="Times New Roman" w:cs="Times New Roman"/>
          <w:b/>
          <w:sz w:val="28"/>
          <w:szCs w:val="28"/>
        </w:rPr>
        <w:t>ерспективное потребление тепловой энергии на цели теплоснабжения</w:t>
      </w:r>
    </w:p>
    <w:p w:rsidR="00C85D9F" w:rsidRPr="00E0460F" w:rsidRDefault="00C85D9F" w:rsidP="00C85D9F">
      <w:pPr>
        <w:pStyle w:val="ConsPlusNormal"/>
        <w:widowControl/>
        <w:tabs>
          <w:tab w:val="left" w:pos="0"/>
        </w:tabs>
        <w:spacing w:before="120" w:after="120"/>
        <w:ind w:firstLine="0"/>
        <w:jc w:val="both"/>
        <w:rPr>
          <w:rFonts w:ascii="Times New Roman" w:hAnsi="Times New Roman" w:cs="Times New Roman"/>
          <w:sz w:val="26"/>
          <w:szCs w:val="26"/>
        </w:rPr>
      </w:pPr>
      <w:r w:rsidRPr="00E0460F">
        <w:rPr>
          <w:rFonts w:ascii="Times New Roman" w:hAnsi="Times New Roman" w:cs="Times New Roman"/>
          <w:b/>
          <w:sz w:val="26"/>
          <w:szCs w:val="26"/>
        </w:rPr>
        <w:t xml:space="preserve">2.1 Структура тепловых нагрузок в рамках зон действия источников тепловой энергии. </w:t>
      </w:r>
    </w:p>
    <w:p w:rsidR="00C85D9F" w:rsidRPr="00E0460F" w:rsidRDefault="00C85D9F" w:rsidP="00C85D9F">
      <w:pPr>
        <w:pStyle w:val="ConsPlusNormal"/>
        <w:widowControl/>
        <w:tabs>
          <w:tab w:val="left" w:pos="0"/>
        </w:tabs>
        <w:spacing w:before="120"/>
        <w:jc w:val="both"/>
        <w:rPr>
          <w:rFonts w:ascii="Times New Roman" w:hAnsi="Times New Roman" w:cs="Times New Roman"/>
          <w:sz w:val="26"/>
          <w:szCs w:val="26"/>
        </w:rPr>
      </w:pPr>
      <w:r w:rsidRPr="00E0460F">
        <w:rPr>
          <w:rFonts w:ascii="Times New Roman" w:hAnsi="Times New Roman" w:cs="Times New Roman"/>
          <w:sz w:val="26"/>
          <w:szCs w:val="26"/>
        </w:rPr>
        <w:t>Структура существующих тепловых нагрузок в зонах действия источников тепловой энергии приведена в таблице 1.5.1. Основной вид тепловой нагрузки - нагрузка на отопление. Тепловая нагрузка на вентиляцию</w:t>
      </w:r>
      <w:r w:rsidR="00233D34">
        <w:rPr>
          <w:rFonts w:ascii="Times New Roman" w:hAnsi="Times New Roman" w:cs="Times New Roman"/>
          <w:sz w:val="26"/>
          <w:szCs w:val="26"/>
        </w:rPr>
        <w:t>, ГВС</w:t>
      </w:r>
      <w:r w:rsidRPr="00E0460F">
        <w:rPr>
          <w:rFonts w:ascii="Times New Roman" w:hAnsi="Times New Roman" w:cs="Times New Roman"/>
          <w:sz w:val="26"/>
          <w:szCs w:val="26"/>
        </w:rPr>
        <w:t xml:space="preserve"> и технологию пр</w:t>
      </w:r>
      <w:r>
        <w:rPr>
          <w:rFonts w:ascii="Times New Roman" w:hAnsi="Times New Roman" w:cs="Times New Roman"/>
          <w:sz w:val="26"/>
          <w:szCs w:val="26"/>
        </w:rPr>
        <w:t xml:space="preserve">оизводства у всех подключенных </w:t>
      </w:r>
      <w:r w:rsidRPr="00E0460F">
        <w:rPr>
          <w:rFonts w:ascii="Times New Roman" w:hAnsi="Times New Roman" w:cs="Times New Roman"/>
          <w:sz w:val="26"/>
          <w:szCs w:val="26"/>
        </w:rPr>
        <w:t>к муниципальным котельным потребителей отсутствует</w:t>
      </w:r>
      <w:r w:rsidR="00233D34">
        <w:rPr>
          <w:rFonts w:ascii="Times New Roman" w:hAnsi="Times New Roman" w:cs="Times New Roman"/>
          <w:sz w:val="26"/>
          <w:szCs w:val="26"/>
        </w:rPr>
        <w:t>.</w:t>
      </w:r>
      <w:r>
        <w:rPr>
          <w:rFonts w:ascii="Times New Roman" w:hAnsi="Times New Roman" w:cs="Times New Roman"/>
          <w:sz w:val="26"/>
          <w:szCs w:val="26"/>
        </w:rPr>
        <w:t xml:space="preserve"> </w:t>
      </w:r>
      <w:r w:rsidRPr="00E0460F">
        <w:rPr>
          <w:rFonts w:ascii="Times New Roman" w:hAnsi="Times New Roman" w:cs="Times New Roman"/>
          <w:sz w:val="26"/>
          <w:szCs w:val="26"/>
        </w:rPr>
        <w:t>Изменение этих нагрузок, как по величине, так и по структуре согласно градостроительному плану в ближайшей и отдаленной перспективе не ожидается.</w:t>
      </w:r>
    </w:p>
    <w:p w:rsidR="00C85D9F" w:rsidRPr="00A64F0A" w:rsidRDefault="00C85D9F" w:rsidP="00A64F0A">
      <w:pPr>
        <w:pStyle w:val="ConsPlusNormal"/>
        <w:widowControl/>
        <w:tabs>
          <w:tab w:val="left" w:pos="0"/>
        </w:tabs>
        <w:jc w:val="both"/>
        <w:rPr>
          <w:rFonts w:ascii="Times New Roman" w:hAnsi="Times New Roman" w:cs="Times New Roman"/>
          <w:sz w:val="26"/>
          <w:szCs w:val="26"/>
        </w:rPr>
      </w:pPr>
      <w:r w:rsidRPr="00E0460F">
        <w:rPr>
          <w:rFonts w:ascii="Times New Roman" w:hAnsi="Times New Roman" w:cs="Times New Roman"/>
          <w:sz w:val="26"/>
          <w:szCs w:val="26"/>
        </w:rPr>
        <w:t xml:space="preserve">Всё новое строительство планируется в усадебных одноквартирных жилых домах, которые будут иметь индивидуальное отопление. </w:t>
      </w:r>
      <w:r w:rsidRPr="00E0460F">
        <w:rPr>
          <w:rFonts w:ascii="Times New Roman" w:hAnsi="Times New Roman" w:cs="Times New Roman"/>
          <w:bCs/>
          <w:sz w:val="26"/>
          <w:szCs w:val="26"/>
        </w:rPr>
        <w:t>Площадь кв</w:t>
      </w:r>
      <w:r>
        <w:rPr>
          <w:rFonts w:ascii="Times New Roman" w:hAnsi="Times New Roman" w:cs="Times New Roman"/>
          <w:bCs/>
          <w:sz w:val="26"/>
          <w:szCs w:val="26"/>
        </w:rPr>
        <w:t xml:space="preserve">артир в домах с индивидуальным </w:t>
      </w:r>
      <w:r w:rsidRPr="00E0460F">
        <w:rPr>
          <w:rFonts w:ascii="Times New Roman" w:hAnsi="Times New Roman" w:cs="Times New Roman"/>
          <w:bCs/>
          <w:sz w:val="26"/>
          <w:szCs w:val="26"/>
        </w:rPr>
        <w:t xml:space="preserve">теплоснабжением </w:t>
      </w:r>
      <w:r w:rsidRPr="00E4075E">
        <w:rPr>
          <w:rFonts w:ascii="Times New Roman" w:hAnsi="Times New Roman" w:cs="Times New Roman"/>
          <w:bCs/>
          <w:sz w:val="26"/>
          <w:szCs w:val="26"/>
        </w:rPr>
        <w:t xml:space="preserve">составляет </w:t>
      </w:r>
      <w:r w:rsidR="006502E7" w:rsidRPr="00E4075E">
        <w:rPr>
          <w:rFonts w:ascii="Times New Roman" w:hAnsi="Times New Roman" w:cs="Times New Roman"/>
          <w:bCs/>
          <w:sz w:val="26"/>
          <w:szCs w:val="26"/>
        </w:rPr>
        <w:t xml:space="preserve"> </w:t>
      </w:r>
      <w:r w:rsidRPr="00E4075E">
        <w:rPr>
          <w:rFonts w:ascii="Times New Roman" w:hAnsi="Times New Roman" w:cs="Times New Roman"/>
          <w:sz w:val="26"/>
          <w:szCs w:val="26"/>
        </w:rPr>
        <w:t xml:space="preserve"> </w:t>
      </w:r>
      <w:r w:rsidR="00D91B19" w:rsidRPr="00E4075E">
        <w:rPr>
          <w:rFonts w:ascii="Times New Roman" w:hAnsi="Times New Roman" w:cs="Times New Roman"/>
          <w:sz w:val="26"/>
          <w:szCs w:val="26"/>
        </w:rPr>
        <w:t>68,45</w:t>
      </w:r>
      <w:r w:rsidR="00275AB2">
        <w:rPr>
          <w:rFonts w:ascii="Times New Roman" w:hAnsi="Times New Roman" w:cs="Times New Roman"/>
          <w:sz w:val="26"/>
          <w:szCs w:val="26"/>
        </w:rPr>
        <w:t xml:space="preserve"> </w:t>
      </w:r>
      <w:r w:rsidRPr="00E4075E">
        <w:rPr>
          <w:rFonts w:ascii="Times New Roman" w:hAnsi="Times New Roman" w:cs="Times New Roman"/>
          <w:sz w:val="26"/>
          <w:szCs w:val="26"/>
        </w:rPr>
        <w:t xml:space="preserve">тыс. </w:t>
      </w:r>
      <w:r w:rsidRPr="00E4075E">
        <w:rPr>
          <w:rFonts w:ascii="Times New Roman" w:hAnsi="Times New Roman" w:cs="Times New Roman"/>
          <w:bCs/>
          <w:sz w:val="26"/>
          <w:szCs w:val="26"/>
        </w:rPr>
        <w:t>м</w:t>
      </w:r>
      <w:r w:rsidRPr="00E4075E">
        <w:rPr>
          <w:rFonts w:ascii="Times New Roman" w:hAnsi="Times New Roman" w:cs="Times New Roman"/>
          <w:bCs/>
          <w:sz w:val="26"/>
          <w:szCs w:val="26"/>
          <w:vertAlign w:val="superscript"/>
        </w:rPr>
        <w:t>2</w:t>
      </w:r>
      <w:r w:rsidRPr="00E4075E">
        <w:rPr>
          <w:rFonts w:ascii="Times New Roman" w:hAnsi="Times New Roman" w:cs="Times New Roman"/>
          <w:bCs/>
          <w:sz w:val="26"/>
          <w:szCs w:val="26"/>
        </w:rPr>
        <w:t>. Ежегодный прирост этой площади планируется</w:t>
      </w:r>
      <w:r w:rsidR="00B61A89" w:rsidRPr="00E4075E">
        <w:rPr>
          <w:rFonts w:ascii="Times New Roman" w:hAnsi="Times New Roman" w:cs="Times New Roman"/>
          <w:bCs/>
          <w:sz w:val="26"/>
          <w:szCs w:val="26"/>
        </w:rPr>
        <w:t xml:space="preserve"> </w:t>
      </w:r>
      <w:r w:rsidR="00B61A89" w:rsidRPr="00E4075E">
        <w:rPr>
          <w:rFonts w:ascii="Times New Roman" w:hAnsi="Times New Roman" w:cs="Times New Roman"/>
          <w:sz w:val="26"/>
          <w:szCs w:val="26"/>
        </w:rPr>
        <w:t xml:space="preserve">в </w:t>
      </w:r>
      <w:r w:rsidR="006502E7" w:rsidRPr="00E4075E">
        <w:rPr>
          <w:rFonts w:ascii="Times New Roman" w:hAnsi="Times New Roman" w:cs="Times New Roman"/>
          <w:sz w:val="26"/>
          <w:szCs w:val="26"/>
        </w:rPr>
        <w:t>2024</w:t>
      </w:r>
      <w:r w:rsidR="002148DF" w:rsidRPr="00E4075E">
        <w:rPr>
          <w:rFonts w:ascii="Times New Roman" w:hAnsi="Times New Roman" w:cs="Times New Roman"/>
          <w:sz w:val="26"/>
          <w:szCs w:val="26"/>
        </w:rPr>
        <w:t>-203</w:t>
      </w:r>
      <w:r w:rsidR="00B61A89" w:rsidRPr="00E4075E">
        <w:rPr>
          <w:rFonts w:ascii="Times New Roman" w:hAnsi="Times New Roman" w:cs="Times New Roman"/>
          <w:sz w:val="26"/>
          <w:szCs w:val="26"/>
        </w:rPr>
        <w:t>7</w:t>
      </w:r>
      <w:r w:rsidR="00E115DA" w:rsidRPr="00E4075E">
        <w:rPr>
          <w:rFonts w:ascii="Times New Roman" w:hAnsi="Times New Roman" w:cs="Times New Roman"/>
          <w:sz w:val="26"/>
          <w:szCs w:val="26"/>
        </w:rPr>
        <w:t xml:space="preserve"> годы</w:t>
      </w:r>
      <w:r w:rsidR="006502E7" w:rsidRPr="00E4075E">
        <w:rPr>
          <w:rFonts w:ascii="Times New Roman" w:hAnsi="Times New Roman" w:cs="Times New Roman"/>
          <w:sz w:val="26"/>
          <w:szCs w:val="26"/>
        </w:rPr>
        <w:t xml:space="preserve"> – по 4</w:t>
      </w:r>
      <w:r w:rsidR="00B61A89" w:rsidRPr="00E4075E">
        <w:rPr>
          <w:rFonts w:ascii="Times New Roman" w:hAnsi="Times New Roman" w:cs="Times New Roman"/>
          <w:sz w:val="26"/>
          <w:szCs w:val="26"/>
        </w:rPr>
        <w:t>00 м</w:t>
      </w:r>
      <w:r w:rsidR="00B61A89" w:rsidRPr="00E4075E">
        <w:rPr>
          <w:rFonts w:ascii="Times New Roman" w:hAnsi="Times New Roman" w:cs="Times New Roman"/>
          <w:sz w:val="26"/>
          <w:szCs w:val="26"/>
          <w:vertAlign w:val="superscript"/>
        </w:rPr>
        <w:t>2</w:t>
      </w:r>
      <w:r w:rsidRPr="00E4075E">
        <w:rPr>
          <w:rFonts w:ascii="Times New Roman" w:hAnsi="Times New Roman" w:cs="Times New Roman"/>
          <w:bCs/>
          <w:sz w:val="26"/>
          <w:szCs w:val="26"/>
        </w:rPr>
        <w:t xml:space="preserve">. </w:t>
      </w:r>
      <w:r w:rsidR="004A1295" w:rsidRPr="00E4075E">
        <w:rPr>
          <w:rFonts w:ascii="Times New Roman" w:hAnsi="Times New Roman" w:cs="Times New Roman"/>
          <w:bCs/>
          <w:sz w:val="26"/>
          <w:szCs w:val="26"/>
        </w:rPr>
        <w:t>Для одноэтажных</w:t>
      </w:r>
      <w:r w:rsidR="004A1295" w:rsidRPr="00031550">
        <w:rPr>
          <w:rFonts w:ascii="Times New Roman" w:hAnsi="Times New Roman" w:cs="Times New Roman"/>
          <w:bCs/>
          <w:sz w:val="26"/>
          <w:szCs w:val="26"/>
        </w:rPr>
        <w:t xml:space="preserve"> жилых домов с отапливаемой площадью 100 м</w:t>
      </w:r>
      <w:r w:rsidR="004A1295" w:rsidRPr="00031550">
        <w:rPr>
          <w:rFonts w:ascii="Times New Roman" w:hAnsi="Times New Roman" w:cs="Times New Roman"/>
          <w:bCs/>
          <w:sz w:val="26"/>
          <w:szCs w:val="26"/>
          <w:vertAlign w:val="superscript"/>
        </w:rPr>
        <w:t>2</w:t>
      </w:r>
      <w:r w:rsidR="004A1295" w:rsidRPr="00031550">
        <w:rPr>
          <w:rFonts w:ascii="Times New Roman" w:hAnsi="Times New Roman" w:cs="Times New Roman"/>
          <w:bCs/>
          <w:sz w:val="26"/>
          <w:szCs w:val="26"/>
        </w:rPr>
        <w:t xml:space="preserve"> нормативный расход тепловой энергии на отопление </w:t>
      </w:r>
      <w:r w:rsidR="00FA1F80">
        <w:rPr>
          <w:rFonts w:ascii="Times New Roman" w:hAnsi="Times New Roman" w:cs="Times New Roman"/>
          <w:bCs/>
          <w:sz w:val="26"/>
          <w:szCs w:val="26"/>
        </w:rPr>
        <w:t>согласно СП 50.13330.2012</w:t>
      </w:r>
      <w:r w:rsidR="00FA1F80" w:rsidRPr="00124140">
        <w:rPr>
          <w:rFonts w:ascii="Times New Roman" w:hAnsi="Times New Roman" w:cs="Times New Roman"/>
          <w:bCs/>
          <w:sz w:val="26"/>
          <w:szCs w:val="26"/>
        </w:rPr>
        <w:t xml:space="preserve"> </w:t>
      </w:r>
      <w:r w:rsidR="004A1295" w:rsidRPr="00031550">
        <w:rPr>
          <w:rFonts w:ascii="Times New Roman" w:hAnsi="Times New Roman" w:cs="Times New Roman"/>
          <w:bCs/>
          <w:sz w:val="26"/>
          <w:szCs w:val="26"/>
        </w:rPr>
        <w:t>составляет 0,517 Вт/(м</w:t>
      </w:r>
      <w:r w:rsidR="004A1295" w:rsidRPr="00031550">
        <w:rPr>
          <w:rFonts w:ascii="Times New Roman" w:hAnsi="Times New Roman" w:cs="Times New Roman"/>
          <w:bCs/>
          <w:sz w:val="26"/>
          <w:szCs w:val="26"/>
          <w:vertAlign w:val="superscript"/>
        </w:rPr>
        <w:t>3</w:t>
      </w:r>
      <w:r w:rsidR="004A1295" w:rsidRPr="00031550">
        <w:rPr>
          <w:rFonts w:ascii="Times New Roman" w:hAnsi="Times New Roman" w:cs="Times New Roman"/>
          <w:bCs/>
          <w:sz w:val="26"/>
          <w:szCs w:val="26"/>
        </w:rPr>
        <w:t>*</w:t>
      </w:r>
      <w:r w:rsidR="004A1295" w:rsidRPr="00031550">
        <w:rPr>
          <w:rFonts w:ascii="Times New Roman" w:hAnsi="Times New Roman" w:cs="Times New Roman"/>
          <w:bCs/>
          <w:sz w:val="26"/>
          <w:szCs w:val="26"/>
          <w:vertAlign w:val="superscript"/>
        </w:rPr>
        <w:t>о</w:t>
      </w:r>
      <w:r w:rsidR="004A1295" w:rsidRPr="00031550">
        <w:rPr>
          <w:rFonts w:ascii="Times New Roman" w:hAnsi="Times New Roman" w:cs="Times New Roman"/>
          <w:bCs/>
          <w:sz w:val="26"/>
          <w:szCs w:val="26"/>
        </w:rPr>
        <w:t>С) или 209,6 кВт*ч/м</w:t>
      </w:r>
      <w:r w:rsidR="004A1295" w:rsidRPr="00031550">
        <w:rPr>
          <w:rFonts w:ascii="Times New Roman" w:hAnsi="Times New Roman" w:cs="Times New Roman"/>
          <w:bCs/>
          <w:sz w:val="26"/>
          <w:szCs w:val="26"/>
          <w:vertAlign w:val="superscript"/>
        </w:rPr>
        <w:t>2</w:t>
      </w:r>
      <w:r w:rsidR="004A1295">
        <w:rPr>
          <w:rFonts w:ascii="Times New Roman" w:hAnsi="Times New Roman" w:cs="Times New Roman"/>
          <w:bCs/>
          <w:sz w:val="26"/>
          <w:szCs w:val="26"/>
        </w:rPr>
        <w:t>.</w:t>
      </w:r>
      <w:r w:rsidR="004A1295">
        <w:rPr>
          <w:rFonts w:ascii="Times New Roman" w:hAnsi="Times New Roman" w:cs="Times New Roman"/>
          <w:bCs/>
          <w:sz w:val="26"/>
          <w:szCs w:val="26"/>
          <w:vertAlign w:val="superscript"/>
        </w:rPr>
        <w:t xml:space="preserve"> </w:t>
      </w:r>
      <w:r w:rsidR="00FD205D" w:rsidRPr="00FD205D">
        <w:rPr>
          <w:rFonts w:ascii="Times New Roman" w:hAnsi="Times New Roman" w:cs="Times New Roman"/>
          <w:sz w:val="26"/>
          <w:szCs w:val="26"/>
        </w:rPr>
        <w:t xml:space="preserve"> </w:t>
      </w:r>
      <w:r w:rsidR="00D25528" w:rsidRPr="00FD205D">
        <w:rPr>
          <w:rFonts w:ascii="Times New Roman" w:hAnsi="Times New Roman" w:cs="Times New Roman"/>
          <w:bCs/>
          <w:sz w:val="26"/>
          <w:szCs w:val="26"/>
        </w:rPr>
        <w:t>Д</w:t>
      </w:r>
      <w:r w:rsidR="00C33394" w:rsidRPr="00FD205D">
        <w:rPr>
          <w:rFonts w:ascii="Times New Roman" w:hAnsi="Times New Roman" w:cs="Times New Roman"/>
          <w:sz w:val="26"/>
          <w:szCs w:val="26"/>
        </w:rPr>
        <w:t xml:space="preserve">ля </w:t>
      </w:r>
      <w:r w:rsidR="00FD205D">
        <w:rPr>
          <w:rFonts w:ascii="Times New Roman" w:hAnsi="Times New Roman" w:cs="Times New Roman"/>
          <w:sz w:val="26"/>
          <w:szCs w:val="26"/>
        </w:rPr>
        <w:t>Пона</w:t>
      </w:r>
      <w:r w:rsidR="00D91B19">
        <w:rPr>
          <w:rFonts w:ascii="Times New Roman" w:hAnsi="Times New Roman" w:cs="Times New Roman"/>
          <w:sz w:val="26"/>
          <w:szCs w:val="26"/>
        </w:rPr>
        <w:t>зыревского муниципального округа</w:t>
      </w:r>
      <w:r w:rsidR="00FD205D">
        <w:rPr>
          <w:rFonts w:ascii="Times New Roman" w:hAnsi="Times New Roman" w:cs="Times New Roman"/>
          <w:sz w:val="26"/>
          <w:szCs w:val="26"/>
        </w:rPr>
        <w:t xml:space="preserve"> </w:t>
      </w:r>
      <w:r w:rsidRPr="00FD205D">
        <w:rPr>
          <w:rFonts w:ascii="Times New Roman" w:hAnsi="Times New Roman" w:cs="Times New Roman"/>
          <w:sz w:val="26"/>
          <w:szCs w:val="26"/>
        </w:rPr>
        <w:t>градусо-сутки отопительного пери</w:t>
      </w:r>
      <w:r w:rsidR="00D91B19">
        <w:rPr>
          <w:rFonts w:ascii="Times New Roman" w:hAnsi="Times New Roman" w:cs="Times New Roman"/>
          <w:sz w:val="26"/>
          <w:szCs w:val="26"/>
        </w:rPr>
        <w:t xml:space="preserve">ода согласно </w:t>
      </w:r>
      <w:r w:rsidR="00CA4DEC">
        <w:rPr>
          <w:rFonts w:ascii="Times New Roman" w:hAnsi="Times New Roman" w:cs="Times New Roman"/>
          <w:sz w:val="26"/>
          <w:szCs w:val="26"/>
        </w:rPr>
        <w:t>климатологии,</w:t>
      </w:r>
      <w:r w:rsidR="00893271" w:rsidRPr="00FD205D">
        <w:rPr>
          <w:rFonts w:ascii="Times New Roman" w:hAnsi="Times New Roman" w:cs="Times New Roman"/>
          <w:sz w:val="26"/>
          <w:szCs w:val="26"/>
        </w:rPr>
        <w:t xml:space="preserve"> составляют:</w:t>
      </w:r>
      <w:r w:rsidRPr="00FD205D">
        <w:rPr>
          <w:rFonts w:ascii="Times New Roman" w:hAnsi="Times New Roman" w:cs="Times New Roman"/>
          <w:sz w:val="26"/>
          <w:szCs w:val="26"/>
        </w:rPr>
        <w:t xml:space="preserve"> </w:t>
      </w:r>
      <w:r w:rsidR="002148DF" w:rsidRPr="00FD205D">
        <w:rPr>
          <w:rFonts w:ascii="Times New Roman" w:hAnsi="Times New Roman" w:cs="Times New Roman"/>
          <w:sz w:val="26"/>
          <w:szCs w:val="26"/>
        </w:rPr>
        <w:t>ГСОП = 224*(20+4,4</w:t>
      </w:r>
      <w:r w:rsidR="00B250F4" w:rsidRPr="00FD205D">
        <w:rPr>
          <w:rFonts w:ascii="Times New Roman" w:hAnsi="Times New Roman" w:cs="Times New Roman"/>
          <w:sz w:val="26"/>
          <w:szCs w:val="26"/>
        </w:rPr>
        <w:t xml:space="preserve">) = </w:t>
      </w:r>
      <w:r w:rsidR="00FA1F80" w:rsidRPr="00B16123">
        <w:rPr>
          <w:rFonts w:ascii="Times New Roman" w:hAnsi="Times New Roman" w:cs="Times New Roman"/>
          <w:sz w:val="26"/>
          <w:szCs w:val="26"/>
        </w:rPr>
        <w:t>5465,6</w:t>
      </w:r>
      <w:r w:rsidR="00CA4DEC">
        <w:rPr>
          <w:rFonts w:ascii="Times New Roman" w:hAnsi="Times New Roman" w:cs="Times New Roman"/>
          <w:sz w:val="26"/>
          <w:szCs w:val="26"/>
        </w:rPr>
        <w:t xml:space="preserve"> градусо*суток</w:t>
      </w:r>
      <w:r w:rsidR="00B16123">
        <w:rPr>
          <w:rFonts w:ascii="Times New Roman" w:hAnsi="Times New Roman" w:cs="Times New Roman"/>
          <w:sz w:val="26"/>
          <w:szCs w:val="26"/>
        </w:rPr>
        <w:t>.</w:t>
      </w:r>
    </w:p>
    <w:p w:rsidR="00C85D9F" w:rsidRPr="00E0460F" w:rsidRDefault="00C85D9F" w:rsidP="00A64F0A">
      <w:pPr>
        <w:pStyle w:val="ConsPlusNormal"/>
        <w:widowControl/>
        <w:tabs>
          <w:tab w:val="left" w:pos="0"/>
        </w:tabs>
        <w:spacing w:before="120" w:after="120"/>
        <w:ind w:firstLine="0"/>
        <w:jc w:val="both"/>
        <w:rPr>
          <w:rFonts w:ascii="Times New Roman" w:hAnsi="Times New Roman" w:cs="Times New Roman"/>
          <w:sz w:val="26"/>
          <w:szCs w:val="26"/>
        </w:rPr>
      </w:pPr>
      <w:r w:rsidRPr="00E0460F">
        <w:rPr>
          <w:rFonts w:ascii="Times New Roman" w:hAnsi="Times New Roman" w:cs="Times New Roman"/>
          <w:b/>
          <w:sz w:val="26"/>
          <w:szCs w:val="26"/>
        </w:rPr>
        <w:t>2.2 Перспективные тепловые нагрузки по градостроительному плану</w:t>
      </w:r>
    </w:p>
    <w:p w:rsidR="00C85D9F" w:rsidRPr="00BB509B" w:rsidRDefault="00C85D9F" w:rsidP="00DE61E5">
      <w:pPr>
        <w:tabs>
          <w:tab w:val="left" w:pos="0"/>
        </w:tabs>
        <w:spacing w:before="120"/>
        <w:ind w:firstLine="567"/>
        <w:jc w:val="both"/>
        <w:rPr>
          <w:sz w:val="26"/>
          <w:szCs w:val="26"/>
        </w:rPr>
      </w:pPr>
      <w:r w:rsidRPr="00BB509B">
        <w:rPr>
          <w:sz w:val="26"/>
          <w:szCs w:val="26"/>
        </w:rPr>
        <w:t>Дополнительное потребление тепловой энергии может быть рассчитано по формуле:</w:t>
      </w:r>
    </w:p>
    <w:p w:rsidR="00C85D9F" w:rsidRPr="00BB509B" w:rsidRDefault="00C85D9F" w:rsidP="00DE61E5">
      <w:pPr>
        <w:jc w:val="right"/>
        <w:rPr>
          <w:sz w:val="26"/>
          <w:szCs w:val="26"/>
        </w:rPr>
      </w:pPr>
      <w:r w:rsidRPr="00BB509B">
        <w:rPr>
          <w:sz w:val="26"/>
          <w:szCs w:val="26"/>
        </w:rPr>
        <w:t>ΔQ = Q</w:t>
      </w:r>
      <w:r w:rsidRPr="00BB509B">
        <w:rPr>
          <w:sz w:val="26"/>
          <w:szCs w:val="26"/>
          <w:vertAlign w:val="subscript"/>
        </w:rPr>
        <w:t>о от.</w:t>
      </w:r>
      <w:r w:rsidRPr="00BB509B">
        <w:rPr>
          <w:sz w:val="26"/>
          <w:szCs w:val="26"/>
        </w:rPr>
        <w:t>*n</w:t>
      </w:r>
      <w:r w:rsidRPr="00BB509B">
        <w:rPr>
          <w:sz w:val="26"/>
          <w:szCs w:val="26"/>
          <w:vertAlign w:val="subscript"/>
        </w:rPr>
        <w:t>от.</w:t>
      </w:r>
      <w:r w:rsidRPr="00BB509B">
        <w:rPr>
          <w:sz w:val="26"/>
          <w:szCs w:val="26"/>
        </w:rPr>
        <w:t>*(t</w:t>
      </w:r>
      <w:r w:rsidRPr="00BB509B">
        <w:rPr>
          <w:sz w:val="26"/>
          <w:szCs w:val="26"/>
          <w:vertAlign w:val="subscript"/>
        </w:rPr>
        <w:t>вн.</w:t>
      </w:r>
      <w:r w:rsidRPr="00BB509B">
        <w:rPr>
          <w:sz w:val="26"/>
          <w:szCs w:val="26"/>
        </w:rPr>
        <w:t>-t</w:t>
      </w:r>
      <w:r w:rsidRPr="00BB509B">
        <w:rPr>
          <w:sz w:val="26"/>
          <w:szCs w:val="26"/>
          <w:vertAlign w:val="subscript"/>
        </w:rPr>
        <w:t>ср.от.</w:t>
      </w:r>
      <w:r w:rsidRPr="00BB509B">
        <w:rPr>
          <w:sz w:val="26"/>
          <w:szCs w:val="26"/>
        </w:rPr>
        <w:t>)/(t</w:t>
      </w:r>
      <w:r w:rsidRPr="00BB509B">
        <w:rPr>
          <w:sz w:val="26"/>
          <w:szCs w:val="26"/>
          <w:vertAlign w:val="subscript"/>
        </w:rPr>
        <w:t>вн.</w:t>
      </w:r>
      <w:r w:rsidRPr="00BB509B">
        <w:rPr>
          <w:sz w:val="26"/>
          <w:szCs w:val="26"/>
        </w:rPr>
        <w:t>-t</w:t>
      </w:r>
      <w:r w:rsidRPr="00BB509B">
        <w:rPr>
          <w:sz w:val="26"/>
          <w:szCs w:val="26"/>
          <w:vertAlign w:val="subscript"/>
        </w:rPr>
        <w:t>р.</w:t>
      </w:r>
      <w:r w:rsidRPr="00BB509B">
        <w:rPr>
          <w:sz w:val="26"/>
          <w:szCs w:val="26"/>
        </w:rPr>
        <w:t>)+Q</w:t>
      </w:r>
      <w:r w:rsidRPr="00BB509B">
        <w:rPr>
          <w:sz w:val="26"/>
          <w:szCs w:val="26"/>
          <w:vertAlign w:val="subscript"/>
        </w:rPr>
        <w:t>гвс</w:t>
      </w:r>
      <w:r w:rsidR="00B250F4">
        <w:rPr>
          <w:sz w:val="26"/>
          <w:szCs w:val="26"/>
          <w:vertAlign w:val="subscript"/>
        </w:rPr>
        <w:t xml:space="preserve">  </w:t>
      </w:r>
      <w:r w:rsidRPr="00BB509B">
        <w:rPr>
          <w:sz w:val="26"/>
          <w:szCs w:val="26"/>
        </w:rPr>
        <w:t>Гкал/год                                         (</w:t>
      </w:r>
      <w:r>
        <w:rPr>
          <w:sz w:val="26"/>
          <w:szCs w:val="26"/>
        </w:rPr>
        <w:t>1</w:t>
      </w:r>
      <w:r w:rsidRPr="00BB509B">
        <w:rPr>
          <w:sz w:val="26"/>
          <w:szCs w:val="26"/>
        </w:rPr>
        <w:t>)</w:t>
      </w:r>
    </w:p>
    <w:tbl>
      <w:tblPr>
        <w:tblW w:w="0" w:type="auto"/>
        <w:tblInd w:w="55" w:type="dxa"/>
        <w:tblLayout w:type="fixed"/>
        <w:tblCellMar>
          <w:top w:w="28" w:type="dxa"/>
          <w:left w:w="55" w:type="dxa"/>
          <w:bottom w:w="28" w:type="dxa"/>
          <w:right w:w="55" w:type="dxa"/>
        </w:tblCellMar>
        <w:tblLook w:val="0000" w:firstRow="0" w:lastRow="0" w:firstColumn="0" w:lastColumn="0" w:noHBand="0" w:noVBand="0"/>
      </w:tblPr>
      <w:tblGrid>
        <w:gridCol w:w="1320"/>
        <w:gridCol w:w="8903"/>
      </w:tblGrid>
      <w:tr w:rsidR="00C85D9F" w:rsidRPr="00BB509B" w:rsidTr="00D524DB">
        <w:tc>
          <w:tcPr>
            <w:tcW w:w="1320" w:type="dxa"/>
          </w:tcPr>
          <w:p w:rsidR="00C85D9F" w:rsidRPr="00BB509B" w:rsidRDefault="00C85D9F" w:rsidP="00DE61E5">
            <w:pPr>
              <w:jc w:val="right"/>
              <w:rPr>
                <w:sz w:val="26"/>
                <w:szCs w:val="26"/>
              </w:rPr>
            </w:pPr>
            <w:r w:rsidRPr="00BB509B">
              <w:rPr>
                <w:sz w:val="26"/>
                <w:szCs w:val="26"/>
              </w:rPr>
              <w:t xml:space="preserve"> где    Q</w:t>
            </w:r>
            <w:r w:rsidRPr="00BB509B">
              <w:rPr>
                <w:sz w:val="26"/>
                <w:szCs w:val="26"/>
                <w:vertAlign w:val="subscript"/>
              </w:rPr>
              <w:t>о от.</w:t>
            </w:r>
          </w:p>
        </w:tc>
        <w:tc>
          <w:tcPr>
            <w:tcW w:w="8903" w:type="dxa"/>
          </w:tcPr>
          <w:p w:rsidR="00C85D9F" w:rsidRPr="00BB509B" w:rsidRDefault="00C85D9F" w:rsidP="00DE61E5">
            <w:pPr>
              <w:pStyle w:val="230"/>
              <w:rPr>
                <w:sz w:val="26"/>
                <w:szCs w:val="26"/>
              </w:rPr>
            </w:pPr>
            <w:r w:rsidRPr="00BB509B">
              <w:rPr>
                <w:sz w:val="26"/>
                <w:szCs w:val="26"/>
              </w:rPr>
              <w:t>расчетная тепловая нагрузка на отопление и вентиляцию, Гкал/ч;</w:t>
            </w:r>
          </w:p>
        </w:tc>
      </w:tr>
      <w:tr w:rsidR="00C85D9F" w:rsidRPr="00BB509B" w:rsidTr="00D524DB">
        <w:tc>
          <w:tcPr>
            <w:tcW w:w="1320" w:type="dxa"/>
          </w:tcPr>
          <w:p w:rsidR="00C85D9F" w:rsidRPr="00BB509B" w:rsidRDefault="00C85D9F" w:rsidP="00DE61E5">
            <w:pPr>
              <w:jc w:val="right"/>
              <w:rPr>
                <w:sz w:val="26"/>
                <w:szCs w:val="26"/>
              </w:rPr>
            </w:pPr>
            <w:r w:rsidRPr="00BB509B">
              <w:rPr>
                <w:sz w:val="26"/>
                <w:szCs w:val="26"/>
              </w:rPr>
              <w:t>n</w:t>
            </w:r>
            <w:r w:rsidRPr="00BB509B">
              <w:rPr>
                <w:sz w:val="26"/>
                <w:szCs w:val="26"/>
                <w:vertAlign w:val="subscript"/>
              </w:rPr>
              <w:t>от.</w:t>
            </w:r>
            <w:r w:rsidRPr="00BB509B">
              <w:rPr>
                <w:sz w:val="26"/>
                <w:szCs w:val="26"/>
              </w:rPr>
              <w:t xml:space="preserve"> - </w:t>
            </w:r>
          </w:p>
        </w:tc>
        <w:tc>
          <w:tcPr>
            <w:tcW w:w="8903" w:type="dxa"/>
          </w:tcPr>
          <w:p w:rsidR="00C85D9F" w:rsidRPr="00BB509B" w:rsidRDefault="00C85D9F" w:rsidP="00DE61E5">
            <w:pPr>
              <w:pStyle w:val="230"/>
              <w:rPr>
                <w:sz w:val="26"/>
                <w:szCs w:val="26"/>
              </w:rPr>
            </w:pPr>
            <w:r w:rsidRPr="00BB509B">
              <w:rPr>
                <w:sz w:val="26"/>
                <w:szCs w:val="26"/>
              </w:rPr>
              <w:t>продолжительность отопительного периода, ч;</w:t>
            </w:r>
          </w:p>
        </w:tc>
      </w:tr>
      <w:tr w:rsidR="00C85D9F" w:rsidRPr="00BB509B" w:rsidTr="00D524DB">
        <w:tc>
          <w:tcPr>
            <w:tcW w:w="1320" w:type="dxa"/>
          </w:tcPr>
          <w:p w:rsidR="00C85D9F" w:rsidRPr="00BB509B" w:rsidRDefault="00C85D9F" w:rsidP="00DE61E5">
            <w:pPr>
              <w:jc w:val="right"/>
              <w:rPr>
                <w:sz w:val="26"/>
                <w:szCs w:val="26"/>
              </w:rPr>
            </w:pPr>
            <w:r w:rsidRPr="00BB509B">
              <w:rPr>
                <w:sz w:val="26"/>
                <w:szCs w:val="26"/>
              </w:rPr>
              <w:t>t</w:t>
            </w:r>
            <w:r w:rsidRPr="00BB509B">
              <w:rPr>
                <w:sz w:val="26"/>
                <w:szCs w:val="26"/>
                <w:vertAlign w:val="subscript"/>
              </w:rPr>
              <w:t>вн.</w:t>
            </w:r>
            <w:r w:rsidRPr="00BB509B">
              <w:rPr>
                <w:sz w:val="26"/>
                <w:szCs w:val="26"/>
              </w:rPr>
              <w:t xml:space="preserve"> - </w:t>
            </w:r>
          </w:p>
        </w:tc>
        <w:tc>
          <w:tcPr>
            <w:tcW w:w="8903" w:type="dxa"/>
          </w:tcPr>
          <w:p w:rsidR="00C85D9F" w:rsidRPr="00BB509B" w:rsidRDefault="00C85D9F" w:rsidP="00DE61E5">
            <w:pPr>
              <w:pStyle w:val="230"/>
              <w:rPr>
                <w:sz w:val="26"/>
                <w:szCs w:val="26"/>
              </w:rPr>
            </w:pPr>
            <w:r w:rsidRPr="00BB509B">
              <w:rPr>
                <w:sz w:val="26"/>
                <w:szCs w:val="26"/>
              </w:rPr>
              <w:t xml:space="preserve">расчетная средняя температура воздуха в помещениях, </w:t>
            </w:r>
            <w:r w:rsidRPr="00BB509B">
              <w:rPr>
                <w:sz w:val="26"/>
                <w:szCs w:val="26"/>
                <w:vertAlign w:val="superscript"/>
              </w:rPr>
              <w:t>о</w:t>
            </w:r>
            <w:r w:rsidRPr="00BB509B">
              <w:rPr>
                <w:sz w:val="26"/>
                <w:szCs w:val="26"/>
              </w:rPr>
              <w:t>С;</w:t>
            </w:r>
          </w:p>
        </w:tc>
      </w:tr>
      <w:tr w:rsidR="00C85D9F" w:rsidRPr="00BB509B" w:rsidTr="00D524DB">
        <w:tc>
          <w:tcPr>
            <w:tcW w:w="1320" w:type="dxa"/>
          </w:tcPr>
          <w:p w:rsidR="00C85D9F" w:rsidRPr="00BB509B" w:rsidRDefault="00C85D9F" w:rsidP="00DE61E5">
            <w:pPr>
              <w:jc w:val="right"/>
              <w:rPr>
                <w:sz w:val="26"/>
                <w:szCs w:val="26"/>
              </w:rPr>
            </w:pPr>
            <w:r w:rsidRPr="00BB509B">
              <w:rPr>
                <w:sz w:val="26"/>
                <w:szCs w:val="26"/>
              </w:rPr>
              <w:t>t</w:t>
            </w:r>
            <w:r w:rsidRPr="00BB509B">
              <w:rPr>
                <w:sz w:val="26"/>
                <w:szCs w:val="26"/>
                <w:vertAlign w:val="subscript"/>
              </w:rPr>
              <w:t>ср.от.</w:t>
            </w:r>
            <w:r w:rsidRPr="00BB509B">
              <w:rPr>
                <w:sz w:val="26"/>
                <w:szCs w:val="26"/>
              </w:rPr>
              <w:t xml:space="preserve"> - </w:t>
            </w:r>
          </w:p>
        </w:tc>
        <w:tc>
          <w:tcPr>
            <w:tcW w:w="8903" w:type="dxa"/>
          </w:tcPr>
          <w:p w:rsidR="00C85D9F" w:rsidRPr="00BB509B" w:rsidRDefault="00C85D9F" w:rsidP="00DE61E5">
            <w:pPr>
              <w:pStyle w:val="230"/>
              <w:rPr>
                <w:sz w:val="26"/>
                <w:szCs w:val="26"/>
              </w:rPr>
            </w:pPr>
            <w:r w:rsidRPr="00BB509B">
              <w:rPr>
                <w:sz w:val="26"/>
                <w:szCs w:val="26"/>
              </w:rPr>
              <w:t xml:space="preserve">средняя температура наружного воздуха за отопительный период, </w:t>
            </w:r>
            <w:r w:rsidRPr="00BB509B">
              <w:rPr>
                <w:sz w:val="26"/>
                <w:szCs w:val="26"/>
                <w:vertAlign w:val="superscript"/>
              </w:rPr>
              <w:t>о</w:t>
            </w:r>
            <w:r w:rsidRPr="00BB509B">
              <w:rPr>
                <w:sz w:val="26"/>
                <w:szCs w:val="26"/>
              </w:rPr>
              <w:t>С;</w:t>
            </w:r>
          </w:p>
        </w:tc>
      </w:tr>
      <w:tr w:rsidR="00C85D9F" w:rsidRPr="00BB509B" w:rsidTr="00D524DB">
        <w:tc>
          <w:tcPr>
            <w:tcW w:w="1320" w:type="dxa"/>
          </w:tcPr>
          <w:p w:rsidR="00C85D9F" w:rsidRPr="00BB509B" w:rsidRDefault="00C85D9F" w:rsidP="00DE61E5">
            <w:pPr>
              <w:jc w:val="right"/>
              <w:rPr>
                <w:sz w:val="26"/>
                <w:szCs w:val="26"/>
              </w:rPr>
            </w:pPr>
            <w:r w:rsidRPr="00BB509B">
              <w:rPr>
                <w:sz w:val="26"/>
                <w:szCs w:val="26"/>
              </w:rPr>
              <w:t>t</w:t>
            </w:r>
            <w:r w:rsidRPr="00BB509B">
              <w:rPr>
                <w:sz w:val="26"/>
                <w:szCs w:val="26"/>
                <w:vertAlign w:val="subscript"/>
              </w:rPr>
              <w:t>р</w:t>
            </w:r>
            <w:r w:rsidRPr="00BB509B">
              <w:rPr>
                <w:sz w:val="26"/>
                <w:szCs w:val="26"/>
              </w:rPr>
              <w:t xml:space="preserve"> - </w:t>
            </w:r>
          </w:p>
        </w:tc>
        <w:tc>
          <w:tcPr>
            <w:tcW w:w="8903" w:type="dxa"/>
          </w:tcPr>
          <w:p w:rsidR="00C85D9F" w:rsidRPr="00BB509B" w:rsidRDefault="00C85D9F" w:rsidP="00DE61E5">
            <w:pPr>
              <w:pStyle w:val="230"/>
              <w:rPr>
                <w:sz w:val="26"/>
                <w:szCs w:val="26"/>
              </w:rPr>
            </w:pPr>
            <w:r w:rsidRPr="00BB509B">
              <w:rPr>
                <w:sz w:val="26"/>
                <w:szCs w:val="26"/>
              </w:rPr>
              <w:t xml:space="preserve">расчетная температура наружного воздуха за отопительный период, </w:t>
            </w:r>
            <w:r w:rsidRPr="00BB509B">
              <w:rPr>
                <w:sz w:val="26"/>
                <w:szCs w:val="26"/>
                <w:vertAlign w:val="superscript"/>
              </w:rPr>
              <w:t>о</w:t>
            </w:r>
            <w:r w:rsidRPr="00BB509B">
              <w:rPr>
                <w:sz w:val="26"/>
                <w:szCs w:val="26"/>
              </w:rPr>
              <w:t>С;</w:t>
            </w:r>
          </w:p>
        </w:tc>
      </w:tr>
      <w:tr w:rsidR="00C85D9F" w:rsidRPr="00BB509B" w:rsidTr="00D524DB">
        <w:tc>
          <w:tcPr>
            <w:tcW w:w="1320" w:type="dxa"/>
          </w:tcPr>
          <w:p w:rsidR="00C85D9F" w:rsidRPr="00BB509B" w:rsidRDefault="00C85D9F" w:rsidP="00DE61E5">
            <w:pPr>
              <w:jc w:val="right"/>
              <w:rPr>
                <w:sz w:val="26"/>
                <w:szCs w:val="26"/>
              </w:rPr>
            </w:pPr>
            <w:r w:rsidRPr="00BB509B">
              <w:rPr>
                <w:sz w:val="26"/>
                <w:szCs w:val="26"/>
              </w:rPr>
              <w:t>Q</w:t>
            </w:r>
            <w:r w:rsidRPr="00BB509B">
              <w:rPr>
                <w:sz w:val="26"/>
                <w:szCs w:val="26"/>
                <w:vertAlign w:val="subscript"/>
              </w:rPr>
              <w:t>гвс</w:t>
            </w:r>
            <w:r w:rsidRPr="00BB509B">
              <w:rPr>
                <w:sz w:val="26"/>
                <w:szCs w:val="26"/>
              </w:rPr>
              <w:t xml:space="preserve"> - </w:t>
            </w:r>
          </w:p>
        </w:tc>
        <w:tc>
          <w:tcPr>
            <w:tcW w:w="8903" w:type="dxa"/>
          </w:tcPr>
          <w:p w:rsidR="00C85D9F" w:rsidRPr="00BB509B" w:rsidRDefault="00C85D9F" w:rsidP="00DE61E5">
            <w:pPr>
              <w:rPr>
                <w:sz w:val="26"/>
                <w:szCs w:val="26"/>
              </w:rPr>
            </w:pPr>
            <w:r w:rsidRPr="00BB509B">
              <w:rPr>
                <w:sz w:val="26"/>
                <w:szCs w:val="26"/>
              </w:rPr>
              <w:t>расчетная  тепловая нагрузка на ГВС, Гкал/год;</w:t>
            </w:r>
          </w:p>
        </w:tc>
      </w:tr>
    </w:tbl>
    <w:p w:rsidR="00C85D9F" w:rsidRPr="00BB509B" w:rsidRDefault="00C85D9F" w:rsidP="00DE61E5">
      <w:pPr>
        <w:rPr>
          <w:sz w:val="26"/>
          <w:szCs w:val="26"/>
        </w:rPr>
      </w:pPr>
      <w:r w:rsidRPr="00BB509B">
        <w:rPr>
          <w:sz w:val="26"/>
          <w:szCs w:val="26"/>
        </w:rPr>
        <w:t>Потребление тепловой энергии на ГВС может быть рассчитано по формуле:</w:t>
      </w:r>
    </w:p>
    <w:p w:rsidR="00C85D9F" w:rsidRPr="00BB509B" w:rsidRDefault="00C85D9F" w:rsidP="00DE61E5">
      <w:pPr>
        <w:jc w:val="right"/>
        <w:rPr>
          <w:sz w:val="26"/>
          <w:szCs w:val="26"/>
        </w:rPr>
      </w:pPr>
      <w:r w:rsidRPr="00BB509B">
        <w:rPr>
          <w:sz w:val="26"/>
          <w:szCs w:val="26"/>
        </w:rPr>
        <w:t>Q</w:t>
      </w:r>
      <w:r w:rsidRPr="00BB509B">
        <w:rPr>
          <w:sz w:val="26"/>
          <w:szCs w:val="26"/>
          <w:vertAlign w:val="subscript"/>
        </w:rPr>
        <w:t>гвс</w:t>
      </w:r>
      <w:r w:rsidRPr="00BB509B">
        <w:rPr>
          <w:sz w:val="26"/>
          <w:szCs w:val="26"/>
        </w:rPr>
        <w:t xml:space="preserve"> = g</w:t>
      </w:r>
      <w:r w:rsidRPr="00BB509B">
        <w:rPr>
          <w:sz w:val="26"/>
          <w:szCs w:val="26"/>
          <w:vertAlign w:val="subscript"/>
        </w:rPr>
        <w:t>гв</w:t>
      </w:r>
      <w:r w:rsidRPr="00BB509B">
        <w:rPr>
          <w:sz w:val="26"/>
          <w:szCs w:val="26"/>
        </w:rPr>
        <w:t>*n</w:t>
      </w:r>
      <w:r w:rsidRPr="00BB509B">
        <w:rPr>
          <w:sz w:val="26"/>
          <w:szCs w:val="26"/>
          <w:vertAlign w:val="subscript"/>
        </w:rPr>
        <w:t>потр.</w:t>
      </w:r>
      <w:r w:rsidRPr="00BB509B">
        <w:rPr>
          <w:sz w:val="26"/>
          <w:szCs w:val="26"/>
        </w:rPr>
        <w:t>*n</w:t>
      </w:r>
      <w:r w:rsidRPr="00BB509B">
        <w:rPr>
          <w:sz w:val="26"/>
          <w:szCs w:val="26"/>
          <w:vertAlign w:val="subscript"/>
        </w:rPr>
        <w:t>гвс *</w:t>
      </w:r>
      <w:r w:rsidRPr="00BB509B">
        <w:rPr>
          <w:sz w:val="26"/>
          <w:szCs w:val="26"/>
        </w:rPr>
        <w:t>q</w:t>
      </w:r>
      <w:r w:rsidRPr="00BB509B">
        <w:rPr>
          <w:sz w:val="26"/>
          <w:szCs w:val="26"/>
          <w:vertAlign w:val="subscript"/>
        </w:rPr>
        <w:t>гв</w:t>
      </w:r>
      <w:r w:rsidRPr="00BB509B">
        <w:rPr>
          <w:sz w:val="26"/>
          <w:szCs w:val="26"/>
        </w:rPr>
        <w:t>/1000   Гкал/год                                                    (</w:t>
      </w:r>
      <w:r>
        <w:rPr>
          <w:sz w:val="26"/>
          <w:szCs w:val="26"/>
        </w:rPr>
        <w:t>2</w:t>
      </w:r>
      <w:r w:rsidRPr="00BB509B">
        <w:rPr>
          <w:sz w:val="26"/>
          <w:szCs w:val="26"/>
        </w:rPr>
        <w:t>)</w:t>
      </w:r>
    </w:p>
    <w:tbl>
      <w:tblPr>
        <w:tblW w:w="10321" w:type="dxa"/>
        <w:tblInd w:w="55" w:type="dxa"/>
        <w:tblLayout w:type="fixed"/>
        <w:tblCellMar>
          <w:top w:w="28" w:type="dxa"/>
          <w:left w:w="55" w:type="dxa"/>
          <w:bottom w:w="28" w:type="dxa"/>
          <w:right w:w="55" w:type="dxa"/>
        </w:tblCellMar>
        <w:tblLook w:val="0000" w:firstRow="0" w:lastRow="0" w:firstColumn="0" w:lastColumn="0" w:noHBand="0" w:noVBand="0"/>
      </w:tblPr>
      <w:tblGrid>
        <w:gridCol w:w="1418"/>
        <w:gridCol w:w="8903"/>
      </w:tblGrid>
      <w:tr w:rsidR="00C85D9F" w:rsidRPr="00BB509B" w:rsidTr="00D524DB">
        <w:tc>
          <w:tcPr>
            <w:tcW w:w="1418" w:type="dxa"/>
          </w:tcPr>
          <w:p w:rsidR="00C85D9F" w:rsidRPr="00BB509B" w:rsidRDefault="00C85D9F" w:rsidP="00DE61E5">
            <w:pPr>
              <w:jc w:val="right"/>
              <w:rPr>
                <w:sz w:val="26"/>
                <w:szCs w:val="26"/>
              </w:rPr>
            </w:pPr>
            <w:r>
              <w:rPr>
                <w:sz w:val="26"/>
                <w:szCs w:val="26"/>
              </w:rPr>
              <w:t xml:space="preserve">где       </w:t>
            </w:r>
            <w:r w:rsidRPr="00BB509B">
              <w:rPr>
                <w:sz w:val="26"/>
                <w:szCs w:val="26"/>
              </w:rPr>
              <w:t>g</w:t>
            </w:r>
            <w:r w:rsidRPr="00BB509B">
              <w:rPr>
                <w:sz w:val="26"/>
                <w:szCs w:val="26"/>
                <w:vertAlign w:val="subscript"/>
              </w:rPr>
              <w:t>гв</w:t>
            </w:r>
            <w:r w:rsidRPr="00BB509B">
              <w:rPr>
                <w:sz w:val="26"/>
                <w:szCs w:val="26"/>
              </w:rPr>
              <w:t xml:space="preserve"> -</w:t>
            </w:r>
          </w:p>
        </w:tc>
        <w:tc>
          <w:tcPr>
            <w:tcW w:w="8903" w:type="dxa"/>
          </w:tcPr>
          <w:p w:rsidR="00C85D9F" w:rsidRPr="00BB509B" w:rsidRDefault="00C85D9F" w:rsidP="00DE61E5">
            <w:pPr>
              <w:pStyle w:val="230"/>
              <w:rPr>
                <w:sz w:val="26"/>
                <w:szCs w:val="26"/>
              </w:rPr>
            </w:pPr>
            <w:r w:rsidRPr="00BB509B">
              <w:rPr>
                <w:sz w:val="26"/>
                <w:szCs w:val="26"/>
              </w:rPr>
              <w:t>норма потребления горячей воды на 1 чел. л/сут.,  g</w:t>
            </w:r>
            <w:r w:rsidRPr="00BB509B">
              <w:rPr>
                <w:sz w:val="26"/>
                <w:szCs w:val="26"/>
                <w:vertAlign w:val="subscript"/>
              </w:rPr>
              <w:t>гв</w:t>
            </w:r>
            <w:r w:rsidRPr="00BB509B">
              <w:rPr>
                <w:sz w:val="26"/>
                <w:szCs w:val="26"/>
              </w:rPr>
              <w:t xml:space="preserve"> = 100 л/сут.;</w:t>
            </w:r>
          </w:p>
        </w:tc>
      </w:tr>
      <w:tr w:rsidR="00C85D9F" w:rsidRPr="00BB509B" w:rsidTr="00D524DB">
        <w:tc>
          <w:tcPr>
            <w:tcW w:w="1418" w:type="dxa"/>
          </w:tcPr>
          <w:p w:rsidR="00C85D9F" w:rsidRPr="00BB509B" w:rsidRDefault="00C85D9F" w:rsidP="00DE61E5">
            <w:pPr>
              <w:jc w:val="right"/>
              <w:rPr>
                <w:sz w:val="26"/>
                <w:szCs w:val="26"/>
              </w:rPr>
            </w:pPr>
            <w:r w:rsidRPr="00BB509B">
              <w:rPr>
                <w:sz w:val="26"/>
                <w:szCs w:val="26"/>
              </w:rPr>
              <w:t>n</w:t>
            </w:r>
            <w:r w:rsidRPr="00BB509B">
              <w:rPr>
                <w:sz w:val="26"/>
                <w:szCs w:val="26"/>
                <w:vertAlign w:val="subscript"/>
              </w:rPr>
              <w:t>потр.</w:t>
            </w:r>
            <w:r w:rsidRPr="00BB509B">
              <w:rPr>
                <w:sz w:val="26"/>
                <w:szCs w:val="26"/>
              </w:rPr>
              <w:t xml:space="preserve"> - </w:t>
            </w:r>
          </w:p>
        </w:tc>
        <w:tc>
          <w:tcPr>
            <w:tcW w:w="8903" w:type="dxa"/>
          </w:tcPr>
          <w:p w:rsidR="00C85D9F" w:rsidRPr="00BB509B" w:rsidRDefault="00C85D9F" w:rsidP="00DE61E5">
            <w:pPr>
              <w:pStyle w:val="230"/>
              <w:rPr>
                <w:sz w:val="26"/>
                <w:szCs w:val="26"/>
              </w:rPr>
            </w:pPr>
            <w:r w:rsidRPr="00BB509B">
              <w:rPr>
                <w:sz w:val="26"/>
                <w:szCs w:val="26"/>
              </w:rPr>
              <w:t>число потребителей (жителей), чел.;</w:t>
            </w:r>
          </w:p>
        </w:tc>
      </w:tr>
      <w:tr w:rsidR="00C85D9F" w:rsidRPr="00BB509B" w:rsidTr="00D524DB">
        <w:tc>
          <w:tcPr>
            <w:tcW w:w="1418" w:type="dxa"/>
          </w:tcPr>
          <w:p w:rsidR="00C85D9F" w:rsidRPr="00BB509B" w:rsidRDefault="00C85D9F" w:rsidP="00DE61E5">
            <w:pPr>
              <w:jc w:val="right"/>
              <w:rPr>
                <w:sz w:val="26"/>
                <w:szCs w:val="26"/>
              </w:rPr>
            </w:pPr>
            <w:r w:rsidRPr="00BB509B">
              <w:rPr>
                <w:sz w:val="26"/>
                <w:szCs w:val="26"/>
              </w:rPr>
              <w:t>q</w:t>
            </w:r>
            <w:r w:rsidRPr="00BB509B">
              <w:rPr>
                <w:sz w:val="26"/>
                <w:szCs w:val="26"/>
                <w:vertAlign w:val="subscript"/>
              </w:rPr>
              <w:t>гв</w:t>
            </w:r>
            <w:r w:rsidRPr="00BB509B">
              <w:rPr>
                <w:sz w:val="26"/>
                <w:szCs w:val="26"/>
              </w:rPr>
              <w:t xml:space="preserve">- </w:t>
            </w:r>
          </w:p>
        </w:tc>
        <w:tc>
          <w:tcPr>
            <w:tcW w:w="8903" w:type="dxa"/>
          </w:tcPr>
          <w:p w:rsidR="00C85D9F" w:rsidRPr="00BB509B" w:rsidRDefault="00C85D9F" w:rsidP="00DE61E5">
            <w:pPr>
              <w:pStyle w:val="230"/>
              <w:rPr>
                <w:sz w:val="26"/>
                <w:szCs w:val="26"/>
              </w:rPr>
            </w:pPr>
            <w:r w:rsidRPr="00BB509B">
              <w:rPr>
                <w:sz w:val="26"/>
                <w:szCs w:val="26"/>
              </w:rPr>
              <w:t>количество тепловой энергии для нагрева 1 м</w:t>
            </w:r>
            <w:r w:rsidRPr="00BB509B">
              <w:rPr>
                <w:sz w:val="26"/>
                <w:szCs w:val="26"/>
                <w:vertAlign w:val="superscript"/>
              </w:rPr>
              <w:t>3</w:t>
            </w:r>
            <w:r w:rsidRPr="00BB509B">
              <w:rPr>
                <w:sz w:val="26"/>
                <w:szCs w:val="26"/>
              </w:rPr>
              <w:t xml:space="preserve"> воды, Гкал; </w:t>
            </w:r>
          </w:p>
          <w:p w:rsidR="00C85D9F" w:rsidRPr="00BB509B" w:rsidRDefault="00C85D9F" w:rsidP="00DE61E5">
            <w:pPr>
              <w:pStyle w:val="230"/>
              <w:rPr>
                <w:sz w:val="26"/>
                <w:szCs w:val="26"/>
              </w:rPr>
            </w:pPr>
            <w:r w:rsidRPr="00BB509B">
              <w:rPr>
                <w:sz w:val="26"/>
                <w:szCs w:val="26"/>
              </w:rPr>
              <w:t>принимается q</w:t>
            </w:r>
            <w:r w:rsidRPr="00BB509B">
              <w:rPr>
                <w:sz w:val="26"/>
                <w:szCs w:val="26"/>
                <w:vertAlign w:val="subscript"/>
              </w:rPr>
              <w:t>гв</w:t>
            </w:r>
            <w:r w:rsidRPr="00BB509B">
              <w:rPr>
                <w:sz w:val="26"/>
                <w:szCs w:val="26"/>
              </w:rPr>
              <w:t>= 0,052 Гкал/м</w:t>
            </w:r>
            <w:r w:rsidRPr="00BB509B">
              <w:rPr>
                <w:sz w:val="26"/>
                <w:szCs w:val="26"/>
                <w:vertAlign w:val="superscript"/>
              </w:rPr>
              <w:t>3</w:t>
            </w:r>
          </w:p>
        </w:tc>
      </w:tr>
      <w:tr w:rsidR="00C85D9F" w:rsidRPr="006D0C95" w:rsidTr="00D524DB">
        <w:tc>
          <w:tcPr>
            <w:tcW w:w="1418" w:type="dxa"/>
          </w:tcPr>
          <w:p w:rsidR="00C85D9F" w:rsidRPr="006D0C95" w:rsidRDefault="00C85D9F" w:rsidP="00DE61E5">
            <w:pPr>
              <w:jc w:val="right"/>
              <w:rPr>
                <w:sz w:val="26"/>
                <w:szCs w:val="26"/>
              </w:rPr>
            </w:pPr>
            <w:r w:rsidRPr="006D0C95">
              <w:rPr>
                <w:sz w:val="26"/>
                <w:szCs w:val="26"/>
              </w:rPr>
              <w:t>n</w:t>
            </w:r>
            <w:r w:rsidRPr="006D0C95">
              <w:rPr>
                <w:sz w:val="26"/>
                <w:szCs w:val="26"/>
                <w:vertAlign w:val="subscript"/>
              </w:rPr>
              <w:t>гвс</w:t>
            </w:r>
            <w:r w:rsidRPr="006D0C95">
              <w:rPr>
                <w:sz w:val="26"/>
                <w:szCs w:val="26"/>
              </w:rPr>
              <w:t xml:space="preserve">- </w:t>
            </w:r>
          </w:p>
        </w:tc>
        <w:tc>
          <w:tcPr>
            <w:tcW w:w="8903" w:type="dxa"/>
          </w:tcPr>
          <w:p w:rsidR="00C85D9F" w:rsidRPr="006D0C95" w:rsidRDefault="00F60BC2" w:rsidP="00DE61E5">
            <w:pPr>
              <w:pStyle w:val="230"/>
              <w:rPr>
                <w:sz w:val="26"/>
                <w:szCs w:val="26"/>
              </w:rPr>
            </w:pPr>
            <w:r w:rsidRPr="006D0C95">
              <w:rPr>
                <w:sz w:val="26"/>
                <w:szCs w:val="26"/>
              </w:rPr>
              <w:t xml:space="preserve">период ГВС, </w:t>
            </w:r>
            <w:r w:rsidR="00B8469F" w:rsidRPr="006D0C95">
              <w:rPr>
                <w:sz w:val="26"/>
                <w:szCs w:val="26"/>
              </w:rPr>
              <w:t xml:space="preserve">для индивидуальных домов </w:t>
            </w:r>
            <w:r w:rsidR="00C85D9F" w:rsidRPr="006D0C95">
              <w:rPr>
                <w:sz w:val="26"/>
                <w:szCs w:val="26"/>
              </w:rPr>
              <w:t>принимается n</w:t>
            </w:r>
            <w:r w:rsidR="00C85D9F" w:rsidRPr="006D0C95">
              <w:rPr>
                <w:sz w:val="26"/>
                <w:szCs w:val="26"/>
                <w:vertAlign w:val="subscript"/>
              </w:rPr>
              <w:t>гвс</w:t>
            </w:r>
            <w:r w:rsidR="00B8469F" w:rsidRPr="006D0C95">
              <w:rPr>
                <w:sz w:val="26"/>
                <w:szCs w:val="26"/>
              </w:rPr>
              <w:t>= 365</w:t>
            </w:r>
            <w:r w:rsidR="00C85D9F" w:rsidRPr="006D0C95">
              <w:rPr>
                <w:sz w:val="26"/>
                <w:szCs w:val="26"/>
              </w:rPr>
              <w:t xml:space="preserve"> сут./год</w:t>
            </w:r>
          </w:p>
        </w:tc>
      </w:tr>
    </w:tbl>
    <w:p w:rsidR="00D56E5D" w:rsidRPr="006D0C95" w:rsidRDefault="00C85D9F" w:rsidP="00C85D9F">
      <w:pPr>
        <w:jc w:val="both"/>
        <w:rPr>
          <w:sz w:val="26"/>
          <w:szCs w:val="26"/>
        </w:rPr>
      </w:pPr>
      <w:r w:rsidRPr="006D0C95">
        <w:rPr>
          <w:sz w:val="26"/>
          <w:szCs w:val="26"/>
        </w:rPr>
        <w:t>Количество жителей в индивидуальных домах может быть определено из факта пл</w:t>
      </w:r>
      <w:r w:rsidR="00E4075E" w:rsidRPr="006D0C95">
        <w:rPr>
          <w:sz w:val="26"/>
          <w:szCs w:val="26"/>
        </w:rPr>
        <w:t xml:space="preserve">ощади на 1 жителя, принимаемой </w:t>
      </w:r>
      <w:r w:rsidR="009F248A" w:rsidRPr="006D0C95">
        <w:rPr>
          <w:sz w:val="26"/>
          <w:szCs w:val="26"/>
        </w:rPr>
        <w:t>25</w:t>
      </w:r>
      <w:r w:rsidR="00065763">
        <w:rPr>
          <w:sz w:val="26"/>
          <w:szCs w:val="26"/>
        </w:rPr>
        <w:t xml:space="preserve"> </w:t>
      </w:r>
      <w:r w:rsidRPr="006D0C95">
        <w:rPr>
          <w:sz w:val="26"/>
          <w:szCs w:val="26"/>
        </w:rPr>
        <w:t>м</w:t>
      </w:r>
      <w:r w:rsidRPr="006D0C95">
        <w:rPr>
          <w:sz w:val="26"/>
          <w:szCs w:val="26"/>
          <w:vertAlign w:val="superscript"/>
        </w:rPr>
        <w:t>2</w:t>
      </w:r>
      <w:r w:rsidRPr="006D0C95">
        <w:rPr>
          <w:sz w:val="26"/>
          <w:szCs w:val="26"/>
        </w:rPr>
        <w:t>/чел. n</w:t>
      </w:r>
      <w:r w:rsidRPr="006D0C95">
        <w:rPr>
          <w:sz w:val="26"/>
          <w:szCs w:val="26"/>
          <w:vertAlign w:val="subscript"/>
        </w:rPr>
        <w:t>потр.</w:t>
      </w:r>
      <w:r w:rsidR="00F60BC2" w:rsidRPr="006D0C95">
        <w:rPr>
          <w:sz w:val="26"/>
          <w:szCs w:val="26"/>
        </w:rPr>
        <w:t xml:space="preserve"> = </w:t>
      </w:r>
      <w:r w:rsidR="009F248A" w:rsidRPr="006D0C95">
        <w:rPr>
          <w:sz w:val="26"/>
          <w:szCs w:val="26"/>
        </w:rPr>
        <w:t>68450/25=2738 чел.</w:t>
      </w:r>
      <w:r w:rsidR="00D56E5D" w:rsidRPr="006D0C95">
        <w:rPr>
          <w:sz w:val="26"/>
          <w:szCs w:val="26"/>
        </w:rPr>
        <w:t xml:space="preserve"> </w:t>
      </w:r>
    </w:p>
    <w:p w:rsidR="00C85D9F" w:rsidRPr="006D0C95" w:rsidRDefault="00D56E5D" w:rsidP="00C85D9F">
      <w:pPr>
        <w:jc w:val="both"/>
        <w:rPr>
          <w:sz w:val="26"/>
          <w:szCs w:val="26"/>
        </w:rPr>
      </w:pPr>
      <w:r w:rsidRPr="006D0C95">
        <w:rPr>
          <w:sz w:val="26"/>
          <w:szCs w:val="26"/>
        </w:rPr>
        <w:t>Потребление тепловой энергии на ГВС:</w:t>
      </w:r>
    </w:p>
    <w:p w:rsidR="00C85D9F" w:rsidRPr="006D0C95" w:rsidRDefault="00C85D9F" w:rsidP="00C85D9F">
      <w:pPr>
        <w:jc w:val="both"/>
        <w:rPr>
          <w:sz w:val="26"/>
          <w:szCs w:val="26"/>
        </w:rPr>
      </w:pPr>
      <w:r w:rsidRPr="006D0C95">
        <w:rPr>
          <w:sz w:val="26"/>
          <w:szCs w:val="26"/>
        </w:rPr>
        <w:t>Q</w:t>
      </w:r>
      <w:r w:rsidRPr="006D0C95">
        <w:rPr>
          <w:sz w:val="26"/>
          <w:szCs w:val="26"/>
          <w:vertAlign w:val="subscript"/>
        </w:rPr>
        <w:t>гвс</w:t>
      </w:r>
      <w:r w:rsidRPr="006D0C95">
        <w:rPr>
          <w:sz w:val="26"/>
          <w:szCs w:val="26"/>
        </w:rPr>
        <w:t xml:space="preserve"> = </w:t>
      </w:r>
      <w:r w:rsidR="009F248A" w:rsidRPr="006D0C95">
        <w:rPr>
          <w:sz w:val="26"/>
          <w:szCs w:val="26"/>
        </w:rPr>
        <w:t>100*2738*365*0,052/1000</w:t>
      </w:r>
      <w:r w:rsidR="006D0C95">
        <w:rPr>
          <w:sz w:val="26"/>
          <w:szCs w:val="26"/>
        </w:rPr>
        <w:t xml:space="preserve"> </w:t>
      </w:r>
      <w:r w:rsidR="009F248A" w:rsidRPr="006D0C95">
        <w:rPr>
          <w:sz w:val="26"/>
          <w:szCs w:val="26"/>
        </w:rPr>
        <w:t>=</w:t>
      </w:r>
      <w:r w:rsidR="006D0C95">
        <w:rPr>
          <w:sz w:val="26"/>
          <w:szCs w:val="26"/>
        </w:rPr>
        <w:t xml:space="preserve"> </w:t>
      </w:r>
      <w:r w:rsidR="009F248A" w:rsidRPr="006D0C95">
        <w:rPr>
          <w:sz w:val="26"/>
          <w:szCs w:val="26"/>
        </w:rPr>
        <w:t>5196,7</w:t>
      </w:r>
      <w:r w:rsidR="00E4075E" w:rsidRPr="006D0C95">
        <w:rPr>
          <w:sz w:val="26"/>
          <w:szCs w:val="26"/>
        </w:rPr>
        <w:t xml:space="preserve"> Гкал/год</w:t>
      </w:r>
    </w:p>
    <w:p w:rsidR="00C85D9F" w:rsidRPr="006D0C95" w:rsidRDefault="00C85D9F" w:rsidP="00C85D9F">
      <w:pPr>
        <w:jc w:val="both"/>
        <w:rPr>
          <w:sz w:val="26"/>
          <w:szCs w:val="26"/>
        </w:rPr>
      </w:pPr>
      <w:r w:rsidRPr="006D0C95">
        <w:rPr>
          <w:sz w:val="26"/>
          <w:szCs w:val="26"/>
        </w:rPr>
        <w:t>Расчетная тепловая нагрузка на ГВС определяется как среднечасовая на эти цели.</w:t>
      </w:r>
    </w:p>
    <w:p w:rsidR="00C85D9F" w:rsidRPr="006D0C95" w:rsidRDefault="00C85D9F" w:rsidP="00C85D9F">
      <w:pPr>
        <w:jc w:val="both"/>
        <w:rPr>
          <w:sz w:val="26"/>
          <w:szCs w:val="26"/>
        </w:rPr>
      </w:pPr>
      <w:r w:rsidRPr="006D0C95">
        <w:rPr>
          <w:sz w:val="26"/>
          <w:szCs w:val="26"/>
        </w:rPr>
        <w:t>Q</w:t>
      </w:r>
      <w:r w:rsidRPr="006D0C95">
        <w:rPr>
          <w:sz w:val="26"/>
          <w:szCs w:val="26"/>
          <w:vertAlign w:val="subscript"/>
        </w:rPr>
        <w:t>о гвс</w:t>
      </w:r>
      <w:r w:rsidRPr="006D0C95">
        <w:rPr>
          <w:sz w:val="26"/>
          <w:szCs w:val="26"/>
        </w:rPr>
        <w:t xml:space="preserve"> = </w:t>
      </w:r>
      <w:r w:rsidR="00EB1D77" w:rsidRPr="006D0C95">
        <w:rPr>
          <w:sz w:val="26"/>
          <w:szCs w:val="26"/>
        </w:rPr>
        <w:t>5196,7/8760</w:t>
      </w:r>
      <w:r w:rsidR="006D0C95">
        <w:rPr>
          <w:sz w:val="26"/>
          <w:szCs w:val="26"/>
        </w:rPr>
        <w:t xml:space="preserve"> </w:t>
      </w:r>
      <w:r w:rsidR="00EB1D77" w:rsidRPr="006D0C95">
        <w:rPr>
          <w:sz w:val="26"/>
          <w:szCs w:val="26"/>
        </w:rPr>
        <w:t>=</w:t>
      </w:r>
      <w:r w:rsidR="006D0C95">
        <w:rPr>
          <w:sz w:val="26"/>
          <w:szCs w:val="26"/>
        </w:rPr>
        <w:t xml:space="preserve"> </w:t>
      </w:r>
      <w:r w:rsidR="00EB1D77" w:rsidRPr="006D0C95">
        <w:rPr>
          <w:sz w:val="26"/>
          <w:szCs w:val="26"/>
        </w:rPr>
        <w:t>0,593</w:t>
      </w:r>
      <w:r w:rsidR="00E4075E" w:rsidRPr="006D0C95">
        <w:rPr>
          <w:sz w:val="26"/>
          <w:szCs w:val="26"/>
        </w:rPr>
        <w:t xml:space="preserve"> Гкал/ч</w:t>
      </w:r>
    </w:p>
    <w:p w:rsidR="00C85D9F" w:rsidRPr="004A1295" w:rsidRDefault="00C85D9F" w:rsidP="00A64F0A">
      <w:pPr>
        <w:tabs>
          <w:tab w:val="left" w:pos="0"/>
        </w:tabs>
        <w:jc w:val="both"/>
        <w:rPr>
          <w:sz w:val="26"/>
          <w:szCs w:val="26"/>
        </w:rPr>
      </w:pPr>
      <w:r w:rsidRPr="006D0C95">
        <w:rPr>
          <w:sz w:val="26"/>
          <w:szCs w:val="26"/>
        </w:rPr>
        <w:t>Для всего прироста площадей индивидуальной застройки</w:t>
      </w:r>
      <w:r w:rsidRPr="004A1295">
        <w:rPr>
          <w:sz w:val="26"/>
          <w:szCs w:val="26"/>
        </w:rPr>
        <w:t xml:space="preserve"> увеличение потребления тепловой энергии на отопление будет составлять:</w:t>
      </w:r>
    </w:p>
    <w:p w:rsidR="00C85D9F" w:rsidRPr="004A1295" w:rsidRDefault="00B8469F" w:rsidP="00DE61E5">
      <w:pPr>
        <w:tabs>
          <w:tab w:val="left" w:pos="0"/>
        </w:tabs>
        <w:jc w:val="both"/>
        <w:rPr>
          <w:sz w:val="26"/>
          <w:szCs w:val="26"/>
        </w:rPr>
      </w:pPr>
      <w:r w:rsidRPr="004A1295">
        <w:rPr>
          <w:sz w:val="26"/>
          <w:szCs w:val="26"/>
          <w:u w:val="single"/>
        </w:rPr>
        <w:t>20</w:t>
      </w:r>
      <w:r w:rsidR="00F60BC2" w:rsidRPr="004A1295">
        <w:rPr>
          <w:sz w:val="26"/>
          <w:szCs w:val="26"/>
          <w:u w:val="single"/>
        </w:rPr>
        <w:t>24</w:t>
      </w:r>
      <w:r w:rsidRPr="004A1295">
        <w:rPr>
          <w:sz w:val="26"/>
          <w:szCs w:val="26"/>
          <w:u w:val="single"/>
        </w:rPr>
        <w:t xml:space="preserve"> год:</w:t>
      </w:r>
      <w:r w:rsidRPr="004A1295">
        <w:rPr>
          <w:sz w:val="26"/>
          <w:szCs w:val="26"/>
        </w:rPr>
        <w:t xml:space="preserve"> </w:t>
      </w:r>
      <w:r w:rsidR="00C85D9F" w:rsidRPr="004A1295">
        <w:rPr>
          <w:sz w:val="26"/>
          <w:szCs w:val="26"/>
          <w:lang w:val="en-US"/>
        </w:rPr>
        <w:t>ΔQ</w:t>
      </w:r>
      <w:r w:rsidR="00C85D9F" w:rsidRPr="004A1295">
        <w:rPr>
          <w:sz w:val="26"/>
          <w:szCs w:val="26"/>
          <w:vertAlign w:val="subscript"/>
        </w:rPr>
        <w:t xml:space="preserve">инд.от. </w:t>
      </w:r>
      <w:r w:rsidR="004F2A1F" w:rsidRPr="004A1295">
        <w:rPr>
          <w:sz w:val="26"/>
          <w:szCs w:val="26"/>
        </w:rPr>
        <w:t>= 209,6</w:t>
      </w:r>
      <w:r w:rsidR="00C85D9F" w:rsidRPr="004A1295">
        <w:rPr>
          <w:sz w:val="26"/>
          <w:szCs w:val="26"/>
        </w:rPr>
        <w:t>*</w:t>
      </w:r>
      <w:r w:rsidR="00116456" w:rsidRPr="004A1295">
        <w:rPr>
          <w:bCs/>
          <w:sz w:val="26"/>
          <w:szCs w:val="26"/>
        </w:rPr>
        <w:t>4</w:t>
      </w:r>
      <w:r w:rsidR="00C85D9F" w:rsidRPr="004A1295">
        <w:rPr>
          <w:bCs/>
          <w:sz w:val="26"/>
          <w:szCs w:val="26"/>
        </w:rPr>
        <w:t>00/1000</w:t>
      </w:r>
      <w:r w:rsidR="00C85D9F" w:rsidRPr="004A1295">
        <w:rPr>
          <w:sz w:val="26"/>
          <w:szCs w:val="26"/>
        </w:rPr>
        <w:t xml:space="preserve"> = </w:t>
      </w:r>
      <w:r w:rsidR="00116456" w:rsidRPr="004A1295">
        <w:rPr>
          <w:sz w:val="26"/>
          <w:szCs w:val="26"/>
        </w:rPr>
        <w:t>83,8</w:t>
      </w:r>
      <w:r w:rsidRPr="004A1295">
        <w:rPr>
          <w:sz w:val="26"/>
          <w:szCs w:val="26"/>
        </w:rPr>
        <w:t xml:space="preserve"> </w:t>
      </w:r>
      <w:r w:rsidR="00C85D9F" w:rsidRPr="004A1295">
        <w:rPr>
          <w:sz w:val="26"/>
          <w:szCs w:val="26"/>
        </w:rPr>
        <w:t>МВт*ч/год</w:t>
      </w:r>
      <w:r w:rsidR="00097A5A">
        <w:rPr>
          <w:sz w:val="26"/>
          <w:szCs w:val="26"/>
        </w:rPr>
        <w:t xml:space="preserve"> </w:t>
      </w:r>
      <w:r w:rsidR="00C85D9F" w:rsidRPr="004A1295">
        <w:rPr>
          <w:sz w:val="26"/>
          <w:szCs w:val="26"/>
        </w:rPr>
        <w:t xml:space="preserve">= </w:t>
      </w:r>
      <w:r w:rsidR="00116456" w:rsidRPr="004A1295">
        <w:rPr>
          <w:sz w:val="26"/>
          <w:szCs w:val="26"/>
        </w:rPr>
        <w:t>72,1</w:t>
      </w:r>
      <w:r w:rsidR="00C85D9F" w:rsidRPr="004A1295">
        <w:rPr>
          <w:sz w:val="26"/>
          <w:szCs w:val="26"/>
        </w:rPr>
        <w:t xml:space="preserve"> Гкал/год.</w:t>
      </w:r>
    </w:p>
    <w:p w:rsidR="00C85D9F" w:rsidRPr="004A1295" w:rsidRDefault="00C85D9F" w:rsidP="004A1295">
      <w:pPr>
        <w:tabs>
          <w:tab w:val="left" w:pos="0"/>
        </w:tabs>
        <w:rPr>
          <w:sz w:val="26"/>
          <w:szCs w:val="26"/>
        </w:rPr>
      </w:pPr>
      <w:r w:rsidRPr="004A1295">
        <w:rPr>
          <w:sz w:val="26"/>
          <w:szCs w:val="26"/>
        </w:rPr>
        <w:t>Прирост среднечасовой тепловой нагрузки на отопление составит:</w:t>
      </w:r>
    </w:p>
    <w:p w:rsidR="00C85D9F" w:rsidRPr="004A1295" w:rsidRDefault="00C85D9F" w:rsidP="00DE61E5">
      <w:pPr>
        <w:tabs>
          <w:tab w:val="left" w:pos="0"/>
        </w:tabs>
        <w:jc w:val="both"/>
        <w:rPr>
          <w:sz w:val="26"/>
          <w:szCs w:val="26"/>
        </w:rPr>
      </w:pPr>
      <w:r w:rsidRPr="004A1295">
        <w:rPr>
          <w:sz w:val="26"/>
          <w:szCs w:val="26"/>
          <w:lang w:val="en-US"/>
        </w:rPr>
        <w:t>ΔQ</w:t>
      </w:r>
      <w:r w:rsidRPr="004A1295">
        <w:rPr>
          <w:sz w:val="26"/>
          <w:szCs w:val="26"/>
          <w:vertAlign w:val="subscript"/>
        </w:rPr>
        <w:t>0инд.от.</w:t>
      </w:r>
      <w:r w:rsidRPr="004A1295">
        <w:rPr>
          <w:sz w:val="26"/>
          <w:szCs w:val="26"/>
        </w:rPr>
        <w:t xml:space="preserve"> = </w:t>
      </w:r>
      <w:r w:rsidR="00116456" w:rsidRPr="004A1295">
        <w:rPr>
          <w:sz w:val="26"/>
          <w:szCs w:val="26"/>
        </w:rPr>
        <w:t>72,1</w:t>
      </w:r>
      <w:r w:rsidRPr="004A1295">
        <w:rPr>
          <w:sz w:val="26"/>
          <w:szCs w:val="26"/>
        </w:rPr>
        <w:t>/5</w:t>
      </w:r>
      <w:r w:rsidR="004F2D81" w:rsidRPr="004A1295">
        <w:rPr>
          <w:sz w:val="26"/>
          <w:szCs w:val="26"/>
        </w:rPr>
        <w:t>376</w:t>
      </w:r>
      <w:r w:rsidR="004F2A1F" w:rsidRPr="004A1295">
        <w:rPr>
          <w:sz w:val="26"/>
          <w:szCs w:val="26"/>
        </w:rPr>
        <w:t xml:space="preserve"> </w:t>
      </w:r>
      <w:r w:rsidRPr="004A1295">
        <w:rPr>
          <w:sz w:val="26"/>
          <w:szCs w:val="26"/>
        </w:rPr>
        <w:t>=</w:t>
      </w:r>
      <w:r w:rsidR="004F2D81" w:rsidRPr="004A1295">
        <w:rPr>
          <w:sz w:val="26"/>
          <w:szCs w:val="26"/>
        </w:rPr>
        <w:t xml:space="preserve"> </w:t>
      </w:r>
      <w:r w:rsidRPr="004A1295">
        <w:rPr>
          <w:sz w:val="26"/>
          <w:szCs w:val="26"/>
        </w:rPr>
        <w:t>0,0</w:t>
      </w:r>
      <w:r w:rsidR="00116456" w:rsidRPr="004A1295">
        <w:rPr>
          <w:sz w:val="26"/>
          <w:szCs w:val="26"/>
        </w:rPr>
        <w:t>134</w:t>
      </w:r>
      <w:r w:rsidRPr="004A1295">
        <w:rPr>
          <w:sz w:val="26"/>
          <w:szCs w:val="26"/>
        </w:rPr>
        <w:t xml:space="preserve"> Гкал/ч;</w:t>
      </w:r>
      <w:r w:rsidR="00C75B02" w:rsidRPr="004A1295">
        <w:rPr>
          <w:sz w:val="26"/>
          <w:szCs w:val="26"/>
        </w:rPr>
        <w:t xml:space="preserve">      </w:t>
      </w:r>
    </w:p>
    <w:p w:rsidR="00C85D9F" w:rsidRPr="004A1295" w:rsidRDefault="00C85D9F" w:rsidP="00DE61E5">
      <w:pPr>
        <w:tabs>
          <w:tab w:val="left" w:pos="0"/>
        </w:tabs>
        <w:jc w:val="both"/>
        <w:rPr>
          <w:sz w:val="26"/>
          <w:szCs w:val="26"/>
        </w:rPr>
      </w:pPr>
      <w:r w:rsidRPr="004A1295">
        <w:rPr>
          <w:sz w:val="26"/>
          <w:szCs w:val="26"/>
        </w:rPr>
        <w:t>Прирост расчетной (максимальной) тепловой нагрузки на отопление составит:</w:t>
      </w:r>
    </w:p>
    <w:p w:rsidR="00C85D9F" w:rsidRPr="00E4075E" w:rsidRDefault="00C85D9F" w:rsidP="00DE61E5">
      <w:pPr>
        <w:tabs>
          <w:tab w:val="left" w:pos="0"/>
        </w:tabs>
        <w:jc w:val="both"/>
        <w:rPr>
          <w:sz w:val="26"/>
          <w:szCs w:val="26"/>
        </w:rPr>
      </w:pPr>
      <w:r w:rsidRPr="004A1295">
        <w:rPr>
          <w:sz w:val="26"/>
          <w:szCs w:val="26"/>
          <w:lang w:val="en-US"/>
        </w:rPr>
        <w:lastRenderedPageBreak/>
        <w:t>ΔQ</w:t>
      </w:r>
      <w:r w:rsidRPr="004A1295">
        <w:rPr>
          <w:sz w:val="26"/>
          <w:szCs w:val="26"/>
          <w:vertAlign w:val="subscript"/>
        </w:rPr>
        <w:t>0инд.от.</w:t>
      </w:r>
      <w:r w:rsidRPr="004A1295">
        <w:rPr>
          <w:sz w:val="26"/>
          <w:szCs w:val="26"/>
        </w:rPr>
        <w:t xml:space="preserve"> = 0,0</w:t>
      </w:r>
      <w:r w:rsidR="00116456" w:rsidRPr="004A1295">
        <w:rPr>
          <w:sz w:val="26"/>
          <w:szCs w:val="26"/>
        </w:rPr>
        <w:t>134</w:t>
      </w:r>
      <w:r w:rsidRPr="004A1295">
        <w:rPr>
          <w:sz w:val="26"/>
          <w:szCs w:val="26"/>
        </w:rPr>
        <w:t>*(20+32)/(20+4,</w:t>
      </w:r>
      <w:r w:rsidR="008D2BB0" w:rsidRPr="004A1295">
        <w:rPr>
          <w:sz w:val="26"/>
          <w:szCs w:val="26"/>
        </w:rPr>
        <w:t>4</w:t>
      </w:r>
      <w:r w:rsidRPr="004A1295">
        <w:rPr>
          <w:sz w:val="26"/>
          <w:szCs w:val="26"/>
        </w:rPr>
        <w:t>) = 0,</w:t>
      </w:r>
      <w:r w:rsidR="009300A0" w:rsidRPr="004A1295">
        <w:rPr>
          <w:sz w:val="26"/>
          <w:szCs w:val="26"/>
        </w:rPr>
        <w:t>0</w:t>
      </w:r>
      <w:r w:rsidR="00116456" w:rsidRPr="004A1295">
        <w:rPr>
          <w:sz w:val="26"/>
          <w:szCs w:val="26"/>
        </w:rPr>
        <w:t>286</w:t>
      </w:r>
      <w:r w:rsidRPr="004A1295">
        <w:rPr>
          <w:sz w:val="26"/>
          <w:szCs w:val="26"/>
        </w:rPr>
        <w:t xml:space="preserve"> </w:t>
      </w:r>
      <w:r w:rsidRPr="00E4075E">
        <w:rPr>
          <w:sz w:val="26"/>
          <w:szCs w:val="26"/>
        </w:rPr>
        <w:t>Гкал/ч;</w:t>
      </w:r>
      <w:r w:rsidR="00C75B02" w:rsidRPr="00E4075E">
        <w:rPr>
          <w:sz w:val="26"/>
          <w:szCs w:val="26"/>
        </w:rPr>
        <w:t xml:space="preserve">   </w:t>
      </w:r>
    </w:p>
    <w:p w:rsidR="00D524DB" w:rsidRPr="00E4075E" w:rsidRDefault="00C85D9F" w:rsidP="00EB7355">
      <w:pPr>
        <w:tabs>
          <w:tab w:val="left" w:pos="0"/>
        </w:tabs>
        <w:jc w:val="both"/>
        <w:rPr>
          <w:sz w:val="26"/>
          <w:szCs w:val="26"/>
        </w:rPr>
      </w:pPr>
      <w:r w:rsidRPr="00EB7355">
        <w:rPr>
          <w:sz w:val="26"/>
          <w:szCs w:val="26"/>
        </w:rPr>
        <w:t xml:space="preserve">При </w:t>
      </w:r>
      <w:r w:rsidR="00EB7355">
        <w:rPr>
          <w:sz w:val="26"/>
          <w:szCs w:val="26"/>
        </w:rPr>
        <w:t>отсутствии роста численности населения роста тепловой нагрузки и потребления тепловой энергии на ГВС не произойдет</w:t>
      </w:r>
      <w:r w:rsidR="004A1295" w:rsidRPr="00E4075E">
        <w:rPr>
          <w:sz w:val="26"/>
          <w:szCs w:val="26"/>
        </w:rPr>
        <w:t xml:space="preserve">  </w:t>
      </w:r>
    </w:p>
    <w:p w:rsidR="00C85D9F" w:rsidRPr="00E4075E" w:rsidRDefault="00C85D9F" w:rsidP="00DE61E5">
      <w:pPr>
        <w:tabs>
          <w:tab w:val="left" w:pos="0"/>
        </w:tabs>
        <w:spacing w:before="120"/>
        <w:jc w:val="both"/>
        <w:rPr>
          <w:sz w:val="26"/>
          <w:szCs w:val="26"/>
        </w:rPr>
      </w:pPr>
      <w:r w:rsidRPr="00E4075E">
        <w:rPr>
          <w:sz w:val="26"/>
          <w:szCs w:val="26"/>
        </w:rPr>
        <w:t>Существующее потребление тепловой энергии на отопление имеющегося индивидуального жилого фонда составляет:</w:t>
      </w:r>
    </w:p>
    <w:p w:rsidR="009F5440" w:rsidRPr="00E4075E" w:rsidRDefault="00C85D9F" w:rsidP="00457EDF">
      <w:pPr>
        <w:suppressAutoHyphens w:val="0"/>
        <w:jc w:val="both"/>
        <w:rPr>
          <w:sz w:val="26"/>
          <w:szCs w:val="26"/>
        </w:rPr>
      </w:pPr>
      <w:r w:rsidRPr="00E4075E">
        <w:rPr>
          <w:sz w:val="26"/>
          <w:szCs w:val="26"/>
          <w:lang w:val="en-US"/>
        </w:rPr>
        <w:t>Q</w:t>
      </w:r>
      <w:r w:rsidRPr="00E4075E">
        <w:rPr>
          <w:sz w:val="26"/>
          <w:szCs w:val="26"/>
          <w:vertAlign w:val="subscript"/>
        </w:rPr>
        <w:t>инд.от.</w:t>
      </w:r>
      <w:r w:rsidRPr="00E4075E">
        <w:rPr>
          <w:sz w:val="26"/>
          <w:szCs w:val="26"/>
        </w:rPr>
        <w:t xml:space="preserve"> = </w:t>
      </w:r>
      <w:r w:rsidR="00457EDF" w:rsidRPr="00E4075E">
        <w:rPr>
          <w:bCs/>
          <w:sz w:val="26"/>
          <w:szCs w:val="26"/>
        </w:rPr>
        <w:t>209,6</w:t>
      </w:r>
      <w:r w:rsidRPr="00E4075E">
        <w:rPr>
          <w:bCs/>
          <w:sz w:val="26"/>
          <w:szCs w:val="26"/>
        </w:rPr>
        <w:t>*</w:t>
      </w:r>
      <w:r w:rsidRPr="00E4075E">
        <w:rPr>
          <w:sz w:val="26"/>
          <w:szCs w:val="26"/>
        </w:rPr>
        <w:t xml:space="preserve"> </w:t>
      </w:r>
      <w:r w:rsidR="00E56116" w:rsidRPr="00E4075E">
        <w:rPr>
          <w:sz w:val="26"/>
          <w:szCs w:val="26"/>
        </w:rPr>
        <w:t>68450</w:t>
      </w:r>
      <w:r w:rsidR="00E4075E" w:rsidRPr="00E4075E">
        <w:rPr>
          <w:sz w:val="26"/>
          <w:szCs w:val="26"/>
        </w:rPr>
        <w:t xml:space="preserve"> =</w:t>
      </w:r>
      <w:r w:rsidR="00457EDF" w:rsidRPr="00E4075E">
        <w:rPr>
          <w:rFonts w:eastAsia="Times New Roman"/>
          <w:color w:val="000000"/>
          <w:sz w:val="26"/>
          <w:szCs w:val="26"/>
          <w:lang w:eastAsia="ru-RU"/>
        </w:rPr>
        <w:t xml:space="preserve"> </w:t>
      </w:r>
      <w:r w:rsidR="00E56116" w:rsidRPr="00E4075E">
        <w:rPr>
          <w:rFonts w:eastAsia="Times New Roman"/>
          <w:color w:val="000000"/>
          <w:sz w:val="26"/>
          <w:szCs w:val="26"/>
          <w:lang w:eastAsia="ru-RU"/>
        </w:rPr>
        <w:t>14347,1</w:t>
      </w:r>
      <w:r w:rsidRPr="00E4075E">
        <w:rPr>
          <w:sz w:val="26"/>
          <w:szCs w:val="26"/>
        </w:rPr>
        <w:t xml:space="preserve">МВт*ч/год = </w:t>
      </w:r>
      <w:r w:rsidR="00E56116" w:rsidRPr="00E4075E">
        <w:rPr>
          <w:sz w:val="26"/>
          <w:szCs w:val="26"/>
        </w:rPr>
        <w:t>12338,5</w:t>
      </w:r>
      <w:r w:rsidR="00365BC7">
        <w:rPr>
          <w:sz w:val="26"/>
          <w:szCs w:val="26"/>
        </w:rPr>
        <w:t xml:space="preserve"> </w:t>
      </w:r>
      <w:r w:rsidRPr="00E4075E">
        <w:rPr>
          <w:sz w:val="26"/>
          <w:szCs w:val="26"/>
        </w:rPr>
        <w:t>Гкал/год</w:t>
      </w:r>
      <w:r w:rsidR="009F5440" w:rsidRPr="00E4075E">
        <w:rPr>
          <w:sz w:val="26"/>
          <w:szCs w:val="26"/>
        </w:rPr>
        <w:t xml:space="preserve">  </w:t>
      </w:r>
    </w:p>
    <w:p w:rsidR="00C85D9F" w:rsidRPr="00E4075E" w:rsidRDefault="00C85D9F" w:rsidP="00DE61E5">
      <w:pPr>
        <w:tabs>
          <w:tab w:val="left" w:pos="0"/>
        </w:tabs>
        <w:jc w:val="both"/>
        <w:rPr>
          <w:sz w:val="26"/>
          <w:szCs w:val="26"/>
        </w:rPr>
      </w:pPr>
      <w:r w:rsidRPr="00E4075E">
        <w:rPr>
          <w:sz w:val="26"/>
          <w:szCs w:val="26"/>
        </w:rPr>
        <w:t>Расчетная тепловая нагрузка на отопление имеющегося индивидуального жилого фонда составляет:</w:t>
      </w:r>
    </w:p>
    <w:p w:rsidR="00C85D9F" w:rsidRPr="00E4075E" w:rsidRDefault="00C85D9F" w:rsidP="00480B29">
      <w:pPr>
        <w:tabs>
          <w:tab w:val="left" w:pos="0"/>
        </w:tabs>
        <w:rPr>
          <w:sz w:val="26"/>
          <w:szCs w:val="26"/>
        </w:rPr>
      </w:pPr>
      <w:r w:rsidRPr="00E4075E">
        <w:rPr>
          <w:sz w:val="26"/>
          <w:szCs w:val="26"/>
          <w:lang w:val="en-US"/>
        </w:rPr>
        <w:t>Q</w:t>
      </w:r>
      <w:r w:rsidRPr="00E4075E">
        <w:rPr>
          <w:sz w:val="26"/>
          <w:szCs w:val="26"/>
          <w:vertAlign w:val="subscript"/>
        </w:rPr>
        <w:t>0инд.от.</w:t>
      </w:r>
      <w:r w:rsidRPr="00E4075E">
        <w:rPr>
          <w:sz w:val="26"/>
          <w:szCs w:val="26"/>
        </w:rPr>
        <w:t xml:space="preserve"> = (</w:t>
      </w:r>
      <w:r w:rsidR="00E56116" w:rsidRPr="00E4075E">
        <w:rPr>
          <w:sz w:val="26"/>
          <w:szCs w:val="26"/>
        </w:rPr>
        <w:t>12338,5</w:t>
      </w:r>
      <w:r w:rsidR="00457EDF" w:rsidRPr="00E4075E">
        <w:rPr>
          <w:sz w:val="26"/>
          <w:szCs w:val="26"/>
        </w:rPr>
        <w:t>/</w:t>
      </w:r>
      <w:r w:rsidRPr="00E4075E">
        <w:rPr>
          <w:sz w:val="26"/>
          <w:szCs w:val="26"/>
        </w:rPr>
        <w:t>5</w:t>
      </w:r>
      <w:r w:rsidR="00517C6E" w:rsidRPr="00E4075E">
        <w:rPr>
          <w:sz w:val="26"/>
          <w:szCs w:val="26"/>
        </w:rPr>
        <w:t>376</w:t>
      </w:r>
      <w:r w:rsidRPr="00E4075E">
        <w:rPr>
          <w:sz w:val="26"/>
          <w:szCs w:val="26"/>
        </w:rPr>
        <w:t>)*(20+32)/(20+4,</w:t>
      </w:r>
      <w:r w:rsidR="00517C6E" w:rsidRPr="00E4075E">
        <w:rPr>
          <w:sz w:val="26"/>
          <w:szCs w:val="26"/>
        </w:rPr>
        <w:t>4</w:t>
      </w:r>
      <w:r w:rsidR="00E4075E" w:rsidRPr="00E4075E">
        <w:rPr>
          <w:sz w:val="26"/>
          <w:szCs w:val="26"/>
        </w:rPr>
        <w:t xml:space="preserve">) = </w:t>
      </w:r>
      <w:r w:rsidR="00E56116" w:rsidRPr="00E4075E">
        <w:rPr>
          <w:sz w:val="26"/>
          <w:szCs w:val="26"/>
        </w:rPr>
        <w:t>4,891</w:t>
      </w:r>
      <w:r w:rsidRPr="00E4075E">
        <w:rPr>
          <w:sz w:val="26"/>
          <w:szCs w:val="26"/>
        </w:rPr>
        <w:t>Гкал/ч.</w:t>
      </w:r>
      <w:r w:rsidR="00517C6E" w:rsidRPr="00E4075E">
        <w:rPr>
          <w:sz w:val="26"/>
          <w:szCs w:val="26"/>
        </w:rPr>
        <w:t xml:space="preserve">     </w:t>
      </w:r>
    </w:p>
    <w:p w:rsidR="00C85D9F" w:rsidRDefault="00C85D9F" w:rsidP="00DE61E5">
      <w:pPr>
        <w:tabs>
          <w:tab w:val="left" w:pos="0"/>
        </w:tabs>
        <w:ind w:firstLine="567"/>
        <w:jc w:val="both"/>
        <w:rPr>
          <w:sz w:val="26"/>
          <w:szCs w:val="26"/>
        </w:rPr>
      </w:pPr>
      <w:r w:rsidRPr="00E4075E">
        <w:rPr>
          <w:sz w:val="26"/>
          <w:szCs w:val="26"/>
        </w:rPr>
        <w:t>При отсутствии газовых водонагревателей</w:t>
      </w:r>
      <w:r w:rsidRPr="004A1295">
        <w:rPr>
          <w:sz w:val="26"/>
          <w:szCs w:val="26"/>
        </w:rPr>
        <w:t xml:space="preserve"> горячее водоснабжение индивидуального жилого фонда производится с помощью твердотопливных</w:t>
      </w:r>
      <w:r w:rsidRPr="00E0460F">
        <w:rPr>
          <w:sz w:val="26"/>
          <w:szCs w:val="26"/>
        </w:rPr>
        <w:t xml:space="preserve"> и</w:t>
      </w:r>
      <w:r>
        <w:rPr>
          <w:sz w:val="26"/>
          <w:szCs w:val="26"/>
        </w:rPr>
        <w:t>ли</w:t>
      </w:r>
      <w:r w:rsidRPr="00E0460F">
        <w:rPr>
          <w:sz w:val="26"/>
          <w:szCs w:val="26"/>
        </w:rPr>
        <w:t xml:space="preserve"> электрических водонагревателей. </w:t>
      </w:r>
    </w:p>
    <w:p w:rsidR="00DA08FC" w:rsidRDefault="00DA08FC" w:rsidP="00DA08FC">
      <w:pPr>
        <w:tabs>
          <w:tab w:val="left" w:pos="0"/>
        </w:tabs>
        <w:spacing w:after="120"/>
        <w:jc w:val="both"/>
        <w:rPr>
          <w:sz w:val="26"/>
          <w:szCs w:val="26"/>
        </w:rPr>
      </w:pPr>
      <w:r>
        <w:rPr>
          <w:sz w:val="26"/>
          <w:szCs w:val="26"/>
        </w:rPr>
        <w:t xml:space="preserve">   Перспективное (прогнозное) потребление тепловой энергии от котельных рассчитывается по формуле:</w:t>
      </w:r>
    </w:p>
    <w:p w:rsidR="00DA08FC" w:rsidRDefault="00DA08FC" w:rsidP="00DA08FC">
      <w:pPr>
        <w:tabs>
          <w:tab w:val="left" w:pos="0"/>
        </w:tabs>
        <w:spacing w:before="120" w:after="120"/>
        <w:jc w:val="right"/>
        <w:rPr>
          <w:sz w:val="26"/>
          <w:szCs w:val="26"/>
        </w:rPr>
      </w:pPr>
      <w:r w:rsidRPr="00755B5B">
        <w:rPr>
          <w:sz w:val="26"/>
          <w:szCs w:val="26"/>
          <w:lang w:val="en-US"/>
        </w:rPr>
        <w:t>Q</w:t>
      </w:r>
      <w:r w:rsidRPr="009732B8">
        <w:rPr>
          <w:sz w:val="26"/>
          <w:szCs w:val="26"/>
          <w:vertAlign w:val="subscript"/>
        </w:rPr>
        <w:t>р.</w:t>
      </w:r>
      <w:r>
        <w:rPr>
          <w:sz w:val="26"/>
          <w:szCs w:val="26"/>
        </w:rPr>
        <w:t xml:space="preserve"> =</w:t>
      </w:r>
      <w:r w:rsidRPr="009732B8">
        <w:rPr>
          <w:sz w:val="26"/>
          <w:szCs w:val="26"/>
        </w:rPr>
        <w:t xml:space="preserve"> </w:t>
      </w:r>
      <w:r w:rsidRPr="00755B5B">
        <w:rPr>
          <w:sz w:val="26"/>
          <w:szCs w:val="26"/>
          <w:lang w:val="en-US"/>
        </w:rPr>
        <w:t>Q</w:t>
      </w:r>
      <w:r w:rsidRPr="009732B8">
        <w:rPr>
          <w:sz w:val="26"/>
          <w:szCs w:val="26"/>
          <w:vertAlign w:val="subscript"/>
        </w:rPr>
        <w:t>0р</w:t>
      </w:r>
      <w:r>
        <w:rPr>
          <w:sz w:val="26"/>
          <w:szCs w:val="26"/>
        </w:rPr>
        <w:t>*τ</w:t>
      </w:r>
      <w:r w:rsidRPr="009732B8">
        <w:rPr>
          <w:sz w:val="26"/>
          <w:szCs w:val="26"/>
          <w:vertAlign w:val="subscript"/>
        </w:rPr>
        <w:t>от.</w:t>
      </w:r>
      <w:r>
        <w:rPr>
          <w:sz w:val="26"/>
          <w:szCs w:val="26"/>
        </w:rPr>
        <w:t>*(t</w:t>
      </w:r>
      <w:r w:rsidRPr="009732B8">
        <w:rPr>
          <w:sz w:val="26"/>
          <w:szCs w:val="26"/>
          <w:vertAlign w:val="subscript"/>
        </w:rPr>
        <w:t>в</w:t>
      </w:r>
      <w:r>
        <w:rPr>
          <w:sz w:val="26"/>
          <w:szCs w:val="26"/>
        </w:rPr>
        <w:t>-t</w:t>
      </w:r>
      <w:r w:rsidRPr="009732B8">
        <w:rPr>
          <w:sz w:val="26"/>
          <w:szCs w:val="26"/>
          <w:vertAlign w:val="subscript"/>
        </w:rPr>
        <w:t>ср.от.</w:t>
      </w:r>
      <w:r>
        <w:rPr>
          <w:sz w:val="26"/>
          <w:szCs w:val="26"/>
        </w:rPr>
        <w:t>)/(t</w:t>
      </w:r>
      <w:r w:rsidRPr="009732B8">
        <w:rPr>
          <w:sz w:val="26"/>
          <w:szCs w:val="26"/>
          <w:vertAlign w:val="subscript"/>
        </w:rPr>
        <w:t>в.</w:t>
      </w:r>
      <w:r>
        <w:rPr>
          <w:sz w:val="26"/>
          <w:szCs w:val="26"/>
        </w:rPr>
        <w:t>-t</w:t>
      </w:r>
      <w:r w:rsidRPr="009732B8">
        <w:rPr>
          <w:sz w:val="26"/>
          <w:szCs w:val="26"/>
          <w:vertAlign w:val="subscript"/>
        </w:rPr>
        <w:t>р.</w:t>
      </w:r>
      <w:r>
        <w:rPr>
          <w:sz w:val="26"/>
          <w:szCs w:val="26"/>
        </w:rPr>
        <w:t>)+</w:t>
      </w:r>
      <w:r w:rsidRPr="009732B8">
        <w:rPr>
          <w:sz w:val="26"/>
          <w:szCs w:val="26"/>
        </w:rPr>
        <w:t xml:space="preserve"> </w:t>
      </w:r>
      <w:r w:rsidRPr="00755B5B">
        <w:rPr>
          <w:sz w:val="26"/>
          <w:szCs w:val="26"/>
          <w:lang w:val="en-US"/>
        </w:rPr>
        <w:t>Q</w:t>
      </w:r>
      <w:r w:rsidRPr="009732B8">
        <w:rPr>
          <w:sz w:val="26"/>
          <w:szCs w:val="26"/>
          <w:vertAlign w:val="subscript"/>
        </w:rPr>
        <w:t>0</w:t>
      </w:r>
      <w:r>
        <w:rPr>
          <w:sz w:val="26"/>
          <w:szCs w:val="26"/>
          <w:vertAlign w:val="subscript"/>
        </w:rPr>
        <w:t>ГВС</w:t>
      </w:r>
      <w:r>
        <w:rPr>
          <w:sz w:val="26"/>
          <w:szCs w:val="26"/>
        </w:rPr>
        <w:t>*</w:t>
      </w:r>
      <w:r w:rsidRPr="009732B8">
        <w:rPr>
          <w:sz w:val="26"/>
          <w:szCs w:val="26"/>
        </w:rPr>
        <w:t xml:space="preserve"> </w:t>
      </w:r>
      <w:r>
        <w:rPr>
          <w:sz w:val="26"/>
          <w:szCs w:val="26"/>
        </w:rPr>
        <w:t>τ</w:t>
      </w:r>
      <w:r>
        <w:rPr>
          <w:sz w:val="26"/>
          <w:szCs w:val="26"/>
          <w:vertAlign w:val="subscript"/>
        </w:rPr>
        <w:t>ГВС</w:t>
      </w:r>
      <w:r>
        <w:rPr>
          <w:sz w:val="26"/>
          <w:szCs w:val="26"/>
        </w:rPr>
        <w:t xml:space="preserve">                                          (3)</w:t>
      </w:r>
    </w:p>
    <w:p w:rsidR="00DA08FC" w:rsidRDefault="00DA08FC" w:rsidP="00DA08FC">
      <w:pPr>
        <w:tabs>
          <w:tab w:val="left" w:pos="0"/>
        </w:tabs>
        <w:jc w:val="both"/>
        <w:rPr>
          <w:sz w:val="26"/>
          <w:szCs w:val="26"/>
        </w:rPr>
      </w:pPr>
      <w:r>
        <w:rPr>
          <w:sz w:val="26"/>
          <w:szCs w:val="26"/>
        </w:rPr>
        <w:t xml:space="preserve">где </w:t>
      </w:r>
      <w:r w:rsidRPr="00755B5B">
        <w:rPr>
          <w:sz w:val="26"/>
          <w:szCs w:val="26"/>
          <w:lang w:val="en-US"/>
        </w:rPr>
        <w:t>Q</w:t>
      </w:r>
      <w:r w:rsidRPr="009732B8">
        <w:rPr>
          <w:sz w:val="26"/>
          <w:szCs w:val="26"/>
          <w:vertAlign w:val="subscript"/>
        </w:rPr>
        <w:t>0р</w:t>
      </w:r>
      <w:r>
        <w:rPr>
          <w:sz w:val="26"/>
          <w:szCs w:val="26"/>
        </w:rPr>
        <w:t xml:space="preserve"> – расчетная тепловая нагрузка котельной на отопление потребителей, Гкал/ч;</w:t>
      </w:r>
    </w:p>
    <w:p w:rsidR="00DA08FC" w:rsidRDefault="00DA08FC" w:rsidP="00DA08FC">
      <w:pPr>
        <w:ind w:left="426"/>
        <w:jc w:val="both"/>
        <w:rPr>
          <w:sz w:val="26"/>
          <w:szCs w:val="26"/>
        </w:rPr>
      </w:pPr>
      <w:r>
        <w:rPr>
          <w:sz w:val="26"/>
          <w:szCs w:val="26"/>
        </w:rPr>
        <w:t>τ</w:t>
      </w:r>
      <w:r w:rsidRPr="009732B8">
        <w:rPr>
          <w:sz w:val="26"/>
          <w:szCs w:val="26"/>
          <w:vertAlign w:val="subscript"/>
        </w:rPr>
        <w:t>от.</w:t>
      </w:r>
      <w:r>
        <w:rPr>
          <w:sz w:val="26"/>
          <w:szCs w:val="26"/>
        </w:rPr>
        <w:t xml:space="preserve"> – нормативная продолжительность отопительного периода, составляет 5376 ч;</w:t>
      </w:r>
    </w:p>
    <w:p w:rsidR="00DA08FC" w:rsidRDefault="00DA08FC" w:rsidP="00DA08FC">
      <w:pPr>
        <w:ind w:left="426"/>
        <w:jc w:val="both"/>
        <w:rPr>
          <w:sz w:val="26"/>
          <w:szCs w:val="26"/>
        </w:rPr>
      </w:pPr>
      <w:r>
        <w:rPr>
          <w:sz w:val="26"/>
          <w:szCs w:val="26"/>
        </w:rPr>
        <w:t>τ</w:t>
      </w:r>
      <w:r>
        <w:rPr>
          <w:sz w:val="26"/>
          <w:szCs w:val="26"/>
          <w:vertAlign w:val="subscript"/>
        </w:rPr>
        <w:t>ГВС</w:t>
      </w:r>
      <w:r>
        <w:rPr>
          <w:sz w:val="26"/>
          <w:szCs w:val="26"/>
        </w:rPr>
        <w:t xml:space="preserve"> – фактическая продолжительность периода ГВС, составляет 351 сут. или 8424 ч;</w:t>
      </w:r>
    </w:p>
    <w:p w:rsidR="00DA08FC" w:rsidRDefault="00DA08FC" w:rsidP="00DA08FC">
      <w:pPr>
        <w:ind w:left="426"/>
        <w:jc w:val="both"/>
        <w:rPr>
          <w:sz w:val="26"/>
          <w:szCs w:val="26"/>
        </w:rPr>
      </w:pPr>
      <w:r w:rsidRPr="00755B5B">
        <w:rPr>
          <w:sz w:val="26"/>
          <w:szCs w:val="26"/>
          <w:lang w:val="en-US"/>
        </w:rPr>
        <w:t>Q</w:t>
      </w:r>
      <w:r w:rsidRPr="009732B8">
        <w:rPr>
          <w:sz w:val="26"/>
          <w:szCs w:val="26"/>
          <w:vertAlign w:val="subscript"/>
        </w:rPr>
        <w:t>0</w:t>
      </w:r>
      <w:r>
        <w:rPr>
          <w:sz w:val="26"/>
          <w:szCs w:val="26"/>
          <w:vertAlign w:val="subscript"/>
        </w:rPr>
        <w:t>ГВС</w:t>
      </w:r>
      <w:r>
        <w:rPr>
          <w:sz w:val="26"/>
          <w:szCs w:val="26"/>
        </w:rPr>
        <w:t xml:space="preserve"> – расчетная (среднечасовая)</w:t>
      </w:r>
      <w:r w:rsidRPr="00262604">
        <w:rPr>
          <w:sz w:val="26"/>
          <w:szCs w:val="26"/>
        </w:rPr>
        <w:t xml:space="preserve"> </w:t>
      </w:r>
      <w:r>
        <w:rPr>
          <w:sz w:val="26"/>
          <w:szCs w:val="26"/>
        </w:rPr>
        <w:t>нагрузка на ГВС;</w:t>
      </w:r>
      <w:r w:rsidR="00CA4DEC">
        <w:rPr>
          <w:sz w:val="26"/>
          <w:szCs w:val="26"/>
        </w:rPr>
        <w:t xml:space="preserve"> </w:t>
      </w:r>
      <w:r w:rsidR="00CA4DEC" w:rsidRPr="00755B5B">
        <w:rPr>
          <w:sz w:val="26"/>
          <w:szCs w:val="26"/>
          <w:lang w:val="en-US"/>
        </w:rPr>
        <w:t>Q</w:t>
      </w:r>
      <w:r w:rsidR="00CA4DEC" w:rsidRPr="009732B8">
        <w:rPr>
          <w:sz w:val="26"/>
          <w:szCs w:val="26"/>
          <w:vertAlign w:val="subscript"/>
        </w:rPr>
        <w:t>0</w:t>
      </w:r>
      <w:r w:rsidR="00CA4DEC">
        <w:rPr>
          <w:sz w:val="26"/>
          <w:szCs w:val="26"/>
          <w:vertAlign w:val="subscript"/>
        </w:rPr>
        <w:t>ГВС</w:t>
      </w:r>
      <w:r w:rsidR="00CA4DEC">
        <w:rPr>
          <w:sz w:val="26"/>
          <w:szCs w:val="26"/>
        </w:rPr>
        <w:t xml:space="preserve"> = 0.</w:t>
      </w:r>
    </w:p>
    <w:p w:rsidR="00DA08FC" w:rsidRDefault="00DA08FC" w:rsidP="00DA08FC">
      <w:pPr>
        <w:ind w:left="426"/>
        <w:jc w:val="both"/>
        <w:rPr>
          <w:sz w:val="26"/>
          <w:szCs w:val="26"/>
        </w:rPr>
      </w:pPr>
      <w:r>
        <w:rPr>
          <w:sz w:val="26"/>
          <w:szCs w:val="26"/>
        </w:rPr>
        <w:t>t</w:t>
      </w:r>
      <w:r w:rsidRPr="009732B8">
        <w:rPr>
          <w:sz w:val="26"/>
          <w:szCs w:val="26"/>
          <w:vertAlign w:val="subscript"/>
        </w:rPr>
        <w:t>в</w:t>
      </w:r>
      <w:r>
        <w:rPr>
          <w:sz w:val="26"/>
          <w:szCs w:val="26"/>
        </w:rPr>
        <w:t xml:space="preserve"> – средняя температура воздуха в отапливаемых помещениях, принимается 19</w:t>
      </w:r>
      <w:r w:rsidRPr="00262604">
        <w:rPr>
          <w:sz w:val="26"/>
          <w:szCs w:val="26"/>
          <w:vertAlign w:val="superscript"/>
        </w:rPr>
        <w:t>о</w:t>
      </w:r>
      <w:r>
        <w:rPr>
          <w:sz w:val="26"/>
          <w:szCs w:val="26"/>
        </w:rPr>
        <w:t>С;</w:t>
      </w:r>
    </w:p>
    <w:p w:rsidR="00DA08FC" w:rsidRDefault="00DA08FC" w:rsidP="00DA08FC">
      <w:pPr>
        <w:ind w:left="426"/>
        <w:jc w:val="both"/>
        <w:rPr>
          <w:sz w:val="26"/>
          <w:szCs w:val="26"/>
        </w:rPr>
      </w:pPr>
      <w:r>
        <w:rPr>
          <w:sz w:val="26"/>
          <w:szCs w:val="26"/>
        </w:rPr>
        <w:t>t</w:t>
      </w:r>
      <w:r w:rsidRPr="009732B8">
        <w:rPr>
          <w:sz w:val="26"/>
          <w:szCs w:val="26"/>
          <w:vertAlign w:val="subscript"/>
        </w:rPr>
        <w:t>ср.от.</w:t>
      </w:r>
      <w:r>
        <w:rPr>
          <w:sz w:val="26"/>
          <w:szCs w:val="26"/>
        </w:rPr>
        <w:t xml:space="preserve"> – средняя фактическая за отопительный период температура наружного воздуха, составляет -</w:t>
      </w:r>
      <w:r w:rsidR="00480B29">
        <w:rPr>
          <w:sz w:val="26"/>
          <w:szCs w:val="26"/>
        </w:rPr>
        <w:t>2,83</w:t>
      </w:r>
      <w:r w:rsidRPr="00262604">
        <w:rPr>
          <w:sz w:val="26"/>
          <w:szCs w:val="26"/>
          <w:vertAlign w:val="superscript"/>
        </w:rPr>
        <w:t>о</w:t>
      </w:r>
      <w:r>
        <w:rPr>
          <w:sz w:val="26"/>
          <w:szCs w:val="26"/>
        </w:rPr>
        <w:t>С (см. табл. 1.3.2);</w:t>
      </w:r>
      <w:r w:rsidR="005B6208">
        <w:rPr>
          <w:sz w:val="26"/>
          <w:szCs w:val="26"/>
        </w:rPr>
        <w:t xml:space="preserve">  </w:t>
      </w:r>
    </w:p>
    <w:p w:rsidR="00DA08FC" w:rsidRPr="00262604" w:rsidRDefault="00DA08FC" w:rsidP="00DA08FC">
      <w:pPr>
        <w:ind w:left="426"/>
        <w:jc w:val="both"/>
        <w:rPr>
          <w:sz w:val="26"/>
          <w:szCs w:val="26"/>
        </w:rPr>
      </w:pPr>
      <w:r>
        <w:rPr>
          <w:sz w:val="26"/>
          <w:szCs w:val="26"/>
        </w:rPr>
        <w:t>t</w:t>
      </w:r>
      <w:r w:rsidRPr="009732B8">
        <w:rPr>
          <w:sz w:val="26"/>
          <w:szCs w:val="26"/>
          <w:vertAlign w:val="subscript"/>
        </w:rPr>
        <w:t>р</w:t>
      </w:r>
      <w:r>
        <w:rPr>
          <w:sz w:val="26"/>
          <w:szCs w:val="26"/>
        </w:rPr>
        <w:t xml:space="preserve"> – расчетная температура наружного воздуха, составляет -32</w:t>
      </w:r>
      <w:r w:rsidRPr="00262604">
        <w:rPr>
          <w:sz w:val="26"/>
          <w:szCs w:val="26"/>
          <w:vertAlign w:val="superscript"/>
        </w:rPr>
        <w:t>о</w:t>
      </w:r>
      <w:r>
        <w:rPr>
          <w:sz w:val="26"/>
          <w:szCs w:val="26"/>
        </w:rPr>
        <w:t>С.</w:t>
      </w:r>
    </w:p>
    <w:p w:rsidR="00DA08FC" w:rsidRPr="00755B5B" w:rsidRDefault="00DA08FC" w:rsidP="00DE61E5">
      <w:pPr>
        <w:tabs>
          <w:tab w:val="left" w:pos="0"/>
        </w:tabs>
        <w:ind w:firstLine="567"/>
        <w:jc w:val="both"/>
        <w:rPr>
          <w:sz w:val="26"/>
          <w:szCs w:val="26"/>
        </w:rPr>
      </w:pPr>
    </w:p>
    <w:p w:rsidR="00361F01" w:rsidRDefault="00C85D9F" w:rsidP="00DE61E5">
      <w:pPr>
        <w:ind w:firstLine="567"/>
        <w:rPr>
          <w:sz w:val="26"/>
          <w:szCs w:val="26"/>
        </w:rPr>
      </w:pPr>
      <w:r w:rsidRPr="009852FF">
        <w:rPr>
          <w:sz w:val="26"/>
          <w:szCs w:val="26"/>
        </w:rPr>
        <w:t>Исходные данные и результаты вычислений перспективных тепловых нагрузок приведены в таблице 2.</w:t>
      </w:r>
      <w:r w:rsidR="00061CBB" w:rsidRPr="009852FF">
        <w:rPr>
          <w:sz w:val="26"/>
          <w:szCs w:val="26"/>
        </w:rPr>
        <w:t>2</w:t>
      </w:r>
      <w:r w:rsidRPr="009852FF">
        <w:rPr>
          <w:sz w:val="26"/>
          <w:szCs w:val="26"/>
        </w:rPr>
        <w:t xml:space="preserve">.1. </w:t>
      </w:r>
    </w:p>
    <w:p w:rsidR="00361F01" w:rsidRPr="00361F01" w:rsidRDefault="00361F01" w:rsidP="00361F01">
      <w:pPr>
        <w:tabs>
          <w:tab w:val="left" w:pos="0"/>
        </w:tabs>
        <w:autoSpaceDE w:val="0"/>
        <w:ind w:firstLine="720"/>
        <w:jc w:val="both"/>
        <w:rPr>
          <w:rFonts w:eastAsia="Times New Roman"/>
          <w:sz w:val="26"/>
          <w:szCs w:val="26"/>
        </w:rPr>
      </w:pPr>
      <w:r w:rsidRPr="00361F01">
        <w:rPr>
          <w:rFonts w:eastAsia="Times New Roman"/>
          <w:bCs/>
          <w:sz w:val="26"/>
          <w:szCs w:val="26"/>
        </w:rPr>
        <w:t xml:space="preserve">Перспективный баланс тепловой мощности и тепловой нагрузки </w:t>
      </w:r>
      <w:r w:rsidRPr="00361F01">
        <w:rPr>
          <w:rFonts w:eastAsia="Times New Roman"/>
          <w:color w:val="000000"/>
          <w:sz w:val="26"/>
          <w:szCs w:val="26"/>
        </w:rPr>
        <w:t>в системах теп</w:t>
      </w:r>
      <w:r>
        <w:rPr>
          <w:rFonts w:eastAsia="Times New Roman"/>
          <w:color w:val="000000"/>
          <w:sz w:val="26"/>
          <w:szCs w:val="26"/>
        </w:rPr>
        <w:t>лоснабжения муниципального округа</w:t>
      </w:r>
      <w:r w:rsidRPr="00361F01">
        <w:rPr>
          <w:rFonts w:eastAsia="Times New Roman"/>
          <w:color w:val="000000"/>
          <w:sz w:val="26"/>
          <w:szCs w:val="26"/>
        </w:rPr>
        <w:t xml:space="preserve"> </w:t>
      </w:r>
      <w:r w:rsidRPr="00361F01">
        <w:rPr>
          <w:rFonts w:eastAsia="Times New Roman"/>
          <w:sz w:val="26"/>
          <w:szCs w:val="26"/>
        </w:rPr>
        <w:t xml:space="preserve">приведен в таблице 2.2.2. </w:t>
      </w:r>
    </w:p>
    <w:p w:rsidR="00B12355" w:rsidRDefault="00B12355" w:rsidP="00217A10">
      <w:pPr>
        <w:spacing w:after="170"/>
      </w:pPr>
    </w:p>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Pr="00B12355" w:rsidRDefault="00B12355" w:rsidP="00B12355"/>
    <w:p w:rsidR="00B12355" w:rsidRDefault="00B12355" w:rsidP="00B12355"/>
    <w:p w:rsidR="00B12355" w:rsidRDefault="00B12355" w:rsidP="00B12355">
      <w:pPr>
        <w:tabs>
          <w:tab w:val="left" w:pos="1532"/>
        </w:tabs>
      </w:pPr>
      <w:r>
        <w:tab/>
      </w:r>
    </w:p>
    <w:p w:rsidR="00B12355" w:rsidRDefault="00B12355" w:rsidP="00B12355">
      <w:pPr>
        <w:tabs>
          <w:tab w:val="left" w:pos="1532"/>
        </w:tabs>
      </w:pPr>
    </w:p>
    <w:p w:rsidR="00B12355" w:rsidRDefault="00B12355" w:rsidP="00B12355">
      <w:pPr>
        <w:tabs>
          <w:tab w:val="left" w:pos="1532"/>
        </w:tabs>
      </w:pPr>
    </w:p>
    <w:p w:rsidR="007804A4" w:rsidRPr="00B12355" w:rsidRDefault="00B12355" w:rsidP="00B12355">
      <w:pPr>
        <w:tabs>
          <w:tab w:val="left" w:pos="1532"/>
        </w:tabs>
        <w:sectPr w:rsidR="007804A4" w:rsidRPr="00B12355" w:rsidSect="006C6FB1">
          <w:pgSz w:w="11906" w:h="16838"/>
          <w:pgMar w:top="851" w:right="567" w:bottom="851" w:left="1134" w:header="567" w:footer="403" w:gutter="0"/>
          <w:cols w:space="720"/>
          <w:docGrid w:linePitch="360"/>
        </w:sectPr>
      </w:pPr>
      <w:r>
        <w:tab/>
      </w:r>
    </w:p>
    <w:p w:rsidR="00D06642" w:rsidRPr="000B2938" w:rsidRDefault="00A14631" w:rsidP="00217A10">
      <w:pPr>
        <w:spacing w:after="120"/>
        <w:jc w:val="center"/>
      </w:pPr>
      <w:r w:rsidRPr="00E0460F">
        <w:rPr>
          <w:sz w:val="26"/>
          <w:szCs w:val="26"/>
        </w:rPr>
        <w:lastRenderedPageBreak/>
        <w:t xml:space="preserve">Таблица </w:t>
      </w:r>
      <w:r>
        <w:rPr>
          <w:sz w:val="26"/>
          <w:szCs w:val="26"/>
        </w:rPr>
        <w:t>2</w:t>
      </w:r>
      <w:r w:rsidRPr="00E0460F">
        <w:rPr>
          <w:sz w:val="26"/>
          <w:szCs w:val="26"/>
        </w:rPr>
        <w:t>.</w:t>
      </w:r>
      <w:r>
        <w:rPr>
          <w:sz w:val="26"/>
          <w:szCs w:val="26"/>
        </w:rPr>
        <w:t>2</w:t>
      </w:r>
      <w:r w:rsidRPr="00E0460F">
        <w:rPr>
          <w:sz w:val="26"/>
          <w:szCs w:val="26"/>
        </w:rPr>
        <w:t>.1</w:t>
      </w:r>
      <w:r>
        <w:rPr>
          <w:sz w:val="26"/>
          <w:szCs w:val="26"/>
        </w:rPr>
        <w:t xml:space="preserve">. </w:t>
      </w:r>
      <w:r w:rsidR="00D06642">
        <w:rPr>
          <w:bCs/>
          <w:sz w:val="26"/>
          <w:szCs w:val="26"/>
        </w:rPr>
        <w:t>Перспективны</w:t>
      </w:r>
      <w:r w:rsidR="002E5E49">
        <w:rPr>
          <w:bCs/>
          <w:sz w:val="26"/>
          <w:szCs w:val="26"/>
        </w:rPr>
        <w:t xml:space="preserve">е </w:t>
      </w:r>
      <w:r w:rsidR="00D06642" w:rsidRPr="000B2938">
        <w:rPr>
          <w:bCs/>
          <w:sz w:val="26"/>
          <w:szCs w:val="26"/>
        </w:rPr>
        <w:t>теплов</w:t>
      </w:r>
      <w:r w:rsidR="002E5E49">
        <w:rPr>
          <w:bCs/>
          <w:sz w:val="26"/>
          <w:szCs w:val="26"/>
        </w:rPr>
        <w:t>ые</w:t>
      </w:r>
      <w:r w:rsidR="00D06642" w:rsidRPr="000B2938">
        <w:rPr>
          <w:bCs/>
          <w:sz w:val="26"/>
          <w:szCs w:val="26"/>
        </w:rPr>
        <w:t xml:space="preserve"> нагрузки </w:t>
      </w:r>
      <w:r w:rsidR="00D06642" w:rsidRPr="000B2938">
        <w:rPr>
          <w:color w:val="000000"/>
          <w:sz w:val="26"/>
          <w:szCs w:val="26"/>
        </w:rPr>
        <w:t>в систем</w:t>
      </w:r>
      <w:r w:rsidR="00D06642">
        <w:rPr>
          <w:color w:val="000000"/>
          <w:sz w:val="26"/>
          <w:szCs w:val="26"/>
        </w:rPr>
        <w:t>ах</w:t>
      </w:r>
      <w:r w:rsidR="00D06642" w:rsidRPr="000B2938">
        <w:rPr>
          <w:color w:val="000000"/>
          <w:sz w:val="26"/>
          <w:szCs w:val="26"/>
        </w:rPr>
        <w:t xml:space="preserve"> теп</w:t>
      </w:r>
      <w:r w:rsidR="009852FF">
        <w:rPr>
          <w:color w:val="000000"/>
          <w:sz w:val="26"/>
          <w:szCs w:val="26"/>
        </w:rPr>
        <w:t>лоснабжения Поназырев</w:t>
      </w:r>
      <w:r w:rsidR="009A19D3">
        <w:rPr>
          <w:color w:val="000000"/>
          <w:sz w:val="26"/>
          <w:szCs w:val="26"/>
        </w:rPr>
        <w:t>ского муниципального округа</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3"/>
        <w:gridCol w:w="850"/>
        <w:gridCol w:w="851"/>
        <w:gridCol w:w="851"/>
        <w:gridCol w:w="850"/>
        <w:gridCol w:w="851"/>
        <w:gridCol w:w="850"/>
        <w:gridCol w:w="851"/>
        <w:gridCol w:w="850"/>
        <w:gridCol w:w="850"/>
        <w:gridCol w:w="851"/>
        <w:gridCol w:w="850"/>
        <w:gridCol w:w="851"/>
        <w:gridCol w:w="850"/>
        <w:gridCol w:w="992"/>
        <w:gridCol w:w="851"/>
      </w:tblGrid>
      <w:tr w:rsidR="009852FF" w:rsidRPr="002922BC" w:rsidTr="002E5E49">
        <w:tc>
          <w:tcPr>
            <w:tcW w:w="2693" w:type="dxa"/>
            <w:shd w:val="clear" w:color="auto" w:fill="auto"/>
          </w:tcPr>
          <w:p w:rsidR="009852FF" w:rsidRPr="002922BC" w:rsidRDefault="009852FF" w:rsidP="002E5E49">
            <w:pPr>
              <w:pStyle w:val="af1"/>
              <w:snapToGrid w:val="0"/>
              <w:jc w:val="center"/>
              <w:rPr>
                <w:szCs w:val="24"/>
              </w:rPr>
            </w:pPr>
            <w:r w:rsidRPr="002922BC">
              <w:rPr>
                <w:szCs w:val="24"/>
              </w:rPr>
              <w:t>Показатели баланса</w:t>
            </w:r>
          </w:p>
        </w:tc>
        <w:tc>
          <w:tcPr>
            <w:tcW w:w="850" w:type="dxa"/>
            <w:shd w:val="clear" w:color="auto" w:fill="auto"/>
            <w:vAlign w:val="center"/>
          </w:tcPr>
          <w:p w:rsidR="009852FF" w:rsidRPr="002922BC" w:rsidRDefault="009852FF">
            <w:pPr>
              <w:jc w:val="center"/>
              <w:rPr>
                <w:color w:val="000000"/>
                <w:szCs w:val="24"/>
              </w:rPr>
            </w:pPr>
            <w:r w:rsidRPr="002922BC">
              <w:rPr>
                <w:color w:val="000000"/>
                <w:szCs w:val="24"/>
              </w:rPr>
              <w:t>2024г.</w:t>
            </w:r>
          </w:p>
        </w:tc>
        <w:tc>
          <w:tcPr>
            <w:tcW w:w="851" w:type="dxa"/>
            <w:shd w:val="clear" w:color="auto" w:fill="auto"/>
            <w:vAlign w:val="center"/>
          </w:tcPr>
          <w:p w:rsidR="009852FF" w:rsidRPr="002922BC" w:rsidRDefault="009852FF">
            <w:pPr>
              <w:jc w:val="center"/>
              <w:rPr>
                <w:color w:val="000000"/>
                <w:szCs w:val="24"/>
              </w:rPr>
            </w:pPr>
            <w:r w:rsidRPr="002922BC">
              <w:rPr>
                <w:color w:val="000000"/>
                <w:szCs w:val="24"/>
              </w:rPr>
              <w:t>2025г.</w:t>
            </w:r>
          </w:p>
        </w:tc>
        <w:tc>
          <w:tcPr>
            <w:tcW w:w="851" w:type="dxa"/>
            <w:shd w:val="clear" w:color="auto" w:fill="auto"/>
            <w:vAlign w:val="center"/>
          </w:tcPr>
          <w:p w:rsidR="009852FF" w:rsidRPr="002922BC" w:rsidRDefault="009852FF">
            <w:pPr>
              <w:jc w:val="center"/>
              <w:rPr>
                <w:color w:val="000000"/>
                <w:szCs w:val="24"/>
              </w:rPr>
            </w:pPr>
            <w:r w:rsidRPr="002922BC">
              <w:rPr>
                <w:color w:val="000000"/>
                <w:szCs w:val="24"/>
              </w:rPr>
              <w:t>2026г.</w:t>
            </w:r>
          </w:p>
        </w:tc>
        <w:tc>
          <w:tcPr>
            <w:tcW w:w="850" w:type="dxa"/>
            <w:shd w:val="clear" w:color="auto" w:fill="auto"/>
            <w:vAlign w:val="center"/>
          </w:tcPr>
          <w:p w:rsidR="009852FF" w:rsidRPr="002922BC" w:rsidRDefault="009852FF">
            <w:pPr>
              <w:jc w:val="center"/>
              <w:rPr>
                <w:color w:val="000000"/>
                <w:szCs w:val="24"/>
              </w:rPr>
            </w:pPr>
            <w:r w:rsidRPr="002922BC">
              <w:rPr>
                <w:color w:val="000000"/>
                <w:szCs w:val="24"/>
              </w:rPr>
              <w:t>2027г.</w:t>
            </w:r>
          </w:p>
        </w:tc>
        <w:tc>
          <w:tcPr>
            <w:tcW w:w="851" w:type="dxa"/>
            <w:shd w:val="clear" w:color="auto" w:fill="auto"/>
            <w:vAlign w:val="center"/>
          </w:tcPr>
          <w:p w:rsidR="009852FF" w:rsidRPr="002922BC" w:rsidRDefault="009852FF">
            <w:pPr>
              <w:jc w:val="center"/>
              <w:rPr>
                <w:color w:val="000000"/>
                <w:szCs w:val="24"/>
              </w:rPr>
            </w:pPr>
            <w:r w:rsidRPr="002922BC">
              <w:rPr>
                <w:color w:val="000000"/>
                <w:szCs w:val="24"/>
              </w:rPr>
              <w:t>2028г.</w:t>
            </w:r>
          </w:p>
        </w:tc>
        <w:tc>
          <w:tcPr>
            <w:tcW w:w="850" w:type="dxa"/>
            <w:shd w:val="clear" w:color="auto" w:fill="auto"/>
            <w:vAlign w:val="center"/>
          </w:tcPr>
          <w:p w:rsidR="009852FF" w:rsidRPr="002922BC" w:rsidRDefault="009852FF">
            <w:pPr>
              <w:jc w:val="center"/>
              <w:rPr>
                <w:color w:val="000000"/>
                <w:szCs w:val="24"/>
              </w:rPr>
            </w:pPr>
            <w:r w:rsidRPr="002922BC">
              <w:rPr>
                <w:color w:val="000000"/>
                <w:szCs w:val="24"/>
              </w:rPr>
              <w:t>2029г.</w:t>
            </w:r>
          </w:p>
        </w:tc>
        <w:tc>
          <w:tcPr>
            <w:tcW w:w="851" w:type="dxa"/>
            <w:vAlign w:val="center"/>
          </w:tcPr>
          <w:p w:rsidR="009852FF" w:rsidRPr="002922BC" w:rsidRDefault="009852FF">
            <w:pPr>
              <w:jc w:val="center"/>
              <w:rPr>
                <w:color w:val="000000"/>
                <w:szCs w:val="24"/>
              </w:rPr>
            </w:pPr>
            <w:r w:rsidRPr="002922BC">
              <w:rPr>
                <w:color w:val="000000"/>
                <w:szCs w:val="24"/>
              </w:rPr>
              <w:t>2030г.</w:t>
            </w:r>
          </w:p>
        </w:tc>
        <w:tc>
          <w:tcPr>
            <w:tcW w:w="850" w:type="dxa"/>
            <w:vAlign w:val="center"/>
          </w:tcPr>
          <w:p w:rsidR="009852FF" w:rsidRPr="002922BC" w:rsidRDefault="009852FF">
            <w:pPr>
              <w:jc w:val="center"/>
              <w:rPr>
                <w:color w:val="000000"/>
                <w:szCs w:val="24"/>
              </w:rPr>
            </w:pPr>
            <w:r w:rsidRPr="002922BC">
              <w:rPr>
                <w:color w:val="000000"/>
                <w:szCs w:val="24"/>
              </w:rPr>
              <w:t>2031г.</w:t>
            </w:r>
          </w:p>
        </w:tc>
        <w:tc>
          <w:tcPr>
            <w:tcW w:w="850" w:type="dxa"/>
            <w:vAlign w:val="center"/>
          </w:tcPr>
          <w:p w:rsidR="009852FF" w:rsidRPr="002922BC" w:rsidRDefault="009852FF">
            <w:pPr>
              <w:jc w:val="center"/>
              <w:rPr>
                <w:color w:val="000000"/>
                <w:szCs w:val="24"/>
              </w:rPr>
            </w:pPr>
            <w:r w:rsidRPr="002922BC">
              <w:rPr>
                <w:color w:val="000000"/>
                <w:szCs w:val="24"/>
              </w:rPr>
              <w:t>2032г.</w:t>
            </w:r>
          </w:p>
        </w:tc>
        <w:tc>
          <w:tcPr>
            <w:tcW w:w="851" w:type="dxa"/>
            <w:vAlign w:val="center"/>
          </w:tcPr>
          <w:p w:rsidR="009852FF" w:rsidRPr="002922BC" w:rsidRDefault="009852FF">
            <w:pPr>
              <w:jc w:val="center"/>
              <w:rPr>
                <w:color w:val="000000"/>
                <w:szCs w:val="24"/>
              </w:rPr>
            </w:pPr>
            <w:r w:rsidRPr="002922BC">
              <w:rPr>
                <w:color w:val="000000"/>
                <w:szCs w:val="24"/>
              </w:rPr>
              <w:t>2033г.</w:t>
            </w:r>
          </w:p>
        </w:tc>
        <w:tc>
          <w:tcPr>
            <w:tcW w:w="850" w:type="dxa"/>
            <w:vAlign w:val="center"/>
          </w:tcPr>
          <w:p w:rsidR="009852FF" w:rsidRPr="002922BC" w:rsidRDefault="009852FF">
            <w:pPr>
              <w:jc w:val="center"/>
              <w:rPr>
                <w:color w:val="000000"/>
                <w:szCs w:val="24"/>
              </w:rPr>
            </w:pPr>
            <w:r w:rsidRPr="002922BC">
              <w:rPr>
                <w:color w:val="000000"/>
                <w:szCs w:val="24"/>
              </w:rPr>
              <w:t>2034г.</w:t>
            </w:r>
          </w:p>
        </w:tc>
        <w:tc>
          <w:tcPr>
            <w:tcW w:w="851" w:type="dxa"/>
            <w:vAlign w:val="center"/>
          </w:tcPr>
          <w:p w:rsidR="009852FF" w:rsidRPr="002922BC" w:rsidRDefault="009852FF">
            <w:pPr>
              <w:jc w:val="center"/>
              <w:rPr>
                <w:color w:val="000000"/>
                <w:szCs w:val="24"/>
              </w:rPr>
            </w:pPr>
            <w:r w:rsidRPr="002922BC">
              <w:rPr>
                <w:color w:val="000000"/>
                <w:szCs w:val="24"/>
              </w:rPr>
              <w:t>2035г.</w:t>
            </w:r>
          </w:p>
        </w:tc>
        <w:tc>
          <w:tcPr>
            <w:tcW w:w="850" w:type="dxa"/>
            <w:vAlign w:val="center"/>
          </w:tcPr>
          <w:p w:rsidR="009852FF" w:rsidRPr="002922BC" w:rsidRDefault="009852FF">
            <w:pPr>
              <w:jc w:val="center"/>
              <w:rPr>
                <w:color w:val="000000"/>
                <w:szCs w:val="24"/>
              </w:rPr>
            </w:pPr>
            <w:r w:rsidRPr="002922BC">
              <w:rPr>
                <w:color w:val="000000"/>
                <w:szCs w:val="24"/>
              </w:rPr>
              <w:t>2036г.</w:t>
            </w:r>
          </w:p>
        </w:tc>
        <w:tc>
          <w:tcPr>
            <w:tcW w:w="992" w:type="dxa"/>
            <w:vAlign w:val="center"/>
          </w:tcPr>
          <w:p w:rsidR="009852FF" w:rsidRPr="002922BC" w:rsidRDefault="009852FF">
            <w:pPr>
              <w:jc w:val="center"/>
              <w:rPr>
                <w:color w:val="000000"/>
                <w:szCs w:val="24"/>
              </w:rPr>
            </w:pPr>
            <w:r w:rsidRPr="002922BC">
              <w:rPr>
                <w:color w:val="000000"/>
                <w:szCs w:val="24"/>
              </w:rPr>
              <w:t>2037г.</w:t>
            </w:r>
          </w:p>
        </w:tc>
        <w:tc>
          <w:tcPr>
            <w:tcW w:w="851" w:type="dxa"/>
            <w:vAlign w:val="center"/>
          </w:tcPr>
          <w:p w:rsidR="009852FF" w:rsidRPr="002922BC" w:rsidRDefault="009852FF">
            <w:pPr>
              <w:jc w:val="center"/>
              <w:rPr>
                <w:color w:val="000000"/>
                <w:szCs w:val="24"/>
              </w:rPr>
            </w:pPr>
            <w:r w:rsidRPr="002922BC">
              <w:rPr>
                <w:color w:val="000000"/>
                <w:szCs w:val="24"/>
              </w:rPr>
              <w:t>2038г.</w:t>
            </w:r>
          </w:p>
        </w:tc>
      </w:tr>
      <w:tr w:rsidR="00EB7355" w:rsidRPr="002922BC" w:rsidTr="00F84DFA">
        <w:tc>
          <w:tcPr>
            <w:tcW w:w="15592" w:type="dxa"/>
            <w:gridSpan w:val="16"/>
            <w:shd w:val="clear" w:color="auto" w:fill="auto"/>
            <w:vAlign w:val="bottom"/>
          </w:tcPr>
          <w:p w:rsidR="00EB7355" w:rsidRPr="002922BC" w:rsidRDefault="00345935" w:rsidP="00EB7355">
            <w:pPr>
              <w:suppressAutoHyphens w:val="0"/>
              <w:jc w:val="center"/>
              <w:rPr>
                <w:color w:val="000000"/>
                <w:szCs w:val="24"/>
              </w:rPr>
            </w:pPr>
            <w:r>
              <w:rPr>
                <w:b/>
                <w:bCs/>
                <w:color w:val="000000"/>
                <w:szCs w:val="24"/>
              </w:rPr>
              <w:t>И</w:t>
            </w:r>
            <w:r w:rsidR="00EB7355" w:rsidRPr="002922BC">
              <w:rPr>
                <w:b/>
                <w:bCs/>
                <w:color w:val="000000"/>
                <w:szCs w:val="24"/>
              </w:rPr>
              <w:t>ндивидуальное теплоснабжение</w:t>
            </w:r>
            <w:r w:rsidR="00EB7355" w:rsidRPr="002922BC">
              <w:rPr>
                <w:color w:val="000000"/>
                <w:szCs w:val="24"/>
              </w:rPr>
              <w:t> </w:t>
            </w:r>
          </w:p>
        </w:tc>
      </w:tr>
      <w:tr w:rsidR="00EB7355" w:rsidRPr="002922BC" w:rsidTr="00A14631">
        <w:tc>
          <w:tcPr>
            <w:tcW w:w="2693" w:type="dxa"/>
            <w:shd w:val="clear" w:color="auto" w:fill="auto"/>
            <w:vAlign w:val="center"/>
          </w:tcPr>
          <w:p w:rsidR="00EB7355" w:rsidRPr="002922BC" w:rsidRDefault="00EB7355" w:rsidP="00EB7355">
            <w:pPr>
              <w:rPr>
                <w:color w:val="000000"/>
                <w:szCs w:val="24"/>
              </w:rPr>
            </w:pPr>
            <w:r w:rsidRPr="002922BC">
              <w:rPr>
                <w:color w:val="000000"/>
                <w:szCs w:val="24"/>
              </w:rPr>
              <w:t>Увеличение тепловой нагрузки на отопление, Гкал/ч</w:t>
            </w:r>
          </w:p>
        </w:tc>
        <w:tc>
          <w:tcPr>
            <w:tcW w:w="850" w:type="dxa"/>
            <w:shd w:val="clear" w:color="auto" w:fill="auto"/>
            <w:vAlign w:val="center"/>
          </w:tcPr>
          <w:p w:rsidR="00EB7355" w:rsidRDefault="00EB7355" w:rsidP="00EB7355">
            <w:pPr>
              <w:suppressAutoHyphens w:val="0"/>
              <w:jc w:val="center"/>
              <w:rPr>
                <w:rFonts w:eastAsia="Times New Roman"/>
                <w:color w:val="000000"/>
                <w:szCs w:val="24"/>
                <w:lang w:eastAsia="ru-RU"/>
              </w:rPr>
            </w:pPr>
            <w:r>
              <w:rPr>
                <w:color w:val="000000"/>
              </w:rPr>
              <w:t>0,0268</w:t>
            </w:r>
          </w:p>
        </w:tc>
        <w:tc>
          <w:tcPr>
            <w:tcW w:w="851" w:type="dxa"/>
            <w:shd w:val="clear" w:color="auto" w:fill="auto"/>
            <w:vAlign w:val="center"/>
          </w:tcPr>
          <w:p w:rsidR="00EB7355" w:rsidRDefault="00EB7355" w:rsidP="00EB7355">
            <w:pPr>
              <w:jc w:val="center"/>
              <w:rPr>
                <w:color w:val="000000"/>
              </w:rPr>
            </w:pPr>
            <w:r>
              <w:rPr>
                <w:color w:val="000000"/>
              </w:rPr>
              <w:t>0,0268</w:t>
            </w:r>
          </w:p>
        </w:tc>
        <w:tc>
          <w:tcPr>
            <w:tcW w:w="851" w:type="dxa"/>
            <w:shd w:val="clear" w:color="auto" w:fill="auto"/>
            <w:vAlign w:val="center"/>
          </w:tcPr>
          <w:p w:rsidR="00EB7355" w:rsidRDefault="00EB7355" w:rsidP="00EB7355">
            <w:pPr>
              <w:jc w:val="center"/>
              <w:rPr>
                <w:color w:val="000000"/>
              </w:rPr>
            </w:pPr>
            <w:r>
              <w:rPr>
                <w:color w:val="000000"/>
              </w:rPr>
              <w:t>0,0268</w:t>
            </w:r>
          </w:p>
        </w:tc>
        <w:tc>
          <w:tcPr>
            <w:tcW w:w="850" w:type="dxa"/>
            <w:shd w:val="clear" w:color="auto" w:fill="auto"/>
            <w:vAlign w:val="center"/>
          </w:tcPr>
          <w:p w:rsidR="00EB7355" w:rsidRDefault="00EB7355" w:rsidP="00EB7355">
            <w:pPr>
              <w:jc w:val="center"/>
              <w:rPr>
                <w:color w:val="000000"/>
              </w:rPr>
            </w:pPr>
            <w:r>
              <w:rPr>
                <w:color w:val="000000"/>
              </w:rPr>
              <w:t>0,0268</w:t>
            </w:r>
          </w:p>
        </w:tc>
        <w:tc>
          <w:tcPr>
            <w:tcW w:w="851" w:type="dxa"/>
            <w:shd w:val="clear" w:color="auto" w:fill="auto"/>
            <w:vAlign w:val="center"/>
          </w:tcPr>
          <w:p w:rsidR="00EB7355" w:rsidRDefault="00EB7355" w:rsidP="00EB7355">
            <w:pPr>
              <w:jc w:val="center"/>
              <w:rPr>
                <w:color w:val="000000"/>
              </w:rPr>
            </w:pPr>
            <w:r>
              <w:rPr>
                <w:color w:val="000000"/>
              </w:rPr>
              <w:t>0,0268</w:t>
            </w:r>
          </w:p>
        </w:tc>
        <w:tc>
          <w:tcPr>
            <w:tcW w:w="850" w:type="dxa"/>
            <w:shd w:val="clear" w:color="auto" w:fill="auto"/>
            <w:vAlign w:val="center"/>
          </w:tcPr>
          <w:p w:rsidR="00EB7355" w:rsidRDefault="00EB7355" w:rsidP="00EB7355">
            <w:pPr>
              <w:jc w:val="center"/>
              <w:rPr>
                <w:color w:val="000000"/>
              </w:rPr>
            </w:pPr>
            <w:r>
              <w:rPr>
                <w:color w:val="000000"/>
              </w:rPr>
              <w:t>0,0268</w:t>
            </w:r>
          </w:p>
        </w:tc>
        <w:tc>
          <w:tcPr>
            <w:tcW w:w="851" w:type="dxa"/>
            <w:vAlign w:val="center"/>
          </w:tcPr>
          <w:p w:rsidR="00EB7355" w:rsidRDefault="00EB7355" w:rsidP="00EB7355">
            <w:pPr>
              <w:jc w:val="center"/>
              <w:rPr>
                <w:color w:val="000000"/>
              </w:rPr>
            </w:pPr>
            <w:r>
              <w:rPr>
                <w:color w:val="000000"/>
              </w:rPr>
              <w:t>0,0268</w:t>
            </w:r>
          </w:p>
        </w:tc>
        <w:tc>
          <w:tcPr>
            <w:tcW w:w="850" w:type="dxa"/>
            <w:vAlign w:val="center"/>
          </w:tcPr>
          <w:p w:rsidR="00EB7355" w:rsidRDefault="00EB7355" w:rsidP="00EB7355">
            <w:pPr>
              <w:jc w:val="center"/>
              <w:rPr>
                <w:color w:val="000000"/>
              </w:rPr>
            </w:pPr>
            <w:r>
              <w:rPr>
                <w:color w:val="000000"/>
              </w:rPr>
              <w:t>0,0268</w:t>
            </w:r>
          </w:p>
        </w:tc>
        <w:tc>
          <w:tcPr>
            <w:tcW w:w="850" w:type="dxa"/>
            <w:vAlign w:val="center"/>
          </w:tcPr>
          <w:p w:rsidR="00EB7355" w:rsidRDefault="00EB7355" w:rsidP="00EB7355">
            <w:pPr>
              <w:jc w:val="center"/>
              <w:rPr>
                <w:color w:val="000000"/>
              </w:rPr>
            </w:pPr>
            <w:r>
              <w:rPr>
                <w:color w:val="000000"/>
              </w:rPr>
              <w:t>0,0268</w:t>
            </w:r>
          </w:p>
        </w:tc>
        <w:tc>
          <w:tcPr>
            <w:tcW w:w="851" w:type="dxa"/>
            <w:vAlign w:val="center"/>
          </w:tcPr>
          <w:p w:rsidR="00EB7355" w:rsidRDefault="00EB7355" w:rsidP="00EB7355">
            <w:pPr>
              <w:jc w:val="center"/>
              <w:rPr>
                <w:color w:val="000000"/>
              </w:rPr>
            </w:pPr>
            <w:r>
              <w:rPr>
                <w:color w:val="000000"/>
              </w:rPr>
              <w:t>0,0268</w:t>
            </w:r>
          </w:p>
        </w:tc>
        <w:tc>
          <w:tcPr>
            <w:tcW w:w="850" w:type="dxa"/>
            <w:vAlign w:val="center"/>
          </w:tcPr>
          <w:p w:rsidR="00EB7355" w:rsidRDefault="00EB7355" w:rsidP="00EB7355">
            <w:pPr>
              <w:jc w:val="center"/>
              <w:rPr>
                <w:color w:val="000000"/>
              </w:rPr>
            </w:pPr>
            <w:r>
              <w:rPr>
                <w:color w:val="000000"/>
              </w:rPr>
              <w:t>0,0268</w:t>
            </w:r>
          </w:p>
        </w:tc>
        <w:tc>
          <w:tcPr>
            <w:tcW w:w="851" w:type="dxa"/>
            <w:vAlign w:val="center"/>
          </w:tcPr>
          <w:p w:rsidR="00EB7355" w:rsidRDefault="00EB7355" w:rsidP="00EB7355">
            <w:pPr>
              <w:jc w:val="center"/>
              <w:rPr>
                <w:color w:val="000000"/>
              </w:rPr>
            </w:pPr>
            <w:r>
              <w:rPr>
                <w:color w:val="000000"/>
              </w:rPr>
              <w:t>0,0268</w:t>
            </w:r>
          </w:p>
        </w:tc>
        <w:tc>
          <w:tcPr>
            <w:tcW w:w="850" w:type="dxa"/>
            <w:vAlign w:val="center"/>
          </w:tcPr>
          <w:p w:rsidR="00EB7355" w:rsidRDefault="00EB7355" w:rsidP="00EB7355">
            <w:pPr>
              <w:jc w:val="center"/>
              <w:rPr>
                <w:color w:val="000000"/>
              </w:rPr>
            </w:pPr>
            <w:r>
              <w:rPr>
                <w:color w:val="000000"/>
              </w:rPr>
              <w:t>0,0268</w:t>
            </w:r>
          </w:p>
        </w:tc>
        <w:tc>
          <w:tcPr>
            <w:tcW w:w="992" w:type="dxa"/>
            <w:vAlign w:val="center"/>
          </w:tcPr>
          <w:p w:rsidR="00EB7355" w:rsidRDefault="00EB7355" w:rsidP="00EB7355">
            <w:pPr>
              <w:jc w:val="center"/>
              <w:rPr>
                <w:color w:val="000000"/>
              </w:rPr>
            </w:pPr>
            <w:r>
              <w:rPr>
                <w:color w:val="000000"/>
              </w:rPr>
              <w:t>0,0268</w:t>
            </w:r>
          </w:p>
        </w:tc>
        <w:tc>
          <w:tcPr>
            <w:tcW w:w="851" w:type="dxa"/>
            <w:vAlign w:val="center"/>
          </w:tcPr>
          <w:p w:rsidR="00EB7355" w:rsidRDefault="00EB7355" w:rsidP="00EB7355">
            <w:pPr>
              <w:jc w:val="center"/>
              <w:rPr>
                <w:color w:val="000000"/>
              </w:rPr>
            </w:pPr>
            <w:r>
              <w:rPr>
                <w:color w:val="000000"/>
              </w:rPr>
              <w:t>0,0268</w:t>
            </w:r>
          </w:p>
        </w:tc>
      </w:tr>
      <w:tr w:rsidR="00EB7355" w:rsidRPr="002922BC" w:rsidTr="002E5E49">
        <w:tc>
          <w:tcPr>
            <w:tcW w:w="2693" w:type="dxa"/>
            <w:shd w:val="clear" w:color="auto" w:fill="auto"/>
            <w:vAlign w:val="bottom"/>
          </w:tcPr>
          <w:p w:rsidR="00EB7355" w:rsidRPr="002922BC" w:rsidRDefault="00EB7355" w:rsidP="00EB7355">
            <w:pPr>
              <w:rPr>
                <w:color w:val="000000"/>
                <w:szCs w:val="24"/>
              </w:rPr>
            </w:pPr>
            <w:r w:rsidRPr="002922BC">
              <w:rPr>
                <w:color w:val="000000"/>
                <w:szCs w:val="24"/>
              </w:rPr>
              <w:t>Расчетные тепловые нагрузки на отопление, Гкал/ч</w:t>
            </w:r>
          </w:p>
        </w:tc>
        <w:tc>
          <w:tcPr>
            <w:tcW w:w="850" w:type="dxa"/>
            <w:shd w:val="clear" w:color="auto" w:fill="auto"/>
            <w:vAlign w:val="center"/>
          </w:tcPr>
          <w:p w:rsidR="00EB7355" w:rsidRDefault="00EB7355" w:rsidP="00EB7355">
            <w:pPr>
              <w:jc w:val="center"/>
              <w:rPr>
                <w:color w:val="000000"/>
              </w:rPr>
            </w:pPr>
            <w:r>
              <w:rPr>
                <w:color w:val="000000"/>
              </w:rPr>
              <w:t>4,891</w:t>
            </w:r>
          </w:p>
        </w:tc>
        <w:tc>
          <w:tcPr>
            <w:tcW w:w="851" w:type="dxa"/>
            <w:shd w:val="clear" w:color="auto" w:fill="auto"/>
            <w:vAlign w:val="center"/>
          </w:tcPr>
          <w:p w:rsidR="00EB7355" w:rsidRDefault="00EB7355" w:rsidP="00EB7355">
            <w:pPr>
              <w:jc w:val="center"/>
              <w:rPr>
                <w:color w:val="000000"/>
              </w:rPr>
            </w:pPr>
            <w:r>
              <w:rPr>
                <w:color w:val="000000"/>
              </w:rPr>
              <w:t>4,918</w:t>
            </w:r>
          </w:p>
        </w:tc>
        <w:tc>
          <w:tcPr>
            <w:tcW w:w="851" w:type="dxa"/>
            <w:shd w:val="clear" w:color="auto" w:fill="auto"/>
            <w:vAlign w:val="center"/>
          </w:tcPr>
          <w:p w:rsidR="00EB7355" w:rsidRDefault="00EB7355" w:rsidP="00EB7355">
            <w:pPr>
              <w:jc w:val="center"/>
              <w:rPr>
                <w:color w:val="000000"/>
              </w:rPr>
            </w:pPr>
            <w:r>
              <w:rPr>
                <w:color w:val="000000"/>
              </w:rPr>
              <w:t>4,945</w:t>
            </w:r>
          </w:p>
        </w:tc>
        <w:tc>
          <w:tcPr>
            <w:tcW w:w="850" w:type="dxa"/>
            <w:shd w:val="clear" w:color="auto" w:fill="auto"/>
            <w:vAlign w:val="center"/>
          </w:tcPr>
          <w:p w:rsidR="00EB7355" w:rsidRDefault="00EB7355" w:rsidP="00EB7355">
            <w:pPr>
              <w:jc w:val="center"/>
              <w:rPr>
                <w:color w:val="000000"/>
              </w:rPr>
            </w:pPr>
            <w:r>
              <w:rPr>
                <w:color w:val="000000"/>
              </w:rPr>
              <w:t>4,971</w:t>
            </w:r>
          </w:p>
        </w:tc>
        <w:tc>
          <w:tcPr>
            <w:tcW w:w="851" w:type="dxa"/>
            <w:shd w:val="clear" w:color="auto" w:fill="auto"/>
            <w:vAlign w:val="center"/>
          </w:tcPr>
          <w:p w:rsidR="00EB7355" w:rsidRDefault="00EB7355" w:rsidP="00EB7355">
            <w:pPr>
              <w:jc w:val="center"/>
              <w:rPr>
                <w:color w:val="000000"/>
              </w:rPr>
            </w:pPr>
            <w:r>
              <w:rPr>
                <w:color w:val="000000"/>
              </w:rPr>
              <w:t>4,998</w:t>
            </w:r>
          </w:p>
        </w:tc>
        <w:tc>
          <w:tcPr>
            <w:tcW w:w="850" w:type="dxa"/>
            <w:shd w:val="clear" w:color="auto" w:fill="auto"/>
            <w:vAlign w:val="center"/>
          </w:tcPr>
          <w:p w:rsidR="00EB7355" w:rsidRDefault="00EB7355" w:rsidP="00EB7355">
            <w:pPr>
              <w:jc w:val="center"/>
              <w:rPr>
                <w:color w:val="000000"/>
              </w:rPr>
            </w:pPr>
            <w:r>
              <w:rPr>
                <w:color w:val="000000"/>
              </w:rPr>
              <w:t>5,025</w:t>
            </w:r>
          </w:p>
        </w:tc>
        <w:tc>
          <w:tcPr>
            <w:tcW w:w="851" w:type="dxa"/>
            <w:vAlign w:val="center"/>
          </w:tcPr>
          <w:p w:rsidR="00EB7355" w:rsidRDefault="00EB7355" w:rsidP="00EB7355">
            <w:pPr>
              <w:jc w:val="center"/>
              <w:rPr>
                <w:color w:val="000000"/>
              </w:rPr>
            </w:pPr>
            <w:r>
              <w:rPr>
                <w:color w:val="000000"/>
              </w:rPr>
              <w:t>5,052</w:t>
            </w:r>
          </w:p>
        </w:tc>
        <w:tc>
          <w:tcPr>
            <w:tcW w:w="850" w:type="dxa"/>
            <w:vAlign w:val="center"/>
          </w:tcPr>
          <w:p w:rsidR="00EB7355" w:rsidRDefault="00EB7355" w:rsidP="00EB7355">
            <w:pPr>
              <w:jc w:val="center"/>
              <w:rPr>
                <w:color w:val="000000"/>
              </w:rPr>
            </w:pPr>
            <w:r>
              <w:rPr>
                <w:color w:val="000000"/>
              </w:rPr>
              <w:t>5,079</w:t>
            </w:r>
          </w:p>
        </w:tc>
        <w:tc>
          <w:tcPr>
            <w:tcW w:w="850" w:type="dxa"/>
            <w:vAlign w:val="center"/>
          </w:tcPr>
          <w:p w:rsidR="00EB7355" w:rsidRDefault="00EB7355" w:rsidP="00EB7355">
            <w:pPr>
              <w:jc w:val="center"/>
              <w:rPr>
                <w:color w:val="000000"/>
              </w:rPr>
            </w:pPr>
            <w:r>
              <w:rPr>
                <w:color w:val="000000"/>
              </w:rPr>
              <w:t>5,105</w:t>
            </w:r>
          </w:p>
        </w:tc>
        <w:tc>
          <w:tcPr>
            <w:tcW w:w="851" w:type="dxa"/>
            <w:vAlign w:val="center"/>
          </w:tcPr>
          <w:p w:rsidR="00EB7355" w:rsidRDefault="00EB7355" w:rsidP="00EB7355">
            <w:pPr>
              <w:jc w:val="center"/>
              <w:rPr>
                <w:color w:val="000000"/>
              </w:rPr>
            </w:pPr>
            <w:r>
              <w:rPr>
                <w:color w:val="000000"/>
              </w:rPr>
              <w:t>5,132</w:t>
            </w:r>
          </w:p>
        </w:tc>
        <w:tc>
          <w:tcPr>
            <w:tcW w:w="850" w:type="dxa"/>
            <w:vAlign w:val="center"/>
          </w:tcPr>
          <w:p w:rsidR="00EB7355" w:rsidRDefault="00EB7355" w:rsidP="00EB7355">
            <w:pPr>
              <w:jc w:val="center"/>
              <w:rPr>
                <w:color w:val="000000"/>
              </w:rPr>
            </w:pPr>
            <w:r>
              <w:rPr>
                <w:color w:val="000000"/>
              </w:rPr>
              <w:t>5,159</w:t>
            </w:r>
          </w:p>
        </w:tc>
        <w:tc>
          <w:tcPr>
            <w:tcW w:w="851" w:type="dxa"/>
            <w:vAlign w:val="center"/>
          </w:tcPr>
          <w:p w:rsidR="00EB7355" w:rsidRDefault="00EB7355" w:rsidP="00EB7355">
            <w:pPr>
              <w:jc w:val="center"/>
              <w:rPr>
                <w:color w:val="000000"/>
              </w:rPr>
            </w:pPr>
            <w:r>
              <w:rPr>
                <w:color w:val="000000"/>
              </w:rPr>
              <w:t>5,186</w:t>
            </w:r>
          </w:p>
        </w:tc>
        <w:tc>
          <w:tcPr>
            <w:tcW w:w="850" w:type="dxa"/>
            <w:vAlign w:val="center"/>
          </w:tcPr>
          <w:p w:rsidR="00EB7355" w:rsidRDefault="00EB7355" w:rsidP="00EB7355">
            <w:pPr>
              <w:jc w:val="center"/>
              <w:rPr>
                <w:color w:val="000000"/>
              </w:rPr>
            </w:pPr>
            <w:r>
              <w:rPr>
                <w:color w:val="000000"/>
              </w:rPr>
              <w:t>5,213</w:t>
            </w:r>
          </w:p>
        </w:tc>
        <w:tc>
          <w:tcPr>
            <w:tcW w:w="992" w:type="dxa"/>
            <w:vAlign w:val="center"/>
          </w:tcPr>
          <w:p w:rsidR="00EB7355" w:rsidRDefault="00EB7355" w:rsidP="00EB7355">
            <w:pPr>
              <w:jc w:val="center"/>
              <w:rPr>
                <w:color w:val="000000"/>
              </w:rPr>
            </w:pPr>
            <w:r>
              <w:rPr>
                <w:color w:val="000000"/>
              </w:rPr>
              <w:t>5,239</w:t>
            </w:r>
          </w:p>
        </w:tc>
        <w:tc>
          <w:tcPr>
            <w:tcW w:w="851" w:type="dxa"/>
            <w:vAlign w:val="center"/>
          </w:tcPr>
          <w:p w:rsidR="00EB7355" w:rsidRDefault="00EB7355" w:rsidP="00EB7355">
            <w:pPr>
              <w:jc w:val="center"/>
              <w:rPr>
                <w:color w:val="000000"/>
              </w:rPr>
            </w:pPr>
            <w:r>
              <w:rPr>
                <w:color w:val="000000"/>
              </w:rPr>
              <w:t>5,266</w:t>
            </w:r>
          </w:p>
        </w:tc>
      </w:tr>
      <w:tr w:rsidR="00EB7355" w:rsidRPr="002922BC" w:rsidTr="00A14631">
        <w:tc>
          <w:tcPr>
            <w:tcW w:w="2693" w:type="dxa"/>
            <w:shd w:val="clear" w:color="auto" w:fill="auto"/>
            <w:vAlign w:val="center"/>
          </w:tcPr>
          <w:p w:rsidR="00EB7355" w:rsidRPr="002922BC" w:rsidRDefault="00EB7355" w:rsidP="00EB7355">
            <w:pPr>
              <w:rPr>
                <w:color w:val="000000"/>
                <w:szCs w:val="24"/>
              </w:rPr>
            </w:pPr>
            <w:r w:rsidRPr="002922BC">
              <w:rPr>
                <w:color w:val="000000"/>
                <w:szCs w:val="24"/>
              </w:rPr>
              <w:t>Увеличение тепловой нагрузки на ГВС, Гкал/ч</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992"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r>
      <w:tr w:rsidR="00EB7355" w:rsidRPr="002922BC" w:rsidTr="002E5E49">
        <w:tc>
          <w:tcPr>
            <w:tcW w:w="2693" w:type="dxa"/>
            <w:shd w:val="clear" w:color="auto" w:fill="auto"/>
            <w:vAlign w:val="bottom"/>
          </w:tcPr>
          <w:p w:rsidR="00EB7355" w:rsidRPr="002922BC" w:rsidRDefault="00EB7355" w:rsidP="00EB7355">
            <w:pPr>
              <w:rPr>
                <w:color w:val="000000"/>
                <w:szCs w:val="24"/>
              </w:rPr>
            </w:pPr>
            <w:r w:rsidRPr="002922BC">
              <w:rPr>
                <w:color w:val="000000"/>
                <w:szCs w:val="24"/>
              </w:rPr>
              <w:t>Расчетные тепловые нагрузки на ГВС, Гкал/ч</w:t>
            </w:r>
          </w:p>
        </w:tc>
        <w:tc>
          <w:tcPr>
            <w:tcW w:w="850" w:type="dxa"/>
            <w:shd w:val="clear" w:color="auto" w:fill="auto"/>
            <w:vAlign w:val="center"/>
          </w:tcPr>
          <w:p w:rsidR="00EB7355" w:rsidRDefault="00EB7355" w:rsidP="00EB7355">
            <w:pPr>
              <w:jc w:val="center"/>
              <w:rPr>
                <w:color w:val="000000"/>
              </w:rPr>
            </w:pPr>
            <w:r>
              <w:rPr>
                <w:color w:val="000000"/>
              </w:rPr>
              <w:t>0,593</w:t>
            </w:r>
          </w:p>
        </w:tc>
        <w:tc>
          <w:tcPr>
            <w:tcW w:w="851" w:type="dxa"/>
            <w:shd w:val="clear" w:color="auto" w:fill="auto"/>
            <w:vAlign w:val="center"/>
          </w:tcPr>
          <w:p w:rsidR="00EB7355" w:rsidRDefault="00EB7355" w:rsidP="00EB7355">
            <w:pPr>
              <w:jc w:val="center"/>
              <w:rPr>
                <w:color w:val="000000"/>
              </w:rPr>
            </w:pPr>
            <w:r>
              <w:rPr>
                <w:color w:val="000000"/>
              </w:rPr>
              <w:t>0,593</w:t>
            </w:r>
          </w:p>
        </w:tc>
        <w:tc>
          <w:tcPr>
            <w:tcW w:w="851" w:type="dxa"/>
            <w:shd w:val="clear" w:color="auto" w:fill="auto"/>
            <w:vAlign w:val="center"/>
          </w:tcPr>
          <w:p w:rsidR="00EB7355" w:rsidRDefault="00EB7355" w:rsidP="00EB7355">
            <w:pPr>
              <w:jc w:val="center"/>
              <w:rPr>
                <w:color w:val="000000"/>
              </w:rPr>
            </w:pPr>
            <w:r>
              <w:rPr>
                <w:color w:val="000000"/>
              </w:rPr>
              <w:t>0,593</w:t>
            </w:r>
          </w:p>
        </w:tc>
        <w:tc>
          <w:tcPr>
            <w:tcW w:w="850" w:type="dxa"/>
            <w:shd w:val="clear" w:color="auto" w:fill="auto"/>
            <w:vAlign w:val="center"/>
          </w:tcPr>
          <w:p w:rsidR="00EB7355" w:rsidRDefault="00EB7355" w:rsidP="00EB7355">
            <w:pPr>
              <w:jc w:val="center"/>
              <w:rPr>
                <w:color w:val="000000"/>
              </w:rPr>
            </w:pPr>
            <w:r>
              <w:rPr>
                <w:color w:val="000000"/>
              </w:rPr>
              <w:t>0,593</w:t>
            </w:r>
          </w:p>
        </w:tc>
        <w:tc>
          <w:tcPr>
            <w:tcW w:w="851" w:type="dxa"/>
            <w:shd w:val="clear" w:color="auto" w:fill="auto"/>
            <w:vAlign w:val="center"/>
          </w:tcPr>
          <w:p w:rsidR="00EB7355" w:rsidRDefault="00EB7355" w:rsidP="00EB7355">
            <w:pPr>
              <w:jc w:val="center"/>
              <w:rPr>
                <w:color w:val="000000"/>
              </w:rPr>
            </w:pPr>
            <w:r>
              <w:rPr>
                <w:color w:val="000000"/>
              </w:rPr>
              <w:t>0,593</w:t>
            </w:r>
          </w:p>
        </w:tc>
        <w:tc>
          <w:tcPr>
            <w:tcW w:w="850" w:type="dxa"/>
            <w:shd w:val="clear" w:color="auto" w:fill="auto"/>
            <w:vAlign w:val="center"/>
          </w:tcPr>
          <w:p w:rsidR="00EB7355" w:rsidRDefault="00EB7355" w:rsidP="00EB7355">
            <w:pPr>
              <w:jc w:val="center"/>
              <w:rPr>
                <w:color w:val="000000"/>
              </w:rPr>
            </w:pPr>
            <w:r>
              <w:rPr>
                <w:color w:val="000000"/>
              </w:rPr>
              <w:t>0,593</w:t>
            </w:r>
          </w:p>
        </w:tc>
        <w:tc>
          <w:tcPr>
            <w:tcW w:w="851" w:type="dxa"/>
            <w:vAlign w:val="center"/>
          </w:tcPr>
          <w:p w:rsidR="00EB7355" w:rsidRDefault="00EB7355" w:rsidP="00EB7355">
            <w:pPr>
              <w:jc w:val="center"/>
              <w:rPr>
                <w:color w:val="000000"/>
              </w:rPr>
            </w:pPr>
            <w:r>
              <w:rPr>
                <w:color w:val="000000"/>
              </w:rPr>
              <w:t>0,593</w:t>
            </w:r>
          </w:p>
        </w:tc>
        <w:tc>
          <w:tcPr>
            <w:tcW w:w="850" w:type="dxa"/>
            <w:vAlign w:val="center"/>
          </w:tcPr>
          <w:p w:rsidR="00EB7355" w:rsidRDefault="00EB7355" w:rsidP="00EB7355">
            <w:pPr>
              <w:jc w:val="center"/>
              <w:rPr>
                <w:color w:val="000000"/>
              </w:rPr>
            </w:pPr>
            <w:r>
              <w:rPr>
                <w:color w:val="000000"/>
              </w:rPr>
              <w:t>0,593</w:t>
            </w:r>
          </w:p>
        </w:tc>
        <w:tc>
          <w:tcPr>
            <w:tcW w:w="850" w:type="dxa"/>
            <w:vAlign w:val="center"/>
          </w:tcPr>
          <w:p w:rsidR="00EB7355" w:rsidRDefault="00EB7355" w:rsidP="00EB7355">
            <w:pPr>
              <w:jc w:val="center"/>
              <w:rPr>
                <w:color w:val="000000"/>
              </w:rPr>
            </w:pPr>
            <w:r>
              <w:rPr>
                <w:color w:val="000000"/>
              </w:rPr>
              <w:t>0,593</w:t>
            </w:r>
          </w:p>
        </w:tc>
        <w:tc>
          <w:tcPr>
            <w:tcW w:w="851" w:type="dxa"/>
            <w:vAlign w:val="center"/>
          </w:tcPr>
          <w:p w:rsidR="00EB7355" w:rsidRDefault="00EB7355" w:rsidP="00EB7355">
            <w:pPr>
              <w:jc w:val="center"/>
              <w:rPr>
                <w:color w:val="000000"/>
              </w:rPr>
            </w:pPr>
            <w:r>
              <w:rPr>
                <w:color w:val="000000"/>
              </w:rPr>
              <w:t>0,593</w:t>
            </w:r>
          </w:p>
        </w:tc>
        <w:tc>
          <w:tcPr>
            <w:tcW w:w="850" w:type="dxa"/>
            <w:vAlign w:val="center"/>
          </w:tcPr>
          <w:p w:rsidR="00EB7355" w:rsidRDefault="00EB7355" w:rsidP="00EB7355">
            <w:pPr>
              <w:jc w:val="center"/>
              <w:rPr>
                <w:color w:val="000000"/>
              </w:rPr>
            </w:pPr>
            <w:r>
              <w:rPr>
                <w:color w:val="000000"/>
              </w:rPr>
              <w:t>0,593</w:t>
            </w:r>
          </w:p>
        </w:tc>
        <w:tc>
          <w:tcPr>
            <w:tcW w:w="851" w:type="dxa"/>
            <w:vAlign w:val="center"/>
          </w:tcPr>
          <w:p w:rsidR="00EB7355" w:rsidRDefault="00EB7355" w:rsidP="00EB7355">
            <w:pPr>
              <w:jc w:val="center"/>
              <w:rPr>
                <w:color w:val="000000"/>
              </w:rPr>
            </w:pPr>
            <w:r>
              <w:rPr>
                <w:color w:val="000000"/>
              </w:rPr>
              <w:t>0,593</w:t>
            </w:r>
          </w:p>
        </w:tc>
        <w:tc>
          <w:tcPr>
            <w:tcW w:w="850" w:type="dxa"/>
            <w:vAlign w:val="center"/>
          </w:tcPr>
          <w:p w:rsidR="00EB7355" w:rsidRDefault="00EB7355" w:rsidP="00EB7355">
            <w:pPr>
              <w:jc w:val="center"/>
              <w:rPr>
                <w:color w:val="000000"/>
              </w:rPr>
            </w:pPr>
            <w:r>
              <w:rPr>
                <w:color w:val="000000"/>
              </w:rPr>
              <w:t>0,593</w:t>
            </w:r>
          </w:p>
        </w:tc>
        <w:tc>
          <w:tcPr>
            <w:tcW w:w="992" w:type="dxa"/>
            <w:vAlign w:val="center"/>
          </w:tcPr>
          <w:p w:rsidR="00EB7355" w:rsidRDefault="00EB7355" w:rsidP="00EB7355">
            <w:pPr>
              <w:jc w:val="center"/>
              <w:rPr>
                <w:color w:val="000000"/>
              </w:rPr>
            </w:pPr>
            <w:r>
              <w:rPr>
                <w:color w:val="000000"/>
              </w:rPr>
              <w:t>0,593</w:t>
            </w:r>
          </w:p>
        </w:tc>
        <w:tc>
          <w:tcPr>
            <w:tcW w:w="851" w:type="dxa"/>
            <w:vAlign w:val="center"/>
          </w:tcPr>
          <w:p w:rsidR="00EB7355" w:rsidRDefault="00EB7355" w:rsidP="00EB7355">
            <w:pPr>
              <w:jc w:val="center"/>
              <w:rPr>
                <w:color w:val="000000"/>
              </w:rPr>
            </w:pPr>
            <w:r>
              <w:rPr>
                <w:color w:val="000000"/>
              </w:rPr>
              <w:t>0,593</w:t>
            </w:r>
          </w:p>
        </w:tc>
      </w:tr>
      <w:tr w:rsidR="00EB7355" w:rsidRPr="002922BC" w:rsidTr="002E5E49">
        <w:tc>
          <w:tcPr>
            <w:tcW w:w="2693" w:type="dxa"/>
            <w:shd w:val="clear" w:color="auto" w:fill="auto"/>
            <w:vAlign w:val="bottom"/>
          </w:tcPr>
          <w:p w:rsidR="00EB7355" w:rsidRPr="002922BC" w:rsidRDefault="00EB7355" w:rsidP="00EB7355">
            <w:pPr>
              <w:rPr>
                <w:color w:val="000000"/>
                <w:szCs w:val="24"/>
              </w:rPr>
            </w:pPr>
            <w:r w:rsidRPr="002922BC">
              <w:rPr>
                <w:color w:val="000000"/>
                <w:szCs w:val="24"/>
              </w:rPr>
              <w:t>Расчетные тепловые нагрузки, Гкал/ч</w:t>
            </w:r>
          </w:p>
        </w:tc>
        <w:tc>
          <w:tcPr>
            <w:tcW w:w="850" w:type="dxa"/>
            <w:shd w:val="clear" w:color="auto" w:fill="auto"/>
            <w:vAlign w:val="center"/>
          </w:tcPr>
          <w:p w:rsidR="00EB7355" w:rsidRDefault="00EB7355" w:rsidP="00EB7355">
            <w:pPr>
              <w:jc w:val="center"/>
              <w:rPr>
                <w:color w:val="000000"/>
              </w:rPr>
            </w:pPr>
            <w:r>
              <w:rPr>
                <w:color w:val="000000"/>
              </w:rPr>
              <w:t>5,484</w:t>
            </w:r>
          </w:p>
        </w:tc>
        <w:tc>
          <w:tcPr>
            <w:tcW w:w="851" w:type="dxa"/>
            <w:shd w:val="clear" w:color="auto" w:fill="auto"/>
            <w:vAlign w:val="center"/>
          </w:tcPr>
          <w:p w:rsidR="00EB7355" w:rsidRDefault="00EB7355" w:rsidP="00EB7355">
            <w:pPr>
              <w:jc w:val="center"/>
              <w:rPr>
                <w:color w:val="000000"/>
              </w:rPr>
            </w:pPr>
            <w:r>
              <w:rPr>
                <w:color w:val="000000"/>
              </w:rPr>
              <w:t>5,511</w:t>
            </w:r>
          </w:p>
        </w:tc>
        <w:tc>
          <w:tcPr>
            <w:tcW w:w="851" w:type="dxa"/>
            <w:shd w:val="clear" w:color="auto" w:fill="auto"/>
            <w:vAlign w:val="center"/>
          </w:tcPr>
          <w:p w:rsidR="00EB7355" w:rsidRDefault="00EB7355" w:rsidP="00EB7355">
            <w:pPr>
              <w:jc w:val="center"/>
              <w:rPr>
                <w:color w:val="000000"/>
              </w:rPr>
            </w:pPr>
            <w:r>
              <w:rPr>
                <w:color w:val="000000"/>
              </w:rPr>
              <w:t>5,538</w:t>
            </w:r>
          </w:p>
        </w:tc>
        <w:tc>
          <w:tcPr>
            <w:tcW w:w="850" w:type="dxa"/>
            <w:shd w:val="clear" w:color="auto" w:fill="auto"/>
            <w:vAlign w:val="center"/>
          </w:tcPr>
          <w:p w:rsidR="00EB7355" w:rsidRDefault="00EB7355" w:rsidP="00EB7355">
            <w:pPr>
              <w:jc w:val="center"/>
              <w:rPr>
                <w:color w:val="000000"/>
              </w:rPr>
            </w:pPr>
            <w:r>
              <w:rPr>
                <w:color w:val="000000"/>
              </w:rPr>
              <w:t>5,564</w:t>
            </w:r>
          </w:p>
        </w:tc>
        <w:tc>
          <w:tcPr>
            <w:tcW w:w="851" w:type="dxa"/>
            <w:shd w:val="clear" w:color="auto" w:fill="auto"/>
            <w:vAlign w:val="center"/>
          </w:tcPr>
          <w:p w:rsidR="00EB7355" w:rsidRDefault="00EB7355" w:rsidP="00EB7355">
            <w:pPr>
              <w:jc w:val="center"/>
              <w:rPr>
                <w:color w:val="000000"/>
              </w:rPr>
            </w:pPr>
            <w:r>
              <w:rPr>
                <w:color w:val="000000"/>
              </w:rPr>
              <w:t>5,591</w:t>
            </w:r>
          </w:p>
        </w:tc>
        <w:tc>
          <w:tcPr>
            <w:tcW w:w="850" w:type="dxa"/>
            <w:shd w:val="clear" w:color="auto" w:fill="auto"/>
            <w:vAlign w:val="center"/>
          </w:tcPr>
          <w:p w:rsidR="00EB7355" w:rsidRDefault="00EB7355" w:rsidP="00EB7355">
            <w:pPr>
              <w:jc w:val="center"/>
              <w:rPr>
                <w:color w:val="000000"/>
              </w:rPr>
            </w:pPr>
            <w:r>
              <w:rPr>
                <w:color w:val="000000"/>
              </w:rPr>
              <w:t>5,618</w:t>
            </w:r>
          </w:p>
        </w:tc>
        <w:tc>
          <w:tcPr>
            <w:tcW w:w="851" w:type="dxa"/>
            <w:vAlign w:val="center"/>
          </w:tcPr>
          <w:p w:rsidR="00EB7355" w:rsidRDefault="00EB7355" w:rsidP="00EB7355">
            <w:pPr>
              <w:jc w:val="center"/>
              <w:rPr>
                <w:color w:val="000000"/>
              </w:rPr>
            </w:pPr>
            <w:r>
              <w:rPr>
                <w:color w:val="000000"/>
              </w:rPr>
              <w:t>5,645</w:t>
            </w:r>
          </w:p>
        </w:tc>
        <w:tc>
          <w:tcPr>
            <w:tcW w:w="850" w:type="dxa"/>
            <w:vAlign w:val="center"/>
          </w:tcPr>
          <w:p w:rsidR="00EB7355" w:rsidRDefault="00EB7355" w:rsidP="00EB7355">
            <w:pPr>
              <w:jc w:val="center"/>
              <w:rPr>
                <w:color w:val="000000"/>
              </w:rPr>
            </w:pPr>
            <w:r>
              <w:rPr>
                <w:color w:val="000000"/>
              </w:rPr>
              <w:t>5,672</w:t>
            </w:r>
          </w:p>
        </w:tc>
        <w:tc>
          <w:tcPr>
            <w:tcW w:w="850" w:type="dxa"/>
            <w:vAlign w:val="center"/>
          </w:tcPr>
          <w:p w:rsidR="00EB7355" w:rsidRDefault="00EB7355" w:rsidP="00EB7355">
            <w:pPr>
              <w:jc w:val="center"/>
              <w:rPr>
                <w:color w:val="000000"/>
              </w:rPr>
            </w:pPr>
            <w:r>
              <w:rPr>
                <w:color w:val="000000"/>
              </w:rPr>
              <w:t>5,698</w:t>
            </w:r>
          </w:p>
        </w:tc>
        <w:tc>
          <w:tcPr>
            <w:tcW w:w="851" w:type="dxa"/>
            <w:vAlign w:val="center"/>
          </w:tcPr>
          <w:p w:rsidR="00EB7355" w:rsidRDefault="00EB7355" w:rsidP="00EB7355">
            <w:pPr>
              <w:jc w:val="center"/>
              <w:rPr>
                <w:color w:val="000000"/>
              </w:rPr>
            </w:pPr>
            <w:r>
              <w:rPr>
                <w:color w:val="000000"/>
              </w:rPr>
              <w:t>5,725</w:t>
            </w:r>
          </w:p>
        </w:tc>
        <w:tc>
          <w:tcPr>
            <w:tcW w:w="850" w:type="dxa"/>
            <w:vAlign w:val="center"/>
          </w:tcPr>
          <w:p w:rsidR="00EB7355" w:rsidRDefault="00EB7355" w:rsidP="00EB7355">
            <w:pPr>
              <w:jc w:val="center"/>
              <w:rPr>
                <w:color w:val="000000"/>
              </w:rPr>
            </w:pPr>
            <w:r>
              <w:rPr>
                <w:color w:val="000000"/>
              </w:rPr>
              <w:t>5,752</w:t>
            </w:r>
          </w:p>
        </w:tc>
        <w:tc>
          <w:tcPr>
            <w:tcW w:w="851" w:type="dxa"/>
            <w:vAlign w:val="center"/>
          </w:tcPr>
          <w:p w:rsidR="00EB7355" w:rsidRDefault="00EB7355" w:rsidP="00EB7355">
            <w:pPr>
              <w:jc w:val="center"/>
              <w:rPr>
                <w:color w:val="000000"/>
              </w:rPr>
            </w:pPr>
            <w:r>
              <w:rPr>
                <w:color w:val="000000"/>
              </w:rPr>
              <w:t>5,779</w:t>
            </w:r>
          </w:p>
        </w:tc>
        <w:tc>
          <w:tcPr>
            <w:tcW w:w="850" w:type="dxa"/>
            <w:vAlign w:val="center"/>
          </w:tcPr>
          <w:p w:rsidR="00EB7355" w:rsidRDefault="00EB7355" w:rsidP="00EB7355">
            <w:pPr>
              <w:jc w:val="center"/>
              <w:rPr>
                <w:color w:val="000000"/>
              </w:rPr>
            </w:pPr>
            <w:r>
              <w:rPr>
                <w:color w:val="000000"/>
              </w:rPr>
              <w:t>5,806</w:t>
            </w:r>
          </w:p>
        </w:tc>
        <w:tc>
          <w:tcPr>
            <w:tcW w:w="992" w:type="dxa"/>
            <w:vAlign w:val="center"/>
          </w:tcPr>
          <w:p w:rsidR="00EB7355" w:rsidRDefault="00EB7355" w:rsidP="00EB7355">
            <w:pPr>
              <w:jc w:val="center"/>
              <w:rPr>
                <w:color w:val="000000"/>
              </w:rPr>
            </w:pPr>
            <w:r>
              <w:rPr>
                <w:color w:val="000000"/>
              </w:rPr>
              <w:t>5,832</w:t>
            </w:r>
          </w:p>
        </w:tc>
        <w:tc>
          <w:tcPr>
            <w:tcW w:w="851" w:type="dxa"/>
            <w:vAlign w:val="center"/>
          </w:tcPr>
          <w:p w:rsidR="00EB7355" w:rsidRDefault="00EB7355" w:rsidP="00EB7355">
            <w:pPr>
              <w:jc w:val="center"/>
              <w:rPr>
                <w:color w:val="000000"/>
              </w:rPr>
            </w:pPr>
            <w:r>
              <w:rPr>
                <w:color w:val="000000"/>
              </w:rPr>
              <w:t>5,859</w:t>
            </w:r>
          </w:p>
        </w:tc>
      </w:tr>
      <w:tr w:rsidR="00EB7355" w:rsidRPr="002922BC" w:rsidTr="00F84DFA">
        <w:tc>
          <w:tcPr>
            <w:tcW w:w="4394" w:type="dxa"/>
            <w:gridSpan w:val="3"/>
            <w:shd w:val="clear" w:color="auto" w:fill="auto"/>
            <w:vAlign w:val="center"/>
          </w:tcPr>
          <w:p w:rsidR="00EB7355" w:rsidRDefault="00EB7355" w:rsidP="00EB7355">
            <w:pPr>
              <w:jc w:val="center"/>
              <w:rPr>
                <w:color w:val="000000"/>
              </w:rPr>
            </w:pPr>
            <w:r w:rsidRPr="002922BC">
              <w:rPr>
                <w:b/>
                <w:color w:val="000000"/>
                <w:szCs w:val="24"/>
              </w:rPr>
              <w:t>МКУП «Поназыревское ЖКХ»</w:t>
            </w:r>
          </w:p>
        </w:tc>
        <w:tc>
          <w:tcPr>
            <w:tcW w:w="11198" w:type="dxa"/>
            <w:gridSpan w:val="13"/>
            <w:shd w:val="clear" w:color="auto" w:fill="auto"/>
            <w:vAlign w:val="center"/>
          </w:tcPr>
          <w:p w:rsidR="00EB7355" w:rsidRPr="00EB7355" w:rsidRDefault="00EB7355" w:rsidP="00EB7355">
            <w:pPr>
              <w:jc w:val="center"/>
              <w:rPr>
                <w:b/>
                <w:sz w:val="20"/>
                <w:szCs w:val="20"/>
              </w:rPr>
            </w:pPr>
            <w:r w:rsidRPr="00EB7355">
              <w:rPr>
                <w:b/>
                <w:color w:val="000000"/>
              </w:rPr>
              <w:t>Котельные учреждений и организаций</w:t>
            </w:r>
          </w:p>
        </w:tc>
      </w:tr>
      <w:tr w:rsidR="00EB7355" w:rsidRPr="002922BC" w:rsidTr="002E5E49">
        <w:tc>
          <w:tcPr>
            <w:tcW w:w="2693" w:type="dxa"/>
            <w:shd w:val="clear" w:color="auto" w:fill="auto"/>
            <w:vAlign w:val="center"/>
          </w:tcPr>
          <w:p w:rsidR="00EB7355" w:rsidRPr="002922BC" w:rsidRDefault="00EB7355" w:rsidP="00EB7355">
            <w:pPr>
              <w:rPr>
                <w:color w:val="000000"/>
                <w:szCs w:val="24"/>
              </w:rPr>
            </w:pPr>
            <w:r w:rsidRPr="002922BC">
              <w:rPr>
                <w:color w:val="000000"/>
                <w:szCs w:val="24"/>
              </w:rPr>
              <w:t>Увеличение тепловой нагрузки на отопление, Гкал/ч</w:t>
            </w:r>
          </w:p>
        </w:tc>
        <w:tc>
          <w:tcPr>
            <w:tcW w:w="850" w:type="dxa"/>
            <w:shd w:val="clear" w:color="auto" w:fill="auto"/>
            <w:vAlign w:val="center"/>
          </w:tcPr>
          <w:p w:rsidR="00EB7355" w:rsidRDefault="00EB7355" w:rsidP="00EB7355">
            <w:pPr>
              <w:jc w:val="center"/>
              <w:rPr>
                <w:color w:val="000000"/>
                <w:szCs w:val="24"/>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-1,112</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992"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r>
      <w:tr w:rsidR="00EB7355" w:rsidRPr="002922BC" w:rsidTr="002E5E49">
        <w:tc>
          <w:tcPr>
            <w:tcW w:w="2693" w:type="dxa"/>
            <w:shd w:val="clear" w:color="auto" w:fill="auto"/>
            <w:vAlign w:val="bottom"/>
          </w:tcPr>
          <w:p w:rsidR="00EB7355" w:rsidRPr="002922BC" w:rsidRDefault="00EB7355" w:rsidP="00EB7355">
            <w:pPr>
              <w:rPr>
                <w:color w:val="000000"/>
                <w:szCs w:val="24"/>
              </w:rPr>
            </w:pPr>
            <w:r w:rsidRPr="002922BC">
              <w:rPr>
                <w:color w:val="000000"/>
                <w:szCs w:val="24"/>
              </w:rPr>
              <w:t>Расчетные тепловые нагрузки на отопление, Гкал/ч</w:t>
            </w:r>
          </w:p>
        </w:tc>
        <w:tc>
          <w:tcPr>
            <w:tcW w:w="850" w:type="dxa"/>
            <w:shd w:val="clear" w:color="auto" w:fill="auto"/>
            <w:vAlign w:val="center"/>
          </w:tcPr>
          <w:p w:rsidR="00EB7355" w:rsidRDefault="00EB7355" w:rsidP="00EB7355">
            <w:pPr>
              <w:jc w:val="center"/>
              <w:rPr>
                <w:color w:val="000000"/>
              </w:rPr>
            </w:pPr>
            <w:r>
              <w:rPr>
                <w:color w:val="000000"/>
              </w:rPr>
              <w:t>2,717</w:t>
            </w:r>
          </w:p>
        </w:tc>
        <w:tc>
          <w:tcPr>
            <w:tcW w:w="851" w:type="dxa"/>
            <w:shd w:val="clear" w:color="auto" w:fill="auto"/>
            <w:vAlign w:val="center"/>
          </w:tcPr>
          <w:p w:rsidR="00EB7355" w:rsidRDefault="00EB7355" w:rsidP="00EB7355">
            <w:pPr>
              <w:jc w:val="center"/>
              <w:rPr>
                <w:color w:val="000000"/>
              </w:rPr>
            </w:pPr>
            <w:r>
              <w:rPr>
                <w:color w:val="000000"/>
              </w:rPr>
              <w:t>2,717</w:t>
            </w:r>
          </w:p>
        </w:tc>
        <w:tc>
          <w:tcPr>
            <w:tcW w:w="851" w:type="dxa"/>
            <w:shd w:val="clear" w:color="auto" w:fill="auto"/>
            <w:vAlign w:val="center"/>
          </w:tcPr>
          <w:p w:rsidR="00EB7355" w:rsidRDefault="00EB7355" w:rsidP="00EB7355">
            <w:pPr>
              <w:jc w:val="center"/>
              <w:rPr>
                <w:color w:val="000000"/>
              </w:rPr>
            </w:pPr>
            <w:r>
              <w:rPr>
                <w:color w:val="000000"/>
              </w:rPr>
              <w:t>1,605</w:t>
            </w:r>
          </w:p>
        </w:tc>
        <w:tc>
          <w:tcPr>
            <w:tcW w:w="850" w:type="dxa"/>
            <w:shd w:val="clear" w:color="auto" w:fill="auto"/>
            <w:vAlign w:val="center"/>
          </w:tcPr>
          <w:p w:rsidR="00EB7355" w:rsidRDefault="00EB7355" w:rsidP="00EB7355">
            <w:pPr>
              <w:jc w:val="center"/>
              <w:rPr>
                <w:color w:val="000000"/>
              </w:rPr>
            </w:pPr>
            <w:r>
              <w:rPr>
                <w:color w:val="000000"/>
              </w:rPr>
              <w:t>1,605</w:t>
            </w:r>
          </w:p>
        </w:tc>
        <w:tc>
          <w:tcPr>
            <w:tcW w:w="851" w:type="dxa"/>
            <w:shd w:val="clear" w:color="auto" w:fill="auto"/>
            <w:vAlign w:val="center"/>
          </w:tcPr>
          <w:p w:rsidR="00EB7355" w:rsidRDefault="00EB7355" w:rsidP="00EB7355">
            <w:pPr>
              <w:jc w:val="center"/>
              <w:rPr>
                <w:color w:val="000000"/>
              </w:rPr>
            </w:pPr>
            <w:r>
              <w:rPr>
                <w:color w:val="000000"/>
              </w:rPr>
              <w:t>1,605</w:t>
            </w:r>
          </w:p>
        </w:tc>
        <w:tc>
          <w:tcPr>
            <w:tcW w:w="850" w:type="dxa"/>
            <w:shd w:val="clear" w:color="auto" w:fill="auto"/>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992"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r>
      <w:tr w:rsidR="00EB7355" w:rsidRPr="002922BC" w:rsidTr="002E5E49">
        <w:tc>
          <w:tcPr>
            <w:tcW w:w="2693" w:type="dxa"/>
            <w:shd w:val="clear" w:color="auto" w:fill="auto"/>
            <w:vAlign w:val="center"/>
          </w:tcPr>
          <w:p w:rsidR="00EB7355" w:rsidRPr="002922BC" w:rsidRDefault="00EB7355" w:rsidP="00EB7355">
            <w:pPr>
              <w:rPr>
                <w:color w:val="000000"/>
                <w:szCs w:val="24"/>
              </w:rPr>
            </w:pPr>
            <w:r w:rsidRPr="002922BC">
              <w:rPr>
                <w:color w:val="000000"/>
                <w:szCs w:val="24"/>
              </w:rPr>
              <w:t>Увеличение тепловой нагрузки на ГВС, Гкал/ч</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992"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r>
      <w:tr w:rsidR="00EB7355" w:rsidRPr="002922BC" w:rsidTr="002E5E49">
        <w:tc>
          <w:tcPr>
            <w:tcW w:w="2693" w:type="dxa"/>
            <w:shd w:val="clear" w:color="auto" w:fill="auto"/>
            <w:vAlign w:val="bottom"/>
          </w:tcPr>
          <w:p w:rsidR="00EB7355" w:rsidRPr="002922BC" w:rsidRDefault="00EB7355" w:rsidP="00EB7355">
            <w:pPr>
              <w:rPr>
                <w:color w:val="000000"/>
                <w:szCs w:val="24"/>
              </w:rPr>
            </w:pPr>
            <w:r w:rsidRPr="002922BC">
              <w:rPr>
                <w:color w:val="000000"/>
                <w:szCs w:val="24"/>
              </w:rPr>
              <w:t>Расчетные тепловые нагрузки на ГВС, Гкал/ч</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shd w:val="clear" w:color="auto" w:fill="auto"/>
            <w:vAlign w:val="center"/>
          </w:tcPr>
          <w:p w:rsidR="00EB7355" w:rsidRDefault="00EB7355" w:rsidP="00EB7355">
            <w:pPr>
              <w:jc w:val="center"/>
              <w:rPr>
                <w:color w:val="000000"/>
              </w:rPr>
            </w:pPr>
            <w:r>
              <w:rPr>
                <w:color w:val="000000"/>
              </w:rPr>
              <w:t>0</w:t>
            </w:r>
          </w:p>
        </w:tc>
        <w:tc>
          <w:tcPr>
            <w:tcW w:w="850" w:type="dxa"/>
            <w:shd w:val="clear" w:color="auto" w:fill="auto"/>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c>
          <w:tcPr>
            <w:tcW w:w="850" w:type="dxa"/>
            <w:vAlign w:val="center"/>
          </w:tcPr>
          <w:p w:rsidR="00EB7355" w:rsidRDefault="00EB7355" w:rsidP="00EB7355">
            <w:pPr>
              <w:jc w:val="center"/>
              <w:rPr>
                <w:color w:val="000000"/>
              </w:rPr>
            </w:pPr>
            <w:r>
              <w:rPr>
                <w:color w:val="000000"/>
              </w:rPr>
              <w:t>0</w:t>
            </w:r>
          </w:p>
        </w:tc>
        <w:tc>
          <w:tcPr>
            <w:tcW w:w="992" w:type="dxa"/>
            <w:vAlign w:val="center"/>
          </w:tcPr>
          <w:p w:rsidR="00EB7355" w:rsidRDefault="00EB7355" w:rsidP="00EB7355">
            <w:pPr>
              <w:jc w:val="center"/>
              <w:rPr>
                <w:color w:val="000000"/>
              </w:rPr>
            </w:pPr>
            <w:r>
              <w:rPr>
                <w:color w:val="000000"/>
              </w:rPr>
              <w:t>0</w:t>
            </w:r>
          </w:p>
        </w:tc>
        <w:tc>
          <w:tcPr>
            <w:tcW w:w="851" w:type="dxa"/>
            <w:vAlign w:val="center"/>
          </w:tcPr>
          <w:p w:rsidR="00EB7355" w:rsidRDefault="00EB7355" w:rsidP="00EB7355">
            <w:pPr>
              <w:jc w:val="center"/>
              <w:rPr>
                <w:color w:val="000000"/>
              </w:rPr>
            </w:pPr>
            <w:r>
              <w:rPr>
                <w:color w:val="000000"/>
              </w:rPr>
              <w:t>0</w:t>
            </w:r>
          </w:p>
        </w:tc>
      </w:tr>
      <w:tr w:rsidR="00EB7355" w:rsidRPr="002922BC" w:rsidTr="002E5E49">
        <w:tc>
          <w:tcPr>
            <w:tcW w:w="2693" w:type="dxa"/>
            <w:shd w:val="clear" w:color="auto" w:fill="auto"/>
            <w:vAlign w:val="bottom"/>
          </w:tcPr>
          <w:p w:rsidR="00EB7355" w:rsidRPr="002922BC" w:rsidRDefault="00EB7355" w:rsidP="00EB7355">
            <w:pPr>
              <w:rPr>
                <w:color w:val="000000"/>
                <w:szCs w:val="24"/>
              </w:rPr>
            </w:pPr>
            <w:r w:rsidRPr="002922BC">
              <w:rPr>
                <w:color w:val="000000"/>
                <w:szCs w:val="24"/>
              </w:rPr>
              <w:t>Расчетные тепловые нагрузки на муниципальные котельные, Гкал/ч</w:t>
            </w:r>
          </w:p>
        </w:tc>
        <w:tc>
          <w:tcPr>
            <w:tcW w:w="850" w:type="dxa"/>
            <w:shd w:val="clear" w:color="auto" w:fill="auto"/>
            <w:vAlign w:val="center"/>
          </w:tcPr>
          <w:p w:rsidR="00EB7355" w:rsidRDefault="00EB7355" w:rsidP="00EB7355">
            <w:pPr>
              <w:jc w:val="center"/>
              <w:rPr>
                <w:color w:val="000000"/>
              </w:rPr>
            </w:pPr>
            <w:r>
              <w:rPr>
                <w:color w:val="000000"/>
              </w:rPr>
              <w:t>2,717</w:t>
            </w:r>
          </w:p>
        </w:tc>
        <w:tc>
          <w:tcPr>
            <w:tcW w:w="851" w:type="dxa"/>
            <w:shd w:val="clear" w:color="auto" w:fill="auto"/>
            <w:vAlign w:val="center"/>
          </w:tcPr>
          <w:p w:rsidR="00EB7355" w:rsidRDefault="00EB7355" w:rsidP="00EB7355">
            <w:pPr>
              <w:jc w:val="center"/>
              <w:rPr>
                <w:color w:val="000000"/>
              </w:rPr>
            </w:pPr>
            <w:r>
              <w:rPr>
                <w:color w:val="000000"/>
              </w:rPr>
              <w:t>2,717</w:t>
            </w:r>
          </w:p>
        </w:tc>
        <w:tc>
          <w:tcPr>
            <w:tcW w:w="851" w:type="dxa"/>
            <w:shd w:val="clear" w:color="auto" w:fill="auto"/>
            <w:vAlign w:val="center"/>
          </w:tcPr>
          <w:p w:rsidR="00EB7355" w:rsidRDefault="00EB7355" w:rsidP="00EB7355">
            <w:pPr>
              <w:jc w:val="center"/>
              <w:rPr>
                <w:color w:val="000000"/>
              </w:rPr>
            </w:pPr>
            <w:r>
              <w:rPr>
                <w:color w:val="000000"/>
              </w:rPr>
              <w:t>1,605</w:t>
            </w:r>
          </w:p>
        </w:tc>
        <w:tc>
          <w:tcPr>
            <w:tcW w:w="850" w:type="dxa"/>
            <w:shd w:val="clear" w:color="auto" w:fill="auto"/>
            <w:vAlign w:val="center"/>
          </w:tcPr>
          <w:p w:rsidR="00EB7355" w:rsidRDefault="00EB7355" w:rsidP="00EB7355">
            <w:pPr>
              <w:jc w:val="center"/>
              <w:rPr>
                <w:color w:val="000000"/>
              </w:rPr>
            </w:pPr>
            <w:r>
              <w:rPr>
                <w:color w:val="000000"/>
              </w:rPr>
              <w:t>1,605</w:t>
            </w:r>
          </w:p>
        </w:tc>
        <w:tc>
          <w:tcPr>
            <w:tcW w:w="851" w:type="dxa"/>
            <w:shd w:val="clear" w:color="auto" w:fill="auto"/>
            <w:vAlign w:val="center"/>
          </w:tcPr>
          <w:p w:rsidR="00EB7355" w:rsidRDefault="00EB7355" w:rsidP="00EB7355">
            <w:pPr>
              <w:jc w:val="center"/>
              <w:rPr>
                <w:color w:val="000000"/>
              </w:rPr>
            </w:pPr>
            <w:r>
              <w:rPr>
                <w:color w:val="000000"/>
              </w:rPr>
              <w:t>1,605</w:t>
            </w:r>
          </w:p>
        </w:tc>
        <w:tc>
          <w:tcPr>
            <w:tcW w:w="850" w:type="dxa"/>
            <w:shd w:val="clear" w:color="auto" w:fill="auto"/>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992"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r>
    </w:tbl>
    <w:p w:rsidR="0021182E" w:rsidRDefault="0021182E" w:rsidP="00217A10">
      <w:pPr>
        <w:spacing w:after="120"/>
        <w:rPr>
          <w:b/>
        </w:rPr>
      </w:pPr>
    </w:p>
    <w:p w:rsidR="00EB09AE" w:rsidRDefault="00EB09AE" w:rsidP="00217A10">
      <w:pPr>
        <w:spacing w:after="120"/>
        <w:rPr>
          <w:b/>
        </w:rPr>
      </w:pPr>
    </w:p>
    <w:p w:rsidR="00E21F51" w:rsidRDefault="00E21F51" w:rsidP="00217A10">
      <w:pPr>
        <w:spacing w:after="120"/>
        <w:rPr>
          <w:b/>
        </w:rPr>
      </w:pPr>
    </w:p>
    <w:p w:rsidR="00E21F51" w:rsidRDefault="00E21F51" w:rsidP="00217A10">
      <w:pPr>
        <w:spacing w:after="120"/>
        <w:rPr>
          <w:b/>
        </w:rPr>
      </w:pPr>
    </w:p>
    <w:p w:rsidR="00E21F51" w:rsidRPr="00E21F51" w:rsidRDefault="00E21F51" w:rsidP="00E21F51">
      <w:pPr>
        <w:spacing w:after="120"/>
        <w:jc w:val="center"/>
      </w:pPr>
      <w:r w:rsidRPr="00E21F51">
        <w:rPr>
          <w:sz w:val="26"/>
          <w:szCs w:val="26"/>
        </w:rPr>
        <w:lastRenderedPageBreak/>
        <w:t xml:space="preserve">Таблица 2.2.2. </w:t>
      </w:r>
      <w:r w:rsidRPr="00E21F51">
        <w:rPr>
          <w:bCs/>
          <w:sz w:val="26"/>
          <w:szCs w:val="26"/>
        </w:rPr>
        <w:t xml:space="preserve">Перспективный баланс тепловой мощности и тепловой нагрузки </w:t>
      </w:r>
      <w:r w:rsidRPr="00E21F51">
        <w:rPr>
          <w:color w:val="000000"/>
          <w:sz w:val="26"/>
          <w:szCs w:val="26"/>
        </w:rPr>
        <w:t>в системах теп</w:t>
      </w:r>
      <w:r>
        <w:rPr>
          <w:color w:val="000000"/>
          <w:sz w:val="26"/>
          <w:szCs w:val="26"/>
        </w:rPr>
        <w:t>лоснабжения МО</w:t>
      </w:r>
      <w:r w:rsidRPr="00E21F51">
        <w:rPr>
          <w:bCs/>
          <w:sz w:val="26"/>
          <w:szCs w:val="26"/>
        </w:rPr>
        <w:t>, Гкал/ч</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2693"/>
        <w:gridCol w:w="850"/>
        <w:gridCol w:w="851"/>
        <w:gridCol w:w="851"/>
        <w:gridCol w:w="850"/>
        <w:gridCol w:w="851"/>
        <w:gridCol w:w="850"/>
        <w:gridCol w:w="851"/>
        <w:gridCol w:w="850"/>
        <w:gridCol w:w="850"/>
        <w:gridCol w:w="851"/>
        <w:gridCol w:w="850"/>
        <w:gridCol w:w="851"/>
        <w:gridCol w:w="850"/>
        <w:gridCol w:w="992"/>
        <w:gridCol w:w="851"/>
      </w:tblGrid>
      <w:tr w:rsidR="00E21F51" w:rsidRPr="006334EF" w:rsidTr="00023760">
        <w:tc>
          <w:tcPr>
            <w:tcW w:w="2693" w:type="dxa"/>
            <w:shd w:val="clear" w:color="auto" w:fill="auto"/>
          </w:tcPr>
          <w:p w:rsidR="00E21F51" w:rsidRPr="006334EF" w:rsidRDefault="00E21F51" w:rsidP="00E21F51">
            <w:pPr>
              <w:suppressLineNumbers/>
              <w:snapToGrid w:val="0"/>
              <w:rPr>
                <w:szCs w:val="24"/>
              </w:rPr>
            </w:pPr>
            <w:r w:rsidRPr="006334EF">
              <w:rPr>
                <w:szCs w:val="24"/>
              </w:rPr>
              <w:t>Показатели баланса</w:t>
            </w:r>
          </w:p>
        </w:tc>
        <w:tc>
          <w:tcPr>
            <w:tcW w:w="850" w:type="dxa"/>
            <w:shd w:val="clear" w:color="auto" w:fill="auto"/>
            <w:vAlign w:val="center"/>
          </w:tcPr>
          <w:p w:rsidR="00E21F51" w:rsidRPr="006334EF" w:rsidRDefault="00E21F51" w:rsidP="00023760">
            <w:pPr>
              <w:jc w:val="center"/>
              <w:rPr>
                <w:color w:val="000000"/>
                <w:szCs w:val="24"/>
              </w:rPr>
            </w:pPr>
            <w:r w:rsidRPr="006334EF">
              <w:rPr>
                <w:color w:val="000000"/>
                <w:szCs w:val="24"/>
              </w:rPr>
              <w:t>2024г.</w:t>
            </w:r>
          </w:p>
        </w:tc>
        <w:tc>
          <w:tcPr>
            <w:tcW w:w="851" w:type="dxa"/>
            <w:shd w:val="clear" w:color="auto" w:fill="auto"/>
            <w:vAlign w:val="center"/>
          </w:tcPr>
          <w:p w:rsidR="00E21F51" w:rsidRPr="006334EF" w:rsidRDefault="00E21F51" w:rsidP="00023760">
            <w:pPr>
              <w:jc w:val="center"/>
              <w:rPr>
                <w:color w:val="000000"/>
                <w:szCs w:val="24"/>
              </w:rPr>
            </w:pPr>
            <w:r w:rsidRPr="006334EF">
              <w:rPr>
                <w:color w:val="000000"/>
                <w:szCs w:val="24"/>
              </w:rPr>
              <w:t>2025г.</w:t>
            </w:r>
          </w:p>
        </w:tc>
        <w:tc>
          <w:tcPr>
            <w:tcW w:w="851" w:type="dxa"/>
            <w:shd w:val="clear" w:color="auto" w:fill="auto"/>
            <w:vAlign w:val="center"/>
          </w:tcPr>
          <w:p w:rsidR="00E21F51" w:rsidRPr="006334EF" w:rsidRDefault="00E21F51" w:rsidP="00023760">
            <w:pPr>
              <w:jc w:val="center"/>
              <w:rPr>
                <w:color w:val="000000"/>
                <w:szCs w:val="24"/>
              </w:rPr>
            </w:pPr>
            <w:r w:rsidRPr="006334EF">
              <w:rPr>
                <w:color w:val="000000"/>
                <w:szCs w:val="24"/>
              </w:rPr>
              <w:t>2026г.</w:t>
            </w:r>
          </w:p>
        </w:tc>
        <w:tc>
          <w:tcPr>
            <w:tcW w:w="850" w:type="dxa"/>
            <w:shd w:val="clear" w:color="auto" w:fill="auto"/>
            <w:vAlign w:val="center"/>
          </w:tcPr>
          <w:p w:rsidR="00E21F51" w:rsidRPr="006334EF" w:rsidRDefault="00E21F51" w:rsidP="00023760">
            <w:pPr>
              <w:jc w:val="center"/>
              <w:rPr>
                <w:color w:val="000000"/>
                <w:szCs w:val="24"/>
              </w:rPr>
            </w:pPr>
            <w:r w:rsidRPr="006334EF">
              <w:rPr>
                <w:color w:val="000000"/>
                <w:szCs w:val="24"/>
              </w:rPr>
              <w:t>2027г.</w:t>
            </w:r>
          </w:p>
        </w:tc>
        <w:tc>
          <w:tcPr>
            <w:tcW w:w="851" w:type="dxa"/>
            <w:shd w:val="clear" w:color="auto" w:fill="auto"/>
            <w:vAlign w:val="center"/>
          </w:tcPr>
          <w:p w:rsidR="00E21F51" w:rsidRPr="006334EF" w:rsidRDefault="00E21F51" w:rsidP="00023760">
            <w:pPr>
              <w:jc w:val="center"/>
              <w:rPr>
                <w:color w:val="000000"/>
                <w:szCs w:val="24"/>
              </w:rPr>
            </w:pPr>
            <w:r w:rsidRPr="006334EF">
              <w:rPr>
                <w:color w:val="000000"/>
                <w:szCs w:val="24"/>
              </w:rPr>
              <w:t>2028г.</w:t>
            </w:r>
          </w:p>
        </w:tc>
        <w:tc>
          <w:tcPr>
            <w:tcW w:w="850" w:type="dxa"/>
            <w:shd w:val="clear" w:color="auto" w:fill="auto"/>
            <w:vAlign w:val="center"/>
          </w:tcPr>
          <w:p w:rsidR="00E21F51" w:rsidRPr="006334EF" w:rsidRDefault="00E21F51" w:rsidP="00023760">
            <w:pPr>
              <w:jc w:val="center"/>
              <w:rPr>
                <w:color w:val="000000"/>
                <w:szCs w:val="24"/>
              </w:rPr>
            </w:pPr>
            <w:r w:rsidRPr="006334EF">
              <w:rPr>
                <w:color w:val="000000"/>
                <w:szCs w:val="24"/>
              </w:rPr>
              <w:t>2029г.</w:t>
            </w:r>
          </w:p>
        </w:tc>
        <w:tc>
          <w:tcPr>
            <w:tcW w:w="851" w:type="dxa"/>
            <w:vAlign w:val="center"/>
          </w:tcPr>
          <w:p w:rsidR="00E21F51" w:rsidRPr="006334EF" w:rsidRDefault="00E21F51" w:rsidP="00023760">
            <w:pPr>
              <w:jc w:val="center"/>
              <w:rPr>
                <w:color w:val="000000"/>
                <w:szCs w:val="24"/>
              </w:rPr>
            </w:pPr>
            <w:r w:rsidRPr="006334EF">
              <w:rPr>
                <w:color w:val="000000"/>
                <w:szCs w:val="24"/>
              </w:rPr>
              <w:t>2030г.</w:t>
            </w:r>
          </w:p>
        </w:tc>
        <w:tc>
          <w:tcPr>
            <w:tcW w:w="850" w:type="dxa"/>
            <w:vAlign w:val="center"/>
          </w:tcPr>
          <w:p w:rsidR="00E21F51" w:rsidRPr="006334EF" w:rsidRDefault="00E21F51" w:rsidP="00023760">
            <w:pPr>
              <w:jc w:val="center"/>
              <w:rPr>
                <w:color w:val="000000"/>
                <w:szCs w:val="24"/>
              </w:rPr>
            </w:pPr>
            <w:r w:rsidRPr="006334EF">
              <w:rPr>
                <w:color w:val="000000"/>
                <w:szCs w:val="24"/>
              </w:rPr>
              <w:t>2031г.</w:t>
            </w:r>
          </w:p>
        </w:tc>
        <w:tc>
          <w:tcPr>
            <w:tcW w:w="850" w:type="dxa"/>
            <w:vAlign w:val="center"/>
          </w:tcPr>
          <w:p w:rsidR="00E21F51" w:rsidRPr="006334EF" w:rsidRDefault="00E21F51" w:rsidP="00023760">
            <w:pPr>
              <w:jc w:val="center"/>
              <w:rPr>
                <w:color w:val="000000"/>
                <w:szCs w:val="24"/>
              </w:rPr>
            </w:pPr>
            <w:r w:rsidRPr="006334EF">
              <w:rPr>
                <w:color w:val="000000"/>
                <w:szCs w:val="24"/>
              </w:rPr>
              <w:t>2032г.</w:t>
            </w:r>
          </w:p>
        </w:tc>
        <w:tc>
          <w:tcPr>
            <w:tcW w:w="851" w:type="dxa"/>
            <w:vAlign w:val="center"/>
          </w:tcPr>
          <w:p w:rsidR="00E21F51" w:rsidRPr="006334EF" w:rsidRDefault="00E21F51" w:rsidP="00023760">
            <w:pPr>
              <w:jc w:val="center"/>
              <w:rPr>
                <w:color w:val="000000"/>
                <w:szCs w:val="24"/>
              </w:rPr>
            </w:pPr>
            <w:r w:rsidRPr="006334EF">
              <w:rPr>
                <w:color w:val="000000"/>
                <w:szCs w:val="24"/>
              </w:rPr>
              <w:t>2033г.</w:t>
            </w:r>
          </w:p>
        </w:tc>
        <w:tc>
          <w:tcPr>
            <w:tcW w:w="850" w:type="dxa"/>
            <w:vAlign w:val="center"/>
          </w:tcPr>
          <w:p w:rsidR="00E21F51" w:rsidRPr="006334EF" w:rsidRDefault="00E21F51" w:rsidP="00023760">
            <w:pPr>
              <w:jc w:val="center"/>
              <w:rPr>
                <w:color w:val="000000"/>
                <w:szCs w:val="24"/>
              </w:rPr>
            </w:pPr>
            <w:r w:rsidRPr="006334EF">
              <w:rPr>
                <w:color w:val="000000"/>
                <w:szCs w:val="24"/>
              </w:rPr>
              <w:t>2034г.</w:t>
            </w:r>
          </w:p>
        </w:tc>
        <w:tc>
          <w:tcPr>
            <w:tcW w:w="851" w:type="dxa"/>
            <w:vAlign w:val="center"/>
          </w:tcPr>
          <w:p w:rsidR="00E21F51" w:rsidRPr="006334EF" w:rsidRDefault="00E21F51" w:rsidP="00023760">
            <w:pPr>
              <w:jc w:val="center"/>
              <w:rPr>
                <w:color w:val="000000"/>
                <w:szCs w:val="24"/>
              </w:rPr>
            </w:pPr>
            <w:r w:rsidRPr="006334EF">
              <w:rPr>
                <w:color w:val="000000"/>
                <w:szCs w:val="24"/>
              </w:rPr>
              <w:t>2035г.</w:t>
            </w:r>
          </w:p>
        </w:tc>
        <w:tc>
          <w:tcPr>
            <w:tcW w:w="850" w:type="dxa"/>
            <w:vAlign w:val="center"/>
          </w:tcPr>
          <w:p w:rsidR="00E21F51" w:rsidRPr="006334EF" w:rsidRDefault="00E21F51" w:rsidP="00023760">
            <w:pPr>
              <w:jc w:val="center"/>
              <w:rPr>
                <w:color w:val="000000"/>
                <w:szCs w:val="24"/>
              </w:rPr>
            </w:pPr>
            <w:r w:rsidRPr="006334EF">
              <w:rPr>
                <w:color w:val="000000"/>
                <w:szCs w:val="24"/>
              </w:rPr>
              <w:t>2036г.</w:t>
            </w:r>
          </w:p>
        </w:tc>
        <w:tc>
          <w:tcPr>
            <w:tcW w:w="992" w:type="dxa"/>
            <w:vAlign w:val="center"/>
          </w:tcPr>
          <w:p w:rsidR="00E21F51" w:rsidRPr="006334EF" w:rsidRDefault="00E21F51" w:rsidP="00023760">
            <w:pPr>
              <w:jc w:val="center"/>
              <w:rPr>
                <w:color w:val="000000"/>
                <w:szCs w:val="24"/>
              </w:rPr>
            </w:pPr>
            <w:r w:rsidRPr="006334EF">
              <w:rPr>
                <w:color w:val="000000"/>
                <w:szCs w:val="24"/>
              </w:rPr>
              <w:t>2037г.</w:t>
            </w:r>
          </w:p>
        </w:tc>
        <w:tc>
          <w:tcPr>
            <w:tcW w:w="851" w:type="dxa"/>
            <w:vAlign w:val="center"/>
          </w:tcPr>
          <w:p w:rsidR="00E21F51" w:rsidRPr="006334EF" w:rsidRDefault="00E21F51" w:rsidP="00023760">
            <w:pPr>
              <w:jc w:val="center"/>
              <w:rPr>
                <w:color w:val="000000"/>
                <w:szCs w:val="24"/>
              </w:rPr>
            </w:pPr>
            <w:r w:rsidRPr="006334EF">
              <w:rPr>
                <w:color w:val="000000"/>
                <w:szCs w:val="24"/>
              </w:rPr>
              <w:t>2038г.</w:t>
            </w:r>
          </w:p>
        </w:tc>
      </w:tr>
      <w:tr w:rsidR="00E21F51" w:rsidRPr="006334EF" w:rsidTr="00023760">
        <w:tc>
          <w:tcPr>
            <w:tcW w:w="2693" w:type="dxa"/>
            <w:shd w:val="clear" w:color="auto" w:fill="auto"/>
          </w:tcPr>
          <w:p w:rsidR="00E21F51" w:rsidRPr="006334EF" w:rsidRDefault="00E21F51" w:rsidP="003A2B35">
            <w:pPr>
              <w:suppressLineNumbers/>
              <w:jc w:val="center"/>
              <w:rPr>
                <w:szCs w:val="24"/>
              </w:rPr>
            </w:pPr>
            <w:r w:rsidRPr="006334EF">
              <w:rPr>
                <w:szCs w:val="24"/>
              </w:rPr>
              <w:t>Приход тепловой мощности:</w:t>
            </w:r>
          </w:p>
        </w:tc>
        <w:tc>
          <w:tcPr>
            <w:tcW w:w="850" w:type="dxa"/>
            <w:shd w:val="clear" w:color="auto" w:fill="auto"/>
            <w:vAlign w:val="center"/>
          </w:tcPr>
          <w:p w:rsidR="00E21F51" w:rsidRPr="006334EF" w:rsidRDefault="00E21F51" w:rsidP="00E21F51">
            <w:pPr>
              <w:jc w:val="center"/>
              <w:rPr>
                <w:color w:val="000000"/>
                <w:szCs w:val="24"/>
              </w:rPr>
            </w:pPr>
            <w:r w:rsidRPr="006334EF">
              <w:rPr>
                <w:color w:val="000000"/>
                <w:szCs w:val="24"/>
              </w:rPr>
              <w:t> </w:t>
            </w:r>
          </w:p>
        </w:tc>
        <w:tc>
          <w:tcPr>
            <w:tcW w:w="851" w:type="dxa"/>
            <w:shd w:val="clear" w:color="auto" w:fill="auto"/>
            <w:vAlign w:val="center"/>
          </w:tcPr>
          <w:p w:rsidR="00E21F51" w:rsidRPr="006334EF" w:rsidRDefault="00E21F51" w:rsidP="00E21F51">
            <w:pPr>
              <w:jc w:val="center"/>
              <w:rPr>
                <w:color w:val="000000"/>
                <w:szCs w:val="24"/>
              </w:rPr>
            </w:pPr>
            <w:r w:rsidRPr="006334EF">
              <w:rPr>
                <w:color w:val="000000"/>
                <w:szCs w:val="24"/>
              </w:rPr>
              <w:t> </w:t>
            </w:r>
          </w:p>
        </w:tc>
        <w:tc>
          <w:tcPr>
            <w:tcW w:w="851" w:type="dxa"/>
            <w:shd w:val="clear" w:color="auto" w:fill="auto"/>
            <w:vAlign w:val="center"/>
          </w:tcPr>
          <w:p w:rsidR="00E21F51" w:rsidRPr="006334EF" w:rsidRDefault="00E21F51" w:rsidP="00E21F51">
            <w:pPr>
              <w:jc w:val="center"/>
              <w:rPr>
                <w:color w:val="000000"/>
                <w:szCs w:val="24"/>
              </w:rPr>
            </w:pPr>
            <w:r w:rsidRPr="006334EF">
              <w:rPr>
                <w:color w:val="000000"/>
                <w:szCs w:val="24"/>
              </w:rPr>
              <w:t> </w:t>
            </w:r>
          </w:p>
        </w:tc>
        <w:tc>
          <w:tcPr>
            <w:tcW w:w="850" w:type="dxa"/>
            <w:shd w:val="clear" w:color="auto" w:fill="auto"/>
            <w:vAlign w:val="center"/>
          </w:tcPr>
          <w:p w:rsidR="00E21F51" w:rsidRPr="006334EF" w:rsidRDefault="00E21F51" w:rsidP="00E21F51">
            <w:pPr>
              <w:jc w:val="center"/>
              <w:rPr>
                <w:color w:val="000000"/>
                <w:szCs w:val="24"/>
              </w:rPr>
            </w:pPr>
            <w:r w:rsidRPr="006334EF">
              <w:rPr>
                <w:color w:val="000000"/>
                <w:szCs w:val="24"/>
              </w:rPr>
              <w:t> </w:t>
            </w:r>
          </w:p>
        </w:tc>
        <w:tc>
          <w:tcPr>
            <w:tcW w:w="851" w:type="dxa"/>
            <w:shd w:val="clear" w:color="auto" w:fill="auto"/>
            <w:vAlign w:val="center"/>
          </w:tcPr>
          <w:p w:rsidR="00E21F51" w:rsidRPr="006334EF" w:rsidRDefault="00E21F51" w:rsidP="00E21F51">
            <w:pPr>
              <w:jc w:val="center"/>
              <w:rPr>
                <w:color w:val="000000"/>
                <w:szCs w:val="24"/>
              </w:rPr>
            </w:pPr>
            <w:r w:rsidRPr="006334EF">
              <w:rPr>
                <w:color w:val="000000"/>
                <w:szCs w:val="24"/>
              </w:rPr>
              <w:t> </w:t>
            </w:r>
          </w:p>
        </w:tc>
        <w:tc>
          <w:tcPr>
            <w:tcW w:w="850" w:type="dxa"/>
            <w:shd w:val="clear" w:color="auto" w:fill="auto"/>
            <w:vAlign w:val="center"/>
          </w:tcPr>
          <w:p w:rsidR="00E21F51" w:rsidRPr="006334EF" w:rsidRDefault="00E21F51" w:rsidP="00E21F51">
            <w:pPr>
              <w:jc w:val="center"/>
              <w:rPr>
                <w:color w:val="000000"/>
                <w:szCs w:val="24"/>
              </w:rPr>
            </w:pPr>
            <w:r w:rsidRPr="006334EF">
              <w:rPr>
                <w:color w:val="000000"/>
                <w:szCs w:val="24"/>
              </w:rPr>
              <w:t> </w:t>
            </w:r>
          </w:p>
        </w:tc>
        <w:tc>
          <w:tcPr>
            <w:tcW w:w="851" w:type="dxa"/>
            <w:vAlign w:val="center"/>
          </w:tcPr>
          <w:p w:rsidR="00E21F51" w:rsidRPr="006334EF" w:rsidRDefault="00E21F51" w:rsidP="00E21F51">
            <w:pPr>
              <w:jc w:val="center"/>
              <w:rPr>
                <w:color w:val="000000"/>
                <w:szCs w:val="24"/>
              </w:rPr>
            </w:pPr>
            <w:r w:rsidRPr="006334EF">
              <w:rPr>
                <w:color w:val="000000"/>
                <w:szCs w:val="24"/>
              </w:rPr>
              <w:t> </w:t>
            </w:r>
          </w:p>
        </w:tc>
        <w:tc>
          <w:tcPr>
            <w:tcW w:w="850" w:type="dxa"/>
            <w:vAlign w:val="center"/>
          </w:tcPr>
          <w:p w:rsidR="00E21F51" w:rsidRPr="006334EF" w:rsidRDefault="00E21F51" w:rsidP="00E21F51">
            <w:pPr>
              <w:jc w:val="center"/>
              <w:rPr>
                <w:color w:val="000000"/>
                <w:szCs w:val="24"/>
              </w:rPr>
            </w:pPr>
            <w:r w:rsidRPr="006334EF">
              <w:rPr>
                <w:color w:val="000000"/>
                <w:szCs w:val="24"/>
              </w:rPr>
              <w:t> </w:t>
            </w:r>
          </w:p>
        </w:tc>
        <w:tc>
          <w:tcPr>
            <w:tcW w:w="850" w:type="dxa"/>
            <w:vAlign w:val="center"/>
          </w:tcPr>
          <w:p w:rsidR="00E21F51" w:rsidRPr="006334EF" w:rsidRDefault="00E21F51" w:rsidP="00E21F51">
            <w:pPr>
              <w:jc w:val="center"/>
              <w:rPr>
                <w:color w:val="000000"/>
                <w:szCs w:val="24"/>
              </w:rPr>
            </w:pPr>
            <w:r w:rsidRPr="006334EF">
              <w:rPr>
                <w:color w:val="000000"/>
                <w:szCs w:val="24"/>
              </w:rPr>
              <w:t> </w:t>
            </w:r>
          </w:p>
        </w:tc>
        <w:tc>
          <w:tcPr>
            <w:tcW w:w="851" w:type="dxa"/>
            <w:vAlign w:val="center"/>
          </w:tcPr>
          <w:p w:rsidR="00E21F51" w:rsidRPr="006334EF" w:rsidRDefault="00E21F51" w:rsidP="00E21F51">
            <w:pPr>
              <w:jc w:val="center"/>
              <w:rPr>
                <w:color w:val="000000"/>
                <w:szCs w:val="24"/>
              </w:rPr>
            </w:pPr>
            <w:r w:rsidRPr="006334EF">
              <w:rPr>
                <w:color w:val="000000"/>
                <w:szCs w:val="24"/>
              </w:rPr>
              <w:t> </w:t>
            </w:r>
          </w:p>
        </w:tc>
        <w:tc>
          <w:tcPr>
            <w:tcW w:w="850" w:type="dxa"/>
            <w:vAlign w:val="center"/>
          </w:tcPr>
          <w:p w:rsidR="00E21F51" w:rsidRPr="006334EF" w:rsidRDefault="00E21F51" w:rsidP="00E21F51">
            <w:pPr>
              <w:jc w:val="center"/>
              <w:rPr>
                <w:color w:val="000000"/>
                <w:szCs w:val="24"/>
              </w:rPr>
            </w:pPr>
            <w:r w:rsidRPr="006334EF">
              <w:rPr>
                <w:color w:val="000000"/>
                <w:szCs w:val="24"/>
              </w:rPr>
              <w:t> </w:t>
            </w:r>
          </w:p>
        </w:tc>
        <w:tc>
          <w:tcPr>
            <w:tcW w:w="851" w:type="dxa"/>
            <w:vAlign w:val="center"/>
          </w:tcPr>
          <w:p w:rsidR="00E21F51" w:rsidRPr="006334EF" w:rsidRDefault="00E21F51" w:rsidP="00E21F51">
            <w:pPr>
              <w:jc w:val="center"/>
              <w:rPr>
                <w:color w:val="000000"/>
                <w:szCs w:val="24"/>
              </w:rPr>
            </w:pPr>
            <w:r w:rsidRPr="006334EF">
              <w:rPr>
                <w:color w:val="000000"/>
                <w:szCs w:val="24"/>
              </w:rPr>
              <w:t> </w:t>
            </w:r>
          </w:p>
        </w:tc>
        <w:tc>
          <w:tcPr>
            <w:tcW w:w="850" w:type="dxa"/>
            <w:vAlign w:val="center"/>
          </w:tcPr>
          <w:p w:rsidR="00E21F51" w:rsidRPr="006334EF" w:rsidRDefault="00E21F51" w:rsidP="00E21F51">
            <w:pPr>
              <w:jc w:val="center"/>
              <w:rPr>
                <w:color w:val="000000"/>
                <w:szCs w:val="24"/>
              </w:rPr>
            </w:pPr>
            <w:r w:rsidRPr="006334EF">
              <w:rPr>
                <w:color w:val="000000"/>
                <w:szCs w:val="24"/>
              </w:rPr>
              <w:t> </w:t>
            </w:r>
          </w:p>
        </w:tc>
        <w:tc>
          <w:tcPr>
            <w:tcW w:w="992" w:type="dxa"/>
            <w:vAlign w:val="center"/>
          </w:tcPr>
          <w:p w:rsidR="00E21F51" w:rsidRPr="006334EF" w:rsidRDefault="00E21F51" w:rsidP="00E21F51">
            <w:pPr>
              <w:jc w:val="center"/>
              <w:rPr>
                <w:color w:val="000000"/>
                <w:szCs w:val="24"/>
              </w:rPr>
            </w:pPr>
            <w:r w:rsidRPr="006334EF">
              <w:rPr>
                <w:color w:val="000000"/>
                <w:szCs w:val="24"/>
              </w:rPr>
              <w:t> </w:t>
            </w:r>
          </w:p>
        </w:tc>
        <w:tc>
          <w:tcPr>
            <w:tcW w:w="851" w:type="dxa"/>
            <w:vAlign w:val="center"/>
          </w:tcPr>
          <w:p w:rsidR="00E21F51" w:rsidRPr="006334EF" w:rsidRDefault="00E21F51" w:rsidP="00E21F51">
            <w:pPr>
              <w:jc w:val="center"/>
              <w:rPr>
                <w:color w:val="000000"/>
                <w:szCs w:val="24"/>
              </w:rPr>
            </w:pPr>
            <w:r w:rsidRPr="006334EF">
              <w:rPr>
                <w:color w:val="000000"/>
                <w:szCs w:val="24"/>
              </w:rPr>
              <w:t> </w:t>
            </w:r>
          </w:p>
        </w:tc>
      </w:tr>
      <w:tr w:rsidR="00EB7355" w:rsidRPr="006334EF" w:rsidTr="00023760">
        <w:tc>
          <w:tcPr>
            <w:tcW w:w="2693" w:type="dxa"/>
            <w:shd w:val="clear" w:color="auto" w:fill="auto"/>
            <w:vAlign w:val="center"/>
          </w:tcPr>
          <w:p w:rsidR="00EB7355" w:rsidRPr="00EB7355" w:rsidRDefault="00EB7355" w:rsidP="00EB7355">
            <w:pPr>
              <w:tabs>
                <w:tab w:val="left" w:pos="0"/>
              </w:tabs>
              <w:autoSpaceDE w:val="0"/>
              <w:rPr>
                <w:rFonts w:eastAsia="Times New Roman"/>
                <w:szCs w:val="24"/>
              </w:rPr>
            </w:pPr>
            <w:r w:rsidRPr="00EB7355">
              <w:rPr>
                <w:color w:val="000000"/>
                <w:szCs w:val="24"/>
              </w:rPr>
              <w:t>МКУП «Поназыревское ЖКХ»</w:t>
            </w:r>
          </w:p>
        </w:tc>
        <w:tc>
          <w:tcPr>
            <w:tcW w:w="850" w:type="dxa"/>
            <w:shd w:val="clear" w:color="auto" w:fill="auto"/>
            <w:vAlign w:val="center"/>
          </w:tcPr>
          <w:p w:rsidR="00EB7355" w:rsidRDefault="00EB7355" w:rsidP="00EB7355">
            <w:pPr>
              <w:suppressAutoHyphens w:val="0"/>
              <w:jc w:val="center"/>
              <w:rPr>
                <w:rFonts w:eastAsia="Times New Roman"/>
                <w:color w:val="000000"/>
                <w:szCs w:val="24"/>
                <w:lang w:eastAsia="ru-RU"/>
              </w:rPr>
            </w:pPr>
            <w:r>
              <w:rPr>
                <w:color w:val="000000"/>
              </w:rPr>
              <w:t>4,41</w:t>
            </w:r>
          </w:p>
        </w:tc>
        <w:tc>
          <w:tcPr>
            <w:tcW w:w="851" w:type="dxa"/>
            <w:shd w:val="clear" w:color="auto" w:fill="auto"/>
            <w:vAlign w:val="center"/>
          </w:tcPr>
          <w:p w:rsidR="00EB7355" w:rsidRDefault="00EB7355" w:rsidP="00EB7355">
            <w:pPr>
              <w:jc w:val="center"/>
              <w:rPr>
                <w:color w:val="000000"/>
              </w:rPr>
            </w:pPr>
            <w:r>
              <w:rPr>
                <w:color w:val="000000"/>
              </w:rPr>
              <w:t>4,41</w:t>
            </w:r>
          </w:p>
        </w:tc>
        <w:tc>
          <w:tcPr>
            <w:tcW w:w="851" w:type="dxa"/>
            <w:shd w:val="clear" w:color="auto" w:fill="auto"/>
            <w:vAlign w:val="center"/>
          </w:tcPr>
          <w:p w:rsidR="00EB7355" w:rsidRDefault="00EB7355" w:rsidP="00EB7355">
            <w:pPr>
              <w:jc w:val="center"/>
              <w:rPr>
                <w:color w:val="000000"/>
              </w:rPr>
            </w:pPr>
          </w:p>
        </w:tc>
        <w:tc>
          <w:tcPr>
            <w:tcW w:w="850" w:type="dxa"/>
            <w:shd w:val="clear" w:color="auto" w:fill="auto"/>
            <w:vAlign w:val="center"/>
          </w:tcPr>
          <w:p w:rsidR="00EB7355" w:rsidRDefault="00EB7355" w:rsidP="00EB7355">
            <w:pPr>
              <w:jc w:val="center"/>
              <w:rPr>
                <w:color w:val="000000"/>
              </w:rPr>
            </w:pPr>
          </w:p>
        </w:tc>
        <w:tc>
          <w:tcPr>
            <w:tcW w:w="851" w:type="dxa"/>
            <w:shd w:val="clear" w:color="auto" w:fill="auto"/>
            <w:vAlign w:val="center"/>
          </w:tcPr>
          <w:p w:rsidR="00EB7355" w:rsidRDefault="00EB7355" w:rsidP="00EB7355">
            <w:pPr>
              <w:jc w:val="center"/>
              <w:rPr>
                <w:color w:val="000000"/>
              </w:rPr>
            </w:pPr>
          </w:p>
        </w:tc>
        <w:tc>
          <w:tcPr>
            <w:tcW w:w="850" w:type="dxa"/>
            <w:shd w:val="clear" w:color="auto" w:fill="auto"/>
            <w:vAlign w:val="center"/>
          </w:tcPr>
          <w:p w:rsidR="00EB7355" w:rsidRDefault="00EB7355" w:rsidP="00EB7355">
            <w:pPr>
              <w:jc w:val="center"/>
              <w:rPr>
                <w:color w:val="000000"/>
              </w:rPr>
            </w:pPr>
          </w:p>
        </w:tc>
        <w:tc>
          <w:tcPr>
            <w:tcW w:w="851" w:type="dxa"/>
            <w:vAlign w:val="center"/>
          </w:tcPr>
          <w:p w:rsidR="00EB7355" w:rsidRDefault="00EB7355" w:rsidP="00EB7355">
            <w:pPr>
              <w:jc w:val="center"/>
              <w:rPr>
                <w:color w:val="000000"/>
              </w:rPr>
            </w:pPr>
          </w:p>
        </w:tc>
        <w:tc>
          <w:tcPr>
            <w:tcW w:w="850" w:type="dxa"/>
            <w:vAlign w:val="center"/>
          </w:tcPr>
          <w:p w:rsidR="00EB7355" w:rsidRDefault="00EB7355" w:rsidP="00EB7355">
            <w:pPr>
              <w:jc w:val="center"/>
              <w:rPr>
                <w:color w:val="000000"/>
              </w:rPr>
            </w:pPr>
          </w:p>
        </w:tc>
        <w:tc>
          <w:tcPr>
            <w:tcW w:w="850" w:type="dxa"/>
            <w:vAlign w:val="center"/>
          </w:tcPr>
          <w:p w:rsidR="00EB7355" w:rsidRDefault="00EB7355" w:rsidP="00EB7355">
            <w:pPr>
              <w:jc w:val="center"/>
              <w:rPr>
                <w:color w:val="000000"/>
              </w:rPr>
            </w:pPr>
          </w:p>
        </w:tc>
        <w:tc>
          <w:tcPr>
            <w:tcW w:w="851" w:type="dxa"/>
            <w:vAlign w:val="center"/>
          </w:tcPr>
          <w:p w:rsidR="00EB7355" w:rsidRDefault="00EB7355" w:rsidP="00EB7355">
            <w:pPr>
              <w:jc w:val="center"/>
              <w:rPr>
                <w:color w:val="000000"/>
              </w:rPr>
            </w:pPr>
          </w:p>
        </w:tc>
        <w:tc>
          <w:tcPr>
            <w:tcW w:w="850" w:type="dxa"/>
            <w:vAlign w:val="center"/>
          </w:tcPr>
          <w:p w:rsidR="00EB7355" w:rsidRDefault="00EB7355" w:rsidP="00EB7355">
            <w:pPr>
              <w:jc w:val="center"/>
              <w:rPr>
                <w:color w:val="000000"/>
              </w:rPr>
            </w:pPr>
          </w:p>
        </w:tc>
        <w:tc>
          <w:tcPr>
            <w:tcW w:w="851" w:type="dxa"/>
            <w:vAlign w:val="center"/>
          </w:tcPr>
          <w:p w:rsidR="00EB7355" w:rsidRDefault="00EB7355" w:rsidP="00EB7355">
            <w:pPr>
              <w:jc w:val="center"/>
              <w:rPr>
                <w:color w:val="000000"/>
              </w:rPr>
            </w:pPr>
          </w:p>
        </w:tc>
        <w:tc>
          <w:tcPr>
            <w:tcW w:w="850" w:type="dxa"/>
            <w:vAlign w:val="center"/>
          </w:tcPr>
          <w:p w:rsidR="00EB7355" w:rsidRDefault="00EB7355" w:rsidP="00EB7355">
            <w:pPr>
              <w:jc w:val="center"/>
              <w:rPr>
                <w:color w:val="000000"/>
              </w:rPr>
            </w:pPr>
          </w:p>
        </w:tc>
        <w:tc>
          <w:tcPr>
            <w:tcW w:w="992" w:type="dxa"/>
            <w:vAlign w:val="center"/>
          </w:tcPr>
          <w:p w:rsidR="00EB7355" w:rsidRDefault="00EB7355" w:rsidP="00EB7355">
            <w:pPr>
              <w:jc w:val="center"/>
              <w:rPr>
                <w:color w:val="000000"/>
              </w:rPr>
            </w:pPr>
          </w:p>
        </w:tc>
        <w:tc>
          <w:tcPr>
            <w:tcW w:w="851" w:type="dxa"/>
            <w:vAlign w:val="center"/>
          </w:tcPr>
          <w:p w:rsidR="00EB7355" w:rsidRDefault="00EB7355" w:rsidP="00EB7355">
            <w:pPr>
              <w:jc w:val="center"/>
              <w:rPr>
                <w:color w:val="000000"/>
              </w:rPr>
            </w:pPr>
          </w:p>
        </w:tc>
      </w:tr>
      <w:tr w:rsidR="00EB7355" w:rsidRPr="006334EF" w:rsidTr="00023760">
        <w:tc>
          <w:tcPr>
            <w:tcW w:w="2693" w:type="dxa"/>
            <w:shd w:val="clear" w:color="auto" w:fill="auto"/>
            <w:vAlign w:val="center"/>
          </w:tcPr>
          <w:p w:rsidR="00EB7355" w:rsidRPr="00EB7355" w:rsidRDefault="00EB7355" w:rsidP="00EB7355">
            <w:pPr>
              <w:tabs>
                <w:tab w:val="left" w:pos="0"/>
              </w:tabs>
              <w:autoSpaceDE w:val="0"/>
              <w:rPr>
                <w:color w:val="000000"/>
                <w:szCs w:val="24"/>
              </w:rPr>
            </w:pPr>
            <w:r>
              <w:rPr>
                <w:color w:val="000000"/>
                <w:szCs w:val="24"/>
              </w:rPr>
              <w:t>Котельные учреждений и организаций</w:t>
            </w:r>
          </w:p>
        </w:tc>
        <w:tc>
          <w:tcPr>
            <w:tcW w:w="850" w:type="dxa"/>
            <w:shd w:val="clear" w:color="auto" w:fill="auto"/>
            <w:vAlign w:val="center"/>
          </w:tcPr>
          <w:p w:rsidR="00EB7355" w:rsidRDefault="00EB7355" w:rsidP="00EB7355">
            <w:pPr>
              <w:suppressAutoHyphens w:val="0"/>
              <w:jc w:val="center"/>
              <w:rPr>
                <w:color w:val="000000"/>
              </w:rPr>
            </w:pPr>
          </w:p>
        </w:tc>
        <w:tc>
          <w:tcPr>
            <w:tcW w:w="851" w:type="dxa"/>
            <w:shd w:val="clear" w:color="auto" w:fill="auto"/>
            <w:vAlign w:val="center"/>
          </w:tcPr>
          <w:p w:rsidR="00EB7355" w:rsidRDefault="00EB7355" w:rsidP="00EB7355">
            <w:pPr>
              <w:jc w:val="center"/>
              <w:rPr>
                <w:color w:val="000000"/>
              </w:rPr>
            </w:pPr>
          </w:p>
        </w:tc>
        <w:tc>
          <w:tcPr>
            <w:tcW w:w="851" w:type="dxa"/>
            <w:shd w:val="clear" w:color="auto" w:fill="auto"/>
            <w:vAlign w:val="center"/>
          </w:tcPr>
          <w:p w:rsidR="00EB7355" w:rsidRDefault="00EB7355" w:rsidP="00EB7355">
            <w:pPr>
              <w:jc w:val="center"/>
              <w:rPr>
                <w:color w:val="000000"/>
              </w:rPr>
            </w:pPr>
            <w:r>
              <w:rPr>
                <w:color w:val="000000"/>
              </w:rPr>
              <w:t>2,10</w:t>
            </w:r>
          </w:p>
        </w:tc>
        <w:tc>
          <w:tcPr>
            <w:tcW w:w="850" w:type="dxa"/>
            <w:shd w:val="clear" w:color="auto" w:fill="auto"/>
            <w:vAlign w:val="center"/>
          </w:tcPr>
          <w:p w:rsidR="00EB7355" w:rsidRDefault="00EB7355" w:rsidP="00EB7355">
            <w:pPr>
              <w:jc w:val="center"/>
              <w:rPr>
                <w:color w:val="000000"/>
              </w:rPr>
            </w:pPr>
            <w:r>
              <w:rPr>
                <w:color w:val="000000"/>
              </w:rPr>
              <w:t>2,10</w:t>
            </w:r>
          </w:p>
        </w:tc>
        <w:tc>
          <w:tcPr>
            <w:tcW w:w="851" w:type="dxa"/>
            <w:shd w:val="clear" w:color="auto" w:fill="auto"/>
            <w:vAlign w:val="center"/>
          </w:tcPr>
          <w:p w:rsidR="00EB7355" w:rsidRDefault="00EB7355" w:rsidP="00EB7355">
            <w:pPr>
              <w:jc w:val="center"/>
              <w:rPr>
                <w:color w:val="000000"/>
              </w:rPr>
            </w:pPr>
            <w:r>
              <w:rPr>
                <w:color w:val="000000"/>
              </w:rPr>
              <w:t>2,10</w:t>
            </w:r>
          </w:p>
        </w:tc>
        <w:tc>
          <w:tcPr>
            <w:tcW w:w="850" w:type="dxa"/>
            <w:shd w:val="clear" w:color="auto" w:fill="auto"/>
            <w:vAlign w:val="center"/>
          </w:tcPr>
          <w:p w:rsidR="00EB7355" w:rsidRDefault="00EB7355" w:rsidP="00EB7355">
            <w:pPr>
              <w:jc w:val="center"/>
              <w:rPr>
                <w:color w:val="000000"/>
              </w:rPr>
            </w:pPr>
            <w:r>
              <w:rPr>
                <w:color w:val="000000"/>
              </w:rPr>
              <w:t>2,10</w:t>
            </w:r>
          </w:p>
        </w:tc>
        <w:tc>
          <w:tcPr>
            <w:tcW w:w="851" w:type="dxa"/>
            <w:vAlign w:val="center"/>
          </w:tcPr>
          <w:p w:rsidR="00EB7355" w:rsidRDefault="00EB7355" w:rsidP="00EB7355">
            <w:pPr>
              <w:jc w:val="center"/>
              <w:rPr>
                <w:color w:val="000000"/>
              </w:rPr>
            </w:pPr>
            <w:r>
              <w:rPr>
                <w:color w:val="000000"/>
              </w:rPr>
              <w:t>2,10</w:t>
            </w:r>
          </w:p>
        </w:tc>
        <w:tc>
          <w:tcPr>
            <w:tcW w:w="850" w:type="dxa"/>
            <w:vAlign w:val="center"/>
          </w:tcPr>
          <w:p w:rsidR="00EB7355" w:rsidRDefault="00EB7355" w:rsidP="00EB7355">
            <w:pPr>
              <w:jc w:val="center"/>
              <w:rPr>
                <w:color w:val="000000"/>
              </w:rPr>
            </w:pPr>
            <w:r>
              <w:rPr>
                <w:color w:val="000000"/>
              </w:rPr>
              <w:t>2,10</w:t>
            </w:r>
          </w:p>
        </w:tc>
        <w:tc>
          <w:tcPr>
            <w:tcW w:w="850" w:type="dxa"/>
            <w:vAlign w:val="center"/>
          </w:tcPr>
          <w:p w:rsidR="00EB7355" w:rsidRDefault="00EB7355" w:rsidP="00EB7355">
            <w:pPr>
              <w:jc w:val="center"/>
              <w:rPr>
                <w:color w:val="000000"/>
              </w:rPr>
            </w:pPr>
            <w:r>
              <w:rPr>
                <w:color w:val="000000"/>
              </w:rPr>
              <w:t>2,10</w:t>
            </w:r>
          </w:p>
        </w:tc>
        <w:tc>
          <w:tcPr>
            <w:tcW w:w="851" w:type="dxa"/>
            <w:vAlign w:val="center"/>
          </w:tcPr>
          <w:p w:rsidR="00EB7355" w:rsidRDefault="00EB7355" w:rsidP="00EB7355">
            <w:pPr>
              <w:jc w:val="center"/>
              <w:rPr>
                <w:color w:val="000000"/>
              </w:rPr>
            </w:pPr>
            <w:r>
              <w:rPr>
                <w:color w:val="000000"/>
              </w:rPr>
              <w:t>2,10</w:t>
            </w:r>
          </w:p>
        </w:tc>
        <w:tc>
          <w:tcPr>
            <w:tcW w:w="850" w:type="dxa"/>
            <w:vAlign w:val="center"/>
          </w:tcPr>
          <w:p w:rsidR="00EB7355" w:rsidRDefault="00EB7355" w:rsidP="00EB7355">
            <w:pPr>
              <w:jc w:val="center"/>
              <w:rPr>
                <w:color w:val="000000"/>
              </w:rPr>
            </w:pPr>
            <w:r>
              <w:rPr>
                <w:color w:val="000000"/>
              </w:rPr>
              <w:t>2,10</w:t>
            </w:r>
          </w:p>
        </w:tc>
        <w:tc>
          <w:tcPr>
            <w:tcW w:w="851" w:type="dxa"/>
            <w:vAlign w:val="center"/>
          </w:tcPr>
          <w:p w:rsidR="00EB7355" w:rsidRDefault="00EB7355" w:rsidP="00EB7355">
            <w:pPr>
              <w:jc w:val="center"/>
              <w:rPr>
                <w:color w:val="000000"/>
              </w:rPr>
            </w:pPr>
            <w:r>
              <w:rPr>
                <w:color w:val="000000"/>
              </w:rPr>
              <w:t>2,10</w:t>
            </w:r>
          </w:p>
        </w:tc>
        <w:tc>
          <w:tcPr>
            <w:tcW w:w="850" w:type="dxa"/>
            <w:vAlign w:val="center"/>
          </w:tcPr>
          <w:p w:rsidR="00EB7355" w:rsidRDefault="00EB7355" w:rsidP="00EB7355">
            <w:pPr>
              <w:jc w:val="center"/>
              <w:rPr>
                <w:color w:val="000000"/>
              </w:rPr>
            </w:pPr>
            <w:r>
              <w:rPr>
                <w:color w:val="000000"/>
              </w:rPr>
              <w:t>2,10</w:t>
            </w:r>
          </w:p>
        </w:tc>
        <w:tc>
          <w:tcPr>
            <w:tcW w:w="992" w:type="dxa"/>
            <w:vAlign w:val="center"/>
          </w:tcPr>
          <w:p w:rsidR="00EB7355" w:rsidRDefault="00EB7355" w:rsidP="00EB7355">
            <w:pPr>
              <w:jc w:val="center"/>
              <w:rPr>
                <w:color w:val="000000"/>
              </w:rPr>
            </w:pPr>
            <w:r>
              <w:rPr>
                <w:color w:val="000000"/>
              </w:rPr>
              <w:t>2,10</w:t>
            </w:r>
          </w:p>
        </w:tc>
        <w:tc>
          <w:tcPr>
            <w:tcW w:w="851" w:type="dxa"/>
            <w:vAlign w:val="center"/>
          </w:tcPr>
          <w:p w:rsidR="00EB7355" w:rsidRDefault="00EB7355" w:rsidP="00EB7355">
            <w:pPr>
              <w:jc w:val="center"/>
              <w:rPr>
                <w:color w:val="000000"/>
              </w:rPr>
            </w:pPr>
            <w:r>
              <w:rPr>
                <w:color w:val="000000"/>
              </w:rPr>
              <w:t>2,10</w:t>
            </w:r>
          </w:p>
        </w:tc>
      </w:tr>
      <w:tr w:rsidR="00EB7355" w:rsidRPr="006334EF" w:rsidTr="00023760">
        <w:tc>
          <w:tcPr>
            <w:tcW w:w="2693" w:type="dxa"/>
            <w:shd w:val="clear" w:color="auto" w:fill="auto"/>
          </w:tcPr>
          <w:p w:rsidR="00EB7355" w:rsidRPr="006334EF" w:rsidRDefault="00EB7355" w:rsidP="00EB7355">
            <w:pPr>
              <w:tabs>
                <w:tab w:val="left" w:pos="0"/>
              </w:tabs>
              <w:autoSpaceDE w:val="0"/>
              <w:snapToGrid w:val="0"/>
              <w:rPr>
                <w:rFonts w:eastAsia="Times New Roman"/>
                <w:color w:val="000000"/>
                <w:szCs w:val="24"/>
              </w:rPr>
            </w:pPr>
            <w:r w:rsidRPr="006334EF">
              <w:rPr>
                <w:rFonts w:eastAsia="Times New Roman"/>
                <w:color w:val="000000"/>
                <w:szCs w:val="24"/>
              </w:rPr>
              <w:t>Индивидуальный жилой фонд</w:t>
            </w:r>
          </w:p>
        </w:tc>
        <w:tc>
          <w:tcPr>
            <w:tcW w:w="850" w:type="dxa"/>
            <w:shd w:val="clear" w:color="auto" w:fill="auto"/>
            <w:vAlign w:val="center"/>
          </w:tcPr>
          <w:p w:rsidR="00EB7355" w:rsidRDefault="00EB7355" w:rsidP="00EB7355">
            <w:pPr>
              <w:jc w:val="center"/>
              <w:rPr>
                <w:color w:val="000000"/>
              </w:rPr>
            </w:pPr>
            <w:r>
              <w:rPr>
                <w:color w:val="000000"/>
              </w:rPr>
              <w:t>6,093</w:t>
            </w:r>
          </w:p>
        </w:tc>
        <w:tc>
          <w:tcPr>
            <w:tcW w:w="851" w:type="dxa"/>
            <w:shd w:val="clear" w:color="auto" w:fill="auto"/>
            <w:vAlign w:val="center"/>
          </w:tcPr>
          <w:p w:rsidR="00EB7355" w:rsidRDefault="00EB7355" w:rsidP="00EB7355">
            <w:pPr>
              <w:jc w:val="center"/>
              <w:rPr>
                <w:color w:val="000000"/>
              </w:rPr>
            </w:pPr>
            <w:r>
              <w:rPr>
                <w:color w:val="000000"/>
              </w:rPr>
              <w:t>6,123</w:t>
            </w:r>
          </w:p>
        </w:tc>
        <w:tc>
          <w:tcPr>
            <w:tcW w:w="851" w:type="dxa"/>
            <w:shd w:val="clear" w:color="auto" w:fill="auto"/>
            <w:vAlign w:val="center"/>
          </w:tcPr>
          <w:p w:rsidR="00EB7355" w:rsidRDefault="00EB7355" w:rsidP="00EB7355">
            <w:pPr>
              <w:jc w:val="center"/>
              <w:rPr>
                <w:color w:val="000000"/>
              </w:rPr>
            </w:pPr>
            <w:r>
              <w:rPr>
                <w:color w:val="000000"/>
              </w:rPr>
              <w:t>6,153</w:t>
            </w:r>
          </w:p>
        </w:tc>
        <w:tc>
          <w:tcPr>
            <w:tcW w:w="850" w:type="dxa"/>
            <w:shd w:val="clear" w:color="auto" w:fill="auto"/>
            <w:vAlign w:val="center"/>
          </w:tcPr>
          <w:p w:rsidR="00EB7355" w:rsidRDefault="00EB7355" w:rsidP="00EB7355">
            <w:pPr>
              <w:jc w:val="center"/>
              <w:rPr>
                <w:color w:val="000000"/>
              </w:rPr>
            </w:pPr>
            <w:r>
              <w:rPr>
                <w:color w:val="000000"/>
              </w:rPr>
              <w:t>6,183</w:t>
            </w:r>
          </w:p>
        </w:tc>
        <w:tc>
          <w:tcPr>
            <w:tcW w:w="851" w:type="dxa"/>
            <w:shd w:val="clear" w:color="auto" w:fill="auto"/>
            <w:vAlign w:val="center"/>
          </w:tcPr>
          <w:p w:rsidR="00EB7355" w:rsidRDefault="00EB7355" w:rsidP="00EB7355">
            <w:pPr>
              <w:jc w:val="center"/>
              <w:rPr>
                <w:color w:val="000000"/>
              </w:rPr>
            </w:pPr>
            <w:r>
              <w:rPr>
                <w:color w:val="000000"/>
              </w:rPr>
              <w:t>6,212</w:t>
            </w:r>
          </w:p>
        </w:tc>
        <w:tc>
          <w:tcPr>
            <w:tcW w:w="850" w:type="dxa"/>
            <w:shd w:val="clear" w:color="auto" w:fill="auto"/>
            <w:vAlign w:val="center"/>
          </w:tcPr>
          <w:p w:rsidR="00EB7355" w:rsidRDefault="00EB7355" w:rsidP="00EB7355">
            <w:pPr>
              <w:jc w:val="center"/>
              <w:rPr>
                <w:color w:val="000000"/>
              </w:rPr>
            </w:pPr>
            <w:r>
              <w:rPr>
                <w:color w:val="000000"/>
              </w:rPr>
              <w:t>6,242</w:t>
            </w:r>
          </w:p>
        </w:tc>
        <w:tc>
          <w:tcPr>
            <w:tcW w:w="851" w:type="dxa"/>
            <w:vAlign w:val="center"/>
          </w:tcPr>
          <w:p w:rsidR="00EB7355" w:rsidRDefault="00EB7355" w:rsidP="00EB7355">
            <w:pPr>
              <w:jc w:val="center"/>
              <w:rPr>
                <w:color w:val="000000"/>
              </w:rPr>
            </w:pPr>
            <w:r>
              <w:rPr>
                <w:color w:val="000000"/>
              </w:rPr>
              <w:t>6,272</w:t>
            </w:r>
          </w:p>
        </w:tc>
        <w:tc>
          <w:tcPr>
            <w:tcW w:w="850" w:type="dxa"/>
            <w:vAlign w:val="center"/>
          </w:tcPr>
          <w:p w:rsidR="00EB7355" w:rsidRDefault="00EB7355" w:rsidP="00EB7355">
            <w:pPr>
              <w:jc w:val="center"/>
              <w:rPr>
                <w:color w:val="000000"/>
              </w:rPr>
            </w:pPr>
            <w:r>
              <w:rPr>
                <w:color w:val="000000"/>
              </w:rPr>
              <w:t>6,302</w:t>
            </w:r>
          </w:p>
        </w:tc>
        <w:tc>
          <w:tcPr>
            <w:tcW w:w="850" w:type="dxa"/>
            <w:vAlign w:val="center"/>
          </w:tcPr>
          <w:p w:rsidR="00EB7355" w:rsidRDefault="00EB7355" w:rsidP="00EB7355">
            <w:pPr>
              <w:jc w:val="center"/>
              <w:rPr>
                <w:color w:val="000000"/>
              </w:rPr>
            </w:pPr>
            <w:r>
              <w:rPr>
                <w:color w:val="000000"/>
              </w:rPr>
              <w:t>6,332</w:t>
            </w:r>
          </w:p>
        </w:tc>
        <w:tc>
          <w:tcPr>
            <w:tcW w:w="851" w:type="dxa"/>
            <w:vAlign w:val="center"/>
          </w:tcPr>
          <w:p w:rsidR="00EB7355" w:rsidRDefault="00EB7355" w:rsidP="00EB7355">
            <w:pPr>
              <w:jc w:val="center"/>
              <w:rPr>
                <w:color w:val="000000"/>
              </w:rPr>
            </w:pPr>
            <w:r>
              <w:rPr>
                <w:color w:val="000000"/>
              </w:rPr>
              <w:t>6,361</w:t>
            </w:r>
          </w:p>
        </w:tc>
        <w:tc>
          <w:tcPr>
            <w:tcW w:w="850" w:type="dxa"/>
            <w:vAlign w:val="center"/>
          </w:tcPr>
          <w:p w:rsidR="00EB7355" w:rsidRDefault="00EB7355" w:rsidP="00EB7355">
            <w:pPr>
              <w:jc w:val="center"/>
              <w:rPr>
                <w:color w:val="000000"/>
              </w:rPr>
            </w:pPr>
            <w:r>
              <w:rPr>
                <w:color w:val="000000"/>
              </w:rPr>
              <w:t>6,391</w:t>
            </w:r>
          </w:p>
        </w:tc>
        <w:tc>
          <w:tcPr>
            <w:tcW w:w="851" w:type="dxa"/>
            <w:vAlign w:val="center"/>
          </w:tcPr>
          <w:p w:rsidR="00EB7355" w:rsidRDefault="00EB7355" w:rsidP="00EB7355">
            <w:pPr>
              <w:jc w:val="center"/>
              <w:rPr>
                <w:color w:val="000000"/>
              </w:rPr>
            </w:pPr>
            <w:r>
              <w:rPr>
                <w:color w:val="000000"/>
              </w:rPr>
              <w:t>6,421</w:t>
            </w:r>
          </w:p>
        </w:tc>
        <w:tc>
          <w:tcPr>
            <w:tcW w:w="850" w:type="dxa"/>
            <w:vAlign w:val="center"/>
          </w:tcPr>
          <w:p w:rsidR="00EB7355" w:rsidRDefault="00EB7355" w:rsidP="00EB7355">
            <w:pPr>
              <w:jc w:val="center"/>
              <w:rPr>
                <w:color w:val="000000"/>
              </w:rPr>
            </w:pPr>
            <w:r>
              <w:rPr>
                <w:color w:val="000000"/>
              </w:rPr>
              <w:t>6,451</w:t>
            </w:r>
          </w:p>
        </w:tc>
        <w:tc>
          <w:tcPr>
            <w:tcW w:w="992" w:type="dxa"/>
            <w:vAlign w:val="center"/>
          </w:tcPr>
          <w:p w:rsidR="00EB7355" w:rsidRDefault="00EB7355" w:rsidP="00EB7355">
            <w:pPr>
              <w:jc w:val="center"/>
              <w:rPr>
                <w:color w:val="000000"/>
              </w:rPr>
            </w:pPr>
            <w:r>
              <w:rPr>
                <w:color w:val="000000"/>
              </w:rPr>
              <w:t>6,480</w:t>
            </w:r>
          </w:p>
        </w:tc>
        <w:tc>
          <w:tcPr>
            <w:tcW w:w="851" w:type="dxa"/>
            <w:vAlign w:val="center"/>
          </w:tcPr>
          <w:p w:rsidR="00EB7355" w:rsidRDefault="00EB7355" w:rsidP="00EB7355">
            <w:pPr>
              <w:jc w:val="center"/>
              <w:rPr>
                <w:color w:val="000000"/>
              </w:rPr>
            </w:pPr>
            <w:r>
              <w:rPr>
                <w:color w:val="000000"/>
              </w:rPr>
              <w:t>6,510</w:t>
            </w:r>
          </w:p>
        </w:tc>
      </w:tr>
      <w:tr w:rsidR="00EB7355" w:rsidRPr="006334EF" w:rsidTr="00023760">
        <w:tc>
          <w:tcPr>
            <w:tcW w:w="2693" w:type="dxa"/>
            <w:shd w:val="clear" w:color="auto" w:fill="auto"/>
          </w:tcPr>
          <w:p w:rsidR="00EB7355" w:rsidRPr="006334EF" w:rsidRDefault="00EB7355" w:rsidP="00EB7355">
            <w:pPr>
              <w:tabs>
                <w:tab w:val="left" w:pos="0"/>
              </w:tabs>
              <w:autoSpaceDE w:val="0"/>
              <w:snapToGrid w:val="0"/>
              <w:rPr>
                <w:rFonts w:eastAsia="Times New Roman"/>
                <w:color w:val="000000"/>
                <w:szCs w:val="24"/>
              </w:rPr>
            </w:pPr>
            <w:r w:rsidRPr="006334EF">
              <w:rPr>
                <w:rFonts w:eastAsia="Times New Roman"/>
                <w:bCs/>
                <w:szCs w:val="24"/>
              </w:rPr>
              <w:t>Итого приход тепловой мощности</w:t>
            </w:r>
          </w:p>
        </w:tc>
        <w:tc>
          <w:tcPr>
            <w:tcW w:w="850" w:type="dxa"/>
            <w:shd w:val="clear" w:color="auto" w:fill="auto"/>
            <w:vAlign w:val="center"/>
          </w:tcPr>
          <w:p w:rsidR="00EB7355" w:rsidRDefault="00EB7355" w:rsidP="00EB7355">
            <w:pPr>
              <w:jc w:val="center"/>
              <w:rPr>
                <w:color w:val="000000"/>
              </w:rPr>
            </w:pPr>
            <w:r>
              <w:rPr>
                <w:color w:val="000000"/>
              </w:rPr>
              <w:t>10,503</w:t>
            </w:r>
          </w:p>
        </w:tc>
        <w:tc>
          <w:tcPr>
            <w:tcW w:w="851" w:type="dxa"/>
            <w:shd w:val="clear" w:color="auto" w:fill="auto"/>
            <w:vAlign w:val="center"/>
          </w:tcPr>
          <w:p w:rsidR="00EB7355" w:rsidRDefault="00EB7355" w:rsidP="00EB7355">
            <w:pPr>
              <w:jc w:val="center"/>
              <w:rPr>
                <w:color w:val="000000"/>
              </w:rPr>
            </w:pPr>
            <w:r>
              <w:rPr>
                <w:color w:val="000000"/>
              </w:rPr>
              <w:t>10,533</w:t>
            </w:r>
          </w:p>
        </w:tc>
        <w:tc>
          <w:tcPr>
            <w:tcW w:w="851" w:type="dxa"/>
            <w:shd w:val="clear" w:color="auto" w:fill="auto"/>
            <w:vAlign w:val="center"/>
          </w:tcPr>
          <w:p w:rsidR="00EB7355" w:rsidRDefault="00EB7355" w:rsidP="00EB7355">
            <w:pPr>
              <w:jc w:val="center"/>
              <w:rPr>
                <w:color w:val="000000"/>
              </w:rPr>
            </w:pPr>
            <w:r>
              <w:rPr>
                <w:color w:val="000000"/>
              </w:rPr>
              <w:t>8,253</w:t>
            </w:r>
          </w:p>
        </w:tc>
        <w:tc>
          <w:tcPr>
            <w:tcW w:w="850" w:type="dxa"/>
            <w:shd w:val="clear" w:color="auto" w:fill="auto"/>
            <w:vAlign w:val="center"/>
          </w:tcPr>
          <w:p w:rsidR="00EB7355" w:rsidRDefault="00EB7355" w:rsidP="00EB7355">
            <w:pPr>
              <w:jc w:val="center"/>
              <w:rPr>
                <w:color w:val="000000"/>
              </w:rPr>
            </w:pPr>
            <w:r>
              <w:rPr>
                <w:color w:val="000000"/>
              </w:rPr>
              <w:t>8,283</w:t>
            </w:r>
          </w:p>
        </w:tc>
        <w:tc>
          <w:tcPr>
            <w:tcW w:w="851" w:type="dxa"/>
            <w:shd w:val="clear" w:color="auto" w:fill="auto"/>
            <w:vAlign w:val="center"/>
          </w:tcPr>
          <w:p w:rsidR="00EB7355" w:rsidRDefault="00EB7355" w:rsidP="00EB7355">
            <w:pPr>
              <w:jc w:val="center"/>
              <w:rPr>
                <w:color w:val="000000"/>
              </w:rPr>
            </w:pPr>
            <w:r>
              <w:rPr>
                <w:color w:val="000000"/>
              </w:rPr>
              <w:t>8,312</w:t>
            </w:r>
          </w:p>
        </w:tc>
        <w:tc>
          <w:tcPr>
            <w:tcW w:w="850" w:type="dxa"/>
            <w:shd w:val="clear" w:color="auto" w:fill="auto"/>
            <w:vAlign w:val="center"/>
          </w:tcPr>
          <w:p w:rsidR="00EB7355" w:rsidRDefault="00EB7355" w:rsidP="00EB7355">
            <w:pPr>
              <w:jc w:val="center"/>
              <w:rPr>
                <w:color w:val="000000"/>
              </w:rPr>
            </w:pPr>
            <w:r>
              <w:rPr>
                <w:color w:val="000000"/>
              </w:rPr>
              <w:t>8,342</w:t>
            </w:r>
          </w:p>
        </w:tc>
        <w:tc>
          <w:tcPr>
            <w:tcW w:w="851" w:type="dxa"/>
            <w:vAlign w:val="center"/>
          </w:tcPr>
          <w:p w:rsidR="00EB7355" w:rsidRDefault="00EB7355" w:rsidP="00EB7355">
            <w:pPr>
              <w:jc w:val="center"/>
              <w:rPr>
                <w:color w:val="000000"/>
              </w:rPr>
            </w:pPr>
            <w:r>
              <w:rPr>
                <w:color w:val="000000"/>
              </w:rPr>
              <w:t>8,372</w:t>
            </w:r>
          </w:p>
        </w:tc>
        <w:tc>
          <w:tcPr>
            <w:tcW w:w="850" w:type="dxa"/>
            <w:vAlign w:val="center"/>
          </w:tcPr>
          <w:p w:rsidR="00EB7355" w:rsidRDefault="00EB7355" w:rsidP="00EB7355">
            <w:pPr>
              <w:jc w:val="center"/>
              <w:rPr>
                <w:color w:val="000000"/>
              </w:rPr>
            </w:pPr>
            <w:r>
              <w:rPr>
                <w:color w:val="000000"/>
              </w:rPr>
              <w:t>8,402</w:t>
            </w:r>
          </w:p>
        </w:tc>
        <w:tc>
          <w:tcPr>
            <w:tcW w:w="850" w:type="dxa"/>
            <w:vAlign w:val="center"/>
          </w:tcPr>
          <w:p w:rsidR="00EB7355" w:rsidRDefault="00EB7355" w:rsidP="00EB7355">
            <w:pPr>
              <w:jc w:val="center"/>
              <w:rPr>
                <w:color w:val="000000"/>
              </w:rPr>
            </w:pPr>
            <w:r>
              <w:rPr>
                <w:color w:val="000000"/>
              </w:rPr>
              <w:t>8,432</w:t>
            </w:r>
          </w:p>
        </w:tc>
        <w:tc>
          <w:tcPr>
            <w:tcW w:w="851" w:type="dxa"/>
            <w:vAlign w:val="center"/>
          </w:tcPr>
          <w:p w:rsidR="00EB7355" w:rsidRDefault="00EB7355" w:rsidP="00EB7355">
            <w:pPr>
              <w:jc w:val="center"/>
              <w:rPr>
                <w:color w:val="000000"/>
              </w:rPr>
            </w:pPr>
            <w:r>
              <w:rPr>
                <w:color w:val="000000"/>
              </w:rPr>
              <w:t>8,461</w:t>
            </w:r>
          </w:p>
        </w:tc>
        <w:tc>
          <w:tcPr>
            <w:tcW w:w="850" w:type="dxa"/>
            <w:vAlign w:val="center"/>
          </w:tcPr>
          <w:p w:rsidR="00EB7355" w:rsidRDefault="00EB7355" w:rsidP="00EB7355">
            <w:pPr>
              <w:jc w:val="center"/>
              <w:rPr>
                <w:color w:val="000000"/>
              </w:rPr>
            </w:pPr>
            <w:r>
              <w:rPr>
                <w:color w:val="000000"/>
              </w:rPr>
              <w:t>8,491</w:t>
            </w:r>
          </w:p>
        </w:tc>
        <w:tc>
          <w:tcPr>
            <w:tcW w:w="851" w:type="dxa"/>
            <w:vAlign w:val="center"/>
          </w:tcPr>
          <w:p w:rsidR="00EB7355" w:rsidRDefault="00EB7355" w:rsidP="00EB7355">
            <w:pPr>
              <w:jc w:val="center"/>
              <w:rPr>
                <w:color w:val="000000"/>
              </w:rPr>
            </w:pPr>
            <w:r>
              <w:rPr>
                <w:color w:val="000000"/>
              </w:rPr>
              <w:t>8,521</w:t>
            </w:r>
          </w:p>
        </w:tc>
        <w:tc>
          <w:tcPr>
            <w:tcW w:w="850" w:type="dxa"/>
            <w:vAlign w:val="center"/>
          </w:tcPr>
          <w:p w:rsidR="00EB7355" w:rsidRDefault="00EB7355" w:rsidP="00EB7355">
            <w:pPr>
              <w:jc w:val="center"/>
              <w:rPr>
                <w:color w:val="000000"/>
              </w:rPr>
            </w:pPr>
            <w:r>
              <w:rPr>
                <w:color w:val="000000"/>
              </w:rPr>
              <w:t>8,551</w:t>
            </w:r>
          </w:p>
        </w:tc>
        <w:tc>
          <w:tcPr>
            <w:tcW w:w="992" w:type="dxa"/>
            <w:vAlign w:val="center"/>
          </w:tcPr>
          <w:p w:rsidR="00EB7355" w:rsidRDefault="00EB7355" w:rsidP="00EB7355">
            <w:pPr>
              <w:jc w:val="center"/>
              <w:rPr>
                <w:color w:val="000000"/>
              </w:rPr>
            </w:pPr>
            <w:r>
              <w:rPr>
                <w:color w:val="000000"/>
              </w:rPr>
              <w:t>8,580</w:t>
            </w:r>
          </w:p>
        </w:tc>
        <w:tc>
          <w:tcPr>
            <w:tcW w:w="851" w:type="dxa"/>
            <w:vAlign w:val="center"/>
          </w:tcPr>
          <w:p w:rsidR="00EB7355" w:rsidRDefault="00EB7355" w:rsidP="00EB7355">
            <w:pPr>
              <w:jc w:val="center"/>
              <w:rPr>
                <w:color w:val="000000"/>
              </w:rPr>
            </w:pPr>
            <w:r>
              <w:rPr>
                <w:color w:val="000000"/>
              </w:rPr>
              <w:t>8,610</w:t>
            </w:r>
          </w:p>
        </w:tc>
      </w:tr>
      <w:tr w:rsidR="00EB7355" w:rsidRPr="006334EF" w:rsidTr="00023760">
        <w:tc>
          <w:tcPr>
            <w:tcW w:w="2693" w:type="dxa"/>
            <w:shd w:val="clear" w:color="auto" w:fill="auto"/>
          </w:tcPr>
          <w:p w:rsidR="00EB7355" w:rsidRPr="006334EF" w:rsidRDefault="00EB7355" w:rsidP="00EB7355">
            <w:pPr>
              <w:tabs>
                <w:tab w:val="left" w:pos="0"/>
              </w:tabs>
              <w:rPr>
                <w:bCs/>
                <w:szCs w:val="24"/>
              </w:rPr>
            </w:pPr>
          </w:p>
        </w:tc>
        <w:tc>
          <w:tcPr>
            <w:tcW w:w="850" w:type="dxa"/>
            <w:shd w:val="clear" w:color="auto" w:fill="auto"/>
            <w:vAlign w:val="center"/>
          </w:tcPr>
          <w:p w:rsidR="00EB7355" w:rsidRDefault="00EB7355" w:rsidP="00EB7355">
            <w:pPr>
              <w:jc w:val="center"/>
              <w:rPr>
                <w:color w:val="000000"/>
              </w:rPr>
            </w:pPr>
            <w:r>
              <w:rPr>
                <w:color w:val="000000"/>
              </w:rPr>
              <w:t> </w:t>
            </w:r>
          </w:p>
        </w:tc>
        <w:tc>
          <w:tcPr>
            <w:tcW w:w="851" w:type="dxa"/>
            <w:shd w:val="clear" w:color="auto" w:fill="auto"/>
            <w:vAlign w:val="center"/>
          </w:tcPr>
          <w:p w:rsidR="00EB7355" w:rsidRDefault="00EB7355" w:rsidP="00EB7355">
            <w:pPr>
              <w:jc w:val="center"/>
              <w:rPr>
                <w:color w:val="000000"/>
              </w:rPr>
            </w:pPr>
            <w:r>
              <w:rPr>
                <w:color w:val="000000"/>
              </w:rPr>
              <w:t> </w:t>
            </w:r>
          </w:p>
        </w:tc>
        <w:tc>
          <w:tcPr>
            <w:tcW w:w="851" w:type="dxa"/>
            <w:shd w:val="clear" w:color="auto" w:fill="auto"/>
            <w:vAlign w:val="center"/>
          </w:tcPr>
          <w:p w:rsidR="00EB7355" w:rsidRDefault="00EB7355" w:rsidP="00EB7355">
            <w:pPr>
              <w:jc w:val="center"/>
              <w:rPr>
                <w:color w:val="000000"/>
              </w:rPr>
            </w:pPr>
            <w:r>
              <w:rPr>
                <w:color w:val="000000"/>
              </w:rPr>
              <w:t> </w:t>
            </w:r>
          </w:p>
        </w:tc>
        <w:tc>
          <w:tcPr>
            <w:tcW w:w="850" w:type="dxa"/>
            <w:shd w:val="clear" w:color="auto" w:fill="auto"/>
            <w:vAlign w:val="center"/>
          </w:tcPr>
          <w:p w:rsidR="00EB7355" w:rsidRDefault="00EB7355" w:rsidP="00EB7355">
            <w:pPr>
              <w:jc w:val="center"/>
              <w:rPr>
                <w:color w:val="000000"/>
              </w:rPr>
            </w:pPr>
            <w:r>
              <w:rPr>
                <w:color w:val="000000"/>
              </w:rPr>
              <w:t> </w:t>
            </w:r>
          </w:p>
        </w:tc>
        <w:tc>
          <w:tcPr>
            <w:tcW w:w="851" w:type="dxa"/>
            <w:shd w:val="clear" w:color="auto" w:fill="auto"/>
            <w:vAlign w:val="center"/>
          </w:tcPr>
          <w:p w:rsidR="00EB7355" w:rsidRDefault="00EB7355" w:rsidP="00EB7355">
            <w:pPr>
              <w:jc w:val="center"/>
              <w:rPr>
                <w:color w:val="000000"/>
              </w:rPr>
            </w:pPr>
            <w:r>
              <w:rPr>
                <w:color w:val="000000"/>
              </w:rPr>
              <w:t> </w:t>
            </w:r>
          </w:p>
        </w:tc>
        <w:tc>
          <w:tcPr>
            <w:tcW w:w="850" w:type="dxa"/>
            <w:shd w:val="clear" w:color="auto" w:fill="auto"/>
            <w:vAlign w:val="center"/>
          </w:tcPr>
          <w:p w:rsidR="00EB7355" w:rsidRDefault="00EB7355" w:rsidP="00EB7355">
            <w:pPr>
              <w:jc w:val="center"/>
              <w:rPr>
                <w:color w:val="000000"/>
              </w:rPr>
            </w:pPr>
            <w:r>
              <w:rPr>
                <w:color w:val="000000"/>
              </w:rPr>
              <w:t> </w:t>
            </w:r>
          </w:p>
        </w:tc>
        <w:tc>
          <w:tcPr>
            <w:tcW w:w="851" w:type="dxa"/>
            <w:vAlign w:val="center"/>
          </w:tcPr>
          <w:p w:rsidR="00EB7355" w:rsidRDefault="00EB7355" w:rsidP="00EB7355">
            <w:pPr>
              <w:jc w:val="center"/>
              <w:rPr>
                <w:color w:val="000000"/>
              </w:rPr>
            </w:pPr>
            <w:r>
              <w:rPr>
                <w:color w:val="000000"/>
              </w:rPr>
              <w:t> </w:t>
            </w:r>
          </w:p>
        </w:tc>
        <w:tc>
          <w:tcPr>
            <w:tcW w:w="850" w:type="dxa"/>
            <w:vAlign w:val="center"/>
          </w:tcPr>
          <w:p w:rsidR="00EB7355" w:rsidRDefault="00EB7355" w:rsidP="00EB7355">
            <w:pPr>
              <w:jc w:val="center"/>
              <w:rPr>
                <w:color w:val="000000"/>
              </w:rPr>
            </w:pPr>
            <w:r>
              <w:rPr>
                <w:color w:val="000000"/>
              </w:rPr>
              <w:t> </w:t>
            </w:r>
          </w:p>
        </w:tc>
        <w:tc>
          <w:tcPr>
            <w:tcW w:w="850" w:type="dxa"/>
            <w:vAlign w:val="center"/>
          </w:tcPr>
          <w:p w:rsidR="00EB7355" w:rsidRDefault="00EB7355" w:rsidP="00EB7355">
            <w:pPr>
              <w:jc w:val="center"/>
              <w:rPr>
                <w:color w:val="000000"/>
              </w:rPr>
            </w:pPr>
            <w:r>
              <w:rPr>
                <w:color w:val="000000"/>
              </w:rPr>
              <w:t> </w:t>
            </w:r>
          </w:p>
        </w:tc>
        <w:tc>
          <w:tcPr>
            <w:tcW w:w="851" w:type="dxa"/>
            <w:vAlign w:val="center"/>
          </w:tcPr>
          <w:p w:rsidR="00EB7355" w:rsidRDefault="00EB7355" w:rsidP="00EB7355">
            <w:pPr>
              <w:jc w:val="center"/>
              <w:rPr>
                <w:color w:val="000000"/>
              </w:rPr>
            </w:pPr>
            <w:r>
              <w:rPr>
                <w:color w:val="000000"/>
              </w:rPr>
              <w:t> </w:t>
            </w:r>
          </w:p>
        </w:tc>
        <w:tc>
          <w:tcPr>
            <w:tcW w:w="850" w:type="dxa"/>
            <w:vAlign w:val="center"/>
          </w:tcPr>
          <w:p w:rsidR="00EB7355" w:rsidRDefault="00EB7355" w:rsidP="00EB7355">
            <w:pPr>
              <w:jc w:val="center"/>
              <w:rPr>
                <w:color w:val="000000"/>
              </w:rPr>
            </w:pPr>
            <w:r>
              <w:rPr>
                <w:color w:val="000000"/>
              </w:rPr>
              <w:t> </w:t>
            </w:r>
          </w:p>
        </w:tc>
        <w:tc>
          <w:tcPr>
            <w:tcW w:w="851" w:type="dxa"/>
            <w:vAlign w:val="center"/>
          </w:tcPr>
          <w:p w:rsidR="00EB7355" w:rsidRDefault="00EB7355" w:rsidP="00EB7355">
            <w:pPr>
              <w:jc w:val="center"/>
              <w:rPr>
                <w:color w:val="000000"/>
              </w:rPr>
            </w:pPr>
            <w:r>
              <w:rPr>
                <w:color w:val="000000"/>
              </w:rPr>
              <w:t> </w:t>
            </w:r>
          </w:p>
        </w:tc>
        <w:tc>
          <w:tcPr>
            <w:tcW w:w="850" w:type="dxa"/>
            <w:vAlign w:val="center"/>
          </w:tcPr>
          <w:p w:rsidR="00EB7355" w:rsidRDefault="00EB7355" w:rsidP="00EB7355">
            <w:pPr>
              <w:jc w:val="center"/>
              <w:rPr>
                <w:color w:val="000000"/>
              </w:rPr>
            </w:pPr>
            <w:r>
              <w:rPr>
                <w:color w:val="000000"/>
              </w:rPr>
              <w:t> </w:t>
            </w:r>
          </w:p>
        </w:tc>
        <w:tc>
          <w:tcPr>
            <w:tcW w:w="992" w:type="dxa"/>
            <w:vAlign w:val="center"/>
          </w:tcPr>
          <w:p w:rsidR="00EB7355" w:rsidRDefault="00EB7355" w:rsidP="00EB7355">
            <w:pPr>
              <w:jc w:val="center"/>
              <w:rPr>
                <w:color w:val="000000"/>
              </w:rPr>
            </w:pPr>
            <w:r>
              <w:rPr>
                <w:color w:val="000000"/>
              </w:rPr>
              <w:t> </w:t>
            </w:r>
          </w:p>
        </w:tc>
        <w:tc>
          <w:tcPr>
            <w:tcW w:w="851" w:type="dxa"/>
            <w:vAlign w:val="center"/>
          </w:tcPr>
          <w:p w:rsidR="00EB7355" w:rsidRDefault="00EB7355" w:rsidP="00EB7355">
            <w:pPr>
              <w:jc w:val="center"/>
              <w:rPr>
                <w:color w:val="000000"/>
              </w:rPr>
            </w:pPr>
            <w:r>
              <w:rPr>
                <w:color w:val="000000"/>
              </w:rPr>
              <w:t> </w:t>
            </w:r>
          </w:p>
        </w:tc>
      </w:tr>
      <w:tr w:rsidR="00EB7355" w:rsidRPr="006334EF" w:rsidTr="003A2B35">
        <w:tc>
          <w:tcPr>
            <w:tcW w:w="2693" w:type="dxa"/>
            <w:shd w:val="clear" w:color="auto" w:fill="auto"/>
            <w:vAlign w:val="center"/>
          </w:tcPr>
          <w:p w:rsidR="00EB7355" w:rsidRPr="006334EF" w:rsidRDefault="00EB7355" w:rsidP="00EB7355">
            <w:pPr>
              <w:tabs>
                <w:tab w:val="left" w:pos="0"/>
              </w:tabs>
              <w:jc w:val="center"/>
              <w:rPr>
                <w:szCs w:val="24"/>
              </w:rPr>
            </w:pPr>
            <w:r w:rsidRPr="006334EF">
              <w:rPr>
                <w:bCs/>
                <w:szCs w:val="24"/>
              </w:rPr>
              <w:t>Расчетные тепловые нагрузки</w:t>
            </w:r>
          </w:p>
        </w:tc>
        <w:tc>
          <w:tcPr>
            <w:tcW w:w="850" w:type="dxa"/>
            <w:shd w:val="clear" w:color="auto" w:fill="auto"/>
            <w:vAlign w:val="center"/>
          </w:tcPr>
          <w:p w:rsidR="00EB7355" w:rsidRDefault="00EB7355" w:rsidP="00EB7355">
            <w:pPr>
              <w:jc w:val="center"/>
              <w:rPr>
                <w:color w:val="000000"/>
              </w:rPr>
            </w:pPr>
            <w:r>
              <w:rPr>
                <w:color w:val="000000"/>
              </w:rPr>
              <w:t> </w:t>
            </w:r>
          </w:p>
        </w:tc>
        <w:tc>
          <w:tcPr>
            <w:tcW w:w="851" w:type="dxa"/>
            <w:shd w:val="clear" w:color="auto" w:fill="auto"/>
            <w:vAlign w:val="center"/>
          </w:tcPr>
          <w:p w:rsidR="00EB7355" w:rsidRDefault="00EB7355" w:rsidP="00EB7355">
            <w:pPr>
              <w:jc w:val="center"/>
              <w:rPr>
                <w:color w:val="000000"/>
              </w:rPr>
            </w:pPr>
            <w:r>
              <w:rPr>
                <w:color w:val="000000"/>
              </w:rPr>
              <w:t> </w:t>
            </w:r>
          </w:p>
        </w:tc>
        <w:tc>
          <w:tcPr>
            <w:tcW w:w="851" w:type="dxa"/>
            <w:shd w:val="clear" w:color="auto" w:fill="auto"/>
            <w:vAlign w:val="center"/>
          </w:tcPr>
          <w:p w:rsidR="00EB7355" w:rsidRDefault="00EB7355" w:rsidP="00EB7355">
            <w:pPr>
              <w:jc w:val="center"/>
              <w:rPr>
                <w:color w:val="000000"/>
              </w:rPr>
            </w:pPr>
            <w:r>
              <w:rPr>
                <w:color w:val="000000"/>
              </w:rPr>
              <w:t> </w:t>
            </w:r>
          </w:p>
        </w:tc>
        <w:tc>
          <w:tcPr>
            <w:tcW w:w="850" w:type="dxa"/>
            <w:shd w:val="clear" w:color="auto" w:fill="auto"/>
            <w:vAlign w:val="center"/>
          </w:tcPr>
          <w:p w:rsidR="00EB7355" w:rsidRDefault="00EB7355" w:rsidP="00EB7355">
            <w:pPr>
              <w:jc w:val="center"/>
              <w:rPr>
                <w:color w:val="000000"/>
              </w:rPr>
            </w:pPr>
            <w:r>
              <w:rPr>
                <w:color w:val="000000"/>
              </w:rPr>
              <w:t> </w:t>
            </w:r>
          </w:p>
        </w:tc>
        <w:tc>
          <w:tcPr>
            <w:tcW w:w="851" w:type="dxa"/>
            <w:shd w:val="clear" w:color="auto" w:fill="auto"/>
            <w:vAlign w:val="center"/>
          </w:tcPr>
          <w:p w:rsidR="00EB7355" w:rsidRDefault="00EB7355" w:rsidP="00EB7355">
            <w:pPr>
              <w:jc w:val="center"/>
              <w:rPr>
                <w:color w:val="000000"/>
              </w:rPr>
            </w:pPr>
            <w:r>
              <w:rPr>
                <w:color w:val="000000"/>
              </w:rPr>
              <w:t> </w:t>
            </w:r>
          </w:p>
        </w:tc>
        <w:tc>
          <w:tcPr>
            <w:tcW w:w="850" w:type="dxa"/>
            <w:shd w:val="clear" w:color="auto" w:fill="auto"/>
            <w:vAlign w:val="center"/>
          </w:tcPr>
          <w:p w:rsidR="00EB7355" w:rsidRDefault="00EB7355" w:rsidP="00EB7355">
            <w:pPr>
              <w:jc w:val="center"/>
              <w:rPr>
                <w:color w:val="000000"/>
              </w:rPr>
            </w:pPr>
            <w:r>
              <w:rPr>
                <w:color w:val="000000"/>
              </w:rPr>
              <w:t> </w:t>
            </w:r>
          </w:p>
        </w:tc>
        <w:tc>
          <w:tcPr>
            <w:tcW w:w="851" w:type="dxa"/>
            <w:vAlign w:val="center"/>
          </w:tcPr>
          <w:p w:rsidR="00EB7355" w:rsidRDefault="00EB7355" w:rsidP="00EB7355">
            <w:pPr>
              <w:jc w:val="center"/>
              <w:rPr>
                <w:color w:val="000000"/>
              </w:rPr>
            </w:pPr>
            <w:r>
              <w:rPr>
                <w:color w:val="000000"/>
              </w:rPr>
              <w:t> </w:t>
            </w:r>
          </w:p>
        </w:tc>
        <w:tc>
          <w:tcPr>
            <w:tcW w:w="850" w:type="dxa"/>
            <w:vAlign w:val="center"/>
          </w:tcPr>
          <w:p w:rsidR="00EB7355" w:rsidRDefault="00EB7355" w:rsidP="00EB7355">
            <w:pPr>
              <w:jc w:val="center"/>
              <w:rPr>
                <w:color w:val="000000"/>
              </w:rPr>
            </w:pPr>
            <w:r>
              <w:rPr>
                <w:color w:val="000000"/>
              </w:rPr>
              <w:t> </w:t>
            </w:r>
          </w:p>
        </w:tc>
        <w:tc>
          <w:tcPr>
            <w:tcW w:w="850" w:type="dxa"/>
            <w:vAlign w:val="center"/>
          </w:tcPr>
          <w:p w:rsidR="00EB7355" w:rsidRDefault="00EB7355" w:rsidP="00EB7355">
            <w:pPr>
              <w:jc w:val="center"/>
              <w:rPr>
                <w:color w:val="000000"/>
              </w:rPr>
            </w:pPr>
            <w:r>
              <w:rPr>
                <w:color w:val="000000"/>
              </w:rPr>
              <w:t> </w:t>
            </w:r>
          </w:p>
        </w:tc>
        <w:tc>
          <w:tcPr>
            <w:tcW w:w="851" w:type="dxa"/>
            <w:vAlign w:val="center"/>
          </w:tcPr>
          <w:p w:rsidR="00EB7355" w:rsidRDefault="00EB7355" w:rsidP="00EB7355">
            <w:pPr>
              <w:jc w:val="center"/>
              <w:rPr>
                <w:color w:val="000000"/>
              </w:rPr>
            </w:pPr>
            <w:r>
              <w:rPr>
                <w:color w:val="000000"/>
              </w:rPr>
              <w:t> </w:t>
            </w:r>
          </w:p>
        </w:tc>
        <w:tc>
          <w:tcPr>
            <w:tcW w:w="850" w:type="dxa"/>
            <w:vAlign w:val="center"/>
          </w:tcPr>
          <w:p w:rsidR="00EB7355" w:rsidRDefault="00EB7355" w:rsidP="00EB7355">
            <w:pPr>
              <w:jc w:val="center"/>
              <w:rPr>
                <w:color w:val="000000"/>
              </w:rPr>
            </w:pPr>
            <w:r>
              <w:rPr>
                <w:color w:val="000000"/>
              </w:rPr>
              <w:t> </w:t>
            </w:r>
          </w:p>
        </w:tc>
        <w:tc>
          <w:tcPr>
            <w:tcW w:w="851" w:type="dxa"/>
            <w:vAlign w:val="center"/>
          </w:tcPr>
          <w:p w:rsidR="00EB7355" w:rsidRDefault="00EB7355" w:rsidP="00EB7355">
            <w:pPr>
              <w:jc w:val="center"/>
              <w:rPr>
                <w:color w:val="000000"/>
              </w:rPr>
            </w:pPr>
            <w:r>
              <w:rPr>
                <w:color w:val="000000"/>
              </w:rPr>
              <w:t> </w:t>
            </w:r>
          </w:p>
        </w:tc>
        <w:tc>
          <w:tcPr>
            <w:tcW w:w="850" w:type="dxa"/>
            <w:vAlign w:val="center"/>
          </w:tcPr>
          <w:p w:rsidR="00EB7355" w:rsidRDefault="00EB7355" w:rsidP="00EB7355">
            <w:pPr>
              <w:jc w:val="center"/>
              <w:rPr>
                <w:color w:val="000000"/>
              </w:rPr>
            </w:pPr>
            <w:r>
              <w:rPr>
                <w:color w:val="000000"/>
              </w:rPr>
              <w:t> </w:t>
            </w:r>
          </w:p>
        </w:tc>
        <w:tc>
          <w:tcPr>
            <w:tcW w:w="992" w:type="dxa"/>
            <w:vAlign w:val="center"/>
          </w:tcPr>
          <w:p w:rsidR="00EB7355" w:rsidRDefault="00EB7355" w:rsidP="00EB7355">
            <w:pPr>
              <w:jc w:val="center"/>
              <w:rPr>
                <w:color w:val="000000"/>
              </w:rPr>
            </w:pPr>
            <w:r>
              <w:rPr>
                <w:color w:val="000000"/>
              </w:rPr>
              <w:t> </w:t>
            </w:r>
          </w:p>
        </w:tc>
        <w:tc>
          <w:tcPr>
            <w:tcW w:w="851" w:type="dxa"/>
            <w:vAlign w:val="center"/>
          </w:tcPr>
          <w:p w:rsidR="00EB7355" w:rsidRDefault="00EB7355" w:rsidP="00EB7355">
            <w:pPr>
              <w:jc w:val="center"/>
              <w:rPr>
                <w:color w:val="000000"/>
              </w:rPr>
            </w:pPr>
            <w:r>
              <w:rPr>
                <w:color w:val="000000"/>
              </w:rPr>
              <w:t> </w:t>
            </w:r>
          </w:p>
        </w:tc>
      </w:tr>
      <w:tr w:rsidR="00EB7355" w:rsidRPr="006334EF" w:rsidTr="00023760">
        <w:tc>
          <w:tcPr>
            <w:tcW w:w="2693" w:type="dxa"/>
            <w:shd w:val="clear" w:color="auto" w:fill="auto"/>
            <w:vAlign w:val="center"/>
          </w:tcPr>
          <w:p w:rsidR="00EB7355" w:rsidRPr="00EB7355" w:rsidRDefault="00EB7355" w:rsidP="00EB7355">
            <w:pPr>
              <w:tabs>
                <w:tab w:val="left" w:pos="0"/>
              </w:tabs>
              <w:autoSpaceDE w:val="0"/>
              <w:rPr>
                <w:rFonts w:eastAsia="Times New Roman"/>
                <w:szCs w:val="24"/>
              </w:rPr>
            </w:pPr>
            <w:r w:rsidRPr="00EB7355">
              <w:rPr>
                <w:color w:val="000000"/>
                <w:szCs w:val="24"/>
              </w:rPr>
              <w:t>МКУП «Поназыревское ЖКХ»</w:t>
            </w:r>
          </w:p>
        </w:tc>
        <w:tc>
          <w:tcPr>
            <w:tcW w:w="850" w:type="dxa"/>
            <w:shd w:val="clear" w:color="auto" w:fill="auto"/>
            <w:vAlign w:val="center"/>
          </w:tcPr>
          <w:p w:rsidR="00EB7355" w:rsidRDefault="00EB7355" w:rsidP="00EB7355">
            <w:pPr>
              <w:jc w:val="center"/>
              <w:rPr>
                <w:color w:val="000000"/>
              </w:rPr>
            </w:pPr>
            <w:r>
              <w:rPr>
                <w:color w:val="000000"/>
              </w:rPr>
              <w:t>2,717</w:t>
            </w:r>
          </w:p>
        </w:tc>
        <w:tc>
          <w:tcPr>
            <w:tcW w:w="851" w:type="dxa"/>
            <w:shd w:val="clear" w:color="auto" w:fill="auto"/>
            <w:vAlign w:val="center"/>
          </w:tcPr>
          <w:p w:rsidR="00EB7355" w:rsidRDefault="00EB7355" w:rsidP="00EB7355">
            <w:pPr>
              <w:jc w:val="center"/>
              <w:rPr>
                <w:color w:val="000000"/>
              </w:rPr>
            </w:pPr>
            <w:r>
              <w:rPr>
                <w:color w:val="000000"/>
              </w:rPr>
              <w:t>2,717</w:t>
            </w:r>
          </w:p>
        </w:tc>
        <w:tc>
          <w:tcPr>
            <w:tcW w:w="851" w:type="dxa"/>
            <w:shd w:val="clear" w:color="auto" w:fill="auto"/>
            <w:vAlign w:val="center"/>
          </w:tcPr>
          <w:p w:rsidR="00EB7355" w:rsidRDefault="00EB7355" w:rsidP="00EB7355">
            <w:pPr>
              <w:jc w:val="center"/>
              <w:rPr>
                <w:color w:val="000000"/>
              </w:rPr>
            </w:pPr>
          </w:p>
        </w:tc>
        <w:tc>
          <w:tcPr>
            <w:tcW w:w="850" w:type="dxa"/>
            <w:shd w:val="clear" w:color="auto" w:fill="auto"/>
            <w:vAlign w:val="center"/>
          </w:tcPr>
          <w:p w:rsidR="00EB7355" w:rsidRDefault="00EB7355" w:rsidP="00EB7355">
            <w:pPr>
              <w:jc w:val="center"/>
              <w:rPr>
                <w:color w:val="000000"/>
              </w:rPr>
            </w:pPr>
          </w:p>
        </w:tc>
        <w:tc>
          <w:tcPr>
            <w:tcW w:w="851" w:type="dxa"/>
            <w:shd w:val="clear" w:color="auto" w:fill="auto"/>
            <w:vAlign w:val="center"/>
          </w:tcPr>
          <w:p w:rsidR="00EB7355" w:rsidRDefault="00EB7355" w:rsidP="00EB7355">
            <w:pPr>
              <w:jc w:val="center"/>
              <w:rPr>
                <w:color w:val="000000"/>
              </w:rPr>
            </w:pPr>
          </w:p>
        </w:tc>
        <w:tc>
          <w:tcPr>
            <w:tcW w:w="850" w:type="dxa"/>
            <w:shd w:val="clear" w:color="auto" w:fill="auto"/>
            <w:vAlign w:val="center"/>
          </w:tcPr>
          <w:p w:rsidR="00EB7355" w:rsidRDefault="00EB7355" w:rsidP="00EB7355">
            <w:pPr>
              <w:jc w:val="center"/>
              <w:rPr>
                <w:color w:val="000000"/>
              </w:rPr>
            </w:pPr>
          </w:p>
        </w:tc>
        <w:tc>
          <w:tcPr>
            <w:tcW w:w="851" w:type="dxa"/>
            <w:vAlign w:val="center"/>
          </w:tcPr>
          <w:p w:rsidR="00EB7355" w:rsidRDefault="00EB7355" w:rsidP="00EB7355">
            <w:pPr>
              <w:jc w:val="center"/>
              <w:rPr>
                <w:color w:val="000000"/>
              </w:rPr>
            </w:pPr>
          </w:p>
        </w:tc>
        <w:tc>
          <w:tcPr>
            <w:tcW w:w="850" w:type="dxa"/>
            <w:vAlign w:val="center"/>
          </w:tcPr>
          <w:p w:rsidR="00EB7355" w:rsidRDefault="00EB7355" w:rsidP="00EB7355">
            <w:pPr>
              <w:jc w:val="center"/>
              <w:rPr>
                <w:color w:val="000000"/>
              </w:rPr>
            </w:pPr>
          </w:p>
        </w:tc>
        <w:tc>
          <w:tcPr>
            <w:tcW w:w="850" w:type="dxa"/>
            <w:vAlign w:val="center"/>
          </w:tcPr>
          <w:p w:rsidR="00EB7355" w:rsidRDefault="00EB7355" w:rsidP="00EB7355">
            <w:pPr>
              <w:jc w:val="center"/>
              <w:rPr>
                <w:color w:val="000000"/>
              </w:rPr>
            </w:pPr>
          </w:p>
        </w:tc>
        <w:tc>
          <w:tcPr>
            <w:tcW w:w="851" w:type="dxa"/>
            <w:vAlign w:val="center"/>
          </w:tcPr>
          <w:p w:rsidR="00EB7355" w:rsidRDefault="00EB7355" w:rsidP="00EB7355">
            <w:pPr>
              <w:jc w:val="center"/>
              <w:rPr>
                <w:color w:val="000000"/>
              </w:rPr>
            </w:pPr>
          </w:p>
        </w:tc>
        <w:tc>
          <w:tcPr>
            <w:tcW w:w="850" w:type="dxa"/>
            <w:vAlign w:val="center"/>
          </w:tcPr>
          <w:p w:rsidR="00EB7355" w:rsidRDefault="00EB7355" w:rsidP="00EB7355">
            <w:pPr>
              <w:jc w:val="center"/>
              <w:rPr>
                <w:color w:val="000000"/>
              </w:rPr>
            </w:pPr>
          </w:p>
        </w:tc>
        <w:tc>
          <w:tcPr>
            <w:tcW w:w="851" w:type="dxa"/>
            <w:vAlign w:val="center"/>
          </w:tcPr>
          <w:p w:rsidR="00EB7355" w:rsidRDefault="00EB7355" w:rsidP="00EB7355">
            <w:pPr>
              <w:jc w:val="center"/>
              <w:rPr>
                <w:color w:val="000000"/>
              </w:rPr>
            </w:pPr>
          </w:p>
        </w:tc>
        <w:tc>
          <w:tcPr>
            <w:tcW w:w="850" w:type="dxa"/>
            <w:vAlign w:val="center"/>
          </w:tcPr>
          <w:p w:rsidR="00EB7355" w:rsidRDefault="00EB7355" w:rsidP="00EB7355">
            <w:pPr>
              <w:jc w:val="center"/>
              <w:rPr>
                <w:color w:val="000000"/>
              </w:rPr>
            </w:pPr>
          </w:p>
        </w:tc>
        <w:tc>
          <w:tcPr>
            <w:tcW w:w="992" w:type="dxa"/>
            <w:vAlign w:val="center"/>
          </w:tcPr>
          <w:p w:rsidR="00EB7355" w:rsidRDefault="00EB7355" w:rsidP="00EB7355">
            <w:pPr>
              <w:jc w:val="center"/>
              <w:rPr>
                <w:color w:val="000000"/>
              </w:rPr>
            </w:pPr>
          </w:p>
        </w:tc>
        <w:tc>
          <w:tcPr>
            <w:tcW w:w="851" w:type="dxa"/>
            <w:vAlign w:val="center"/>
          </w:tcPr>
          <w:p w:rsidR="00EB7355" w:rsidRDefault="00EB7355" w:rsidP="00EB7355">
            <w:pPr>
              <w:jc w:val="center"/>
              <w:rPr>
                <w:color w:val="000000"/>
              </w:rPr>
            </w:pPr>
          </w:p>
        </w:tc>
      </w:tr>
      <w:tr w:rsidR="00EB7355" w:rsidRPr="006334EF" w:rsidTr="00023760">
        <w:tc>
          <w:tcPr>
            <w:tcW w:w="2693" w:type="dxa"/>
            <w:shd w:val="clear" w:color="auto" w:fill="auto"/>
            <w:vAlign w:val="center"/>
          </w:tcPr>
          <w:p w:rsidR="00EB7355" w:rsidRPr="00EB7355" w:rsidRDefault="00EB7355" w:rsidP="00EB7355">
            <w:pPr>
              <w:tabs>
                <w:tab w:val="left" w:pos="0"/>
              </w:tabs>
              <w:autoSpaceDE w:val="0"/>
              <w:rPr>
                <w:color w:val="000000"/>
                <w:szCs w:val="24"/>
              </w:rPr>
            </w:pPr>
            <w:r>
              <w:rPr>
                <w:color w:val="000000"/>
                <w:szCs w:val="24"/>
              </w:rPr>
              <w:t>Котельные учреждений и организаций</w:t>
            </w:r>
          </w:p>
        </w:tc>
        <w:tc>
          <w:tcPr>
            <w:tcW w:w="850" w:type="dxa"/>
            <w:shd w:val="clear" w:color="auto" w:fill="auto"/>
            <w:vAlign w:val="center"/>
          </w:tcPr>
          <w:p w:rsidR="00EB7355" w:rsidRDefault="00EB7355" w:rsidP="00EB7355">
            <w:pPr>
              <w:jc w:val="center"/>
              <w:rPr>
                <w:color w:val="000000"/>
              </w:rPr>
            </w:pPr>
          </w:p>
        </w:tc>
        <w:tc>
          <w:tcPr>
            <w:tcW w:w="851" w:type="dxa"/>
            <w:shd w:val="clear" w:color="auto" w:fill="auto"/>
            <w:vAlign w:val="center"/>
          </w:tcPr>
          <w:p w:rsidR="00EB7355" w:rsidRDefault="00EB7355" w:rsidP="00EB7355">
            <w:pPr>
              <w:jc w:val="center"/>
              <w:rPr>
                <w:color w:val="000000"/>
              </w:rPr>
            </w:pPr>
          </w:p>
        </w:tc>
        <w:tc>
          <w:tcPr>
            <w:tcW w:w="851" w:type="dxa"/>
            <w:shd w:val="clear" w:color="auto" w:fill="auto"/>
            <w:vAlign w:val="center"/>
          </w:tcPr>
          <w:p w:rsidR="00EB7355" w:rsidRDefault="00EB7355" w:rsidP="00EB7355">
            <w:pPr>
              <w:jc w:val="center"/>
              <w:rPr>
                <w:color w:val="000000"/>
              </w:rPr>
            </w:pPr>
            <w:r>
              <w:rPr>
                <w:color w:val="000000"/>
              </w:rPr>
              <w:t>1,605</w:t>
            </w:r>
          </w:p>
        </w:tc>
        <w:tc>
          <w:tcPr>
            <w:tcW w:w="850" w:type="dxa"/>
            <w:shd w:val="clear" w:color="auto" w:fill="auto"/>
            <w:vAlign w:val="center"/>
          </w:tcPr>
          <w:p w:rsidR="00EB7355" w:rsidRDefault="00EB7355" w:rsidP="00EB7355">
            <w:pPr>
              <w:jc w:val="center"/>
              <w:rPr>
                <w:color w:val="000000"/>
              </w:rPr>
            </w:pPr>
            <w:r>
              <w:rPr>
                <w:color w:val="000000"/>
              </w:rPr>
              <w:t>1,605</w:t>
            </w:r>
          </w:p>
        </w:tc>
        <w:tc>
          <w:tcPr>
            <w:tcW w:w="851" w:type="dxa"/>
            <w:shd w:val="clear" w:color="auto" w:fill="auto"/>
            <w:vAlign w:val="center"/>
          </w:tcPr>
          <w:p w:rsidR="00EB7355" w:rsidRDefault="00EB7355" w:rsidP="00EB7355">
            <w:pPr>
              <w:jc w:val="center"/>
              <w:rPr>
                <w:color w:val="000000"/>
              </w:rPr>
            </w:pPr>
            <w:r>
              <w:rPr>
                <w:color w:val="000000"/>
              </w:rPr>
              <w:t>1,605</w:t>
            </w:r>
          </w:p>
        </w:tc>
        <w:tc>
          <w:tcPr>
            <w:tcW w:w="850" w:type="dxa"/>
            <w:shd w:val="clear" w:color="auto" w:fill="auto"/>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c>
          <w:tcPr>
            <w:tcW w:w="850" w:type="dxa"/>
            <w:vAlign w:val="center"/>
          </w:tcPr>
          <w:p w:rsidR="00EB7355" w:rsidRDefault="00EB7355" w:rsidP="00EB7355">
            <w:pPr>
              <w:jc w:val="center"/>
              <w:rPr>
                <w:color w:val="000000"/>
              </w:rPr>
            </w:pPr>
            <w:r>
              <w:rPr>
                <w:color w:val="000000"/>
              </w:rPr>
              <w:t>1,605</w:t>
            </w:r>
          </w:p>
        </w:tc>
        <w:tc>
          <w:tcPr>
            <w:tcW w:w="992" w:type="dxa"/>
            <w:vAlign w:val="center"/>
          </w:tcPr>
          <w:p w:rsidR="00EB7355" w:rsidRDefault="00EB7355" w:rsidP="00EB7355">
            <w:pPr>
              <w:jc w:val="center"/>
              <w:rPr>
                <w:color w:val="000000"/>
              </w:rPr>
            </w:pPr>
            <w:r>
              <w:rPr>
                <w:color w:val="000000"/>
              </w:rPr>
              <w:t>1,605</w:t>
            </w:r>
          </w:p>
        </w:tc>
        <w:tc>
          <w:tcPr>
            <w:tcW w:w="851" w:type="dxa"/>
            <w:vAlign w:val="center"/>
          </w:tcPr>
          <w:p w:rsidR="00EB7355" w:rsidRDefault="00EB7355" w:rsidP="00EB7355">
            <w:pPr>
              <w:jc w:val="center"/>
              <w:rPr>
                <w:color w:val="000000"/>
              </w:rPr>
            </w:pPr>
            <w:r>
              <w:rPr>
                <w:color w:val="000000"/>
              </w:rPr>
              <w:t>1,605</w:t>
            </w:r>
          </w:p>
        </w:tc>
      </w:tr>
      <w:tr w:rsidR="00EB7355" w:rsidRPr="006334EF" w:rsidTr="00023760">
        <w:tc>
          <w:tcPr>
            <w:tcW w:w="2693" w:type="dxa"/>
            <w:shd w:val="clear" w:color="auto" w:fill="auto"/>
          </w:tcPr>
          <w:p w:rsidR="00EB7355" w:rsidRPr="006334EF" w:rsidRDefault="00EB7355" w:rsidP="00EB7355">
            <w:pPr>
              <w:tabs>
                <w:tab w:val="left" w:pos="0"/>
              </w:tabs>
              <w:autoSpaceDE w:val="0"/>
              <w:snapToGrid w:val="0"/>
              <w:rPr>
                <w:rFonts w:eastAsia="Times New Roman"/>
                <w:color w:val="000000"/>
                <w:szCs w:val="24"/>
              </w:rPr>
            </w:pPr>
            <w:r w:rsidRPr="006334EF">
              <w:rPr>
                <w:rFonts w:eastAsia="Times New Roman"/>
                <w:color w:val="000000"/>
                <w:szCs w:val="24"/>
              </w:rPr>
              <w:t>Индивидуальный жилой фонд</w:t>
            </w:r>
          </w:p>
        </w:tc>
        <w:tc>
          <w:tcPr>
            <w:tcW w:w="850" w:type="dxa"/>
            <w:shd w:val="clear" w:color="auto" w:fill="auto"/>
            <w:vAlign w:val="center"/>
          </w:tcPr>
          <w:p w:rsidR="00EB7355" w:rsidRDefault="00EB7355" w:rsidP="00EB7355">
            <w:pPr>
              <w:jc w:val="center"/>
              <w:rPr>
                <w:color w:val="000000"/>
              </w:rPr>
            </w:pPr>
            <w:r>
              <w:rPr>
                <w:color w:val="000000"/>
              </w:rPr>
              <w:t>5,484</w:t>
            </w:r>
          </w:p>
        </w:tc>
        <w:tc>
          <w:tcPr>
            <w:tcW w:w="851" w:type="dxa"/>
            <w:shd w:val="clear" w:color="auto" w:fill="auto"/>
            <w:vAlign w:val="center"/>
          </w:tcPr>
          <w:p w:rsidR="00EB7355" w:rsidRDefault="00EB7355" w:rsidP="00EB7355">
            <w:pPr>
              <w:jc w:val="center"/>
              <w:rPr>
                <w:color w:val="000000"/>
              </w:rPr>
            </w:pPr>
            <w:r>
              <w:rPr>
                <w:color w:val="000000"/>
              </w:rPr>
              <w:t>5,511</w:t>
            </w:r>
          </w:p>
        </w:tc>
        <w:tc>
          <w:tcPr>
            <w:tcW w:w="851" w:type="dxa"/>
            <w:shd w:val="clear" w:color="auto" w:fill="auto"/>
            <w:vAlign w:val="center"/>
          </w:tcPr>
          <w:p w:rsidR="00EB7355" w:rsidRDefault="00EB7355" w:rsidP="00EB7355">
            <w:pPr>
              <w:jc w:val="center"/>
              <w:rPr>
                <w:color w:val="000000"/>
              </w:rPr>
            </w:pPr>
            <w:r>
              <w:rPr>
                <w:color w:val="000000"/>
              </w:rPr>
              <w:t>5,538</w:t>
            </w:r>
          </w:p>
        </w:tc>
        <w:tc>
          <w:tcPr>
            <w:tcW w:w="850" w:type="dxa"/>
            <w:shd w:val="clear" w:color="auto" w:fill="auto"/>
            <w:vAlign w:val="center"/>
          </w:tcPr>
          <w:p w:rsidR="00EB7355" w:rsidRDefault="00EB7355" w:rsidP="00EB7355">
            <w:pPr>
              <w:jc w:val="center"/>
              <w:rPr>
                <w:color w:val="000000"/>
              </w:rPr>
            </w:pPr>
            <w:r>
              <w:rPr>
                <w:color w:val="000000"/>
              </w:rPr>
              <w:t>5,564</w:t>
            </w:r>
          </w:p>
        </w:tc>
        <w:tc>
          <w:tcPr>
            <w:tcW w:w="851" w:type="dxa"/>
            <w:shd w:val="clear" w:color="auto" w:fill="auto"/>
            <w:vAlign w:val="center"/>
          </w:tcPr>
          <w:p w:rsidR="00EB7355" w:rsidRDefault="00EB7355" w:rsidP="00EB7355">
            <w:pPr>
              <w:jc w:val="center"/>
              <w:rPr>
                <w:color w:val="000000"/>
              </w:rPr>
            </w:pPr>
            <w:r>
              <w:rPr>
                <w:color w:val="000000"/>
              </w:rPr>
              <w:t>5,591</w:t>
            </w:r>
          </w:p>
        </w:tc>
        <w:tc>
          <w:tcPr>
            <w:tcW w:w="850" w:type="dxa"/>
            <w:shd w:val="clear" w:color="auto" w:fill="auto"/>
            <w:vAlign w:val="center"/>
          </w:tcPr>
          <w:p w:rsidR="00EB7355" w:rsidRDefault="00EB7355" w:rsidP="00EB7355">
            <w:pPr>
              <w:jc w:val="center"/>
              <w:rPr>
                <w:color w:val="000000"/>
              </w:rPr>
            </w:pPr>
            <w:r>
              <w:rPr>
                <w:color w:val="000000"/>
              </w:rPr>
              <w:t>5,618</w:t>
            </w:r>
          </w:p>
        </w:tc>
        <w:tc>
          <w:tcPr>
            <w:tcW w:w="851" w:type="dxa"/>
            <w:vAlign w:val="center"/>
          </w:tcPr>
          <w:p w:rsidR="00EB7355" w:rsidRDefault="00EB7355" w:rsidP="00EB7355">
            <w:pPr>
              <w:jc w:val="center"/>
              <w:rPr>
                <w:color w:val="000000"/>
              </w:rPr>
            </w:pPr>
            <w:r>
              <w:rPr>
                <w:color w:val="000000"/>
              </w:rPr>
              <w:t>5,645</w:t>
            </w:r>
          </w:p>
        </w:tc>
        <w:tc>
          <w:tcPr>
            <w:tcW w:w="850" w:type="dxa"/>
            <w:vAlign w:val="center"/>
          </w:tcPr>
          <w:p w:rsidR="00EB7355" w:rsidRDefault="00EB7355" w:rsidP="00EB7355">
            <w:pPr>
              <w:jc w:val="center"/>
              <w:rPr>
                <w:color w:val="000000"/>
              </w:rPr>
            </w:pPr>
            <w:r>
              <w:rPr>
                <w:color w:val="000000"/>
              </w:rPr>
              <w:t>5,672</w:t>
            </w:r>
          </w:p>
        </w:tc>
        <w:tc>
          <w:tcPr>
            <w:tcW w:w="850" w:type="dxa"/>
            <w:vAlign w:val="center"/>
          </w:tcPr>
          <w:p w:rsidR="00EB7355" w:rsidRDefault="00EB7355" w:rsidP="00EB7355">
            <w:pPr>
              <w:jc w:val="center"/>
              <w:rPr>
                <w:color w:val="000000"/>
              </w:rPr>
            </w:pPr>
            <w:r>
              <w:rPr>
                <w:color w:val="000000"/>
              </w:rPr>
              <w:t>5,698</w:t>
            </w:r>
          </w:p>
        </w:tc>
        <w:tc>
          <w:tcPr>
            <w:tcW w:w="851" w:type="dxa"/>
            <w:vAlign w:val="center"/>
          </w:tcPr>
          <w:p w:rsidR="00EB7355" w:rsidRDefault="00EB7355" w:rsidP="00EB7355">
            <w:pPr>
              <w:jc w:val="center"/>
              <w:rPr>
                <w:color w:val="000000"/>
              </w:rPr>
            </w:pPr>
            <w:r>
              <w:rPr>
                <w:color w:val="000000"/>
              </w:rPr>
              <w:t>5,725</w:t>
            </w:r>
          </w:p>
        </w:tc>
        <w:tc>
          <w:tcPr>
            <w:tcW w:w="850" w:type="dxa"/>
            <w:vAlign w:val="center"/>
          </w:tcPr>
          <w:p w:rsidR="00EB7355" w:rsidRDefault="00EB7355" w:rsidP="00EB7355">
            <w:pPr>
              <w:jc w:val="center"/>
              <w:rPr>
                <w:color w:val="000000"/>
              </w:rPr>
            </w:pPr>
            <w:r>
              <w:rPr>
                <w:color w:val="000000"/>
              </w:rPr>
              <w:t>5,752</w:t>
            </w:r>
          </w:p>
        </w:tc>
        <w:tc>
          <w:tcPr>
            <w:tcW w:w="851" w:type="dxa"/>
            <w:vAlign w:val="center"/>
          </w:tcPr>
          <w:p w:rsidR="00EB7355" w:rsidRDefault="00EB7355" w:rsidP="00EB7355">
            <w:pPr>
              <w:jc w:val="center"/>
              <w:rPr>
                <w:color w:val="000000"/>
              </w:rPr>
            </w:pPr>
            <w:r>
              <w:rPr>
                <w:color w:val="000000"/>
              </w:rPr>
              <w:t>5,779</w:t>
            </w:r>
          </w:p>
        </w:tc>
        <w:tc>
          <w:tcPr>
            <w:tcW w:w="850" w:type="dxa"/>
            <w:vAlign w:val="center"/>
          </w:tcPr>
          <w:p w:rsidR="00EB7355" w:rsidRDefault="00EB7355" w:rsidP="00EB7355">
            <w:pPr>
              <w:jc w:val="center"/>
              <w:rPr>
                <w:color w:val="000000"/>
              </w:rPr>
            </w:pPr>
            <w:r>
              <w:rPr>
                <w:color w:val="000000"/>
              </w:rPr>
              <w:t>5,806</w:t>
            </w:r>
          </w:p>
        </w:tc>
        <w:tc>
          <w:tcPr>
            <w:tcW w:w="992" w:type="dxa"/>
            <w:vAlign w:val="center"/>
          </w:tcPr>
          <w:p w:rsidR="00EB7355" w:rsidRDefault="00EB7355" w:rsidP="00EB7355">
            <w:pPr>
              <w:jc w:val="center"/>
              <w:rPr>
                <w:color w:val="000000"/>
              </w:rPr>
            </w:pPr>
            <w:r>
              <w:rPr>
                <w:color w:val="000000"/>
              </w:rPr>
              <w:t>5,832</w:t>
            </w:r>
          </w:p>
        </w:tc>
        <w:tc>
          <w:tcPr>
            <w:tcW w:w="851" w:type="dxa"/>
            <w:vAlign w:val="center"/>
          </w:tcPr>
          <w:p w:rsidR="00EB7355" w:rsidRDefault="00EB7355" w:rsidP="00EB7355">
            <w:pPr>
              <w:jc w:val="center"/>
              <w:rPr>
                <w:color w:val="000000"/>
              </w:rPr>
            </w:pPr>
            <w:r>
              <w:rPr>
                <w:color w:val="000000"/>
              </w:rPr>
              <w:t>5,859</w:t>
            </w:r>
          </w:p>
        </w:tc>
      </w:tr>
      <w:tr w:rsidR="00EB7355" w:rsidRPr="006334EF" w:rsidTr="00023760">
        <w:tc>
          <w:tcPr>
            <w:tcW w:w="2693" w:type="dxa"/>
            <w:shd w:val="clear" w:color="auto" w:fill="auto"/>
          </w:tcPr>
          <w:p w:rsidR="00EB7355" w:rsidRPr="006334EF" w:rsidRDefault="00EB7355" w:rsidP="00EB7355">
            <w:pPr>
              <w:rPr>
                <w:szCs w:val="24"/>
              </w:rPr>
            </w:pPr>
            <w:r w:rsidRPr="006334EF">
              <w:rPr>
                <w:szCs w:val="24"/>
              </w:rPr>
              <w:t>Итого суммарные тепловые нагрузки</w:t>
            </w:r>
          </w:p>
        </w:tc>
        <w:tc>
          <w:tcPr>
            <w:tcW w:w="850" w:type="dxa"/>
            <w:shd w:val="clear" w:color="auto" w:fill="auto"/>
            <w:vAlign w:val="center"/>
          </w:tcPr>
          <w:p w:rsidR="00EB7355" w:rsidRDefault="00EB7355" w:rsidP="00EB7355">
            <w:pPr>
              <w:jc w:val="center"/>
              <w:rPr>
                <w:color w:val="000000"/>
              </w:rPr>
            </w:pPr>
            <w:r>
              <w:rPr>
                <w:color w:val="000000"/>
              </w:rPr>
              <w:t>8,201</w:t>
            </w:r>
          </w:p>
        </w:tc>
        <w:tc>
          <w:tcPr>
            <w:tcW w:w="851" w:type="dxa"/>
            <w:shd w:val="clear" w:color="auto" w:fill="auto"/>
            <w:vAlign w:val="center"/>
          </w:tcPr>
          <w:p w:rsidR="00EB7355" w:rsidRDefault="00EB7355" w:rsidP="00EB7355">
            <w:pPr>
              <w:jc w:val="center"/>
              <w:rPr>
                <w:color w:val="000000"/>
              </w:rPr>
            </w:pPr>
            <w:r>
              <w:rPr>
                <w:color w:val="000000"/>
              </w:rPr>
              <w:t>8,228</w:t>
            </w:r>
          </w:p>
        </w:tc>
        <w:tc>
          <w:tcPr>
            <w:tcW w:w="851" w:type="dxa"/>
            <w:shd w:val="clear" w:color="auto" w:fill="auto"/>
            <w:vAlign w:val="center"/>
          </w:tcPr>
          <w:p w:rsidR="00EB7355" w:rsidRDefault="00EB7355" w:rsidP="00EB7355">
            <w:pPr>
              <w:jc w:val="center"/>
              <w:rPr>
                <w:color w:val="000000"/>
              </w:rPr>
            </w:pPr>
            <w:r>
              <w:rPr>
                <w:color w:val="000000"/>
              </w:rPr>
              <w:t>7,143</w:t>
            </w:r>
          </w:p>
        </w:tc>
        <w:tc>
          <w:tcPr>
            <w:tcW w:w="850" w:type="dxa"/>
            <w:shd w:val="clear" w:color="auto" w:fill="auto"/>
            <w:vAlign w:val="center"/>
          </w:tcPr>
          <w:p w:rsidR="00EB7355" w:rsidRDefault="00EB7355" w:rsidP="00EB7355">
            <w:pPr>
              <w:jc w:val="center"/>
              <w:rPr>
                <w:color w:val="000000"/>
              </w:rPr>
            </w:pPr>
            <w:r>
              <w:rPr>
                <w:color w:val="000000"/>
              </w:rPr>
              <w:t>7,169</w:t>
            </w:r>
          </w:p>
        </w:tc>
        <w:tc>
          <w:tcPr>
            <w:tcW w:w="851" w:type="dxa"/>
            <w:shd w:val="clear" w:color="auto" w:fill="auto"/>
            <w:vAlign w:val="center"/>
          </w:tcPr>
          <w:p w:rsidR="00EB7355" w:rsidRDefault="00EB7355" w:rsidP="00EB7355">
            <w:pPr>
              <w:jc w:val="center"/>
              <w:rPr>
                <w:color w:val="000000"/>
              </w:rPr>
            </w:pPr>
            <w:r>
              <w:rPr>
                <w:color w:val="000000"/>
              </w:rPr>
              <w:t>7,196</w:t>
            </w:r>
          </w:p>
        </w:tc>
        <w:tc>
          <w:tcPr>
            <w:tcW w:w="850" w:type="dxa"/>
            <w:shd w:val="clear" w:color="auto" w:fill="auto"/>
            <w:vAlign w:val="center"/>
          </w:tcPr>
          <w:p w:rsidR="00EB7355" w:rsidRDefault="00EB7355" w:rsidP="00EB7355">
            <w:pPr>
              <w:jc w:val="center"/>
              <w:rPr>
                <w:color w:val="000000"/>
              </w:rPr>
            </w:pPr>
            <w:r>
              <w:rPr>
                <w:color w:val="000000"/>
              </w:rPr>
              <w:t>7,223</w:t>
            </w:r>
          </w:p>
        </w:tc>
        <w:tc>
          <w:tcPr>
            <w:tcW w:w="851" w:type="dxa"/>
            <w:vAlign w:val="center"/>
          </w:tcPr>
          <w:p w:rsidR="00EB7355" w:rsidRDefault="00EB7355" w:rsidP="00EB7355">
            <w:pPr>
              <w:jc w:val="center"/>
              <w:rPr>
                <w:color w:val="000000"/>
              </w:rPr>
            </w:pPr>
            <w:r>
              <w:rPr>
                <w:color w:val="000000"/>
              </w:rPr>
              <w:t>7,250</w:t>
            </w:r>
          </w:p>
        </w:tc>
        <w:tc>
          <w:tcPr>
            <w:tcW w:w="850" w:type="dxa"/>
            <w:vAlign w:val="center"/>
          </w:tcPr>
          <w:p w:rsidR="00EB7355" w:rsidRDefault="00EB7355" w:rsidP="00EB7355">
            <w:pPr>
              <w:jc w:val="center"/>
              <w:rPr>
                <w:color w:val="000000"/>
              </w:rPr>
            </w:pPr>
            <w:r>
              <w:rPr>
                <w:color w:val="000000"/>
              </w:rPr>
              <w:t>7,277</w:t>
            </w:r>
          </w:p>
        </w:tc>
        <w:tc>
          <w:tcPr>
            <w:tcW w:w="850" w:type="dxa"/>
            <w:vAlign w:val="center"/>
          </w:tcPr>
          <w:p w:rsidR="00EB7355" w:rsidRDefault="00EB7355" w:rsidP="00EB7355">
            <w:pPr>
              <w:jc w:val="center"/>
              <w:rPr>
                <w:color w:val="000000"/>
              </w:rPr>
            </w:pPr>
            <w:r>
              <w:rPr>
                <w:color w:val="000000"/>
              </w:rPr>
              <w:t>7,303</w:t>
            </w:r>
          </w:p>
        </w:tc>
        <w:tc>
          <w:tcPr>
            <w:tcW w:w="851" w:type="dxa"/>
            <w:vAlign w:val="center"/>
          </w:tcPr>
          <w:p w:rsidR="00EB7355" w:rsidRDefault="00EB7355" w:rsidP="00EB7355">
            <w:pPr>
              <w:jc w:val="center"/>
              <w:rPr>
                <w:color w:val="000000"/>
              </w:rPr>
            </w:pPr>
            <w:r>
              <w:rPr>
                <w:color w:val="000000"/>
              </w:rPr>
              <w:t>7,330</w:t>
            </w:r>
          </w:p>
        </w:tc>
        <w:tc>
          <w:tcPr>
            <w:tcW w:w="850" w:type="dxa"/>
            <w:vAlign w:val="center"/>
          </w:tcPr>
          <w:p w:rsidR="00EB7355" w:rsidRDefault="00EB7355" w:rsidP="00EB7355">
            <w:pPr>
              <w:jc w:val="center"/>
              <w:rPr>
                <w:color w:val="000000"/>
              </w:rPr>
            </w:pPr>
            <w:r>
              <w:rPr>
                <w:color w:val="000000"/>
              </w:rPr>
              <w:t>7,357</w:t>
            </w:r>
          </w:p>
        </w:tc>
        <w:tc>
          <w:tcPr>
            <w:tcW w:w="851" w:type="dxa"/>
            <w:vAlign w:val="center"/>
          </w:tcPr>
          <w:p w:rsidR="00EB7355" w:rsidRDefault="00EB7355" w:rsidP="00EB7355">
            <w:pPr>
              <w:jc w:val="center"/>
              <w:rPr>
                <w:color w:val="000000"/>
              </w:rPr>
            </w:pPr>
            <w:r>
              <w:rPr>
                <w:color w:val="000000"/>
              </w:rPr>
              <w:t>7,384</w:t>
            </w:r>
          </w:p>
        </w:tc>
        <w:tc>
          <w:tcPr>
            <w:tcW w:w="850" w:type="dxa"/>
            <w:vAlign w:val="center"/>
          </w:tcPr>
          <w:p w:rsidR="00EB7355" w:rsidRDefault="00EB7355" w:rsidP="00EB7355">
            <w:pPr>
              <w:jc w:val="center"/>
              <w:rPr>
                <w:color w:val="000000"/>
              </w:rPr>
            </w:pPr>
            <w:r>
              <w:rPr>
                <w:color w:val="000000"/>
              </w:rPr>
              <w:t>7,411</w:t>
            </w:r>
          </w:p>
        </w:tc>
        <w:tc>
          <w:tcPr>
            <w:tcW w:w="992" w:type="dxa"/>
            <w:vAlign w:val="center"/>
          </w:tcPr>
          <w:p w:rsidR="00EB7355" w:rsidRDefault="00EB7355" w:rsidP="00EB7355">
            <w:pPr>
              <w:jc w:val="center"/>
              <w:rPr>
                <w:color w:val="000000"/>
              </w:rPr>
            </w:pPr>
            <w:r>
              <w:rPr>
                <w:color w:val="000000"/>
              </w:rPr>
              <w:t>7,437</w:t>
            </w:r>
          </w:p>
        </w:tc>
        <w:tc>
          <w:tcPr>
            <w:tcW w:w="851" w:type="dxa"/>
            <w:vAlign w:val="center"/>
          </w:tcPr>
          <w:p w:rsidR="00EB7355" w:rsidRDefault="00EB7355" w:rsidP="00EB7355">
            <w:pPr>
              <w:jc w:val="center"/>
              <w:rPr>
                <w:color w:val="000000"/>
              </w:rPr>
            </w:pPr>
            <w:r>
              <w:rPr>
                <w:color w:val="000000"/>
              </w:rPr>
              <w:t>7,464</w:t>
            </w:r>
          </w:p>
        </w:tc>
      </w:tr>
      <w:tr w:rsidR="00EB7355" w:rsidRPr="006334EF" w:rsidTr="00023760">
        <w:tc>
          <w:tcPr>
            <w:tcW w:w="2693" w:type="dxa"/>
            <w:shd w:val="clear" w:color="auto" w:fill="auto"/>
          </w:tcPr>
          <w:p w:rsidR="00EB7355" w:rsidRPr="006334EF" w:rsidRDefault="00EB7355" w:rsidP="00EB7355">
            <w:pPr>
              <w:rPr>
                <w:color w:val="000000"/>
                <w:szCs w:val="24"/>
              </w:rPr>
            </w:pPr>
            <w:r w:rsidRPr="006334EF">
              <w:rPr>
                <w:szCs w:val="24"/>
              </w:rPr>
              <w:t>Дефицит тепловой мощности (-), резерв (+) в т.ч.:</w:t>
            </w:r>
          </w:p>
        </w:tc>
        <w:tc>
          <w:tcPr>
            <w:tcW w:w="850" w:type="dxa"/>
            <w:shd w:val="clear" w:color="auto" w:fill="auto"/>
            <w:vAlign w:val="center"/>
          </w:tcPr>
          <w:p w:rsidR="00EB7355" w:rsidRDefault="00EB7355" w:rsidP="00EB7355">
            <w:pPr>
              <w:jc w:val="center"/>
              <w:rPr>
                <w:color w:val="000000"/>
              </w:rPr>
            </w:pPr>
            <w:r>
              <w:rPr>
                <w:color w:val="000000"/>
              </w:rPr>
              <w:t>2,302</w:t>
            </w:r>
          </w:p>
        </w:tc>
        <w:tc>
          <w:tcPr>
            <w:tcW w:w="851" w:type="dxa"/>
            <w:shd w:val="clear" w:color="auto" w:fill="auto"/>
            <w:vAlign w:val="center"/>
          </w:tcPr>
          <w:p w:rsidR="00EB7355" w:rsidRDefault="00EB7355" w:rsidP="00EB7355">
            <w:pPr>
              <w:jc w:val="center"/>
              <w:rPr>
                <w:color w:val="000000"/>
              </w:rPr>
            </w:pPr>
            <w:r>
              <w:rPr>
                <w:color w:val="000000"/>
              </w:rPr>
              <w:t>2,305</w:t>
            </w:r>
          </w:p>
        </w:tc>
        <w:tc>
          <w:tcPr>
            <w:tcW w:w="851" w:type="dxa"/>
            <w:shd w:val="clear" w:color="auto" w:fill="auto"/>
            <w:vAlign w:val="center"/>
          </w:tcPr>
          <w:p w:rsidR="00EB7355" w:rsidRDefault="00EB7355" w:rsidP="00EB7355">
            <w:pPr>
              <w:jc w:val="center"/>
              <w:rPr>
                <w:color w:val="000000"/>
              </w:rPr>
            </w:pPr>
            <w:r>
              <w:rPr>
                <w:color w:val="000000"/>
              </w:rPr>
              <w:t>1,110</w:t>
            </w:r>
          </w:p>
        </w:tc>
        <w:tc>
          <w:tcPr>
            <w:tcW w:w="850" w:type="dxa"/>
            <w:shd w:val="clear" w:color="auto" w:fill="auto"/>
            <w:vAlign w:val="center"/>
          </w:tcPr>
          <w:p w:rsidR="00EB7355" w:rsidRDefault="00EB7355" w:rsidP="00EB7355">
            <w:pPr>
              <w:jc w:val="center"/>
              <w:rPr>
                <w:color w:val="000000"/>
              </w:rPr>
            </w:pPr>
            <w:r>
              <w:rPr>
                <w:color w:val="000000"/>
              </w:rPr>
              <w:t>1,113</w:t>
            </w:r>
          </w:p>
        </w:tc>
        <w:tc>
          <w:tcPr>
            <w:tcW w:w="851" w:type="dxa"/>
            <w:shd w:val="clear" w:color="auto" w:fill="auto"/>
            <w:vAlign w:val="center"/>
          </w:tcPr>
          <w:p w:rsidR="00EB7355" w:rsidRDefault="00EB7355" w:rsidP="00EB7355">
            <w:pPr>
              <w:jc w:val="center"/>
              <w:rPr>
                <w:color w:val="000000"/>
              </w:rPr>
            </w:pPr>
            <w:r>
              <w:rPr>
                <w:color w:val="000000"/>
              </w:rPr>
              <w:t>1,116</w:t>
            </w:r>
          </w:p>
        </w:tc>
        <w:tc>
          <w:tcPr>
            <w:tcW w:w="850" w:type="dxa"/>
            <w:shd w:val="clear" w:color="auto" w:fill="auto"/>
            <w:vAlign w:val="center"/>
          </w:tcPr>
          <w:p w:rsidR="00EB7355" w:rsidRDefault="00EB7355" w:rsidP="00EB7355">
            <w:pPr>
              <w:jc w:val="center"/>
              <w:rPr>
                <w:color w:val="000000"/>
              </w:rPr>
            </w:pPr>
            <w:r>
              <w:rPr>
                <w:color w:val="000000"/>
              </w:rPr>
              <w:t>1,119</w:t>
            </w:r>
          </w:p>
        </w:tc>
        <w:tc>
          <w:tcPr>
            <w:tcW w:w="851" w:type="dxa"/>
            <w:vAlign w:val="center"/>
          </w:tcPr>
          <w:p w:rsidR="00EB7355" w:rsidRDefault="00EB7355" w:rsidP="00EB7355">
            <w:pPr>
              <w:jc w:val="center"/>
              <w:rPr>
                <w:color w:val="000000"/>
              </w:rPr>
            </w:pPr>
            <w:r>
              <w:rPr>
                <w:color w:val="000000"/>
              </w:rPr>
              <w:t>1,122</w:t>
            </w:r>
          </w:p>
        </w:tc>
        <w:tc>
          <w:tcPr>
            <w:tcW w:w="850" w:type="dxa"/>
            <w:vAlign w:val="center"/>
          </w:tcPr>
          <w:p w:rsidR="00EB7355" w:rsidRDefault="00EB7355" w:rsidP="00EB7355">
            <w:pPr>
              <w:jc w:val="center"/>
              <w:rPr>
                <w:color w:val="000000"/>
              </w:rPr>
            </w:pPr>
            <w:r>
              <w:rPr>
                <w:color w:val="000000"/>
              </w:rPr>
              <w:t>1,125</w:t>
            </w:r>
          </w:p>
        </w:tc>
        <w:tc>
          <w:tcPr>
            <w:tcW w:w="850" w:type="dxa"/>
            <w:vAlign w:val="center"/>
          </w:tcPr>
          <w:p w:rsidR="00EB7355" w:rsidRDefault="00EB7355" w:rsidP="00EB7355">
            <w:pPr>
              <w:jc w:val="center"/>
              <w:rPr>
                <w:color w:val="000000"/>
              </w:rPr>
            </w:pPr>
            <w:r>
              <w:rPr>
                <w:color w:val="000000"/>
              </w:rPr>
              <w:t>1,128</w:t>
            </w:r>
          </w:p>
        </w:tc>
        <w:tc>
          <w:tcPr>
            <w:tcW w:w="851" w:type="dxa"/>
            <w:vAlign w:val="center"/>
          </w:tcPr>
          <w:p w:rsidR="00EB7355" w:rsidRDefault="00EB7355" w:rsidP="00EB7355">
            <w:pPr>
              <w:jc w:val="center"/>
              <w:rPr>
                <w:color w:val="000000"/>
              </w:rPr>
            </w:pPr>
            <w:r>
              <w:rPr>
                <w:color w:val="000000"/>
              </w:rPr>
              <w:t>1,131</w:t>
            </w:r>
          </w:p>
        </w:tc>
        <w:tc>
          <w:tcPr>
            <w:tcW w:w="850" w:type="dxa"/>
            <w:vAlign w:val="center"/>
          </w:tcPr>
          <w:p w:rsidR="00EB7355" w:rsidRDefault="00EB7355" w:rsidP="00EB7355">
            <w:pPr>
              <w:jc w:val="center"/>
              <w:rPr>
                <w:color w:val="000000"/>
              </w:rPr>
            </w:pPr>
            <w:r>
              <w:rPr>
                <w:color w:val="000000"/>
              </w:rPr>
              <w:t>1,134</w:t>
            </w:r>
          </w:p>
        </w:tc>
        <w:tc>
          <w:tcPr>
            <w:tcW w:w="851" w:type="dxa"/>
            <w:vAlign w:val="center"/>
          </w:tcPr>
          <w:p w:rsidR="00EB7355" w:rsidRDefault="00EB7355" w:rsidP="00EB7355">
            <w:pPr>
              <w:jc w:val="center"/>
              <w:rPr>
                <w:color w:val="000000"/>
              </w:rPr>
            </w:pPr>
            <w:r>
              <w:rPr>
                <w:color w:val="000000"/>
              </w:rPr>
              <w:t>1,137</w:t>
            </w:r>
          </w:p>
        </w:tc>
        <w:tc>
          <w:tcPr>
            <w:tcW w:w="850" w:type="dxa"/>
            <w:vAlign w:val="center"/>
          </w:tcPr>
          <w:p w:rsidR="00EB7355" w:rsidRDefault="00EB7355" w:rsidP="00EB7355">
            <w:pPr>
              <w:jc w:val="center"/>
              <w:rPr>
                <w:color w:val="000000"/>
              </w:rPr>
            </w:pPr>
            <w:r>
              <w:rPr>
                <w:color w:val="000000"/>
              </w:rPr>
              <w:t>1,140</w:t>
            </w:r>
          </w:p>
        </w:tc>
        <w:tc>
          <w:tcPr>
            <w:tcW w:w="992" w:type="dxa"/>
            <w:vAlign w:val="center"/>
          </w:tcPr>
          <w:p w:rsidR="00EB7355" w:rsidRDefault="00EB7355" w:rsidP="00EB7355">
            <w:pPr>
              <w:jc w:val="center"/>
              <w:rPr>
                <w:color w:val="000000"/>
              </w:rPr>
            </w:pPr>
            <w:r>
              <w:rPr>
                <w:color w:val="000000"/>
              </w:rPr>
              <w:t>1,143</w:t>
            </w:r>
          </w:p>
        </w:tc>
        <w:tc>
          <w:tcPr>
            <w:tcW w:w="851" w:type="dxa"/>
            <w:vAlign w:val="center"/>
          </w:tcPr>
          <w:p w:rsidR="00EB7355" w:rsidRDefault="00EB7355" w:rsidP="00EB7355">
            <w:pPr>
              <w:jc w:val="center"/>
              <w:rPr>
                <w:color w:val="000000"/>
              </w:rPr>
            </w:pPr>
            <w:r>
              <w:rPr>
                <w:color w:val="000000"/>
              </w:rPr>
              <w:t>1,146</w:t>
            </w:r>
          </w:p>
        </w:tc>
      </w:tr>
      <w:tr w:rsidR="00872B5A" w:rsidRPr="006334EF" w:rsidTr="00023760">
        <w:tc>
          <w:tcPr>
            <w:tcW w:w="2693" w:type="dxa"/>
            <w:shd w:val="clear" w:color="auto" w:fill="auto"/>
            <w:vAlign w:val="center"/>
          </w:tcPr>
          <w:p w:rsidR="00872B5A" w:rsidRPr="00EB7355" w:rsidRDefault="00872B5A" w:rsidP="00872B5A">
            <w:pPr>
              <w:tabs>
                <w:tab w:val="left" w:pos="0"/>
              </w:tabs>
              <w:autoSpaceDE w:val="0"/>
              <w:rPr>
                <w:rFonts w:eastAsia="Times New Roman"/>
                <w:szCs w:val="24"/>
              </w:rPr>
            </w:pPr>
            <w:r w:rsidRPr="00EB7355">
              <w:rPr>
                <w:color w:val="000000"/>
                <w:szCs w:val="24"/>
              </w:rPr>
              <w:t>МКУП «Поназыревское ЖКХ»</w:t>
            </w:r>
          </w:p>
        </w:tc>
        <w:tc>
          <w:tcPr>
            <w:tcW w:w="850" w:type="dxa"/>
            <w:shd w:val="clear" w:color="auto" w:fill="auto"/>
            <w:vAlign w:val="center"/>
          </w:tcPr>
          <w:p w:rsidR="00872B5A" w:rsidRDefault="00872B5A" w:rsidP="00872B5A">
            <w:pPr>
              <w:suppressAutoHyphens w:val="0"/>
              <w:jc w:val="center"/>
              <w:rPr>
                <w:rFonts w:eastAsia="Times New Roman"/>
                <w:color w:val="000000"/>
                <w:szCs w:val="24"/>
                <w:lang w:eastAsia="ru-RU"/>
              </w:rPr>
            </w:pPr>
            <w:r>
              <w:rPr>
                <w:color w:val="000000"/>
              </w:rPr>
              <w:t>1,693</w:t>
            </w:r>
          </w:p>
        </w:tc>
        <w:tc>
          <w:tcPr>
            <w:tcW w:w="851" w:type="dxa"/>
            <w:shd w:val="clear" w:color="auto" w:fill="auto"/>
            <w:vAlign w:val="center"/>
          </w:tcPr>
          <w:p w:rsidR="00872B5A" w:rsidRDefault="00872B5A" w:rsidP="00872B5A">
            <w:pPr>
              <w:jc w:val="center"/>
              <w:rPr>
                <w:color w:val="000000"/>
              </w:rPr>
            </w:pPr>
            <w:r>
              <w:rPr>
                <w:color w:val="000000"/>
              </w:rPr>
              <w:t>1,693</w:t>
            </w:r>
          </w:p>
        </w:tc>
        <w:tc>
          <w:tcPr>
            <w:tcW w:w="851" w:type="dxa"/>
            <w:shd w:val="clear" w:color="auto" w:fill="auto"/>
            <w:vAlign w:val="center"/>
          </w:tcPr>
          <w:p w:rsidR="00872B5A" w:rsidRDefault="00872B5A" w:rsidP="00872B5A">
            <w:pPr>
              <w:jc w:val="center"/>
              <w:rPr>
                <w:color w:val="000000"/>
              </w:rPr>
            </w:pPr>
            <w:r>
              <w:rPr>
                <w:color w:val="000000"/>
              </w:rPr>
              <w:t> </w:t>
            </w:r>
          </w:p>
        </w:tc>
        <w:tc>
          <w:tcPr>
            <w:tcW w:w="850" w:type="dxa"/>
            <w:shd w:val="clear" w:color="auto" w:fill="auto"/>
            <w:vAlign w:val="center"/>
          </w:tcPr>
          <w:p w:rsidR="00872B5A" w:rsidRDefault="00872B5A" w:rsidP="00872B5A">
            <w:pPr>
              <w:jc w:val="center"/>
              <w:rPr>
                <w:color w:val="000000"/>
              </w:rPr>
            </w:pPr>
            <w:r>
              <w:rPr>
                <w:color w:val="000000"/>
              </w:rPr>
              <w:t> </w:t>
            </w:r>
          </w:p>
        </w:tc>
        <w:tc>
          <w:tcPr>
            <w:tcW w:w="851" w:type="dxa"/>
            <w:shd w:val="clear" w:color="auto" w:fill="auto"/>
            <w:vAlign w:val="center"/>
          </w:tcPr>
          <w:p w:rsidR="00872B5A" w:rsidRDefault="00872B5A" w:rsidP="00872B5A">
            <w:pPr>
              <w:jc w:val="center"/>
              <w:rPr>
                <w:color w:val="000000"/>
              </w:rPr>
            </w:pPr>
            <w:r>
              <w:rPr>
                <w:color w:val="000000"/>
              </w:rPr>
              <w:t> </w:t>
            </w:r>
          </w:p>
        </w:tc>
        <w:tc>
          <w:tcPr>
            <w:tcW w:w="850" w:type="dxa"/>
            <w:shd w:val="clear" w:color="auto" w:fill="auto"/>
            <w:vAlign w:val="center"/>
          </w:tcPr>
          <w:p w:rsidR="00872B5A" w:rsidRDefault="00872B5A" w:rsidP="00872B5A">
            <w:pPr>
              <w:jc w:val="center"/>
              <w:rPr>
                <w:color w:val="000000"/>
              </w:rPr>
            </w:pPr>
            <w:r>
              <w:rPr>
                <w:color w:val="000000"/>
              </w:rPr>
              <w:t> </w:t>
            </w:r>
          </w:p>
        </w:tc>
        <w:tc>
          <w:tcPr>
            <w:tcW w:w="851" w:type="dxa"/>
            <w:vAlign w:val="center"/>
          </w:tcPr>
          <w:p w:rsidR="00872B5A" w:rsidRDefault="00872B5A" w:rsidP="00872B5A">
            <w:pPr>
              <w:jc w:val="center"/>
              <w:rPr>
                <w:color w:val="000000"/>
              </w:rPr>
            </w:pPr>
            <w:r>
              <w:rPr>
                <w:color w:val="000000"/>
              </w:rPr>
              <w:t> </w:t>
            </w:r>
          </w:p>
        </w:tc>
        <w:tc>
          <w:tcPr>
            <w:tcW w:w="850" w:type="dxa"/>
            <w:vAlign w:val="center"/>
          </w:tcPr>
          <w:p w:rsidR="00872B5A" w:rsidRDefault="00872B5A" w:rsidP="00872B5A">
            <w:pPr>
              <w:jc w:val="center"/>
              <w:rPr>
                <w:color w:val="000000"/>
              </w:rPr>
            </w:pPr>
            <w:r>
              <w:rPr>
                <w:color w:val="000000"/>
              </w:rPr>
              <w:t> </w:t>
            </w:r>
          </w:p>
        </w:tc>
        <w:tc>
          <w:tcPr>
            <w:tcW w:w="850" w:type="dxa"/>
            <w:vAlign w:val="center"/>
          </w:tcPr>
          <w:p w:rsidR="00872B5A" w:rsidRDefault="00872B5A" w:rsidP="00872B5A">
            <w:pPr>
              <w:jc w:val="center"/>
              <w:rPr>
                <w:color w:val="000000"/>
              </w:rPr>
            </w:pPr>
            <w:r>
              <w:rPr>
                <w:color w:val="000000"/>
              </w:rPr>
              <w:t> </w:t>
            </w:r>
          </w:p>
        </w:tc>
        <w:tc>
          <w:tcPr>
            <w:tcW w:w="851" w:type="dxa"/>
            <w:vAlign w:val="center"/>
          </w:tcPr>
          <w:p w:rsidR="00872B5A" w:rsidRDefault="00872B5A" w:rsidP="00872B5A">
            <w:pPr>
              <w:jc w:val="center"/>
              <w:rPr>
                <w:color w:val="000000"/>
              </w:rPr>
            </w:pPr>
            <w:r>
              <w:rPr>
                <w:color w:val="000000"/>
              </w:rPr>
              <w:t> </w:t>
            </w:r>
          </w:p>
        </w:tc>
        <w:tc>
          <w:tcPr>
            <w:tcW w:w="850" w:type="dxa"/>
            <w:vAlign w:val="center"/>
          </w:tcPr>
          <w:p w:rsidR="00872B5A" w:rsidRDefault="00872B5A" w:rsidP="00872B5A">
            <w:pPr>
              <w:jc w:val="center"/>
              <w:rPr>
                <w:color w:val="000000"/>
              </w:rPr>
            </w:pPr>
            <w:r>
              <w:rPr>
                <w:color w:val="000000"/>
              </w:rPr>
              <w:t> </w:t>
            </w:r>
          </w:p>
        </w:tc>
        <w:tc>
          <w:tcPr>
            <w:tcW w:w="851" w:type="dxa"/>
            <w:vAlign w:val="center"/>
          </w:tcPr>
          <w:p w:rsidR="00872B5A" w:rsidRDefault="00872B5A" w:rsidP="00872B5A">
            <w:pPr>
              <w:jc w:val="center"/>
              <w:rPr>
                <w:color w:val="000000"/>
              </w:rPr>
            </w:pPr>
            <w:r>
              <w:rPr>
                <w:color w:val="000000"/>
              </w:rPr>
              <w:t> </w:t>
            </w:r>
          </w:p>
        </w:tc>
        <w:tc>
          <w:tcPr>
            <w:tcW w:w="850" w:type="dxa"/>
            <w:vAlign w:val="center"/>
          </w:tcPr>
          <w:p w:rsidR="00872B5A" w:rsidRDefault="00872B5A" w:rsidP="00872B5A">
            <w:pPr>
              <w:jc w:val="center"/>
              <w:rPr>
                <w:color w:val="000000"/>
              </w:rPr>
            </w:pPr>
            <w:r>
              <w:rPr>
                <w:color w:val="000000"/>
              </w:rPr>
              <w:t> </w:t>
            </w:r>
          </w:p>
        </w:tc>
        <w:tc>
          <w:tcPr>
            <w:tcW w:w="992" w:type="dxa"/>
            <w:vAlign w:val="center"/>
          </w:tcPr>
          <w:p w:rsidR="00872B5A" w:rsidRDefault="00872B5A" w:rsidP="00872B5A">
            <w:pPr>
              <w:jc w:val="center"/>
              <w:rPr>
                <w:color w:val="000000"/>
              </w:rPr>
            </w:pPr>
            <w:r>
              <w:rPr>
                <w:color w:val="000000"/>
              </w:rPr>
              <w:t> </w:t>
            </w:r>
          </w:p>
        </w:tc>
        <w:tc>
          <w:tcPr>
            <w:tcW w:w="851" w:type="dxa"/>
            <w:vAlign w:val="center"/>
          </w:tcPr>
          <w:p w:rsidR="00872B5A" w:rsidRDefault="00872B5A" w:rsidP="00872B5A">
            <w:pPr>
              <w:jc w:val="center"/>
              <w:rPr>
                <w:color w:val="000000"/>
              </w:rPr>
            </w:pPr>
            <w:r>
              <w:rPr>
                <w:color w:val="000000"/>
              </w:rPr>
              <w:t> </w:t>
            </w:r>
          </w:p>
        </w:tc>
      </w:tr>
      <w:tr w:rsidR="00872B5A" w:rsidRPr="006334EF" w:rsidTr="00023760">
        <w:tc>
          <w:tcPr>
            <w:tcW w:w="2693" w:type="dxa"/>
            <w:shd w:val="clear" w:color="auto" w:fill="auto"/>
            <w:vAlign w:val="center"/>
          </w:tcPr>
          <w:p w:rsidR="00872B5A" w:rsidRPr="00EB7355" w:rsidRDefault="00872B5A" w:rsidP="00872B5A">
            <w:pPr>
              <w:tabs>
                <w:tab w:val="left" w:pos="0"/>
              </w:tabs>
              <w:autoSpaceDE w:val="0"/>
              <w:rPr>
                <w:color w:val="000000"/>
                <w:szCs w:val="24"/>
              </w:rPr>
            </w:pPr>
            <w:r>
              <w:rPr>
                <w:color w:val="000000"/>
                <w:szCs w:val="24"/>
              </w:rPr>
              <w:t>Котельные учреждений и организаций</w:t>
            </w:r>
          </w:p>
        </w:tc>
        <w:tc>
          <w:tcPr>
            <w:tcW w:w="850" w:type="dxa"/>
            <w:shd w:val="clear" w:color="auto" w:fill="auto"/>
            <w:vAlign w:val="center"/>
          </w:tcPr>
          <w:p w:rsidR="00872B5A" w:rsidRDefault="00872B5A" w:rsidP="00872B5A">
            <w:pPr>
              <w:suppressAutoHyphens w:val="0"/>
              <w:jc w:val="center"/>
              <w:rPr>
                <w:rFonts w:eastAsia="Times New Roman"/>
                <w:color w:val="000000"/>
                <w:szCs w:val="24"/>
                <w:lang w:eastAsia="ru-RU"/>
              </w:rPr>
            </w:pPr>
          </w:p>
        </w:tc>
        <w:tc>
          <w:tcPr>
            <w:tcW w:w="851" w:type="dxa"/>
            <w:shd w:val="clear" w:color="auto" w:fill="auto"/>
            <w:vAlign w:val="center"/>
          </w:tcPr>
          <w:p w:rsidR="00872B5A" w:rsidRDefault="00872B5A" w:rsidP="00872B5A">
            <w:pPr>
              <w:jc w:val="center"/>
              <w:rPr>
                <w:color w:val="000000"/>
              </w:rPr>
            </w:pPr>
          </w:p>
        </w:tc>
        <w:tc>
          <w:tcPr>
            <w:tcW w:w="851" w:type="dxa"/>
            <w:shd w:val="clear" w:color="auto" w:fill="auto"/>
            <w:vAlign w:val="center"/>
          </w:tcPr>
          <w:p w:rsidR="00872B5A" w:rsidRDefault="00872B5A" w:rsidP="00872B5A">
            <w:pPr>
              <w:jc w:val="center"/>
              <w:rPr>
                <w:color w:val="000000"/>
              </w:rPr>
            </w:pPr>
            <w:r>
              <w:rPr>
                <w:color w:val="000000"/>
              </w:rPr>
              <w:t>0,495</w:t>
            </w:r>
          </w:p>
        </w:tc>
        <w:tc>
          <w:tcPr>
            <w:tcW w:w="850" w:type="dxa"/>
            <w:shd w:val="clear" w:color="auto" w:fill="auto"/>
            <w:vAlign w:val="center"/>
          </w:tcPr>
          <w:p w:rsidR="00872B5A" w:rsidRDefault="00872B5A" w:rsidP="00872B5A">
            <w:pPr>
              <w:jc w:val="center"/>
              <w:rPr>
                <w:color w:val="000000"/>
              </w:rPr>
            </w:pPr>
            <w:r>
              <w:rPr>
                <w:color w:val="000000"/>
              </w:rPr>
              <w:t>0,495</w:t>
            </w:r>
          </w:p>
        </w:tc>
        <w:tc>
          <w:tcPr>
            <w:tcW w:w="851" w:type="dxa"/>
            <w:shd w:val="clear" w:color="auto" w:fill="auto"/>
            <w:vAlign w:val="center"/>
          </w:tcPr>
          <w:p w:rsidR="00872B5A" w:rsidRDefault="00872B5A" w:rsidP="00872B5A">
            <w:pPr>
              <w:jc w:val="center"/>
              <w:rPr>
                <w:color w:val="000000"/>
              </w:rPr>
            </w:pPr>
            <w:r>
              <w:rPr>
                <w:color w:val="000000"/>
              </w:rPr>
              <w:t>0,495</w:t>
            </w:r>
          </w:p>
        </w:tc>
        <w:tc>
          <w:tcPr>
            <w:tcW w:w="850" w:type="dxa"/>
            <w:shd w:val="clear" w:color="auto" w:fill="auto"/>
            <w:vAlign w:val="center"/>
          </w:tcPr>
          <w:p w:rsidR="00872B5A" w:rsidRDefault="00872B5A" w:rsidP="00872B5A">
            <w:pPr>
              <w:jc w:val="center"/>
              <w:rPr>
                <w:color w:val="000000"/>
              </w:rPr>
            </w:pPr>
            <w:r>
              <w:rPr>
                <w:color w:val="000000"/>
              </w:rPr>
              <w:t>0,495</w:t>
            </w:r>
          </w:p>
        </w:tc>
        <w:tc>
          <w:tcPr>
            <w:tcW w:w="851" w:type="dxa"/>
            <w:vAlign w:val="center"/>
          </w:tcPr>
          <w:p w:rsidR="00872B5A" w:rsidRDefault="00872B5A" w:rsidP="00872B5A">
            <w:pPr>
              <w:jc w:val="center"/>
              <w:rPr>
                <w:color w:val="000000"/>
              </w:rPr>
            </w:pPr>
            <w:r>
              <w:rPr>
                <w:color w:val="000000"/>
              </w:rPr>
              <w:t>0,495</w:t>
            </w:r>
          </w:p>
        </w:tc>
        <w:tc>
          <w:tcPr>
            <w:tcW w:w="850" w:type="dxa"/>
            <w:vAlign w:val="center"/>
          </w:tcPr>
          <w:p w:rsidR="00872B5A" w:rsidRDefault="00872B5A" w:rsidP="00872B5A">
            <w:pPr>
              <w:jc w:val="center"/>
              <w:rPr>
                <w:color w:val="000000"/>
              </w:rPr>
            </w:pPr>
            <w:r>
              <w:rPr>
                <w:color w:val="000000"/>
              </w:rPr>
              <w:t>0,495</w:t>
            </w:r>
          </w:p>
        </w:tc>
        <w:tc>
          <w:tcPr>
            <w:tcW w:w="850" w:type="dxa"/>
            <w:vAlign w:val="center"/>
          </w:tcPr>
          <w:p w:rsidR="00872B5A" w:rsidRDefault="00872B5A" w:rsidP="00872B5A">
            <w:pPr>
              <w:jc w:val="center"/>
              <w:rPr>
                <w:color w:val="000000"/>
              </w:rPr>
            </w:pPr>
            <w:r>
              <w:rPr>
                <w:color w:val="000000"/>
              </w:rPr>
              <w:t>0,495</w:t>
            </w:r>
          </w:p>
        </w:tc>
        <w:tc>
          <w:tcPr>
            <w:tcW w:w="851" w:type="dxa"/>
            <w:vAlign w:val="center"/>
          </w:tcPr>
          <w:p w:rsidR="00872B5A" w:rsidRDefault="00872B5A" w:rsidP="00872B5A">
            <w:pPr>
              <w:jc w:val="center"/>
              <w:rPr>
                <w:color w:val="000000"/>
              </w:rPr>
            </w:pPr>
            <w:r>
              <w:rPr>
                <w:color w:val="000000"/>
              </w:rPr>
              <w:t>0,495</w:t>
            </w:r>
          </w:p>
        </w:tc>
        <w:tc>
          <w:tcPr>
            <w:tcW w:w="850" w:type="dxa"/>
            <w:vAlign w:val="center"/>
          </w:tcPr>
          <w:p w:rsidR="00872B5A" w:rsidRDefault="00872B5A" w:rsidP="00872B5A">
            <w:pPr>
              <w:jc w:val="center"/>
              <w:rPr>
                <w:color w:val="000000"/>
              </w:rPr>
            </w:pPr>
            <w:r>
              <w:rPr>
                <w:color w:val="000000"/>
              </w:rPr>
              <w:t>0,495</w:t>
            </w:r>
          </w:p>
        </w:tc>
        <w:tc>
          <w:tcPr>
            <w:tcW w:w="851" w:type="dxa"/>
            <w:vAlign w:val="center"/>
          </w:tcPr>
          <w:p w:rsidR="00872B5A" w:rsidRDefault="00872B5A" w:rsidP="00872B5A">
            <w:pPr>
              <w:jc w:val="center"/>
              <w:rPr>
                <w:color w:val="000000"/>
              </w:rPr>
            </w:pPr>
            <w:r>
              <w:rPr>
                <w:color w:val="000000"/>
              </w:rPr>
              <w:t>0,495</w:t>
            </w:r>
          </w:p>
        </w:tc>
        <w:tc>
          <w:tcPr>
            <w:tcW w:w="850" w:type="dxa"/>
            <w:vAlign w:val="center"/>
          </w:tcPr>
          <w:p w:rsidR="00872B5A" w:rsidRDefault="00872B5A" w:rsidP="00872B5A">
            <w:pPr>
              <w:jc w:val="center"/>
              <w:rPr>
                <w:color w:val="000000"/>
              </w:rPr>
            </w:pPr>
            <w:r>
              <w:rPr>
                <w:color w:val="000000"/>
              </w:rPr>
              <w:t>0,495</w:t>
            </w:r>
          </w:p>
        </w:tc>
        <w:tc>
          <w:tcPr>
            <w:tcW w:w="992" w:type="dxa"/>
            <w:vAlign w:val="center"/>
          </w:tcPr>
          <w:p w:rsidR="00872B5A" w:rsidRDefault="00872B5A" w:rsidP="00872B5A">
            <w:pPr>
              <w:jc w:val="center"/>
              <w:rPr>
                <w:color w:val="000000"/>
              </w:rPr>
            </w:pPr>
            <w:r>
              <w:rPr>
                <w:color w:val="000000"/>
              </w:rPr>
              <w:t>0,495</w:t>
            </w:r>
          </w:p>
        </w:tc>
        <w:tc>
          <w:tcPr>
            <w:tcW w:w="851" w:type="dxa"/>
            <w:vAlign w:val="center"/>
          </w:tcPr>
          <w:p w:rsidR="00872B5A" w:rsidRDefault="00872B5A" w:rsidP="00872B5A">
            <w:pPr>
              <w:jc w:val="center"/>
              <w:rPr>
                <w:color w:val="000000"/>
              </w:rPr>
            </w:pPr>
            <w:r>
              <w:rPr>
                <w:color w:val="000000"/>
              </w:rPr>
              <w:t>0,495</w:t>
            </w:r>
          </w:p>
        </w:tc>
      </w:tr>
      <w:tr w:rsidR="00872B5A" w:rsidRPr="006334EF" w:rsidTr="00023760">
        <w:trPr>
          <w:trHeight w:val="596"/>
        </w:trPr>
        <w:tc>
          <w:tcPr>
            <w:tcW w:w="2693" w:type="dxa"/>
            <w:shd w:val="clear" w:color="auto" w:fill="auto"/>
          </w:tcPr>
          <w:p w:rsidR="00872B5A" w:rsidRPr="006334EF" w:rsidRDefault="00872B5A" w:rsidP="00872B5A">
            <w:pPr>
              <w:tabs>
                <w:tab w:val="left" w:pos="0"/>
              </w:tabs>
              <w:autoSpaceDE w:val="0"/>
              <w:snapToGrid w:val="0"/>
              <w:rPr>
                <w:rFonts w:eastAsia="Times New Roman"/>
                <w:color w:val="000000"/>
                <w:szCs w:val="24"/>
              </w:rPr>
            </w:pPr>
            <w:r w:rsidRPr="006334EF">
              <w:rPr>
                <w:rFonts w:eastAsia="Times New Roman"/>
                <w:color w:val="000000"/>
                <w:szCs w:val="24"/>
              </w:rPr>
              <w:t>Индивидуальный жилой фонд</w:t>
            </w:r>
          </w:p>
        </w:tc>
        <w:tc>
          <w:tcPr>
            <w:tcW w:w="850" w:type="dxa"/>
            <w:shd w:val="clear" w:color="auto" w:fill="auto"/>
            <w:vAlign w:val="center"/>
          </w:tcPr>
          <w:p w:rsidR="00872B5A" w:rsidRDefault="00872B5A" w:rsidP="00872B5A">
            <w:pPr>
              <w:jc w:val="center"/>
              <w:rPr>
                <w:color w:val="000000"/>
              </w:rPr>
            </w:pPr>
            <w:r>
              <w:rPr>
                <w:color w:val="000000"/>
              </w:rPr>
              <w:t>0,609</w:t>
            </w:r>
          </w:p>
        </w:tc>
        <w:tc>
          <w:tcPr>
            <w:tcW w:w="851" w:type="dxa"/>
            <w:shd w:val="clear" w:color="auto" w:fill="auto"/>
            <w:vAlign w:val="center"/>
          </w:tcPr>
          <w:p w:rsidR="00872B5A" w:rsidRDefault="00872B5A" w:rsidP="00872B5A">
            <w:pPr>
              <w:jc w:val="center"/>
              <w:rPr>
                <w:color w:val="000000"/>
              </w:rPr>
            </w:pPr>
            <w:r>
              <w:rPr>
                <w:color w:val="000000"/>
              </w:rPr>
              <w:t>0,612</w:t>
            </w:r>
          </w:p>
        </w:tc>
        <w:tc>
          <w:tcPr>
            <w:tcW w:w="851" w:type="dxa"/>
            <w:shd w:val="clear" w:color="auto" w:fill="auto"/>
            <w:vAlign w:val="center"/>
          </w:tcPr>
          <w:p w:rsidR="00872B5A" w:rsidRDefault="00872B5A" w:rsidP="00872B5A">
            <w:pPr>
              <w:jc w:val="center"/>
              <w:rPr>
                <w:color w:val="000000"/>
              </w:rPr>
            </w:pPr>
            <w:r>
              <w:rPr>
                <w:color w:val="000000"/>
              </w:rPr>
              <w:t>0,615</w:t>
            </w:r>
          </w:p>
        </w:tc>
        <w:tc>
          <w:tcPr>
            <w:tcW w:w="850" w:type="dxa"/>
            <w:shd w:val="clear" w:color="auto" w:fill="auto"/>
            <w:vAlign w:val="center"/>
          </w:tcPr>
          <w:p w:rsidR="00872B5A" w:rsidRDefault="00872B5A" w:rsidP="00872B5A">
            <w:pPr>
              <w:jc w:val="center"/>
              <w:rPr>
                <w:color w:val="000000"/>
              </w:rPr>
            </w:pPr>
            <w:r>
              <w:rPr>
                <w:color w:val="000000"/>
              </w:rPr>
              <w:t>0,618</w:t>
            </w:r>
          </w:p>
        </w:tc>
        <w:tc>
          <w:tcPr>
            <w:tcW w:w="851" w:type="dxa"/>
            <w:shd w:val="clear" w:color="auto" w:fill="auto"/>
            <w:vAlign w:val="center"/>
          </w:tcPr>
          <w:p w:rsidR="00872B5A" w:rsidRDefault="00872B5A" w:rsidP="00872B5A">
            <w:pPr>
              <w:jc w:val="center"/>
              <w:rPr>
                <w:color w:val="000000"/>
              </w:rPr>
            </w:pPr>
            <w:r>
              <w:rPr>
                <w:color w:val="000000"/>
              </w:rPr>
              <w:t>0,621</w:t>
            </w:r>
          </w:p>
        </w:tc>
        <w:tc>
          <w:tcPr>
            <w:tcW w:w="850" w:type="dxa"/>
            <w:shd w:val="clear" w:color="auto" w:fill="auto"/>
            <w:vAlign w:val="center"/>
          </w:tcPr>
          <w:p w:rsidR="00872B5A" w:rsidRDefault="00872B5A" w:rsidP="00872B5A">
            <w:pPr>
              <w:jc w:val="center"/>
              <w:rPr>
                <w:color w:val="000000"/>
              </w:rPr>
            </w:pPr>
            <w:r>
              <w:rPr>
                <w:color w:val="000000"/>
              </w:rPr>
              <w:t>0,624</w:t>
            </w:r>
          </w:p>
        </w:tc>
        <w:tc>
          <w:tcPr>
            <w:tcW w:w="851" w:type="dxa"/>
            <w:vAlign w:val="center"/>
          </w:tcPr>
          <w:p w:rsidR="00872B5A" w:rsidRDefault="00872B5A" w:rsidP="00872B5A">
            <w:pPr>
              <w:jc w:val="center"/>
              <w:rPr>
                <w:color w:val="000000"/>
              </w:rPr>
            </w:pPr>
            <w:r>
              <w:rPr>
                <w:color w:val="000000"/>
              </w:rPr>
              <w:t>0,627</w:t>
            </w:r>
          </w:p>
        </w:tc>
        <w:tc>
          <w:tcPr>
            <w:tcW w:w="850" w:type="dxa"/>
            <w:vAlign w:val="center"/>
          </w:tcPr>
          <w:p w:rsidR="00872B5A" w:rsidRDefault="00872B5A" w:rsidP="00872B5A">
            <w:pPr>
              <w:jc w:val="center"/>
              <w:rPr>
                <w:color w:val="000000"/>
              </w:rPr>
            </w:pPr>
            <w:r>
              <w:rPr>
                <w:color w:val="000000"/>
              </w:rPr>
              <w:t>0,630</w:t>
            </w:r>
          </w:p>
        </w:tc>
        <w:tc>
          <w:tcPr>
            <w:tcW w:w="850" w:type="dxa"/>
            <w:vAlign w:val="center"/>
          </w:tcPr>
          <w:p w:rsidR="00872B5A" w:rsidRDefault="00872B5A" w:rsidP="00872B5A">
            <w:pPr>
              <w:jc w:val="center"/>
              <w:rPr>
                <w:color w:val="000000"/>
              </w:rPr>
            </w:pPr>
            <w:r>
              <w:rPr>
                <w:color w:val="000000"/>
              </w:rPr>
              <w:t>0,633</w:t>
            </w:r>
          </w:p>
        </w:tc>
        <w:tc>
          <w:tcPr>
            <w:tcW w:w="851" w:type="dxa"/>
            <w:vAlign w:val="center"/>
          </w:tcPr>
          <w:p w:rsidR="00872B5A" w:rsidRDefault="00872B5A" w:rsidP="00872B5A">
            <w:pPr>
              <w:jc w:val="center"/>
              <w:rPr>
                <w:color w:val="000000"/>
              </w:rPr>
            </w:pPr>
            <w:r>
              <w:rPr>
                <w:color w:val="000000"/>
              </w:rPr>
              <w:t>0,636</w:t>
            </w:r>
          </w:p>
        </w:tc>
        <w:tc>
          <w:tcPr>
            <w:tcW w:w="850" w:type="dxa"/>
            <w:vAlign w:val="center"/>
          </w:tcPr>
          <w:p w:rsidR="00872B5A" w:rsidRDefault="00872B5A" w:rsidP="00872B5A">
            <w:pPr>
              <w:jc w:val="center"/>
              <w:rPr>
                <w:color w:val="000000"/>
              </w:rPr>
            </w:pPr>
            <w:r>
              <w:rPr>
                <w:color w:val="000000"/>
              </w:rPr>
              <w:t>0,639</w:t>
            </w:r>
          </w:p>
        </w:tc>
        <w:tc>
          <w:tcPr>
            <w:tcW w:w="851" w:type="dxa"/>
            <w:vAlign w:val="center"/>
          </w:tcPr>
          <w:p w:rsidR="00872B5A" w:rsidRDefault="00872B5A" w:rsidP="00872B5A">
            <w:pPr>
              <w:jc w:val="center"/>
              <w:rPr>
                <w:color w:val="000000"/>
              </w:rPr>
            </w:pPr>
            <w:r>
              <w:rPr>
                <w:color w:val="000000"/>
              </w:rPr>
              <w:t>0,642</w:t>
            </w:r>
          </w:p>
        </w:tc>
        <w:tc>
          <w:tcPr>
            <w:tcW w:w="850" w:type="dxa"/>
            <w:vAlign w:val="center"/>
          </w:tcPr>
          <w:p w:rsidR="00872B5A" w:rsidRDefault="00872B5A" w:rsidP="00872B5A">
            <w:pPr>
              <w:jc w:val="center"/>
              <w:rPr>
                <w:color w:val="000000"/>
              </w:rPr>
            </w:pPr>
            <w:r>
              <w:rPr>
                <w:color w:val="000000"/>
              </w:rPr>
              <w:t>0,645</w:t>
            </w:r>
          </w:p>
        </w:tc>
        <w:tc>
          <w:tcPr>
            <w:tcW w:w="992" w:type="dxa"/>
            <w:vAlign w:val="center"/>
          </w:tcPr>
          <w:p w:rsidR="00872B5A" w:rsidRDefault="00872B5A" w:rsidP="00872B5A">
            <w:pPr>
              <w:jc w:val="center"/>
              <w:rPr>
                <w:color w:val="000000"/>
              </w:rPr>
            </w:pPr>
            <w:r>
              <w:rPr>
                <w:color w:val="000000"/>
              </w:rPr>
              <w:t>0,648</w:t>
            </w:r>
          </w:p>
        </w:tc>
        <w:tc>
          <w:tcPr>
            <w:tcW w:w="851" w:type="dxa"/>
            <w:vAlign w:val="center"/>
          </w:tcPr>
          <w:p w:rsidR="00872B5A" w:rsidRDefault="00872B5A" w:rsidP="00872B5A">
            <w:pPr>
              <w:jc w:val="center"/>
              <w:rPr>
                <w:color w:val="000000"/>
              </w:rPr>
            </w:pPr>
            <w:r>
              <w:rPr>
                <w:color w:val="000000"/>
              </w:rPr>
              <w:t>0,651</w:t>
            </w:r>
          </w:p>
        </w:tc>
      </w:tr>
    </w:tbl>
    <w:p w:rsidR="00EB09AE" w:rsidRDefault="00EB09AE" w:rsidP="00217A10">
      <w:pPr>
        <w:spacing w:after="120"/>
        <w:rPr>
          <w:b/>
        </w:rPr>
      </w:pPr>
    </w:p>
    <w:p w:rsidR="00C04227" w:rsidRDefault="00C04227" w:rsidP="00217A10">
      <w:pPr>
        <w:spacing w:after="120"/>
        <w:rPr>
          <w:b/>
        </w:rPr>
      </w:pPr>
    </w:p>
    <w:p w:rsidR="000A7789" w:rsidRPr="009852FF" w:rsidRDefault="000A7789" w:rsidP="004E3555">
      <w:pPr>
        <w:spacing w:before="120" w:after="120"/>
        <w:jc w:val="center"/>
        <w:rPr>
          <w:b/>
          <w:sz w:val="26"/>
          <w:szCs w:val="26"/>
        </w:rPr>
      </w:pPr>
      <w:r w:rsidRPr="006E1BAC">
        <w:rPr>
          <w:b/>
          <w:bCs/>
          <w:sz w:val="28"/>
          <w:szCs w:val="28"/>
        </w:rPr>
        <w:lastRenderedPageBreak/>
        <w:t>3</w:t>
      </w:r>
      <w:r w:rsidR="00872B5A">
        <w:rPr>
          <w:b/>
          <w:bCs/>
          <w:sz w:val="28"/>
          <w:szCs w:val="28"/>
        </w:rPr>
        <w:t>.</w:t>
      </w:r>
      <w:r w:rsidRPr="006E1BAC">
        <w:rPr>
          <w:b/>
          <w:bCs/>
          <w:sz w:val="28"/>
          <w:szCs w:val="28"/>
        </w:rPr>
        <w:t xml:space="preserve"> Перспективные балансы производства и </w:t>
      </w:r>
      <w:r w:rsidRPr="009852FF">
        <w:rPr>
          <w:b/>
          <w:bCs/>
          <w:sz w:val="28"/>
          <w:szCs w:val="28"/>
        </w:rPr>
        <w:t>потребления тепловой энергии и теплоносителя</w:t>
      </w:r>
    </w:p>
    <w:p w:rsidR="000A7789" w:rsidRPr="00F25A38" w:rsidRDefault="000A7789" w:rsidP="007B4911">
      <w:pPr>
        <w:spacing w:before="240" w:after="120"/>
        <w:jc w:val="center"/>
        <w:rPr>
          <w:b/>
        </w:rPr>
      </w:pPr>
      <w:r w:rsidRPr="00F25A38">
        <w:rPr>
          <w:b/>
          <w:sz w:val="26"/>
          <w:szCs w:val="26"/>
        </w:rPr>
        <w:t xml:space="preserve">3.1 Перспективный баланс потребления тепловой энергии </w:t>
      </w:r>
      <w:r w:rsidRPr="00F25A38">
        <w:rPr>
          <w:b/>
          <w:color w:val="000000"/>
          <w:sz w:val="26"/>
          <w:szCs w:val="26"/>
        </w:rPr>
        <w:t xml:space="preserve">в системах теплоснабжения </w:t>
      </w:r>
      <w:r w:rsidR="009852FF" w:rsidRPr="00F25A38">
        <w:rPr>
          <w:b/>
          <w:color w:val="000000"/>
          <w:sz w:val="26"/>
          <w:szCs w:val="26"/>
        </w:rPr>
        <w:t>Поназыревского</w:t>
      </w:r>
      <w:r w:rsidR="004E3555" w:rsidRPr="00F25A38">
        <w:rPr>
          <w:b/>
          <w:color w:val="000000"/>
          <w:sz w:val="26"/>
          <w:szCs w:val="26"/>
        </w:rPr>
        <w:t xml:space="preserve"> муниципального округа</w:t>
      </w:r>
    </w:p>
    <w:p w:rsidR="000A7789" w:rsidRPr="00F25A38" w:rsidRDefault="000A7789" w:rsidP="007B4911">
      <w:pPr>
        <w:spacing w:after="120"/>
        <w:jc w:val="center"/>
        <w:rPr>
          <w:sz w:val="26"/>
          <w:szCs w:val="26"/>
        </w:rPr>
      </w:pPr>
      <w:r w:rsidRPr="00F25A38">
        <w:rPr>
          <w:sz w:val="26"/>
          <w:szCs w:val="26"/>
        </w:rPr>
        <w:t>Таблица 3.1.1</w:t>
      </w:r>
      <w:r w:rsidR="007B4911" w:rsidRPr="00F25A38">
        <w:rPr>
          <w:sz w:val="26"/>
          <w:szCs w:val="26"/>
        </w:rPr>
        <w:t xml:space="preserve"> Расчет перспективного потребления тепловой энергии </w:t>
      </w:r>
      <w:r w:rsidR="007B4911" w:rsidRPr="00F25A38">
        <w:rPr>
          <w:color w:val="000000"/>
          <w:sz w:val="26"/>
          <w:szCs w:val="26"/>
        </w:rPr>
        <w:t>в системах теплоснабжения Поназыревского МО</w:t>
      </w:r>
    </w:p>
    <w:tbl>
      <w:tblPr>
        <w:tblW w:w="15613"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3001"/>
        <w:gridCol w:w="840"/>
        <w:gridCol w:w="840"/>
        <w:gridCol w:w="840"/>
        <w:gridCol w:w="841"/>
        <w:gridCol w:w="841"/>
        <w:gridCol w:w="841"/>
        <w:gridCol w:w="841"/>
        <w:gridCol w:w="841"/>
        <w:gridCol w:w="841"/>
        <w:gridCol w:w="841"/>
        <w:gridCol w:w="841"/>
        <w:gridCol w:w="841"/>
        <w:gridCol w:w="841"/>
        <w:gridCol w:w="841"/>
        <w:gridCol w:w="841"/>
      </w:tblGrid>
      <w:tr w:rsidR="009852FF" w:rsidRPr="00F25A38" w:rsidTr="00217A10">
        <w:tc>
          <w:tcPr>
            <w:tcW w:w="3001" w:type="dxa"/>
            <w:shd w:val="clear" w:color="auto" w:fill="auto"/>
          </w:tcPr>
          <w:p w:rsidR="009852FF" w:rsidRPr="00F25A38" w:rsidRDefault="009852FF" w:rsidP="000A7789">
            <w:pPr>
              <w:pStyle w:val="af1"/>
              <w:snapToGrid w:val="0"/>
              <w:rPr>
                <w:szCs w:val="24"/>
              </w:rPr>
            </w:pPr>
            <w:r w:rsidRPr="00F25A38">
              <w:rPr>
                <w:szCs w:val="24"/>
              </w:rPr>
              <w:t>Показатели</w:t>
            </w:r>
          </w:p>
        </w:tc>
        <w:tc>
          <w:tcPr>
            <w:tcW w:w="840" w:type="dxa"/>
            <w:shd w:val="clear" w:color="auto" w:fill="auto"/>
            <w:vAlign w:val="center"/>
          </w:tcPr>
          <w:p w:rsidR="009852FF" w:rsidRPr="00F25A38" w:rsidRDefault="009852FF" w:rsidP="00634A3A">
            <w:pPr>
              <w:jc w:val="center"/>
              <w:rPr>
                <w:color w:val="000000"/>
                <w:szCs w:val="24"/>
              </w:rPr>
            </w:pPr>
            <w:r w:rsidRPr="00F25A38">
              <w:rPr>
                <w:color w:val="000000"/>
                <w:szCs w:val="24"/>
              </w:rPr>
              <w:t>2024г.</w:t>
            </w:r>
          </w:p>
        </w:tc>
        <w:tc>
          <w:tcPr>
            <w:tcW w:w="840" w:type="dxa"/>
            <w:shd w:val="clear" w:color="auto" w:fill="auto"/>
            <w:vAlign w:val="center"/>
          </w:tcPr>
          <w:p w:rsidR="009852FF" w:rsidRPr="00F25A38" w:rsidRDefault="009852FF" w:rsidP="00634A3A">
            <w:pPr>
              <w:jc w:val="center"/>
              <w:rPr>
                <w:color w:val="000000"/>
                <w:szCs w:val="24"/>
              </w:rPr>
            </w:pPr>
            <w:r w:rsidRPr="00F25A38">
              <w:rPr>
                <w:color w:val="000000"/>
                <w:szCs w:val="24"/>
              </w:rPr>
              <w:t>2025г.</w:t>
            </w:r>
          </w:p>
        </w:tc>
        <w:tc>
          <w:tcPr>
            <w:tcW w:w="840" w:type="dxa"/>
            <w:shd w:val="clear" w:color="auto" w:fill="auto"/>
            <w:vAlign w:val="center"/>
          </w:tcPr>
          <w:p w:rsidR="009852FF" w:rsidRPr="00F25A38" w:rsidRDefault="009852FF" w:rsidP="00634A3A">
            <w:pPr>
              <w:jc w:val="center"/>
              <w:rPr>
                <w:color w:val="000000"/>
                <w:szCs w:val="24"/>
              </w:rPr>
            </w:pPr>
            <w:r w:rsidRPr="00F25A38">
              <w:rPr>
                <w:color w:val="000000"/>
                <w:szCs w:val="24"/>
              </w:rPr>
              <w:t>2026г.</w:t>
            </w:r>
          </w:p>
        </w:tc>
        <w:tc>
          <w:tcPr>
            <w:tcW w:w="841" w:type="dxa"/>
            <w:shd w:val="clear" w:color="auto" w:fill="auto"/>
            <w:vAlign w:val="center"/>
          </w:tcPr>
          <w:p w:rsidR="009852FF" w:rsidRPr="00F25A38" w:rsidRDefault="009852FF" w:rsidP="00634A3A">
            <w:pPr>
              <w:jc w:val="center"/>
              <w:rPr>
                <w:color w:val="000000"/>
                <w:szCs w:val="24"/>
              </w:rPr>
            </w:pPr>
            <w:r w:rsidRPr="00F25A38">
              <w:rPr>
                <w:color w:val="000000"/>
                <w:szCs w:val="24"/>
              </w:rPr>
              <w:t>2027г.</w:t>
            </w:r>
          </w:p>
        </w:tc>
        <w:tc>
          <w:tcPr>
            <w:tcW w:w="841" w:type="dxa"/>
            <w:shd w:val="clear" w:color="auto" w:fill="auto"/>
            <w:vAlign w:val="center"/>
          </w:tcPr>
          <w:p w:rsidR="009852FF" w:rsidRPr="00F25A38" w:rsidRDefault="009852FF" w:rsidP="00634A3A">
            <w:pPr>
              <w:jc w:val="center"/>
              <w:rPr>
                <w:color w:val="000000"/>
                <w:szCs w:val="24"/>
              </w:rPr>
            </w:pPr>
            <w:r w:rsidRPr="00F25A38">
              <w:rPr>
                <w:color w:val="000000"/>
                <w:szCs w:val="24"/>
              </w:rPr>
              <w:t>2028г.</w:t>
            </w:r>
          </w:p>
        </w:tc>
        <w:tc>
          <w:tcPr>
            <w:tcW w:w="841" w:type="dxa"/>
            <w:shd w:val="clear" w:color="auto" w:fill="auto"/>
            <w:vAlign w:val="center"/>
          </w:tcPr>
          <w:p w:rsidR="009852FF" w:rsidRPr="00F25A38" w:rsidRDefault="009852FF" w:rsidP="00634A3A">
            <w:pPr>
              <w:jc w:val="center"/>
              <w:rPr>
                <w:color w:val="000000"/>
                <w:szCs w:val="24"/>
              </w:rPr>
            </w:pPr>
            <w:r w:rsidRPr="00F25A38">
              <w:rPr>
                <w:color w:val="000000"/>
                <w:szCs w:val="24"/>
              </w:rPr>
              <w:t>2029г.</w:t>
            </w:r>
          </w:p>
        </w:tc>
        <w:tc>
          <w:tcPr>
            <w:tcW w:w="841" w:type="dxa"/>
            <w:vAlign w:val="center"/>
          </w:tcPr>
          <w:p w:rsidR="009852FF" w:rsidRPr="00F25A38" w:rsidRDefault="009852FF" w:rsidP="00634A3A">
            <w:pPr>
              <w:jc w:val="center"/>
              <w:rPr>
                <w:color w:val="000000"/>
                <w:szCs w:val="24"/>
              </w:rPr>
            </w:pPr>
            <w:r w:rsidRPr="00F25A38">
              <w:rPr>
                <w:color w:val="000000"/>
                <w:szCs w:val="24"/>
              </w:rPr>
              <w:t>2030г.</w:t>
            </w:r>
          </w:p>
        </w:tc>
        <w:tc>
          <w:tcPr>
            <w:tcW w:w="841" w:type="dxa"/>
            <w:vAlign w:val="center"/>
          </w:tcPr>
          <w:p w:rsidR="009852FF" w:rsidRPr="00F25A38" w:rsidRDefault="009852FF" w:rsidP="00634A3A">
            <w:pPr>
              <w:jc w:val="center"/>
              <w:rPr>
                <w:color w:val="000000"/>
                <w:szCs w:val="24"/>
              </w:rPr>
            </w:pPr>
            <w:r w:rsidRPr="00F25A38">
              <w:rPr>
                <w:color w:val="000000"/>
                <w:szCs w:val="24"/>
              </w:rPr>
              <w:t>2031г.</w:t>
            </w:r>
          </w:p>
        </w:tc>
        <w:tc>
          <w:tcPr>
            <w:tcW w:w="841" w:type="dxa"/>
            <w:vAlign w:val="center"/>
          </w:tcPr>
          <w:p w:rsidR="009852FF" w:rsidRPr="00F25A38" w:rsidRDefault="009852FF" w:rsidP="00634A3A">
            <w:pPr>
              <w:jc w:val="center"/>
              <w:rPr>
                <w:color w:val="000000"/>
                <w:szCs w:val="24"/>
              </w:rPr>
            </w:pPr>
            <w:r w:rsidRPr="00F25A38">
              <w:rPr>
                <w:color w:val="000000"/>
                <w:szCs w:val="24"/>
              </w:rPr>
              <w:t>2032г.</w:t>
            </w:r>
          </w:p>
        </w:tc>
        <w:tc>
          <w:tcPr>
            <w:tcW w:w="841" w:type="dxa"/>
            <w:vAlign w:val="center"/>
          </w:tcPr>
          <w:p w:rsidR="009852FF" w:rsidRPr="00F25A38" w:rsidRDefault="009852FF" w:rsidP="00634A3A">
            <w:pPr>
              <w:jc w:val="center"/>
              <w:rPr>
                <w:color w:val="000000"/>
                <w:szCs w:val="24"/>
              </w:rPr>
            </w:pPr>
            <w:r w:rsidRPr="00F25A38">
              <w:rPr>
                <w:color w:val="000000"/>
                <w:szCs w:val="24"/>
              </w:rPr>
              <w:t>2033г.</w:t>
            </w:r>
          </w:p>
        </w:tc>
        <w:tc>
          <w:tcPr>
            <w:tcW w:w="841" w:type="dxa"/>
            <w:vAlign w:val="center"/>
          </w:tcPr>
          <w:p w:rsidR="009852FF" w:rsidRPr="00F25A38" w:rsidRDefault="009852FF" w:rsidP="00634A3A">
            <w:pPr>
              <w:jc w:val="center"/>
              <w:rPr>
                <w:color w:val="000000"/>
                <w:szCs w:val="24"/>
              </w:rPr>
            </w:pPr>
            <w:r w:rsidRPr="00F25A38">
              <w:rPr>
                <w:color w:val="000000"/>
                <w:szCs w:val="24"/>
              </w:rPr>
              <w:t>2034г.</w:t>
            </w:r>
          </w:p>
        </w:tc>
        <w:tc>
          <w:tcPr>
            <w:tcW w:w="841" w:type="dxa"/>
            <w:vAlign w:val="center"/>
          </w:tcPr>
          <w:p w:rsidR="009852FF" w:rsidRPr="00F25A38" w:rsidRDefault="009852FF" w:rsidP="00634A3A">
            <w:pPr>
              <w:jc w:val="center"/>
              <w:rPr>
                <w:color w:val="000000"/>
                <w:szCs w:val="24"/>
              </w:rPr>
            </w:pPr>
            <w:r w:rsidRPr="00F25A38">
              <w:rPr>
                <w:color w:val="000000"/>
                <w:szCs w:val="24"/>
              </w:rPr>
              <w:t>2035г.</w:t>
            </w:r>
          </w:p>
        </w:tc>
        <w:tc>
          <w:tcPr>
            <w:tcW w:w="841" w:type="dxa"/>
            <w:vAlign w:val="center"/>
          </w:tcPr>
          <w:p w:rsidR="009852FF" w:rsidRPr="00F25A38" w:rsidRDefault="009852FF" w:rsidP="00634A3A">
            <w:pPr>
              <w:jc w:val="center"/>
              <w:rPr>
                <w:color w:val="000000"/>
                <w:szCs w:val="24"/>
              </w:rPr>
            </w:pPr>
            <w:r w:rsidRPr="00F25A38">
              <w:rPr>
                <w:color w:val="000000"/>
                <w:szCs w:val="24"/>
              </w:rPr>
              <w:t>2036г.</w:t>
            </w:r>
          </w:p>
        </w:tc>
        <w:tc>
          <w:tcPr>
            <w:tcW w:w="841" w:type="dxa"/>
            <w:vAlign w:val="center"/>
          </w:tcPr>
          <w:p w:rsidR="009852FF" w:rsidRPr="00F25A38" w:rsidRDefault="009852FF" w:rsidP="00634A3A">
            <w:pPr>
              <w:jc w:val="center"/>
              <w:rPr>
                <w:color w:val="000000"/>
                <w:szCs w:val="24"/>
              </w:rPr>
            </w:pPr>
            <w:r w:rsidRPr="00F25A38">
              <w:rPr>
                <w:color w:val="000000"/>
                <w:szCs w:val="24"/>
              </w:rPr>
              <w:t>2037г.</w:t>
            </w:r>
          </w:p>
        </w:tc>
        <w:tc>
          <w:tcPr>
            <w:tcW w:w="841" w:type="dxa"/>
            <w:vAlign w:val="center"/>
          </w:tcPr>
          <w:p w:rsidR="009852FF" w:rsidRPr="00F25A38" w:rsidRDefault="009852FF" w:rsidP="00634A3A">
            <w:pPr>
              <w:jc w:val="center"/>
              <w:rPr>
                <w:color w:val="000000"/>
                <w:szCs w:val="24"/>
              </w:rPr>
            </w:pPr>
            <w:r w:rsidRPr="00F25A38">
              <w:rPr>
                <w:color w:val="000000"/>
                <w:szCs w:val="24"/>
              </w:rPr>
              <w:t>2038г.</w:t>
            </w:r>
          </w:p>
        </w:tc>
      </w:tr>
      <w:tr w:rsidR="00872B5A" w:rsidRPr="00F25A38" w:rsidTr="00217A10">
        <w:tc>
          <w:tcPr>
            <w:tcW w:w="3001" w:type="dxa"/>
            <w:shd w:val="clear" w:color="auto" w:fill="auto"/>
            <w:vAlign w:val="center"/>
          </w:tcPr>
          <w:p w:rsidR="00872B5A" w:rsidRPr="00F25A38" w:rsidRDefault="00872B5A" w:rsidP="00872B5A">
            <w:pPr>
              <w:rPr>
                <w:color w:val="000000"/>
                <w:szCs w:val="24"/>
              </w:rPr>
            </w:pPr>
            <w:r w:rsidRPr="00F25A38">
              <w:rPr>
                <w:color w:val="000000"/>
                <w:szCs w:val="24"/>
              </w:rPr>
              <w:t>Площадь ожидаемого строительства ИЖД, тыс. м</w:t>
            </w:r>
            <w:r w:rsidRPr="00F25A38">
              <w:rPr>
                <w:color w:val="000000"/>
                <w:szCs w:val="24"/>
                <w:vertAlign w:val="superscript"/>
              </w:rPr>
              <w:t>2</w:t>
            </w:r>
          </w:p>
        </w:tc>
        <w:tc>
          <w:tcPr>
            <w:tcW w:w="840" w:type="dxa"/>
            <w:shd w:val="clear" w:color="auto" w:fill="auto"/>
            <w:vAlign w:val="center"/>
          </w:tcPr>
          <w:p w:rsidR="00872B5A" w:rsidRDefault="00872B5A" w:rsidP="00872B5A">
            <w:pPr>
              <w:suppressAutoHyphens w:val="0"/>
              <w:jc w:val="center"/>
              <w:rPr>
                <w:rFonts w:eastAsia="Times New Roman"/>
                <w:color w:val="000000"/>
                <w:szCs w:val="24"/>
                <w:lang w:eastAsia="ru-RU"/>
              </w:rPr>
            </w:pPr>
            <w:r>
              <w:rPr>
                <w:color w:val="000000"/>
              </w:rPr>
              <w:t>0,4</w:t>
            </w:r>
          </w:p>
        </w:tc>
        <w:tc>
          <w:tcPr>
            <w:tcW w:w="840" w:type="dxa"/>
            <w:shd w:val="clear" w:color="auto" w:fill="auto"/>
            <w:vAlign w:val="center"/>
          </w:tcPr>
          <w:p w:rsidR="00872B5A" w:rsidRDefault="00872B5A" w:rsidP="00872B5A">
            <w:pPr>
              <w:jc w:val="center"/>
              <w:rPr>
                <w:color w:val="000000"/>
              </w:rPr>
            </w:pPr>
            <w:r>
              <w:rPr>
                <w:color w:val="000000"/>
              </w:rPr>
              <w:t>0,4</w:t>
            </w:r>
          </w:p>
        </w:tc>
        <w:tc>
          <w:tcPr>
            <w:tcW w:w="840" w:type="dxa"/>
            <w:shd w:val="clear" w:color="auto" w:fill="auto"/>
            <w:vAlign w:val="center"/>
          </w:tcPr>
          <w:p w:rsidR="00872B5A" w:rsidRDefault="00872B5A" w:rsidP="00872B5A">
            <w:pPr>
              <w:jc w:val="center"/>
              <w:rPr>
                <w:color w:val="000000"/>
              </w:rPr>
            </w:pPr>
            <w:r>
              <w:rPr>
                <w:color w:val="000000"/>
              </w:rPr>
              <w:t>0,4</w:t>
            </w:r>
          </w:p>
        </w:tc>
        <w:tc>
          <w:tcPr>
            <w:tcW w:w="841" w:type="dxa"/>
            <w:shd w:val="clear" w:color="auto" w:fill="auto"/>
            <w:vAlign w:val="center"/>
          </w:tcPr>
          <w:p w:rsidR="00872B5A" w:rsidRDefault="00872B5A" w:rsidP="00872B5A">
            <w:pPr>
              <w:jc w:val="center"/>
              <w:rPr>
                <w:color w:val="000000"/>
              </w:rPr>
            </w:pPr>
            <w:r>
              <w:rPr>
                <w:color w:val="000000"/>
              </w:rPr>
              <w:t>0,4</w:t>
            </w:r>
          </w:p>
        </w:tc>
        <w:tc>
          <w:tcPr>
            <w:tcW w:w="841" w:type="dxa"/>
            <w:shd w:val="clear" w:color="auto" w:fill="auto"/>
            <w:vAlign w:val="center"/>
          </w:tcPr>
          <w:p w:rsidR="00872B5A" w:rsidRDefault="00872B5A" w:rsidP="00872B5A">
            <w:pPr>
              <w:jc w:val="center"/>
              <w:rPr>
                <w:color w:val="000000"/>
              </w:rPr>
            </w:pPr>
            <w:r>
              <w:rPr>
                <w:color w:val="000000"/>
              </w:rPr>
              <w:t>0,4</w:t>
            </w:r>
          </w:p>
        </w:tc>
        <w:tc>
          <w:tcPr>
            <w:tcW w:w="841" w:type="dxa"/>
            <w:shd w:val="clear" w:color="auto" w:fill="auto"/>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c>
          <w:tcPr>
            <w:tcW w:w="841" w:type="dxa"/>
            <w:vAlign w:val="center"/>
          </w:tcPr>
          <w:p w:rsidR="00872B5A" w:rsidRDefault="00872B5A" w:rsidP="00872B5A">
            <w:pPr>
              <w:jc w:val="center"/>
              <w:rPr>
                <w:color w:val="000000"/>
              </w:rPr>
            </w:pPr>
            <w:r>
              <w:rPr>
                <w:color w:val="000000"/>
              </w:rPr>
              <w:t>0,4</w:t>
            </w:r>
          </w:p>
        </w:tc>
      </w:tr>
      <w:tr w:rsidR="00872B5A" w:rsidRPr="00F25A38" w:rsidTr="00217A10">
        <w:tc>
          <w:tcPr>
            <w:tcW w:w="3001" w:type="dxa"/>
            <w:shd w:val="clear" w:color="auto" w:fill="auto"/>
            <w:vAlign w:val="center"/>
          </w:tcPr>
          <w:p w:rsidR="00872B5A" w:rsidRPr="00F25A38" w:rsidRDefault="00872B5A" w:rsidP="00872B5A">
            <w:pPr>
              <w:rPr>
                <w:color w:val="000000"/>
                <w:szCs w:val="24"/>
              </w:rPr>
            </w:pPr>
            <w:r w:rsidRPr="00F25A38">
              <w:rPr>
                <w:color w:val="000000"/>
                <w:szCs w:val="24"/>
              </w:rPr>
              <w:t>Площадь жилых помещений в ИЖД, тыс. м</w:t>
            </w:r>
            <w:r w:rsidRPr="00F25A38">
              <w:rPr>
                <w:color w:val="000000"/>
                <w:szCs w:val="24"/>
                <w:vertAlign w:val="superscript"/>
              </w:rPr>
              <w:t>2</w:t>
            </w:r>
          </w:p>
        </w:tc>
        <w:tc>
          <w:tcPr>
            <w:tcW w:w="840" w:type="dxa"/>
            <w:shd w:val="clear" w:color="auto" w:fill="auto"/>
            <w:vAlign w:val="center"/>
          </w:tcPr>
          <w:p w:rsidR="00872B5A" w:rsidRDefault="00872B5A" w:rsidP="00872B5A">
            <w:pPr>
              <w:jc w:val="center"/>
              <w:rPr>
                <w:color w:val="000000"/>
              </w:rPr>
            </w:pPr>
            <w:r>
              <w:rPr>
                <w:color w:val="000000"/>
              </w:rPr>
              <w:t>68,45</w:t>
            </w:r>
          </w:p>
        </w:tc>
        <w:tc>
          <w:tcPr>
            <w:tcW w:w="840" w:type="dxa"/>
            <w:shd w:val="clear" w:color="auto" w:fill="auto"/>
            <w:vAlign w:val="center"/>
          </w:tcPr>
          <w:p w:rsidR="00872B5A" w:rsidRDefault="00872B5A" w:rsidP="00872B5A">
            <w:pPr>
              <w:jc w:val="center"/>
              <w:rPr>
                <w:color w:val="000000"/>
              </w:rPr>
            </w:pPr>
            <w:r>
              <w:rPr>
                <w:color w:val="000000"/>
              </w:rPr>
              <w:t>68,9</w:t>
            </w:r>
          </w:p>
        </w:tc>
        <w:tc>
          <w:tcPr>
            <w:tcW w:w="840" w:type="dxa"/>
            <w:shd w:val="clear" w:color="auto" w:fill="auto"/>
            <w:vAlign w:val="center"/>
          </w:tcPr>
          <w:p w:rsidR="00872B5A" w:rsidRDefault="00872B5A" w:rsidP="00872B5A">
            <w:pPr>
              <w:jc w:val="center"/>
              <w:rPr>
                <w:color w:val="000000"/>
              </w:rPr>
            </w:pPr>
            <w:r>
              <w:rPr>
                <w:color w:val="000000"/>
              </w:rPr>
              <w:t>69,3</w:t>
            </w:r>
          </w:p>
        </w:tc>
        <w:tc>
          <w:tcPr>
            <w:tcW w:w="841" w:type="dxa"/>
            <w:shd w:val="clear" w:color="auto" w:fill="auto"/>
            <w:vAlign w:val="center"/>
          </w:tcPr>
          <w:p w:rsidR="00872B5A" w:rsidRDefault="00872B5A" w:rsidP="00872B5A">
            <w:pPr>
              <w:jc w:val="center"/>
              <w:rPr>
                <w:color w:val="000000"/>
              </w:rPr>
            </w:pPr>
            <w:r>
              <w:rPr>
                <w:color w:val="000000"/>
              </w:rPr>
              <w:t>69,7</w:t>
            </w:r>
          </w:p>
        </w:tc>
        <w:tc>
          <w:tcPr>
            <w:tcW w:w="841" w:type="dxa"/>
            <w:shd w:val="clear" w:color="auto" w:fill="auto"/>
            <w:vAlign w:val="center"/>
          </w:tcPr>
          <w:p w:rsidR="00872B5A" w:rsidRDefault="00872B5A" w:rsidP="00872B5A">
            <w:pPr>
              <w:jc w:val="center"/>
              <w:rPr>
                <w:color w:val="000000"/>
              </w:rPr>
            </w:pPr>
            <w:r>
              <w:rPr>
                <w:color w:val="000000"/>
              </w:rPr>
              <w:t>70,1</w:t>
            </w:r>
          </w:p>
        </w:tc>
        <w:tc>
          <w:tcPr>
            <w:tcW w:w="841" w:type="dxa"/>
            <w:shd w:val="clear" w:color="auto" w:fill="auto"/>
            <w:vAlign w:val="center"/>
          </w:tcPr>
          <w:p w:rsidR="00872B5A" w:rsidRDefault="00872B5A" w:rsidP="00872B5A">
            <w:pPr>
              <w:jc w:val="center"/>
              <w:rPr>
                <w:color w:val="000000"/>
              </w:rPr>
            </w:pPr>
            <w:r>
              <w:rPr>
                <w:color w:val="000000"/>
              </w:rPr>
              <w:t>70,5</w:t>
            </w:r>
          </w:p>
        </w:tc>
        <w:tc>
          <w:tcPr>
            <w:tcW w:w="841" w:type="dxa"/>
            <w:vAlign w:val="center"/>
          </w:tcPr>
          <w:p w:rsidR="00872B5A" w:rsidRDefault="00872B5A" w:rsidP="00872B5A">
            <w:pPr>
              <w:jc w:val="center"/>
              <w:rPr>
                <w:color w:val="000000"/>
              </w:rPr>
            </w:pPr>
            <w:r>
              <w:rPr>
                <w:color w:val="000000"/>
              </w:rPr>
              <w:t>70,9</w:t>
            </w:r>
          </w:p>
        </w:tc>
        <w:tc>
          <w:tcPr>
            <w:tcW w:w="841" w:type="dxa"/>
            <w:vAlign w:val="center"/>
          </w:tcPr>
          <w:p w:rsidR="00872B5A" w:rsidRDefault="00872B5A" w:rsidP="00872B5A">
            <w:pPr>
              <w:jc w:val="center"/>
              <w:rPr>
                <w:color w:val="000000"/>
              </w:rPr>
            </w:pPr>
            <w:r>
              <w:rPr>
                <w:color w:val="000000"/>
              </w:rPr>
              <w:t>71,3</w:t>
            </w:r>
          </w:p>
        </w:tc>
        <w:tc>
          <w:tcPr>
            <w:tcW w:w="841" w:type="dxa"/>
            <w:vAlign w:val="center"/>
          </w:tcPr>
          <w:p w:rsidR="00872B5A" w:rsidRDefault="00872B5A" w:rsidP="00872B5A">
            <w:pPr>
              <w:jc w:val="center"/>
              <w:rPr>
                <w:color w:val="000000"/>
              </w:rPr>
            </w:pPr>
            <w:r>
              <w:rPr>
                <w:color w:val="000000"/>
              </w:rPr>
              <w:t>71,7</w:t>
            </w:r>
          </w:p>
        </w:tc>
        <w:tc>
          <w:tcPr>
            <w:tcW w:w="841" w:type="dxa"/>
            <w:vAlign w:val="center"/>
          </w:tcPr>
          <w:p w:rsidR="00872B5A" w:rsidRDefault="00872B5A" w:rsidP="00872B5A">
            <w:pPr>
              <w:jc w:val="center"/>
              <w:rPr>
                <w:color w:val="000000"/>
              </w:rPr>
            </w:pPr>
            <w:r>
              <w:rPr>
                <w:color w:val="000000"/>
              </w:rPr>
              <w:t>72,1</w:t>
            </w:r>
          </w:p>
        </w:tc>
        <w:tc>
          <w:tcPr>
            <w:tcW w:w="841" w:type="dxa"/>
            <w:vAlign w:val="center"/>
          </w:tcPr>
          <w:p w:rsidR="00872B5A" w:rsidRDefault="00872B5A" w:rsidP="00872B5A">
            <w:pPr>
              <w:jc w:val="center"/>
              <w:rPr>
                <w:color w:val="000000"/>
              </w:rPr>
            </w:pPr>
            <w:r>
              <w:rPr>
                <w:color w:val="000000"/>
              </w:rPr>
              <w:t>72,5</w:t>
            </w:r>
          </w:p>
        </w:tc>
        <w:tc>
          <w:tcPr>
            <w:tcW w:w="841" w:type="dxa"/>
            <w:vAlign w:val="center"/>
          </w:tcPr>
          <w:p w:rsidR="00872B5A" w:rsidRDefault="00872B5A" w:rsidP="00872B5A">
            <w:pPr>
              <w:jc w:val="center"/>
              <w:rPr>
                <w:color w:val="000000"/>
              </w:rPr>
            </w:pPr>
            <w:r>
              <w:rPr>
                <w:color w:val="000000"/>
              </w:rPr>
              <w:t>72,9</w:t>
            </w:r>
          </w:p>
        </w:tc>
        <w:tc>
          <w:tcPr>
            <w:tcW w:w="841" w:type="dxa"/>
            <w:vAlign w:val="center"/>
          </w:tcPr>
          <w:p w:rsidR="00872B5A" w:rsidRDefault="00872B5A" w:rsidP="00872B5A">
            <w:pPr>
              <w:jc w:val="center"/>
              <w:rPr>
                <w:color w:val="000000"/>
              </w:rPr>
            </w:pPr>
            <w:r>
              <w:rPr>
                <w:color w:val="000000"/>
              </w:rPr>
              <w:t>73,3</w:t>
            </w:r>
          </w:p>
        </w:tc>
        <w:tc>
          <w:tcPr>
            <w:tcW w:w="841" w:type="dxa"/>
            <w:vAlign w:val="center"/>
          </w:tcPr>
          <w:p w:rsidR="00872B5A" w:rsidRDefault="00872B5A" w:rsidP="00872B5A">
            <w:pPr>
              <w:jc w:val="center"/>
              <w:rPr>
                <w:color w:val="000000"/>
              </w:rPr>
            </w:pPr>
            <w:r>
              <w:rPr>
                <w:color w:val="000000"/>
              </w:rPr>
              <w:t>73,7</w:t>
            </w:r>
          </w:p>
        </w:tc>
        <w:tc>
          <w:tcPr>
            <w:tcW w:w="841" w:type="dxa"/>
            <w:vAlign w:val="center"/>
          </w:tcPr>
          <w:p w:rsidR="00872B5A" w:rsidRDefault="00872B5A" w:rsidP="00872B5A">
            <w:pPr>
              <w:jc w:val="center"/>
              <w:rPr>
                <w:color w:val="000000"/>
              </w:rPr>
            </w:pPr>
            <w:r>
              <w:rPr>
                <w:color w:val="000000"/>
              </w:rPr>
              <w:t>74,1</w:t>
            </w:r>
          </w:p>
        </w:tc>
      </w:tr>
      <w:tr w:rsidR="00872B5A" w:rsidRPr="00F25A38" w:rsidTr="00217A10">
        <w:tc>
          <w:tcPr>
            <w:tcW w:w="3001" w:type="dxa"/>
            <w:shd w:val="clear" w:color="auto" w:fill="auto"/>
            <w:vAlign w:val="center"/>
          </w:tcPr>
          <w:p w:rsidR="00872B5A" w:rsidRPr="00F25A38" w:rsidRDefault="00872B5A" w:rsidP="00872B5A">
            <w:pPr>
              <w:rPr>
                <w:color w:val="000000"/>
                <w:szCs w:val="24"/>
              </w:rPr>
            </w:pPr>
            <w:r w:rsidRPr="00F25A38">
              <w:rPr>
                <w:color w:val="000000"/>
                <w:szCs w:val="24"/>
              </w:rPr>
              <w:t>Количество жителей в ИЖД, чел.</w:t>
            </w:r>
          </w:p>
        </w:tc>
        <w:tc>
          <w:tcPr>
            <w:tcW w:w="840" w:type="dxa"/>
            <w:shd w:val="clear" w:color="auto" w:fill="auto"/>
            <w:vAlign w:val="center"/>
          </w:tcPr>
          <w:p w:rsidR="00872B5A" w:rsidRDefault="00872B5A" w:rsidP="00872B5A">
            <w:pPr>
              <w:jc w:val="center"/>
              <w:rPr>
                <w:color w:val="000000"/>
              </w:rPr>
            </w:pPr>
            <w:r>
              <w:rPr>
                <w:color w:val="000000"/>
              </w:rPr>
              <w:t>2738</w:t>
            </w:r>
          </w:p>
        </w:tc>
        <w:tc>
          <w:tcPr>
            <w:tcW w:w="840" w:type="dxa"/>
            <w:shd w:val="clear" w:color="auto" w:fill="auto"/>
            <w:vAlign w:val="center"/>
          </w:tcPr>
          <w:p w:rsidR="00872B5A" w:rsidRDefault="00872B5A" w:rsidP="00872B5A">
            <w:pPr>
              <w:jc w:val="center"/>
              <w:rPr>
                <w:color w:val="000000"/>
              </w:rPr>
            </w:pPr>
            <w:r>
              <w:rPr>
                <w:color w:val="000000"/>
              </w:rPr>
              <w:t>2738</w:t>
            </w:r>
          </w:p>
        </w:tc>
        <w:tc>
          <w:tcPr>
            <w:tcW w:w="840" w:type="dxa"/>
            <w:shd w:val="clear" w:color="auto" w:fill="auto"/>
            <w:vAlign w:val="center"/>
          </w:tcPr>
          <w:p w:rsidR="00872B5A" w:rsidRDefault="00872B5A" w:rsidP="00872B5A">
            <w:pPr>
              <w:jc w:val="center"/>
              <w:rPr>
                <w:color w:val="000000"/>
              </w:rPr>
            </w:pPr>
            <w:r>
              <w:rPr>
                <w:color w:val="000000"/>
              </w:rPr>
              <w:t>2738</w:t>
            </w:r>
          </w:p>
        </w:tc>
        <w:tc>
          <w:tcPr>
            <w:tcW w:w="841" w:type="dxa"/>
            <w:shd w:val="clear" w:color="auto" w:fill="auto"/>
            <w:vAlign w:val="center"/>
          </w:tcPr>
          <w:p w:rsidR="00872B5A" w:rsidRDefault="00872B5A" w:rsidP="00872B5A">
            <w:pPr>
              <w:jc w:val="center"/>
              <w:rPr>
                <w:color w:val="000000"/>
              </w:rPr>
            </w:pPr>
            <w:r>
              <w:rPr>
                <w:color w:val="000000"/>
              </w:rPr>
              <w:t>2738</w:t>
            </w:r>
          </w:p>
        </w:tc>
        <w:tc>
          <w:tcPr>
            <w:tcW w:w="841" w:type="dxa"/>
            <w:shd w:val="clear" w:color="auto" w:fill="auto"/>
            <w:vAlign w:val="center"/>
          </w:tcPr>
          <w:p w:rsidR="00872B5A" w:rsidRDefault="00872B5A" w:rsidP="00872B5A">
            <w:pPr>
              <w:jc w:val="center"/>
              <w:rPr>
                <w:color w:val="000000"/>
              </w:rPr>
            </w:pPr>
            <w:r>
              <w:rPr>
                <w:color w:val="000000"/>
              </w:rPr>
              <w:t>2738</w:t>
            </w:r>
          </w:p>
        </w:tc>
        <w:tc>
          <w:tcPr>
            <w:tcW w:w="841" w:type="dxa"/>
            <w:shd w:val="clear" w:color="auto" w:fill="auto"/>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c>
          <w:tcPr>
            <w:tcW w:w="841" w:type="dxa"/>
            <w:vAlign w:val="center"/>
          </w:tcPr>
          <w:p w:rsidR="00872B5A" w:rsidRDefault="00872B5A" w:rsidP="00872B5A">
            <w:pPr>
              <w:jc w:val="center"/>
              <w:rPr>
                <w:color w:val="000000"/>
              </w:rPr>
            </w:pPr>
            <w:r>
              <w:rPr>
                <w:color w:val="000000"/>
              </w:rPr>
              <w:t>2738</w:t>
            </w:r>
          </w:p>
        </w:tc>
      </w:tr>
      <w:tr w:rsidR="00872B5A" w:rsidRPr="00F25A38" w:rsidTr="00217A10">
        <w:tc>
          <w:tcPr>
            <w:tcW w:w="3001" w:type="dxa"/>
            <w:shd w:val="clear" w:color="auto" w:fill="auto"/>
            <w:vAlign w:val="center"/>
          </w:tcPr>
          <w:p w:rsidR="00872B5A" w:rsidRPr="00F25A38" w:rsidRDefault="00872B5A" w:rsidP="00872B5A">
            <w:pPr>
              <w:rPr>
                <w:color w:val="000000"/>
                <w:szCs w:val="24"/>
              </w:rPr>
            </w:pPr>
            <w:r w:rsidRPr="00F25A38">
              <w:rPr>
                <w:color w:val="000000"/>
                <w:szCs w:val="24"/>
              </w:rPr>
              <w:t>Потребление тепловой энергии на ГВС ИЖД, Гкал/год</w:t>
            </w:r>
          </w:p>
        </w:tc>
        <w:tc>
          <w:tcPr>
            <w:tcW w:w="840" w:type="dxa"/>
            <w:shd w:val="clear" w:color="auto" w:fill="auto"/>
            <w:vAlign w:val="center"/>
          </w:tcPr>
          <w:p w:rsidR="00872B5A" w:rsidRDefault="00872B5A" w:rsidP="00872B5A">
            <w:pPr>
              <w:jc w:val="center"/>
              <w:rPr>
                <w:color w:val="000000"/>
              </w:rPr>
            </w:pPr>
            <w:r>
              <w:rPr>
                <w:color w:val="000000"/>
              </w:rPr>
              <w:t>5196,7</w:t>
            </w:r>
          </w:p>
        </w:tc>
        <w:tc>
          <w:tcPr>
            <w:tcW w:w="840" w:type="dxa"/>
            <w:shd w:val="clear" w:color="auto" w:fill="auto"/>
            <w:vAlign w:val="center"/>
          </w:tcPr>
          <w:p w:rsidR="00872B5A" w:rsidRDefault="00872B5A" w:rsidP="00872B5A">
            <w:pPr>
              <w:jc w:val="center"/>
              <w:rPr>
                <w:color w:val="000000"/>
              </w:rPr>
            </w:pPr>
            <w:r>
              <w:rPr>
                <w:color w:val="000000"/>
              </w:rPr>
              <w:t>5196,7</w:t>
            </w:r>
          </w:p>
        </w:tc>
        <w:tc>
          <w:tcPr>
            <w:tcW w:w="840" w:type="dxa"/>
            <w:shd w:val="clear" w:color="auto" w:fill="auto"/>
            <w:vAlign w:val="center"/>
          </w:tcPr>
          <w:p w:rsidR="00872B5A" w:rsidRDefault="00872B5A" w:rsidP="00872B5A">
            <w:pPr>
              <w:jc w:val="center"/>
              <w:rPr>
                <w:color w:val="000000"/>
              </w:rPr>
            </w:pPr>
            <w:r>
              <w:rPr>
                <w:color w:val="000000"/>
              </w:rPr>
              <w:t>5196,7</w:t>
            </w:r>
          </w:p>
        </w:tc>
        <w:tc>
          <w:tcPr>
            <w:tcW w:w="841" w:type="dxa"/>
            <w:shd w:val="clear" w:color="auto" w:fill="auto"/>
            <w:vAlign w:val="center"/>
          </w:tcPr>
          <w:p w:rsidR="00872B5A" w:rsidRDefault="00872B5A" w:rsidP="00872B5A">
            <w:pPr>
              <w:jc w:val="center"/>
              <w:rPr>
                <w:color w:val="000000"/>
              </w:rPr>
            </w:pPr>
            <w:r>
              <w:rPr>
                <w:color w:val="000000"/>
              </w:rPr>
              <w:t>5196,7</w:t>
            </w:r>
          </w:p>
        </w:tc>
        <w:tc>
          <w:tcPr>
            <w:tcW w:w="841" w:type="dxa"/>
            <w:shd w:val="clear" w:color="auto" w:fill="auto"/>
            <w:vAlign w:val="center"/>
          </w:tcPr>
          <w:p w:rsidR="00872B5A" w:rsidRDefault="00872B5A" w:rsidP="00872B5A">
            <w:pPr>
              <w:jc w:val="center"/>
              <w:rPr>
                <w:color w:val="000000"/>
              </w:rPr>
            </w:pPr>
            <w:r>
              <w:rPr>
                <w:color w:val="000000"/>
              </w:rPr>
              <w:t>5196,7</w:t>
            </w:r>
          </w:p>
        </w:tc>
        <w:tc>
          <w:tcPr>
            <w:tcW w:w="841" w:type="dxa"/>
            <w:shd w:val="clear" w:color="auto" w:fill="auto"/>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c>
          <w:tcPr>
            <w:tcW w:w="841" w:type="dxa"/>
            <w:vAlign w:val="center"/>
          </w:tcPr>
          <w:p w:rsidR="00872B5A" w:rsidRDefault="00872B5A" w:rsidP="00872B5A">
            <w:pPr>
              <w:jc w:val="center"/>
              <w:rPr>
                <w:color w:val="000000"/>
              </w:rPr>
            </w:pPr>
            <w:r>
              <w:rPr>
                <w:color w:val="000000"/>
              </w:rPr>
              <w:t>5196,7</w:t>
            </w:r>
          </w:p>
        </w:tc>
      </w:tr>
      <w:tr w:rsidR="00872B5A" w:rsidRPr="00F25A38" w:rsidTr="00217A10">
        <w:tc>
          <w:tcPr>
            <w:tcW w:w="3001" w:type="dxa"/>
            <w:shd w:val="clear" w:color="auto" w:fill="auto"/>
            <w:vAlign w:val="center"/>
          </w:tcPr>
          <w:p w:rsidR="00872B5A" w:rsidRPr="00F25A38" w:rsidRDefault="00872B5A" w:rsidP="00872B5A">
            <w:pPr>
              <w:rPr>
                <w:color w:val="000000"/>
                <w:szCs w:val="24"/>
              </w:rPr>
            </w:pPr>
            <w:r w:rsidRPr="00F25A38">
              <w:rPr>
                <w:color w:val="000000"/>
                <w:szCs w:val="24"/>
              </w:rPr>
              <w:t>Потребление тепловой энергии на отопление и вентиляцию ИЖД, Гкал/год</w:t>
            </w:r>
          </w:p>
        </w:tc>
        <w:tc>
          <w:tcPr>
            <w:tcW w:w="840" w:type="dxa"/>
            <w:shd w:val="clear" w:color="auto" w:fill="auto"/>
            <w:vAlign w:val="center"/>
          </w:tcPr>
          <w:p w:rsidR="00872B5A" w:rsidRDefault="00872B5A" w:rsidP="00872B5A">
            <w:pPr>
              <w:jc w:val="center"/>
              <w:rPr>
                <w:color w:val="000000"/>
              </w:rPr>
            </w:pPr>
            <w:r>
              <w:rPr>
                <w:color w:val="000000"/>
              </w:rPr>
              <w:t>12339</w:t>
            </w:r>
          </w:p>
        </w:tc>
        <w:tc>
          <w:tcPr>
            <w:tcW w:w="840" w:type="dxa"/>
            <w:shd w:val="clear" w:color="auto" w:fill="auto"/>
            <w:vAlign w:val="center"/>
          </w:tcPr>
          <w:p w:rsidR="00872B5A" w:rsidRDefault="00872B5A" w:rsidP="00872B5A">
            <w:pPr>
              <w:jc w:val="center"/>
              <w:rPr>
                <w:color w:val="000000"/>
              </w:rPr>
            </w:pPr>
            <w:r>
              <w:rPr>
                <w:color w:val="000000"/>
              </w:rPr>
              <w:t>12411</w:t>
            </w:r>
          </w:p>
        </w:tc>
        <w:tc>
          <w:tcPr>
            <w:tcW w:w="840" w:type="dxa"/>
            <w:shd w:val="clear" w:color="auto" w:fill="auto"/>
            <w:vAlign w:val="center"/>
          </w:tcPr>
          <w:p w:rsidR="00872B5A" w:rsidRDefault="00872B5A" w:rsidP="00872B5A">
            <w:pPr>
              <w:jc w:val="center"/>
              <w:rPr>
                <w:color w:val="000000"/>
              </w:rPr>
            </w:pPr>
            <w:r>
              <w:rPr>
                <w:color w:val="000000"/>
              </w:rPr>
              <w:t>12483</w:t>
            </w:r>
          </w:p>
        </w:tc>
        <w:tc>
          <w:tcPr>
            <w:tcW w:w="841" w:type="dxa"/>
            <w:shd w:val="clear" w:color="auto" w:fill="auto"/>
            <w:vAlign w:val="center"/>
          </w:tcPr>
          <w:p w:rsidR="00872B5A" w:rsidRDefault="00872B5A" w:rsidP="00872B5A">
            <w:pPr>
              <w:jc w:val="center"/>
              <w:rPr>
                <w:color w:val="000000"/>
              </w:rPr>
            </w:pPr>
            <w:r>
              <w:rPr>
                <w:color w:val="000000"/>
              </w:rPr>
              <w:t>12555</w:t>
            </w:r>
          </w:p>
        </w:tc>
        <w:tc>
          <w:tcPr>
            <w:tcW w:w="841" w:type="dxa"/>
            <w:shd w:val="clear" w:color="auto" w:fill="auto"/>
            <w:vAlign w:val="center"/>
          </w:tcPr>
          <w:p w:rsidR="00872B5A" w:rsidRDefault="00872B5A" w:rsidP="00872B5A">
            <w:pPr>
              <w:jc w:val="center"/>
              <w:rPr>
                <w:color w:val="000000"/>
              </w:rPr>
            </w:pPr>
            <w:r>
              <w:rPr>
                <w:color w:val="000000"/>
              </w:rPr>
              <w:t>12627</w:t>
            </w:r>
          </w:p>
        </w:tc>
        <w:tc>
          <w:tcPr>
            <w:tcW w:w="841" w:type="dxa"/>
            <w:shd w:val="clear" w:color="auto" w:fill="auto"/>
            <w:vAlign w:val="center"/>
          </w:tcPr>
          <w:p w:rsidR="00872B5A" w:rsidRDefault="00872B5A" w:rsidP="00872B5A">
            <w:pPr>
              <w:jc w:val="center"/>
              <w:rPr>
                <w:color w:val="000000"/>
              </w:rPr>
            </w:pPr>
            <w:r>
              <w:rPr>
                <w:color w:val="000000"/>
              </w:rPr>
              <w:t>12699</w:t>
            </w:r>
          </w:p>
        </w:tc>
        <w:tc>
          <w:tcPr>
            <w:tcW w:w="841" w:type="dxa"/>
            <w:vAlign w:val="center"/>
          </w:tcPr>
          <w:p w:rsidR="00872B5A" w:rsidRDefault="00872B5A" w:rsidP="00872B5A">
            <w:pPr>
              <w:jc w:val="center"/>
              <w:rPr>
                <w:color w:val="000000"/>
              </w:rPr>
            </w:pPr>
            <w:r>
              <w:rPr>
                <w:color w:val="000000"/>
              </w:rPr>
              <w:t>12771</w:t>
            </w:r>
          </w:p>
        </w:tc>
        <w:tc>
          <w:tcPr>
            <w:tcW w:w="841" w:type="dxa"/>
            <w:vAlign w:val="center"/>
          </w:tcPr>
          <w:p w:rsidR="00872B5A" w:rsidRDefault="00872B5A" w:rsidP="00872B5A">
            <w:pPr>
              <w:jc w:val="center"/>
              <w:rPr>
                <w:color w:val="000000"/>
              </w:rPr>
            </w:pPr>
            <w:r>
              <w:rPr>
                <w:color w:val="000000"/>
              </w:rPr>
              <w:t>12843</w:t>
            </w:r>
          </w:p>
        </w:tc>
        <w:tc>
          <w:tcPr>
            <w:tcW w:w="841" w:type="dxa"/>
            <w:vAlign w:val="center"/>
          </w:tcPr>
          <w:p w:rsidR="00872B5A" w:rsidRDefault="00872B5A" w:rsidP="00872B5A">
            <w:pPr>
              <w:jc w:val="center"/>
              <w:rPr>
                <w:color w:val="000000"/>
              </w:rPr>
            </w:pPr>
            <w:r>
              <w:rPr>
                <w:color w:val="000000"/>
              </w:rPr>
              <w:t>12915</w:t>
            </w:r>
          </w:p>
        </w:tc>
        <w:tc>
          <w:tcPr>
            <w:tcW w:w="841" w:type="dxa"/>
            <w:vAlign w:val="center"/>
          </w:tcPr>
          <w:p w:rsidR="00872B5A" w:rsidRDefault="00872B5A" w:rsidP="00872B5A">
            <w:pPr>
              <w:jc w:val="center"/>
              <w:rPr>
                <w:color w:val="000000"/>
              </w:rPr>
            </w:pPr>
            <w:r>
              <w:rPr>
                <w:color w:val="000000"/>
              </w:rPr>
              <w:t>12987</w:t>
            </w:r>
          </w:p>
        </w:tc>
        <w:tc>
          <w:tcPr>
            <w:tcW w:w="841" w:type="dxa"/>
            <w:vAlign w:val="center"/>
          </w:tcPr>
          <w:p w:rsidR="00872B5A" w:rsidRDefault="00872B5A" w:rsidP="00872B5A">
            <w:pPr>
              <w:jc w:val="center"/>
              <w:rPr>
                <w:color w:val="000000"/>
              </w:rPr>
            </w:pPr>
            <w:r>
              <w:rPr>
                <w:color w:val="000000"/>
              </w:rPr>
              <w:t>13060</w:t>
            </w:r>
          </w:p>
        </w:tc>
        <w:tc>
          <w:tcPr>
            <w:tcW w:w="841" w:type="dxa"/>
            <w:vAlign w:val="center"/>
          </w:tcPr>
          <w:p w:rsidR="00872B5A" w:rsidRDefault="00872B5A" w:rsidP="00872B5A">
            <w:pPr>
              <w:jc w:val="center"/>
              <w:rPr>
                <w:color w:val="000000"/>
              </w:rPr>
            </w:pPr>
            <w:r>
              <w:rPr>
                <w:color w:val="000000"/>
              </w:rPr>
              <w:t>13132</w:t>
            </w:r>
          </w:p>
        </w:tc>
        <w:tc>
          <w:tcPr>
            <w:tcW w:w="841" w:type="dxa"/>
            <w:vAlign w:val="center"/>
          </w:tcPr>
          <w:p w:rsidR="00872B5A" w:rsidRDefault="00872B5A" w:rsidP="00872B5A">
            <w:pPr>
              <w:jc w:val="center"/>
              <w:rPr>
                <w:color w:val="000000"/>
              </w:rPr>
            </w:pPr>
            <w:r>
              <w:rPr>
                <w:color w:val="000000"/>
              </w:rPr>
              <w:t>13204</w:t>
            </w:r>
          </w:p>
        </w:tc>
        <w:tc>
          <w:tcPr>
            <w:tcW w:w="841" w:type="dxa"/>
            <w:vAlign w:val="center"/>
          </w:tcPr>
          <w:p w:rsidR="00872B5A" w:rsidRDefault="00872B5A" w:rsidP="00872B5A">
            <w:pPr>
              <w:jc w:val="center"/>
              <w:rPr>
                <w:color w:val="000000"/>
              </w:rPr>
            </w:pPr>
            <w:r>
              <w:rPr>
                <w:color w:val="000000"/>
              </w:rPr>
              <w:t>13276</w:t>
            </w:r>
          </w:p>
        </w:tc>
        <w:tc>
          <w:tcPr>
            <w:tcW w:w="841" w:type="dxa"/>
            <w:vAlign w:val="center"/>
          </w:tcPr>
          <w:p w:rsidR="00872B5A" w:rsidRDefault="00872B5A" w:rsidP="00872B5A">
            <w:pPr>
              <w:jc w:val="center"/>
              <w:rPr>
                <w:color w:val="000000"/>
              </w:rPr>
            </w:pPr>
            <w:r>
              <w:rPr>
                <w:color w:val="000000"/>
              </w:rPr>
              <w:t>13348</w:t>
            </w:r>
          </w:p>
        </w:tc>
      </w:tr>
      <w:tr w:rsidR="00872B5A" w:rsidRPr="00F25A38" w:rsidTr="00217A10">
        <w:tc>
          <w:tcPr>
            <w:tcW w:w="3001" w:type="dxa"/>
            <w:shd w:val="clear" w:color="auto" w:fill="auto"/>
            <w:vAlign w:val="center"/>
          </w:tcPr>
          <w:p w:rsidR="00872B5A" w:rsidRPr="00F25A38" w:rsidRDefault="00872B5A" w:rsidP="00872B5A">
            <w:pPr>
              <w:rPr>
                <w:color w:val="000000"/>
                <w:szCs w:val="24"/>
              </w:rPr>
            </w:pPr>
            <w:r w:rsidRPr="00F25A38">
              <w:rPr>
                <w:color w:val="000000"/>
                <w:szCs w:val="24"/>
              </w:rPr>
              <w:t>Потребление тепловой энергии ИЖД всего, Гкал/год</w:t>
            </w:r>
          </w:p>
        </w:tc>
        <w:tc>
          <w:tcPr>
            <w:tcW w:w="840" w:type="dxa"/>
            <w:shd w:val="clear" w:color="auto" w:fill="auto"/>
            <w:vAlign w:val="center"/>
          </w:tcPr>
          <w:p w:rsidR="00872B5A" w:rsidRDefault="00872B5A" w:rsidP="00872B5A">
            <w:pPr>
              <w:jc w:val="center"/>
              <w:rPr>
                <w:color w:val="000000"/>
              </w:rPr>
            </w:pPr>
            <w:r>
              <w:rPr>
                <w:color w:val="000000"/>
              </w:rPr>
              <w:t>17535</w:t>
            </w:r>
          </w:p>
        </w:tc>
        <w:tc>
          <w:tcPr>
            <w:tcW w:w="840" w:type="dxa"/>
            <w:shd w:val="clear" w:color="auto" w:fill="auto"/>
            <w:vAlign w:val="center"/>
          </w:tcPr>
          <w:p w:rsidR="00872B5A" w:rsidRDefault="00872B5A" w:rsidP="00872B5A">
            <w:pPr>
              <w:jc w:val="center"/>
              <w:rPr>
                <w:color w:val="000000"/>
              </w:rPr>
            </w:pPr>
            <w:r>
              <w:rPr>
                <w:color w:val="000000"/>
              </w:rPr>
              <w:t>17607</w:t>
            </w:r>
          </w:p>
        </w:tc>
        <w:tc>
          <w:tcPr>
            <w:tcW w:w="840" w:type="dxa"/>
            <w:shd w:val="clear" w:color="auto" w:fill="auto"/>
            <w:vAlign w:val="center"/>
          </w:tcPr>
          <w:p w:rsidR="00872B5A" w:rsidRDefault="00872B5A" w:rsidP="00872B5A">
            <w:pPr>
              <w:jc w:val="center"/>
              <w:rPr>
                <w:color w:val="000000"/>
              </w:rPr>
            </w:pPr>
            <w:r>
              <w:rPr>
                <w:color w:val="000000"/>
              </w:rPr>
              <w:t>17679</w:t>
            </w:r>
          </w:p>
        </w:tc>
        <w:tc>
          <w:tcPr>
            <w:tcW w:w="841" w:type="dxa"/>
            <w:shd w:val="clear" w:color="auto" w:fill="auto"/>
            <w:vAlign w:val="center"/>
          </w:tcPr>
          <w:p w:rsidR="00872B5A" w:rsidRDefault="00872B5A" w:rsidP="00872B5A">
            <w:pPr>
              <w:jc w:val="center"/>
              <w:rPr>
                <w:color w:val="000000"/>
              </w:rPr>
            </w:pPr>
            <w:r>
              <w:rPr>
                <w:color w:val="000000"/>
              </w:rPr>
              <w:t>17752</w:t>
            </w:r>
          </w:p>
        </w:tc>
        <w:tc>
          <w:tcPr>
            <w:tcW w:w="841" w:type="dxa"/>
            <w:shd w:val="clear" w:color="auto" w:fill="auto"/>
            <w:vAlign w:val="center"/>
          </w:tcPr>
          <w:p w:rsidR="00872B5A" w:rsidRDefault="00872B5A" w:rsidP="00872B5A">
            <w:pPr>
              <w:jc w:val="center"/>
              <w:rPr>
                <w:color w:val="000000"/>
              </w:rPr>
            </w:pPr>
            <w:r>
              <w:rPr>
                <w:color w:val="000000"/>
              </w:rPr>
              <w:t>17824</w:t>
            </w:r>
          </w:p>
        </w:tc>
        <w:tc>
          <w:tcPr>
            <w:tcW w:w="841" w:type="dxa"/>
            <w:shd w:val="clear" w:color="auto" w:fill="auto"/>
            <w:vAlign w:val="center"/>
          </w:tcPr>
          <w:p w:rsidR="00872B5A" w:rsidRDefault="00872B5A" w:rsidP="00872B5A">
            <w:pPr>
              <w:jc w:val="center"/>
              <w:rPr>
                <w:color w:val="000000"/>
              </w:rPr>
            </w:pPr>
            <w:r>
              <w:rPr>
                <w:color w:val="000000"/>
              </w:rPr>
              <w:t>17896</w:t>
            </w:r>
          </w:p>
        </w:tc>
        <w:tc>
          <w:tcPr>
            <w:tcW w:w="841" w:type="dxa"/>
            <w:vAlign w:val="center"/>
          </w:tcPr>
          <w:p w:rsidR="00872B5A" w:rsidRDefault="00872B5A" w:rsidP="00872B5A">
            <w:pPr>
              <w:jc w:val="center"/>
              <w:rPr>
                <w:color w:val="000000"/>
              </w:rPr>
            </w:pPr>
            <w:r>
              <w:rPr>
                <w:color w:val="000000"/>
              </w:rPr>
              <w:t>17968</w:t>
            </w:r>
          </w:p>
        </w:tc>
        <w:tc>
          <w:tcPr>
            <w:tcW w:w="841" w:type="dxa"/>
            <w:vAlign w:val="center"/>
          </w:tcPr>
          <w:p w:rsidR="00872B5A" w:rsidRDefault="00872B5A" w:rsidP="00872B5A">
            <w:pPr>
              <w:jc w:val="center"/>
              <w:rPr>
                <w:color w:val="000000"/>
              </w:rPr>
            </w:pPr>
            <w:r>
              <w:rPr>
                <w:color w:val="000000"/>
              </w:rPr>
              <w:t>18040</w:t>
            </w:r>
          </w:p>
        </w:tc>
        <w:tc>
          <w:tcPr>
            <w:tcW w:w="841" w:type="dxa"/>
            <w:vAlign w:val="center"/>
          </w:tcPr>
          <w:p w:rsidR="00872B5A" w:rsidRDefault="00872B5A" w:rsidP="00872B5A">
            <w:pPr>
              <w:jc w:val="center"/>
              <w:rPr>
                <w:color w:val="000000"/>
              </w:rPr>
            </w:pPr>
            <w:r>
              <w:rPr>
                <w:color w:val="000000"/>
              </w:rPr>
              <w:t>18112</w:t>
            </w:r>
          </w:p>
        </w:tc>
        <w:tc>
          <w:tcPr>
            <w:tcW w:w="841" w:type="dxa"/>
            <w:vAlign w:val="center"/>
          </w:tcPr>
          <w:p w:rsidR="00872B5A" w:rsidRDefault="00872B5A" w:rsidP="00872B5A">
            <w:pPr>
              <w:jc w:val="center"/>
              <w:rPr>
                <w:color w:val="000000"/>
              </w:rPr>
            </w:pPr>
            <w:r>
              <w:rPr>
                <w:color w:val="000000"/>
              </w:rPr>
              <w:t>18184</w:t>
            </w:r>
          </w:p>
        </w:tc>
        <w:tc>
          <w:tcPr>
            <w:tcW w:w="841" w:type="dxa"/>
            <w:vAlign w:val="center"/>
          </w:tcPr>
          <w:p w:rsidR="00872B5A" w:rsidRDefault="00872B5A" w:rsidP="00872B5A">
            <w:pPr>
              <w:jc w:val="center"/>
              <w:rPr>
                <w:color w:val="000000"/>
              </w:rPr>
            </w:pPr>
            <w:r>
              <w:rPr>
                <w:color w:val="000000"/>
              </w:rPr>
              <w:t>18256</w:t>
            </w:r>
          </w:p>
        </w:tc>
        <w:tc>
          <w:tcPr>
            <w:tcW w:w="841" w:type="dxa"/>
            <w:vAlign w:val="center"/>
          </w:tcPr>
          <w:p w:rsidR="00872B5A" w:rsidRDefault="00872B5A" w:rsidP="00872B5A">
            <w:pPr>
              <w:jc w:val="center"/>
              <w:rPr>
                <w:color w:val="000000"/>
              </w:rPr>
            </w:pPr>
            <w:r>
              <w:rPr>
                <w:color w:val="000000"/>
              </w:rPr>
              <w:t>18328</w:t>
            </w:r>
          </w:p>
        </w:tc>
        <w:tc>
          <w:tcPr>
            <w:tcW w:w="841" w:type="dxa"/>
            <w:vAlign w:val="center"/>
          </w:tcPr>
          <w:p w:rsidR="00872B5A" w:rsidRDefault="00872B5A" w:rsidP="00872B5A">
            <w:pPr>
              <w:jc w:val="center"/>
              <w:rPr>
                <w:color w:val="000000"/>
              </w:rPr>
            </w:pPr>
            <w:r>
              <w:rPr>
                <w:color w:val="000000"/>
              </w:rPr>
              <w:t>18400</w:t>
            </w:r>
          </w:p>
        </w:tc>
        <w:tc>
          <w:tcPr>
            <w:tcW w:w="841" w:type="dxa"/>
            <w:vAlign w:val="center"/>
          </w:tcPr>
          <w:p w:rsidR="00872B5A" w:rsidRDefault="00872B5A" w:rsidP="00872B5A">
            <w:pPr>
              <w:jc w:val="center"/>
              <w:rPr>
                <w:color w:val="000000"/>
              </w:rPr>
            </w:pPr>
            <w:r>
              <w:rPr>
                <w:color w:val="000000"/>
              </w:rPr>
              <w:t>18473</w:t>
            </w:r>
          </w:p>
        </w:tc>
        <w:tc>
          <w:tcPr>
            <w:tcW w:w="841" w:type="dxa"/>
            <w:vAlign w:val="center"/>
          </w:tcPr>
          <w:p w:rsidR="00872B5A" w:rsidRDefault="00872B5A" w:rsidP="00872B5A">
            <w:pPr>
              <w:jc w:val="center"/>
              <w:rPr>
                <w:color w:val="000000"/>
              </w:rPr>
            </w:pPr>
            <w:r>
              <w:rPr>
                <w:color w:val="000000"/>
              </w:rPr>
              <w:t>18545</w:t>
            </w:r>
          </w:p>
        </w:tc>
      </w:tr>
      <w:tr w:rsidR="003A1F1D" w:rsidRPr="00EB09AE" w:rsidTr="00217A10">
        <w:tc>
          <w:tcPr>
            <w:tcW w:w="3001" w:type="dxa"/>
            <w:shd w:val="clear" w:color="auto" w:fill="auto"/>
            <w:vAlign w:val="center"/>
          </w:tcPr>
          <w:p w:rsidR="003A1F1D" w:rsidRPr="00F25A38" w:rsidRDefault="003A1F1D" w:rsidP="00872B5A">
            <w:pPr>
              <w:rPr>
                <w:color w:val="000000"/>
                <w:szCs w:val="24"/>
              </w:rPr>
            </w:pPr>
            <w:r w:rsidRPr="00F25A38">
              <w:rPr>
                <w:color w:val="000000"/>
                <w:szCs w:val="24"/>
              </w:rPr>
              <w:t xml:space="preserve">Потребление тепловой энергии от котельных </w:t>
            </w:r>
          </w:p>
        </w:tc>
        <w:tc>
          <w:tcPr>
            <w:tcW w:w="840" w:type="dxa"/>
            <w:shd w:val="clear" w:color="auto" w:fill="auto"/>
            <w:vAlign w:val="center"/>
          </w:tcPr>
          <w:p w:rsidR="003A1F1D" w:rsidRPr="00F25A38" w:rsidRDefault="003A1F1D">
            <w:pPr>
              <w:jc w:val="center"/>
              <w:rPr>
                <w:color w:val="000000"/>
                <w:sz w:val="22"/>
              </w:rPr>
            </w:pPr>
          </w:p>
        </w:tc>
        <w:tc>
          <w:tcPr>
            <w:tcW w:w="840" w:type="dxa"/>
            <w:shd w:val="clear" w:color="auto" w:fill="auto"/>
            <w:vAlign w:val="center"/>
          </w:tcPr>
          <w:p w:rsidR="003A1F1D" w:rsidRPr="00F25A38" w:rsidRDefault="003A1F1D">
            <w:pPr>
              <w:jc w:val="center"/>
              <w:rPr>
                <w:color w:val="000000"/>
                <w:sz w:val="22"/>
              </w:rPr>
            </w:pPr>
          </w:p>
        </w:tc>
        <w:tc>
          <w:tcPr>
            <w:tcW w:w="840" w:type="dxa"/>
            <w:shd w:val="clear" w:color="auto" w:fill="auto"/>
            <w:vAlign w:val="center"/>
          </w:tcPr>
          <w:p w:rsidR="003A1F1D" w:rsidRPr="00F25A38" w:rsidRDefault="003A1F1D">
            <w:pPr>
              <w:jc w:val="center"/>
              <w:rPr>
                <w:color w:val="000000"/>
                <w:sz w:val="22"/>
              </w:rPr>
            </w:pPr>
          </w:p>
        </w:tc>
        <w:tc>
          <w:tcPr>
            <w:tcW w:w="841" w:type="dxa"/>
            <w:shd w:val="clear" w:color="auto" w:fill="auto"/>
            <w:vAlign w:val="center"/>
          </w:tcPr>
          <w:p w:rsidR="003A1F1D" w:rsidRPr="00F25A38" w:rsidRDefault="003A1F1D">
            <w:pPr>
              <w:jc w:val="center"/>
              <w:rPr>
                <w:color w:val="000000"/>
                <w:sz w:val="22"/>
              </w:rPr>
            </w:pPr>
          </w:p>
        </w:tc>
        <w:tc>
          <w:tcPr>
            <w:tcW w:w="841" w:type="dxa"/>
            <w:shd w:val="clear" w:color="auto" w:fill="auto"/>
            <w:vAlign w:val="center"/>
          </w:tcPr>
          <w:p w:rsidR="003A1F1D" w:rsidRPr="00F25A38" w:rsidRDefault="003A1F1D">
            <w:pPr>
              <w:jc w:val="center"/>
              <w:rPr>
                <w:color w:val="000000"/>
                <w:sz w:val="22"/>
              </w:rPr>
            </w:pPr>
          </w:p>
        </w:tc>
        <w:tc>
          <w:tcPr>
            <w:tcW w:w="841" w:type="dxa"/>
            <w:shd w:val="clear" w:color="auto" w:fill="auto"/>
            <w:vAlign w:val="center"/>
          </w:tcPr>
          <w:p w:rsidR="003A1F1D" w:rsidRPr="00F25A38" w:rsidRDefault="003A1F1D">
            <w:pPr>
              <w:jc w:val="center"/>
              <w:rPr>
                <w:color w:val="000000"/>
                <w:sz w:val="22"/>
              </w:rPr>
            </w:pPr>
          </w:p>
        </w:tc>
        <w:tc>
          <w:tcPr>
            <w:tcW w:w="841" w:type="dxa"/>
            <w:vAlign w:val="center"/>
          </w:tcPr>
          <w:p w:rsidR="003A1F1D" w:rsidRPr="00F25A38" w:rsidRDefault="003A1F1D">
            <w:pPr>
              <w:jc w:val="center"/>
              <w:rPr>
                <w:color w:val="000000"/>
                <w:sz w:val="22"/>
              </w:rPr>
            </w:pPr>
          </w:p>
        </w:tc>
        <w:tc>
          <w:tcPr>
            <w:tcW w:w="841" w:type="dxa"/>
            <w:vAlign w:val="center"/>
          </w:tcPr>
          <w:p w:rsidR="003A1F1D" w:rsidRPr="00F25A38" w:rsidRDefault="003A1F1D">
            <w:pPr>
              <w:jc w:val="center"/>
              <w:rPr>
                <w:color w:val="000000"/>
                <w:sz w:val="22"/>
              </w:rPr>
            </w:pPr>
          </w:p>
        </w:tc>
        <w:tc>
          <w:tcPr>
            <w:tcW w:w="841" w:type="dxa"/>
            <w:vAlign w:val="center"/>
          </w:tcPr>
          <w:p w:rsidR="003A1F1D" w:rsidRPr="00F25A38" w:rsidRDefault="003A1F1D">
            <w:pPr>
              <w:jc w:val="center"/>
              <w:rPr>
                <w:color w:val="000000"/>
                <w:sz w:val="22"/>
              </w:rPr>
            </w:pPr>
          </w:p>
        </w:tc>
        <w:tc>
          <w:tcPr>
            <w:tcW w:w="841" w:type="dxa"/>
            <w:vAlign w:val="center"/>
          </w:tcPr>
          <w:p w:rsidR="003A1F1D" w:rsidRPr="00F25A38" w:rsidRDefault="003A1F1D">
            <w:pPr>
              <w:jc w:val="center"/>
              <w:rPr>
                <w:color w:val="000000"/>
                <w:sz w:val="22"/>
              </w:rPr>
            </w:pPr>
          </w:p>
        </w:tc>
        <w:tc>
          <w:tcPr>
            <w:tcW w:w="841" w:type="dxa"/>
            <w:vAlign w:val="center"/>
          </w:tcPr>
          <w:p w:rsidR="003A1F1D" w:rsidRPr="00F25A38" w:rsidRDefault="003A1F1D">
            <w:pPr>
              <w:jc w:val="center"/>
              <w:rPr>
                <w:color w:val="000000"/>
                <w:sz w:val="22"/>
              </w:rPr>
            </w:pPr>
          </w:p>
        </w:tc>
        <w:tc>
          <w:tcPr>
            <w:tcW w:w="841" w:type="dxa"/>
            <w:vAlign w:val="center"/>
          </w:tcPr>
          <w:p w:rsidR="003A1F1D" w:rsidRPr="00F25A38" w:rsidRDefault="003A1F1D">
            <w:pPr>
              <w:jc w:val="center"/>
              <w:rPr>
                <w:color w:val="000000"/>
                <w:sz w:val="22"/>
              </w:rPr>
            </w:pPr>
          </w:p>
        </w:tc>
        <w:tc>
          <w:tcPr>
            <w:tcW w:w="841" w:type="dxa"/>
            <w:vAlign w:val="center"/>
          </w:tcPr>
          <w:p w:rsidR="003A1F1D" w:rsidRPr="00F25A38" w:rsidRDefault="003A1F1D">
            <w:pPr>
              <w:jc w:val="center"/>
              <w:rPr>
                <w:color w:val="000000"/>
                <w:sz w:val="22"/>
              </w:rPr>
            </w:pPr>
          </w:p>
        </w:tc>
        <w:tc>
          <w:tcPr>
            <w:tcW w:w="841" w:type="dxa"/>
            <w:vAlign w:val="center"/>
          </w:tcPr>
          <w:p w:rsidR="003A1F1D" w:rsidRPr="00F25A38" w:rsidRDefault="003A1F1D">
            <w:pPr>
              <w:jc w:val="center"/>
              <w:rPr>
                <w:color w:val="000000"/>
                <w:sz w:val="22"/>
              </w:rPr>
            </w:pPr>
          </w:p>
        </w:tc>
        <w:tc>
          <w:tcPr>
            <w:tcW w:w="841" w:type="dxa"/>
            <w:vAlign w:val="center"/>
          </w:tcPr>
          <w:p w:rsidR="003A1F1D" w:rsidRDefault="003A1F1D">
            <w:pPr>
              <w:jc w:val="center"/>
              <w:rPr>
                <w:color w:val="000000"/>
                <w:sz w:val="22"/>
              </w:rPr>
            </w:pPr>
          </w:p>
        </w:tc>
      </w:tr>
      <w:tr w:rsidR="00872B5A" w:rsidRPr="00EB09AE" w:rsidTr="00217A10">
        <w:tc>
          <w:tcPr>
            <w:tcW w:w="3001" w:type="dxa"/>
            <w:shd w:val="clear" w:color="auto" w:fill="auto"/>
            <w:vAlign w:val="center"/>
          </w:tcPr>
          <w:p w:rsidR="00872B5A" w:rsidRPr="00F25A38" w:rsidRDefault="00872B5A" w:rsidP="00872B5A">
            <w:pPr>
              <w:rPr>
                <w:color w:val="000000"/>
                <w:szCs w:val="24"/>
              </w:rPr>
            </w:pPr>
            <w:r w:rsidRPr="00F25A38">
              <w:rPr>
                <w:color w:val="000000"/>
                <w:szCs w:val="24"/>
              </w:rPr>
              <w:t>МКУП «Поназыревское ЖКХ», Гкал/год</w:t>
            </w:r>
          </w:p>
        </w:tc>
        <w:tc>
          <w:tcPr>
            <w:tcW w:w="840" w:type="dxa"/>
            <w:shd w:val="clear" w:color="auto" w:fill="auto"/>
            <w:vAlign w:val="center"/>
          </w:tcPr>
          <w:p w:rsidR="00872B5A" w:rsidRDefault="00872B5A" w:rsidP="00872B5A">
            <w:pPr>
              <w:suppressAutoHyphens w:val="0"/>
              <w:jc w:val="center"/>
              <w:rPr>
                <w:rFonts w:eastAsia="Times New Roman"/>
                <w:color w:val="000000"/>
                <w:szCs w:val="24"/>
                <w:lang w:eastAsia="ru-RU"/>
              </w:rPr>
            </w:pPr>
            <w:r>
              <w:rPr>
                <w:color w:val="000000"/>
              </w:rPr>
              <w:t>6412,9</w:t>
            </w:r>
          </w:p>
        </w:tc>
        <w:tc>
          <w:tcPr>
            <w:tcW w:w="840" w:type="dxa"/>
            <w:shd w:val="clear" w:color="auto" w:fill="auto"/>
            <w:vAlign w:val="center"/>
          </w:tcPr>
          <w:p w:rsidR="00872B5A" w:rsidRDefault="00872B5A" w:rsidP="00872B5A">
            <w:pPr>
              <w:jc w:val="center"/>
              <w:rPr>
                <w:color w:val="000000"/>
              </w:rPr>
            </w:pPr>
            <w:r>
              <w:rPr>
                <w:color w:val="000000"/>
              </w:rPr>
              <w:t>6412,9</w:t>
            </w:r>
          </w:p>
        </w:tc>
        <w:tc>
          <w:tcPr>
            <w:tcW w:w="840" w:type="dxa"/>
            <w:shd w:val="clear" w:color="auto" w:fill="auto"/>
            <w:vAlign w:val="center"/>
          </w:tcPr>
          <w:p w:rsidR="00872B5A" w:rsidRPr="00F25A38" w:rsidRDefault="00872B5A" w:rsidP="00872B5A">
            <w:pPr>
              <w:jc w:val="center"/>
              <w:rPr>
                <w:color w:val="000000"/>
                <w:sz w:val="22"/>
              </w:rPr>
            </w:pPr>
          </w:p>
        </w:tc>
        <w:tc>
          <w:tcPr>
            <w:tcW w:w="841" w:type="dxa"/>
            <w:shd w:val="clear" w:color="auto" w:fill="auto"/>
            <w:vAlign w:val="center"/>
          </w:tcPr>
          <w:p w:rsidR="00872B5A" w:rsidRPr="00F25A38" w:rsidRDefault="00872B5A" w:rsidP="00872B5A">
            <w:pPr>
              <w:jc w:val="center"/>
              <w:rPr>
                <w:color w:val="000000"/>
                <w:sz w:val="22"/>
              </w:rPr>
            </w:pPr>
          </w:p>
        </w:tc>
        <w:tc>
          <w:tcPr>
            <w:tcW w:w="841" w:type="dxa"/>
            <w:shd w:val="clear" w:color="auto" w:fill="auto"/>
            <w:vAlign w:val="center"/>
          </w:tcPr>
          <w:p w:rsidR="00872B5A" w:rsidRPr="00F25A38" w:rsidRDefault="00872B5A" w:rsidP="00872B5A">
            <w:pPr>
              <w:jc w:val="center"/>
              <w:rPr>
                <w:color w:val="000000"/>
                <w:sz w:val="22"/>
              </w:rPr>
            </w:pPr>
          </w:p>
        </w:tc>
        <w:tc>
          <w:tcPr>
            <w:tcW w:w="841" w:type="dxa"/>
            <w:shd w:val="clear" w:color="auto" w:fill="auto"/>
            <w:vAlign w:val="center"/>
          </w:tcPr>
          <w:p w:rsidR="00872B5A" w:rsidRPr="00F25A38" w:rsidRDefault="00872B5A" w:rsidP="00872B5A">
            <w:pPr>
              <w:jc w:val="center"/>
              <w:rPr>
                <w:color w:val="000000"/>
                <w:sz w:val="22"/>
              </w:rPr>
            </w:pPr>
          </w:p>
        </w:tc>
        <w:tc>
          <w:tcPr>
            <w:tcW w:w="841" w:type="dxa"/>
            <w:vAlign w:val="center"/>
          </w:tcPr>
          <w:p w:rsidR="00872B5A" w:rsidRPr="00F25A38" w:rsidRDefault="00872B5A" w:rsidP="00872B5A">
            <w:pPr>
              <w:jc w:val="center"/>
              <w:rPr>
                <w:color w:val="000000"/>
                <w:sz w:val="22"/>
              </w:rPr>
            </w:pPr>
          </w:p>
        </w:tc>
        <w:tc>
          <w:tcPr>
            <w:tcW w:w="841" w:type="dxa"/>
            <w:vAlign w:val="center"/>
          </w:tcPr>
          <w:p w:rsidR="00872B5A" w:rsidRPr="00F25A38" w:rsidRDefault="00872B5A" w:rsidP="00872B5A">
            <w:pPr>
              <w:jc w:val="center"/>
              <w:rPr>
                <w:color w:val="000000"/>
                <w:sz w:val="22"/>
              </w:rPr>
            </w:pPr>
          </w:p>
        </w:tc>
        <w:tc>
          <w:tcPr>
            <w:tcW w:w="841" w:type="dxa"/>
            <w:vAlign w:val="center"/>
          </w:tcPr>
          <w:p w:rsidR="00872B5A" w:rsidRPr="00F25A38" w:rsidRDefault="00872B5A" w:rsidP="00872B5A">
            <w:pPr>
              <w:jc w:val="center"/>
              <w:rPr>
                <w:color w:val="000000"/>
                <w:sz w:val="22"/>
              </w:rPr>
            </w:pPr>
          </w:p>
        </w:tc>
        <w:tc>
          <w:tcPr>
            <w:tcW w:w="841" w:type="dxa"/>
            <w:vAlign w:val="center"/>
          </w:tcPr>
          <w:p w:rsidR="00872B5A" w:rsidRPr="00F25A38" w:rsidRDefault="00872B5A" w:rsidP="00872B5A">
            <w:pPr>
              <w:jc w:val="center"/>
              <w:rPr>
                <w:color w:val="000000"/>
                <w:sz w:val="22"/>
              </w:rPr>
            </w:pPr>
          </w:p>
        </w:tc>
        <w:tc>
          <w:tcPr>
            <w:tcW w:w="841" w:type="dxa"/>
            <w:vAlign w:val="center"/>
          </w:tcPr>
          <w:p w:rsidR="00872B5A" w:rsidRPr="00F25A38" w:rsidRDefault="00872B5A" w:rsidP="00872B5A">
            <w:pPr>
              <w:jc w:val="center"/>
              <w:rPr>
                <w:color w:val="000000"/>
                <w:sz w:val="22"/>
              </w:rPr>
            </w:pPr>
          </w:p>
        </w:tc>
        <w:tc>
          <w:tcPr>
            <w:tcW w:w="841" w:type="dxa"/>
            <w:vAlign w:val="center"/>
          </w:tcPr>
          <w:p w:rsidR="00872B5A" w:rsidRPr="00F25A38" w:rsidRDefault="00872B5A" w:rsidP="00872B5A">
            <w:pPr>
              <w:jc w:val="center"/>
              <w:rPr>
                <w:color w:val="000000"/>
                <w:sz w:val="22"/>
              </w:rPr>
            </w:pPr>
          </w:p>
        </w:tc>
        <w:tc>
          <w:tcPr>
            <w:tcW w:w="841" w:type="dxa"/>
            <w:vAlign w:val="center"/>
          </w:tcPr>
          <w:p w:rsidR="00872B5A" w:rsidRPr="00F25A38" w:rsidRDefault="00872B5A" w:rsidP="00872B5A">
            <w:pPr>
              <w:jc w:val="center"/>
              <w:rPr>
                <w:color w:val="000000"/>
                <w:sz w:val="22"/>
              </w:rPr>
            </w:pPr>
          </w:p>
        </w:tc>
        <w:tc>
          <w:tcPr>
            <w:tcW w:w="841" w:type="dxa"/>
            <w:vAlign w:val="center"/>
          </w:tcPr>
          <w:p w:rsidR="00872B5A" w:rsidRPr="00F25A38" w:rsidRDefault="00872B5A" w:rsidP="00872B5A">
            <w:pPr>
              <w:jc w:val="center"/>
              <w:rPr>
                <w:color w:val="000000"/>
                <w:sz w:val="22"/>
              </w:rPr>
            </w:pPr>
          </w:p>
        </w:tc>
        <w:tc>
          <w:tcPr>
            <w:tcW w:w="841" w:type="dxa"/>
            <w:vAlign w:val="center"/>
          </w:tcPr>
          <w:p w:rsidR="00872B5A" w:rsidRDefault="00872B5A" w:rsidP="00872B5A">
            <w:pPr>
              <w:jc w:val="center"/>
              <w:rPr>
                <w:color w:val="000000"/>
                <w:sz w:val="22"/>
              </w:rPr>
            </w:pPr>
          </w:p>
        </w:tc>
      </w:tr>
      <w:tr w:rsidR="00872B5A" w:rsidRPr="00EB09AE" w:rsidTr="00217A10">
        <w:tc>
          <w:tcPr>
            <w:tcW w:w="3001" w:type="dxa"/>
            <w:shd w:val="clear" w:color="auto" w:fill="auto"/>
            <w:vAlign w:val="center"/>
          </w:tcPr>
          <w:p w:rsidR="00872B5A" w:rsidRPr="00F25A38" w:rsidRDefault="00872B5A" w:rsidP="00872B5A">
            <w:pPr>
              <w:rPr>
                <w:color w:val="000000"/>
                <w:szCs w:val="24"/>
              </w:rPr>
            </w:pPr>
            <w:r>
              <w:rPr>
                <w:color w:val="000000"/>
                <w:szCs w:val="24"/>
              </w:rPr>
              <w:t>Котельные учреждений и организаций</w:t>
            </w:r>
          </w:p>
        </w:tc>
        <w:tc>
          <w:tcPr>
            <w:tcW w:w="840" w:type="dxa"/>
            <w:shd w:val="clear" w:color="auto" w:fill="auto"/>
            <w:vAlign w:val="center"/>
          </w:tcPr>
          <w:p w:rsidR="00872B5A" w:rsidRDefault="00872B5A" w:rsidP="00872B5A">
            <w:pPr>
              <w:suppressAutoHyphens w:val="0"/>
              <w:jc w:val="center"/>
              <w:rPr>
                <w:rFonts w:eastAsia="Times New Roman"/>
                <w:color w:val="000000"/>
                <w:szCs w:val="24"/>
                <w:lang w:eastAsia="ru-RU"/>
              </w:rPr>
            </w:pPr>
          </w:p>
        </w:tc>
        <w:tc>
          <w:tcPr>
            <w:tcW w:w="840" w:type="dxa"/>
            <w:shd w:val="clear" w:color="auto" w:fill="auto"/>
            <w:vAlign w:val="center"/>
          </w:tcPr>
          <w:p w:rsidR="00872B5A" w:rsidRDefault="00872B5A" w:rsidP="00872B5A">
            <w:pPr>
              <w:jc w:val="center"/>
              <w:rPr>
                <w:color w:val="000000"/>
              </w:rPr>
            </w:pPr>
          </w:p>
        </w:tc>
        <w:tc>
          <w:tcPr>
            <w:tcW w:w="840" w:type="dxa"/>
            <w:shd w:val="clear" w:color="auto" w:fill="auto"/>
            <w:vAlign w:val="center"/>
          </w:tcPr>
          <w:p w:rsidR="00872B5A" w:rsidRDefault="00872B5A" w:rsidP="00872B5A">
            <w:pPr>
              <w:jc w:val="center"/>
              <w:rPr>
                <w:color w:val="000000"/>
              </w:rPr>
            </w:pPr>
            <w:r>
              <w:rPr>
                <w:color w:val="000000"/>
              </w:rPr>
              <w:t>3788,2</w:t>
            </w:r>
          </w:p>
        </w:tc>
        <w:tc>
          <w:tcPr>
            <w:tcW w:w="841" w:type="dxa"/>
            <w:shd w:val="clear" w:color="auto" w:fill="auto"/>
            <w:vAlign w:val="center"/>
          </w:tcPr>
          <w:p w:rsidR="00872B5A" w:rsidRDefault="00872B5A" w:rsidP="00872B5A">
            <w:pPr>
              <w:jc w:val="center"/>
              <w:rPr>
                <w:color w:val="000000"/>
              </w:rPr>
            </w:pPr>
            <w:r>
              <w:rPr>
                <w:color w:val="000000"/>
              </w:rPr>
              <w:t>3788,2</w:t>
            </w:r>
          </w:p>
        </w:tc>
        <w:tc>
          <w:tcPr>
            <w:tcW w:w="841" w:type="dxa"/>
            <w:shd w:val="clear" w:color="auto" w:fill="auto"/>
            <w:vAlign w:val="center"/>
          </w:tcPr>
          <w:p w:rsidR="00872B5A" w:rsidRDefault="00872B5A" w:rsidP="00872B5A">
            <w:pPr>
              <w:jc w:val="center"/>
              <w:rPr>
                <w:color w:val="000000"/>
              </w:rPr>
            </w:pPr>
            <w:r>
              <w:rPr>
                <w:color w:val="000000"/>
              </w:rPr>
              <w:t>3788,2</w:t>
            </w:r>
          </w:p>
        </w:tc>
        <w:tc>
          <w:tcPr>
            <w:tcW w:w="841" w:type="dxa"/>
            <w:shd w:val="clear" w:color="auto" w:fill="auto"/>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c>
          <w:tcPr>
            <w:tcW w:w="841" w:type="dxa"/>
            <w:vAlign w:val="center"/>
          </w:tcPr>
          <w:p w:rsidR="00872B5A" w:rsidRDefault="00872B5A" w:rsidP="00872B5A">
            <w:pPr>
              <w:jc w:val="center"/>
              <w:rPr>
                <w:color w:val="000000"/>
              </w:rPr>
            </w:pPr>
            <w:r>
              <w:rPr>
                <w:color w:val="000000"/>
              </w:rPr>
              <w:t>3788,2</w:t>
            </w:r>
          </w:p>
        </w:tc>
      </w:tr>
      <w:tr w:rsidR="00872B5A" w:rsidRPr="00EB09AE" w:rsidTr="00217A10">
        <w:tc>
          <w:tcPr>
            <w:tcW w:w="3001" w:type="dxa"/>
            <w:shd w:val="clear" w:color="auto" w:fill="auto"/>
            <w:vAlign w:val="center"/>
          </w:tcPr>
          <w:p w:rsidR="00872B5A" w:rsidRPr="00EB09AE" w:rsidRDefault="00872B5A" w:rsidP="00872B5A">
            <w:pPr>
              <w:rPr>
                <w:color w:val="000000"/>
                <w:szCs w:val="24"/>
              </w:rPr>
            </w:pPr>
            <w:r w:rsidRPr="00EB09AE">
              <w:rPr>
                <w:color w:val="000000"/>
                <w:szCs w:val="24"/>
              </w:rPr>
              <w:t>Перспективное потребление тепловой энергии всего, Гкал/год</w:t>
            </w:r>
          </w:p>
        </w:tc>
        <w:tc>
          <w:tcPr>
            <w:tcW w:w="840" w:type="dxa"/>
            <w:shd w:val="clear" w:color="auto" w:fill="auto"/>
            <w:vAlign w:val="center"/>
          </w:tcPr>
          <w:p w:rsidR="00872B5A" w:rsidRDefault="00872B5A" w:rsidP="00872B5A">
            <w:pPr>
              <w:suppressAutoHyphens w:val="0"/>
              <w:jc w:val="center"/>
              <w:rPr>
                <w:rFonts w:eastAsia="Times New Roman"/>
                <w:color w:val="000000"/>
                <w:szCs w:val="24"/>
                <w:lang w:eastAsia="ru-RU"/>
              </w:rPr>
            </w:pPr>
            <w:r>
              <w:rPr>
                <w:color w:val="000000"/>
              </w:rPr>
              <w:t>23948</w:t>
            </w:r>
          </w:p>
        </w:tc>
        <w:tc>
          <w:tcPr>
            <w:tcW w:w="840" w:type="dxa"/>
            <w:shd w:val="clear" w:color="auto" w:fill="auto"/>
            <w:vAlign w:val="center"/>
          </w:tcPr>
          <w:p w:rsidR="00872B5A" w:rsidRDefault="00872B5A" w:rsidP="00872B5A">
            <w:pPr>
              <w:jc w:val="center"/>
              <w:rPr>
                <w:color w:val="000000"/>
              </w:rPr>
            </w:pPr>
            <w:r>
              <w:rPr>
                <w:color w:val="000000"/>
              </w:rPr>
              <w:t>24020</w:t>
            </w:r>
          </w:p>
        </w:tc>
        <w:tc>
          <w:tcPr>
            <w:tcW w:w="840" w:type="dxa"/>
            <w:shd w:val="clear" w:color="auto" w:fill="auto"/>
            <w:vAlign w:val="center"/>
          </w:tcPr>
          <w:p w:rsidR="00872B5A" w:rsidRDefault="00872B5A" w:rsidP="00872B5A">
            <w:pPr>
              <w:jc w:val="center"/>
              <w:rPr>
                <w:color w:val="000000"/>
              </w:rPr>
            </w:pPr>
            <w:r>
              <w:rPr>
                <w:color w:val="000000"/>
              </w:rPr>
              <w:t>21468</w:t>
            </w:r>
          </w:p>
        </w:tc>
        <w:tc>
          <w:tcPr>
            <w:tcW w:w="841" w:type="dxa"/>
            <w:shd w:val="clear" w:color="auto" w:fill="auto"/>
            <w:vAlign w:val="center"/>
          </w:tcPr>
          <w:p w:rsidR="00872B5A" w:rsidRDefault="00872B5A" w:rsidP="00872B5A">
            <w:pPr>
              <w:jc w:val="center"/>
              <w:rPr>
                <w:color w:val="000000"/>
              </w:rPr>
            </w:pPr>
            <w:r>
              <w:rPr>
                <w:color w:val="000000"/>
              </w:rPr>
              <w:t>21540</w:t>
            </w:r>
          </w:p>
        </w:tc>
        <w:tc>
          <w:tcPr>
            <w:tcW w:w="841" w:type="dxa"/>
            <w:shd w:val="clear" w:color="auto" w:fill="auto"/>
            <w:vAlign w:val="center"/>
          </w:tcPr>
          <w:p w:rsidR="00872B5A" w:rsidRDefault="00872B5A" w:rsidP="00872B5A">
            <w:pPr>
              <w:jc w:val="center"/>
              <w:rPr>
                <w:color w:val="000000"/>
              </w:rPr>
            </w:pPr>
            <w:r>
              <w:rPr>
                <w:color w:val="000000"/>
              </w:rPr>
              <w:t>21612</w:t>
            </w:r>
          </w:p>
        </w:tc>
        <w:tc>
          <w:tcPr>
            <w:tcW w:w="841" w:type="dxa"/>
            <w:shd w:val="clear" w:color="auto" w:fill="auto"/>
            <w:vAlign w:val="center"/>
          </w:tcPr>
          <w:p w:rsidR="00872B5A" w:rsidRDefault="00872B5A" w:rsidP="00872B5A">
            <w:pPr>
              <w:jc w:val="center"/>
              <w:rPr>
                <w:color w:val="000000"/>
              </w:rPr>
            </w:pPr>
            <w:r>
              <w:rPr>
                <w:color w:val="000000"/>
              </w:rPr>
              <w:t>21684</w:t>
            </w:r>
          </w:p>
        </w:tc>
        <w:tc>
          <w:tcPr>
            <w:tcW w:w="841" w:type="dxa"/>
            <w:vAlign w:val="center"/>
          </w:tcPr>
          <w:p w:rsidR="00872B5A" w:rsidRDefault="00872B5A" w:rsidP="00872B5A">
            <w:pPr>
              <w:jc w:val="center"/>
              <w:rPr>
                <w:color w:val="000000"/>
              </w:rPr>
            </w:pPr>
            <w:r>
              <w:rPr>
                <w:color w:val="000000"/>
              </w:rPr>
              <w:t>21756</w:t>
            </w:r>
          </w:p>
        </w:tc>
        <w:tc>
          <w:tcPr>
            <w:tcW w:w="841" w:type="dxa"/>
            <w:vAlign w:val="center"/>
          </w:tcPr>
          <w:p w:rsidR="00872B5A" w:rsidRDefault="00872B5A" w:rsidP="00872B5A">
            <w:pPr>
              <w:jc w:val="center"/>
              <w:rPr>
                <w:color w:val="000000"/>
              </w:rPr>
            </w:pPr>
            <w:r>
              <w:rPr>
                <w:color w:val="000000"/>
              </w:rPr>
              <w:t>21828</w:t>
            </w:r>
          </w:p>
        </w:tc>
        <w:tc>
          <w:tcPr>
            <w:tcW w:w="841" w:type="dxa"/>
            <w:vAlign w:val="center"/>
          </w:tcPr>
          <w:p w:rsidR="00872B5A" w:rsidRDefault="00872B5A" w:rsidP="00872B5A">
            <w:pPr>
              <w:jc w:val="center"/>
              <w:rPr>
                <w:color w:val="000000"/>
              </w:rPr>
            </w:pPr>
            <w:r>
              <w:rPr>
                <w:color w:val="000000"/>
              </w:rPr>
              <w:t>21900</w:t>
            </w:r>
          </w:p>
        </w:tc>
        <w:tc>
          <w:tcPr>
            <w:tcW w:w="841" w:type="dxa"/>
            <w:vAlign w:val="center"/>
          </w:tcPr>
          <w:p w:rsidR="00872B5A" w:rsidRDefault="00872B5A" w:rsidP="00872B5A">
            <w:pPr>
              <w:jc w:val="center"/>
              <w:rPr>
                <w:color w:val="000000"/>
              </w:rPr>
            </w:pPr>
            <w:r>
              <w:rPr>
                <w:color w:val="000000"/>
              </w:rPr>
              <w:t>21972</w:t>
            </w:r>
          </w:p>
        </w:tc>
        <w:tc>
          <w:tcPr>
            <w:tcW w:w="841" w:type="dxa"/>
            <w:vAlign w:val="center"/>
          </w:tcPr>
          <w:p w:rsidR="00872B5A" w:rsidRDefault="00872B5A" w:rsidP="00872B5A">
            <w:pPr>
              <w:jc w:val="center"/>
              <w:rPr>
                <w:color w:val="000000"/>
              </w:rPr>
            </w:pPr>
            <w:r>
              <w:rPr>
                <w:color w:val="000000"/>
              </w:rPr>
              <w:t>22044</w:t>
            </w:r>
          </w:p>
        </w:tc>
        <w:tc>
          <w:tcPr>
            <w:tcW w:w="841" w:type="dxa"/>
            <w:vAlign w:val="center"/>
          </w:tcPr>
          <w:p w:rsidR="00872B5A" w:rsidRDefault="00872B5A" w:rsidP="00872B5A">
            <w:pPr>
              <w:jc w:val="center"/>
              <w:rPr>
                <w:color w:val="000000"/>
              </w:rPr>
            </w:pPr>
            <w:r>
              <w:rPr>
                <w:color w:val="000000"/>
              </w:rPr>
              <w:t>22117</w:t>
            </w:r>
          </w:p>
        </w:tc>
        <w:tc>
          <w:tcPr>
            <w:tcW w:w="841" w:type="dxa"/>
            <w:vAlign w:val="center"/>
          </w:tcPr>
          <w:p w:rsidR="00872B5A" w:rsidRDefault="00872B5A" w:rsidP="00872B5A">
            <w:pPr>
              <w:jc w:val="center"/>
              <w:rPr>
                <w:color w:val="000000"/>
              </w:rPr>
            </w:pPr>
            <w:r>
              <w:rPr>
                <w:color w:val="000000"/>
              </w:rPr>
              <w:t>22189</w:t>
            </w:r>
          </w:p>
        </w:tc>
        <w:tc>
          <w:tcPr>
            <w:tcW w:w="841" w:type="dxa"/>
            <w:vAlign w:val="center"/>
          </w:tcPr>
          <w:p w:rsidR="00872B5A" w:rsidRDefault="00872B5A" w:rsidP="00872B5A">
            <w:pPr>
              <w:jc w:val="center"/>
              <w:rPr>
                <w:color w:val="000000"/>
              </w:rPr>
            </w:pPr>
            <w:r>
              <w:rPr>
                <w:color w:val="000000"/>
              </w:rPr>
              <w:t>22261</w:t>
            </w:r>
          </w:p>
        </w:tc>
        <w:tc>
          <w:tcPr>
            <w:tcW w:w="841" w:type="dxa"/>
            <w:vAlign w:val="center"/>
          </w:tcPr>
          <w:p w:rsidR="00872B5A" w:rsidRDefault="00872B5A" w:rsidP="00872B5A">
            <w:pPr>
              <w:jc w:val="center"/>
              <w:rPr>
                <w:color w:val="000000"/>
              </w:rPr>
            </w:pPr>
            <w:r>
              <w:rPr>
                <w:color w:val="000000"/>
              </w:rPr>
              <w:t>22333</w:t>
            </w:r>
          </w:p>
        </w:tc>
      </w:tr>
    </w:tbl>
    <w:p w:rsidR="002E5E49" w:rsidRDefault="002E5E49" w:rsidP="000A7789">
      <w:pPr>
        <w:spacing w:after="120"/>
        <w:rPr>
          <w:color w:val="000000"/>
          <w:sz w:val="26"/>
          <w:szCs w:val="26"/>
        </w:rPr>
      </w:pPr>
    </w:p>
    <w:p w:rsidR="00EB09AE" w:rsidRDefault="00EB09AE" w:rsidP="000A7789">
      <w:pPr>
        <w:spacing w:after="120"/>
        <w:rPr>
          <w:color w:val="000000"/>
          <w:sz w:val="26"/>
          <w:szCs w:val="26"/>
        </w:rPr>
      </w:pPr>
    </w:p>
    <w:p w:rsidR="00EB09AE" w:rsidRDefault="00EB09AE" w:rsidP="000A7789">
      <w:pPr>
        <w:spacing w:after="120"/>
        <w:rPr>
          <w:color w:val="000000"/>
          <w:sz w:val="26"/>
          <w:szCs w:val="26"/>
        </w:rPr>
      </w:pPr>
    </w:p>
    <w:p w:rsidR="000A7789" w:rsidRPr="005D7231" w:rsidRDefault="000A7789" w:rsidP="000A7789">
      <w:pPr>
        <w:spacing w:after="120"/>
        <w:rPr>
          <w:b/>
        </w:rPr>
      </w:pPr>
      <w:r w:rsidRPr="005D7231">
        <w:rPr>
          <w:b/>
          <w:color w:val="000000"/>
          <w:sz w:val="26"/>
          <w:szCs w:val="26"/>
        </w:rPr>
        <w:lastRenderedPageBreak/>
        <w:t>3.</w:t>
      </w:r>
      <w:r w:rsidRPr="00CB3936">
        <w:rPr>
          <w:b/>
          <w:color w:val="000000"/>
          <w:sz w:val="26"/>
          <w:szCs w:val="26"/>
        </w:rPr>
        <w:t>2 Перспективны</w:t>
      </w:r>
      <w:r w:rsidR="00386441" w:rsidRPr="00CB3936">
        <w:rPr>
          <w:b/>
          <w:color w:val="000000"/>
          <w:sz w:val="26"/>
          <w:szCs w:val="26"/>
        </w:rPr>
        <w:t>й баланс теплоносителя в системах</w:t>
      </w:r>
      <w:r w:rsidRPr="005D7231">
        <w:rPr>
          <w:b/>
          <w:color w:val="000000"/>
          <w:sz w:val="26"/>
          <w:szCs w:val="26"/>
        </w:rPr>
        <w:t xml:space="preserve"> централизованного теплосна</w:t>
      </w:r>
      <w:r>
        <w:rPr>
          <w:b/>
          <w:color w:val="000000"/>
          <w:sz w:val="26"/>
          <w:szCs w:val="26"/>
        </w:rPr>
        <w:t xml:space="preserve">бжения </w:t>
      </w:r>
      <w:r w:rsidR="004E6701" w:rsidRPr="009852FF">
        <w:rPr>
          <w:b/>
          <w:color w:val="000000"/>
          <w:sz w:val="26"/>
          <w:szCs w:val="26"/>
        </w:rPr>
        <w:t>Поназырев</w:t>
      </w:r>
      <w:r w:rsidR="004E6701">
        <w:rPr>
          <w:b/>
          <w:color w:val="000000"/>
          <w:sz w:val="26"/>
          <w:szCs w:val="26"/>
        </w:rPr>
        <w:t>ского</w:t>
      </w:r>
      <w:r w:rsidR="004E6701" w:rsidRPr="004E3555">
        <w:rPr>
          <w:b/>
          <w:color w:val="000000"/>
          <w:sz w:val="26"/>
          <w:szCs w:val="26"/>
        </w:rPr>
        <w:t xml:space="preserve"> </w:t>
      </w:r>
      <w:r w:rsidR="004E3555" w:rsidRPr="004E3555">
        <w:rPr>
          <w:b/>
          <w:color w:val="000000"/>
          <w:sz w:val="26"/>
          <w:szCs w:val="26"/>
        </w:rPr>
        <w:t>муниципального округа</w:t>
      </w:r>
    </w:p>
    <w:p w:rsidR="000A7789" w:rsidRPr="007B4911" w:rsidRDefault="000A7789" w:rsidP="00386441">
      <w:pPr>
        <w:pStyle w:val="ConsPlusNormal"/>
        <w:widowControl/>
        <w:tabs>
          <w:tab w:val="left" w:pos="0"/>
        </w:tabs>
        <w:spacing w:after="120"/>
        <w:ind w:firstLine="567"/>
        <w:jc w:val="center"/>
        <w:rPr>
          <w:rFonts w:ascii="Times New Roman" w:hAnsi="Times New Roman" w:cs="Times New Roman"/>
          <w:sz w:val="26"/>
          <w:szCs w:val="26"/>
        </w:rPr>
      </w:pPr>
      <w:r w:rsidRPr="00321011">
        <w:rPr>
          <w:rFonts w:ascii="Times New Roman" w:hAnsi="Times New Roman" w:cs="Times New Roman"/>
          <w:sz w:val="26"/>
          <w:szCs w:val="26"/>
        </w:rPr>
        <w:t xml:space="preserve">Таблица </w:t>
      </w:r>
      <w:r>
        <w:rPr>
          <w:rFonts w:ascii="Times New Roman" w:hAnsi="Times New Roman" w:cs="Times New Roman"/>
          <w:sz w:val="26"/>
          <w:szCs w:val="26"/>
        </w:rPr>
        <w:t>3.2.1</w:t>
      </w:r>
      <w:r w:rsidR="004E3555">
        <w:rPr>
          <w:rFonts w:ascii="Times New Roman" w:hAnsi="Times New Roman" w:cs="Times New Roman"/>
          <w:sz w:val="26"/>
          <w:szCs w:val="26"/>
        </w:rPr>
        <w:t xml:space="preserve"> </w:t>
      </w: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sidR="00386441">
        <w:rPr>
          <w:rFonts w:ascii="Times New Roman" w:hAnsi="Times New Roman" w:cs="Times New Roman"/>
          <w:color w:val="000000"/>
          <w:sz w:val="26"/>
          <w:szCs w:val="26"/>
        </w:rPr>
        <w:t>ах</w:t>
      </w:r>
      <w:r w:rsidRPr="00321011">
        <w:rPr>
          <w:rFonts w:ascii="Times New Roman" w:hAnsi="Times New Roman" w:cs="Times New Roman"/>
          <w:color w:val="000000"/>
          <w:sz w:val="26"/>
          <w:szCs w:val="26"/>
        </w:rPr>
        <w:t xml:space="preserve"> </w:t>
      </w:r>
      <w:r>
        <w:rPr>
          <w:rFonts w:ascii="Times New Roman" w:hAnsi="Times New Roman" w:cs="Times New Roman"/>
          <w:color w:val="000000"/>
          <w:sz w:val="26"/>
          <w:szCs w:val="26"/>
        </w:rPr>
        <w:t xml:space="preserve">централизованного </w:t>
      </w:r>
      <w:r w:rsidRPr="007B4911">
        <w:rPr>
          <w:rFonts w:ascii="Times New Roman" w:hAnsi="Times New Roman" w:cs="Times New Roman"/>
          <w:color w:val="000000"/>
          <w:sz w:val="26"/>
          <w:szCs w:val="26"/>
        </w:rPr>
        <w:t>теплоснабжения</w:t>
      </w:r>
      <w:r w:rsidR="007B4911" w:rsidRPr="007B4911">
        <w:rPr>
          <w:rFonts w:ascii="Times New Roman" w:hAnsi="Times New Roman" w:cs="Times New Roman"/>
          <w:color w:val="000000"/>
          <w:sz w:val="26"/>
          <w:szCs w:val="26"/>
        </w:rPr>
        <w:t xml:space="preserve"> Поназыревского МО</w:t>
      </w:r>
    </w:p>
    <w:tbl>
      <w:tblPr>
        <w:tblW w:w="15733" w:type="dxa"/>
        <w:tblInd w:w="57" w:type="dxa"/>
        <w:tblLayout w:type="fixed"/>
        <w:tblCellMar>
          <w:left w:w="28" w:type="dxa"/>
          <w:right w:w="28" w:type="dxa"/>
        </w:tblCellMar>
        <w:tblLook w:val="0000" w:firstRow="0" w:lastRow="0" w:firstColumn="0" w:lastColumn="0" w:noHBand="0" w:noVBand="0"/>
      </w:tblPr>
      <w:tblGrid>
        <w:gridCol w:w="556"/>
        <w:gridCol w:w="2421"/>
        <w:gridCol w:w="851"/>
        <w:gridCol w:w="850"/>
        <w:gridCol w:w="850"/>
        <w:gridCol w:w="851"/>
        <w:gridCol w:w="850"/>
        <w:gridCol w:w="851"/>
        <w:gridCol w:w="850"/>
        <w:gridCol w:w="851"/>
        <w:gridCol w:w="850"/>
        <w:gridCol w:w="851"/>
        <w:gridCol w:w="850"/>
        <w:gridCol w:w="851"/>
        <w:gridCol w:w="850"/>
        <w:gridCol w:w="850"/>
        <w:gridCol w:w="850"/>
      </w:tblGrid>
      <w:tr w:rsidR="00EB09AE" w:rsidRPr="00EB09AE" w:rsidTr="007D65A2">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EB09AE" w:rsidRPr="00EB09AE" w:rsidRDefault="00EB09AE" w:rsidP="000A7789">
            <w:pPr>
              <w:jc w:val="center"/>
              <w:rPr>
                <w:rFonts w:eastAsia="Times New Roman"/>
                <w:color w:val="000000"/>
                <w:szCs w:val="24"/>
              </w:rPr>
            </w:pPr>
            <w:r w:rsidRPr="00EB09AE">
              <w:rPr>
                <w:rFonts w:eastAsia="Times New Roman"/>
                <w:color w:val="000000"/>
                <w:szCs w:val="24"/>
              </w:rPr>
              <w:t>№ п/п</w:t>
            </w:r>
          </w:p>
        </w:tc>
        <w:tc>
          <w:tcPr>
            <w:tcW w:w="2421" w:type="dxa"/>
            <w:tcBorders>
              <w:top w:val="single" w:sz="4" w:space="0" w:color="auto"/>
              <w:left w:val="single" w:sz="4" w:space="0" w:color="auto"/>
              <w:bottom w:val="single" w:sz="4" w:space="0" w:color="auto"/>
            </w:tcBorders>
            <w:shd w:val="clear" w:color="auto" w:fill="auto"/>
            <w:vAlign w:val="center"/>
          </w:tcPr>
          <w:p w:rsidR="00EB09AE" w:rsidRPr="00EB09AE" w:rsidRDefault="00EB09AE" w:rsidP="000A7789">
            <w:pPr>
              <w:jc w:val="center"/>
              <w:rPr>
                <w:rFonts w:eastAsia="Times New Roman"/>
                <w:color w:val="000000"/>
                <w:szCs w:val="24"/>
              </w:rPr>
            </w:pPr>
            <w:r w:rsidRPr="00EB09AE">
              <w:rPr>
                <w:rFonts w:eastAsia="Times New Roman"/>
                <w:color w:val="000000"/>
                <w:szCs w:val="24"/>
              </w:rPr>
              <w:t>Показатели баланса</w:t>
            </w:r>
          </w:p>
        </w:tc>
        <w:tc>
          <w:tcPr>
            <w:tcW w:w="851" w:type="dxa"/>
            <w:tcBorders>
              <w:top w:val="single" w:sz="4" w:space="0" w:color="auto"/>
              <w:left w:val="single" w:sz="4" w:space="0" w:color="000000"/>
              <w:bottom w:val="single" w:sz="4" w:space="0" w:color="auto"/>
            </w:tcBorders>
            <w:shd w:val="clear" w:color="auto" w:fill="auto"/>
            <w:vAlign w:val="center"/>
          </w:tcPr>
          <w:p w:rsidR="00EB09AE" w:rsidRPr="00EB09AE" w:rsidRDefault="00EB09AE" w:rsidP="002C0417">
            <w:pPr>
              <w:jc w:val="center"/>
              <w:rPr>
                <w:color w:val="000000"/>
                <w:szCs w:val="24"/>
              </w:rPr>
            </w:pPr>
            <w:r w:rsidRPr="00EB09AE">
              <w:rPr>
                <w:color w:val="000000"/>
                <w:szCs w:val="24"/>
              </w:rPr>
              <w:t>2024г.</w:t>
            </w:r>
          </w:p>
        </w:tc>
        <w:tc>
          <w:tcPr>
            <w:tcW w:w="850" w:type="dxa"/>
            <w:tcBorders>
              <w:top w:val="single" w:sz="4" w:space="0" w:color="auto"/>
              <w:left w:val="single" w:sz="4" w:space="0" w:color="000000"/>
              <w:bottom w:val="single" w:sz="4" w:space="0" w:color="auto"/>
            </w:tcBorders>
            <w:shd w:val="clear" w:color="auto" w:fill="auto"/>
            <w:vAlign w:val="center"/>
          </w:tcPr>
          <w:p w:rsidR="00EB09AE" w:rsidRPr="00EB09AE" w:rsidRDefault="00EB09AE" w:rsidP="002C0417">
            <w:pPr>
              <w:jc w:val="center"/>
              <w:rPr>
                <w:color w:val="000000"/>
                <w:szCs w:val="24"/>
              </w:rPr>
            </w:pPr>
            <w:r w:rsidRPr="00EB09AE">
              <w:rPr>
                <w:color w:val="000000"/>
                <w:szCs w:val="24"/>
              </w:rPr>
              <w:t>2025г.</w:t>
            </w:r>
          </w:p>
        </w:tc>
        <w:tc>
          <w:tcPr>
            <w:tcW w:w="850" w:type="dxa"/>
            <w:tcBorders>
              <w:top w:val="single" w:sz="4" w:space="0" w:color="auto"/>
              <w:left w:val="single" w:sz="4" w:space="0" w:color="000000"/>
              <w:bottom w:val="single" w:sz="4" w:space="0" w:color="auto"/>
              <w:right w:val="single" w:sz="4" w:space="0" w:color="000000"/>
            </w:tcBorders>
            <w:shd w:val="clear" w:color="auto" w:fill="auto"/>
            <w:vAlign w:val="center"/>
          </w:tcPr>
          <w:p w:rsidR="00EB09AE" w:rsidRPr="00EB09AE" w:rsidRDefault="00EB09AE" w:rsidP="002C0417">
            <w:pPr>
              <w:jc w:val="center"/>
              <w:rPr>
                <w:color w:val="000000"/>
                <w:szCs w:val="24"/>
              </w:rPr>
            </w:pPr>
            <w:r w:rsidRPr="00EB09AE">
              <w:rPr>
                <w:color w:val="000000"/>
                <w:szCs w:val="24"/>
              </w:rPr>
              <w:t>2026г.</w:t>
            </w:r>
          </w:p>
        </w:tc>
        <w:tc>
          <w:tcPr>
            <w:tcW w:w="851" w:type="dxa"/>
            <w:tcBorders>
              <w:top w:val="single" w:sz="4" w:space="0" w:color="auto"/>
              <w:left w:val="single" w:sz="4" w:space="0" w:color="000000"/>
              <w:bottom w:val="single" w:sz="4" w:space="0" w:color="auto"/>
              <w:right w:val="single" w:sz="4" w:space="0" w:color="000000"/>
            </w:tcBorders>
            <w:vAlign w:val="center"/>
          </w:tcPr>
          <w:p w:rsidR="00EB09AE" w:rsidRPr="00EB09AE" w:rsidRDefault="00EB09AE" w:rsidP="002C0417">
            <w:pPr>
              <w:jc w:val="center"/>
              <w:rPr>
                <w:color w:val="000000"/>
                <w:szCs w:val="24"/>
              </w:rPr>
            </w:pPr>
            <w:r w:rsidRPr="00EB09AE">
              <w:rPr>
                <w:color w:val="000000"/>
                <w:szCs w:val="24"/>
              </w:rPr>
              <w:t>2027г.</w:t>
            </w:r>
          </w:p>
        </w:tc>
        <w:tc>
          <w:tcPr>
            <w:tcW w:w="850" w:type="dxa"/>
            <w:tcBorders>
              <w:top w:val="single" w:sz="4" w:space="0" w:color="auto"/>
              <w:left w:val="single" w:sz="4" w:space="0" w:color="000000"/>
              <w:bottom w:val="single" w:sz="4" w:space="0" w:color="auto"/>
              <w:right w:val="single" w:sz="4" w:space="0" w:color="000000"/>
            </w:tcBorders>
            <w:vAlign w:val="center"/>
          </w:tcPr>
          <w:p w:rsidR="00EB09AE" w:rsidRPr="00EB09AE" w:rsidRDefault="00EB09AE" w:rsidP="002C0417">
            <w:pPr>
              <w:jc w:val="center"/>
              <w:rPr>
                <w:color w:val="000000"/>
                <w:szCs w:val="24"/>
              </w:rPr>
            </w:pPr>
            <w:r w:rsidRPr="00EB09AE">
              <w:rPr>
                <w:color w:val="000000"/>
                <w:szCs w:val="24"/>
              </w:rPr>
              <w:t>2028г.</w:t>
            </w:r>
          </w:p>
        </w:tc>
        <w:tc>
          <w:tcPr>
            <w:tcW w:w="851" w:type="dxa"/>
            <w:tcBorders>
              <w:top w:val="single" w:sz="4" w:space="0" w:color="auto"/>
              <w:left w:val="single" w:sz="4" w:space="0" w:color="000000"/>
              <w:bottom w:val="single" w:sz="4" w:space="0" w:color="auto"/>
              <w:right w:val="single" w:sz="4" w:space="0" w:color="000000"/>
            </w:tcBorders>
            <w:vAlign w:val="center"/>
          </w:tcPr>
          <w:p w:rsidR="00EB09AE" w:rsidRPr="00EB09AE" w:rsidRDefault="00EB09AE" w:rsidP="002C0417">
            <w:pPr>
              <w:jc w:val="center"/>
              <w:rPr>
                <w:color w:val="000000"/>
                <w:szCs w:val="24"/>
              </w:rPr>
            </w:pPr>
            <w:r w:rsidRPr="00EB09AE">
              <w:rPr>
                <w:color w:val="000000"/>
                <w:szCs w:val="24"/>
              </w:rPr>
              <w:t>2029г.</w:t>
            </w:r>
          </w:p>
        </w:tc>
        <w:tc>
          <w:tcPr>
            <w:tcW w:w="850" w:type="dxa"/>
            <w:tcBorders>
              <w:top w:val="single" w:sz="4" w:space="0" w:color="auto"/>
              <w:left w:val="single" w:sz="4" w:space="0" w:color="000000"/>
              <w:bottom w:val="single" w:sz="4" w:space="0" w:color="auto"/>
              <w:right w:val="single" w:sz="4" w:space="0" w:color="000000"/>
            </w:tcBorders>
            <w:vAlign w:val="center"/>
          </w:tcPr>
          <w:p w:rsidR="00EB09AE" w:rsidRPr="00EB09AE" w:rsidRDefault="00EB09AE" w:rsidP="002C0417">
            <w:pPr>
              <w:jc w:val="center"/>
              <w:rPr>
                <w:color w:val="000000"/>
                <w:szCs w:val="24"/>
              </w:rPr>
            </w:pPr>
            <w:r w:rsidRPr="00EB09AE">
              <w:rPr>
                <w:color w:val="000000"/>
                <w:szCs w:val="24"/>
              </w:rPr>
              <w:t>2030г.</w:t>
            </w:r>
          </w:p>
        </w:tc>
        <w:tc>
          <w:tcPr>
            <w:tcW w:w="851" w:type="dxa"/>
            <w:tcBorders>
              <w:top w:val="single" w:sz="4" w:space="0" w:color="auto"/>
              <w:left w:val="single" w:sz="4" w:space="0" w:color="000000"/>
              <w:bottom w:val="single" w:sz="4" w:space="0" w:color="auto"/>
              <w:right w:val="single" w:sz="4" w:space="0" w:color="000000"/>
            </w:tcBorders>
            <w:vAlign w:val="center"/>
          </w:tcPr>
          <w:p w:rsidR="00EB09AE" w:rsidRPr="00EB09AE" w:rsidRDefault="00EB09AE" w:rsidP="002C0417">
            <w:pPr>
              <w:jc w:val="center"/>
              <w:rPr>
                <w:color w:val="000000"/>
                <w:szCs w:val="24"/>
              </w:rPr>
            </w:pPr>
            <w:r w:rsidRPr="00EB09AE">
              <w:rPr>
                <w:color w:val="000000"/>
                <w:szCs w:val="24"/>
              </w:rPr>
              <w:t>2031г.</w:t>
            </w:r>
          </w:p>
        </w:tc>
        <w:tc>
          <w:tcPr>
            <w:tcW w:w="850" w:type="dxa"/>
            <w:tcBorders>
              <w:top w:val="single" w:sz="4" w:space="0" w:color="auto"/>
              <w:left w:val="single" w:sz="4" w:space="0" w:color="000000"/>
              <w:bottom w:val="single" w:sz="4" w:space="0" w:color="auto"/>
              <w:right w:val="single" w:sz="4" w:space="0" w:color="000000"/>
            </w:tcBorders>
            <w:vAlign w:val="center"/>
          </w:tcPr>
          <w:p w:rsidR="00EB09AE" w:rsidRPr="00EB09AE" w:rsidRDefault="00EB09AE" w:rsidP="002C0417">
            <w:pPr>
              <w:jc w:val="center"/>
              <w:rPr>
                <w:color w:val="000000"/>
                <w:szCs w:val="24"/>
              </w:rPr>
            </w:pPr>
            <w:r w:rsidRPr="00EB09AE">
              <w:rPr>
                <w:color w:val="000000"/>
                <w:szCs w:val="24"/>
              </w:rPr>
              <w:t>2032г.</w:t>
            </w:r>
          </w:p>
        </w:tc>
        <w:tc>
          <w:tcPr>
            <w:tcW w:w="851" w:type="dxa"/>
            <w:tcBorders>
              <w:top w:val="single" w:sz="4" w:space="0" w:color="auto"/>
              <w:left w:val="single" w:sz="4" w:space="0" w:color="000000"/>
              <w:bottom w:val="single" w:sz="4" w:space="0" w:color="auto"/>
              <w:right w:val="single" w:sz="4" w:space="0" w:color="000000"/>
            </w:tcBorders>
            <w:vAlign w:val="center"/>
          </w:tcPr>
          <w:p w:rsidR="00EB09AE" w:rsidRPr="00EB09AE" w:rsidRDefault="00EB09AE" w:rsidP="002C0417">
            <w:pPr>
              <w:jc w:val="center"/>
              <w:rPr>
                <w:color w:val="000000"/>
                <w:szCs w:val="24"/>
              </w:rPr>
            </w:pPr>
            <w:r w:rsidRPr="00EB09AE">
              <w:rPr>
                <w:color w:val="000000"/>
                <w:szCs w:val="24"/>
              </w:rPr>
              <w:t>2033г.</w:t>
            </w:r>
          </w:p>
        </w:tc>
        <w:tc>
          <w:tcPr>
            <w:tcW w:w="850" w:type="dxa"/>
            <w:tcBorders>
              <w:top w:val="single" w:sz="4" w:space="0" w:color="auto"/>
              <w:left w:val="single" w:sz="4" w:space="0" w:color="000000"/>
              <w:bottom w:val="single" w:sz="4" w:space="0" w:color="auto"/>
              <w:right w:val="single" w:sz="4" w:space="0" w:color="000000"/>
            </w:tcBorders>
            <w:vAlign w:val="center"/>
          </w:tcPr>
          <w:p w:rsidR="00EB09AE" w:rsidRPr="00EB09AE" w:rsidRDefault="00EB09AE" w:rsidP="002C0417">
            <w:pPr>
              <w:jc w:val="center"/>
              <w:rPr>
                <w:color w:val="000000"/>
                <w:szCs w:val="24"/>
              </w:rPr>
            </w:pPr>
            <w:r w:rsidRPr="00EB09AE">
              <w:rPr>
                <w:color w:val="000000"/>
                <w:szCs w:val="24"/>
              </w:rPr>
              <w:t>2034г.</w:t>
            </w:r>
          </w:p>
        </w:tc>
        <w:tc>
          <w:tcPr>
            <w:tcW w:w="851" w:type="dxa"/>
            <w:tcBorders>
              <w:top w:val="single" w:sz="4" w:space="0" w:color="auto"/>
              <w:left w:val="single" w:sz="4" w:space="0" w:color="000000"/>
              <w:bottom w:val="single" w:sz="4" w:space="0" w:color="auto"/>
              <w:right w:val="single" w:sz="4" w:space="0" w:color="auto"/>
            </w:tcBorders>
            <w:vAlign w:val="center"/>
          </w:tcPr>
          <w:p w:rsidR="00EB09AE" w:rsidRPr="00EB09AE" w:rsidRDefault="00EB09AE" w:rsidP="002C0417">
            <w:pPr>
              <w:jc w:val="center"/>
              <w:rPr>
                <w:color w:val="000000"/>
                <w:szCs w:val="24"/>
              </w:rPr>
            </w:pPr>
            <w:r w:rsidRPr="00EB09AE">
              <w:rPr>
                <w:color w:val="000000"/>
                <w:szCs w:val="24"/>
              </w:rPr>
              <w:t>2035г.</w:t>
            </w:r>
          </w:p>
        </w:tc>
        <w:tc>
          <w:tcPr>
            <w:tcW w:w="850" w:type="dxa"/>
            <w:tcBorders>
              <w:top w:val="single" w:sz="4" w:space="0" w:color="auto"/>
              <w:left w:val="single" w:sz="4" w:space="0" w:color="auto"/>
              <w:bottom w:val="single" w:sz="4" w:space="0" w:color="auto"/>
              <w:right w:val="single" w:sz="4" w:space="0" w:color="auto"/>
            </w:tcBorders>
            <w:vAlign w:val="center"/>
          </w:tcPr>
          <w:p w:rsidR="00EB09AE" w:rsidRPr="00EB09AE" w:rsidRDefault="00EB09AE" w:rsidP="002C0417">
            <w:pPr>
              <w:jc w:val="center"/>
              <w:rPr>
                <w:color w:val="000000"/>
                <w:szCs w:val="24"/>
              </w:rPr>
            </w:pPr>
            <w:r w:rsidRPr="00EB09AE">
              <w:rPr>
                <w:color w:val="000000"/>
                <w:szCs w:val="24"/>
              </w:rPr>
              <w:t>2036г.</w:t>
            </w:r>
          </w:p>
        </w:tc>
        <w:tc>
          <w:tcPr>
            <w:tcW w:w="850" w:type="dxa"/>
            <w:tcBorders>
              <w:top w:val="single" w:sz="4" w:space="0" w:color="auto"/>
              <w:left w:val="single" w:sz="4" w:space="0" w:color="auto"/>
              <w:bottom w:val="single" w:sz="4" w:space="0" w:color="auto"/>
              <w:right w:val="single" w:sz="4" w:space="0" w:color="auto"/>
            </w:tcBorders>
            <w:vAlign w:val="center"/>
          </w:tcPr>
          <w:p w:rsidR="00EB09AE" w:rsidRPr="00EB09AE" w:rsidRDefault="00EB09AE" w:rsidP="002C0417">
            <w:pPr>
              <w:jc w:val="center"/>
              <w:rPr>
                <w:color w:val="000000"/>
                <w:szCs w:val="24"/>
              </w:rPr>
            </w:pPr>
            <w:r w:rsidRPr="00EB09AE">
              <w:rPr>
                <w:color w:val="000000"/>
                <w:szCs w:val="24"/>
              </w:rPr>
              <w:t>2037г.</w:t>
            </w:r>
          </w:p>
        </w:tc>
        <w:tc>
          <w:tcPr>
            <w:tcW w:w="850" w:type="dxa"/>
            <w:tcBorders>
              <w:top w:val="single" w:sz="4" w:space="0" w:color="auto"/>
              <w:left w:val="single" w:sz="4" w:space="0" w:color="auto"/>
              <w:bottom w:val="single" w:sz="4" w:space="0" w:color="auto"/>
              <w:right w:val="single" w:sz="4" w:space="0" w:color="auto"/>
            </w:tcBorders>
            <w:vAlign w:val="center"/>
          </w:tcPr>
          <w:p w:rsidR="00EB09AE" w:rsidRPr="00EB09AE" w:rsidRDefault="00EB09AE" w:rsidP="002C0417">
            <w:pPr>
              <w:jc w:val="center"/>
              <w:rPr>
                <w:color w:val="000000"/>
                <w:szCs w:val="24"/>
              </w:rPr>
            </w:pPr>
            <w:r w:rsidRPr="00EB09AE">
              <w:rPr>
                <w:color w:val="000000"/>
                <w:szCs w:val="24"/>
              </w:rPr>
              <w:t>2038г.</w:t>
            </w:r>
          </w:p>
        </w:tc>
      </w:tr>
      <w:tr w:rsidR="00F84DFA" w:rsidRPr="00EB09AE" w:rsidTr="00F84DFA">
        <w:trPr>
          <w:trHeight w:val="300"/>
        </w:trPr>
        <w:tc>
          <w:tcPr>
            <w:tcW w:w="4678" w:type="dxa"/>
            <w:gridSpan w:val="4"/>
            <w:tcBorders>
              <w:top w:val="single" w:sz="4" w:space="0" w:color="auto"/>
              <w:left w:val="single" w:sz="4" w:space="0" w:color="000000"/>
              <w:bottom w:val="single" w:sz="4" w:space="0" w:color="000000"/>
            </w:tcBorders>
            <w:shd w:val="clear" w:color="auto" w:fill="auto"/>
            <w:vAlign w:val="center"/>
          </w:tcPr>
          <w:p w:rsidR="00F84DFA" w:rsidRPr="00F84DFA" w:rsidRDefault="00F84DFA" w:rsidP="00F84DFA">
            <w:pPr>
              <w:jc w:val="center"/>
              <w:rPr>
                <w:b/>
                <w:color w:val="000000"/>
                <w:szCs w:val="24"/>
              </w:rPr>
            </w:pPr>
            <w:r w:rsidRPr="00F84DFA">
              <w:rPr>
                <w:b/>
                <w:color w:val="000000"/>
                <w:szCs w:val="24"/>
              </w:rPr>
              <w:t>МКУП «Поназыревское ЖКХ»</w:t>
            </w:r>
          </w:p>
        </w:tc>
        <w:tc>
          <w:tcPr>
            <w:tcW w:w="11055" w:type="dxa"/>
            <w:gridSpan w:val="13"/>
            <w:tcBorders>
              <w:top w:val="single" w:sz="4" w:space="0" w:color="auto"/>
              <w:left w:val="single" w:sz="4" w:space="0" w:color="000000"/>
              <w:bottom w:val="single" w:sz="4" w:space="0" w:color="000000"/>
              <w:right w:val="single" w:sz="4" w:space="0" w:color="000000"/>
            </w:tcBorders>
            <w:shd w:val="clear" w:color="auto" w:fill="auto"/>
            <w:vAlign w:val="center"/>
          </w:tcPr>
          <w:p w:rsidR="00F84DFA" w:rsidRPr="00EB7355" w:rsidRDefault="00F84DFA" w:rsidP="00F84DFA">
            <w:pPr>
              <w:jc w:val="center"/>
              <w:rPr>
                <w:b/>
                <w:sz w:val="20"/>
                <w:szCs w:val="20"/>
              </w:rPr>
            </w:pPr>
            <w:r w:rsidRPr="00EB7355">
              <w:rPr>
                <w:b/>
                <w:color w:val="000000"/>
              </w:rPr>
              <w:t>Котельные учреждений и организаций</w:t>
            </w:r>
          </w:p>
        </w:tc>
      </w:tr>
      <w:tr w:rsidR="00F84DFA" w:rsidRPr="00EB09AE" w:rsidTr="007D65A2">
        <w:trPr>
          <w:trHeight w:val="300"/>
        </w:trPr>
        <w:tc>
          <w:tcPr>
            <w:tcW w:w="556" w:type="dxa"/>
            <w:tcBorders>
              <w:top w:val="single" w:sz="4" w:space="0" w:color="auto"/>
              <w:left w:val="single" w:sz="4" w:space="0" w:color="000000"/>
              <w:bottom w:val="single" w:sz="4" w:space="0" w:color="000000"/>
            </w:tcBorders>
            <w:shd w:val="clear" w:color="auto" w:fill="auto"/>
            <w:vAlign w:val="center"/>
          </w:tcPr>
          <w:p w:rsidR="00F84DFA" w:rsidRPr="00EB09AE" w:rsidRDefault="00F84DFA" w:rsidP="00F84DFA">
            <w:pPr>
              <w:jc w:val="center"/>
              <w:rPr>
                <w:rFonts w:eastAsia="Times New Roman"/>
                <w:color w:val="000000"/>
                <w:szCs w:val="24"/>
              </w:rPr>
            </w:pPr>
            <w:r w:rsidRPr="00EB09AE">
              <w:rPr>
                <w:rFonts w:eastAsia="Times New Roman"/>
                <w:color w:val="000000"/>
                <w:szCs w:val="24"/>
              </w:rPr>
              <w:t>1</w:t>
            </w:r>
          </w:p>
        </w:tc>
        <w:tc>
          <w:tcPr>
            <w:tcW w:w="2421" w:type="dxa"/>
            <w:tcBorders>
              <w:top w:val="single" w:sz="4" w:space="0" w:color="auto"/>
              <w:left w:val="single" w:sz="4" w:space="0" w:color="000000"/>
              <w:bottom w:val="single" w:sz="4" w:space="0" w:color="000000"/>
            </w:tcBorders>
            <w:shd w:val="clear" w:color="auto" w:fill="auto"/>
            <w:vAlign w:val="center"/>
          </w:tcPr>
          <w:p w:rsidR="00F84DFA" w:rsidRPr="00EB09AE" w:rsidRDefault="00F84DFA" w:rsidP="00F84DFA">
            <w:pPr>
              <w:rPr>
                <w:rFonts w:eastAsia="Times New Roman"/>
                <w:color w:val="000000"/>
                <w:szCs w:val="24"/>
              </w:rPr>
            </w:pPr>
            <w:r w:rsidRPr="00EB09AE">
              <w:rPr>
                <w:rFonts w:eastAsia="Times New Roman"/>
                <w:color w:val="000000"/>
                <w:szCs w:val="24"/>
              </w:rPr>
              <w:t>Приход:</w:t>
            </w:r>
          </w:p>
        </w:tc>
        <w:tc>
          <w:tcPr>
            <w:tcW w:w="851" w:type="dxa"/>
            <w:tcBorders>
              <w:top w:val="single" w:sz="4" w:space="0" w:color="auto"/>
              <w:left w:val="single" w:sz="4" w:space="0" w:color="000000"/>
              <w:bottom w:val="single" w:sz="4" w:space="0" w:color="000000"/>
            </w:tcBorders>
            <w:shd w:val="clear" w:color="auto" w:fill="auto"/>
            <w:vAlign w:val="center"/>
          </w:tcPr>
          <w:p w:rsidR="00F84DFA" w:rsidRPr="00EB09AE" w:rsidRDefault="00F84DFA" w:rsidP="00F84DFA">
            <w:pP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tcBorders>
            <w:shd w:val="clear" w:color="auto" w:fill="auto"/>
            <w:vAlign w:val="center"/>
          </w:tcPr>
          <w:p w:rsidR="00F84DFA" w:rsidRPr="00EB09AE" w:rsidRDefault="00F84DFA" w:rsidP="00F84DFA">
            <w:pP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shd w:val="clear" w:color="auto" w:fill="auto"/>
            <w:vAlign w:val="center"/>
          </w:tcPr>
          <w:p w:rsidR="00F84DFA" w:rsidRPr="00EB09AE" w:rsidRDefault="00F84DFA" w:rsidP="00F84DFA">
            <w:pP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F84DFA" w:rsidRPr="00EB09AE" w:rsidRDefault="00F84DFA" w:rsidP="00F84DFA">
            <w:pPr>
              <w:jc w:val="center"/>
              <w:rPr>
                <w:color w:val="000000"/>
                <w:szCs w:val="24"/>
              </w:rPr>
            </w:pPr>
            <w:r w:rsidRPr="00EB09AE">
              <w:rPr>
                <w:color w:val="000000"/>
                <w:szCs w:val="24"/>
              </w:rPr>
              <w:t> </w:t>
            </w:r>
          </w:p>
        </w:tc>
      </w:tr>
      <w:tr w:rsidR="00A4767C" w:rsidRPr="00EB09AE" w:rsidTr="007D65A2">
        <w:trPr>
          <w:trHeight w:val="300"/>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rPr>
                <w:rFonts w:eastAsia="Times New Roman"/>
                <w:color w:val="000000"/>
                <w:szCs w:val="24"/>
              </w:rPr>
            </w:pPr>
            <w:r w:rsidRPr="00EB09AE">
              <w:rPr>
                <w:rFonts w:eastAsia="Times New Roman"/>
                <w:color w:val="000000"/>
                <w:szCs w:val="24"/>
              </w:rPr>
              <w:t>1.1.</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suppressAutoHyphens w:val="0"/>
              <w:rPr>
                <w:rFonts w:eastAsia="Times New Roman"/>
                <w:color w:val="000000"/>
                <w:szCs w:val="24"/>
                <w:lang w:eastAsia="ru-RU"/>
              </w:rPr>
            </w:pPr>
            <w:r w:rsidRPr="00EB09AE">
              <w:rPr>
                <w:color w:val="000000"/>
                <w:szCs w:val="24"/>
              </w:rPr>
              <w:t>от водоподготовитель-ных установок,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4767C" w:rsidRDefault="00A4767C" w:rsidP="00A4767C">
            <w:pPr>
              <w:suppressAutoHyphens w:val="0"/>
              <w:jc w:val="center"/>
              <w:rPr>
                <w:rFonts w:eastAsia="Times New Roman"/>
                <w:color w:val="000000"/>
                <w:szCs w:val="24"/>
                <w:lang w:eastAsia="ru-RU"/>
              </w:rPr>
            </w:pPr>
            <w:r>
              <w:rPr>
                <w:color w:val="000000"/>
              </w:rPr>
              <w:t>0</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0,0</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r>
      <w:tr w:rsidR="00A4767C" w:rsidRPr="00EB09AE" w:rsidTr="007D65A2">
        <w:trPr>
          <w:trHeight w:val="300"/>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rPr>
                <w:rFonts w:eastAsia="Times New Roman"/>
                <w:color w:val="000000"/>
                <w:szCs w:val="24"/>
              </w:rPr>
            </w:pPr>
            <w:r w:rsidRPr="00EB09AE">
              <w:rPr>
                <w:rFonts w:eastAsia="Times New Roman"/>
                <w:color w:val="000000"/>
                <w:szCs w:val="24"/>
              </w:rPr>
              <w:t>1.2.</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rPr>
                <w:color w:val="000000"/>
                <w:szCs w:val="24"/>
              </w:rPr>
            </w:pPr>
            <w:r w:rsidRPr="00EB09AE">
              <w:rPr>
                <w:color w:val="000000"/>
                <w:szCs w:val="24"/>
              </w:rPr>
              <w:t>из водопровода сырой воды,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1197,8</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1197,8</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r>
      <w:tr w:rsidR="00A4767C" w:rsidRPr="00EB09AE" w:rsidTr="007D65A2">
        <w:trPr>
          <w:trHeight w:val="300"/>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rPr>
                <w:rFonts w:eastAsia="Times New Roman"/>
                <w:color w:val="000000"/>
                <w:szCs w:val="24"/>
              </w:rPr>
            </w:pPr>
            <w:r w:rsidRPr="00EB09AE">
              <w:rPr>
                <w:rFonts w:eastAsia="Times New Roman"/>
                <w:color w:val="000000"/>
                <w:szCs w:val="24"/>
              </w:rPr>
              <w:t> </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rPr>
                <w:color w:val="000000"/>
                <w:szCs w:val="24"/>
              </w:rPr>
            </w:pPr>
            <w:r w:rsidRPr="00EB09AE">
              <w:rPr>
                <w:color w:val="000000"/>
                <w:szCs w:val="24"/>
              </w:rPr>
              <w:t>итого приход</w:t>
            </w:r>
          </w:p>
        </w:tc>
        <w:tc>
          <w:tcPr>
            <w:tcW w:w="851"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1197,8</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1197,8</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337,0</w:t>
            </w:r>
          </w:p>
        </w:tc>
      </w:tr>
      <w:tr w:rsidR="00A4767C" w:rsidRPr="00EB09AE" w:rsidTr="007D65A2">
        <w:trPr>
          <w:trHeight w:val="175"/>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jc w:val="center"/>
              <w:rPr>
                <w:rFonts w:eastAsia="Times New Roman"/>
                <w:color w:val="000000"/>
                <w:szCs w:val="24"/>
              </w:rPr>
            </w:pPr>
            <w:r w:rsidRPr="00EB09AE">
              <w:rPr>
                <w:rFonts w:eastAsia="Times New Roman"/>
                <w:color w:val="000000"/>
                <w:szCs w:val="24"/>
              </w:rPr>
              <w:t>2</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rPr>
                <w:color w:val="000000"/>
                <w:szCs w:val="24"/>
              </w:rPr>
            </w:pPr>
            <w:r w:rsidRPr="00EB09AE">
              <w:rPr>
                <w:color w:val="000000"/>
                <w:szCs w:val="24"/>
              </w:rPr>
              <w:t>Расход:</w:t>
            </w:r>
          </w:p>
        </w:tc>
        <w:tc>
          <w:tcPr>
            <w:tcW w:w="851"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 </w:t>
            </w:r>
          </w:p>
        </w:tc>
      </w:tr>
      <w:tr w:rsidR="00A4767C" w:rsidRPr="00EB09AE" w:rsidTr="007D65A2">
        <w:trPr>
          <w:trHeight w:val="300"/>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rPr>
                <w:rFonts w:eastAsia="Times New Roman"/>
                <w:color w:val="000000"/>
                <w:szCs w:val="24"/>
              </w:rPr>
            </w:pPr>
            <w:r w:rsidRPr="00EB09AE">
              <w:rPr>
                <w:rFonts w:eastAsia="Times New Roman"/>
                <w:color w:val="000000"/>
                <w:szCs w:val="24"/>
              </w:rPr>
              <w:t>2.1.</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rPr>
                <w:color w:val="000000"/>
                <w:szCs w:val="24"/>
              </w:rPr>
            </w:pPr>
            <w:r w:rsidRPr="00EB09AE">
              <w:rPr>
                <w:color w:val="000000"/>
                <w:szCs w:val="24"/>
              </w:rPr>
              <w:t>объем теплоносителя в теплосетях,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32,4</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32,4</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0</w:t>
            </w:r>
          </w:p>
        </w:tc>
      </w:tr>
      <w:tr w:rsidR="00A4767C" w:rsidRPr="00EB09AE" w:rsidTr="007D65A2">
        <w:trPr>
          <w:trHeight w:val="270"/>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rPr>
                <w:rFonts w:eastAsia="Times New Roman"/>
                <w:color w:val="000000"/>
                <w:szCs w:val="24"/>
              </w:rPr>
            </w:pPr>
            <w:r w:rsidRPr="00EB09AE">
              <w:rPr>
                <w:rFonts w:eastAsia="Times New Roman"/>
                <w:color w:val="000000"/>
                <w:szCs w:val="24"/>
              </w:rPr>
              <w:t>2.2.</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rPr>
                <w:color w:val="000000"/>
                <w:szCs w:val="24"/>
              </w:rPr>
            </w:pPr>
            <w:r w:rsidRPr="00EB09AE">
              <w:rPr>
                <w:color w:val="000000"/>
                <w:szCs w:val="24"/>
              </w:rPr>
              <w:t>расчетная тепловая нагрузка на отопление, Гкал/ч</w:t>
            </w:r>
          </w:p>
        </w:tc>
        <w:tc>
          <w:tcPr>
            <w:tcW w:w="851"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2,717</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2,717</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1,605</w:t>
            </w:r>
          </w:p>
        </w:tc>
      </w:tr>
      <w:tr w:rsidR="00A4767C" w:rsidRPr="00EB09AE" w:rsidTr="007D65A2">
        <w:trPr>
          <w:trHeight w:val="300"/>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rPr>
                <w:rFonts w:eastAsia="Times New Roman"/>
                <w:color w:val="000000"/>
                <w:szCs w:val="24"/>
              </w:rPr>
            </w:pPr>
            <w:r w:rsidRPr="00EB09AE">
              <w:rPr>
                <w:rFonts w:eastAsia="Times New Roman"/>
                <w:color w:val="000000"/>
                <w:szCs w:val="24"/>
              </w:rPr>
              <w:t>2.3.</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rPr>
                <w:color w:val="000000"/>
                <w:szCs w:val="24"/>
              </w:rPr>
            </w:pPr>
            <w:r w:rsidRPr="00EB09AE">
              <w:rPr>
                <w:color w:val="000000"/>
                <w:szCs w:val="24"/>
              </w:rPr>
              <w:t>объем теплоносителя в системах теплопотребления,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53,0</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53,0</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r>
      <w:tr w:rsidR="00A4767C" w:rsidRPr="00EB09AE" w:rsidTr="007D65A2">
        <w:trPr>
          <w:trHeight w:val="300"/>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rPr>
                <w:rFonts w:eastAsia="Times New Roman"/>
                <w:color w:val="000000"/>
                <w:szCs w:val="24"/>
              </w:rPr>
            </w:pPr>
            <w:r w:rsidRPr="00EB09AE">
              <w:rPr>
                <w:rFonts w:eastAsia="Times New Roman"/>
                <w:color w:val="000000"/>
                <w:szCs w:val="24"/>
              </w:rPr>
              <w:t>2.4.</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rPr>
                <w:color w:val="000000"/>
                <w:szCs w:val="24"/>
              </w:rPr>
            </w:pPr>
            <w:r w:rsidRPr="00EB09AE">
              <w:rPr>
                <w:color w:val="000000"/>
                <w:szCs w:val="24"/>
              </w:rPr>
              <w:t>объем теплоносителя  в системах теплоснабжения, м</w:t>
            </w:r>
            <w:r w:rsidRPr="00EB09AE">
              <w:rPr>
                <w:color w:val="000000"/>
                <w:szCs w:val="24"/>
                <w:vertAlign w:val="superscript"/>
              </w:rPr>
              <w:t>3</w:t>
            </w:r>
          </w:p>
        </w:tc>
        <w:tc>
          <w:tcPr>
            <w:tcW w:w="851"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85,4</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85,4</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31,3</w:t>
            </w:r>
          </w:p>
        </w:tc>
      </w:tr>
      <w:tr w:rsidR="00A4767C" w:rsidRPr="00EB09AE" w:rsidTr="007D65A2">
        <w:trPr>
          <w:trHeight w:val="300"/>
        </w:trPr>
        <w:tc>
          <w:tcPr>
            <w:tcW w:w="556" w:type="dxa"/>
            <w:tcBorders>
              <w:left w:val="single" w:sz="4" w:space="0" w:color="000000"/>
              <w:bottom w:val="single" w:sz="4" w:space="0" w:color="000000"/>
            </w:tcBorders>
            <w:shd w:val="clear" w:color="auto" w:fill="auto"/>
            <w:vAlign w:val="center"/>
          </w:tcPr>
          <w:p w:rsidR="00A4767C" w:rsidRPr="00EB09AE" w:rsidRDefault="00A4767C" w:rsidP="00A4767C">
            <w:pPr>
              <w:rPr>
                <w:rFonts w:eastAsia="Times New Roman"/>
                <w:color w:val="000000"/>
                <w:szCs w:val="24"/>
              </w:rPr>
            </w:pPr>
            <w:r w:rsidRPr="00EB09AE">
              <w:rPr>
                <w:rFonts w:eastAsia="Times New Roman"/>
                <w:color w:val="000000"/>
                <w:szCs w:val="24"/>
              </w:rPr>
              <w:t>2.5.</w:t>
            </w:r>
          </w:p>
        </w:tc>
        <w:tc>
          <w:tcPr>
            <w:tcW w:w="2421" w:type="dxa"/>
            <w:tcBorders>
              <w:left w:val="single" w:sz="4" w:space="0" w:color="000000"/>
              <w:bottom w:val="single" w:sz="4" w:space="0" w:color="000000"/>
            </w:tcBorders>
            <w:shd w:val="clear" w:color="auto" w:fill="auto"/>
            <w:vAlign w:val="center"/>
          </w:tcPr>
          <w:p w:rsidR="00A4767C" w:rsidRPr="00EB09AE" w:rsidRDefault="00A4767C" w:rsidP="00A4767C">
            <w:pPr>
              <w:rPr>
                <w:color w:val="000000"/>
                <w:szCs w:val="24"/>
              </w:rPr>
            </w:pPr>
            <w:r w:rsidRPr="00EB09AE">
              <w:rPr>
                <w:color w:val="000000"/>
                <w:szCs w:val="24"/>
              </w:rPr>
              <w:t>нормативные потери теплоносителя, м</w:t>
            </w:r>
            <w:r w:rsidRPr="00EB09AE">
              <w:rPr>
                <w:color w:val="000000"/>
                <w:szCs w:val="24"/>
                <w:vertAlign w:val="superscript"/>
              </w:rPr>
              <w:t>3</w:t>
            </w:r>
            <w:r w:rsidRPr="00EB09AE">
              <w:rPr>
                <w:color w:val="000000"/>
                <w:szCs w:val="24"/>
              </w:rPr>
              <w:t>/год</w:t>
            </w:r>
          </w:p>
        </w:tc>
        <w:tc>
          <w:tcPr>
            <w:tcW w:w="851"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1147,5</w:t>
            </w:r>
          </w:p>
        </w:tc>
        <w:tc>
          <w:tcPr>
            <w:tcW w:w="850" w:type="dxa"/>
            <w:tcBorders>
              <w:left w:val="single" w:sz="4" w:space="0" w:color="000000"/>
              <w:bottom w:val="single" w:sz="4" w:space="0" w:color="000000"/>
            </w:tcBorders>
            <w:shd w:val="clear" w:color="auto" w:fill="auto"/>
            <w:vAlign w:val="center"/>
          </w:tcPr>
          <w:p w:rsidR="00A4767C" w:rsidRDefault="00A4767C" w:rsidP="00A4767C">
            <w:pPr>
              <w:jc w:val="center"/>
              <w:rPr>
                <w:color w:val="000000"/>
              </w:rPr>
            </w:pPr>
            <w:r>
              <w:rPr>
                <w:color w:val="000000"/>
              </w:rPr>
              <w:t>1147,5</w:t>
            </w:r>
          </w:p>
        </w:tc>
        <w:tc>
          <w:tcPr>
            <w:tcW w:w="850" w:type="dxa"/>
            <w:tcBorders>
              <w:left w:val="single" w:sz="4" w:space="0" w:color="000000"/>
              <w:bottom w:val="single" w:sz="4" w:space="0" w:color="000000"/>
              <w:right w:val="single" w:sz="4" w:space="0" w:color="000000"/>
            </w:tcBorders>
            <w:shd w:val="clear" w:color="auto" w:fill="auto"/>
            <w:vAlign w:val="center"/>
          </w:tcPr>
          <w:p w:rsidR="00A4767C" w:rsidRDefault="00A4767C" w:rsidP="00A4767C">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1"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c>
          <w:tcPr>
            <w:tcW w:w="850" w:type="dxa"/>
            <w:tcBorders>
              <w:left w:val="single" w:sz="4" w:space="0" w:color="000000"/>
              <w:bottom w:val="single" w:sz="4" w:space="0" w:color="000000"/>
              <w:right w:val="single" w:sz="4" w:space="0" w:color="000000"/>
            </w:tcBorders>
            <w:vAlign w:val="center"/>
          </w:tcPr>
          <w:p w:rsidR="00A4767C" w:rsidRDefault="00A4767C" w:rsidP="00A4767C">
            <w:pPr>
              <w:jc w:val="center"/>
              <w:rPr>
                <w:color w:val="000000"/>
              </w:rPr>
            </w:pPr>
            <w:r>
              <w:rPr>
                <w:color w:val="000000"/>
              </w:rPr>
              <w:t>420,6</w:t>
            </w:r>
          </w:p>
        </w:tc>
      </w:tr>
      <w:tr w:rsidR="00A4767C" w:rsidRPr="00EB09AE" w:rsidTr="007D65A2">
        <w:trPr>
          <w:trHeight w:val="300"/>
        </w:trPr>
        <w:tc>
          <w:tcPr>
            <w:tcW w:w="556" w:type="dxa"/>
            <w:tcBorders>
              <w:left w:val="single" w:sz="4" w:space="0" w:color="000000"/>
              <w:bottom w:val="single" w:sz="4" w:space="0" w:color="auto"/>
            </w:tcBorders>
            <w:shd w:val="clear" w:color="auto" w:fill="auto"/>
            <w:vAlign w:val="center"/>
          </w:tcPr>
          <w:p w:rsidR="00A4767C" w:rsidRPr="00EB09AE" w:rsidRDefault="00A4767C" w:rsidP="00A4767C">
            <w:pPr>
              <w:rPr>
                <w:color w:val="000000"/>
                <w:szCs w:val="24"/>
              </w:rPr>
            </w:pPr>
            <w:r w:rsidRPr="00EB09AE">
              <w:rPr>
                <w:color w:val="000000"/>
                <w:szCs w:val="24"/>
              </w:rPr>
              <w:t>2.6.</w:t>
            </w:r>
          </w:p>
        </w:tc>
        <w:tc>
          <w:tcPr>
            <w:tcW w:w="2421" w:type="dxa"/>
            <w:tcBorders>
              <w:left w:val="single" w:sz="4" w:space="0" w:color="000000"/>
              <w:bottom w:val="single" w:sz="4" w:space="0" w:color="auto"/>
            </w:tcBorders>
            <w:shd w:val="clear" w:color="auto" w:fill="auto"/>
            <w:vAlign w:val="center"/>
          </w:tcPr>
          <w:p w:rsidR="00A4767C" w:rsidRPr="00EB09AE" w:rsidRDefault="00A4767C" w:rsidP="00A4767C">
            <w:pPr>
              <w:rPr>
                <w:color w:val="000000"/>
                <w:szCs w:val="24"/>
              </w:rPr>
            </w:pPr>
            <w:r w:rsidRPr="00EB09AE">
              <w:rPr>
                <w:color w:val="000000"/>
                <w:szCs w:val="24"/>
              </w:rPr>
              <w:t>Аварийная подпитка теплосетей, м</w:t>
            </w:r>
            <w:r w:rsidRPr="00EB09AE">
              <w:rPr>
                <w:color w:val="000000"/>
                <w:szCs w:val="24"/>
                <w:vertAlign w:val="superscript"/>
              </w:rPr>
              <w:t>3</w:t>
            </w:r>
            <w:r w:rsidRPr="00EB09AE">
              <w:rPr>
                <w:color w:val="000000"/>
                <w:szCs w:val="24"/>
              </w:rPr>
              <w:t>/год</w:t>
            </w:r>
          </w:p>
        </w:tc>
        <w:tc>
          <w:tcPr>
            <w:tcW w:w="851" w:type="dxa"/>
            <w:tcBorders>
              <w:left w:val="single" w:sz="4" w:space="0" w:color="000000"/>
              <w:bottom w:val="single" w:sz="4" w:space="0" w:color="auto"/>
            </w:tcBorders>
            <w:shd w:val="clear" w:color="auto" w:fill="auto"/>
            <w:vAlign w:val="center"/>
          </w:tcPr>
          <w:p w:rsidR="00A4767C" w:rsidRDefault="00A4767C" w:rsidP="00A4767C">
            <w:pPr>
              <w:jc w:val="center"/>
              <w:rPr>
                <w:color w:val="000000"/>
              </w:rPr>
            </w:pPr>
            <w:r>
              <w:rPr>
                <w:color w:val="000000"/>
              </w:rPr>
              <w:t>1,7</w:t>
            </w:r>
          </w:p>
        </w:tc>
        <w:tc>
          <w:tcPr>
            <w:tcW w:w="850" w:type="dxa"/>
            <w:tcBorders>
              <w:left w:val="single" w:sz="4" w:space="0" w:color="000000"/>
              <w:bottom w:val="single" w:sz="4" w:space="0" w:color="auto"/>
            </w:tcBorders>
            <w:shd w:val="clear" w:color="auto" w:fill="auto"/>
            <w:vAlign w:val="center"/>
          </w:tcPr>
          <w:p w:rsidR="00A4767C" w:rsidRDefault="00A4767C" w:rsidP="00A4767C">
            <w:pPr>
              <w:jc w:val="center"/>
              <w:rPr>
                <w:color w:val="000000"/>
              </w:rPr>
            </w:pPr>
            <w:r>
              <w:rPr>
                <w:color w:val="000000"/>
              </w:rPr>
              <w:t>1,7</w:t>
            </w:r>
          </w:p>
        </w:tc>
        <w:tc>
          <w:tcPr>
            <w:tcW w:w="850" w:type="dxa"/>
            <w:tcBorders>
              <w:left w:val="single" w:sz="4" w:space="0" w:color="000000"/>
              <w:bottom w:val="single" w:sz="4" w:space="0" w:color="auto"/>
              <w:right w:val="single" w:sz="4" w:space="0" w:color="000000"/>
            </w:tcBorders>
            <w:shd w:val="clear" w:color="auto" w:fill="auto"/>
            <w:vAlign w:val="center"/>
          </w:tcPr>
          <w:p w:rsidR="00A4767C" w:rsidRDefault="00A4767C" w:rsidP="00A4767C">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1"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c>
          <w:tcPr>
            <w:tcW w:w="850" w:type="dxa"/>
            <w:tcBorders>
              <w:left w:val="single" w:sz="4" w:space="0" w:color="000000"/>
              <w:bottom w:val="single" w:sz="4" w:space="0" w:color="auto"/>
              <w:right w:val="single" w:sz="4" w:space="0" w:color="000000"/>
            </w:tcBorders>
            <w:vAlign w:val="center"/>
          </w:tcPr>
          <w:p w:rsidR="00A4767C" w:rsidRDefault="00A4767C" w:rsidP="00A4767C">
            <w:pPr>
              <w:jc w:val="center"/>
              <w:rPr>
                <w:color w:val="000000"/>
              </w:rPr>
            </w:pPr>
            <w:r>
              <w:rPr>
                <w:color w:val="000000"/>
              </w:rPr>
              <w:t>0,6</w:t>
            </w:r>
          </w:p>
        </w:tc>
      </w:tr>
      <w:tr w:rsidR="00A4767C" w:rsidRPr="00EB09AE" w:rsidTr="007D65A2">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Pr="00EB09AE" w:rsidRDefault="00A4767C" w:rsidP="00A4767C">
            <w:pPr>
              <w:rPr>
                <w:color w:val="000000"/>
                <w:szCs w:val="24"/>
              </w:rPr>
            </w:pPr>
            <w:r w:rsidRPr="00EB09AE">
              <w:rPr>
                <w:color w:val="000000"/>
                <w:szCs w:val="24"/>
              </w:rPr>
              <w:t>2.7.</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Pr="00EB09AE" w:rsidRDefault="00A4767C" w:rsidP="00A4767C">
            <w:pPr>
              <w:rPr>
                <w:color w:val="000000"/>
                <w:szCs w:val="24"/>
              </w:rPr>
            </w:pPr>
            <w:r w:rsidRPr="00EB09AE">
              <w:rPr>
                <w:color w:val="000000"/>
                <w:szCs w:val="24"/>
              </w:rPr>
              <w:t>Технологические затраты теплоносителя, м</w:t>
            </w:r>
            <w:r w:rsidRPr="00EB09AE">
              <w:rPr>
                <w:color w:val="000000"/>
                <w:szCs w:val="24"/>
                <w:vertAlign w:val="superscript"/>
              </w:rPr>
              <w:t>3</w:t>
            </w:r>
            <w:r w:rsidRPr="00EB09AE">
              <w:rPr>
                <w:color w:val="000000"/>
                <w:szCs w:val="24"/>
              </w:rPr>
              <w:t xml:space="preserve">/год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48,6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48,6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0,0</w:t>
            </w:r>
          </w:p>
        </w:tc>
      </w:tr>
      <w:tr w:rsidR="00A4767C" w:rsidRPr="00EB09AE" w:rsidTr="007D65A2">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Pr="00EB09AE" w:rsidRDefault="00A4767C" w:rsidP="00A4767C">
            <w:pPr>
              <w:rPr>
                <w:color w:val="000000"/>
                <w:szCs w:val="24"/>
              </w:rPr>
            </w:pPr>
            <w:r w:rsidRPr="00EB09AE">
              <w:rPr>
                <w:color w:val="000000"/>
                <w:szCs w:val="24"/>
              </w:rPr>
              <w:t>2.8.</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Pr="00EB09AE" w:rsidRDefault="00A4767C" w:rsidP="00A4767C">
            <w:pPr>
              <w:rPr>
                <w:color w:val="000000"/>
                <w:szCs w:val="24"/>
              </w:rPr>
            </w:pPr>
            <w:r w:rsidRPr="00EB09AE">
              <w:rPr>
                <w:color w:val="000000"/>
                <w:szCs w:val="24"/>
              </w:rPr>
              <w:t>Итого затраты теплоносителя, м</w:t>
            </w:r>
            <w:r w:rsidRPr="00EB09AE">
              <w:rPr>
                <w:color w:val="000000"/>
                <w:szCs w:val="24"/>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1197,8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1197,8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421,3</w:t>
            </w:r>
          </w:p>
        </w:tc>
      </w:tr>
      <w:tr w:rsidR="00A4767C" w:rsidRPr="00EB09AE" w:rsidTr="007D65A2">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Pr="00EB09AE" w:rsidRDefault="00A4767C" w:rsidP="00A4767C">
            <w:pPr>
              <w:rPr>
                <w:color w:val="000000"/>
                <w:szCs w:val="24"/>
              </w:rPr>
            </w:pPr>
            <w:r w:rsidRPr="00EB09AE">
              <w:rPr>
                <w:color w:val="000000"/>
                <w:szCs w:val="24"/>
              </w:rPr>
              <w:t>2.9.</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Pr="00EB09AE" w:rsidRDefault="00A4767C" w:rsidP="00A4767C">
            <w:pPr>
              <w:rPr>
                <w:color w:val="000000"/>
                <w:szCs w:val="24"/>
              </w:rPr>
            </w:pPr>
            <w:r>
              <w:rPr>
                <w:color w:val="000000"/>
                <w:szCs w:val="24"/>
              </w:rPr>
              <w:t>на 1 Гкал</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0,156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0,156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4767C" w:rsidRDefault="00A4767C" w:rsidP="00A4767C">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1"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c>
          <w:tcPr>
            <w:tcW w:w="850" w:type="dxa"/>
            <w:tcBorders>
              <w:top w:val="single" w:sz="4" w:space="0" w:color="auto"/>
              <w:left w:val="single" w:sz="4" w:space="0" w:color="auto"/>
              <w:bottom w:val="single" w:sz="4" w:space="0" w:color="auto"/>
              <w:right w:val="single" w:sz="4" w:space="0" w:color="auto"/>
            </w:tcBorders>
            <w:vAlign w:val="center"/>
          </w:tcPr>
          <w:p w:rsidR="00A4767C" w:rsidRDefault="00A4767C" w:rsidP="00A4767C">
            <w:pPr>
              <w:jc w:val="center"/>
              <w:rPr>
                <w:color w:val="000000"/>
              </w:rPr>
            </w:pPr>
            <w:r>
              <w:rPr>
                <w:color w:val="000000"/>
              </w:rPr>
              <w:t>0,110</w:t>
            </w:r>
          </w:p>
        </w:tc>
      </w:tr>
    </w:tbl>
    <w:p w:rsidR="00626B18" w:rsidRDefault="00626B18" w:rsidP="00372038">
      <w:pPr>
        <w:spacing w:before="120"/>
        <w:ind w:firstLine="539"/>
        <w:sectPr w:rsidR="00626B18" w:rsidSect="006C6FB1">
          <w:pgSz w:w="16838" w:h="11906" w:orient="landscape"/>
          <w:pgMar w:top="851" w:right="567" w:bottom="851" w:left="567" w:header="567" w:footer="403" w:gutter="0"/>
          <w:cols w:space="720"/>
          <w:docGrid w:linePitch="360"/>
        </w:sectPr>
      </w:pPr>
    </w:p>
    <w:p w:rsidR="00CA52ED" w:rsidRPr="00E63663" w:rsidRDefault="00CA52ED">
      <w:pPr>
        <w:spacing w:after="120"/>
        <w:rPr>
          <w:b/>
          <w:bCs/>
          <w:sz w:val="26"/>
          <w:szCs w:val="26"/>
        </w:rPr>
      </w:pPr>
      <w:r w:rsidRPr="00E63663">
        <w:rPr>
          <w:b/>
          <w:bCs/>
          <w:sz w:val="26"/>
          <w:szCs w:val="26"/>
        </w:rPr>
        <w:lastRenderedPageBreak/>
        <w:t>3.</w:t>
      </w:r>
      <w:r w:rsidR="00B233DA" w:rsidRPr="00E63663">
        <w:rPr>
          <w:b/>
          <w:bCs/>
          <w:sz w:val="26"/>
          <w:szCs w:val="26"/>
        </w:rPr>
        <w:t>3</w:t>
      </w:r>
      <w:r w:rsidRPr="00E63663">
        <w:rPr>
          <w:b/>
          <w:bCs/>
          <w:sz w:val="26"/>
          <w:szCs w:val="26"/>
        </w:rPr>
        <w:t xml:space="preserve"> Гидравлический расчет магистральных выводов источников тепловой энергии</w:t>
      </w:r>
    </w:p>
    <w:p w:rsidR="00CA52ED" w:rsidRPr="00E63663" w:rsidRDefault="00CA52ED">
      <w:pPr>
        <w:ind w:firstLine="540"/>
        <w:jc w:val="both"/>
        <w:rPr>
          <w:sz w:val="26"/>
          <w:szCs w:val="26"/>
        </w:rPr>
      </w:pPr>
      <w:r w:rsidRPr="00E63663">
        <w:rPr>
          <w:sz w:val="26"/>
          <w:szCs w:val="26"/>
        </w:rPr>
        <w:t>Цель гидравлического расчета выводных участков источников тепловой энергии — определить их пропускную способность и требуемый диаметр для обеспечения подключенных на данный вывод тепловых нагрузок.</w:t>
      </w:r>
    </w:p>
    <w:p w:rsidR="00CA52ED" w:rsidRPr="00E63663" w:rsidRDefault="00CA52ED">
      <w:pPr>
        <w:pStyle w:val="af1"/>
        <w:ind w:left="-50" w:right="-55"/>
        <w:jc w:val="both"/>
        <w:rPr>
          <w:sz w:val="26"/>
          <w:szCs w:val="26"/>
        </w:rPr>
      </w:pPr>
      <w:r w:rsidRPr="00E63663">
        <w:rPr>
          <w:sz w:val="26"/>
          <w:szCs w:val="26"/>
        </w:rPr>
        <w:t>Расчетный расход теплоносителя, т/ч на выводном участке рассчитывается по формуле:</w:t>
      </w:r>
    </w:p>
    <w:p w:rsidR="00CA52ED" w:rsidRPr="00E63663" w:rsidRDefault="00CA52ED">
      <w:pPr>
        <w:pStyle w:val="af1"/>
        <w:spacing w:before="113" w:after="113"/>
        <w:ind w:left="-50" w:right="-55"/>
        <w:jc w:val="right"/>
        <w:rPr>
          <w:sz w:val="26"/>
          <w:szCs w:val="26"/>
        </w:rPr>
      </w:pPr>
      <w:r w:rsidRPr="00E63663">
        <w:rPr>
          <w:sz w:val="26"/>
          <w:szCs w:val="26"/>
          <w:lang w:val="en-US"/>
        </w:rPr>
        <w:t>G</w:t>
      </w:r>
      <w:r w:rsidRPr="00E63663">
        <w:rPr>
          <w:sz w:val="26"/>
          <w:szCs w:val="26"/>
          <w:vertAlign w:val="subscript"/>
        </w:rPr>
        <w:t>р</w:t>
      </w:r>
      <w:r w:rsidRPr="00E63663">
        <w:rPr>
          <w:sz w:val="26"/>
          <w:szCs w:val="26"/>
        </w:rPr>
        <w:t xml:space="preserve"> = </w:t>
      </w:r>
      <w:r w:rsidRPr="00E63663">
        <w:rPr>
          <w:sz w:val="26"/>
          <w:szCs w:val="26"/>
          <w:lang w:val="en-US"/>
        </w:rPr>
        <w:t>g</w:t>
      </w:r>
      <w:r w:rsidRPr="00E63663">
        <w:rPr>
          <w:sz w:val="26"/>
          <w:szCs w:val="26"/>
          <w:vertAlign w:val="subscript"/>
        </w:rPr>
        <w:t>р</w:t>
      </w:r>
      <w:r w:rsidRPr="00E63663">
        <w:rPr>
          <w:sz w:val="26"/>
          <w:szCs w:val="26"/>
        </w:rPr>
        <w:t>*</w:t>
      </w:r>
      <w:r w:rsidRPr="00E63663">
        <w:rPr>
          <w:sz w:val="26"/>
          <w:szCs w:val="26"/>
          <w:lang w:val="en-US"/>
        </w:rPr>
        <w:t>Q</w:t>
      </w:r>
      <w:r w:rsidRPr="00E63663">
        <w:rPr>
          <w:sz w:val="26"/>
          <w:szCs w:val="26"/>
          <w:vertAlign w:val="subscript"/>
        </w:rPr>
        <w:t xml:space="preserve">о , </w:t>
      </w:r>
      <w:r w:rsidRPr="00E63663">
        <w:rPr>
          <w:sz w:val="26"/>
          <w:szCs w:val="26"/>
        </w:rPr>
        <w:t>т/ч                                                                            (</w:t>
      </w:r>
      <w:r w:rsidR="00DA08FC">
        <w:rPr>
          <w:sz w:val="26"/>
          <w:szCs w:val="26"/>
        </w:rPr>
        <w:t>4</w:t>
      </w:r>
      <w:r w:rsidRPr="00E63663">
        <w:rPr>
          <w:sz w:val="26"/>
          <w:szCs w:val="26"/>
        </w:rPr>
        <w:t>)</w:t>
      </w:r>
    </w:p>
    <w:p w:rsidR="00CA52ED" w:rsidRPr="00E63663" w:rsidRDefault="00CA52ED">
      <w:pPr>
        <w:pStyle w:val="af1"/>
        <w:ind w:left="-50" w:right="-55"/>
        <w:jc w:val="both"/>
        <w:rPr>
          <w:sz w:val="26"/>
          <w:szCs w:val="26"/>
        </w:rPr>
      </w:pPr>
      <w:r w:rsidRPr="00E63663">
        <w:rPr>
          <w:sz w:val="26"/>
          <w:szCs w:val="26"/>
        </w:rPr>
        <w:t xml:space="preserve">где  </w:t>
      </w:r>
      <w:r w:rsidRPr="00E63663">
        <w:rPr>
          <w:sz w:val="26"/>
          <w:szCs w:val="26"/>
          <w:lang w:val="en-US"/>
        </w:rPr>
        <w:t>g</w:t>
      </w:r>
      <w:r w:rsidRPr="00E63663">
        <w:rPr>
          <w:sz w:val="26"/>
          <w:szCs w:val="26"/>
          <w:vertAlign w:val="subscript"/>
        </w:rPr>
        <w:t xml:space="preserve">р </w:t>
      </w:r>
      <w:r w:rsidRPr="00E63663">
        <w:rPr>
          <w:sz w:val="26"/>
          <w:szCs w:val="26"/>
        </w:rPr>
        <w:t xml:space="preserve"> - удельный расход теплоносителя, т/ч*(Гкал/ч); составляет:</w:t>
      </w:r>
    </w:p>
    <w:p w:rsidR="00CA52ED" w:rsidRPr="00E63663" w:rsidRDefault="00CA52ED">
      <w:pPr>
        <w:pStyle w:val="af1"/>
        <w:ind w:left="-50" w:right="-55"/>
        <w:jc w:val="both"/>
        <w:rPr>
          <w:sz w:val="26"/>
          <w:szCs w:val="26"/>
        </w:rPr>
      </w:pPr>
      <w:r w:rsidRPr="00E63663">
        <w:rPr>
          <w:sz w:val="26"/>
          <w:szCs w:val="26"/>
        </w:rPr>
        <w:t xml:space="preserve">       - для температурного сетевого графика 80/60</w:t>
      </w:r>
      <w:r w:rsidRPr="00E63663">
        <w:rPr>
          <w:sz w:val="26"/>
          <w:szCs w:val="26"/>
          <w:vertAlign w:val="superscript"/>
        </w:rPr>
        <w:t>о</w:t>
      </w:r>
      <w:r w:rsidRPr="00E63663">
        <w:rPr>
          <w:sz w:val="26"/>
          <w:szCs w:val="26"/>
        </w:rPr>
        <w:t xml:space="preserve">С  </w:t>
      </w:r>
      <w:r w:rsidRPr="00E63663">
        <w:rPr>
          <w:sz w:val="26"/>
          <w:szCs w:val="26"/>
          <w:lang w:val="en-US"/>
        </w:rPr>
        <w:t>g</w:t>
      </w:r>
      <w:r w:rsidRPr="00E63663">
        <w:rPr>
          <w:sz w:val="26"/>
          <w:szCs w:val="26"/>
          <w:vertAlign w:val="subscript"/>
        </w:rPr>
        <w:t xml:space="preserve">р  </w:t>
      </w:r>
      <w:r w:rsidRPr="00E63663">
        <w:rPr>
          <w:sz w:val="26"/>
          <w:szCs w:val="26"/>
        </w:rPr>
        <w:t>= 50 т/ч*(Гкал/ч);</w:t>
      </w:r>
    </w:p>
    <w:p w:rsidR="00CA52ED" w:rsidRPr="00E63663" w:rsidRDefault="00CA52ED">
      <w:pPr>
        <w:pStyle w:val="af1"/>
        <w:ind w:left="-50" w:right="-55"/>
        <w:jc w:val="both"/>
        <w:rPr>
          <w:sz w:val="26"/>
          <w:szCs w:val="26"/>
        </w:rPr>
      </w:pPr>
      <w:r w:rsidRPr="00E63663">
        <w:rPr>
          <w:sz w:val="26"/>
          <w:szCs w:val="26"/>
        </w:rPr>
        <w:t xml:space="preserve">       - для температурного сетевого графика </w:t>
      </w:r>
      <w:r w:rsidR="00041B86">
        <w:rPr>
          <w:sz w:val="26"/>
          <w:szCs w:val="26"/>
        </w:rPr>
        <w:t>95</w:t>
      </w:r>
      <w:r w:rsidRPr="00E63663">
        <w:rPr>
          <w:sz w:val="26"/>
          <w:szCs w:val="26"/>
        </w:rPr>
        <w:t>/</w:t>
      </w:r>
      <w:r w:rsidR="00041B86">
        <w:rPr>
          <w:sz w:val="26"/>
          <w:szCs w:val="26"/>
        </w:rPr>
        <w:t>70</w:t>
      </w:r>
      <w:r w:rsidRPr="00E63663">
        <w:rPr>
          <w:sz w:val="26"/>
          <w:szCs w:val="26"/>
          <w:vertAlign w:val="superscript"/>
        </w:rPr>
        <w:t>о</w:t>
      </w:r>
      <w:r w:rsidRPr="00E63663">
        <w:rPr>
          <w:sz w:val="26"/>
          <w:szCs w:val="26"/>
        </w:rPr>
        <w:t xml:space="preserve">С  </w:t>
      </w:r>
      <w:r w:rsidRPr="00E63663">
        <w:rPr>
          <w:sz w:val="26"/>
          <w:szCs w:val="26"/>
          <w:lang w:val="en-US"/>
        </w:rPr>
        <w:t>g</w:t>
      </w:r>
      <w:r w:rsidRPr="00E63663">
        <w:rPr>
          <w:sz w:val="26"/>
          <w:szCs w:val="26"/>
          <w:vertAlign w:val="subscript"/>
        </w:rPr>
        <w:t xml:space="preserve">р  </w:t>
      </w:r>
      <w:r w:rsidRPr="00E63663">
        <w:rPr>
          <w:sz w:val="26"/>
          <w:szCs w:val="26"/>
        </w:rPr>
        <w:t xml:space="preserve">= </w:t>
      </w:r>
      <w:r w:rsidR="00041B86">
        <w:rPr>
          <w:sz w:val="26"/>
          <w:szCs w:val="26"/>
        </w:rPr>
        <w:t>4</w:t>
      </w:r>
      <w:r w:rsidRPr="00E63663">
        <w:rPr>
          <w:sz w:val="26"/>
          <w:szCs w:val="26"/>
        </w:rPr>
        <w:t>0 т/ч*(Гкал/ч);</w:t>
      </w:r>
    </w:p>
    <w:p w:rsidR="00CA52ED" w:rsidRPr="00E63663" w:rsidRDefault="007D4DFC" w:rsidP="007D4DFC">
      <w:pPr>
        <w:pStyle w:val="af1"/>
        <w:ind w:left="-50" w:right="-55"/>
        <w:jc w:val="both"/>
        <w:rPr>
          <w:sz w:val="26"/>
          <w:szCs w:val="26"/>
        </w:rPr>
      </w:pPr>
      <w:r w:rsidRPr="00E63663">
        <w:rPr>
          <w:sz w:val="26"/>
          <w:szCs w:val="26"/>
        </w:rPr>
        <w:t xml:space="preserve">       </w:t>
      </w:r>
      <w:r w:rsidR="00315595">
        <w:rPr>
          <w:sz w:val="26"/>
          <w:szCs w:val="26"/>
        </w:rPr>
        <w:t xml:space="preserve">- </w:t>
      </w:r>
      <w:r w:rsidR="00CA52ED" w:rsidRPr="00E63663">
        <w:rPr>
          <w:sz w:val="26"/>
          <w:szCs w:val="26"/>
        </w:rPr>
        <w:t>Q</w:t>
      </w:r>
      <w:r w:rsidR="00CA52ED" w:rsidRPr="00E63663">
        <w:rPr>
          <w:sz w:val="26"/>
          <w:szCs w:val="26"/>
          <w:vertAlign w:val="subscript"/>
        </w:rPr>
        <w:t xml:space="preserve">о  </w:t>
      </w:r>
      <w:r w:rsidR="00CA52ED" w:rsidRPr="00E63663">
        <w:rPr>
          <w:sz w:val="26"/>
          <w:szCs w:val="26"/>
        </w:rPr>
        <w:t>- суммарная расчетная тепловая нагрузка на данный вывод с теплоисточника, Г</w:t>
      </w:r>
      <w:r w:rsidR="006E1BAC" w:rsidRPr="00E63663">
        <w:rPr>
          <w:sz w:val="26"/>
          <w:szCs w:val="26"/>
        </w:rPr>
        <w:t xml:space="preserve">кал/ч; принимается из таблицы </w:t>
      </w:r>
      <w:r w:rsidR="00FF63DE">
        <w:rPr>
          <w:sz w:val="26"/>
          <w:szCs w:val="26"/>
        </w:rPr>
        <w:t>1.5.1</w:t>
      </w:r>
      <w:r w:rsidR="00CA52ED" w:rsidRPr="00E63663">
        <w:rPr>
          <w:sz w:val="26"/>
          <w:szCs w:val="26"/>
        </w:rPr>
        <w:t xml:space="preserve"> с учетом сетевых потерь тепловой энергии, значение к</w:t>
      </w:r>
      <w:r w:rsidR="006E1BAC" w:rsidRPr="00E63663">
        <w:rPr>
          <w:sz w:val="26"/>
          <w:szCs w:val="26"/>
        </w:rPr>
        <w:t xml:space="preserve">оторых принимается из таблицы </w:t>
      </w:r>
      <w:r w:rsidR="00CA52ED" w:rsidRPr="00E63663">
        <w:rPr>
          <w:sz w:val="26"/>
          <w:szCs w:val="26"/>
        </w:rPr>
        <w:t>1.6.1.</w:t>
      </w:r>
      <w:r w:rsidR="00CA52ED" w:rsidRPr="00E63663">
        <w:rPr>
          <w:sz w:val="26"/>
          <w:szCs w:val="26"/>
          <w:vertAlign w:val="subscript"/>
        </w:rPr>
        <w:t xml:space="preserve"> </w:t>
      </w:r>
    </w:p>
    <w:p w:rsidR="00CA52ED" w:rsidRPr="00E63663" w:rsidRDefault="00CA52ED">
      <w:pPr>
        <w:pStyle w:val="af1"/>
        <w:ind w:left="-50" w:right="-55"/>
        <w:jc w:val="both"/>
        <w:rPr>
          <w:sz w:val="26"/>
          <w:szCs w:val="26"/>
        </w:rPr>
      </w:pPr>
      <w:r w:rsidRPr="00E63663">
        <w:rPr>
          <w:sz w:val="26"/>
          <w:szCs w:val="26"/>
        </w:rPr>
        <w:t>Требуемый диаметр вывода, мм рассчитывается по формуле:</w:t>
      </w:r>
    </w:p>
    <w:p w:rsidR="00CA52ED" w:rsidRPr="00E63663" w:rsidRDefault="00CA52ED">
      <w:pPr>
        <w:pStyle w:val="af1"/>
        <w:spacing w:before="113" w:after="113"/>
        <w:ind w:left="-50" w:right="-55"/>
        <w:jc w:val="right"/>
        <w:rPr>
          <w:rFonts w:eastAsia="Arial CYR"/>
          <w:sz w:val="26"/>
          <w:szCs w:val="26"/>
        </w:rPr>
      </w:pPr>
      <w:r w:rsidRPr="00E63663">
        <w:rPr>
          <w:sz w:val="26"/>
          <w:szCs w:val="26"/>
        </w:rPr>
        <w:t>Др = 1000*</w:t>
      </w:r>
      <w:r w:rsidRPr="00E63663">
        <w:rPr>
          <w:rFonts w:eastAsia="Segoe UI"/>
          <w:sz w:val="26"/>
          <w:szCs w:val="26"/>
        </w:rPr>
        <w:t>√</w:t>
      </w:r>
      <w:r w:rsidRPr="00E63663">
        <w:rPr>
          <w:rFonts w:eastAsia="Arial CYR"/>
          <w:sz w:val="26"/>
          <w:szCs w:val="26"/>
        </w:rPr>
        <w:t>(4*</w:t>
      </w:r>
      <w:r w:rsidRPr="00E63663">
        <w:rPr>
          <w:rFonts w:eastAsia="Arial CYR"/>
          <w:sz w:val="26"/>
          <w:szCs w:val="26"/>
          <w:lang w:val="en-US"/>
        </w:rPr>
        <w:t>G</w:t>
      </w:r>
      <w:r w:rsidRPr="00E63663">
        <w:rPr>
          <w:rFonts w:eastAsia="Arial CYR"/>
          <w:sz w:val="26"/>
          <w:szCs w:val="26"/>
          <w:vertAlign w:val="subscript"/>
        </w:rPr>
        <w:t>р</w:t>
      </w:r>
      <w:r w:rsidRPr="00E63663">
        <w:rPr>
          <w:rFonts w:eastAsia="Arial CYR"/>
          <w:sz w:val="26"/>
          <w:szCs w:val="26"/>
        </w:rPr>
        <w:t>/(3,14*1,3*3600)) мм;                                                               (</w:t>
      </w:r>
      <w:r w:rsidR="00DA08FC">
        <w:rPr>
          <w:rFonts w:eastAsia="Arial CYR"/>
          <w:sz w:val="26"/>
          <w:szCs w:val="26"/>
        </w:rPr>
        <w:t>5</w:t>
      </w:r>
      <w:r w:rsidRPr="00E63663">
        <w:rPr>
          <w:rFonts w:eastAsia="Arial CYR"/>
          <w:sz w:val="26"/>
          <w:szCs w:val="26"/>
        </w:rPr>
        <w:t>)</w:t>
      </w:r>
    </w:p>
    <w:p w:rsidR="00CA52ED" w:rsidRPr="00E63663" w:rsidRDefault="00CA52ED">
      <w:pPr>
        <w:pStyle w:val="af1"/>
        <w:ind w:left="-50" w:right="-55"/>
        <w:jc w:val="both"/>
        <w:rPr>
          <w:sz w:val="26"/>
          <w:szCs w:val="26"/>
        </w:rPr>
      </w:pPr>
      <w:r w:rsidRPr="00E63663">
        <w:rPr>
          <w:rFonts w:eastAsia="Arial CYR"/>
          <w:sz w:val="26"/>
          <w:szCs w:val="26"/>
        </w:rPr>
        <w:t>где 1,3 — допустимая скорость течения сетевой воды в трубопроводах, м/с;</w:t>
      </w:r>
    </w:p>
    <w:p w:rsidR="00CA52ED" w:rsidRPr="00E63663" w:rsidRDefault="00CA52ED" w:rsidP="00A03EF4">
      <w:pPr>
        <w:jc w:val="both"/>
        <w:rPr>
          <w:sz w:val="26"/>
          <w:szCs w:val="26"/>
        </w:rPr>
      </w:pPr>
      <w:r w:rsidRPr="00E63663">
        <w:rPr>
          <w:sz w:val="26"/>
          <w:szCs w:val="26"/>
        </w:rPr>
        <w:t>Исходные данные и результаты гидравлического расчета выводов источников теплово</w:t>
      </w:r>
      <w:r w:rsidR="006E1BAC" w:rsidRPr="00E63663">
        <w:rPr>
          <w:sz w:val="26"/>
          <w:szCs w:val="26"/>
        </w:rPr>
        <w:t xml:space="preserve">й энергии приведены в таблице </w:t>
      </w:r>
      <w:r w:rsidRPr="00E63663">
        <w:rPr>
          <w:sz w:val="26"/>
          <w:szCs w:val="26"/>
        </w:rPr>
        <w:t>3.</w:t>
      </w:r>
      <w:r w:rsidR="00B233DA" w:rsidRPr="00E63663">
        <w:rPr>
          <w:sz w:val="26"/>
          <w:szCs w:val="26"/>
        </w:rPr>
        <w:t>3</w:t>
      </w:r>
      <w:r w:rsidRPr="00E63663">
        <w:rPr>
          <w:sz w:val="26"/>
          <w:szCs w:val="26"/>
        </w:rPr>
        <w:t>.1.</w:t>
      </w:r>
    </w:p>
    <w:p w:rsidR="00CA52ED" w:rsidRPr="00755ECA" w:rsidRDefault="00CA52ED" w:rsidP="00A03EF4">
      <w:pPr>
        <w:jc w:val="both"/>
        <w:rPr>
          <w:sz w:val="26"/>
          <w:szCs w:val="26"/>
        </w:rPr>
      </w:pPr>
      <w:r w:rsidRPr="00755ECA">
        <w:rPr>
          <w:sz w:val="26"/>
          <w:szCs w:val="26"/>
        </w:rPr>
        <w:t>Анализ полученных расчетов позволяет сделать следующие выводы:</w:t>
      </w:r>
    </w:p>
    <w:p w:rsidR="00755ECA" w:rsidRDefault="00B27021" w:rsidP="00755ECA">
      <w:pPr>
        <w:pStyle w:val="af1"/>
        <w:numPr>
          <w:ilvl w:val="0"/>
          <w:numId w:val="14"/>
        </w:numPr>
        <w:ind w:right="-55"/>
        <w:jc w:val="both"/>
        <w:rPr>
          <w:sz w:val="26"/>
          <w:szCs w:val="26"/>
        </w:rPr>
      </w:pPr>
      <w:r w:rsidRPr="00755ECA">
        <w:rPr>
          <w:sz w:val="26"/>
          <w:szCs w:val="26"/>
        </w:rPr>
        <w:t xml:space="preserve">Все выводы котельных </w:t>
      </w:r>
      <w:r w:rsidRPr="00755ECA">
        <w:rPr>
          <w:rFonts w:eastAsia="Times New Roman"/>
          <w:color w:val="000000"/>
          <w:sz w:val="26"/>
          <w:szCs w:val="26"/>
          <w:lang w:eastAsia="ru-RU"/>
        </w:rPr>
        <w:t>МКУП «Поназыревское ЖКХ»</w:t>
      </w:r>
      <w:r w:rsidRPr="00755ECA">
        <w:rPr>
          <w:sz w:val="26"/>
          <w:szCs w:val="26"/>
        </w:rPr>
        <w:t xml:space="preserve"> </w:t>
      </w:r>
      <w:r w:rsidR="005041A9">
        <w:rPr>
          <w:sz w:val="26"/>
          <w:szCs w:val="26"/>
        </w:rPr>
        <w:t xml:space="preserve">в основном </w:t>
      </w:r>
      <w:r w:rsidRPr="00755ECA">
        <w:rPr>
          <w:sz w:val="26"/>
          <w:szCs w:val="26"/>
        </w:rPr>
        <w:t>имеют завышенный</w:t>
      </w:r>
      <w:r w:rsidR="005041A9">
        <w:rPr>
          <w:sz w:val="26"/>
          <w:szCs w:val="26"/>
        </w:rPr>
        <w:t xml:space="preserve"> диаметр, за и</w:t>
      </w:r>
      <w:r w:rsidR="00315595">
        <w:rPr>
          <w:sz w:val="26"/>
          <w:szCs w:val="26"/>
        </w:rPr>
        <w:t>сключение</w:t>
      </w:r>
      <w:r w:rsidR="00345935">
        <w:rPr>
          <w:sz w:val="26"/>
          <w:szCs w:val="26"/>
        </w:rPr>
        <w:t>м</w:t>
      </w:r>
      <w:r w:rsidR="00315595">
        <w:rPr>
          <w:sz w:val="26"/>
          <w:szCs w:val="26"/>
        </w:rPr>
        <w:t xml:space="preserve"> участка от котельной </w:t>
      </w:r>
      <w:r w:rsidR="005041A9">
        <w:rPr>
          <w:sz w:val="26"/>
          <w:szCs w:val="26"/>
        </w:rPr>
        <w:t>№1 до здания ЦРБ</w:t>
      </w:r>
      <w:r w:rsidR="00345935">
        <w:rPr>
          <w:sz w:val="26"/>
          <w:szCs w:val="26"/>
        </w:rPr>
        <w:t>, где скорость течения сетевой воды составляет 1,8 м/с</w:t>
      </w:r>
      <w:r w:rsidR="005041A9">
        <w:rPr>
          <w:sz w:val="26"/>
          <w:szCs w:val="26"/>
        </w:rPr>
        <w:t>.</w:t>
      </w:r>
      <w:r w:rsidR="00B233DA" w:rsidRPr="00755ECA">
        <w:rPr>
          <w:sz w:val="26"/>
          <w:szCs w:val="26"/>
        </w:rPr>
        <w:t xml:space="preserve"> </w:t>
      </w:r>
    </w:p>
    <w:p w:rsidR="001F25CA" w:rsidRPr="005041A9" w:rsidRDefault="00B233DA" w:rsidP="00755ECA">
      <w:pPr>
        <w:pStyle w:val="af1"/>
        <w:numPr>
          <w:ilvl w:val="0"/>
          <w:numId w:val="14"/>
        </w:numPr>
        <w:ind w:right="-55"/>
        <w:jc w:val="both"/>
        <w:rPr>
          <w:sz w:val="26"/>
          <w:szCs w:val="26"/>
        </w:rPr>
      </w:pPr>
      <w:r w:rsidRPr="00755ECA">
        <w:rPr>
          <w:sz w:val="26"/>
          <w:szCs w:val="26"/>
        </w:rPr>
        <w:t>При перекладке выводов с котельных целесообразно</w:t>
      </w:r>
      <w:r w:rsidR="000C232B" w:rsidRPr="00755ECA">
        <w:rPr>
          <w:sz w:val="26"/>
          <w:szCs w:val="26"/>
        </w:rPr>
        <w:t xml:space="preserve"> </w:t>
      </w:r>
      <w:r w:rsidRPr="00755ECA">
        <w:rPr>
          <w:sz w:val="26"/>
          <w:szCs w:val="26"/>
        </w:rPr>
        <w:t xml:space="preserve">уменьшить </w:t>
      </w:r>
      <w:r w:rsidR="00FF63DE" w:rsidRPr="00755ECA">
        <w:rPr>
          <w:sz w:val="26"/>
          <w:szCs w:val="26"/>
        </w:rPr>
        <w:t>до</w:t>
      </w:r>
      <w:r w:rsidR="00315595">
        <w:rPr>
          <w:sz w:val="26"/>
          <w:szCs w:val="26"/>
        </w:rPr>
        <w:t xml:space="preserve"> </w:t>
      </w:r>
      <w:r w:rsidR="00FF63DE" w:rsidRPr="00755ECA">
        <w:rPr>
          <w:sz w:val="26"/>
          <w:szCs w:val="26"/>
        </w:rPr>
        <w:t>рас</w:t>
      </w:r>
      <w:r w:rsidR="00960D26" w:rsidRPr="00755ECA">
        <w:rPr>
          <w:sz w:val="26"/>
          <w:szCs w:val="26"/>
        </w:rPr>
        <w:t xml:space="preserve">четного </w:t>
      </w:r>
      <w:r w:rsidR="007245BA" w:rsidRPr="00755ECA">
        <w:rPr>
          <w:sz w:val="26"/>
          <w:szCs w:val="26"/>
        </w:rPr>
        <w:t xml:space="preserve">фактический </w:t>
      </w:r>
      <w:r w:rsidR="00B27021" w:rsidRPr="00755ECA">
        <w:rPr>
          <w:sz w:val="26"/>
          <w:szCs w:val="26"/>
        </w:rPr>
        <w:t>диаметр выводов</w:t>
      </w:r>
      <w:r w:rsidRPr="00755ECA">
        <w:rPr>
          <w:sz w:val="26"/>
          <w:szCs w:val="26"/>
        </w:rPr>
        <w:t xml:space="preserve"> </w:t>
      </w:r>
      <w:r w:rsidR="00B27021" w:rsidRPr="00755ECA">
        <w:rPr>
          <w:sz w:val="26"/>
          <w:szCs w:val="26"/>
        </w:rPr>
        <w:t>котельной</w:t>
      </w:r>
      <w:r w:rsidRPr="00755ECA">
        <w:rPr>
          <w:sz w:val="26"/>
          <w:szCs w:val="26"/>
        </w:rPr>
        <w:t xml:space="preserve"> </w:t>
      </w:r>
      <w:r w:rsidR="00B27021" w:rsidRPr="00755ECA">
        <w:rPr>
          <w:bCs/>
          <w:color w:val="000000"/>
          <w:sz w:val="26"/>
          <w:szCs w:val="26"/>
        </w:rPr>
        <w:t>ЦРБ (№1)</w:t>
      </w:r>
      <w:r w:rsidR="00B27021" w:rsidRPr="00755ECA">
        <w:rPr>
          <w:sz w:val="26"/>
          <w:szCs w:val="26"/>
        </w:rPr>
        <w:t xml:space="preserve"> участок до УТ-1</w:t>
      </w:r>
      <w:r w:rsidR="00315595">
        <w:rPr>
          <w:sz w:val="26"/>
          <w:szCs w:val="26"/>
        </w:rPr>
        <w:t xml:space="preserve">, </w:t>
      </w:r>
      <w:r w:rsidR="00B27021" w:rsidRPr="00755ECA">
        <w:rPr>
          <w:bCs/>
          <w:color w:val="000000"/>
          <w:sz w:val="26"/>
          <w:szCs w:val="26"/>
        </w:rPr>
        <w:t xml:space="preserve">котельной Гостиницы (№2) </w:t>
      </w:r>
      <w:r w:rsidR="00A03EF4">
        <w:rPr>
          <w:bCs/>
          <w:color w:val="000000"/>
          <w:sz w:val="26"/>
          <w:szCs w:val="26"/>
        </w:rPr>
        <w:t>-</w:t>
      </w:r>
      <w:r w:rsidR="00B27021" w:rsidRPr="00755ECA">
        <w:rPr>
          <w:bCs/>
          <w:color w:val="000000"/>
          <w:sz w:val="26"/>
          <w:szCs w:val="26"/>
        </w:rPr>
        <w:t xml:space="preserve"> </w:t>
      </w:r>
      <w:r w:rsidR="00B27021" w:rsidRPr="00755ECA">
        <w:rPr>
          <w:sz w:val="26"/>
          <w:szCs w:val="26"/>
        </w:rPr>
        <w:t>все выводы,</w:t>
      </w:r>
      <w:r w:rsidR="00A03EF4">
        <w:rPr>
          <w:bCs/>
          <w:color w:val="000000"/>
          <w:sz w:val="26"/>
          <w:szCs w:val="26"/>
        </w:rPr>
        <w:t xml:space="preserve"> котельной Микрорайон (№3) и</w:t>
      </w:r>
      <w:r w:rsidR="00B27021" w:rsidRPr="00755ECA">
        <w:rPr>
          <w:bCs/>
          <w:color w:val="000000"/>
          <w:sz w:val="26"/>
          <w:szCs w:val="26"/>
        </w:rPr>
        <w:t xml:space="preserve"> котельной СОШ (№4) все выводы, котельная КБО (№5)</w:t>
      </w:r>
      <w:r w:rsidR="00B27021" w:rsidRPr="00755ECA">
        <w:rPr>
          <w:color w:val="000000"/>
          <w:sz w:val="26"/>
          <w:szCs w:val="26"/>
        </w:rPr>
        <w:t xml:space="preserve"> </w:t>
      </w:r>
      <w:r w:rsidR="00A03EF4">
        <w:rPr>
          <w:color w:val="000000"/>
          <w:sz w:val="26"/>
          <w:szCs w:val="26"/>
        </w:rPr>
        <w:t xml:space="preserve">- </w:t>
      </w:r>
      <w:r w:rsidR="00B27021" w:rsidRPr="00755ECA">
        <w:rPr>
          <w:color w:val="000000"/>
          <w:sz w:val="26"/>
          <w:szCs w:val="26"/>
        </w:rPr>
        <w:t xml:space="preserve">участок </w:t>
      </w:r>
      <w:r w:rsidR="00755ECA" w:rsidRPr="00755ECA">
        <w:rPr>
          <w:color w:val="000000"/>
          <w:sz w:val="26"/>
          <w:szCs w:val="26"/>
        </w:rPr>
        <w:t xml:space="preserve">до </w:t>
      </w:r>
      <w:r w:rsidR="00B27021" w:rsidRPr="00755ECA">
        <w:rPr>
          <w:color w:val="000000"/>
          <w:sz w:val="26"/>
          <w:szCs w:val="26"/>
        </w:rPr>
        <w:t>ул. Вокзальная, д.3</w:t>
      </w:r>
      <w:r w:rsidR="00755ECA" w:rsidRPr="00755ECA">
        <w:rPr>
          <w:color w:val="000000"/>
          <w:sz w:val="26"/>
          <w:szCs w:val="26"/>
        </w:rPr>
        <w:t xml:space="preserve"> и участок до магазина "Хозяин".</w:t>
      </w:r>
    </w:p>
    <w:p w:rsidR="005041A9" w:rsidRPr="00755ECA" w:rsidRDefault="005041A9" w:rsidP="00755ECA">
      <w:pPr>
        <w:pStyle w:val="af1"/>
        <w:numPr>
          <w:ilvl w:val="0"/>
          <w:numId w:val="14"/>
        </w:numPr>
        <w:ind w:right="-55"/>
        <w:jc w:val="both"/>
        <w:rPr>
          <w:sz w:val="26"/>
          <w:szCs w:val="26"/>
        </w:rPr>
      </w:pPr>
      <w:r w:rsidRPr="005041A9">
        <w:rPr>
          <w:sz w:val="26"/>
          <w:szCs w:val="26"/>
        </w:rPr>
        <w:t xml:space="preserve">При перекладке выводов </w:t>
      </w:r>
      <w:r>
        <w:rPr>
          <w:sz w:val="26"/>
          <w:szCs w:val="26"/>
        </w:rPr>
        <w:t>увеличить</w:t>
      </w:r>
      <w:r w:rsidRPr="005041A9">
        <w:rPr>
          <w:sz w:val="26"/>
          <w:szCs w:val="26"/>
        </w:rPr>
        <w:t xml:space="preserve"> до расчетного фактический </w:t>
      </w:r>
      <w:r>
        <w:rPr>
          <w:sz w:val="26"/>
          <w:szCs w:val="26"/>
        </w:rPr>
        <w:t>диаметр вывода</w:t>
      </w:r>
      <w:r w:rsidRPr="005041A9">
        <w:rPr>
          <w:sz w:val="26"/>
          <w:szCs w:val="26"/>
        </w:rPr>
        <w:t xml:space="preserve"> </w:t>
      </w:r>
      <w:r>
        <w:rPr>
          <w:sz w:val="26"/>
          <w:szCs w:val="26"/>
        </w:rPr>
        <w:t>от котельной (№1) до здания ЦРБ.</w:t>
      </w:r>
    </w:p>
    <w:p w:rsidR="00E63663" w:rsidRPr="00755ECA" w:rsidRDefault="00E63663" w:rsidP="006E1BAC">
      <w:pPr>
        <w:pStyle w:val="af1"/>
        <w:spacing w:before="120"/>
        <w:ind w:left="-51" w:right="-57"/>
        <w:jc w:val="both"/>
        <w:rPr>
          <w:sz w:val="26"/>
          <w:szCs w:val="26"/>
        </w:rPr>
      </w:pPr>
      <w:r w:rsidRPr="00755ECA">
        <w:rPr>
          <w:sz w:val="26"/>
          <w:szCs w:val="26"/>
        </w:rPr>
        <w:t>При подключении к котельным новых потребителей следует производить проверочный расчет диаметра выводных и линейных участков тепловой сети.</w:t>
      </w:r>
    </w:p>
    <w:p w:rsidR="00315595" w:rsidRDefault="001F25CA" w:rsidP="00755ECA">
      <w:pPr>
        <w:pStyle w:val="af1"/>
        <w:spacing w:before="120"/>
        <w:ind w:left="-51" w:right="-57"/>
        <w:jc w:val="both"/>
        <w:rPr>
          <w:sz w:val="26"/>
          <w:szCs w:val="26"/>
        </w:rPr>
      </w:pPr>
      <w:r w:rsidRPr="00755ECA">
        <w:rPr>
          <w:sz w:val="26"/>
          <w:szCs w:val="26"/>
        </w:rPr>
        <w:t xml:space="preserve">При объединении тепловых сетей отдельных котельных диаметр соединяющей линии должен быть не менее указанного в табл. </w:t>
      </w:r>
      <w:r w:rsidR="00E63663" w:rsidRPr="00755ECA">
        <w:rPr>
          <w:sz w:val="26"/>
          <w:szCs w:val="26"/>
        </w:rPr>
        <w:t>3.3.1</w:t>
      </w:r>
      <w:r w:rsidRPr="00755ECA">
        <w:rPr>
          <w:sz w:val="26"/>
          <w:szCs w:val="26"/>
        </w:rPr>
        <w:t xml:space="preserve"> диаметра вывода закрываемой котельной.</w:t>
      </w: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315595" w:rsidRDefault="00315595" w:rsidP="00755ECA">
      <w:pPr>
        <w:pStyle w:val="af1"/>
        <w:spacing w:before="120"/>
        <w:ind w:left="-51" w:right="-57"/>
        <w:jc w:val="both"/>
        <w:rPr>
          <w:sz w:val="26"/>
          <w:szCs w:val="26"/>
        </w:rPr>
      </w:pPr>
    </w:p>
    <w:p w:rsidR="00CA52ED" w:rsidRPr="00755ECA" w:rsidRDefault="00CA52ED" w:rsidP="00755ECA">
      <w:pPr>
        <w:pStyle w:val="af1"/>
        <w:spacing w:before="120"/>
        <w:ind w:left="-51" w:right="-57"/>
        <w:jc w:val="both"/>
        <w:rPr>
          <w:sz w:val="26"/>
          <w:szCs w:val="26"/>
        </w:rPr>
      </w:pPr>
      <w:r w:rsidRPr="00755ECA">
        <w:rPr>
          <w:sz w:val="26"/>
          <w:szCs w:val="26"/>
        </w:rPr>
        <w:lastRenderedPageBreak/>
        <w:t xml:space="preserve"> </w:t>
      </w:r>
    </w:p>
    <w:p w:rsidR="00B233DA" w:rsidRPr="00E63663" w:rsidRDefault="007362FF" w:rsidP="00755ECA">
      <w:pPr>
        <w:spacing w:before="120" w:after="120"/>
        <w:jc w:val="center"/>
        <w:rPr>
          <w:bCs/>
          <w:sz w:val="26"/>
          <w:szCs w:val="26"/>
        </w:rPr>
      </w:pPr>
      <w:r w:rsidRPr="00E63663">
        <w:rPr>
          <w:sz w:val="26"/>
          <w:szCs w:val="26"/>
        </w:rPr>
        <w:t>Таблица 3.3.1</w:t>
      </w:r>
      <w:r>
        <w:rPr>
          <w:sz w:val="26"/>
          <w:szCs w:val="26"/>
        </w:rPr>
        <w:t xml:space="preserve">. </w:t>
      </w:r>
      <w:r w:rsidR="00CA52ED" w:rsidRPr="00E63663">
        <w:rPr>
          <w:sz w:val="26"/>
          <w:szCs w:val="26"/>
        </w:rPr>
        <w:t>Исходные данные и результаты гидравлического расчета выводов источников тепловой энергии</w:t>
      </w:r>
      <w:r w:rsidR="00285BA6">
        <w:rPr>
          <w:sz w:val="26"/>
          <w:szCs w:val="26"/>
        </w:rPr>
        <w:t xml:space="preserve"> </w:t>
      </w:r>
    </w:p>
    <w:tbl>
      <w:tblPr>
        <w:tblW w:w="101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040"/>
        <w:gridCol w:w="1340"/>
        <w:gridCol w:w="1340"/>
        <w:gridCol w:w="1679"/>
        <w:gridCol w:w="1278"/>
        <w:gridCol w:w="1468"/>
      </w:tblGrid>
      <w:tr w:rsidR="00B233DA" w:rsidRPr="00021272" w:rsidTr="000C232B">
        <w:trPr>
          <w:trHeight w:val="20"/>
        </w:trPr>
        <w:tc>
          <w:tcPr>
            <w:tcW w:w="3040" w:type="dxa"/>
            <w:shd w:val="clear" w:color="auto" w:fill="auto"/>
            <w:vAlign w:val="center"/>
            <w:hideMark/>
          </w:tcPr>
          <w:p w:rsidR="00B233DA" w:rsidRPr="00021272" w:rsidRDefault="00B233DA" w:rsidP="00B233DA">
            <w:pPr>
              <w:suppressAutoHyphens w:val="0"/>
              <w:jc w:val="center"/>
              <w:rPr>
                <w:rFonts w:eastAsia="Times New Roman"/>
                <w:color w:val="000000"/>
                <w:szCs w:val="24"/>
                <w:lang w:eastAsia="ru-RU"/>
              </w:rPr>
            </w:pPr>
            <w:r w:rsidRPr="00021272">
              <w:rPr>
                <w:rFonts w:eastAsia="Times New Roman"/>
                <w:color w:val="000000"/>
                <w:szCs w:val="24"/>
                <w:lang w:eastAsia="ru-RU"/>
              </w:rPr>
              <w:t>Наименование теплоснабжающих организаций, котельных, выводов</w:t>
            </w:r>
          </w:p>
        </w:tc>
        <w:tc>
          <w:tcPr>
            <w:tcW w:w="1340" w:type="dxa"/>
            <w:shd w:val="clear" w:color="auto" w:fill="auto"/>
            <w:vAlign w:val="center"/>
            <w:hideMark/>
          </w:tcPr>
          <w:p w:rsidR="00B233DA" w:rsidRPr="00021272" w:rsidRDefault="00B233DA" w:rsidP="00B233DA">
            <w:pPr>
              <w:suppressAutoHyphens w:val="0"/>
              <w:jc w:val="center"/>
              <w:rPr>
                <w:rFonts w:eastAsia="Times New Roman"/>
                <w:color w:val="000000"/>
                <w:szCs w:val="24"/>
                <w:lang w:eastAsia="ru-RU"/>
              </w:rPr>
            </w:pPr>
            <w:r w:rsidRPr="00021272">
              <w:rPr>
                <w:rFonts w:eastAsia="Times New Roman"/>
                <w:color w:val="000000"/>
                <w:szCs w:val="24"/>
                <w:lang w:eastAsia="ru-RU"/>
              </w:rPr>
              <w:t xml:space="preserve">Сетевой график, </w:t>
            </w:r>
            <w:r w:rsidRPr="00021272">
              <w:rPr>
                <w:rFonts w:eastAsia="Times New Roman"/>
                <w:color w:val="000000"/>
                <w:szCs w:val="24"/>
                <w:vertAlign w:val="superscript"/>
                <w:lang w:eastAsia="ru-RU"/>
              </w:rPr>
              <w:t>о</w:t>
            </w:r>
            <w:r w:rsidRPr="00021272">
              <w:rPr>
                <w:rFonts w:eastAsia="Times New Roman"/>
                <w:color w:val="000000"/>
                <w:szCs w:val="24"/>
                <w:lang w:eastAsia="ru-RU"/>
              </w:rPr>
              <w:t>С</w:t>
            </w:r>
          </w:p>
        </w:tc>
        <w:tc>
          <w:tcPr>
            <w:tcW w:w="1340" w:type="dxa"/>
            <w:shd w:val="clear" w:color="auto" w:fill="auto"/>
            <w:vAlign w:val="center"/>
            <w:hideMark/>
          </w:tcPr>
          <w:p w:rsidR="00B233DA" w:rsidRPr="00021272" w:rsidRDefault="00B233DA" w:rsidP="00B233DA">
            <w:pPr>
              <w:suppressAutoHyphens w:val="0"/>
              <w:jc w:val="center"/>
              <w:rPr>
                <w:rFonts w:eastAsia="Times New Roman"/>
                <w:color w:val="000000"/>
                <w:szCs w:val="24"/>
                <w:lang w:eastAsia="ru-RU"/>
              </w:rPr>
            </w:pPr>
            <w:r w:rsidRPr="00021272">
              <w:rPr>
                <w:rFonts w:eastAsia="Times New Roman"/>
                <w:color w:val="000000"/>
                <w:szCs w:val="24"/>
                <w:lang w:eastAsia="ru-RU"/>
              </w:rPr>
              <w:t>Расчетная тепловая нагрузка на вывод, Гкал/ч</w:t>
            </w:r>
          </w:p>
        </w:tc>
        <w:tc>
          <w:tcPr>
            <w:tcW w:w="1679" w:type="dxa"/>
            <w:shd w:val="clear" w:color="auto" w:fill="auto"/>
            <w:vAlign w:val="center"/>
            <w:hideMark/>
          </w:tcPr>
          <w:p w:rsidR="00B233DA" w:rsidRPr="00021272" w:rsidRDefault="00B233DA" w:rsidP="00B233DA">
            <w:pPr>
              <w:suppressAutoHyphens w:val="0"/>
              <w:jc w:val="center"/>
              <w:rPr>
                <w:rFonts w:eastAsia="Times New Roman"/>
                <w:color w:val="000000"/>
                <w:szCs w:val="24"/>
                <w:lang w:eastAsia="ru-RU"/>
              </w:rPr>
            </w:pPr>
            <w:r w:rsidRPr="00021272">
              <w:rPr>
                <w:rFonts w:eastAsia="Times New Roman"/>
                <w:color w:val="000000"/>
                <w:szCs w:val="24"/>
                <w:lang w:eastAsia="ru-RU"/>
              </w:rPr>
              <w:t>Расчетный расход теплоносителя, т/ч</w:t>
            </w:r>
          </w:p>
        </w:tc>
        <w:tc>
          <w:tcPr>
            <w:tcW w:w="1278" w:type="dxa"/>
            <w:shd w:val="clear" w:color="auto" w:fill="auto"/>
            <w:vAlign w:val="center"/>
            <w:hideMark/>
          </w:tcPr>
          <w:p w:rsidR="00B233DA" w:rsidRPr="00021272" w:rsidRDefault="00F46B22" w:rsidP="00B233DA">
            <w:pPr>
              <w:suppressAutoHyphens w:val="0"/>
              <w:jc w:val="center"/>
              <w:rPr>
                <w:rFonts w:eastAsia="Times New Roman"/>
                <w:color w:val="000000"/>
                <w:szCs w:val="24"/>
                <w:lang w:eastAsia="ru-RU"/>
              </w:rPr>
            </w:pPr>
            <w:r w:rsidRPr="00021272">
              <w:rPr>
                <w:rFonts w:eastAsia="Times New Roman"/>
                <w:color w:val="000000"/>
                <w:szCs w:val="24"/>
                <w:lang w:eastAsia="ru-RU"/>
              </w:rPr>
              <w:t>Расчетный</w:t>
            </w:r>
            <w:r w:rsidR="00B233DA" w:rsidRPr="00021272">
              <w:rPr>
                <w:rFonts w:eastAsia="Times New Roman"/>
                <w:color w:val="000000"/>
                <w:szCs w:val="24"/>
                <w:lang w:eastAsia="ru-RU"/>
              </w:rPr>
              <w:t xml:space="preserve"> диаметр вывода, мм</w:t>
            </w:r>
          </w:p>
        </w:tc>
        <w:tc>
          <w:tcPr>
            <w:tcW w:w="1468" w:type="dxa"/>
            <w:shd w:val="clear" w:color="auto" w:fill="auto"/>
            <w:vAlign w:val="center"/>
            <w:hideMark/>
          </w:tcPr>
          <w:p w:rsidR="00B233DA" w:rsidRPr="00021272" w:rsidRDefault="00B233DA" w:rsidP="00B233DA">
            <w:pPr>
              <w:suppressAutoHyphens w:val="0"/>
              <w:jc w:val="center"/>
              <w:rPr>
                <w:rFonts w:eastAsia="Times New Roman"/>
                <w:color w:val="000000"/>
                <w:szCs w:val="24"/>
                <w:lang w:eastAsia="ru-RU"/>
              </w:rPr>
            </w:pPr>
            <w:r w:rsidRPr="00021272">
              <w:rPr>
                <w:rFonts w:eastAsia="Times New Roman"/>
                <w:color w:val="000000"/>
                <w:szCs w:val="24"/>
                <w:lang w:eastAsia="ru-RU"/>
              </w:rPr>
              <w:t>Фактический диаметр вывода, мм</w:t>
            </w:r>
          </w:p>
        </w:tc>
      </w:tr>
      <w:tr w:rsidR="00021272" w:rsidRPr="00021272" w:rsidTr="00021272">
        <w:trPr>
          <w:trHeight w:val="20"/>
        </w:trPr>
        <w:tc>
          <w:tcPr>
            <w:tcW w:w="4380" w:type="dxa"/>
            <w:gridSpan w:val="2"/>
            <w:shd w:val="clear" w:color="auto" w:fill="auto"/>
            <w:vAlign w:val="center"/>
            <w:hideMark/>
          </w:tcPr>
          <w:p w:rsidR="00021272" w:rsidRPr="00021272" w:rsidRDefault="00021272" w:rsidP="00021272">
            <w:pPr>
              <w:suppressAutoHyphens w:val="0"/>
              <w:jc w:val="center"/>
              <w:rPr>
                <w:rFonts w:eastAsia="Times New Roman"/>
                <w:color w:val="000000"/>
                <w:szCs w:val="24"/>
                <w:lang w:eastAsia="ru-RU"/>
              </w:rPr>
            </w:pPr>
            <w:r w:rsidRPr="00021272">
              <w:rPr>
                <w:rFonts w:eastAsia="Times New Roman"/>
                <w:color w:val="000000"/>
                <w:szCs w:val="24"/>
                <w:lang w:eastAsia="ru-RU"/>
              </w:rPr>
              <w:t>МКУП «Поназыревское ЖКХ»</w:t>
            </w:r>
          </w:p>
        </w:tc>
        <w:tc>
          <w:tcPr>
            <w:tcW w:w="1340" w:type="dxa"/>
            <w:shd w:val="clear" w:color="auto" w:fill="auto"/>
            <w:vAlign w:val="center"/>
            <w:hideMark/>
          </w:tcPr>
          <w:p w:rsidR="00021272" w:rsidRPr="00021272" w:rsidRDefault="00021272" w:rsidP="00B233DA">
            <w:pPr>
              <w:suppressAutoHyphens w:val="0"/>
              <w:rPr>
                <w:rFonts w:eastAsia="Times New Roman"/>
                <w:color w:val="000000"/>
                <w:szCs w:val="24"/>
                <w:lang w:eastAsia="ru-RU"/>
              </w:rPr>
            </w:pPr>
            <w:r w:rsidRPr="00021272">
              <w:rPr>
                <w:rFonts w:eastAsia="Times New Roman"/>
                <w:color w:val="000000"/>
                <w:szCs w:val="24"/>
                <w:lang w:eastAsia="ru-RU"/>
              </w:rPr>
              <w:t> </w:t>
            </w:r>
          </w:p>
        </w:tc>
        <w:tc>
          <w:tcPr>
            <w:tcW w:w="1679" w:type="dxa"/>
            <w:shd w:val="clear" w:color="auto" w:fill="auto"/>
            <w:vAlign w:val="center"/>
            <w:hideMark/>
          </w:tcPr>
          <w:p w:rsidR="00021272" w:rsidRPr="00021272" w:rsidRDefault="00021272" w:rsidP="00B233DA">
            <w:pPr>
              <w:suppressAutoHyphens w:val="0"/>
              <w:rPr>
                <w:rFonts w:eastAsia="Times New Roman"/>
                <w:color w:val="000000"/>
                <w:szCs w:val="24"/>
                <w:lang w:eastAsia="ru-RU"/>
              </w:rPr>
            </w:pPr>
            <w:r w:rsidRPr="00021272">
              <w:rPr>
                <w:rFonts w:eastAsia="Times New Roman"/>
                <w:color w:val="000000"/>
                <w:szCs w:val="24"/>
                <w:lang w:eastAsia="ru-RU"/>
              </w:rPr>
              <w:t> </w:t>
            </w:r>
          </w:p>
        </w:tc>
        <w:tc>
          <w:tcPr>
            <w:tcW w:w="1278" w:type="dxa"/>
            <w:shd w:val="clear" w:color="auto" w:fill="auto"/>
            <w:vAlign w:val="center"/>
            <w:hideMark/>
          </w:tcPr>
          <w:p w:rsidR="00021272" w:rsidRPr="00021272" w:rsidRDefault="00021272" w:rsidP="00B233DA">
            <w:pPr>
              <w:suppressAutoHyphens w:val="0"/>
              <w:rPr>
                <w:rFonts w:eastAsia="Times New Roman"/>
                <w:color w:val="000000"/>
                <w:szCs w:val="24"/>
                <w:lang w:eastAsia="ru-RU"/>
              </w:rPr>
            </w:pPr>
            <w:r w:rsidRPr="00021272">
              <w:rPr>
                <w:rFonts w:eastAsia="Times New Roman"/>
                <w:color w:val="000000"/>
                <w:szCs w:val="24"/>
                <w:lang w:eastAsia="ru-RU"/>
              </w:rPr>
              <w:t> </w:t>
            </w:r>
          </w:p>
        </w:tc>
        <w:tc>
          <w:tcPr>
            <w:tcW w:w="1468" w:type="dxa"/>
            <w:shd w:val="clear" w:color="auto" w:fill="auto"/>
            <w:vAlign w:val="center"/>
            <w:hideMark/>
          </w:tcPr>
          <w:p w:rsidR="00021272" w:rsidRPr="00021272" w:rsidRDefault="00021272" w:rsidP="00B233DA">
            <w:pPr>
              <w:suppressAutoHyphens w:val="0"/>
              <w:rPr>
                <w:rFonts w:eastAsia="Times New Roman"/>
                <w:color w:val="000000"/>
                <w:szCs w:val="24"/>
                <w:lang w:eastAsia="ru-RU"/>
              </w:rPr>
            </w:pPr>
            <w:r w:rsidRPr="00021272">
              <w:rPr>
                <w:rFonts w:eastAsia="Times New Roman"/>
                <w:color w:val="000000"/>
                <w:szCs w:val="24"/>
                <w:lang w:eastAsia="ru-RU"/>
              </w:rPr>
              <w:t> </w:t>
            </w:r>
          </w:p>
        </w:tc>
      </w:tr>
      <w:tr w:rsidR="00021272" w:rsidRPr="00021272" w:rsidTr="00021272">
        <w:trPr>
          <w:trHeight w:val="20"/>
        </w:trPr>
        <w:tc>
          <w:tcPr>
            <w:tcW w:w="10145" w:type="dxa"/>
            <w:gridSpan w:val="6"/>
            <w:shd w:val="clear" w:color="auto" w:fill="auto"/>
            <w:vAlign w:val="center"/>
            <w:hideMark/>
          </w:tcPr>
          <w:p w:rsidR="00021272" w:rsidRPr="00021272" w:rsidRDefault="00021272" w:rsidP="00021272">
            <w:pPr>
              <w:jc w:val="center"/>
              <w:rPr>
                <w:bCs/>
                <w:color w:val="000000"/>
                <w:szCs w:val="24"/>
              </w:rPr>
            </w:pPr>
            <w:r w:rsidRPr="00021272">
              <w:rPr>
                <w:bCs/>
                <w:color w:val="000000"/>
                <w:szCs w:val="24"/>
              </w:rPr>
              <w:t>Котельная ЦРБ (№1)</w:t>
            </w:r>
          </w:p>
        </w:tc>
      </w:tr>
      <w:tr w:rsidR="00021272" w:rsidRPr="00021272" w:rsidTr="00285BA6">
        <w:trPr>
          <w:trHeight w:val="20"/>
        </w:trPr>
        <w:tc>
          <w:tcPr>
            <w:tcW w:w="3040" w:type="dxa"/>
            <w:shd w:val="clear" w:color="auto" w:fill="auto"/>
            <w:noWrap/>
            <w:vAlign w:val="center"/>
            <w:hideMark/>
          </w:tcPr>
          <w:p w:rsidR="00021272" w:rsidRPr="00021272" w:rsidRDefault="00021272">
            <w:pPr>
              <w:rPr>
                <w:color w:val="000000"/>
                <w:szCs w:val="24"/>
              </w:rPr>
            </w:pPr>
            <w:r w:rsidRPr="00021272">
              <w:rPr>
                <w:color w:val="000000"/>
                <w:szCs w:val="24"/>
              </w:rPr>
              <w:t xml:space="preserve">котельная - УТ-1 </w:t>
            </w:r>
          </w:p>
        </w:tc>
        <w:tc>
          <w:tcPr>
            <w:tcW w:w="1340" w:type="dxa"/>
            <w:shd w:val="clear" w:color="auto" w:fill="auto"/>
            <w:noWrap/>
            <w:vAlign w:val="center"/>
            <w:hideMark/>
          </w:tcPr>
          <w:p w:rsidR="00021272" w:rsidRPr="00021272" w:rsidRDefault="00021272">
            <w:pPr>
              <w:jc w:val="center"/>
              <w:rPr>
                <w:color w:val="000000"/>
                <w:szCs w:val="24"/>
              </w:rPr>
            </w:pPr>
            <w:r w:rsidRPr="00021272">
              <w:rPr>
                <w:color w:val="000000"/>
                <w:szCs w:val="24"/>
              </w:rPr>
              <w:t>80/60</w:t>
            </w:r>
          </w:p>
        </w:tc>
        <w:tc>
          <w:tcPr>
            <w:tcW w:w="1340" w:type="dxa"/>
            <w:shd w:val="clear" w:color="auto" w:fill="auto"/>
            <w:noWrap/>
            <w:vAlign w:val="bottom"/>
            <w:hideMark/>
          </w:tcPr>
          <w:p w:rsidR="00021272" w:rsidRPr="00021272" w:rsidRDefault="00021272">
            <w:pPr>
              <w:jc w:val="center"/>
              <w:rPr>
                <w:color w:val="000000"/>
                <w:szCs w:val="24"/>
              </w:rPr>
            </w:pPr>
            <w:r w:rsidRPr="00021272">
              <w:rPr>
                <w:color w:val="000000"/>
                <w:szCs w:val="24"/>
              </w:rPr>
              <w:t>0,144</w:t>
            </w:r>
          </w:p>
        </w:tc>
        <w:tc>
          <w:tcPr>
            <w:tcW w:w="1679" w:type="dxa"/>
            <w:shd w:val="clear" w:color="auto" w:fill="auto"/>
            <w:vAlign w:val="center"/>
            <w:hideMark/>
          </w:tcPr>
          <w:p w:rsidR="00021272" w:rsidRPr="00021272" w:rsidRDefault="00021272">
            <w:pPr>
              <w:jc w:val="center"/>
              <w:rPr>
                <w:color w:val="000000"/>
                <w:szCs w:val="24"/>
              </w:rPr>
            </w:pPr>
            <w:r w:rsidRPr="00021272">
              <w:rPr>
                <w:color w:val="000000"/>
                <w:szCs w:val="24"/>
              </w:rPr>
              <w:t>7,2</w:t>
            </w:r>
          </w:p>
        </w:tc>
        <w:tc>
          <w:tcPr>
            <w:tcW w:w="1278" w:type="dxa"/>
            <w:shd w:val="clear" w:color="auto" w:fill="auto"/>
            <w:vAlign w:val="center"/>
            <w:hideMark/>
          </w:tcPr>
          <w:p w:rsidR="00021272" w:rsidRPr="00021272" w:rsidRDefault="00021272">
            <w:pPr>
              <w:jc w:val="center"/>
              <w:rPr>
                <w:color w:val="000000"/>
                <w:szCs w:val="24"/>
              </w:rPr>
            </w:pPr>
            <w:r w:rsidRPr="00021272">
              <w:rPr>
                <w:color w:val="000000"/>
                <w:szCs w:val="24"/>
              </w:rPr>
              <w:t>44,2</w:t>
            </w:r>
          </w:p>
        </w:tc>
        <w:tc>
          <w:tcPr>
            <w:tcW w:w="1468" w:type="dxa"/>
            <w:shd w:val="clear" w:color="auto" w:fill="auto"/>
            <w:noWrap/>
            <w:vAlign w:val="center"/>
            <w:hideMark/>
          </w:tcPr>
          <w:p w:rsidR="00021272" w:rsidRPr="00021272" w:rsidRDefault="00021272">
            <w:pPr>
              <w:jc w:val="center"/>
              <w:rPr>
                <w:color w:val="000000"/>
                <w:szCs w:val="24"/>
              </w:rPr>
            </w:pPr>
            <w:r w:rsidRPr="00021272">
              <w:rPr>
                <w:color w:val="000000"/>
                <w:szCs w:val="24"/>
              </w:rPr>
              <w:t>100</w:t>
            </w:r>
          </w:p>
        </w:tc>
      </w:tr>
      <w:tr w:rsidR="00021272" w:rsidRPr="00021272" w:rsidTr="000C232B">
        <w:trPr>
          <w:trHeight w:val="20"/>
        </w:trPr>
        <w:tc>
          <w:tcPr>
            <w:tcW w:w="3040" w:type="dxa"/>
            <w:shd w:val="clear" w:color="auto" w:fill="auto"/>
            <w:vAlign w:val="center"/>
            <w:hideMark/>
          </w:tcPr>
          <w:p w:rsidR="00021272" w:rsidRPr="00021272" w:rsidRDefault="00021272">
            <w:pPr>
              <w:rPr>
                <w:color w:val="000000"/>
                <w:szCs w:val="24"/>
              </w:rPr>
            </w:pPr>
            <w:r w:rsidRPr="00021272">
              <w:rPr>
                <w:color w:val="000000"/>
                <w:szCs w:val="24"/>
              </w:rPr>
              <w:t>котельная - ЦРБ</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0,983</w:t>
            </w:r>
          </w:p>
        </w:tc>
        <w:tc>
          <w:tcPr>
            <w:tcW w:w="1679" w:type="dxa"/>
            <w:shd w:val="clear" w:color="auto" w:fill="auto"/>
            <w:vAlign w:val="center"/>
            <w:hideMark/>
          </w:tcPr>
          <w:p w:rsidR="00021272" w:rsidRPr="00021272" w:rsidRDefault="00021272">
            <w:pPr>
              <w:jc w:val="center"/>
              <w:rPr>
                <w:color w:val="000000"/>
                <w:szCs w:val="24"/>
              </w:rPr>
            </w:pPr>
            <w:r w:rsidRPr="00021272">
              <w:rPr>
                <w:color w:val="000000"/>
                <w:szCs w:val="24"/>
              </w:rPr>
              <w:t>49,2</w:t>
            </w:r>
          </w:p>
        </w:tc>
        <w:tc>
          <w:tcPr>
            <w:tcW w:w="1278" w:type="dxa"/>
            <w:shd w:val="clear" w:color="auto" w:fill="auto"/>
            <w:vAlign w:val="center"/>
            <w:hideMark/>
          </w:tcPr>
          <w:p w:rsidR="00021272" w:rsidRPr="00021272" w:rsidRDefault="00021272">
            <w:pPr>
              <w:jc w:val="center"/>
              <w:rPr>
                <w:color w:val="000000"/>
                <w:szCs w:val="24"/>
              </w:rPr>
            </w:pPr>
            <w:r w:rsidRPr="00021272">
              <w:rPr>
                <w:color w:val="000000"/>
                <w:szCs w:val="24"/>
              </w:rPr>
              <w:t>115,7</w:t>
            </w:r>
          </w:p>
        </w:tc>
        <w:tc>
          <w:tcPr>
            <w:tcW w:w="1468" w:type="dxa"/>
            <w:shd w:val="clear" w:color="auto" w:fill="auto"/>
            <w:vAlign w:val="center"/>
            <w:hideMark/>
          </w:tcPr>
          <w:p w:rsidR="00021272" w:rsidRPr="00021272" w:rsidRDefault="00021272">
            <w:pPr>
              <w:jc w:val="center"/>
              <w:rPr>
                <w:color w:val="000000"/>
                <w:szCs w:val="24"/>
              </w:rPr>
            </w:pPr>
            <w:r w:rsidRPr="00021272">
              <w:rPr>
                <w:color w:val="000000"/>
                <w:szCs w:val="24"/>
              </w:rPr>
              <w:t>100</w:t>
            </w:r>
          </w:p>
        </w:tc>
      </w:tr>
      <w:tr w:rsidR="00021272" w:rsidRPr="00021272" w:rsidTr="00021272">
        <w:trPr>
          <w:trHeight w:val="20"/>
        </w:trPr>
        <w:tc>
          <w:tcPr>
            <w:tcW w:w="10145" w:type="dxa"/>
            <w:gridSpan w:val="6"/>
            <w:shd w:val="clear" w:color="auto" w:fill="auto"/>
            <w:noWrap/>
            <w:vAlign w:val="center"/>
            <w:hideMark/>
          </w:tcPr>
          <w:p w:rsidR="00021272" w:rsidRPr="00021272" w:rsidRDefault="00021272" w:rsidP="00021272">
            <w:pPr>
              <w:jc w:val="center"/>
              <w:rPr>
                <w:bCs/>
                <w:color w:val="000000"/>
                <w:szCs w:val="24"/>
              </w:rPr>
            </w:pPr>
            <w:r w:rsidRPr="00021272">
              <w:rPr>
                <w:bCs/>
                <w:color w:val="000000"/>
                <w:szCs w:val="24"/>
              </w:rPr>
              <w:t>Котельная Гостиницы (№2)</w:t>
            </w:r>
          </w:p>
        </w:tc>
      </w:tr>
      <w:tr w:rsidR="00021272" w:rsidRPr="00021272" w:rsidTr="000C232B">
        <w:trPr>
          <w:trHeight w:val="20"/>
        </w:trPr>
        <w:tc>
          <w:tcPr>
            <w:tcW w:w="3040" w:type="dxa"/>
            <w:shd w:val="clear" w:color="auto" w:fill="auto"/>
            <w:vAlign w:val="center"/>
            <w:hideMark/>
          </w:tcPr>
          <w:p w:rsidR="00021272" w:rsidRPr="00021272" w:rsidRDefault="00021272">
            <w:pPr>
              <w:rPr>
                <w:color w:val="000000"/>
                <w:szCs w:val="24"/>
              </w:rPr>
            </w:pPr>
            <w:r w:rsidRPr="00021272">
              <w:rPr>
                <w:color w:val="000000"/>
                <w:szCs w:val="24"/>
              </w:rPr>
              <w:t>котельная – УТ-1</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0,276</w:t>
            </w:r>
          </w:p>
        </w:tc>
        <w:tc>
          <w:tcPr>
            <w:tcW w:w="1679" w:type="dxa"/>
            <w:shd w:val="clear" w:color="auto" w:fill="auto"/>
            <w:vAlign w:val="center"/>
            <w:hideMark/>
          </w:tcPr>
          <w:p w:rsidR="00021272" w:rsidRPr="00021272" w:rsidRDefault="00021272">
            <w:pPr>
              <w:jc w:val="center"/>
              <w:rPr>
                <w:color w:val="000000"/>
                <w:szCs w:val="24"/>
              </w:rPr>
            </w:pPr>
            <w:r w:rsidRPr="00021272">
              <w:rPr>
                <w:color w:val="000000"/>
                <w:szCs w:val="24"/>
              </w:rPr>
              <w:t>13,8</w:t>
            </w:r>
          </w:p>
        </w:tc>
        <w:tc>
          <w:tcPr>
            <w:tcW w:w="1278" w:type="dxa"/>
            <w:shd w:val="clear" w:color="auto" w:fill="auto"/>
            <w:vAlign w:val="center"/>
            <w:hideMark/>
          </w:tcPr>
          <w:p w:rsidR="00021272" w:rsidRPr="00021272" w:rsidRDefault="00021272">
            <w:pPr>
              <w:jc w:val="center"/>
              <w:rPr>
                <w:color w:val="000000"/>
                <w:szCs w:val="24"/>
              </w:rPr>
            </w:pPr>
            <w:r w:rsidRPr="00021272">
              <w:rPr>
                <w:color w:val="000000"/>
                <w:szCs w:val="24"/>
              </w:rPr>
              <w:t>61,3</w:t>
            </w:r>
          </w:p>
        </w:tc>
        <w:tc>
          <w:tcPr>
            <w:tcW w:w="1468" w:type="dxa"/>
            <w:shd w:val="clear" w:color="auto" w:fill="auto"/>
            <w:vAlign w:val="center"/>
            <w:hideMark/>
          </w:tcPr>
          <w:p w:rsidR="00021272" w:rsidRPr="00021272" w:rsidRDefault="00021272">
            <w:pPr>
              <w:jc w:val="center"/>
              <w:rPr>
                <w:color w:val="000000"/>
                <w:szCs w:val="24"/>
              </w:rPr>
            </w:pPr>
            <w:r w:rsidRPr="00021272">
              <w:rPr>
                <w:color w:val="000000"/>
                <w:szCs w:val="24"/>
              </w:rPr>
              <w:t>100</w:t>
            </w:r>
          </w:p>
        </w:tc>
      </w:tr>
      <w:tr w:rsidR="00021272" w:rsidRPr="00021272" w:rsidTr="000C232B">
        <w:trPr>
          <w:trHeight w:val="20"/>
        </w:trPr>
        <w:tc>
          <w:tcPr>
            <w:tcW w:w="3040" w:type="dxa"/>
            <w:shd w:val="clear" w:color="auto" w:fill="auto"/>
            <w:vAlign w:val="center"/>
          </w:tcPr>
          <w:p w:rsidR="00021272" w:rsidRPr="00021272" w:rsidRDefault="00021272">
            <w:pPr>
              <w:rPr>
                <w:color w:val="000000"/>
                <w:szCs w:val="24"/>
              </w:rPr>
            </w:pPr>
            <w:r w:rsidRPr="00021272">
              <w:rPr>
                <w:color w:val="000000"/>
                <w:szCs w:val="24"/>
              </w:rPr>
              <w:t>котельная - УТ-3</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0,075</w:t>
            </w:r>
          </w:p>
        </w:tc>
        <w:tc>
          <w:tcPr>
            <w:tcW w:w="1679" w:type="dxa"/>
            <w:shd w:val="clear" w:color="auto" w:fill="auto"/>
            <w:vAlign w:val="center"/>
          </w:tcPr>
          <w:p w:rsidR="00021272" w:rsidRPr="00021272" w:rsidRDefault="00021272">
            <w:pPr>
              <w:jc w:val="center"/>
              <w:rPr>
                <w:color w:val="000000"/>
                <w:szCs w:val="24"/>
              </w:rPr>
            </w:pPr>
            <w:r w:rsidRPr="00021272">
              <w:rPr>
                <w:color w:val="000000"/>
                <w:szCs w:val="24"/>
              </w:rPr>
              <w:t>3,8</w:t>
            </w:r>
          </w:p>
        </w:tc>
        <w:tc>
          <w:tcPr>
            <w:tcW w:w="1278" w:type="dxa"/>
            <w:shd w:val="clear" w:color="auto" w:fill="auto"/>
            <w:vAlign w:val="center"/>
          </w:tcPr>
          <w:p w:rsidR="00021272" w:rsidRPr="00021272" w:rsidRDefault="00021272">
            <w:pPr>
              <w:jc w:val="center"/>
              <w:rPr>
                <w:color w:val="000000"/>
                <w:szCs w:val="24"/>
              </w:rPr>
            </w:pPr>
            <w:r w:rsidRPr="00021272">
              <w:rPr>
                <w:color w:val="000000"/>
                <w:szCs w:val="24"/>
              </w:rPr>
              <w:t>32,0</w:t>
            </w:r>
          </w:p>
        </w:tc>
        <w:tc>
          <w:tcPr>
            <w:tcW w:w="1468" w:type="dxa"/>
            <w:shd w:val="clear" w:color="auto" w:fill="auto"/>
            <w:vAlign w:val="center"/>
          </w:tcPr>
          <w:p w:rsidR="00021272" w:rsidRPr="00021272" w:rsidRDefault="00021272">
            <w:pPr>
              <w:jc w:val="center"/>
              <w:rPr>
                <w:color w:val="000000"/>
                <w:szCs w:val="24"/>
              </w:rPr>
            </w:pPr>
            <w:r w:rsidRPr="00021272">
              <w:rPr>
                <w:color w:val="000000"/>
                <w:szCs w:val="24"/>
              </w:rPr>
              <w:t>100</w:t>
            </w:r>
          </w:p>
        </w:tc>
      </w:tr>
      <w:tr w:rsidR="00021272" w:rsidRPr="00021272" w:rsidTr="000C232B">
        <w:trPr>
          <w:trHeight w:val="20"/>
        </w:trPr>
        <w:tc>
          <w:tcPr>
            <w:tcW w:w="3040" w:type="dxa"/>
            <w:shd w:val="clear" w:color="auto" w:fill="auto"/>
            <w:vAlign w:val="center"/>
          </w:tcPr>
          <w:p w:rsidR="00021272" w:rsidRPr="00021272" w:rsidRDefault="00021272">
            <w:pPr>
              <w:rPr>
                <w:color w:val="000000"/>
                <w:szCs w:val="24"/>
              </w:rPr>
            </w:pPr>
            <w:r w:rsidRPr="00021272">
              <w:rPr>
                <w:color w:val="000000"/>
                <w:szCs w:val="24"/>
              </w:rPr>
              <w:t>котельная - МКДОУ ДШИ, 1-ый Пролетарский переулок, д.2</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0,034</w:t>
            </w:r>
          </w:p>
        </w:tc>
        <w:tc>
          <w:tcPr>
            <w:tcW w:w="1679" w:type="dxa"/>
            <w:shd w:val="clear" w:color="auto" w:fill="auto"/>
            <w:vAlign w:val="center"/>
          </w:tcPr>
          <w:p w:rsidR="00021272" w:rsidRPr="00021272" w:rsidRDefault="00021272">
            <w:pPr>
              <w:jc w:val="center"/>
              <w:rPr>
                <w:color w:val="000000"/>
                <w:szCs w:val="24"/>
              </w:rPr>
            </w:pPr>
            <w:r w:rsidRPr="00021272">
              <w:rPr>
                <w:color w:val="000000"/>
                <w:szCs w:val="24"/>
              </w:rPr>
              <w:t>1,7</w:t>
            </w:r>
          </w:p>
        </w:tc>
        <w:tc>
          <w:tcPr>
            <w:tcW w:w="1278" w:type="dxa"/>
            <w:shd w:val="clear" w:color="auto" w:fill="auto"/>
            <w:vAlign w:val="center"/>
          </w:tcPr>
          <w:p w:rsidR="00021272" w:rsidRPr="00021272" w:rsidRDefault="00021272">
            <w:pPr>
              <w:jc w:val="center"/>
              <w:rPr>
                <w:color w:val="000000"/>
                <w:szCs w:val="24"/>
              </w:rPr>
            </w:pPr>
            <w:r w:rsidRPr="00021272">
              <w:rPr>
                <w:color w:val="000000"/>
                <w:szCs w:val="24"/>
              </w:rPr>
              <w:t>21,5</w:t>
            </w:r>
          </w:p>
        </w:tc>
        <w:tc>
          <w:tcPr>
            <w:tcW w:w="1468" w:type="dxa"/>
            <w:shd w:val="clear" w:color="auto" w:fill="auto"/>
            <w:vAlign w:val="center"/>
          </w:tcPr>
          <w:p w:rsidR="00021272" w:rsidRPr="00021272" w:rsidRDefault="00021272">
            <w:pPr>
              <w:jc w:val="center"/>
              <w:rPr>
                <w:color w:val="000000"/>
                <w:szCs w:val="24"/>
              </w:rPr>
            </w:pPr>
            <w:r w:rsidRPr="00021272">
              <w:rPr>
                <w:color w:val="000000"/>
                <w:szCs w:val="24"/>
              </w:rPr>
              <w:t>50</w:t>
            </w:r>
          </w:p>
        </w:tc>
      </w:tr>
      <w:tr w:rsidR="00021272" w:rsidRPr="00021272" w:rsidTr="000C232B">
        <w:trPr>
          <w:trHeight w:val="20"/>
        </w:trPr>
        <w:tc>
          <w:tcPr>
            <w:tcW w:w="3040" w:type="dxa"/>
            <w:shd w:val="clear" w:color="auto" w:fill="auto"/>
            <w:vAlign w:val="center"/>
          </w:tcPr>
          <w:p w:rsidR="00021272" w:rsidRPr="00021272" w:rsidRDefault="00021272">
            <w:pPr>
              <w:rPr>
                <w:color w:val="000000"/>
                <w:szCs w:val="24"/>
              </w:rPr>
            </w:pPr>
            <w:r w:rsidRPr="00021272">
              <w:rPr>
                <w:color w:val="000000"/>
                <w:szCs w:val="24"/>
              </w:rPr>
              <w:t>котельная - УТ-7</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0,226</w:t>
            </w:r>
          </w:p>
        </w:tc>
        <w:tc>
          <w:tcPr>
            <w:tcW w:w="1679" w:type="dxa"/>
            <w:shd w:val="clear" w:color="auto" w:fill="auto"/>
            <w:vAlign w:val="center"/>
          </w:tcPr>
          <w:p w:rsidR="00021272" w:rsidRPr="00021272" w:rsidRDefault="00021272">
            <w:pPr>
              <w:jc w:val="center"/>
              <w:rPr>
                <w:color w:val="000000"/>
                <w:szCs w:val="24"/>
              </w:rPr>
            </w:pPr>
            <w:r w:rsidRPr="00021272">
              <w:rPr>
                <w:color w:val="000000"/>
                <w:szCs w:val="24"/>
              </w:rPr>
              <w:t>11,3</w:t>
            </w:r>
          </w:p>
        </w:tc>
        <w:tc>
          <w:tcPr>
            <w:tcW w:w="1278" w:type="dxa"/>
            <w:shd w:val="clear" w:color="auto" w:fill="auto"/>
            <w:vAlign w:val="center"/>
          </w:tcPr>
          <w:p w:rsidR="00021272" w:rsidRPr="00021272" w:rsidRDefault="00021272">
            <w:pPr>
              <w:jc w:val="center"/>
              <w:rPr>
                <w:color w:val="000000"/>
                <w:szCs w:val="24"/>
              </w:rPr>
            </w:pPr>
            <w:r w:rsidRPr="00021272">
              <w:rPr>
                <w:color w:val="000000"/>
                <w:szCs w:val="24"/>
              </w:rPr>
              <w:t>55,4</w:t>
            </w:r>
          </w:p>
        </w:tc>
        <w:tc>
          <w:tcPr>
            <w:tcW w:w="1468" w:type="dxa"/>
            <w:shd w:val="clear" w:color="auto" w:fill="auto"/>
            <w:vAlign w:val="center"/>
          </w:tcPr>
          <w:p w:rsidR="00021272" w:rsidRPr="00021272" w:rsidRDefault="00021272">
            <w:pPr>
              <w:jc w:val="center"/>
              <w:rPr>
                <w:color w:val="000000"/>
                <w:szCs w:val="24"/>
              </w:rPr>
            </w:pPr>
            <w:r w:rsidRPr="00021272">
              <w:rPr>
                <w:color w:val="000000"/>
                <w:szCs w:val="24"/>
              </w:rPr>
              <w:t>100</w:t>
            </w:r>
          </w:p>
        </w:tc>
      </w:tr>
      <w:tr w:rsidR="00021272" w:rsidRPr="00021272" w:rsidTr="00167393">
        <w:trPr>
          <w:trHeight w:val="20"/>
        </w:trPr>
        <w:tc>
          <w:tcPr>
            <w:tcW w:w="10145" w:type="dxa"/>
            <w:gridSpan w:val="6"/>
            <w:shd w:val="clear" w:color="auto" w:fill="auto"/>
            <w:vAlign w:val="center"/>
          </w:tcPr>
          <w:p w:rsidR="00021272" w:rsidRPr="00021272" w:rsidRDefault="00021272" w:rsidP="00EB12B9">
            <w:pPr>
              <w:jc w:val="center"/>
              <w:rPr>
                <w:color w:val="000000"/>
                <w:szCs w:val="24"/>
              </w:rPr>
            </w:pPr>
            <w:r w:rsidRPr="00021272">
              <w:rPr>
                <w:bCs/>
                <w:color w:val="000000"/>
                <w:szCs w:val="24"/>
              </w:rPr>
              <w:t>Котельная     Микрорайон (№3)</w:t>
            </w:r>
          </w:p>
        </w:tc>
      </w:tr>
      <w:tr w:rsidR="00021272" w:rsidRPr="00021272" w:rsidTr="000C232B">
        <w:trPr>
          <w:trHeight w:val="20"/>
        </w:trPr>
        <w:tc>
          <w:tcPr>
            <w:tcW w:w="3040" w:type="dxa"/>
            <w:shd w:val="clear" w:color="auto" w:fill="auto"/>
            <w:vAlign w:val="center"/>
          </w:tcPr>
          <w:p w:rsidR="00021272" w:rsidRPr="00021272" w:rsidRDefault="00021272" w:rsidP="00167393">
            <w:pPr>
              <w:rPr>
                <w:color w:val="000000"/>
                <w:szCs w:val="24"/>
              </w:rPr>
            </w:pPr>
            <w:r w:rsidRPr="00021272">
              <w:rPr>
                <w:color w:val="000000"/>
                <w:szCs w:val="24"/>
              </w:rPr>
              <w:t>котельная – УТ-1</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tcPr>
          <w:p w:rsidR="00021272" w:rsidRPr="00021272" w:rsidRDefault="001A7085">
            <w:pPr>
              <w:jc w:val="center"/>
              <w:rPr>
                <w:color w:val="000000"/>
                <w:szCs w:val="24"/>
              </w:rPr>
            </w:pPr>
            <w:r>
              <w:rPr>
                <w:color w:val="000000"/>
                <w:szCs w:val="24"/>
              </w:rPr>
              <w:t>0,286</w:t>
            </w:r>
          </w:p>
        </w:tc>
        <w:tc>
          <w:tcPr>
            <w:tcW w:w="1679" w:type="dxa"/>
            <w:shd w:val="clear" w:color="auto" w:fill="auto"/>
            <w:vAlign w:val="center"/>
          </w:tcPr>
          <w:p w:rsidR="00021272" w:rsidRPr="00021272" w:rsidRDefault="001A7085">
            <w:pPr>
              <w:jc w:val="center"/>
              <w:rPr>
                <w:color w:val="000000"/>
                <w:szCs w:val="24"/>
              </w:rPr>
            </w:pPr>
            <w:r>
              <w:rPr>
                <w:color w:val="000000"/>
                <w:szCs w:val="24"/>
              </w:rPr>
              <w:t>14,3</w:t>
            </w:r>
          </w:p>
        </w:tc>
        <w:tc>
          <w:tcPr>
            <w:tcW w:w="1278" w:type="dxa"/>
            <w:shd w:val="clear" w:color="auto" w:fill="auto"/>
            <w:vAlign w:val="center"/>
          </w:tcPr>
          <w:p w:rsidR="00021272" w:rsidRPr="00021272" w:rsidRDefault="001A7085">
            <w:pPr>
              <w:jc w:val="center"/>
              <w:rPr>
                <w:color w:val="000000"/>
                <w:szCs w:val="24"/>
              </w:rPr>
            </w:pPr>
            <w:r>
              <w:rPr>
                <w:color w:val="000000"/>
                <w:szCs w:val="24"/>
              </w:rPr>
              <w:t>62,4</w:t>
            </w:r>
          </w:p>
        </w:tc>
        <w:tc>
          <w:tcPr>
            <w:tcW w:w="1468" w:type="dxa"/>
            <w:shd w:val="clear" w:color="auto" w:fill="auto"/>
            <w:vAlign w:val="center"/>
          </w:tcPr>
          <w:p w:rsidR="00021272" w:rsidRPr="00021272" w:rsidRDefault="00021272">
            <w:pPr>
              <w:jc w:val="center"/>
              <w:rPr>
                <w:color w:val="000000"/>
                <w:szCs w:val="24"/>
              </w:rPr>
            </w:pPr>
            <w:r w:rsidRPr="00021272">
              <w:rPr>
                <w:color w:val="000000"/>
                <w:szCs w:val="24"/>
              </w:rPr>
              <w:t>150</w:t>
            </w:r>
          </w:p>
        </w:tc>
      </w:tr>
      <w:tr w:rsidR="00021272" w:rsidRPr="00021272" w:rsidTr="00021272">
        <w:trPr>
          <w:trHeight w:val="20"/>
        </w:trPr>
        <w:tc>
          <w:tcPr>
            <w:tcW w:w="10145" w:type="dxa"/>
            <w:gridSpan w:val="6"/>
            <w:shd w:val="clear" w:color="auto" w:fill="auto"/>
            <w:vAlign w:val="center"/>
          </w:tcPr>
          <w:p w:rsidR="00021272" w:rsidRPr="00021272" w:rsidRDefault="00021272" w:rsidP="00021272">
            <w:pPr>
              <w:jc w:val="center"/>
              <w:rPr>
                <w:bCs/>
                <w:color w:val="000000"/>
                <w:szCs w:val="24"/>
              </w:rPr>
            </w:pPr>
            <w:r w:rsidRPr="00021272">
              <w:rPr>
                <w:bCs/>
                <w:color w:val="000000"/>
                <w:szCs w:val="24"/>
              </w:rPr>
              <w:t>Котельная СОШ (№4)</w:t>
            </w:r>
          </w:p>
        </w:tc>
      </w:tr>
      <w:tr w:rsidR="00021272" w:rsidRPr="00021272" w:rsidTr="000C232B">
        <w:trPr>
          <w:trHeight w:val="20"/>
        </w:trPr>
        <w:tc>
          <w:tcPr>
            <w:tcW w:w="3040" w:type="dxa"/>
            <w:shd w:val="clear" w:color="auto" w:fill="auto"/>
            <w:vAlign w:val="center"/>
            <w:hideMark/>
          </w:tcPr>
          <w:p w:rsidR="00021272" w:rsidRPr="00021272" w:rsidRDefault="00021272">
            <w:pPr>
              <w:rPr>
                <w:color w:val="000000"/>
                <w:szCs w:val="24"/>
              </w:rPr>
            </w:pPr>
            <w:r w:rsidRPr="00021272">
              <w:rPr>
                <w:color w:val="000000"/>
                <w:szCs w:val="24"/>
              </w:rPr>
              <w:t>котельная – Т.1</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0,147</w:t>
            </w:r>
          </w:p>
        </w:tc>
        <w:tc>
          <w:tcPr>
            <w:tcW w:w="1679" w:type="dxa"/>
            <w:shd w:val="clear" w:color="auto" w:fill="auto"/>
            <w:vAlign w:val="center"/>
            <w:hideMark/>
          </w:tcPr>
          <w:p w:rsidR="00021272" w:rsidRPr="00021272" w:rsidRDefault="00021272">
            <w:pPr>
              <w:jc w:val="center"/>
              <w:rPr>
                <w:color w:val="000000"/>
                <w:szCs w:val="24"/>
              </w:rPr>
            </w:pPr>
            <w:r w:rsidRPr="00021272">
              <w:rPr>
                <w:color w:val="000000"/>
                <w:szCs w:val="24"/>
              </w:rPr>
              <w:t>7,3</w:t>
            </w:r>
          </w:p>
        </w:tc>
        <w:tc>
          <w:tcPr>
            <w:tcW w:w="1278" w:type="dxa"/>
            <w:shd w:val="clear" w:color="auto" w:fill="auto"/>
            <w:vAlign w:val="center"/>
            <w:hideMark/>
          </w:tcPr>
          <w:p w:rsidR="00021272" w:rsidRPr="00021272" w:rsidRDefault="00021272">
            <w:pPr>
              <w:jc w:val="center"/>
              <w:rPr>
                <w:color w:val="000000"/>
                <w:szCs w:val="24"/>
              </w:rPr>
            </w:pPr>
            <w:r w:rsidRPr="00021272">
              <w:rPr>
                <w:color w:val="000000"/>
                <w:szCs w:val="24"/>
              </w:rPr>
              <w:t>44,7</w:t>
            </w:r>
          </w:p>
        </w:tc>
        <w:tc>
          <w:tcPr>
            <w:tcW w:w="1468" w:type="dxa"/>
            <w:shd w:val="clear" w:color="auto" w:fill="auto"/>
            <w:vAlign w:val="center"/>
            <w:hideMark/>
          </w:tcPr>
          <w:p w:rsidR="00021272" w:rsidRPr="00021272" w:rsidRDefault="00021272">
            <w:pPr>
              <w:jc w:val="center"/>
              <w:rPr>
                <w:color w:val="000000"/>
                <w:szCs w:val="24"/>
              </w:rPr>
            </w:pPr>
            <w:r w:rsidRPr="00021272">
              <w:rPr>
                <w:color w:val="000000"/>
                <w:szCs w:val="24"/>
              </w:rPr>
              <w:t>76</w:t>
            </w:r>
          </w:p>
        </w:tc>
      </w:tr>
      <w:tr w:rsidR="00021272" w:rsidRPr="00021272" w:rsidTr="000C232B">
        <w:trPr>
          <w:trHeight w:val="20"/>
        </w:trPr>
        <w:tc>
          <w:tcPr>
            <w:tcW w:w="3040" w:type="dxa"/>
            <w:shd w:val="clear" w:color="auto" w:fill="auto"/>
            <w:vAlign w:val="center"/>
            <w:hideMark/>
          </w:tcPr>
          <w:p w:rsidR="00021272" w:rsidRPr="00021272" w:rsidRDefault="00021272">
            <w:pPr>
              <w:rPr>
                <w:color w:val="000000"/>
                <w:szCs w:val="24"/>
              </w:rPr>
            </w:pPr>
            <w:r w:rsidRPr="00021272">
              <w:rPr>
                <w:color w:val="000000"/>
                <w:szCs w:val="24"/>
              </w:rPr>
              <w:t>котельная – СОШ</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80/60</w:t>
            </w:r>
          </w:p>
        </w:tc>
        <w:tc>
          <w:tcPr>
            <w:tcW w:w="1340" w:type="dxa"/>
            <w:shd w:val="clear" w:color="auto" w:fill="auto"/>
            <w:noWrap/>
            <w:vAlign w:val="center"/>
            <w:hideMark/>
          </w:tcPr>
          <w:p w:rsidR="00021272" w:rsidRPr="00021272" w:rsidRDefault="00021272">
            <w:pPr>
              <w:jc w:val="center"/>
              <w:rPr>
                <w:color w:val="000000"/>
                <w:szCs w:val="24"/>
              </w:rPr>
            </w:pPr>
            <w:r w:rsidRPr="00021272">
              <w:rPr>
                <w:color w:val="000000"/>
                <w:szCs w:val="24"/>
              </w:rPr>
              <w:t>0,390</w:t>
            </w:r>
          </w:p>
        </w:tc>
        <w:tc>
          <w:tcPr>
            <w:tcW w:w="1679" w:type="dxa"/>
            <w:shd w:val="clear" w:color="auto" w:fill="auto"/>
            <w:vAlign w:val="center"/>
            <w:hideMark/>
          </w:tcPr>
          <w:p w:rsidR="00021272" w:rsidRPr="00021272" w:rsidRDefault="00021272">
            <w:pPr>
              <w:jc w:val="center"/>
              <w:rPr>
                <w:color w:val="000000"/>
                <w:szCs w:val="24"/>
              </w:rPr>
            </w:pPr>
            <w:r w:rsidRPr="00021272">
              <w:rPr>
                <w:color w:val="000000"/>
                <w:szCs w:val="24"/>
              </w:rPr>
              <w:t>19,5</w:t>
            </w:r>
          </w:p>
        </w:tc>
        <w:tc>
          <w:tcPr>
            <w:tcW w:w="1278" w:type="dxa"/>
            <w:shd w:val="clear" w:color="auto" w:fill="auto"/>
            <w:vAlign w:val="center"/>
            <w:hideMark/>
          </w:tcPr>
          <w:p w:rsidR="00021272" w:rsidRPr="00021272" w:rsidRDefault="00021272">
            <w:pPr>
              <w:jc w:val="center"/>
              <w:rPr>
                <w:color w:val="000000"/>
                <w:szCs w:val="24"/>
              </w:rPr>
            </w:pPr>
            <w:r w:rsidRPr="00021272">
              <w:rPr>
                <w:color w:val="000000"/>
                <w:szCs w:val="24"/>
              </w:rPr>
              <w:t>72,9</w:t>
            </w:r>
          </w:p>
        </w:tc>
        <w:tc>
          <w:tcPr>
            <w:tcW w:w="1468" w:type="dxa"/>
            <w:shd w:val="clear" w:color="auto" w:fill="auto"/>
            <w:noWrap/>
            <w:vAlign w:val="center"/>
            <w:hideMark/>
          </w:tcPr>
          <w:p w:rsidR="00021272" w:rsidRPr="00021272" w:rsidRDefault="00021272">
            <w:pPr>
              <w:jc w:val="center"/>
              <w:rPr>
                <w:color w:val="000000"/>
                <w:szCs w:val="24"/>
              </w:rPr>
            </w:pPr>
            <w:r w:rsidRPr="00021272">
              <w:rPr>
                <w:color w:val="000000"/>
                <w:szCs w:val="24"/>
              </w:rPr>
              <w:t>100</w:t>
            </w:r>
          </w:p>
        </w:tc>
      </w:tr>
      <w:tr w:rsidR="00021272" w:rsidRPr="00021272" w:rsidTr="00021272">
        <w:trPr>
          <w:trHeight w:val="20"/>
        </w:trPr>
        <w:tc>
          <w:tcPr>
            <w:tcW w:w="10145" w:type="dxa"/>
            <w:gridSpan w:val="6"/>
            <w:shd w:val="clear" w:color="auto" w:fill="auto"/>
            <w:vAlign w:val="center"/>
            <w:hideMark/>
          </w:tcPr>
          <w:p w:rsidR="00021272" w:rsidRPr="00021272" w:rsidRDefault="00021272" w:rsidP="00021272">
            <w:pPr>
              <w:jc w:val="center"/>
              <w:rPr>
                <w:bCs/>
                <w:color w:val="000000"/>
                <w:szCs w:val="24"/>
              </w:rPr>
            </w:pPr>
            <w:r w:rsidRPr="00021272">
              <w:rPr>
                <w:bCs/>
                <w:color w:val="000000"/>
                <w:szCs w:val="24"/>
              </w:rPr>
              <w:t>Котельная КБО (№5)</w:t>
            </w:r>
          </w:p>
        </w:tc>
      </w:tr>
      <w:tr w:rsidR="00021272" w:rsidRPr="00021272" w:rsidTr="000C232B">
        <w:trPr>
          <w:trHeight w:val="20"/>
        </w:trPr>
        <w:tc>
          <w:tcPr>
            <w:tcW w:w="3040" w:type="dxa"/>
            <w:shd w:val="clear" w:color="auto" w:fill="auto"/>
            <w:vAlign w:val="center"/>
            <w:hideMark/>
          </w:tcPr>
          <w:p w:rsidR="00021272" w:rsidRPr="00021272" w:rsidRDefault="00021272">
            <w:pPr>
              <w:rPr>
                <w:color w:val="000000"/>
                <w:szCs w:val="24"/>
              </w:rPr>
            </w:pPr>
            <w:r w:rsidRPr="00021272">
              <w:rPr>
                <w:color w:val="000000"/>
                <w:szCs w:val="24"/>
              </w:rPr>
              <w:t>котельная – ул. Вокзальная, д.3</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0,055</w:t>
            </w:r>
          </w:p>
        </w:tc>
        <w:tc>
          <w:tcPr>
            <w:tcW w:w="1679" w:type="dxa"/>
            <w:shd w:val="clear" w:color="auto" w:fill="auto"/>
            <w:vAlign w:val="center"/>
            <w:hideMark/>
          </w:tcPr>
          <w:p w:rsidR="00021272" w:rsidRPr="00021272" w:rsidRDefault="00021272">
            <w:pPr>
              <w:jc w:val="center"/>
              <w:rPr>
                <w:color w:val="000000"/>
                <w:szCs w:val="24"/>
              </w:rPr>
            </w:pPr>
            <w:r w:rsidRPr="00021272">
              <w:rPr>
                <w:color w:val="000000"/>
                <w:szCs w:val="24"/>
              </w:rPr>
              <w:t>2,8</w:t>
            </w:r>
          </w:p>
        </w:tc>
        <w:tc>
          <w:tcPr>
            <w:tcW w:w="1278" w:type="dxa"/>
            <w:shd w:val="clear" w:color="auto" w:fill="auto"/>
            <w:vAlign w:val="center"/>
            <w:hideMark/>
          </w:tcPr>
          <w:p w:rsidR="00021272" w:rsidRPr="00021272" w:rsidRDefault="00021272">
            <w:pPr>
              <w:jc w:val="center"/>
              <w:rPr>
                <w:color w:val="000000"/>
                <w:szCs w:val="24"/>
              </w:rPr>
            </w:pPr>
            <w:r w:rsidRPr="00021272">
              <w:rPr>
                <w:color w:val="000000"/>
                <w:szCs w:val="24"/>
              </w:rPr>
              <w:t>27,4</w:t>
            </w:r>
          </w:p>
        </w:tc>
        <w:tc>
          <w:tcPr>
            <w:tcW w:w="1468" w:type="dxa"/>
            <w:shd w:val="clear" w:color="auto" w:fill="auto"/>
            <w:vAlign w:val="center"/>
            <w:hideMark/>
          </w:tcPr>
          <w:p w:rsidR="00021272" w:rsidRPr="00021272" w:rsidRDefault="00021272">
            <w:pPr>
              <w:jc w:val="center"/>
              <w:rPr>
                <w:color w:val="000000"/>
                <w:szCs w:val="24"/>
              </w:rPr>
            </w:pPr>
            <w:r w:rsidRPr="00021272">
              <w:rPr>
                <w:color w:val="000000"/>
                <w:szCs w:val="24"/>
              </w:rPr>
              <w:t>50</w:t>
            </w:r>
          </w:p>
        </w:tc>
      </w:tr>
      <w:tr w:rsidR="00021272" w:rsidRPr="00021272" w:rsidTr="000C232B">
        <w:trPr>
          <w:trHeight w:val="20"/>
        </w:trPr>
        <w:tc>
          <w:tcPr>
            <w:tcW w:w="3040" w:type="dxa"/>
            <w:shd w:val="clear" w:color="auto" w:fill="auto"/>
            <w:vAlign w:val="center"/>
            <w:hideMark/>
          </w:tcPr>
          <w:p w:rsidR="00021272" w:rsidRPr="00021272" w:rsidRDefault="00021272">
            <w:pPr>
              <w:rPr>
                <w:color w:val="000000"/>
                <w:szCs w:val="24"/>
              </w:rPr>
            </w:pPr>
            <w:r w:rsidRPr="00021272">
              <w:rPr>
                <w:color w:val="000000"/>
                <w:szCs w:val="24"/>
              </w:rPr>
              <w:t>котельная – маг. "Хозяин"</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hideMark/>
          </w:tcPr>
          <w:p w:rsidR="00021272" w:rsidRPr="00021272" w:rsidRDefault="00021272">
            <w:pPr>
              <w:jc w:val="center"/>
              <w:rPr>
                <w:color w:val="000000"/>
                <w:szCs w:val="24"/>
              </w:rPr>
            </w:pPr>
            <w:r w:rsidRPr="00021272">
              <w:rPr>
                <w:color w:val="000000"/>
                <w:szCs w:val="24"/>
              </w:rPr>
              <w:t>0,009</w:t>
            </w:r>
          </w:p>
        </w:tc>
        <w:tc>
          <w:tcPr>
            <w:tcW w:w="1679" w:type="dxa"/>
            <w:shd w:val="clear" w:color="auto" w:fill="auto"/>
            <w:vAlign w:val="center"/>
            <w:hideMark/>
          </w:tcPr>
          <w:p w:rsidR="00021272" w:rsidRPr="00021272" w:rsidRDefault="00021272">
            <w:pPr>
              <w:jc w:val="center"/>
              <w:rPr>
                <w:color w:val="000000"/>
                <w:szCs w:val="24"/>
              </w:rPr>
            </w:pPr>
            <w:r w:rsidRPr="00021272">
              <w:rPr>
                <w:color w:val="000000"/>
                <w:szCs w:val="24"/>
              </w:rPr>
              <w:t>0,4</w:t>
            </w:r>
          </w:p>
        </w:tc>
        <w:tc>
          <w:tcPr>
            <w:tcW w:w="1278" w:type="dxa"/>
            <w:shd w:val="clear" w:color="auto" w:fill="auto"/>
            <w:vAlign w:val="center"/>
            <w:hideMark/>
          </w:tcPr>
          <w:p w:rsidR="00021272" w:rsidRPr="00021272" w:rsidRDefault="00021272">
            <w:pPr>
              <w:jc w:val="center"/>
              <w:rPr>
                <w:color w:val="000000"/>
                <w:szCs w:val="24"/>
              </w:rPr>
            </w:pPr>
            <w:r w:rsidRPr="00021272">
              <w:rPr>
                <w:color w:val="000000"/>
                <w:szCs w:val="24"/>
              </w:rPr>
              <w:t>10,8</w:t>
            </w:r>
          </w:p>
        </w:tc>
        <w:tc>
          <w:tcPr>
            <w:tcW w:w="1468" w:type="dxa"/>
            <w:shd w:val="clear" w:color="auto" w:fill="auto"/>
            <w:vAlign w:val="center"/>
            <w:hideMark/>
          </w:tcPr>
          <w:p w:rsidR="00021272" w:rsidRPr="00021272" w:rsidRDefault="00021272">
            <w:pPr>
              <w:jc w:val="center"/>
              <w:rPr>
                <w:color w:val="000000"/>
                <w:szCs w:val="24"/>
              </w:rPr>
            </w:pPr>
            <w:r w:rsidRPr="00021272">
              <w:rPr>
                <w:color w:val="000000"/>
                <w:szCs w:val="24"/>
              </w:rPr>
              <w:t>50</w:t>
            </w:r>
          </w:p>
        </w:tc>
      </w:tr>
      <w:tr w:rsidR="00021272" w:rsidRPr="00021272" w:rsidTr="000C232B">
        <w:trPr>
          <w:trHeight w:val="20"/>
        </w:trPr>
        <w:tc>
          <w:tcPr>
            <w:tcW w:w="3040" w:type="dxa"/>
            <w:shd w:val="clear" w:color="auto" w:fill="auto"/>
            <w:vAlign w:val="center"/>
          </w:tcPr>
          <w:p w:rsidR="00021272" w:rsidRPr="00021272" w:rsidRDefault="00021272">
            <w:pPr>
              <w:rPr>
                <w:color w:val="000000"/>
                <w:szCs w:val="24"/>
              </w:rPr>
            </w:pPr>
            <w:r w:rsidRPr="00021272">
              <w:rPr>
                <w:color w:val="000000"/>
                <w:szCs w:val="24"/>
              </w:rPr>
              <w:t>котельная – УТ-1</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80/60</w:t>
            </w:r>
          </w:p>
        </w:tc>
        <w:tc>
          <w:tcPr>
            <w:tcW w:w="1340" w:type="dxa"/>
            <w:shd w:val="clear" w:color="auto" w:fill="auto"/>
            <w:vAlign w:val="center"/>
          </w:tcPr>
          <w:p w:rsidR="00021272" w:rsidRPr="00021272" w:rsidRDefault="00021272">
            <w:pPr>
              <w:jc w:val="center"/>
              <w:rPr>
                <w:color w:val="000000"/>
                <w:szCs w:val="24"/>
              </w:rPr>
            </w:pPr>
            <w:r w:rsidRPr="00021272">
              <w:rPr>
                <w:color w:val="000000"/>
                <w:szCs w:val="24"/>
              </w:rPr>
              <w:t>0,333</w:t>
            </w:r>
          </w:p>
        </w:tc>
        <w:tc>
          <w:tcPr>
            <w:tcW w:w="1679" w:type="dxa"/>
            <w:shd w:val="clear" w:color="auto" w:fill="auto"/>
            <w:vAlign w:val="center"/>
          </w:tcPr>
          <w:p w:rsidR="00021272" w:rsidRPr="00021272" w:rsidRDefault="00021272">
            <w:pPr>
              <w:jc w:val="center"/>
              <w:rPr>
                <w:color w:val="000000"/>
                <w:szCs w:val="24"/>
              </w:rPr>
            </w:pPr>
            <w:r w:rsidRPr="00021272">
              <w:rPr>
                <w:color w:val="000000"/>
                <w:szCs w:val="24"/>
              </w:rPr>
              <w:t>16,7</w:t>
            </w:r>
          </w:p>
        </w:tc>
        <w:tc>
          <w:tcPr>
            <w:tcW w:w="1278" w:type="dxa"/>
            <w:shd w:val="clear" w:color="auto" w:fill="auto"/>
            <w:vAlign w:val="center"/>
          </w:tcPr>
          <w:p w:rsidR="00021272" w:rsidRPr="00021272" w:rsidRDefault="00021272">
            <w:pPr>
              <w:jc w:val="center"/>
              <w:rPr>
                <w:color w:val="000000"/>
                <w:szCs w:val="24"/>
              </w:rPr>
            </w:pPr>
            <w:r w:rsidRPr="00021272">
              <w:rPr>
                <w:color w:val="000000"/>
                <w:szCs w:val="24"/>
              </w:rPr>
              <w:t>67,3</w:t>
            </w:r>
          </w:p>
        </w:tc>
        <w:tc>
          <w:tcPr>
            <w:tcW w:w="1468" w:type="dxa"/>
            <w:shd w:val="clear" w:color="auto" w:fill="auto"/>
            <w:vAlign w:val="center"/>
          </w:tcPr>
          <w:p w:rsidR="00021272" w:rsidRPr="00021272" w:rsidRDefault="00021272">
            <w:pPr>
              <w:jc w:val="center"/>
              <w:rPr>
                <w:color w:val="000000"/>
                <w:szCs w:val="24"/>
              </w:rPr>
            </w:pPr>
            <w:r w:rsidRPr="00021272">
              <w:rPr>
                <w:color w:val="000000"/>
                <w:szCs w:val="24"/>
              </w:rPr>
              <w:t>76</w:t>
            </w:r>
          </w:p>
        </w:tc>
      </w:tr>
    </w:tbl>
    <w:p w:rsidR="00CA52ED" w:rsidRDefault="00CA52ED" w:rsidP="0025148E">
      <w:pPr>
        <w:jc w:val="both"/>
        <w:rPr>
          <w:bCs/>
          <w:szCs w:val="24"/>
        </w:rPr>
      </w:pPr>
    </w:p>
    <w:p w:rsidR="00EB12B9" w:rsidRDefault="00EB12B9"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315595" w:rsidRDefault="00315595" w:rsidP="0025148E">
      <w:pPr>
        <w:jc w:val="both"/>
        <w:rPr>
          <w:bCs/>
          <w:szCs w:val="24"/>
        </w:rPr>
      </w:pPr>
    </w:p>
    <w:p w:rsidR="0061321E" w:rsidRPr="00B45162" w:rsidRDefault="0061321E" w:rsidP="0061321E">
      <w:pPr>
        <w:spacing w:after="240"/>
        <w:ind w:left="425" w:right="-40" w:hanging="380"/>
        <w:jc w:val="center"/>
        <w:rPr>
          <w:b/>
          <w:bCs/>
          <w:sz w:val="28"/>
          <w:szCs w:val="28"/>
        </w:rPr>
      </w:pPr>
      <w:r w:rsidRPr="00111248">
        <w:rPr>
          <w:b/>
          <w:bCs/>
          <w:sz w:val="28"/>
          <w:szCs w:val="28"/>
        </w:rPr>
        <w:lastRenderedPageBreak/>
        <w:t>4</w:t>
      </w:r>
      <w:r w:rsidR="00315595">
        <w:rPr>
          <w:b/>
          <w:bCs/>
          <w:sz w:val="28"/>
          <w:szCs w:val="28"/>
        </w:rPr>
        <w:t>.</w:t>
      </w:r>
      <w:r w:rsidRPr="00111248">
        <w:rPr>
          <w:b/>
          <w:bCs/>
          <w:sz w:val="28"/>
          <w:szCs w:val="28"/>
        </w:rPr>
        <w:t xml:space="preserve"> </w:t>
      </w:r>
      <w:r w:rsidRPr="00111248">
        <w:rPr>
          <w:b/>
          <w:sz w:val="28"/>
          <w:szCs w:val="28"/>
        </w:rPr>
        <w:t>Мастер-план развития систем теп</w:t>
      </w:r>
      <w:r w:rsidR="000B01C6" w:rsidRPr="00111248">
        <w:rPr>
          <w:b/>
          <w:sz w:val="28"/>
          <w:szCs w:val="28"/>
        </w:rPr>
        <w:t>лоснабжения Поназырев</w:t>
      </w:r>
      <w:r w:rsidR="00D417BE" w:rsidRPr="00111248">
        <w:rPr>
          <w:b/>
          <w:sz w:val="28"/>
          <w:szCs w:val="28"/>
        </w:rPr>
        <w:t>ского муниципального округа</w:t>
      </w:r>
    </w:p>
    <w:p w:rsidR="0061321E" w:rsidRPr="00C2301B" w:rsidRDefault="0061321E" w:rsidP="0061321E">
      <w:pPr>
        <w:spacing w:after="113"/>
        <w:ind w:left="-34" w:right="-87"/>
        <w:jc w:val="both"/>
        <w:rPr>
          <w:bCs/>
          <w:sz w:val="26"/>
          <w:szCs w:val="26"/>
        </w:rPr>
      </w:pPr>
      <w:r w:rsidRPr="00AC4E76">
        <w:rPr>
          <w:b/>
          <w:bCs/>
          <w:sz w:val="26"/>
          <w:szCs w:val="26"/>
        </w:rPr>
        <w:t>4.1 Проблемы в организации теплоснабжения существующих и перспективных потребителей</w:t>
      </w:r>
    </w:p>
    <w:p w:rsidR="0061321E" w:rsidRPr="00C2301B" w:rsidRDefault="0061321E" w:rsidP="0061321E">
      <w:pPr>
        <w:ind w:firstLine="567"/>
        <w:jc w:val="both"/>
        <w:rPr>
          <w:sz w:val="26"/>
          <w:szCs w:val="26"/>
        </w:rPr>
      </w:pPr>
      <w:r w:rsidRPr="00C2301B">
        <w:rPr>
          <w:bCs/>
          <w:sz w:val="26"/>
          <w:szCs w:val="26"/>
        </w:rPr>
        <w:t>Теплоснабжение потребителей, подключенных к муниципальным котельным</w:t>
      </w:r>
      <w:r w:rsidRPr="00C2301B">
        <w:rPr>
          <w:b/>
          <w:bCs/>
          <w:sz w:val="26"/>
          <w:szCs w:val="26"/>
        </w:rPr>
        <w:t xml:space="preserve">, </w:t>
      </w:r>
      <w:r w:rsidRPr="00C2301B">
        <w:rPr>
          <w:sz w:val="26"/>
          <w:szCs w:val="26"/>
        </w:rPr>
        <w:t>обеспечивается в пределах санитарных норм только при хорошем качестве поставленного топлива — угля, дров и при правильно поставленной эксплуатации котельных: периодической чистке котлов и теплообменных аппаратов, ежегодном ремонте запорной и регулирующей арматуры, замене аварийных участков теплосетей, подготовке систем теплопотребления к отопительному сезону.</w:t>
      </w:r>
    </w:p>
    <w:p w:rsidR="0061321E" w:rsidRDefault="0061321E" w:rsidP="0061321E">
      <w:pPr>
        <w:ind w:firstLine="567"/>
        <w:jc w:val="both"/>
        <w:rPr>
          <w:sz w:val="26"/>
          <w:szCs w:val="26"/>
        </w:rPr>
      </w:pPr>
      <w:r w:rsidRPr="00C2301B">
        <w:rPr>
          <w:sz w:val="26"/>
          <w:szCs w:val="26"/>
        </w:rPr>
        <w:t xml:space="preserve">Недостаточная температура теплоносителя на выходе с котельных, повышенные потери в тепловых сетях приводят к недопоставке тепловой энергии потребителям (к их «недотопу»). </w:t>
      </w:r>
    </w:p>
    <w:p w:rsidR="0061321E" w:rsidRDefault="0061321E" w:rsidP="0061321E">
      <w:pPr>
        <w:spacing w:before="120" w:after="120"/>
        <w:jc w:val="center"/>
        <w:rPr>
          <w:sz w:val="26"/>
          <w:szCs w:val="26"/>
        </w:rPr>
      </w:pPr>
      <w:r>
        <w:rPr>
          <w:sz w:val="26"/>
          <w:szCs w:val="26"/>
        </w:rPr>
        <w:t xml:space="preserve">Таблица 4.1.1. Плановая и фактическая реализация тепловой энергии </w:t>
      </w:r>
      <w:r w:rsidR="00EB09AE">
        <w:rPr>
          <w:sz w:val="26"/>
          <w:szCs w:val="26"/>
        </w:rPr>
        <w:t>за 2022</w:t>
      </w:r>
      <w:r>
        <w:rPr>
          <w:sz w:val="26"/>
          <w:szCs w:val="26"/>
        </w:rPr>
        <w:t xml:space="preserve">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1451"/>
        <w:gridCol w:w="1451"/>
      </w:tblGrid>
      <w:tr w:rsidR="00A03EF4" w:rsidRPr="0091631D" w:rsidTr="001B39BF">
        <w:trPr>
          <w:jc w:val="center"/>
        </w:trPr>
        <w:tc>
          <w:tcPr>
            <w:tcW w:w="4658" w:type="dxa"/>
            <w:vMerge w:val="restart"/>
            <w:vAlign w:val="center"/>
          </w:tcPr>
          <w:p w:rsidR="00A03EF4" w:rsidRPr="0091631D" w:rsidRDefault="00A03EF4" w:rsidP="0061321E">
            <w:pPr>
              <w:jc w:val="center"/>
              <w:rPr>
                <w:szCs w:val="24"/>
              </w:rPr>
            </w:pPr>
            <w:r w:rsidRPr="0091631D">
              <w:rPr>
                <w:szCs w:val="24"/>
              </w:rPr>
              <w:t>Показатели</w:t>
            </w:r>
          </w:p>
        </w:tc>
        <w:tc>
          <w:tcPr>
            <w:tcW w:w="2902" w:type="dxa"/>
            <w:gridSpan w:val="2"/>
            <w:vAlign w:val="center"/>
          </w:tcPr>
          <w:p w:rsidR="00A03EF4" w:rsidRPr="0091631D" w:rsidRDefault="00A03EF4" w:rsidP="0061321E">
            <w:pPr>
              <w:jc w:val="center"/>
              <w:rPr>
                <w:szCs w:val="24"/>
              </w:rPr>
            </w:pPr>
            <w:r w:rsidRPr="00167E9A">
              <w:rPr>
                <w:bCs/>
                <w:szCs w:val="24"/>
              </w:rPr>
              <w:t>МКУП «Поназыревское ЖКХ»</w:t>
            </w:r>
          </w:p>
        </w:tc>
      </w:tr>
      <w:tr w:rsidR="00A03EF4" w:rsidRPr="0091631D" w:rsidTr="001B39BF">
        <w:trPr>
          <w:jc w:val="center"/>
        </w:trPr>
        <w:tc>
          <w:tcPr>
            <w:tcW w:w="4658" w:type="dxa"/>
            <w:vMerge/>
            <w:vAlign w:val="center"/>
          </w:tcPr>
          <w:p w:rsidR="00A03EF4" w:rsidRPr="0091631D" w:rsidRDefault="00A03EF4" w:rsidP="0061321E">
            <w:pPr>
              <w:jc w:val="center"/>
              <w:rPr>
                <w:szCs w:val="24"/>
              </w:rPr>
            </w:pPr>
          </w:p>
        </w:tc>
        <w:tc>
          <w:tcPr>
            <w:tcW w:w="1451" w:type="dxa"/>
            <w:vAlign w:val="center"/>
          </w:tcPr>
          <w:p w:rsidR="00A03EF4" w:rsidRPr="0091631D" w:rsidRDefault="00A03EF4" w:rsidP="0061321E">
            <w:pPr>
              <w:jc w:val="center"/>
              <w:rPr>
                <w:szCs w:val="24"/>
              </w:rPr>
            </w:pPr>
            <w:r w:rsidRPr="0091631D">
              <w:rPr>
                <w:szCs w:val="24"/>
              </w:rPr>
              <w:t>план</w:t>
            </w:r>
          </w:p>
        </w:tc>
        <w:tc>
          <w:tcPr>
            <w:tcW w:w="1451" w:type="dxa"/>
            <w:vAlign w:val="center"/>
          </w:tcPr>
          <w:p w:rsidR="00A03EF4" w:rsidRPr="0091631D" w:rsidRDefault="00A03EF4" w:rsidP="0061321E">
            <w:pPr>
              <w:jc w:val="center"/>
              <w:rPr>
                <w:szCs w:val="24"/>
              </w:rPr>
            </w:pPr>
            <w:r w:rsidRPr="0091631D">
              <w:rPr>
                <w:szCs w:val="24"/>
              </w:rPr>
              <w:t>факт</w:t>
            </w:r>
          </w:p>
        </w:tc>
      </w:tr>
      <w:tr w:rsidR="00A03EF4" w:rsidRPr="0091631D" w:rsidTr="00EB09AE">
        <w:trPr>
          <w:trHeight w:val="287"/>
          <w:jc w:val="center"/>
        </w:trPr>
        <w:tc>
          <w:tcPr>
            <w:tcW w:w="4658" w:type="dxa"/>
            <w:vAlign w:val="center"/>
          </w:tcPr>
          <w:p w:rsidR="00A03EF4" w:rsidRPr="0091631D" w:rsidRDefault="00A03EF4" w:rsidP="0061321E">
            <w:pPr>
              <w:jc w:val="center"/>
              <w:rPr>
                <w:szCs w:val="24"/>
              </w:rPr>
            </w:pPr>
            <w:r w:rsidRPr="0091631D">
              <w:rPr>
                <w:szCs w:val="24"/>
              </w:rPr>
              <w:t>Производство тепловой энергии, Гкал</w:t>
            </w:r>
          </w:p>
        </w:tc>
        <w:tc>
          <w:tcPr>
            <w:tcW w:w="1451" w:type="dxa"/>
            <w:vAlign w:val="center"/>
          </w:tcPr>
          <w:p w:rsidR="00A03EF4" w:rsidRPr="0091631D" w:rsidRDefault="00A03EF4" w:rsidP="0091631D">
            <w:pPr>
              <w:jc w:val="center"/>
              <w:rPr>
                <w:szCs w:val="24"/>
              </w:rPr>
            </w:pPr>
            <w:r>
              <w:rPr>
                <w:szCs w:val="24"/>
              </w:rPr>
              <w:t>5977,36</w:t>
            </w:r>
          </w:p>
        </w:tc>
        <w:tc>
          <w:tcPr>
            <w:tcW w:w="1451" w:type="dxa"/>
            <w:vAlign w:val="center"/>
          </w:tcPr>
          <w:p w:rsidR="00A03EF4" w:rsidRPr="0091631D" w:rsidRDefault="00A03EF4" w:rsidP="0091631D">
            <w:pPr>
              <w:jc w:val="center"/>
              <w:rPr>
                <w:szCs w:val="24"/>
              </w:rPr>
            </w:pPr>
            <w:r w:rsidRPr="00885945">
              <w:rPr>
                <w:szCs w:val="24"/>
              </w:rPr>
              <w:t>5887,58</w:t>
            </w:r>
          </w:p>
        </w:tc>
      </w:tr>
      <w:tr w:rsidR="00A03EF4" w:rsidRPr="0091631D" w:rsidTr="0091631D">
        <w:trPr>
          <w:jc w:val="center"/>
        </w:trPr>
        <w:tc>
          <w:tcPr>
            <w:tcW w:w="4658" w:type="dxa"/>
            <w:vAlign w:val="center"/>
          </w:tcPr>
          <w:p w:rsidR="00A03EF4" w:rsidRPr="0091631D" w:rsidRDefault="00A03EF4" w:rsidP="0061321E">
            <w:pPr>
              <w:jc w:val="center"/>
              <w:rPr>
                <w:szCs w:val="24"/>
              </w:rPr>
            </w:pPr>
            <w:r w:rsidRPr="0091631D">
              <w:rPr>
                <w:szCs w:val="24"/>
              </w:rPr>
              <w:t>Тепловые потери, Гкал</w:t>
            </w:r>
          </w:p>
        </w:tc>
        <w:tc>
          <w:tcPr>
            <w:tcW w:w="1451" w:type="dxa"/>
            <w:vAlign w:val="center"/>
          </w:tcPr>
          <w:p w:rsidR="00A03EF4" w:rsidRPr="0091631D" w:rsidRDefault="00A03EF4" w:rsidP="0091631D">
            <w:pPr>
              <w:jc w:val="center"/>
              <w:rPr>
                <w:szCs w:val="24"/>
              </w:rPr>
            </w:pPr>
            <w:r>
              <w:rPr>
                <w:szCs w:val="24"/>
              </w:rPr>
              <w:t>757,17</w:t>
            </w:r>
          </w:p>
        </w:tc>
        <w:tc>
          <w:tcPr>
            <w:tcW w:w="1451" w:type="dxa"/>
            <w:vAlign w:val="center"/>
          </w:tcPr>
          <w:p w:rsidR="00A03EF4" w:rsidRPr="0091631D" w:rsidRDefault="00A03EF4" w:rsidP="0091631D">
            <w:pPr>
              <w:jc w:val="center"/>
              <w:rPr>
                <w:szCs w:val="24"/>
              </w:rPr>
            </w:pPr>
            <w:r w:rsidRPr="00885945">
              <w:rPr>
                <w:szCs w:val="24"/>
              </w:rPr>
              <w:t>933,19</w:t>
            </w:r>
          </w:p>
        </w:tc>
      </w:tr>
      <w:tr w:rsidR="00A03EF4" w:rsidRPr="0091631D" w:rsidTr="0091631D">
        <w:trPr>
          <w:jc w:val="center"/>
        </w:trPr>
        <w:tc>
          <w:tcPr>
            <w:tcW w:w="4658" w:type="dxa"/>
            <w:vAlign w:val="center"/>
          </w:tcPr>
          <w:p w:rsidR="00A03EF4" w:rsidRPr="0091631D" w:rsidRDefault="00A03EF4" w:rsidP="0061321E">
            <w:pPr>
              <w:jc w:val="center"/>
              <w:rPr>
                <w:szCs w:val="24"/>
              </w:rPr>
            </w:pPr>
            <w:r w:rsidRPr="0091631D">
              <w:rPr>
                <w:szCs w:val="24"/>
              </w:rPr>
              <w:t>Реализация тепловой энергии, Гкал</w:t>
            </w:r>
          </w:p>
        </w:tc>
        <w:tc>
          <w:tcPr>
            <w:tcW w:w="1451" w:type="dxa"/>
            <w:vAlign w:val="center"/>
          </w:tcPr>
          <w:p w:rsidR="00A03EF4" w:rsidRPr="0091631D" w:rsidRDefault="00A03EF4" w:rsidP="0091631D">
            <w:pPr>
              <w:jc w:val="center"/>
              <w:rPr>
                <w:szCs w:val="24"/>
              </w:rPr>
            </w:pPr>
            <w:r>
              <w:rPr>
                <w:szCs w:val="24"/>
              </w:rPr>
              <w:t>5172</w:t>
            </w:r>
          </w:p>
        </w:tc>
        <w:tc>
          <w:tcPr>
            <w:tcW w:w="1451" w:type="dxa"/>
            <w:vAlign w:val="center"/>
          </w:tcPr>
          <w:p w:rsidR="00A03EF4" w:rsidRPr="0091631D" w:rsidRDefault="00A03EF4" w:rsidP="0091631D">
            <w:pPr>
              <w:jc w:val="center"/>
              <w:rPr>
                <w:szCs w:val="24"/>
              </w:rPr>
            </w:pPr>
            <w:r w:rsidRPr="00885945">
              <w:rPr>
                <w:szCs w:val="24"/>
              </w:rPr>
              <w:t>4904,54</w:t>
            </w:r>
          </w:p>
        </w:tc>
      </w:tr>
      <w:tr w:rsidR="007546C5" w:rsidRPr="0091631D" w:rsidTr="0091631D">
        <w:trPr>
          <w:jc w:val="center"/>
        </w:trPr>
        <w:tc>
          <w:tcPr>
            <w:tcW w:w="4658" w:type="dxa"/>
            <w:vAlign w:val="center"/>
          </w:tcPr>
          <w:p w:rsidR="007546C5" w:rsidRPr="0091631D" w:rsidRDefault="007546C5" w:rsidP="007546C5">
            <w:pPr>
              <w:jc w:val="center"/>
              <w:rPr>
                <w:szCs w:val="24"/>
              </w:rPr>
            </w:pPr>
            <w:r w:rsidRPr="0091631D">
              <w:rPr>
                <w:szCs w:val="24"/>
              </w:rPr>
              <w:t>Потребление топлива, т у.т.</w:t>
            </w:r>
          </w:p>
        </w:tc>
        <w:tc>
          <w:tcPr>
            <w:tcW w:w="1451" w:type="dxa"/>
            <w:vAlign w:val="center"/>
          </w:tcPr>
          <w:p w:rsidR="007546C5" w:rsidRDefault="007546C5" w:rsidP="007546C5">
            <w:pPr>
              <w:suppressAutoHyphens w:val="0"/>
              <w:jc w:val="center"/>
              <w:rPr>
                <w:rFonts w:eastAsia="Times New Roman"/>
                <w:color w:val="000000"/>
                <w:szCs w:val="24"/>
                <w:lang w:eastAsia="ru-RU"/>
              </w:rPr>
            </w:pPr>
            <w:r>
              <w:rPr>
                <w:color w:val="000000"/>
              </w:rPr>
              <w:t>1401,3</w:t>
            </w:r>
          </w:p>
        </w:tc>
        <w:tc>
          <w:tcPr>
            <w:tcW w:w="1451" w:type="dxa"/>
            <w:vAlign w:val="center"/>
          </w:tcPr>
          <w:p w:rsidR="007546C5" w:rsidRDefault="007546C5" w:rsidP="007546C5">
            <w:pPr>
              <w:jc w:val="center"/>
              <w:rPr>
                <w:color w:val="000000"/>
              </w:rPr>
            </w:pPr>
            <w:r>
              <w:rPr>
                <w:color w:val="000000"/>
              </w:rPr>
              <w:t>1328,0</w:t>
            </w:r>
          </w:p>
        </w:tc>
      </w:tr>
      <w:tr w:rsidR="007546C5" w:rsidRPr="0091631D" w:rsidTr="0091631D">
        <w:trPr>
          <w:jc w:val="center"/>
        </w:trPr>
        <w:tc>
          <w:tcPr>
            <w:tcW w:w="4658" w:type="dxa"/>
            <w:vAlign w:val="center"/>
          </w:tcPr>
          <w:p w:rsidR="007546C5" w:rsidRPr="0091631D" w:rsidRDefault="007546C5" w:rsidP="007546C5">
            <w:pPr>
              <w:jc w:val="center"/>
              <w:rPr>
                <w:szCs w:val="24"/>
              </w:rPr>
            </w:pPr>
            <w:r w:rsidRPr="0091631D">
              <w:rPr>
                <w:szCs w:val="24"/>
              </w:rPr>
              <w:t>Удельный расход топлива, кг у.т./Гкал</w:t>
            </w:r>
          </w:p>
        </w:tc>
        <w:tc>
          <w:tcPr>
            <w:tcW w:w="1451" w:type="dxa"/>
            <w:vAlign w:val="center"/>
          </w:tcPr>
          <w:p w:rsidR="007546C5" w:rsidRDefault="007546C5" w:rsidP="007546C5">
            <w:pPr>
              <w:jc w:val="center"/>
              <w:rPr>
                <w:color w:val="000000"/>
              </w:rPr>
            </w:pPr>
            <w:r>
              <w:rPr>
                <w:color w:val="000000"/>
              </w:rPr>
              <w:t>237,3</w:t>
            </w:r>
          </w:p>
        </w:tc>
        <w:tc>
          <w:tcPr>
            <w:tcW w:w="1451" w:type="dxa"/>
            <w:vAlign w:val="center"/>
          </w:tcPr>
          <w:p w:rsidR="007546C5" w:rsidRDefault="007546C5" w:rsidP="007546C5">
            <w:pPr>
              <w:jc w:val="center"/>
              <w:rPr>
                <w:color w:val="000000"/>
              </w:rPr>
            </w:pPr>
            <w:r>
              <w:rPr>
                <w:color w:val="000000"/>
              </w:rPr>
              <w:t>225,6</w:t>
            </w:r>
          </w:p>
        </w:tc>
      </w:tr>
      <w:tr w:rsidR="007546C5" w:rsidRPr="0091631D" w:rsidTr="0091631D">
        <w:trPr>
          <w:jc w:val="center"/>
        </w:trPr>
        <w:tc>
          <w:tcPr>
            <w:tcW w:w="4658" w:type="dxa"/>
            <w:vAlign w:val="center"/>
          </w:tcPr>
          <w:p w:rsidR="007546C5" w:rsidRPr="0091631D" w:rsidRDefault="007546C5" w:rsidP="007546C5">
            <w:pPr>
              <w:jc w:val="center"/>
              <w:rPr>
                <w:szCs w:val="24"/>
              </w:rPr>
            </w:pPr>
            <w:r w:rsidRPr="0091631D">
              <w:rPr>
                <w:szCs w:val="24"/>
              </w:rPr>
              <w:t>Потребление электроэнергии, тыс. кВт*ч</w:t>
            </w:r>
          </w:p>
        </w:tc>
        <w:tc>
          <w:tcPr>
            <w:tcW w:w="1451" w:type="dxa"/>
            <w:vAlign w:val="center"/>
          </w:tcPr>
          <w:p w:rsidR="007546C5" w:rsidRDefault="007546C5" w:rsidP="007546C5">
            <w:pPr>
              <w:jc w:val="center"/>
              <w:rPr>
                <w:color w:val="000000"/>
              </w:rPr>
            </w:pPr>
            <w:r>
              <w:rPr>
                <w:color w:val="000000"/>
              </w:rPr>
              <w:t>263,2</w:t>
            </w:r>
          </w:p>
        </w:tc>
        <w:tc>
          <w:tcPr>
            <w:tcW w:w="1451" w:type="dxa"/>
            <w:vAlign w:val="center"/>
          </w:tcPr>
          <w:p w:rsidR="007546C5" w:rsidRDefault="007546C5" w:rsidP="007546C5">
            <w:pPr>
              <w:jc w:val="center"/>
              <w:rPr>
                <w:color w:val="000000"/>
              </w:rPr>
            </w:pPr>
            <w:r>
              <w:rPr>
                <w:color w:val="000000"/>
              </w:rPr>
              <w:t>265,98</w:t>
            </w:r>
          </w:p>
        </w:tc>
      </w:tr>
      <w:tr w:rsidR="00A03EF4" w:rsidRPr="0091631D" w:rsidTr="0091631D">
        <w:trPr>
          <w:jc w:val="center"/>
        </w:trPr>
        <w:tc>
          <w:tcPr>
            <w:tcW w:w="4658" w:type="dxa"/>
            <w:vAlign w:val="center"/>
          </w:tcPr>
          <w:p w:rsidR="00A03EF4" w:rsidRPr="0091631D" w:rsidRDefault="00A03EF4" w:rsidP="0061321E">
            <w:pPr>
              <w:jc w:val="center"/>
              <w:rPr>
                <w:szCs w:val="24"/>
              </w:rPr>
            </w:pPr>
            <w:r w:rsidRPr="0091631D">
              <w:rPr>
                <w:szCs w:val="24"/>
              </w:rPr>
              <w:t>Удельный расход электро-энергии на производство теплоты, кВт*ч/Гкал</w:t>
            </w:r>
          </w:p>
        </w:tc>
        <w:tc>
          <w:tcPr>
            <w:tcW w:w="1451" w:type="dxa"/>
            <w:vAlign w:val="center"/>
          </w:tcPr>
          <w:p w:rsidR="00A03EF4" w:rsidRPr="0091631D" w:rsidRDefault="00A03EF4" w:rsidP="0091631D">
            <w:pPr>
              <w:jc w:val="center"/>
              <w:rPr>
                <w:color w:val="000000"/>
                <w:szCs w:val="24"/>
              </w:rPr>
            </w:pPr>
            <w:r>
              <w:rPr>
                <w:color w:val="000000"/>
                <w:szCs w:val="24"/>
              </w:rPr>
              <w:t>44,0</w:t>
            </w:r>
          </w:p>
        </w:tc>
        <w:tc>
          <w:tcPr>
            <w:tcW w:w="1451" w:type="dxa"/>
            <w:vAlign w:val="center"/>
          </w:tcPr>
          <w:p w:rsidR="00A03EF4" w:rsidRPr="0091631D" w:rsidRDefault="00A03EF4" w:rsidP="0091631D">
            <w:pPr>
              <w:jc w:val="center"/>
              <w:rPr>
                <w:color w:val="000000"/>
                <w:szCs w:val="24"/>
              </w:rPr>
            </w:pPr>
            <w:r>
              <w:rPr>
                <w:color w:val="000000"/>
                <w:szCs w:val="24"/>
              </w:rPr>
              <w:t>45,2</w:t>
            </w:r>
          </w:p>
        </w:tc>
      </w:tr>
    </w:tbl>
    <w:p w:rsidR="00B073E1" w:rsidRDefault="00B073E1" w:rsidP="00B16A18">
      <w:pPr>
        <w:jc w:val="both"/>
        <w:rPr>
          <w:sz w:val="26"/>
          <w:szCs w:val="26"/>
        </w:rPr>
      </w:pPr>
    </w:p>
    <w:p w:rsidR="0061321E" w:rsidRPr="003E2468" w:rsidRDefault="0061321E" w:rsidP="0061321E">
      <w:pPr>
        <w:ind w:firstLine="567"/>
        <w:jc w:val="both"/>
        <w:rPr>
          <w:sz w:val="26"/>
          <w:szCs w:val="26"/>
        </w:rPr>
      </w:pPr>
      <w:r w:rsidRPr="003E2468">
        <w:rPr>
          <w:sz w:val="26"/>
          <w:szCs w:val="26"/>
        </w:rPr>
        <w:t>Плановый удельный расход топлива на производство теплоты составляет:</w:t>
      </w:r>
    </w:p>
    <w:p w:rsidR="0061321E" w:rsidRPr="00D003C4" w:rsidRDefault="0061321E" w:rsidP="0061321E">
      <w:pPr>
        <w:ind w:firstLine="567"/>
        <w:jc w:val="both"/>
        <w:rPr>
          <w:sz w:val="26"/>
          <w:szCs w:val="26"/>
        </w:rPr>
      </w:pPr>
      <w:r w:rsidRPr="003E2468">
        <w:rPr>
          <w:sz w:val="26"/>
          <w:szCs w:val="26"/>
          <w:lang w:val="en-US"/>
        </w:rPr>
        <w:t>b</w:t>
      </w:r>
      <w:r w:rsidRPr="003E2468">
        <w:rPr>
          <w:sz w:val="26"/>
          <w:szCs w:val="26"/>
          <w:vertAlign w:val="subscript"/>
        </w:rPr>
        <w:t>от.пл</w:t>
      </w:r>
      <w:r w:rsidRPr="00D003C4">
        <w:rPr>
          <w:sz w:val="26"/>
          <w:szCs w:val="26"/>
          <w:vertAlign w:val="subscript"/>
        </w:rPr>
        <w:t>.</w:t>
      </w:r>
      <w:r w:rsidRPr="00D003C4">
        <w:rPr>
          <w:sz w:val="26"/>
          <w:szCs w:val="26"/>
        </w:rPr>
        <w:t>=</w:t>
      </w:r>
      <w:r w:rsidR="003E2468" w:rsidRPr="00D003C4">
        <w:rPr>
          <w:sz w:val="26"/>
          <w:szCs w:val="26"/>
        </w:rPr>
        <w:t xml:space="preserve"> </w:t>
      </w:r>
      <w:r w:rsidR="00EB09AE" w:rsidRPr="00D003C4">
        <w:rPr>
          <w:color w:val="000000"/>
          <w:sz w:val="26"/>
          <w:szCs w:val="26"/>
        </w:rPr>
        <w:t>2</w:t>
      </w:r>
      <w:r w:rsidR="007546C5">
        <w:rPr>
          <w:color w:val="000000"/>
          <w:sz w:val="26"/>
          <w:szCs w:val="26"/>
        </w:rPr>
        <w:t xml:space="preserve">37,3 </w:t>
      </w:r>
      <w:r w:rsidRPr="00D003C4">
        <w:rPr>
          <w:sz w:val="26"/>
          <w:szCs w:val="26"/>
        </w:rPr>
        <w:t>кг</w:t>
      </w:r>
      <w:r w:rsidR="007546C5">
        <w:rPr>
          <w:sz w:val="26"/>
          <w:szCs w:val="26"/>
        </w:rPr>
        <w:t xml:space="preserve"> </w:t>
      </w:r>
      <w:r w:rsidRPr="00D003C4">
        <w:rPr>
          <w:sz w:val="26"/>
          <w:szCs w:val="26"/>
        </w:rPr>
        <w:t xml:space="preserve">у.т./Гкал, что соответствует нормативно-эксплуатационному удельному расходу топлива на производство теплоты данным типом котлов. </w:t>
      </w:r>
      <w:r w:rsidR="007546C5">
        <w:rPr>
          <w:sz w:val="26"/>
          <w:szCs w:val="26"/>
        </w:rPr>
        <w:t xml:space="preserve">Фактический </w:t>
      </w:r>
      <w:r w:rsidR="007546C5" w:rsidRPr="003E2468">
        <w:rPr>
          <w:sz w:val="26"/>
          <w:szCs w:val="26"/>
        </w:rPr>
        <w:t>удельный расход топлива на производство тепло</w:t>
      </w:r>
      <w:r w:rsidR="007546C5">
        <w:rPr>
          <w:sz w:val="26"/>
          <w:szCs w:val="26"/>
        </w:rPr>
        <w:t>вой энергии не превышает плановый.</w:t>
      </w:r>
    </w:p>
    <w:p w:rsidR="0061321E" w:rsidRPr="00C2301B" w:rsidRDefault="0061321E" w:rsidP="00566216">
      <w:pPr>
        <w:ind w:firstLine="567"/>
        <w:jc w:val="both"/>
        <w:rPr>
          <w:sz w:val="26"/>
          <w:szCs w:val="26"/>
        </w:rPr>
      </w:pPr>
      <w:r w:rsidRPr="00D003C4">
        <w:rPr>
          <w:sz w:val="26"/>
          <w:szCs w:val="26"/>
        </w:rPr>
        <w:t xml:space="preserve">При отраслевом нормативе расхода электроэнергии на производство тепловой энергии для данного типа котельных в 20 кВт*ч/Гкал </w:t>
      </w:r>
      <w:r w:rsidRPr="00D003C4">
        <w:rPr>
          <w:bCs/>
          <w:sz w:val="26"/>
          <w:szCs w:val="26"/>
        </w:rPr>
        <w:t xml:space="preserve">фактический показатель </w:t>
      </w:r>
      <w:r w:rsidR="00B16A18" w:rsidRPr="00D003C4">
        <w:rPr>
          <w:bCs/>
          <w:sz w:val="26"/>
          <w:szCs w:val="26"/>
        </w:rPr>
        <w:t>составляет 45,2</w:t>
      </w:r>
      <w:r w:rsidR="0081437C" w:rsidRPr="00D003C4">
        <w:rPr>
          <w:sz w:val="26"/>
          <w:szCs w:val="26"/>
        </w:rPr>
        <w:t xml:space="preserve"> кВт*ч/Гкал, </w:t>
      </w:r>
      <w:r w:rsidR="007546C5">
        <w:rPr>
          <w:sz w:val="26"/>
          <w:szCs w:val="26"/>
        </w:rPr>
        <w:t xml:space="preserve">что </w:t>
      </w:r>
      <w:r w:rsidRPr="00D003C4">
        <w:rPr>
          <w:bCs/>
          <w:sz w:val="26"/>
          <w:szCs w:val="26"/>
        </w:rPr>
        <w:t>значительно превышает это</w:t>
      </w:r>
      <w:r w:rsidR="00566216" w:rsidRPr="00D003C4">
        <w:rPr>
          <w:bCs/>
          <w:sz w:val="26"/>
          <w:szCs w:val="26"/>
        </w:rPr>
        <w:t>т</w:t>
      </w:r>
      <w:r w:rsidRPr="00D003C4">
        <w:rPr>
          <w:bCs/>
          <w:sz w:val="26"/>
          <w:szCs w:val="26"/>
        </w:rPr>
        <w:t xml:space="preserve"> норматив.</w:t>
      </w:r>
      <w:r w:rsidRPr="00C2301B">
        <w:rPr>
          <w:bCs/>
          <w:sz w:val="26"/>
          <w:szCs w:val="26"/>
        </w:rPr>
        <w:t xml:space="preserve"> Причина заключается в том, что сетевые насосы на большей части котельных завышены по подаче, напору и в целом по мощности. Отсутствие наладки гидравлического режима тепловых сетей требует увеличения параметров сетевых насосов, чтобы обеспечить нормальное теплоснабжение удаленных потребителей.   </w:t>
      </w:r>
    </w:p>
    <w:p w:rsidR="0061321E" w:rsidRDefault="0061321E" w:rsidP="0061321E">
      <w:pPr>
        <w:ind w:firstLine="567"/>
        <w:jc w:val="both"/>
        <w:rPr>
          <w:sz w:val="26"/>
          <w:szCs w:val="26"/>
        </w:rPr>
      </w:pPr>
      <w:r w:rsidRPr="00C2301B">
        <w:rPr>
          <w:sz w:val="26"/>
          <w:szCs w:val="26"/>
        </w:rPr>
        <w:t>Малые тепловые нагрузки, а</w:t>
      </w:r>
      <w:r>
        <w:rPr>
          <w:sz w:val="26"/>
          <w:szCs w:val="26"/>
        </w:rPr>
        <w:t>,</w:t>
      </w:r>
      <w:r w:rsidRPr="00C2301B">
        <w:rPr>
          <w:sz w:val="26"/>
          <w:szCs w:val="26"/>
        </w:rPr>
        <w:t xml:space="preserve"> следовательно, и малый объем реализации тепловой энергии, затраты на приобретение топлива, сверхнормативные </w:t>
      </w:r>
      <w:r>
        <w:rPr>
          <w:sz w:val="26"/>
          <w:szCs w:val="26"/>
        </w:rPr>
        <w:t xml:space="preserve">затраты электрической энергии, </w:t>
      </w:r>
      <w:r w:rsidRPr="00C2301B">
        <w:rPr>
          <w:sz w:val="26"/>
          <w:szCs w:val="26"/>
        </w:rPr>
        <w:t>высокая доля заработной платы и другие факторы обуславливают себестоимость и тариф на тепловую энергию от муниципальных котельных на высоком уровне.</w:t>
      </w:r>
    </w:p>
    <w:p w:rsidR="0061321E" w:rsidRPr="00C2301B" w:rsidRDefault="00222A11" w:rsidP="0061321E">
      <w:pPr>
        <w:ind w:firstLine="567"/>
        <w:jc w:val="both"/>
        <w:rPr>
          <w:sz w:val="26"/>
          <w:szCs w:val="26"/>
        </w:rPr>
      </w:pPr>
      <w:r w:rsidRPr="00C2301B">
        <w:rPr>
          <w:sz w:val="26"/>
          <w:szCs w:val="26"/>
        </w:rPr>
        <w:t>Переход на сж</w:t>
      </w:r>
      <w:r>
        <w:rPr>
          <w:sz w:val="26"/>
          <w:szCs w:val="26"/>
        </w:rPr>
        <w:t>игание только древесных отходов, а также з</w:t>
      </w:r>
      <w:r w:rsidR="0061321E">
        <w:rPr>
          <w:sz w:val="26"/>
          <w:szCs w:val="26"/>
        </w:rPr>
        <w:t>амена котлов на более современные и правильная их эксплуатация</w:t>
      </w:r>
      <w:r w:rsidR="0061321E" w:rsidRPr="00C2301B">
        <w:rPr>
          <w:sz w:val="26"/>
          <w:szCs w:val="26"/>
        </w:rPr>
        <w:t xml:space="preserve"> сократит до минимума топливную составляющую в тарифе. Объединение районов теплоснабжения позволит сократить в тарифе долю заработной платы. Замена сетевых насосов, проведение наладки гидравлического режима тепловых сетей позволит существенно сократить в тарифе долю электрической энергии.</w:t>
      </w:r>
      <w:r w:rsidR="0061321E">
        <w:rPr>
          <w:sz w:val="26"/>
          <w:szCs w:val="26"/>
        </w:rPr>
        <w:t xml:space="preserve"> В перспективе существенно сократит себестоимость производства </w:t>
      </w:r>
      <w:r w:rsidR="0061321E">
        <w:rPr>
          <w:sz w:val="26"/>
          <w:szCs w:val="26"/>
        </w:rPr>
        <w:lastRenderedPageBreak/>
        <w:t xml:space="preserve">тепловой энергии перевод котельных на природный газ путем строительства блочно-модульных котельных или монтажа котлов наружного размещения. </w:t>
      </w:r>
    </w:p>
    <w:p w:rsidR="0061321E" w:rsidRDefault="0061321E" w:rsidP="0061321E">
      <w:pPr>
        <w:ind w:firstLine="567"/>
        <w:jc w:val="both"/>
        <w:rPr>
          <w:sz w:val="26"/>
          <w:szCs w:val="26"/>
        </w:rPr>
      </w:pPr>
      <w:r w:rsidRPr="00C2301B">
        <w:rPr>
          <w:sz w:val="26"/>
          <w:szCs w:val="26"/>
        </w:rPr>
        <w:t>Неудовлетворительное качество теплоносителя и поставляемой те</w:t>
      </w:r>
      <w:r>
        <w:rPr>
          <w:sz w:val="26"/>
          <w:szCs w:val="26"/>
        </w:rPr>
        <w:t xml:space="preserve">пловой энергии </w:t>
      </w:r>
      <w:r w:rsidRPr="00C2301B">
        <w:rPr>
          <w:sz w:val="26"/>
          <w:szCs w:val="26"/>
        </w:rPr>
        <w:t>не позволяет организовать в многоквартирных домах горячее водоснабжение потребителей. Реконструкция котельных с установкой автоматизированных котлов, водоподготовительных установок создаст все условия для расширения услуг по теплоснабжению потребителей в части организации горячего водоснабжения.</w:t>
      </w:r>
    </w:p>
    <w:p w:rsidR="0061321E" w:rsidRDefault="0061321E" w:rsidP="00566216">
      <w:pPr>
        <w:tabs>
          <w:tab w:val="left" w:pos="0"/>
        </w:tabs>
        <w:jc w:val="both"/>
        <w:rPr>
          <w:sz w:val="26"/>
          <w:szCs w:val="26"/>
        </w:rPr>
      </w:pPr>
      <w:r>
        <w:rPr>
          <w:sz w:val="26"/>
          <w:szCs w:val="26"/>
        </w:rPr>
        <w:tab/>
      </w:r>
      <w:r w:rsidRPr="00C2301B">
        <w:rPr>
          <w:sz w:val="26"/>
          <w:szCs w:val="26"/>
        </w:rPr>
        <w:t xml:space="preserve">Увеличение тепловых нагрузок у существующих котельных </w:t>
      </w:r>
      <w:r>
        <w:rPr>
          <w:sz w:val="26"/>
          <w:szCs w:val="26"/>
        </w:rPr>
        <w:t>возможно за счет подключения к ним зданий учреждений и организаций при выводе из эксплуатации их теплоисточников</w:t>
      </w:r>
      <w:r w:rsidRPr="00C2301B">
        <w:rPr>
          <w:sz w:val="26"/>
          <w:szCs w:val="26"/>
        </w:rPr>
        <w:t xml:space="preserve">. </w:t>
      </w:r>
      <w:r>
        <w:rPr>
          <w:sz w:val="26"/>
          <w:szCs w:val="26"/>
        </w:rPr>
        <w:t>В</w:t>
      </w:r>
      <w:r w:rsidRPr="00C2301B">
        <w:rPr>
          <w:sz w:val="26"/>
          <w:szCs w:val="26"/>
        </w:rPr>
        <w:t xml:space="preserve"> зоне действия </w:t>
      </w:r>
      <w:r>
        <w:rPr>
          <w:sz w:val="26"/>
          <w:szCs w:val="26"/>
        </w:rPr>
        <w:t>муниципальных</w:t>
      </w:r>
      <w:r w:rsidRPr="00C2301B">
        <w:rPr>
          <w:sz w:val="26"/>
          <w:szCs w:val="26"/>
        </w:rPr>
        <w:t xml:space="preserve"> котельных строительство новых многоквартирных жилых домов или общественных зданий не плани</w:t>
      </w:r>
      <w:r>
        <w:rPr>
          <w:sz w:val="26"/>
          <w:szCs w:val="26"/>
        </w:rPr>
        <w:t xml:space="preserve">руется. Не планируется также и </w:t>
      </w:r>
      <w:r w:rsidRPr="00C2301B">
        <w:rPr>
          <w:sz w:val="26"/>
          <w:szCs w:val="26"/>
        </w:rPr>
        <w:t>застройка новых микрорайонов.</w:t>
      </w:r>
    </w:p>
    <w:p w:rsidR="0061321E" w:rsidRPr="00C64FEE" w:rsidRDefault="0061321E" w:rsidP="00566216">
      <w:pPr>
        <w:spacing w:before="120" w:after="120"/>
        <w:ind w:firstLine="567"/>
        <w:jc w:val="both"/>
        <w:rPr>
          <w:b/>
          <w:sz w:val="26"/>
          <w:szCs w:val="26"/>
        </w:rPr>
      </w:pPr>
      <w:r w:rsidRPr="00C64FEE">
        <w:rPr>
          <w:b/>
          <w:sz w:val="26"/>
          <w:szCs w:val="26"/>
        </w:rPr>
        <w:t xml:space="preserve">4.2 Описание сценариев развития теплоснабжения </w:t>
      </w:r>
      <w:r w:rsidR="00C80257">
        <w:rPr>
          <w:b/>
          <w:sz w:val="26"/>
          <w:szCs w:val="26"/>
        </w:rPr>
        <w:t>Поназырев</w:t>
      </w:r>
      <w:r w:rsidR="00D417BE" w:rsidRPr="00D417BE">
        <w:rPr>
          <w:b/>
          <w:sz w:val="26"/>
          <w:szCs w:val="26"/>
        </w:rPr>
        <w:t>ского муниципального округа</w:t>
      </w:r>
      <w:r w:rsidR="00D417BE">
        <w:rPr>
          <w:b/>
          <w:sz w:val="26"/>
          <w:szCs w:val="26"/>
        </w:rPr>
        <w:t xml:space="preserve"> </w:t>
      </w:r>
    </w:p>
    <w:p w:rsidR="0074577B" w:rsidRPr="0074577B" w:rsidRDefault="0074577B" w:rsidP="0074577B">
      <w:pPr>
        <w:spacing w:before="120" w:after="120"/>
        <w:jc w:val="both"/>
        <w:rPr>
          <w:sz w:val="26"/>
          <w:szCs w:val="26"/>
        </w:rPr>
      </w:pPr>
      <w:r w:rsidRPr="0074577B">
        <w:rPr>
          <w:sz w:val="26"/>
          <w:szCs w:val="26"/>
        </w:rPr>
        <w:t>Возможны 3 сценария развития теплоснабжения муниципального округа:</w:t>
      </w:r>
    </w:p>
    <w:p w:rsidR="0074577B" w:rsidRPr="0074577B" w:rsidRDefault="0074577B" w:rsidP="0074577B">
      <w:pPr>
        <w:suppressAutoHyphens w:val="0"/>
        <w:ind w:left="426"/>
        <w:contextualSpacing/>
        <w:jc w:val="both"/>
        <w:rPr>
          <w:rFonts w:eastAsiaTheme="minorHAnsi"/>
          <w:sz w:val="26"/>
          <w:szCs w:val="26"/>
          <w:lang w:eastAsia="en-US"/>
        </w:rPr>
      </w:pPr>
      <w:r w:rsidRPr="0074577B">
        <w:rPr>
          <w:rFonts w:eastAsiaTheme="minorHAnsi"/>
          <w:sz w:val="26"/>
          <w:szCs w:val="26"/>
          <w:lang w:eastAsia="en-US"/>
        </w:rPr>
        <w:t>Сценари</w:t>
      </w:r>
      <w:r w:rsidR="00F1407E">
        <w:rPr>
          <w:rFonts w:eastAsiaTheme="minorHAnsi"/>
          <w:sz w:val="26"/>
          <w:szCs w:val="26"/>
          <w:lang w:eastAsia="en-US"/>
        </w:rPr>
        <w:t>й 1.</w:t>
      </w:r>
      <w:r w:rsidR="008416B5">
        <w:rPr>
          <w:rFonts w:eastAsiaTheme="minorHAnsi"/>
          <w:sz w:val="26"/>
          <w:szCs w:val="26"/>
          <w:lang w:eastAsia="en-US"/>
        </w:rPr>
        <w:t xml:space="preserve"> До прихода природного газа</w:t>
      </w:r>
      <w:r w:rsidR="00FA27C8">
        <w:rPr>
          <w:rFonts w:eastAsiaTheme="minorHAnsi"/>
          <w:sz w:val="26"/>
          <w:szCs w:val="26"/>
          <w:lang w:eastAsia="en-US"/>
        </w:rPr>
        <w:t xml:space="preserve"> и завершения работ по строительству газораспределительной системы по поселку Поназырево (ориентировочно до 2027 г.)</w:t>
      </w:r>
      <w:r w:rsidR="008416B5">
        <w:rPr>
          <w:rFonts w:eastAsiaTheme="minorHAnsi"/>
          <w:sz w:val="26"/>
          <w:szCs w:val="26"/>
          <w:lang w:eastAsia="en-US"/>
        </w:rPr>
        <w:t>.</w:t>
      </w:r>
    </w:p>
    <w:p w:rsidR="00F1407E" w:rsidRPr="00DF1EE7" w:rsidRDefault="00DF1EE7" w:rsidP="0074577B">
      <w:pPr>
        <w:suppressAutoHyphens w:val="0"/>
        <w:ind w:left="426"/>
        <w:contextualSpacing/>
        <w:jc w:val="both"/>
        <w:rPr>
          <w:rFonts w:eastAsiaTheme="minorHAnsi"/>
          <w:sz w:val="26"/>
          <w:szCs w:val="26"/>
          <w:lang w:eastAsia="en-US"/>
        </w:rPr>
      </w:pPr>
      <w:r>
        <w:rPr>
          <w:rFonts w:eastAsiaTheme="minorHAnsi"/>
          <w:sz w:val="26"/>
          <w:szCs w:val="26"/>
          <w:lang w:eastAsia="en-US"/>
        </w:rPr>
        <w:t xml:space="preserve">1) </w:t>
      </w:r>
      <w:r w:rsidRPr="00DF1EE7">
        <w:rPr>
          <w:rFonts w:eastAsiaTheme="minorHAnsi"/>
          <w:sz w:val="26"/>
          <w:szCs w:val="26"/>
          <w:lang w:eastAsia="en-US"/>
        </w:rPr>
        <w:t>С</w:t>
      </w:r>
      <w:r w:rsidR="00F1407E" w:rsidRPr="00DF1EE7">
        <w:rPr>
          <w:rFonts w:eastAsiaTheme="minorHAnsi"/>
          <w:sz w:val="26"/>
          <w:szCs w:val="26"/>
          <w:lang w:eastAsia="en-US"/>
        </w:rPr>
        <w:t xml:space="preserve">троительство </w:t>
      </w:r>
      <w:r w:rsidR="00483C20" w:rsidRPr="00DF1EE7">
        <w:rPr>
          <w:sz w:val="26"/>
          <w:szCs w:val="26"/>
          <w:bdr w:val="none" w:sz="0" w:space="0" w:color="auto" w:frame="1"/>
          <w:shd w:val="clear" w:color="auto" w:fill="FFFFFF"/>
        </w:rPr>
        <w:t>блочно-модульной котельной</w:t>
      </w:r>
      <w:r w:rsidR="00483C20" w:rsidRPr="00DF1EE7">
        <w:rPr>
          <w:color w:val="000000"/>
          <w:sz w:val="26"/>
          <w:szCs w:val="26"/>
          <w:shd w:val="clear" w:color="auto" w:fill="FFFFFF"/>
        </w:rPr>
        <w:t xml:space="preserve"> мощностью 3 МВт</w:t>
      </w:r>
      <w:r w:rsidR="00483C20" w:rsidRPr="00DF1EE7">
        <w:rPr>
          <w:bCs/>
          <w:color w:val="000000"/>
          <w:sz w:val="26"/>
          <w:szCs w:val="26"/>
          <w:shd w:val="clear" w:color="auto" w:fill="FFFFFF"/>
        </w:rPr>
        <w:t>, работающей</w:t>
      </w:r>
      <w:r w:rsidR="00483C20" w:rsidRPr="00DF1EE7">
        <w:rPr>
          <w:color w:val="000000"/>
          <w:sz w:val="26"/>
          <w:szCs w:val="26"/>
          <w:shd w:val="clear" w:color="auto" w:fill="FFFFFF"/>
        </w:rPr>
        <w:t xml:space="preserve"> на отходах</w:t>
      </w:r>
      <w:r w:rsidR="00483C20" w:rsidRPr="00DF1EE7">
        <w:rPr>
          <w:bCs/>
          <w:color w:val="000000"/>
          <w:sz w:val="26"/>
          <w:szCs w:val="26"/>
          <w:shd w:val="clear" w:color="auto" w:fill="FFFFFF"/>
        </w:rPr>
        <w:t xml:space="preserve"> деревообработки </w:t>
      </w:r>
      <w:r w:rsidR="00F1407E" w:rsidRPr="00DF1EE7">
        <w:rPr>
          <w:rFonts w:eastAsiaTheme="minorHAnsi"/>
          <w:sz w:val="26"/>
          <w:szCs w:val="26"/>
          <w:lang w:eastAsia="en-US"/>
        </w:rPr>
        <w:t xml:space="preserve">с подключением потребителей от котельных </w:t>
      </w:r>
      <w:r w:rsidR="00F1407E" w:rsidRPr="00DF1EE7">
        <w:rPr>
          <w:bCs/>
          <w:color w:val="000000"/>
          <w:sz w:val="26"/>
          <w:szCs w:val="26"/>
        </w:rPr>
        <w:t>ЦРБ, Гостиницы, КБО</w:t>
      </w:r>
      <w:r w:rsidR="000E2A73" w:rsidRPr="00DF1EE7">
        <w:rPr>
          <w:bCs/>
          <w:color w:val="000000"/>
          <w:sz w:val="26"/>
          <w:szCs w:val="26"/>
        </w:rPr>
        <w:t>.</w:t>
      </w:r>
      <w:r>
        <w:rPr>
          <w:bCs/>
          <w:color w:val="000000"/>
          <w:sz w:val="26"/>
          <w:szCs w:val="26"/>
        </w:rPr>
        <w:t xml:space="preserve"> </w:t>
      </w:r>
    </w:p>
    <w:p w:rsidR="0074577B" w:rsidRDefault="008416B5" w:rsidP="0074577B">
      <w:pPr>
        <w:suppressAutoHyphens w:val="0"/>
        <w:ind w:left="426"/>
        <w:contextualSpacing/>
        <w:jc w:val="both"/>
        <w:rPr>
          <w:bCs/>
          <w:color w:val="000000"/>
          <w:sz w:val="26"/>
          <w:szCs w:val="26"/>
        </w:rPr>
      </w:pPr>
      <w:r>
        <w:rPr>
          <w:rFonts w:eastAsiaTheme="minorHAnsi"/>
          <w:sz w:val="26"/>
          <w:szCs w:val="26"/>
          <w:lang w:eastAsia="en-US"/>
        </w:rPr>
        <w:t>2) Реконструкция</w:t>
      </w:r>
      <w:r w:rsidR="00F1407E" w:rsidRPr="00DF1EE7">
        <w:rPr>
          <w:rFonts w:eastAsiaTheme="minorHAnsi"/>
          <w:sz w:val="26"/>
          <w:szCs w:val="26"/>
          <w:lang w:eastAsia="en-US"/>
        </w:rPr>
        <w:t xml:space="preserve"> котельных </w:t>
      </w:r>
      <w:r w:rsidR="00F1407E" w:rsidRPr="00DF1EE7">
        <w:rPr>
          <w:bCs/>
          <w:color w:val="000000"/>
          <w:sz w:val="26"/>
          <w:szCs w:val="26"/>
        </w:rPr>
        <w:t xml:space="preserve">Микрорайон (№3) и СОШ (№4) </w:t>
      </w:r>
      <w:r>
        <w:rPr>
          <w:bCs/>
          <w:color w:val="000000"/>
          <w:sz w:val="26"/>
          <w:szCs w:val="26"/>
        </w:rPr>
        <w:t>с заменой устаревших котлов и насосов. Подключенные нагрузки сохраняются.</w:t>
      </w:r>
    </w:p>
    <w:p w:rsidR="000F6D80" w:rsidRDefault="000F6D80" w:rsidP="0074577B">
      <w:pPr>
        <w:suppressAutoHyphens w:val="0"/>
        <w:ind w:left="426"/>
        <w:contextualSpacing/>
        <w:jc w:val="both"/>
        <w:rPr>
          <w:bCs/>
          <w:color w:val="000000"/>
          <w:sz w:val="26"/>
          <w:szCs w:val="26"/>
        </w:rPr>
      </w:pPr>
      <w:r>
        <w:rPr>
          <w:bCs/>
          <w:color w:val="000000"/>
          <w:sz w:val="26"/>
          <w:szCs w:val="26"/>
        </w:rPr>
        <w:t>По сценарию 1 котельные доукомплектовываются фильтрами очистки подпиточной воды, заменяются аварийные участки тепловых сетей, выборочно заменяется тепловая изоляция трубопроводов.</w:t>
      </w:r>
    </w:p>
    <w:p w:rsidR="008416B5" w:rsidRPr="00DF1EE7" w:rsidRDefault="008416B5" w:rsidP="0074577B">
      <w:pPr>
        <w:suppressAutoHyphens w:val="0"/>
        <w:ind w:left="426"/>
        <w:contextualSpacing/>
        <w:jc w:val="both"/>
        <w:rPr>
          <w:rFonts w:eastAsiaTheme="minorHAnsi"/>
          <w:sz w:val="26"/>
          <w:szCs w:val="26"/>
          <w:lang w:eastAsia="en-US"/>
        </w:rPr>
      </w:pPr>
      <w:r>
        <w:rPr>
          <w:bCs/>
          <w:color w:val="000000"/>
          <w:sz w:val="26"/>
          <w:szCs w:val="26"/>
        </w:rPr>
        <w:t>С началом газификации развитие по сценариям 2 и 3.</w:t>
      </w:r>
    </w:p>
    <w:p w:rsidR="00632213" w:rsidRDefault="0074577B" w:rsidP="004053AC">
      <w:pPr>
        <w:suppressAutoHyphens w:val="0"/>
        <w:ind w:left="426"/>
        <w:contextualSpacing/>
        <w:jc w:val="both"/>
        <w:rPr>
          <w:rFonts w:eastAsiaTheme="minorHAnsi"/>
          <w:sz w:val="26"/>
          <w:szCs w:val="26"/>
          <w:lang w:eastAsia="en-US"/>
        </w:rPr>
      </w:pPr>
      <w:r w:rsidRPr="0074577B">
        <w:rPr>
          <w:rFonts w:eastAsiaTheme="minorHAnsi"/>
          <w:sz w:val="26"/>
          <w:szCs w:val="26"/>
          <w:lang w:eastAsia="en-US"/>
        </w:rPr>
        <w:t xml:space="preserve">Сценарий 2. </w:t>
      </w:r>
    </w:p>
    <w:p w:rsidR="00E40544" w:rsidRDefault="00DF1EE7" w:rsidP="004053AC">
      <w:pPr>
        <w:suppressAutoHyphens w:val="0"/>
        <w:ind w:left="426"/>
        <w:contextualSpacing/>
        <w:jc w:val="both"/>
        <w:rPr>
          <w:sz w:val="26"/>
          <w:szCs w:val="26"/>
        </w:rPr>
      </w:pPr>
      <w:r>
        <w:rPr>
          <w:sz w:val="26"/>
          <w:szCs w:val="26"/>
        </w:rPr>
        <w:t xml:space="preserve">1) </w:t>
      </w:r>
      <w:r w:rsidR="00E40544">
        <w:rPr>
          <w:sz w:val="26"/>
          <w:szCs w:val="26"/>
        </w:rPr>
        <w:t>П</w:t>
      </w:r>
      <w:r w:rsidR="00E40544" w:rsidRPr="007D55D5">
        <w:rPr>
          <w:sz w:val="26"/>
          <w:szCs w:val="26"/>
        </w:rPr>
        <w:t xml:space="preserve">еревод подключенных к </w:t>
      </w:r>
      <w:r w:rsidR="00E40544">
        <w:rPr>
          <w:sz w:val="26"/>
          <w:szCs w:val="26"/>
        </w:rPr>
        <w:t xml:space="preserve">муниципальным </w:t>
      </w:r>
      <w:r w:rsidR="00E40544" w:rsidRPr="007D55D5">
        <w:rPr>
          <w:sz w:val="26"/>
          <w:szCs w:val="26"/>
        </w:rPr>
        <w:t>котельны</w:t>
      </w:r>
      <w:r w:rsidR="00E40544">
        <w:rPr>
          <w:sz w:val="26"/>
          <w:szCs w:val="26"/>
        </w:rPr>
        <w:t>м учреждений и организаций</w:t>
      </w:r>
      <w:r w:rsidR="00E40544" w:rsidRPr="007D55D5">
        <w:rPr>
          <w:sz w:val="26"/>
          <w:szCs w:val="26"/>
        </w:rPr>
        <w:t xml:space="preserve"> на </w:t>
      </w:r>
      <w:r w:rsidR="00237D69">
        <w:rPr>
          <w:sz w:val="26"/>
          <w:szCs w:val="26"/>
        </w:rPr>
        <w:t>индивидуальное</w:t>
      </w:r>
      <w:r w:rsidR="00E40544">
        <w:rPr>
          <w:sz w:val="26"/>
          <w:szCs w:val="26"/>
        </w:rPr>
        <w:t xml:space="preserve"> </w:t>
      </w:r>
      <w:r w:rsidR="00E40544" w:rsidRPr="007D55D5">
        <w:rPr>
          <w:sz w:val="26"/>
          <w:szCs w:val="26"/>
        </w:rPr>
        <w:t>теплоснабжение с помощью кот</w:t>
      </w:r>
      <w:r w:rsidR="00E40544">
        <w:rPr>
          <w:sz w:val="26"/>
          <w:szCs w:val="26"/>
        </w:rPr>
        <w:t>е</w:t>
      </w:r>
      <w:r w:rsidR="00E40544" w:rsidRPr="007D55D5">
        <w:rPr>
          <w:sz w:val="26"/>
          <w:szCs w:val="26"/>
        </w:rPr>
        <w:t>л</w:t>
      </w:r>
      <w:r w:rsidR="00E40544">
        <w:rPr>
          <w:sz w:val="26"/>
          <w:szCs w:val="26"/>
        </w:rPr>
        <w:t>ьных блоков</w:t>
      </w:r>
      <w:r w:rsidR="00E40544" w:rsidRPr="007D55D5">
        <w:rPr>
          <w:sz w:val="26"/>
          <w:szCs w:val="26"/>
        </w:rPr>
        <w:t xml:space="preserve"> наружного или внутреннего размещения, работающих на природном газе</w:t>
      </w:r>
      <w:r w:rsidR="00E40544">
        <w:rPr>
          <w:sz w:val="26"/>
          <w:szCs w:val="26"/>
        </w:rPr>
        <w:t>, а квартиры во всех МКД – на бытовые газовые котлы</w:t>
      </w:r>
      <w:r w:rsidR="00FA27C8">
        <w:rPr>
          <w:sz w:val="26"/>
          <w:szCs w:val="26"/>
        </w:rPr>
        <w:t xml:space="preserve"> или системы электрического обогрева</w:t>
      </w:r>
      <w:r w:rsidR="00483C20">
        <w:rPr>
          <w:sz w:val="26"/>
          <w:szCs w:val="26"/>
        </w:rPr>
        <w:t>.</w:t>
      </w:r>
      <w:r w:rsidR="004D17A4" w:rsidRPr="004D17A4">
        <w:rPr>
          <w:rFonts w:eastAsiaTheme="minorHAnsi"/>
          <w:sz w:val="26"/>
          <w:szCs w:val="26"/>
          <w:lang w:eastAsia="en-US"/>
        </w:rPr>
        <w:t xml:space="preserve"> </w:t>
      </w:r>
      <w:r w:rsidR="004D17A4">
        <w:rPr>
          <w:rFonts w:eastAsiaTheme="minorHAnsi"/>
          <w:sz w:val="26"/>
          <w:szCs w:val="26"/>
          <w:lang w:eastAsia="en-US"/>
        </w:rPr>
        <w:t xml:space="preserve">Частные жилые дома </w:t>
      </w:r>
      <w:r w:rsidR="00FA27C8">
        <w:rPr>
          <w:rFonts w:eastAsiaTheme="minorHAnsi"/>
          <w:sz w:val="26"/>
          <w:szCs w:val="26"/>
          <w:lang w:eastAsia="en-US"/>
        </w:rPr>
        <w:t xml:space="preserve">и организации с тепловой нагрузкой до 60 кВт </w:t>
      </w:r>
      <w:r w:rsidR="004D17A4">
        <w:rPr>
          <w:rFonts w:eastAsiaTheme="minorHAnsi"/>
          <w:sz w:val="26"/>
          <w:szCs w:val="26"/>
          <w:lang w:eastAsia="en-US"/>
        </w:rPr>
        <w:t>переводятся на индивидуальное газовое теплоснабжение</w:t>
      </w:r>
      <w:r w:rsidR="00FA27C8">
        <w:rPr>
          <w:rFonts w:eastAsiaTheme="minorHAnsi"/>
          <w:sz w:val="26"/>
          <w:szCs w:val="26"/>
          <w:lang w:eastAsia="en-US"/>
        </w:rPr>
        <w:t xml:space="preserve"> с помощью бытовых котлов</w:t>
      </w:r>
      <w:r w:rsidR="004D17A4">
        <w:rPr>
          <w:rFonts w:eastAsiaTheme="minorHAnsi"/>
          <w:sz w:val="26"/>
          <w:szCs w:val="26"/>
          <w:lang w:eastAsia="en-US"/>
        </w:rPr>
        <w:t>.</w:t>
      </w:r>
    </w:p>
    <w:p w:rsidR="00632213" w:rsidRDefault="0074577B" w:rsidP="004053AC">
      <w:pPr>
        <w:suppressAutoHyphens w:val="0"/>
        <w:ind w:left="426"/>
        <w:contextualSpacing/>
        <w:jc w:val="both"/>
        <w:rPr>
          <w:rFonts w:eastAsiaTheme="minorHAnsi"/>
          <w:sz w:val="26"/>
          <w:szCs w:val="26"/>
          <w:lang w:eastAsia="en-US"/>
        </w:rPr>
      </w:pPr>
      <w:r w:rsidRPr="0074577B">
        <w:rPr>
          <w:rFonts w:eastAsiaTheme="minorHAnsi"/>
          <w:sz w:val="26"/>
          <w:szCs w:val="26"/>
          <w:lang w:eastAsia="en-US"/>
        </w:rPr>
        <w:t>Сце</w:t>
      </w:r>
      <w:r w:rsidR="00F1407E">
        <w:rPr>
          <w:rFonts w:eastAsiaTheme="minorHAnsi"/>
          <w:sz w:val="26"/>
          <w:szCs w:val="26"/>
          <w:lang w:eastAsia="en-US"/>
        </w:rPr>
        <w:t xml:space="preserve">нарий 3. </w:t>
      </w:r>
    </w:p>
    <w:p w:rsidR="00632213" w:rsidRDefault="00DF1EE7" w:rsidP="00632213">
      <w:pPr>
        <w:suppressAutoHyphens w:val="0"/>
        <w:ind w:left="426"/>
        <w:contextualSpacing/>
        <w:jc w:val="both"/>
        <w:rPr>
          <w:sz w:val="26"/>
          <w:szCs w:val="26"/>
        </w:rPr>
      </w:pPr>
      <w:r>
        <w:rPr>
          <w:sz w:val="26"/>
          <w:szCs w:val="26"/>
        </w:rPr>
        <w:t xml:space="preserve">1) </w:t>
      </w:r>
      <w:r w:rsidR="00632213">
        <w:rPr>
          <w:sz w:val="26"/>
          <w:szCs w:val="26"/>
        </w:rPr>
        <w:t>П</w:t>
      </w:r>
      <w:r w:rsidR="00632213" w:rsidRPr="007D55D5">
        <w:rPr>
          <w:sz w:val="26"/>
          <w:szCs w:val="26"/>
        </w:rPr>
        <w:t xml:space="preserve">еревод подключенных к </w:t>
      </w:r>
      <w:r w:rsidR="00632213">
        <w:rPr>
          <w:sz w:val="26"/>
          <w:szCs w:val="26"/>
        </w:rPr>
        <w:t xml:space="preserve">муниципальным </w:t>
      </w:r>
      <w:r w:rsidR="00632213" w:rsidRPr="007D55D5">
        <w:rPr>
          <w:sz w:val="26"/>
          <w:szCs w:val="26"/>
        </w:rPr>
        <w:t>котельны</w:t>
      </w:r>
      <w:r w:rsidR="00632213">
        <w:rPr>
          <w:sz w:val="26"/>
          <w:szCs w:val="26"/>
        </w:rPr>
        <w:t>м</w:t>
      </w:r>
      <w:r w:rsidR="00632213" w:rsidRPr="007D55D5">
        <w:rPr>
          <w:sz w:val="26"/>
          <w:szCs w:val="26"/>
        </w:rPr>
        <w:t xml:space="preserve"> </w:t>
      </w:r>
      <w:r w:rsidR="00632213">
        <w:rPr>
          <w:sz w:val="26"/>
          <w:szCs w:val="26"/>
        </w:rPr>
        <w:t>бюджетных учреждений и организаций</w:t>
      </w:r>
      <w:r w:rsidR="00632213" w:rsidRPr="007D55D5">
        <w:rPr>
          <w:sz w:val="26"/>
          <w:szCs w:val="26"/>
        </w:rPr>
        <w:t xml:space="preserve"> на </w:t>
      </w:r>
      <w:r>
        <w:rPr>
          <w:sz w:val="26"/>
          <w:szCs w:val="26"/>
        </w:rPr>
        <w:t xml:space="preserve">индивидуальное или </w:t>
      </w:r>
      <w:r w:rsidR="00632213">
        <w:rPr>
          <w:sz w:val="26"/>
          <w:szCs w:val="26"/>
        </w:rPr>
        <w:t xml:space="preserve">автономное </w:t>
      </w:r>
      <w:r w:rsidR="00632213" w:rsidRPr="007D55D5">
        <w:rPr>
          <w:sz w:val="26"/>
          <w:szCs w:val="26"/>
        </w:rPr>
        <w:t>теплоснабжение с помощью кот</w:t>
      </w:r>
      <w:r w:rsidR="00632213">
        <w:rPr>
          <w:sz w:val="26"/>
          <w:szCs w:val="26"/>
        </w:rPr>
        <w:t>е</w:t>
      </w:r>
      <w:r w:rsidR="00632213" w:rsidRPr="007D55D5">
        <w:rPr>
          <w:sz w:val="26"/>
          <w:szCs w:val="26"/>
        </w:rPr>
        <w:t>л</w:t>
      </w:r>
      <w:r w:rsidR="00632213">
        <w:rPr>
          <w:sz w:val="26"/>
          <w:szCs w:val="26"/>
        </w:rPr>
        <w:t>ьных блоков</w:t>
      </w:r>
      <w:r w:rsidR="00632213" w:rsidRPr="007D55D5">
        <w:rPr>
          <w:sz w:val="26"/>
          <w:szCs w:val="26"/>
        </w:rPr>
        <w:t xml:space="preserve"> наружного или внутреннего размещения, работающих на природном газе</w:t>
      </w:r>
      <w:r w:rsidR="00E40544">
        <w:rPr>
          <w:sz w:val="26"/>
          <w:szCs w:val="26"/>
        </w:rPr>
        <w:t>, а</w:t>
      </w:r>
      <w:r w:rsidR="00632213">
        <w:rPr>
          <w:sz w:val="26"/>
          <w:szCs w:val="26"/>
        </w:rPr>
        <w:t xml:space="preserve"> МКД – на </w:t>
      </w:r>
      <w:r w:rsidR="00E40544">
        <w:rPr>
          <w:sz w:val="26"/>
          <w:szCs w:val="26"/>
        </w:rPr>
        <w:t xml:space="preserve">автономное теплоснабжение от </w:t>
      </w:r>
      <w:r w:rsidR="00E40544" w:rsidRPr="007D55D5">
        <w:rPr>
          <w:sz w:val="26"/>
          <w:szCs w:val="26"/>
        </w:rPr>
        <w:t>кот</w:t>
      </w:r>
      <w:r w:rsidR="00E40544">
        <w:rPr>
          <w:sz w:val="26"/>
          <w:szCs w:val="26"/>
        </w:rPr>
        <w:t>е</w:t>
      </w:r>
      <w:r w:rsidR="00E40544" w:rsidRPr="007D55D5">
        <w:rPr>
          <w:sz w:val="26"/>
          <w:szCs w:val="26"/>
        </w:rPr>
        <w:t>л</w:t>
      </w:r>
      <w:r w:rsidR="00E40544">
        <w:rPr>
          <w:sz w:val="26"/>
          <w:szCs w:val="26"/>
        </w:rPr>
        <w:t>ьных блоков</w:t>
      </w:r>
      <w:r w:rsidR="00E40544" w:rsidRPr="007D55D5">
        <w:rPr>
          <w:sz w:val="26"/>
          <w:szCs w:val="26"/>
        </w:rPr>
        <w:t xml:space="preserve"> наружного</w:t>
      </w:r>
      <w:r w:rsidR="00E40544" w:rsidRPr="00E40544">
        <w:rPr>
          <w:sz w:val="26"/>
          <w:szCs w:val="26"/>
        </w:rPr>
        <w:t xml:space="preserve"> </w:t>
      </w:r>
      <w:r w:rsidR="00E40544" w:rsidRPr="007D55D5">
        <w:rPr>
          <w:sz w:val="26"/>
          <w:szCs w:val="26"/>
        </w:rPr>
        <w:t>размещения</w:t>
      </w:r>
      <w:r w:rsidR="00632213" w:rsidRPr="007D55D5">
        <w:rPr>
          <w:sz w:val="26"/>
          <w:szCs w:val="26"/>
        </w:rPr>
        <w:t>.</w:t>
      </w:r>
      <w:r w:rsidR="00632213">
        <w:rPr>
          <w:sz w:val="26"/>
          <w:szCs w:val="26"/>
        </w:rPr>
        <w:t xml:space="preserve"> </w:t>
      </w:r>
      <w:r w:rsidR="00FA27C8">
        <w:rPr>
          <w:rFonts w:eastAsiaTheme="minorHAnsi"/>
          <w:sz w:val="26"/>
          <w:szCs w:val="26"/>
          <w:lang w:eastAsia="en-US"/>
        </w:rPr>
        <w:t>Частные жилые дома и организации с тепловой нагрузкой до 60 кВт переводятся на индивидуальное газовое теплоснабжение с помощью бытовых котлов.</w:t>
      </w:r>
    </w:p>
    <w:p w:rsidR="009F122D" w:rsidRPr="004D17A4" w:rsidRDefault="0074577B" w:rsidP="0074577B">
      <w:pPr>
        <w:suppressAutoHyphens w:val="0"/>
        <w:ind w:firstLine="567"/>
        <w:contextualSpacing/>
        <w:jc w:val="both"/>
        <w:rPr>
          <w:rFonts w:eastAsiaTheme="minorHAnsi"/>
          <w:sz w:val="26"/>
          <w:szCs w:val="26"/>
          <w:lang w:eastAsia="en-US"/>
        </w:rPr>
      </w:pPr>
      <w:r w:rsidRPr="004D17A4">
        <w:rPr>
          <w:rFonts w:eastAsiaTheme="minorHAnsi"/>
          <w:sz w:val="26"/>
          <w:szCs w:val="26"/>
          <w:lang w:eastAsia="en-US"/>
        </w:rPr>
        <w:t xml:space="preserve">Положительными моментами развития теплоснабжения по первому сценарию является сокращение затрат на топливо и </w:t>
      </w:r>
      <w:r w:rsidR="009F122D" w:rsidRPr="004D17A4">
        <w:rPr>
          <w:rFonts w:eastAsiaTheme="minorHAnsi"/>
          <w:sz w:val="26"/>
          <w:szCs w:val="26"/>
          <w:lang w:eastAsia="en-US"/>
        </w:rPr>
        <w:t>электроэнергию за счет установки новой</w:t>
      </w:r>
      <w:r w:rsidRPr="004D17A4">
        <w:rPr>
          <w:rFonts w:eastAsiaTheme="minorHAnsi"/>
          <w:sz w:val="26"/>
          <w:szCs w:val="26"/>
          <w:lang w:eastAsia="en-US"/>
        </w:rPr>
        <w:t>, энергоэффект</w:t>
      </w:r>
      <w:r w:rsidR="009F122D" w:rsidRPr="004D17A4">
        <w:rPr>
          <w:rFonts w:eastAsiaTheme="minorHAnsi"/>
          <w:sz w:val="26"/>
          <w:szCs w:val="26"/>
          <w:lang w:eastAsia="en-US"/>
        </w:rPr>
        <w:t>ив</w:t>
      </w:r>
      <w:r w:rsidR="004D17A4" w:rsidRPr="004D17A4">
        <w:rPr>
          <w:rFonts w:eastAsiaTheme="minorHAnsi"/>
          <w:sz w:val="26"/>
          <w:szCs w:val="26"/>
          <w:lang w:eastAsia="en-US"/>
        </w:rPr>
        <w:t>ной котельной</w:t>
      </w:r>
      <w:r w:rsidR="00DF1EE7">
        <w:rPr>
          <w:rFonts w:eastAsiaTheme="minorHAnsi"/>
          <w:sz w:val="26"/>
          <w:szCs w:val="26"/>
          <w:lang w:eastAsia="en-US"/>
        </w:rPr>
        <w:t>,</w:t>
      </w:r>
      <w:r w:rsidR="00DF1EE7" w:rsidRPr="00DF1EE7">
        <w:rPr>
          <w:sz w:val="26"/>
          <w:szCs w:val="26"/>
        </w:rPr>
        <w:t xml:space="preserve"> </w:t>
      </w:r>
      <w:r w:rsidR="00DF1EE7">
        <w:rPr>
          <w:sz w:val="26"/>
          <w:szCs w:val="26"/>
        </w:rPr>
        <w:t>для которой с</w:t>
      </w:r>
      <w:r w:rsidR="00DF1EE7" w:rsidRPr="004D17A4">
        <w:rPr>
          <w:sz w:val="26"/>
          <w:szCs w:val="26"/>
        </w:rPr>
        <w:t xml:space="preserve">охраняются нагрузки </w:t>
      </w:r>
      <w:r w:rsidR="00DF1EE7">
        <w:rPr>
          <w:sz w:val="26"/>
          <w:szCs w:val="26"/>
        </w:rPr>
        <w:t xml:space="preserve">3-х </w:t>
      </w:r>
      <w:r w:rsidR="00DF1EE7" w:rsidRPr="004D17A4">
        <w:rPr>
          <w:sz w:val="26"/>
          <w:szCs w:val="26"/>
        </w:rPr>
        <w:t>закрываемых котельных.</w:t>
      </w:r>
      <w:r w:rsidR="00DF1EE7">
        <w:rPr>
          <w:rFonts w:eastAsiaTheme="minorHAnsi"/>
          <w:sz w:val="26"/>
          <w:szCs w:val="26"/>
          <w:lang w:eastAsia="en-US"/>
        </w:rPr>
        <w:t xml:space="preserve"> </w:t>
      </w:r>
      <w:r w:rsidR="009F122D" w:rsidRPr="004D17A4">
        <w:rPr>
          <w:rFonts w:eastAsiaTheme="minorHAnsi"/>
          <w:sz w:val="26"/>
          <w:szCs w:val="26"/>
          <w:lang w:eastAsia="en-US"/>
        </w:rPr>
        <w:t>Сокращается численность обслуживающего персонала</w:t>
      </w:r>
      <w:r w:rsidR="004D17A4" w:rsidRPr="004D17A4">
        <w:rPr>
          <w:rFonts w:eastAsiaTheme="minorHAnsi"/>
          <w:sz w:val="26"/>
          <w:szCs w:val="26"/>
          <w:lang w:eastAsia="en-US"/>
        </w:rPr>
        <w:t>.</w:t>
      </w:r>
      <w:r w:rsidR="009F122D" w:rsidRPr="004D17A4">
        <w:rPr>
          <w:rFonts w:eastAsiaTheme="minorHAnsi"/>
          <w:sz w:val="26"/>
          <w:szCs w:val="26"/>
          <w:lang w:eastAsia="en-US"/>
        </w:rPr>
        <w:t xml:space="preserve"> </w:t>
      </w:r>
      <w:r w:rsidRPr="004D17A4">
        <w:rPr>
          <w:rFonts w:eastAsiaTheme="minorHAnsi"/>
          <w:sz w:val="26"/>
          <w:szCs w:val="26"/>
          <w:lang w:eastAsia="en-US"/>
        </w:rPr>
        <w:t>У теплоснабжающей организации появляется возможность работать рентабельно, без убытков.</w:t>
      </w:r>
      <w:r w:rsidR="003112E5">
        <w:rPr>
          <w:rFonts w:eastAsiaTheme="minorHAnsi"/>
          <w:sz w:val="26"/>
          <w:szCs w:val="26"/>
          <w:lang w:eastAsia="en-US"/>
        </w:rPr>
        <w:t xml:space="preserve"> По себестоимости тепловой энергии такая котельная сопоставима с газовой, ее строительство и ввод в эксплуатацию не приведет к росту тарифа </w:t>
      </w:r>
      <w:r w:rsidRPr="004D17A4">
        <w:rPr>
          <w:rFonts w:eastAsiaTheme="minorHAnsi"/>
          <w:sz w:val="26"/>
          <w:szCs w:val="26"/>
          <w:lang w:eastAsia="en-US"/>
        </w:rPr>
        <w:t xml:space="preserve"> </w:t>
      </w:r>
    </w:p>
    <w:p w:rsidR="0074577B" w:rsidRPr="0074577B" w:rsidRDefault="00DF1EE7" w:rsidP="00DF1EE7">
      <w:pPr>
        <w:suppressAutoHyphens w:val="0"/>
        <w:ind w:firstLine="567"/>
        <w:jc w:val="both"/>
        <w:rPr>
          <w:rFonts w:eastAsiaTheme="minorHAnsi"/>
          <w:sz w:val="26"/>
          <w:szCs w:val="26"/>
          <w:lang w:eastAsia="en-US"/>
        </w:rPr>
      </w:pPr>
      <w:r>
        <w:rPr>
          <w:rFonts w:eastAsiaTheme="minorHAnsi"/>
          <w:sz w:val="26"/>
          <w:szCs w:val="26"/>
          <w:lang w:eastAsia="en-US"/>
        </w:rPr>
        <w:t xml:space="preserve">По сценарию </w:t>
      </w:r>
      <w:r w:rsidR="009F122D" w:rsidRPr="004D17A4">
        <w:rPr>
          <w:rFonts w:eastAsiaTheme="minorHAnsi"/>
          <w:sz w:val="26"/>
          <w:szCs w:val="26"/>
          <w:lang w:eastAsia="en-US"/>
        </w:rPr>
        <w:t xml:space="preserve">2 </w:t>
      </w:r>
      <w:r w:rsidR="003112E5">
        <w:rPr>
          <w:rFonts w:eastAsiaTheme="minorHAnsi"/>
          <w:sz w:val="26"/>
          <w:szCs w:val="26"/>
          <w:lang w:eastAsia="en-US"/>
        </w:rPr>
        <w:t xml:space="preserve">все угольно-дровяные </w:t>
      </w:r>
      <w:r w:rsidR="009F122D" w:rsidRPr="004D17A4">
        <w:rPr>
          <w:rFonts w:eastAsiaTheme="minorHAnsi"/>
          <w:sz w:val="26"/>
          <w:szCs w:val="26"/>
          <w:lang w:eastAsia="en-US"/>
        </w:rPr>
        <w:t>муниципальные котельные</w:t>
      </w:r>
      <w:r w:rsidR="003112E5">
        <w:rPr>
          <w:rFonts w:eastAsiaTheme="minorHAnsi"/>
          <w:sz w:val="26"/>
          <w:szCs w:val="26"/>
          <w:lang w:eastAsia="en-US"/>
        </w:rPr>
        <w:t xml:space="preserve"> МКУП «Поназыревское ЖКХ»</w:t>
      </w:r>
      <w:r w:rsidR="0074577B" w:rsidRPr="004D17A4">
        <w:rPr>
          <w:rFonts w:eastAsiaTheme="minorHAnsi"/>
          <w:sz w:val="26"/>
          <w:szCs w:val="26"/>
          <w:lang w:eastAsia="en-US"/>
        </w:rPr>
        <w:t xml:space="preserve"> </w:t>
      </w:r>
      <w:r w:rsidR="005F2180">
        <w:rPr>
          <w:sz w:val="26"/>
          <w:szCs w:val="26"/>
        </w:rPr>
        <w:t>выводятся из эксплуатации</w:t>
      </w:r>
      <w:r w:rsidR="009F122D" w:rsidRPr="004D17A4">
        <w:rPr>
          <w:rFonts w:eastAsiaTheme="minorHAnsi"/>
          <w:sz w:val="26"/>
          <w:szCs w:val="26"/>
          <w:lang w:eastAsia="en-US"/>
        </w:rPr>
        <w:t xml:space="preserve">. Теплоснабжающая организация </w:t>
      </w:r>
      <w:r w:rsidR="009F122D" w:rsidRPr="004D17A4">
        <w:rPr>
          <w:rFonts w:eastAsiaTheme="minorHAnsi"/>
          <w:sz w:val="26"/>
          <w:szCs w:val="26"/>
          <w:lang w:eastAsia="en-US"/>
        </w:rPr>
        <w:lastRenderedPageBreak/>
        <w:t xml:space="preserve">ликвидируется. </w:t>
      </w:r>
      <w:r w:rsidR="000B2702" w:rsidRPr="004D17A4">
        <w:rPr>
          <w:color w:val="000000"/>
          <w:sz w:val="26"/>
          <w:szCs w:val="26"/>
        </w:rPr>
        <w:t>Бюджетные учреждения и организации, магазины, а также индивидуальные</w:t>
      </w:r>
      <w:r w:rsidR="003112E5">
        <w:rPr>
          <w:color w:val="000000"/>
          <w:sz w:val="26"/>
          <w:szCs w:val="26"/>
        </w:rPr>
        <w:t>, блокированные</w:t>
      </w:r>
      <w:r w:rsidR="000B2702" w:rsidRPr="004D17A4">
        <w:rPr>
          <w:color w:val="000000"/>
          <w:sz w:val="26"/>
          <w:szCs w:val="26"/>
        </w:rPr>
        <w:t xml:space="preserve"> и многоквартирные жилые дома, переводятся на индивидуальное газовое теплоснабжение. При этом бюджетные учреждения и организации разрывают договоры теплоснабжения с теплоснабжающей организацией и самостоятельно обслуживают собственные теплоисточники.</w:t>
      </w:r>
    </w:p>
    <w:p w:rsidR="004A50EF" w:rsidRPr="000B2702" w:rsidRDefault="0074577B" w:rsidP="000B2702">
      <w:pPr>
        <w:suppressAutoHyphens w:val="0"/>
        <w:ind w:firstLine="567"/>
        <w:contextualSpacing/>
        <w:jc w:val="both"/>
        <w:rPr>
          <w:rFonts w:eastAsiaTheme="minorHAnsi"/>
          <w:sz w:val="26"/>
          <w:szCs w:val="26"/>
          <w:lang w:eastAsia="en-US"/>
        </w:rPr>
      </w:pPr>
      <w:r w:rsidRPr="004D17A4">
        <w:rPr>
          <w:sz w:val="26"/>
          <w:szCs w:val="26"/>
        </w:rPr>
        <w:t xml:space="preserve">По сценарию 3 </w:t>
      </w:r>
      <w:r w:rsidR="000B2702" w:rsidRPr="004D17A4">
        <w:rPr>
          <w:rFonts w:eastAsiaTheme="minorHAnsi"/>
          <w:sz w:val="26"/>
          <w:szCs w:val="26"/>
          <w:lang w:eastAsia="en-US"/>
        </w:rPr>
        <w:t xml:space="preserve">муниципальные котельные </w:t>
      </w:r>
      <w:r w:rsidR="005F2180">
        <w:rPr>
          <w:sz w:val="26"/>
          <w:szCs w:val="26"/>
        </w:rPr>
        <w:t>выводятся из эксплуатации</w:t>
      </w:r>
      <w:r w:rsidR="000B2702" w:rsidRPr="004D17A4">
        <w:rPr>
          <w:rFonts w:eastAsiaTheme="minorHAnsi"/>
          <w:sz w:val="26"/>
          <w:szCs w:val="26"/>
          <w:lang w:eastAsia="en-US"/>
        </w:rPr>
        <w:t>. Теплоснабжающая организация ликвидируется.</w:t>
      </w:r>
      <w:r w:rsidR="000B2702" w:rsidRPr="004D17A4">
        <w:rPr>
          <w:color w:val="000000"/>
          <w:sz w:val="26"/>
          <w:szCs w:val="26"/>
        </w:rPr>
        <w:t xml:space="preserve"> Бюджетные учреждения и организации, магазины, а также индивидуальные</w:t>
      </w:r>
      <w:r w:rsidR="00D83C96" w:rsidRPr="004D17A4">
        <w:rPr>
          <w:color w:val="000000"/>
          <w:sz w:val="26"/>
          <w:szCs w:val="26"/>
        </w:rPr>
        <w:t xml:space="preserve"> </w:t>
      </w:r>
      <w:r w:rsidR="000B2702" w:rsidRPr="004D17A4">
        <w:rPr>
          <w:color w:val="000000"/>
          <w:sz w:val="26"/>
          <w:szCs w:val="26"/>
        </w:rPr>
        <w:t>жилые дома, переводятся на индивидуальное газовое теплоснабжение.</w:t>
      </w:r>
      <w:r w:rsidR="00D83C96" w:rsidRPr="004D17A4">
        <w:rPr>
          <w:color w:val="000000"/>
          <w:sz w:val="26"/>
          <w:szCs w:val="26"/>
        </w:rPr>
        <w:t xml:space="preserve"> Многоквартирные жилые дома </w:t>
      </w:r>
      <w:r w:rsidR="003112E5">
        <w:rPr>
          <w:color w:val="000000"/>
          <w:sz w:val="26"/>
          <w:szCs w:val="26"/>
        </w:rPr>
        <w:t xml:space="preserve">по решению собрания собственников квартир </w:t>
      </w:r>
      <w:r w:rsidR="00D83C96" w:rsidRPr="004D17A4">
        <w:rPr>
          <w:color w:val="000000"/>
          <w:sz w:val="26"/>
          <w:szCs w:val="26"/>
        </w:rPr>
        <w:t xml:space="preserve">переводятся на автономное теплоснабжение. </w:t>
      </w:r>
      <w:r w:rsidR="000B2702" w:rsidRPr="004D17A4">
        <w:rPr>
          <w:color w:val="000000"/>
          <w:sz w:val="26"/>
          <w:szCs w:val="26"/>
        </w:rPr>
        <w:t xml:space="preserve"> При этом бюджетные учреждения и организации разрывают договоры теплоснабжения с теплоснабжающей организацией и самостоятельно обслуживают собственные теплоисточники.</w:t>
      </w:r>
    </w:p>
    <w:p w:rsidR="0074577B" w:rsidRPr="0074577B" w:rsidRDefault="0074577B" w:rsidP="004933B6">
      <w:pPr>
        <w:ind w:firstLine="567"/>
        <w:jc w:val="both"/>
        <w:rPr>
          <w:rFonts w:eastAsia="Times New Roman"/>
          <w:color w:val="000000"/>
          <w:sz w:val="26"/>
          <w:szCs w:val="26"/>
          <w:lang w:eastAsia="ru-RU"/>
        </w:rPr>
      </w:pPr>
      <w:r w:rsidRPr="004D17A4">
        <w:rPr>
          <w:sz w:val="26"/>
          <w:szCs w:val="26"/>
        </w:rPr>
        <w:t xml:space="preserve">Здания существующих котельных, в целом находятся в неудовлетворительном техническом состоянии, не имеют свободных площадей и не пригодны для монтажа в них оборудования БМК. </w:t>
      </w:r>
    </w:p>
    <w:p w:rsidR="0074577B" w:rsidRPr="0074577B" w:rsidRDefault="0074577B" w:rsidP="0074577B">
      <w:pPr>
        <w:tabs>
          <w:tab w:val="left" w:pos="0"/>
        </w:tabs>
        <w:jc w:val="both"/>
        <w:rPr>
          <w:sz w:val="26"/>
          <w:szCs w:val="26"/>
        </w:rPr>
      </w:pPr>
      <w:r w:rsidRPr="0074577B">
        <w:rPr>
          <w:sz w:val="26"/>
          <w:szCs w:val="26"/>
        </w:rPr>
        <w:tab/>
        <w:t>При выборе сценариев организации теплоснабжения кроме фактора надежности следует также учитывать следующие факторы:</w:t>
      </w:r>
    </w:p>
    <w:p w:rsidR="0074577B" w:rsidRPr="0074577B" w:rsidRDefault="004A50EF" w:rsidP="0074577B">
      <w:pPr>
        <w:tabs>
          <w:tab w:val="left" w:pos="0"/>
        </w:tabs>
        <w:jc w:val="both"/>
        <w:rPr>
          <w:sz w:val="26"/>
          <w:szCs w:val="26"/>
        </w:rPr>
      </w:pPr>
      <w:r>
        <w:rPr>
          <w:sz w:val="26"/>
          <w:szCs w:val="26"/>
        </w:rPr>
        <w:t>1)</w:t>
      </w:r>
      <w:r w:rsidR="0074577B" w:rsidRPr="0074577B">
        <w:rPr>
          <w:sz w:val="26"/>
          <w:szCs w:val="26"/>
        </w:rPr>
        <w:t xml:space="preserve"> Сложившийся на рынке уровень цен на сервисное обслуживание автоматизированных газовых котельных, смонтированных в форме котельных блоков или БМК. Стоимость сервисного обслуживания 3-х котельных в форме котельных блоков несколько превышает стоимость обслуживания 1 БМК той же суммарной мощности. </w:t>
      </w:r>
    </w:p>
    <w:p w:rsidR="0074577B" w:rsidRPr="0074577B" w:rsidRDefault="004A50EF" w:rsidP="0074577B">
      <w:pPr>
        <w:tabs>
          <w:tab w:val="left" w:pos="0"/>
        </w:tabs>
        <w:jc w:val="both"/>
        <w:rPr>
          <w:sz w:val="26"/>
          <w:szCs w:val="26"/>
        </w:rPr>
      </w:pPr>
      <w:r>
        <w:rPr>
          <w:sz w:val="26"/>
          <w:szCs w:val="26"/>
        </w:rPr>
        <w:t>2)</w:t>
      </w:r>
      <w:r w:rsidR="0074577B" w:rsidRPr="0074577B">
        <w:rPr>
          <w:sz w:val="26"/>
          <w:szCs w:val="26"/>
        </w:rPr>
        <w:t xml:space="preserve"> Удельные затраты на строительство газовых котельных. При увеличении тепловой мощности котельных удельные затраты на их строительство снижаются. Так в соответствии с «НЦС 81-02-19-2021. Здания и сооружения городской инфраструктуры» удельные затраты на строительство газовых БМК составляют:                                                                    </w:t>
      </w:r>
    </w:p>
    <w:p w:rsidR="0074577B" w:rsidRPr="0074577B" w:rsidRDefault="0074577B" w:rsidP="0074577B">
      <w:pPr>
        <w:tabs>
          <w:tab w:val="left" w:pos="0"/>
        </w:tabs>
        <w:jc w:val="right"/>
        <w:rPr>
          <w:sz w:val="26"/>
          <w:szCs w:val="26"/>
        </w:rPr>
      </w:pPr>
      <w:r w:rsidRPr="0074577B">
        <w:rPr>
          <w:sz w:val="26"/>
          <w:szCs w:val="26"/>
        </w:rPr>
        <w:t>Таблица 4.2.1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3"/>
        <w:gridCol w:w="3474"/>
        <w:gridCol w:w="3367"/>
      </w:tblGrid>
      <w:tr w:rsidR="0074577B" w:rsidRPr="0074577B" w:rsidTr="000D189F">
        <w:tc>
          <w:tcPr>
            <w:tcW w:w="3473" w:type="dxa"/>
            <w:vAlign w:val="center"/>
          </w:tcPr>
          <w:p w:rsidR="0074577B" w:rsidRPr="0074577B" w:rsidRDefault="0074577B" w:rsidP="0074577B">
            <w:pPr>
              <w:suppressAutoHyphens w:val="0"/>
              <w:autoSpaceDE w:val="0"/>
              <w:autoSpaceDN w:val="0"/>
              <w:adjustRightInd w:val="0"/>
              <w:jc w:val="center"/>
              <w:rPr>
                <w:rFonts w:eastAsiaTheme="minorHAnsi"/>
                <w:lang w:eastAsia="en-US"/>
              </w:rPr>
            </w:pPr>
            <w:r w:rsidRPr="0074577B">
              <w:rPr>
                <w:rFonts w:eastAsiaTheme="minorHAnsi"/>
                <w:sz w:val="22"/>
                <w:lang w:eastAsia="en-US"/>
              </w:rPr>
              <w:t>Код показателя</w:t>
            </w:r>
          </w:p>
        </w:tc>
        <w:tc>
          <w:tcPr>
            <w:tcW w:w="3474" w:type="dxa"/>
            <w:vAlign w:val="center"/>
          </w:tcPr>
          <w:p w:rsidR="0074577B" w:rsidRPr="0074577B" w:rsidRDefault="0074577B" w:rsidP="0074577B">
            <w:pPr>
              <w:suppressAutoHyphens w:val="0"/>
              <w:autoSpaceDE w:val="0"/>
              <w:autoSpaceDN w:val="0"/>
              <w:adjustRightInd w:val="0"/>
              <w:jc w:val="center"/>
              <w:rPr>
                <w:rFonts w:eastAsiaTheme="minorHAnsi"/>
                <w:lang w:eastAsia="en-US"/>
              </w:rPr>
            </w:pPr>
            <w:r w:rsidRPr="0074577B">
              <w:rPr>
                <w:rFonts w:eastAsiaTheme="minorHAnsi"/>
                <w:sz w:val="22"/>
                <w:lang w:eastAsia="en-US"/>
              </w:rPr>
              <w:t>Наименование показателя</w:t>
            </w:r>
          </w:p>
          <w:p w:rsidR="0074577B" w:rsidRPr="0074577B" w:rsidRDefault="0074577B" w:rsidP="0074577B">
            <w:pPr>
              <w:suppressAutoHyphens w:val="0"/>
              <w:autoSpaceDE w:val="0"/>
              <w:autoSpaceDN w:val="0"/>
              <w:adjustRightInd w:val="0"/>
              <w:jc w:val="center"/>
              <w:rPr>
                <w:rFonts w:eastAsiaTheme="minorHAnsi"/>
                <w:lang w:eastAsia="en-US"/>
              </w:rPr>
            </w:pPr>
          </w:p>
        </w:tc>
        <w:tc>
          <w:tcPr>
            <w:tcW w:w="3367" w:type="dxa"/>
            <w:vAlign w:val="center"/>
          </w:tcPr>
          <w:p w:rsidR="0074577B" w:rsidRPr="0074577B" w:rsidRDefault="0074577B" w:rsidP="0074577B">
            <w:pPr>
              <w:suppressAutoHyphens w:val="0"/>
              <w:autoSpaceDE w:val="0"/>
              <w:autoSpaceDN w:val="0"/>
              <w:adjustRightInd w:val="0"/>
              <w:jc w:val="center"/>
              <w:rPr>
                <w:rFonts w:eastAsiaTheme="minorHAnsi"/>
                <w:lang w:eastAsia="en-US"/>
              </w:rPr>
            </w:pPr>
            <w:r w:rsidRPr="0074577B">
              <w:rPr>
                <w:rFonts w:eastAsiaTheme="minorHAnsi"/>
                <w:sz w:val="22"/>
                <w:lang w:eastAsia="en-US"/>
              </w:rPr>
              <w:t xml:space="preserve">Норматив цены строительства по </w:t>
            </w:r>
            <w:r w:rsidRPr="0074577B">
              <w:rPr>
                <w:szCs w:val="24"/>
              </w:rPr>
              <w:t>НЦС 81-02-19-2021</w:t>
            </w:r>
            <w:r w:rsidRPr="0074577B">
              <w:rPr>
                <w:rFonts w:eastAsiaTheme="minorHAnsi"/>
                <w:sz w:val="22"/>
                <w:lang w:eastAsia="en-US"/>
              </w:rPr>
              <w:t xml:space="preserve">, </w:t>
            </w:r>
          </w:p>
          <w:p w:rsidR="0074577B" w:rsidRPr="0074577B" w:rsidRDefault="0074577B" w:rsidP="0074577B">
            <w:pPr>
              <w:suppressAutoHyphens w:val="0"/>
              <w:autoSpaceDE w:val="0"/>
              <w:autoSpaceDN w:val="0"/>
              <w:adjustRightInd w:val="0"/>
              <w:jc w:val="center"/>
              <w:rPr>
                <w:rFonts w:eastAsiaTheme="minorHAnsi"/>
                <w:lang w:eastAsia="en-US"/>
              </w:rPr>
            </w:pPr>
            <w:r w:rsidRPr="0074577B">
              <w:rPr>
                <w:rFonts w:eastAsiaTheme="minorHAnsi"/>
                <w:sz w:val="22"/>
                <w:lang w:eastAsia="en-US"/>
              </w:rPr>
              <w:t>тыс. руб./МВт</w:t>
            </w:r>
          </w:p>
        </w:tc>
      </w:tr>
      <w:tr w:rsidR="0074577B" w:rsidRPr="0074577B" w:rsidTr="000D189F">
        <w:tc>
          <w:tcPr>
            <w:tcW w:w="3473"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19-02-001-01</w:t>
            </w:r>
          </w:p>
        </w:tc>
        <w:tc>
          <w:tcPr>
            <w:tcW w:w="3474"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до 1 МВт</w:t>
            </w:r>
          </w:p>
        </w:tc>
        <w:tc>
          <w:tcPr>
            <w:tcW w:w="3367"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10417,3</w:t>
            </w:r>
          </w:p>
        </w:tc>
      </w:tr>
      <w:tr w:rsidR="0074577B" w:rsidRPr="0074577B" w:rsidTr="000D189F">
        <w:tc>
          <w:tcPr>
            <w:tcW w:w="3473"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19-02-001-02</w:t>
            </w:r>
          </w:p>
        </w:tc>
        <w:tc>
          <w:tcPr>
            <w:tcW w:w="3474"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от 1 до 5 МВт</w:t>
            </w:r>
          </w:p>
        </w:tc>
        <w:tc>
          <w:tcPr>
            <w:tcW w:w="3367"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6044,23</w:t>
            </w:r>
          </w:p>
        </w:tc>
      </w:tr>
      <w:tr w:rsidR="0074577B" w:rsidRPr="0074577B" w:rsidTr="000D189F">
        <w:tc>
          <w:tcPr>
            <w:tcW w:w="3473"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19-02-001-03</w:t>
            </w:r>
          </w:p>
        </w:tc>
        <w:tc>
          <w:tcPr>
            <w:tcW w:w="3474"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от 5 до 8,16 МВт</w:t>
            </w:r>
          </w:p>
        </w:tc>
        <w:tc>
          <w:tcPr>
            <w:tcW w:w="3367"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6270,95</w:t>
            </w:r>
          </w:p>
        </w:tc>
      </w:tr>
      <w:tr w:rsidR="0074577B" w:rsidRPr="0074577B" w:rsidTr="000D189F">
        <w:tc>
          <w:tcPr>
            <w:tcW w:w="3473"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19-02-001-04</w:t>
            </w:r>
          </w:p>
        </w:tc>
        <w:tc>
          <w:tcPr>
            <w:tcW w:w="3474"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от 8,16 до 12 МВт</w:t>
            </w:r>
          </w:p>
        </w:tc>
        <w:tc>
          <w:tcPr>
            <w:tcW w:w="3367" w:type="dxa"/>
            <w:vAlign w:val="center"/>
          </w:tcPr>
          <w:p w:rsidR="0074577B" w:rsidRPr="0074577B" w:rsidRDefault="0074577B" w:rsidP="0074577B">
            <w:pPr>
              <w:autoSpaceDE w:val="0"/>
              <w:autoSpaceDN w:val="0"/>
              <w:adjustRightInd w:val="0"/>
              <w:jc w:val="center"/>
              <w:rPr>
                <w:rFonts w:eastAsiaTheme="minorHAnsi"/>
                <w:lang w:eastAsia="en-US"/>
              </w:rPr>
            </w:pPr>
            <w:r w:rsidRPr="0074577B">
              <w:rPr>
                <w:rFonts w:eastAsiaTheme="minorHAnsi"/>
                <w:sz w:val="22"/>
                <w:lang w:eastAsia="en-US"/>
              </w:rPr>
              <w:t>4866,06</w:t>
            </w:r>
          </w:p>
        </w:tc>
      </w:tr>
    </w:tbl>
    <w:p w:rsidR="0074577B" w:rsidRPr="0074577B" w:rsidRDefault="0074577B" w:rsidP="0074577B">
      <w:pPr>
        <w:suppressAutoHyphens w:val="0"/>
        <w:autoSpaceDE w:val="0"/>
        <w:autoSpaceDN w:val="0"/>
        <w:adjustRightInd w:val="0"/>
        <w:rPr>
          <w:rFonts w:eastAsiaTheme="minorHAnsi"/>
          <w:sz w:val="26"/>
          <w:szCs w:val="26"/>
          <w:lang w:eastAsia="en-US"/>
        </w:rPr>
      </w:pPr>
    </w:p>
    <w:p w:rsidR="0074577B" w:rsidRPr="0074577B" w:rsidRDefault="004A50EF" w:rsidP="0074577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3)</w:t>
      </w:r>
      <w:r w:rsidR="0074577B" w:rsidRPr="0074577B">
        <w:rPr>
          <w:rFonts w:eastAsiaTheme="minorHAnsi"/>
          <w:sz w:val="26"/>
          <w:szCs w:val="26"/>
          <w:lang w:eastAsia="en-US"/>
        </w:rPr>
        <w:t xml:space="preserve"> При выборе в качестве источника теплоты котельных блоков наружного размещения следует учитывать</w:t>
      </w:r>
      <w:r w:rsidR="00C21D36">
        <w:rPr>
          <w:rFonts w:eastAsiaTheme="minorHAnsi"/>
          <w:sz w:val="26"/>
          <w:szCs w:val="26"/>
          <w:lang w:eastAsia="en-US"/>
        </w:rPr>
        <w:t>, что в отапливаемом здании должно быть помещение</w:t>
      </w:r>
      <w:r w:rsidR="0074577B" w:rsidRPr="0074577B">
        <w:rPr>
          <w:rFonts w:eastAsiaTheme="minorHAnsi"/>
          <w:sz w:val="26"/>
          <w:szCs w:val="26"/>
          <w:lang w:eastAsia="en-US"/>
        </w:rPr>
        <w:t xml:space="preserve">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74577B" w:rsidRPr="0074577B" w:rsidRDefault="004A50EF" w:rsidP="0074577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4)</w:t>
      </w:r>
      <w:r w:rsidR="0074577B" w:rsidRPr="0074577B">
        <w:rPr>
          <w:rFonts w:eastAsiaTheme="minorHAnsi"/>
          <w:sz w:val="26"/>
          <w:szCs w:val="26"/>
          <w:lang w:eastAsia="en-US"/>
        </w:rPr>
        <w:t xml:space="preserve"> </w:t>
      </w:r>
      <w:r w:rsidR="0074577B" w:rsidRPr="0074577B">
        <w:rPr>
          <w:color w:val="000000"/>
          <w:sz w:val="26"/>
          <w:szCs w:val="26"/>
        </w:rPr>
        <w:t>Для обеспечения тепловых нагрузок размером более 0,</w:t>
      </w:r>
      <w:r w:rsidR="002C2701">
        <w:rPr>
          <w:color w:val="000000"/>
          <w:sz w:val="26"/>
          <w:szCs w:val="26"/>
        </w:rPr>
        <w:t>3</w:t>
      </w:r>
      <w:r w:rsidR="0074577B" w:rsidRPr="0074577B">
        <w:rPr>
          <w:color w:val="000000"/>
          <w:sz w:val="26"/>
          <w:szCs w:val="26"/>
        </w:rPr>
        <w:t xml:space="preserve"> Гкал/ч </w:t>
      </w:r>
      <w:r w:rsidR="0074577B" w:rsidRPr="0074577B">
        <w:rPr>
          <w:rFonts w:eastAsia="Times New Roman"/>
          <w:color w:val="000000"/>
          <w:sz w:val="26"/>
          <w:szCs w:val="26"/>
          <w:lang w:eastAsia="ru-RU"/>
        </w:rPr>
        <w:t xml:space="preserve">целесообразно строить БМК. В качестве газовых котлов для БМК рекомендуются </w:t>
      </w:r>
      <w:r w:rsidR="0074577B" w:rsidRPr="0074577B">
        <w:rPr>
          <w:sz w:val="26"/>
          <w:szCs w:val="26"/>
        </w:rPr>
        <w:t>жаротрубные котлы «</w:t>
      </w:r>
      <w:r w:rsidR="0074577B" w:rsidRPr="0074577B">
        <w:rPr>
          <w:sz w:val="26"/>
          <w:szCs w:val="26"/>
          <w:lang w:val="en-US"/>
        </w:rPr>
        <w:t>LAVART</w:t>
      </w:r>
      <w:r w:rsidR="0074577B" w:rsidRPr="0074577B">
        <w:rPr>
          <w:sz w:val="26"/>
          <w:szCs w:val="26"/>
        </w:rPr>
        <w:t>» ЗАО «Омский завод инновационных технологий», компании «Энтророс» или котлы других отечественных производителей с аналогичными техническими и ценовыми характеристиками</w:t>
      </w:r>
      <w:r w:rsidR="0074577B" w:rsidRPr="0074577B">
        <w:rPr>
          <w:rFonts w:eastAsia="Times New Roman"/>
          <w:color w:val="000000"/>
          <w:sz w:val="26"/>
          <w:szCs w:val="26"/>
          <w:lang w:eastAsia="ru-RU"/>
        </w:rPr>
        <w:t>. Эти котлы отличаются высоким КПД (92-93%), надежностью в работе. При их эксплуатации не потребуется импортных расходных и ремонтных материалов, запасных частей.</w:t>
      </w:r>
    </w:p>
    <w:p w:rsidR="0074577B" w:rsidRPr="0074577B" w:rsidRDefault="004A50EF" w:rsidP="0074577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5)</w:t>
      </w:r>
      <w:r w:rsidR="0074577B" w:rsidRPr="0074577B">
        <w:rPr>
          <w:rFonts w:eastAsiaTheme="minorHAnsi"/>
          <w:sz w:val="26"/>
          <w:szCs w:val="26"/>
          <w:lang w:eastAsia="en-US"/>
        </w:rPr>
        <w:t xml:space="preserve"> </w:t>
      </w:r>
      <w:r w:rsidR="0074577B" w:rsidRPr="0074577B">
        <w:rPr>
          <w:color w:val="000000"/>
          <w:sz w:val="26"/>
          <w:szCs w:val="26"/>
        </w:rPr>
        <w:t>Для обеспечения тепловы</w:t>
      </w:r>
      <w:r w:rsidR="002C2701">
        <w:rPr>
          <w:color w:val="000000"/>
          <w:sz w:val="26"/>
          <w:szCs w:val="26"/>
        </w:rPr>
        <w:t>х нагрузок размером менее 0,3</w:t>
      </w:r>
      <w:r w:rsidR="0074577B" w:rsidRPr="0074577B">
        <w:rPr>
          <w:color w:val="000000"/>
          <w:sz w:val="26"/>
          <w:szCs w:val="26"/>
        </w:rPr>
        <w:t xml:space="preserve"> Гкал/ч целесообразно применять котлы наружного размещения марок </w:t>
      </w:r>
      <w:r w:rsidR="0074577B" w:rsidRPr="0074577B">
        <w:rPr>
          <w:color w:val="000000"/>
          <w:sz w:val="26"/>
          <w:szCs w:val="26"/>
          <w:lang w:val="en-US"/>
        </w:rPr>
        <w:t>MicroNew</w:t>
      </w:r>
      <w:r w:rsidR="0074577B" w:rsidRPr="0074577B">
        <w:rPr>
          <w:color w:val="000000"/>
          <w:sz w:val="26"/>
          <w:szCs w:val="26"/>
        </w:rPr>
        <w:t xml:space="preserve">, </w:t>
      </w:r>
      <w:r w:rsidR="0074577B" w:rsidRPr="0074577B">
        <w:rPr>
          <w:color w:val="000000" w:themeColor="text1"/>
          <w:lang w:val="en-US"/>
        </w:rPr>
        <w:t>RS</w:t>
      </w:r>
      <w:r w:rsidR="0074577B" w:rsidRPr="0074577B">
        <w:rPr>
          <w:color w:val="000000" w:themeColor="text1"/>
        </w:rPr>
        <w:t>-</w:t>
      </w:r>
      <w:r w:rsidR="0074577B" w:rsidRPr="0074577B">
        <w:rPr>
          <w:color w:val="000000" w:themeColor="text1"/>
          <w:lang w:val="en-US"/>
        </w:rPr>
        <w:t>A</w:t>
      </w:r>
      <w:r w:rsidR="0074577B" w:rsidRPr="0074577B">
        <w:rPr>
          <w:color w:val="000000" w:themeColor="text1"/>
        </w:rPr>
        <w:t>,</w:t>
      </w:r>
      <w:r w:rsidR="0074577B" w:rsidRPr="0074577B">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Однако, эти котлы </w:t>
      </w:r>
      <w:r w:rsidR="0074577B" w:rsidRPr="0074577B">
        <w:rPr>
          <w:rFonts w:eastAsiaTheme="minorHAnsi"/>
          <w:sz w:val="26"/>
          <w:szCs w:val="26"/>
          <w:lang w:eastAsia="en-US"/>
        </w:rPr>
        <w:t xml:space="preserve">являются водотрубными и </w:t>
      </w:r>
      <w:r w:rsidR="0074577B" w:rsidRPr="0074577B">
        <w:rPr>
          <w:rFonts w:eastAsiaTheme="minorHAnsi"/>
          <w:sz w:val="26"/>
          <w:szCs w:val="26"/>
          <w:lang w:eastAsia="en-US"/>
        </w:rPr>
        <w:lastRenderedPageBreak/>
        <w:t>оснащаются низкоэффективными атмосферными горелками. Такие котлы практически не ремонтопригодны и имеют КПД не более 90%, что, на 3-4% ниже современных жаротрубных котлов с автоматизированными горелками, применяемых в БМК.</w:t>
      </w:r>
    </w:p>
    <w:p w:rsidR="0074577B" w:rsidRPr="0074577B" w:rsidRDefault="004A50EF" w:rsidP="0074577B">
      <w:pPr>
        <w:jc w:val="both"/>
        <w:rPr>
          <w:rFonts w:eastAsiaTheme="minorHAnsi"/>
          <w:sz w:val="26"/>
          <w:szCs w:val="26"/>
          <w:lang w:eastAsia="en-US"/>
        </w:rPr>
      </w:pPr>
      <w:r>
        <w:rPr>
          <w:rFonts w:eastAsiaTheme="minorHAnsi"/>
          <w:sz w:val="26"/>
          <w:szCs w:val="26"/>
          <w:lang w:eastAsia="en-US"/>
        </w:rPr>
        <w:t xml:space="preserve">6) </w:t>
      </w:r>
      <w:r w:rsidR="0074577B" w:rsidRPr="0074577B">
        <w:rPr>
          <w:rFonts w:eastAsiaTheme="minorHAnsi"/>
          <w:sz w:val="26"/>
          <w:szCs w:val="26"/>
          <w:lang w:eastAsia="en-US"/>
        </w:rPr>
        <w:t>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 В этом случае не потребуется устанавливать другое, обязательное для котельных, оборудование.</w:t>
      </w:r>
    </w:p>
    <w:p w:rsidR="0074577B" w:rsidRPr="0074577B" w:rsidRDefault="004A50EF" w:rsidP="0074577B">
      <w:pPr>
        <w:jc w:val="both"/>
        <w:rPr>
          <w:sz w:val="26"/>
          <w:szCs w:val="26"/>
        </w:rPr>
      </w:pPr>
      <w:r>
        <w:rPr>
          <w:rFonts w:eastAsiaTheme="minorHAnsi"/>
          <w:sz w:val="26"/>
          <w:szCs w:val="26"/>
          <w:lang w:eastAsia="en-US"/>
        </w:rPr>
        <w:t>7)</w:t>
      </w:r>
      <w:r w:rsidR="0074577B" w:rsidRPr="0074577B">
        <w:rPr>
          <w:rFonts w:eastAsiaTheme="minorHAnsi"/>
          <w:sz w:val="26"/>
          <w:szCs w:val="26"/>
          <w:lang w:eastAsia="en-US"/>
        </w:rPr>
        <w:t xml:space="preserve"> </w:t>
      </w:r>
      <w:r w:rsidR="0074577B" w:rsidRPr="0074577B">
        <w:rPr>
          <w:color w:val="000000"/>
          <w:sz w:val="26"/>
          <w:szCs w:val="26"/>
        </w:rPr>
        <w:t>До</w:t>
      </w:r>
      <w:r w:rsidR="0088050D">
        <w:rPr>
          <w:color w:val="000000"/>
          <w:sz w:val="26"/>
          <w:szCs w:val="26"/>
        </w:rPr>
        <w:t xml:space="preserve"> начала газификации</w:t>
      </w:r>
      <w:r w:rsidR="0074577B" w:rsidRPr="0074577B">
        <w:rPr>
          <w:color w:val="000000"/>
          <w:sz w:val="26"/>
          <w:szCs w:val="26"/>
        </w:rPr>
        <w:t xml:space="preserve"> для обеспечения тепловых нагрузок размером менее 0,5 Гкал/ч целесообразно применять твердотопливные котлы типа КВр-0,5 или КВр-0,3 Ижевского котельного завода, имеющие реальный КПД 70%.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Возможно также применение дровяных котлов компании «Гейзер». Выбор котлов в каждом конкретном случае должен подтверждаться технико-экономическим обоснованием и проектом, поскольку установка щеповых котлов с комплектом топливоподачи, системами золо-и дымоудаления и автоматики значительно дороже, чем установка дровяных котлов. При существующих тепловых нагруз</w:t>
      </w:r>
      <w:r w:rsidR="002C2701">
        <w:rPr>
          <w:color w:val="000000"/>
          <w:sz w:val="26"/>
          <w:szCs w:val="26"/>
        </w:rPr>
        <w:t>ках</w:t>
      </w:r>
      <w:r w:rsidR="0074577B" w:rsidRPr="0074577B">
        <w:rPr>
          <w:color w:val="000000"/>
          <w:sz w:val="26"/>
          <w:szCs w:val="26"/>
        </w:rPr>
        <w:t xml:space="preserve"> нельзя устанавливать котлы единичной мощностью свыше 0,</w:t>
      </w:r>
      <w:r w:rsidR="002C2701">
        <w:rPr>
          <w:color w:val="000000"/>
          <w:sz w:val="26"/>
          <w:szCs w:val="26"/>
        </w:rPr>
        <w:t>6</w:t>
      </w:r>
      <w:r w:rsidR="0074577B" w:rsidRPr="0074577B">
        <w:rPr>
          <w:color w:val="000000"/>
          <w:sz w:val="26"/>
          <w:szCs w:val="26"/>
        </w:rPr>
        <w:t xml:space="preserve"> МВт, поскольку эти котлы будут иметь малую загрузку тепловой мощности, низкий КПД и опасность работы в конденсационном режиме, что приведет к быстрой коррозии котловых труб.</w:t>
      </w:r>
    </w:p>
    <w:p w:rsidR="0074577B" w:rsidRPr="0074577B" w:rsidRDefault="0074577B" w:rsidP="0074577B">
      <w:pPr>
        <w:ind w:firstLine="567"/>
        <w:jc w:val="both"/>
        <w:rPr>
          <w:sz w:val="26"/>
          <w:szCs w:val="26"/>
        </w:rPr>
      </w:pPr>
      <w:r w:rsidRPr="0074577B">
        <w:rPr>
          <w:sz w:val="26"/>
          <w:szCs w:val="26"/>
        </w:rPr>
        <w:t xml:space="preserve">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газовые будет также иметь место сокращение потребления электроэнергии, существенное сокращение обслуживающего персонала и затрат на его содержание. </w:t>
      </w:r>
    </w:p>
    <w:p w:rsidR="0061321E" w:rsidRDefault="0061321E" w:rsidP="0061321E">
      <w:pPr>
        <w:ind w:firstLine="567"/>
        <w:jc w:val="both"/>
        <w:rPr>
          <w:sz w:val="26"/>
          <w:szCs w:val="26"/>
        </w:rPr>
      </w:pPr>
      <w:r w:rsidRPr="00C2301B">
        <w:rPr>
          <w:bCs/>
          <w:sz w:val="26"/>
          <w:szCs w:val="26"/>
        </w:rPr>
        <w:t xml:space="preserve">Для котельных </w:t>
      </w:r>
      <w:r w:rsidR="00167393" w:rsidRPr="00C80257">
        <w:rPr>
          <w:rFonts w:eastAsia="Times New Roman"/>
          <w:color w:val="000000"/>
          <w:sz w:val="26"/>
          <w:szCs w:val="26"/>
          <w:lang w:eastAsia="ru-RU"/>
        </w:rPr>
        <w:t>МКУП «Поназыревское ЖКХ»</w:t>
      </w:r>
      <w:r w:rsidR="00167393">
        <w:rPr>
          <w:rFonts w:eastAsia="Times New Roman"/>
          <w:color w:val="000000"/>
          <w:sz w:val="26"/>
          <w:szCs w:val="26"/>
          <w:lang w:eastAsia="ru-RU"/>
        </w:rPr>
        <w:t xml:space="preserve"> </w:t>
      </w:r>
      <w:r w:rsidRPr="00C2301B">
        <w:rPr>
          <w:sz w:val="26"/>
          <w:szCs w:val="26"/>
        </w:rPr>
        <w:t xml:space="preserve">норматив удельного расхода топлива (НУР) на производство тепловой </w:t>
      </w:r>
      <w:r>
        <w:rPr>
          <w:sz w:val="26"/>
          <w:szCs w:val="26"/>
        </w:rPr>
        <w:t xml:space="preserve">энергии </w:t>
      </w:r>
      <w:r w:rsidRPr="00C2301B">
        <w:rPr>
          <w:sz w:val="26"/>
          <w:szCs w:val="26"/>
        </w:rPr>
        <w:t>принимается в размере, примененном при расчете тарифа</w:t>
      </w:r>
      <w:r w:rsidR="00167393">
        <w:rPr>
          <w:sz w:val="26"/>
          <w:szCs w:val="26"/>
        </w:rPr>
        <w:t xml:space="preserve"> на 2023</w:t>
      </w:r>
      <w:r>
        <w:rPr>
          <w:sz w:val="26"/>
          <w:szCs w:val="26"/>
        </w:rPr>
        <w:t xml:space="preserve"> год</w:t>
      </w:r>
      <w:r w:rsidRPr="00C2301B">
        <w:rPr>
          <w:sz w:val="26"/>
          <w:szCs w:val="26"/>
        </w:rPr>
        <w:t>:</w:t>
      </w:r>
      <w:r>
        <w:rPr>
          <w:sz w:val="26"/>
          <w:szCs w:val="26"/>
        </w:rPr>
        <w:t xml:space="preserve"> </w:t>
      </w:r>
      <w:r w:rsidRPr="00C2301B">
        <w:rPr>
          <w:sz w:val="26"/>
          <w:szCs w:val="26"/>
          <w:lang w:val="en-US"/>
        </w:rPr>
        <w:t>b</w:t>
      </w:r>
      <w:r w:rsidRPr="00C2301B">
        <w:rPr>
          <w:sz w:val="26"/>
          <w:szCs w:val="26"/>
          <w:vertAlign w:val="subscript"/>
        </w:rPr>
        <w:t>пр.</w:t>
      </w:r>
      <w:r w:rsidRPr="003B181E">
        <w:rPr>
          <w:sz w:val="26"/>
          <w:szCs w:val="26"/>
          <w:vertAlign w:val="subscript"/>
        </w:rPr>
        <w:t>пл</w:t>
      </w:r>
      <w:r w:rsidRPr="00EB12B9">
        <w:rPr>
          <w:sz w:val="26"/>
          <w:szCs w:val="26"/>
          <w:vertAlign w:val="subscript"/>
        </w:rPr>
        <w:t>.</w:t>
      </w:r>
      <w:r w:rsidRPr="00EB12B9">
        <w:rPr>
          <w:sz w:val="26"/>
          <w:szCs w:val="26"/>
        </w:rPr>
        <w:t>=</w:t>
      </w:r>
      <w:r w:rsidR="00525D44" w:rsidRPr="00EB12B9">
        <w:rPr>
          <w:color w:val="000000"/>
          <w:sz w:val="26"/>
          <w:szCs w:val="26"/>
        </w:rPr>
        <w:t>254,24</w:t>
      </w:r>
      <w:r w:rsidRPr="00EB12B9">
        <w:rPr>
          <w:color w:val="000000"/>
          <w:sz w:val="26"/>
          <w:szCs w:val="26"/>
        </w:rPr>
        <w:t xml:space="preserve"> </w:t>
      </w:r>
      <w:r w:rsidRPr="00EB12B9">
        <w:rPr>
          <w:sz w:val="26"/>
          <w:szCs w:val="26"/>
        </w:rPr>
        <w:t>кг у.т./</w:t>
      </w:r>
      <w:r w:rsidRPr="00C2301B">
        <w:rPr>
          <w:sz w:val="26"/>
          <w:szCs w:val="26"/>
        </w:rPr>
        <w:t>Гкал</w:t>
      </w:r>
      <w:r>
        <w:rPr>
          <w:sz w:val="26"/>
          <w:szCs w:val="26"/>
        </w:rPr>
        <w:t xml:space="preserve">, как усредненный </w:t>
      </w:r>
      <w:r w:rsidRPr="00C2301B">
        <w:rPr>
          <w:sz w:val="26"/>
          <w:szCs w:val="26"/>
        </w:rPr>
        <w:t xml:space="preserve">для </w:t>
      </w:r>
      <w:r>
        <w:rPr>
          <w:sz w:val="26"/>
          <w:szCs w:val="26"/>
        </w:rPr>
        <w:t xml:space="preserve">угольных и </w:t>
      </w:r>
      <w:r w:rsidRPr="00C2301B">
        <w:rPr>
          <w:sz w:val="26"/>
          <w:szCs w:val="26"/>
        </w:rPr>
        <w:t>дровяных котлов</w:t>
      </w:r>
      <w:r>
        <w:rPr>
          <w:sz w:val="26"/>
          <w:szCs w:val="26"/>
        </w:rPr>
        <w:t>.</w:t>
      </w:r>
    </w:p>
    <w:p w:rsidR="0061321E" w:rsidRPr="00C2301B" w:rsidRDefault="0061321E" w:rsidP="008171B5">
      <w:pPr>
        <w:ind w:firstLine="567"/>
        <w:jc w:val="both"/>
        <w:rPr>
          <w:sz w:val="26"/>
          <w:szCs w:val="26"/>
        </w:rPr>
      </w:pPr>
      <w:r w:rsidRPr="00C2301B">
        <w:rPr>
          <w:sz w:val="26"/>
          <w:szCs w:val="26"/>
        </w:rPr>
        <w:t xml:space="preserve">КПД новых </w:t>
      </w:r>
      <w:r>
        <w:rPr>
          <w:sz w:val="26"/>
          <w:szCs w:val="26"/>
        </w:rPr>
        <w:t xml:space="preserve">жаротрубных 2-х ходовых </w:t>
      </w:r>
      <w:r w:rsidRPr="00C2301B">
        <w:rPr>
          <w:sz w:val="26"/>
          <w:szCs w:val="26"/>
        </w:rPr>
        <w:t>котлов</w:t>
      </w:r>
      <w:r>
        <w:rPr>
          <w:sz w:val="26"/>
          <w:szCs w:val="26"/>
        </w:rPr>
        <w:t xml:space="preserve"> тепловой мощностью до 1 МВТ</w:t>
      </w:r>
      <w:r w:rsidRPr="00C2301B">
        <w:rPr>
          <w:sz w:val="26"/>
          <w:szCs w:val="26"/>
        </w:rPr>
        <w:t xml:space="preserve">, работающих на </w:t>
      </w:r>
      <w:r>
        <w:rPr>
          <w:sz w:val="26"/>
          <w:szCs w:val="26"/>
        </w:rPr>
        <w:t>природном газе</w:t>
      </w:r>
      <w:r w:rsidRPr="00C2301B">
        <w:rPr>
          <w:sz w:val="26"/>
          <w:szCs w:val="26"/>
        </w:rPr>
        <w:t xml:space="preserve">, по данным завода-изготовителя и результатов режимной наладки на аналогичных котельных принимается </w:t>
      </w:r>
      <w:r>
        <w:rPr>
          <w:sz w:val="26"/>
          <w:szCs w:val="26"/>
        </w:rPr>
        <w:t>92</w:t>
      </w:r>
      <w:r w:rsidRPr="00C2301B">
        <w:rPr>
          <w:sz w:val="26"/>
          <w:szCs w:val="26"/>
        </w:rPr>
        <w:t>%, что будет соответствовать удельному расходу топлива на производство теплоты 1</w:t>
      </w:r>
      <w:r>
        <w:rPr>
          <w:sz w:val="26"/>
          <w:szCs w:val="26"/>
        </w:rPr>
        <w:t>55,3</w:t>
      </w:r>
      <w:r w:rsidRPr="00C2301B">
        <w:rPr>
          <w:sz w:val="26"/>
          <w:szCs w:val="26"/>
        </w:rPr>
        <w:t xml:space="preserve"> кг у.т./Гкал.</w:t>
      </w:r>
      <w:r w:rsidR="008171B5" w:rsidRPr="008171B5">
        <w:rPr>
          <w:sz w:val="26"/>
          <w:szCs w:val="26"/>
        </w:rPr>
        <w:t xml:space="preserve"> </w:t>
      </w:r>
      <w:r w:rsidR="008171B5" w:rsidRPr="00C2301B">
        <w:rPr>
          <w:sz w:val="26"/>
          <w:szCs w:val="26"/>
        </w:rPr>
        <w:t xml:space="preserve">КПД новых </w:t>
      </w:r>
      <w:r w:rsidR="006522EB">
        <w:rPr>
          <w:sz w:val="26"/>
          <w:szCs w:val="26"/>
        </w:rPr>
        <w:t>щеповых</w:t>
      </w:r>
      <w:r w:rsidR="008171B5">
        <w:rPr>
          <w:sz w:val="26"/>
          <w:szCs w:val="26"/>
        </w:rPr>
        <w:t xml:space="preserve"> </w:t>
      </w:r>
      <w:r w:rsidR="008171B5" w:rsidRPr="00C2301B">
        <w:rPr>
          <w:sz w:val="26"/>
          <w:szCs w:val="26"/>
        </w:rPr>
        <w:t>котлов</w:t>
      </w:r>
      <w:r w:rsidR="008171B5">
        <w:rPr>
          <w:sz w:val="26"/>
          <w:szCs w:val="26"/>
        </w:rPr>
        <w:t xml:space="preserve"> составляет 75%, </w:t>
      </w:r>
      <w:r w:rsidR="008171B5" w:rsidRPr="00C2301B">
        <w:rPr>
          <w:sz w:val="26"/>
          <w:szCs w:val="26"/>
        </w:rPr>
        <w:t>что соответств</w:t>
      </w:r>
      <w:r w:rsidR="008171B5">
        <w:rPr>
          <w:sz w:val="26"/>
          <w:szCs w:val="26"/>
        </w:rPr>
        <w:t>ует</w:t>
      </w:r>
      <w:r w:rsidR="008171B5" w:rsidRPr="00C2301B">
        <w:rPr>
          <w:sz w:val="26"/>
          <w:szCs w:val="26"/>
        </w:rPr>
        <w:t xml:space="preserve"> удельному расходу топлива на производство теплоты 1</w:t>
      </w:r>
      <w:r w:rsidR="008171B5">
        <w:rPr>
          <w:sz w:val="26"/>
          <w:szCs w:val="26"/>
        </w:rPr>
        <w:t xml:space="preserve">90,5 </w:t>
      </w:r>
      <w:r w:rsidR="008171B5" w:rsidRPr="00C2301B">
        <w:rPr>
          <w:sz w:val="26"/>
          <w:szCs w:val="26"/>
        </w:rPr>
        <w:t>кг у.т./Гкал.</w:t>
      </w:r>
      <w:r w:rsidR="00DF56C9">
        <w:rPr>
          <w:sz w:val="26"/>
          <w:szCs w:val="26"/>
        </w:rPr>
        <w:t xml:space="preserve"> </w:t>
      </w:r>
      <w:r w:rsidR="00DF56C9" w:rsidRPr="00C2301B">
        <w:rPr>
          <w:sz w:val="26"/>
          <w:szCs w:val="26"/>
        </w:rPr>
        <w:t xml:space="preserve">КПД новых </w:t>
      </w:r>
      <w:r w:rsidR="00DF56C9">
        <w:rPr>
          <w:sz w:val="26"/>
          <w:szCs w:val="26"/>
        </w:rPr>
        <w:t xml:space="preserve">дровяных </w:t>
      </w:r>
      <w:r w:rsidR="00DF56C9" w:rsidRPr="00C2301B">
        <w:rPr>
          <w:sz w:val="26"/>
          <w:szCs w:val="26"/>
        </w:rPr>
        <w:t>котлов</w:t>
      </w:r>
      <w:r w:rsidR="00DF56C9">
        <w:rPr>
          <w:sz w:val="26"/>
          <w:szCs w:val="26"/>
        </w:rPr>
        <w:t xml:space="preserve"> составляет 70%, </w:t>
      </w:r>
      <w:r w:rsidR="00DF56C9" w:rsidRPr="00C2301B">
        <w:rPr>
          <w:sz w:val="26"/>
          <w:szCs w:val="26"/>
        </w:rPr>
        <w:t>что соответств</w:t>
      </w:r>
      <w:r w:rsidR="00DF56C9">
        <w:rPr>
          <w:sz w:val="26"/>
          <w:szCs w:val="26"/>
        </w:rPr>
        <w:t>ует</w:t>
      </w:r>
      <w:r w:rsidR="00DF56C9" w:rsidRPr="00C2301B">
        <w:rPr>
          <w:sz w:val="26"/>
          <w:szCs w:val="26"/>
        </w:rPr>
        <w:t xml:space="preserve"> удельному расходу топлива на производство теплоты </w:t>
      </w:r>
      <w:r w:rsidR="00DF56C9">
        <w:rPr>
          <w:sz w:val="26"/>
          <w:szCs w:val="26"/>
        </w:rPr>
        <w:t xml:space="preserve">204 </w:t>
      </w:r>
      <w:r w:rsidR="00DF56C9" w:rsidRPr="00C2301B">
        <w:rPr>
          <w:sz w:val="26"/>
          <w:szCs w:val="26"/>
        </w:rPr>
        <w:t>кг у.т./Гкал.</w:t>
      </w:r>
    </w:p>
    <w:p w:rsidR="0061321E" w:rsidRPr="00C2301B" w:rsidRDefault="0061321E" w:rsidP="0061321E">
      <w:pPr>
        <w:ind w:firstLine="567"/>
        <w:jc w:val="both"/>
        <w:rPr>
          <w:sz w:val="26"/>
          <w:szCs w:val="26"/>
        </w:rPr>
      </w:pPr>
      <w:r w:rsidRPr="00C2301B">
        <w:rPr>
          <w:sz w:val="26"/>
          <w:szCs w:val="26"/>
        </w:rPr>
        <w:t>Экономия топлива при замене котлов составит:</w:t>
      </w:r>
    </w:p>
    <w:p w:rsidR="0061321E" w:rsidRPr="00C2301B" w:rsidRDefault="0061321E" w:rsidP="0061321E">
      <w:pPr>
        <w:spacing w:before="120" w:after="120"/>
        <w:ind w:firstLine="567"/>
        <w:jc w:val="right"/>
        <w:rPr>
          <w:sz w:val="26"/>
          <w:szCs w:val="26"/>
        </w:rPr>
      </w:pPr>
      <w:r w:rsidRPr="00C2301B">
        <w:rPr>
          <w:sz w:val="26"/>
          <w:szCs w:val="26"/>
        </w:rPr>
        <w:t>ΔМ</w:t>
      </w:r>
      <w:r w:rsidRPr="00C2301B">
        <w:rPr>
          <w:sz w:val="26"/>
          <w:szCs w:val="26"/>
          <w:vertAlign w:val="subscript"/>
        </w:rPr>
        <w:t>т.</w:t>
      </w:r>
      <w:r w:rsidRPr="00C2301B">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 т у.т.                                                                  (</w:t>
      </w:r>
      <w:r w:rsidR="00DA08FC">
        <w:rPr>
          <w:sz w:val="26"/>
          <w:szCs w:val="26"/>
        </w:rPr>
        <w:t>6</w:t>
      </w:r>
      <w:r w:rsidRPr="00C2301B">
        <w:rPr>
          <w:sz w:val="26"/>
          <w:szCs w:val="26"/>
        </w:rPr>
        <w:t>)</w:t>
      </w:r>
    </w:p>
    <w:p w:rsidR="0061321E" w:rsidRPr="00C2301B" w:rsidRDefault="0061321E" w:rsidP="0061321E">
      <w:pPr>
        <w:jc w:val="both"/>
        <w:rPr>
          <w:sz w:val="26"/>
          <w:szCs w:val="26"/>
        </w:rPr>
      </w:pPr>
      <w:r w:rsidRPr="00C2301B">
        <w:rPr>
          <w:sz w:val="26"/>
          <w:szCs w:val="26"/>
        </w:rPr>
        <w:t xml:space="preserve">где </w:t>
      </w:r>
      <w:r w:rsidRPr="00C2301B">
        <w:rPr>
          <w:sz w:val="26"/>
          <w:szCs w:val="26"/>
          <w:lang w:val="en-US"/>
        </w:rPr>
        <w:t>Q</w:t>
      </w:r>
      <w:r w:rsidRPr="00C2301B">
        <w:rPr>
          <w:sz w:val="26"/>
          <w:szCs w:val="26"/>
          <w:vertAlign w:val="subscript"/>
        </w:rPr>
        <w:t>пр.</w:t>
      </w:r>
      <w:r w:rsidRPr="00C2301B">
        <w:rPr>
          <w:sz w:val="26"/>
          <w:szCs w:val="26"/>
        </w:rPr>
        <w:t xml:space="preserve"> – производство тепловой энергии реконструируемой котельной, Гкал/год;</w:t>
      </w:r>
    </w:p>
    <w:p w:rsidR="0074577B" w:rsidRPr="00C2301B" w:rsidRDefault="0074577B" w:rsidP="0074577B">
      <w:pPr>
        <w:ind w:firstLine="426"/>
        <w:jc w:val="both"/>
        <w:rPr>
          <w:sz w:val="26"/>
          <w:szCs w:val="26"/>
        </w:rPr>
      </w:pPr>
      <w:r w:rsidRPr="00C2301B">
        <w:rPr>
          <w:sz w:val="26"/>
          <w:szCs w:val="26"/>
        </w:rPr>
        <w:t xml:space="preserve">Цены на топливо </w:t>
      </w:r>
      <w:r>
        <w:rPr>
          <w:sz w:val="26"/>
          <w:szCs w:val="26"/>
        </w:rPr>
        <w:t xml:space="preserve">с НДС </w:t>
      </w:r>
      <w:r w:rsidRPr="00C2301B">
        <w:rPr>
          <w:sz w:val="26"/>
          <w:szCs w:val="26"/>
        </w:rPr>
        <w:t>принимаются в размерах, принятых при расчете тарифа:</w:t>
      </w:r>
    </w:p>
    <w:p w:rsidR="0074577B" w:rsidRPr="00C2301B" w:rsidRDefault="0074577B" w:rsidP="0074577B">
      <w:pPr>
        <w:jc w:val="both"/>
        <w:rPr>
          <w:sz w:val="26"/>
          <w:szCs w:val="26"/>
        </w:rPr>
      </w:pPr>
      <w:r w:rsidRPr="00C2301B">
        <w:rPr>
          <w:sz w:val="26"/>
          <w:szCs w:val="26"/>
        </w:rPr>
        <w:t xml:space="preserve">- средняя цена </w:t>
      </w:r>
      <w:r>
        <w:rPr>
          <w:sz w:val="26"/>
          <w:szCs w:val="26"/>
        </w:rPr>
        <w:t xml:space="preserve">природного газа </w:t>
      </w:r>
      <w:r w:rsidRPr="00C2301B">
        <w:rPr>
          <w:sz w:val="26"/>
          <w:szCs w:val="26"/>
        </w:rPr>
        <w:t xml:space="preserve">принимается </w:t>
      </w:r>
      <w:r>
        <w:rPr>
          <w:sz w:val="26"/>
          <w:szCs w:val="26"/>
        </w:rPr>
        <w:t xml:space="preserve">7,5 </w:t>
      </w:r>
      <w:r w:rsidRPr="00C2301B">
        <w:rPr>
          <w:sz w:val="26"/>
          <w:szCs w:val="26"/>
        </w:rPr>
        <w:t>руб./м</w:t>
      </w:r>
      <w:r w:rsidRPr="00C2301B">
        <w:rPr>
          <w:sz w:val="26"/>
          <w:szCs w:val="26"/>
          <w:vertAlign w:val="superscript"/>
        </w:rPr>
        <w:t>3</w:t>
      </w:r>
      <w:r>
        <w:rPr>
          <w:sz w:val="26"/>
          <w:szCs w:val="26"/>
        </w:rPr>
        <w:t xml:space="preserve"> или 7500 руб./тыс. м</w:t>
      </w:r>
      <w:r w:rsidRPr="00AD1A77">
        <w:rPr>
          <w:sz w:val="26"/>
          <w:szCs w:val="26"/>
          <w:vertAlign w:val="superscript"/>
        </w:rPr>
        <w:t>3</w:t>
      </w:r>
      <w:r w:rsidRPr="00C2301B">
        <w:rPr>
          <w:sz w:val="26"/>
          <w:szCs w:val="26"/>
        </w:rPr>
        <w:t>;</w:t>
      </w:r>
    </w:p>
    <w:p w:rsidR="0074577B" w:rsidRDefault="0074577B" w:rsidP="0074577B">
      <w:pPr>
        <w:jc w:val="both"/>
        <w:rPr>
          <w:sz w:val="26"/>
          <w:szCs w:val="26"/>
        </w:rPr>
      </w:pPr>
      <w:r w:rsidRPr="00C2301B">
        <w:rPr>
          <w:sz w:val="26"/>
          <w:szCs w:val="26"/>
        </w:rPr>
        <w:t xml:space="preserve">- средняя цена каменного угля </w:t>
      </w:r>
      <w:r>
        <w:rPr>
          <w:sz w:val="26"/>
          <w:szCs w:val="26"/>
        </w:rPr>
        <w:t xml:space="preserve">с доставкой </w:t>
      </w:r>
      <w:r w:rsidRPr="00C2301B">
        <w:rPr>
          <w:sz w:val="26"/>
          <w:szCs w:val="26"/>
        </w:rPr>
        <w:t xml:space="preserve">принимается </w:t>
      </w:r>
      <w:r w:rsidR="00D00E06">
        <w:rPr>
          <w:sz w:val="26"/>
          <w:szCs w:val="26"/>
        </w:rPr>
        <w:t>6550,87</w:t>
      </w:r>
      <w:r w:rsidRPr="00C2301B">
        <w:rPr>
          <w:sz w:val="26"/>
          <w:szCs w:val="26"/>
        </w:rPr>
        <w:t xml:space="preserve"> руб./т.</w:t>
      </w:r>
    </w:p>
    <w:p w:rsidR="0074577B" w:rsidRDefault="0074577B" w:rsidP="0074577B">
      <w:pPr>
        <w:jc w:val="both"/>
        <w:rPr>
          <w:sz w:val="26"/>
          <w:szCs w:val="26"/>
        </w:rPr>
      </w:pPr>
      <w:r>
        <w:rPr>
          <w:sz w:val="26"/>
          <w:szCs w:val="26"/>
        </w:rPr>
        <w:t>- средняя цена щепы с доставкой 120 руб./м</w:t>
      </w:r>
      <w:r w:rsidRPr="00C54551">
        <w:rPr>
          <w:sz w:val="26"/>
          <w:szCs w:val="26"/>
          <w:vertAlign w:val="superscript"/>
        </w:rPr>
        <w:t>3</w:t>
      </w:r>
      <w:r>
        <w:rPr>
          <w:sz w:val="26"/>
          <w:szCs w:val="26"/>
        </w:rPr>
        <w:t>.</w:t>
      </w:r>
    </w:p>
    <w:p w:rsidR="0074577B" w:rsidRPr="00C2301B" w:rsidRDefault="0074577B" w:rsidP="0074577B">
      <w:pPr>
        <w:jc w:val="both"/>
        <w:rPr>
          <w:sz w:val="26"/>
          <w:szCs w:val="26"/>
        </w:rPr>
      </w:pPr>
      <w:r>
        <w:rPr>
          <w:sz w:val="26"/>
          <w:szCs w:val="26"/>
        </w:rPr>
        <w:t>- средняя цена дров с достав</w:t>
      </w:r>
      <w:r w:rsidR="00D00E06">
        <w:rPr>
          <w:sz w:val="26"/>
          <w:szCs w:val="26"/>
        </w:rPr>
        <w:t>кой, распиловкой и расколкой 671</w:t>
      </w:r>
      <w:r>
        <w:rPr>
          <w:sz w:val="26"/>
          <w:szCs w:val="26"/>
        </w:rPr>
        <w:t>,92 руб./пл.м</w:t>
      </w:r>
      <w:r w:rsidRPr="00C54551">
        <w:rPr>
          <w:sz w:val="26"/>
          <w:szCs w:val="26"/>
          <w:vertAlign w:val="superscript"/>
        </w:rPr>
        <w:t>3</w:t>
      </w:r>
      <w:r>
        <w:rPr>
          <w:sz w:val="26"/>
          <w:szCs w:val="26"/>
        </w:rPr>
        <w:t>.</w:t>
      </w:r>
    </w:p>
    <w:p w:rsidR="0074577B" w:rsidRPr="00C2301B" w:rsidRDefault="0074577B" w:rsidP="0074577B">
      <w:pPr>
        <w:ind w:firstLine="567"/>
        <w:jc w:val="both"/>
        <w:rPr>
          <w:sz w:val="26"/>
          <w:szCs w:val="26"/>
        </w:rPr>
      </w:pPr>
      <w:r w:rsidRPr="00C2301B">
        <w:rPr>
          <w:sz w:val="26"/>
          <w:szCs w:val="26"/>
        </w:rPr>
        <w:t>Средняя цена 1 т у.т составляет:</w:t>
      </w:r>
    </w:p>
    <w:p w:rsidR="0074577B" w:rsidRPr="00D00E06" w:rsidRDefault="0074577B" w:rsidP="0074577B">
      <w:pPr>
        <w:ind w:firstLine="567"/>
        <w:jc w:val="both"/>
        <w:rPr>
          <w:sz w:val="26"/>
          <w:szCs w:val="26"/>
        </w:rPr>
      </w:pPr>
      <w:r>
        <w:rPr>
          <w:sz w:val="26"/>
          <w:szCs w:val="26"/>
        </w:rPr>
        <w:t xml:space="preserve">- </w:t>
      </w:r>
      <w:r w:rsidRPr="00D00E06">
        <w:rPr>
          <w:sz w:val="26"/>
          <w:szCs w:val="26"/>
        </w:rPr>
        <w:t>природного газа: Ц</w:t>
      </w:r>
      <w:r w:rsidRPr="00D00E06">
        <w:rPr>
          <w:sz w:val="26"/>
          <w:szCs w:val="26"/>
          <w:vertAlign w:val="subscript"/>
        </w:rPr>
        <w:t>ту.т</w:t>
      </w:r>
      <w:r w:rsidRPr="00D00E06">
        <w:rPr>
          <w:sz w:val="26"/>
          <w:szCs w:val="26"/>
        </w:rPr>
        <w:t xml:space="preserve"> = 7500/1,154 = 6499,1 руб./т у.т.</w:t>
      </w:r>
    </w:p>
    <w:p w:rsidR="0074577B" w:rsidRPr="00D00E06" w:rsidRDefault="0074577B" w:rsidP="0074577B">
      <w:pPr>
        <w:ind w:firstLine="567"/>
        <w:jc w:val="both"/>
        <w:rPr>
          <w:sz w:val="26"/>
          <w:szCs w:val="26"/>
        </w:rPr>
      </w:pPr>
      <w:r w:rsidRPr="00D00E06">
        <w:rPr>
          <w:sz w:val="26"/>
          <w:szCs w:val="26"/>
        </w:rPr>
        <w:t>- угля: Ц</w:t>
      </w:r>
      <w:r w:rsidRPr="00D00E06">
        <w:rPr>
          <w:sz w:val="26"/>
          <w:szCs w:val="26"/>
          <w:vertAlign w:val="subscript"/>
        </w:rPr>
        <w:t>ту.т</w:t>
      </w:r>
      <w:r w:rsidRPr="00D00E06">
        <w:rPr>
          <w:sz w:val="26"/>
          <w:szCs w:val="26"/>
        </w:rPr>
        <w:t xml:space="preserve"> = </w:t>
      </w:r>
      <w:r w:rsidR="00D00E06" w:rsidRPr="00D00E06">
        <w:rPr>
          <w:sz w:val="26"/>
          <w:szCs w:val="26"/>
        </w:rPr>
        <w:t xml:space="preserve">6550,87/0,768=8529,78 </w:t>
      </w:r>
      <w:r w:rsidRPr="00D00E06">
        <w:rPr>
          <w:sz w:val="26"/>
          <w:szCs w:val="26"/>
        </w:rPr>
        <w:t>руб./т у.т.</w:t>
      </w:r>
      <w:r w:rsidR="00D003C4" w:rsidRPr="00D00E06">
        <w:rPr>
          <w:sz w:val="26"/>
          <w:szCs w:val="26"/>
        </w:rPr>
        <w:t xml:space="preserve">  </w:t>
      </w:r>
    </w:p>
    <w:p w:rsidR="0074577B" w:rsidRDefault="0074577B" w:rsidP="0074577B">
      <w:pPr>
        <w:ind w:firstLine="567"/>
        <w:jc w:val="both"/>
        <w:rPr>
          <w:sz w:val="26"/>
          <w:szCs w:val="26"/>
        </w:rPr>
      </w:pPr>
      <w:r w:rsidRPr="00D00E06">
        <w:rPr>
          <w:sz w:val="26"/>
          <w:szCs w:val="26"/>
        </w:rPr>
        <w:t>- дров: Ц</w:t>
      </w:r>
      <w:r w:rsidRPr="00D00E06">
        <w:rPr>
          <w:sz w:val="26"/>
          <w:szCs w:val="26"/>
          <w:vertAlign w:val="subscript"/>
        </w:rPr>
        <w:t>ту.т</w:t>
      </w:r>
      <w:r w:rsidRPr="00D00E06">
        <w:rPr>
          <w:sz w:val="26"/>
          <w:szCs w:val="26"/>
        </w:rPr>
        <w:t xml:space="preserve"> = </w:t>
      </w:r>
      <w:r w:rsidR="00D00E06" w:rsidRPr="00D00E06">
        <w:rPr>
          <w:sz w:val="26"/>
          <w:szCs w:val="26"/>
        </w:rPr>
        <w:t xml:space="preserve">671,92/0,266=2526,02 </w:t>
      </w:r>
      <w:r w:rsidRPr="00D00E06">
        <w:rPr>
          <w:sz w:val="26"/>
          <w:szCs w:val="26"/>
        </w:rPr>
        <w:t>руб</w:t>
      </w:r>
      <w:r>
        <w:rPr>
          <w:sz w:val="26"/>
          <w:szCs w:val="26"/>
        </w:rPr>
        <w:t>./т у.т.</w:t>
      </w:r>
      <w:r w:rsidR="00D003C4">
        <w:rPr>
          <w:sz w:val="26"/>
          <w:szCs w:val="26"/>
        </w:rPr>
        <w:t xml:space="preserve">  </w:t>
      </w:r>
    </w:p>
    <w:p w:rsidR="0074577B" w:rsidRPr="00C2301B" w:rsidRDefault="0074577B" w:rsidP="0074577B">
      <w:pPr>
        <w:ind w:firstLine="567"/>
        <w:jc w:val="both"/>
        <w:rPr>
          <w:sz w:val="26"/>
          <w:szCs w:val="26"/>
        </w:rPr>
      </w:pPr>
      <w:r>
        <w:rPr>
          <w:sz w:val="26"/>
          <w:szCs w:val="26"/>
        </w:rPr>
        <w:t>- щепы Ц</w:t>
      </w:r>
      <w:r w:rsidRPr="00AD1A77">
        <w:rPr>
          <w:sz w:val="26"/>
          <w:szCs w:val="26"/>
          <w:vertAlign w:val="subscript"/>
        </w:rPr>
        <w:t>ту.т</w:t>
      </w:r>
      <w:r>
        <w:rPr>
          <w:sz w:val="26"/>
          <w:szCs w:val="26"/>
        </w:rPr>
        <w:t xml:space="preserve"> = 120/0,051 = 2352,9 руб./т у.т. </w:t>
      </w:r>
    </w:p>
    <w:p w:rsidR="0074577B" w:rsidRDefault="0074577B" w:rsidP="0074577B">
      <w:pPr>
        <w:ind w:firstLine="567"/>
        <w:jc w:val="both"/>
        <w:rPr>
          <w:sz w:val="26"/>
          <w:szCs w:val="26"/>
        </w:rPr>
      </w:pPr>
      <w:r>
        <w:rPr>
          <w:sz w:val="26"/>
          <w:szCs w:val="26"/>
        </w:rPr>
        <w:lastRenderedPageBreak/>
        <w:t>При замене дровяных котельных на газовые экономии затрат на топливо не будет.</w:t>
      </w:r>
    </w:p>
    <w:p w:rsidR="0061321E" w:rsidRDefault="0061321E" w:rsidP="0061321E">
      <w:pPr>
        <w:ind w:firstLine="567"/>
        <w:jc w:val="both"/>
        <w:rPr>
          <w:sz w:val="26"/>
          <w:szCs w:val="26"/>
        </w:rPr>
      </w:pPr>
      <w:r w:rsidRPr="00C2301B">
        <w:rPr>
          <w:sz w:val="26"/>
          <w:szCs w:val="26"/>
        </w:rPr>
        <w:t xml:space="preserve">При замене старых </w:t>
      </w:r>
      <w:r>
        <w:rPr>
          <w:sz w:val="26"/>
          <w:szCs w:val="26"/>
        </w:rPr>
        <w:t>угольных котлов на новые газ</w:t>
      </w:r>
      <w:r w:rsidRPr="00C2301B">
        <w:rPr>
          <w:sz w:val="26"/>
          <w:szCs w:val="26"/>
        </w:rPr>
        <w:t>овые экономический эффект составит</w:t>
      </w:r>
      <w:r w:rsidR="0083261F">
        <w:rPr>
          <w:sz w:val="26"/>
          <w:szCs w:val="26"/>
        </w:rPr>
        <w:t xml:space="preserve"> (руб.)</w:t>
      </w:r>
      <w:r w:rsidRPr="00C2301B">
        <w:rPr>
          <w:sz w:val="26"/>
          <w:szCs w:val="26"/>
        </w:rPr>
        <w:t>:</w:t>
      </w:r>
    </w:p>
    <w:p w:rsidR="00120C4A" w:rsidRPr="00A03EF4" w:rsidRDefault="0061321E" w:rsidP="0061321E">
      <w:pPr>
        <w:ind w:firstLine="567"/>
        <w:jc w:val="right"/>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245497">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Pr="00245497">
        <w:rPr>
          <w:sz w:val="26"/>
          <w:szCs w:val="26"/>
        </w:rPr>
        <w:t xml:space="preserve"> </w:t>
      </w:r>
      <w:r w:rsidRPr="00A03EF4">
        <w:rPr>
          <w:sz w:val="26"/>
          <w:szCs w:val="26"/>
          <w:lang w:val="en-US"/>
        </w:rPr>
        <w:t>b</w:t>
      </w:r>
      <w:r w:rsidRPr="00A03EF4">
        <w:rPr>
          <w:sz w:val="26"/>
          <w:szCs w:val="26"/>
          <w:vertAlign w:val="subscript"/>
        </w:rPr>
        <w:t>пр.1</w:t>
      </w:r>
      <w:r w:rsidRPr="00A03EF4">
        <w:rPr>
          <w:sz w:val="26"/>
          <w:szCs w:val="26"/>
        </w:rPr>
        <w:t>* Ц</w:t>
      </w:r>
      <w:r w:rsidRPr="00A03EF4">
        <w:rPr>
          <w:sz w:val="26"/>
          <w:szCs w:val="26"/>
          <w:vertAlign w:val="subscript"/>
        </w:rPr>
        <w:t>т у.т.1</w:t>
      </w:r>
      <w:r w:rsidRPr="00A03EF4">
        <w:rPr>
          <w:sz w:val="26"/>
          <w:szCs w:val="26"/>
        </w:rPr>
        <w:t xml:space="preserve"> - </w:t>
      </w:r>
      <w:r w:rsidRPr="00A03EF4">
        <w:rPr>
          <w:sz w:val="26"/>
          <w:szCs w:val="26"/>
          <w:lang w:val="en-US"/>
        </w:rPr>
        <w:t>b</w:t>
      </w:r>
      <w:r w:rsidRPr="00A03EF4">
        <w:rPr>
          <w:sz w:val="26"/>
          <w:szCs w:val="26"/>
          <w:vertAlign w:val="subscript"/>
        </w:rPr>
        <w:t>пр.2</w:t>
      </w:r>
      <w:r w:rsidRPr="00A03EF4">
        <w:rPr>
          <w:sz w:val="26"/>
          <w:szCs w:val="26"/>
        </w:rPr>
        <w:t>* Ц</w:t>
      </w:r>
      <w:r w:rsidRPr="00A03EF4">
        <w:rPr>
          <w:sz w:val="26"/>
          <w:szCs w:val="26"/>
          <w:vertAlign w:val="subscript"/>
        </w:rPr>
        <w:t>т у.т.2</w:t>
      </w:r>
      <w:r w:rsidRPr="00A03EF4">
        <w:rPr>
          <w:sz w:val="26"/>
          <w:szCs w:val="26"/>
        </w:rPr>
        <w:t>)+Э</w:t>
      </w:r>
      <w:r w:rsidRPr="00A03EF4">
        <w:rPr>
          <w:sz w:val="26"/>
          <w:szCs w:val="26"/>
          <w:vertAlign w:val="subscript"/>
        </w:rPr>
        <w:t>фот.</w:t>
      </w:r>
      <w:r w:rsidRPr="00A03EF4">
        <w:rPr>
          <w:sz w:val="26"/>
          <w:szCs w:val="26"/>
        </w:rPr>
        <w:t>+Э</w:t>
      </w:r>
      <w:r w:rsidRPr="00A03EF4">
        <w:rPr>
          <w:sz w:val="26"/>
          <w:szCs w:val="26"/>
          <w:vertAlign w:val="subscript"/>
        </w:rPr>
        <w:t xml:space="preserve">эл.            </w:t>
      </w:r>
      <w:r w:rsidRPr="00A03EF4">
        <w:rPr>
          <w:sz w:val="26"/>
          <w:szCs w:val="26"/>
        </w:rPr>
        <w:t xml:space="preserve">                 </w:t>
      </w:r>
      <w:r w:rsidR="00DA08FC" w:rsidRPr="00A03EF4">
        <w:rPr>
          <w:sz w:val="26"/>
          <w:szCs w:val="26"/>
        </w:rPr>
        <w:t xml:space="preserve">                              (7</w:t>
      </w:r>
      <w:r w:rsidRPr="00A03EF4">
        <w:rPr>
          <w:sz w:val="26"/>
          <w:szCs w:val="26"/>
        </w:rPr>
        <w:t xml:space="preserve">)  </w:t>
      </w:r>
    </w:p>
    <w:p w:rsidR="0061321E" w:rsidRPr="00A03EF4" w:rsidRDefault="0061321E" w:rsidP="0061321E">
      <w:pPr>
        <w:ind w:firstLine="567"/>
        <w:jc w:val="right"/>
        <w:rPr>
          <w:sz w:val="26"/>
          <w:szCs w:val="26"/>
        </w:rPr>
      </w:pPr>
      <w:r w:rsidRPr="00A03EF4">
        <w:rPr>
          <w:sz w:val="26"/>
          <w:szCs w:val="26"/>
        </w:rPr>
        <w:t xml:space="preserve">  </w:t>
      </w:r>
    </w:p>
    <w:p w:rsidR="00D003C4" w:rsidRPr="00A03EF4" w:rsidRDefault="0061321E" w:rsidP="0061321E">
      <w:pPr>
        <w:spacing w:after="120"/>
        <w:jc w:val="both"/>
        <w:rPr>
          <w:sz w:val="26"/>
          <w:szCs w:val="26"/>
          <w:vertAlign w:val="subscript"/>
        </w:rPr>
      </w:pPr>
      <w:r w:rsidRPr="00A03EF4">
        <w:rPr>
          <w:sz w:val="26"/>
          <w:szCs w:val="26"/>
        </w:rPr>
        <w:t>ΔЭ</w:t>
      </w:r>
      <w:r w:rsidRPr="00A03EF4">
        <w:rPr>
          <w:sz w:val="26"/>
          <w:szCs w:val="26"/>
          <w:vertAlign w:val="subscript"/>
        </w:rPr>
        <w:t>к</w:t>
      </w:r>
      <w:r w:rsidRPr="00A03EF4">
        <w:rPr>
          <w:sz w:val="26"/>
          <w:szCs w:val="26"/>
        </w:rPr>
        <w:t xml:space="preserve"> =</w:t>
      </w:r>
      <w:r w:rsidR="00D00E06" w:rsidRPr="00A03EF4">
        <w:rPr>
          <w:sz w:val="26"/>
          <w:szCs w:val="26"/>
          <w:lang w:val="en-US"/>
        </w:rPr>
        <w:t>Q</w:t>
      </w:r>
      <w:r w:rsidR="00D00E06" w:rsidRPr="00A03EF4">
        <w:rPr>
          <w:sz w:val="26"/>
          <w:szCs w:val="26"/>
          <w:vertAlign w:val="subscript"/>
        </w:rPr>
        <w:t>пр.</w:t>
      </w:r>
      <w:r w:rsidR="00D00E06" w:rsidRPr="00A03EF4">
        <w:rPr>
          <w:sz w:val="26"/>
          <w:szCs w:val="26"/>
        </w:rPr>
        <w:t>*</w:t>
      </w:r>
      <w:r w:rsidR="00DF56C9">
        <w:rPr>
          <w:sz w:val="26"/>
          <w:szCs w:val="26"/>
        </w:rPr>
        <w:t>(0,25424*8529,78-0,1553*64991)+</w:t>
      </w:r>
      <w:r w:rsidRPr="00A03EF4">
        <w:rPr>
          <w:sz w:val="26"/>
          <w:szCs w:val="26"/>
        </w:rPr>
        <w:t>Э</w:t>
      </w:r>
      <w:r w:rsidRPr="00A03EF4">
        <w:rPr>
          <w:sz w:val="26"/>
          <w:szCs w:val="26"/>
          <w:vertAlign w:val="subscript"/>
        </w:rPr>
        <w:t>фот.</w:t>
      </w:r>
      <w:r w:rsidRPr="00A03EF4">
        <w:rPr>
          <w:sz w:val="26"/>
          <w:szCs w:val="26"/>
        </w:rPr>
        <w:t>+Э</w:t>
      </w:r>
      <w:r w:rsidRPr="00A03EF4">
        <w:rPr>
          <w:sz w:val="26"/>
          <w:szCs w:val="26"/>
          <w:vertAlign w:val="subscript"/>
        </w:rPr>
        <w:t>эл.</w:t>
      </w:r>
      <w:r w:rsidRPr="00A03EF4">
        <w:rPr>
          <w:sz w:val="26"/>
          <w:szCs w:val="26"/>
        </w:rPr>
        <w:t xml:space="preserve"> = </w:t>
      </w:r>
      <w:r w:rsidRPr="00A03EF4">
        <w:rPr>
          <w:sz w:val="26"/>
          <w:szCs w:val="26"/>
          <w:lang w:val="en-US"/>
        </w:rPr>
        <w:t>Q</w:t>
      </w:r>
      <w:r w:rsidRPr="00A03EF4">
        <w:rPr>
          <w:sz w:val="26"/>
          <w:szCs w:val="26"/>
          <w:vertAlign w:val="subscript"/>
        </w:rPr>
        <w:t>пр.</w:t>
      </w:r>
      <w:r w:rsidRPr="00A03EF4">
        <w:rPr>
          <w:sz w:val="26"/>
          <w:szCs w:val="26"/>
        </w:rPr>
        <w:t>*</w:t>
      </w:r>
      <w:r w:rsidR="00D00E06" w:rsidRPr="00A03EF4">
        <w:rPr>
          <w:rFonts w:eastAsia="Times New Roman"/>
          <w:color w:val="000000"/>
          <w:sz w:val="26"/>
          <w:szCs w:val="26"/>
          <w:lang w:eastAsia="ru-RU"/>
        </w:rPr>
        <w:t>1159,3</w:t>
      </w:r>
      <w:r w:rsidRPr="00A03EF4">
        <w:rPr>
          <w:rFonts w:eastAsia="Times New Roman"/>
          <w:color w:val="000000"/>
          <w:sz w:val="26"/>
          <w:szCs w:val="26"/>
          <w:lang w:eastAsia="ru-RU"/>
        </w:rPr>
        <w:t xml:space="preserve"> </w:t>
      </w:r>
      <w:r w:rsidR="00D00E06" w:rsidRPr="00A03EF4">
        <w:rPr>
          <w:sz w:val="26"/>
          <w:szCs w:val="26"/>
        </w:rPr>
        <w:t>руб./Гкал +</w:t>
      </w:r>
      <w:r w:rsidRPr="00A03EF4">
        <w:rPr>
          <w:sz w:val="26"/>
          <w:szCs w:val="26"/>
        </w:rPr>
        <w:t>Э</w:t>
      </w:r>
      <w:r w:rsidRPr="00A03EF4">
        <w:rPr>
          <w:sz w:val="26"/>
          <w:szCs w:val="26"/>
          <w:vertAlign w:val="subscript"/>
        </w:rPr>
        <w:t>фот.</w:t>
      </w:r>
      <w:r w:rsidRPr="00A03EF4">
        <w:rPr>
          <w:sz w:val="26"/>
          <w:szCs w:val="26"/>
        </w:rPr>
        <w:t>+ Э</w:t>
      </w:r>
      <w:r w:rsidRPr="00A03EF4">
        <w:rPr>
          <w:sz w:val="26"/>
          <w:szCs w:val="26"/>
          <w:vertAlign w:val="subscript"/>
        </w:rPr>
        <w:t>эл.</w:t>
      </w:r>
    </w:p>
    <w:p w:rsidR="008171B5" w:rsidRPr="00A03EF4" w:rsidRDefault="00350336" w:rsidP="0061321E">
      <w:pPr>
        <w:spacing w:after="120"/>
        <w:jc w:val="both"/>
        <w:rPr>
          <w:sz w:val="26"/>
          <w:szCs w:val="26"/>
        </w:rPr>
      </w:pPr>
      <w:r w:rsidRPr="00A03EF4">
        <w:rPr>
          <w:sz w:val="26"/>
          <w:szCs w:val="26"/>
        </w:rPr>
        <w:t xml:space="preserve"> </w:t>
      </w:r>
      <w:r w:rsidR="00DF56C9">
        <w:rPr>
          <w:sz w:val="26"/>
          <w:szCs w:val="26"/>
        </w:rPr>
        <w:t xml:space="preserve">         </w:t>
      </w:r>
      <w:r w:rsidR="00B56789" w:rsidRPr="00A03EF4">
        <w:rPr>
          <w:sz w:val="26"/>
          <w:szCs w:val="26"/>
        </w:rPr>
        <w:t xml:space="preserve">При переходе котельной с угля на природный газ будет экономия затрат </w:t>
      </w:r>
      <w:r w:rsidR="003B181E" w:rsidRPr="00A03EF4">
        <w:rPr>
          <w:sz w:val="26"/>
          <w:szCs w:val="26"/>
        </w:rPr>
        <w:t xml:space="preserve">на </w:t>
      </w:r>
      <w:r w:rsidR="00B56789" w:rsidRPr="00A03EF4">
        <w:rPr>
          <w:sz w:val="26"/>
          <w:szCs w:val="26"/>
        </w:rPr>
        <w:t>приобретение топлива.</w:t>
      </w:r>
      <w:r w:rsidR="003B181E" w:rsidRPr="00A03EF4">
        <w:rPr>
          <w:sz w:val="26"/>
          <w:szCs w:val="26"/>
        </w:rPr>
        <w:t xml:space="preserve"> </w:t>
      </w:r>
    </w:p>
    <w:p w:rsidR="008171B5" w:rsidRPr="00A03EF4" w:rsidRDefault="003B181E" w:rsidP="008171B5">
      <w:pPr>
        <w:jc w:val="both"/>
        <w:rPr>
          <w:sz w:val="26"/>
          <w:szCs w:val="26"/>
        </w:rPr>
      </w:pPr>
      <w:r w:rsidRPr="00A03EF4">
        <w:rPr>
          <w:sz w:val="26"/>
          <w:szCs w:val="26"/>
        </w:rPr>
        <w:t xml:space="preserve"> </w:t>
      </w:r>
      <w:r w:rsidR="008171B5" w:rsidRPr="00A03EF4">
        <w:rPr>
          <w:sz w:val="26"/>
          <w:szCs w:val="26"/>
        </w:rPr>
        <w:t>При замене старых дровяных котлов на новые щеповые экономический эффект составит:</w:t>
      </w:r>
    </w:p>
    <w:p w:rsidR="008171B5" w:rsidRPr="00A03EF4" w:rsidRDefault="008171B5" w:rsidP="00DC11F4">
      <w:pPr>
        <w:spacing w:before="120" w:after="120"/>
        <w:jc w:val="center"/>
        <w:rPr>
          <w:sz w:val="26"/>
          <w:szCs w:val="26"/>
        </w:rPr>
      </w:pPr>
      <w:r w:rsidRPr="00A03EF4">
        <w:rPr>
          <w:sz w:val="26"/>
          <w:szCs w:val="26"/>
        </w:rPr>
        <w:t>ΔЭ</w:t>
      </w:r>
      <w:r w:rsidRPr="00A03EF4">
        <w:rPr>
          <w:sz w:val="26"/>
          <w:szCs w:val="26"/>
          <w:vertAlign w:val="subscript"/>
        </w:rPr>
        <w:t>к</w:t>
      </w:r>
      <w:r w:rsidRPr="00A03EF4">
        <w:rPr>
          <w:sz w:val="26"/>
          <w:szCs w:val="26"/>
        </w:rPr>
        <w:t xml:space="preserve"> =</w:t>
      </w:r>
      <w:r w:rsidRPr="00A03EF4">
        <w:rPr>
          <w:sz w:val="26"/>
          <w:szCs w:val="26"/>
          <w:lang w:val="en-US"/>
        </w:rPr>
        <w:t>Q</w:t>
      </w:r>
      <w:r w:rsidRPr="00A03EF4">
        <w:rPr>
          <w:sz w:val="26"/>
          <w:szCs w:val="26"/>
          <w:vertAlign w:val="subscript"/>
        </w:rPr>
        <w:t>пр.</w:t>
      </w:r>
      <w:r w:rsidRPr="00A03EF4">
        <w:rPr>
          <w:sz w:val="26"/>
          <w:szCs w:val="26"/>
        </w:rPr>
        <w:t>*(0,2542</w:t>
      </w:r>
      <w:r w:rsidR="00525D44" w:rsidRPr="00A03EF4">
        <w:rPr>
          <w:sz w:val="26"/>
          <w:szCs w:val="26"/>
        </w:rPr>
        <w:t>4</w:t>
      </w:r>
      <w:r w:rsidRPr="00A03EF4">
        <w:rPr>
          <w:sz w:val="26"/>
          <w:szCs w:val="26"/>
        </w:rPr>
        <w:t>*</w:t>
      </w:r>
      <w:r w:rsidR="00D00E06" w:rsidRPr="00A03EF4">
        <w:rPr>
          <w:sz w:val="26"/>
          <w:szCs w:val="26"/>
        </w:rPr>
        <w:t>2526,02</w:t>
      </w:r>
      <w:r w:rsidRPr="00A03EF4">
        <w:rPr>
          <w:sz w:val="26"/>
          <w:szCs w:val="26"/>
        </w:rPr>
        <w:t>-0,1905*2352,9) =</w:t>
      </w:r>
      <w:r w:rsidRPr="00A03EF4">
        <w:rPr>
          <w:sz w:val="26"/>
          <w:szCs w:val="26"/>
          <w:lang w:val="en-US"/>
        </w:rPr>
        <w:t>Q</w:t>
      </w:r>
      <w:r w:rsidRPr="00A03EF4">
        <w:rPr>
          <w:sz w:val="26"/>
          <w:szCs w:val="26"/>
          <w:vertAlign w:val="subscript"/>
        </w:rPr>
        <w:t>пр.</w:t>
      </w:r>
      <w:r w:rsidRPr="00A03EF4">
        <w:rPr>
          <w:sz w:val="26"/>
          <w:szCs w:val="26"/>
        </w:rPr>
        <w:t>*</w:t>
      </w:r>
      <w:r w:rsidR="00D00E06" w:rsidRPr="00A03EF4">
        <w:rPr>
          <w:sz w:val="26"/>
          <w:szCs w:val="26"/>
        </w:rPr>
        <w:t>19</w:t>
      </w:r>
      <w:r w:rsidR="008C3011">
        <w:rPr>
          <w:sz w:val="26"/>
          <w:szCs w:val="26"/>
        </w:rPr>
        <w:t>4,0</w:t>
      </w:r>
    </w:p>
    <w:p w:rsidR="00DC11F4" w:rsidRPr="00A03EF4" w:rsidRDefault="00DC11F4" w:rsidP="00DC11F4">
      <w:pPr>
        <w:jc w:val="both"/>
        <w:rPr>
          <w:sz w:val="26"/>
          <w:szCs w:val="26"/>
        </w:rPr>
      </w:pPr>
      <w:r w:rsidRPr="00A03EF4">
        <w:rPr>
          <w:sz w:val="26"/>
          <w:szCs w:val="26"/>
        </w:rPr>
        <w:t>При замене старых угольных котлов на новые щеповые экономический эффект составит:</w:t>
      </w:r>
    </w:p>
    <w:p w:rsidR="00DC11F4" w:rsidRDefault="00DC11F4" w:rsidP="00DC11F4">
      <w:pPr>
        <w:spacing w:before="120" w:after="120"/>
        <w:jc w:val="center"/>
        <w:rPr>
          <w:sz w:val="26"/>
          <w:szCs w:val="26"/>
        </w:rPr>
      </w:pPr>
      <w:r w:rsidRPr="00A03EF4">
        <w:rPr>
          <w:sz w:val="26"/>
          <w:szCs w:val="26"/>
        </w:rPr>
        <w:t>ΔЭ</w:t>
      </w:r>
      <w:r w:rsidRPr="00A03EF4">
        <w:rPr>
          <w:sz w:val="26"/>
          <w:szCs w:val="26"/>
          <w:vertAlign w:val="subscript"/>
        </w:rPr>
        <w:t>к</w:t>
      </w:r>
      <w:r w:rsidRPr="00A03EF4">
        <w:rPr>
          <w:sz w:val="26"/>
          <w:szCs w:val="26"/>
        </w:rPr>
        <w:t xml:space="preserve"> =</w:t>
      </w:r>
      <w:r w:rsidRPr="00A03EF4">
        <w:rPr>
          <w:sz w:val="26"/>
          <w:szCs w:val="26"/>
          <w:lang w:val="en-US"/>
        </w:rPr>
        <w:t>Q</w:t>
      </w:r>
      <w:r w:rsidRPr="00A03EF4">
        <w:rPr>
          <w:sz w:val="26"/>
          <w:szCs w:val="26"/>
          <w:vertAlign w:val="subscript"/>
        </w:rPr>
        <w:t>пр.</w:t>
      </w:r>
      <w:r w:rsidRPr="00A03EF4">
        <w:rPr>
          <w:sz w:val="26"/>
          <w:szCs w:val="26"/>
        </w:rPr>
        <w:t>*(0,2542</w:t>
      </w:r>
      <w:r w:rsidR="00525D44" w:rsidRPr="00A03EF4">
        <w:rPr>
          <w:sz w:val="26"/>
          <w:szCs w:val="26"/>
        </w:rPr>
        <w:t>4</w:t>
      </w:r>
      <w:r w:rsidRPr="00A03EF4">
        <w:rPr>
          <w:sz w:val="26"/>
          <w:szCs w:val="26"/>
        </w:rPr>
        <w:t>*</w:t>
      </w:r>
      <w:r w:rsidR="00D00E06" w:rsidRPr="00A03EF4">
        <w:rPr>
          <w:sz w:val="26"/>
          <w:szCs w:val="26"/>
        </w:rPr>
        <w:t>8529,78</w:t>
      </w:r>
      <w:r w:rsidRPr="00A03EF4">
        <w:rPr>
          <w:sz w:val="26"/>
          <w:szCs w:val="26"/>
        </w:rPr>
        <w:t>-0,1905*2352,9) =</w:t>
      </w:r>
      <w:r w:rsidRPr="00A03EF4">
        <w:rPr>
          <w:sz w:val="26"/>
          <w:szCs w:val="26"/>
          <w:lang w:val="en-US"/>
        </w:rPr>
        <w:t>Q</w:t>
      </w:r>
      <w:r w:rsidRPr="00A03EF4">
        <w:rPr>
          <w:sz w:val="26"/>
          <w:szCs w:val="26"/>
          <w:vertAlign w:val="subscript"/>
        </w:rPr>
        <w:t>пр.</w:t>
      </w:r>
      <w:r w:rsidRPr="00A03EF4">
        <w:rPr>
          <w:sz w:val="26"/>
          <w:szCs w:val="26"/>
        </w:rPr>
        <w:t>*</w:t>
      </w:r>
      <w:r w:rsidR="00D00E06" w:rsidRPr="00A03EF4">
        <w:rPr>
          <w:sz w:val="26"/>
          <w:szCs w:val="26"/>
        </w:rPr>
        <w:t>1725,53</w:t>
      </w:r>
    </w:p>
    <w:p w:rsidR="008C3011" w:rsidRDefault="008C3011" w:rsidP="00DC11F4">
      <w:pPr>
        <w:spacing w:before="120" w:after="120"/>
        <w:jc w:val="center"/>
        <w:rPr>
          <w:sz w:val="26"/>
          <w:szCs w:val="26"/>
        </w:rPr>
      </w:pPr>
      <w:r w:rsidRPr="00A03EF4">
        <w:rPr>
          <w:sz w:val="26"/>
          <w:szCs w:val="26"/>
        </w:rPr>
        <w:t>При замене старых угольн</w:t>
      </w:r>
      <w:r>
        <w:rPr>
          <w:sz w:val="26"/>
          <w:szCs w:val="26"/>
        </w:rPr>
        <w:t>о-дровян</w:t>
      </w:r>
      <w:r w:rsidRPr="00A03EF4">
        <w:rPr>
          <w:sz w:val="26"/>
          <w:szCs w:val="26"/>
        </w:rPr>
        <w:t>ых котлов на новые щеповые экономический эффект составит:</w:t>
      </w:r>
    </w:p>
    <w:p w:rsidR="008C3011" w:rsidRPr="00A03EF4" w:rsidRDefault="008C3011" w:rsidP="00DC11F4">
      <w:pPr>
        <w:spacing w:before="120" w:after="120"/>
        <w:jc w:val="center"/>
        <w:rPr>
          <w:sz w:val="26"/>
          <w:szCs w:val="26"/>
        </w:rPr>
      </w:pPr>
      <w:r w:rsidRPr="00A03EF4">
        <w:rPr>
          <w:sz w:val="26"/>
          <w:szCs w:val="26"/>
        </w:rPr>
        <w:t>ΔЭ</w:t>
      </w:r>
      <w:r w:rsidRPr="00A03EF4">
        <w:rPr>
          <w:sz w:val="26"/>
          <w:szCs w:val="26"/>
          <w:vertAlign w:val="subscript"/>
        </w:rPr>
        <w:t>к</w:t>
      </w:r>
      <w:r w:rsidRPr="00A03EF4">
        <w:rPr>
          <w:sz w:val="26"/>
          <w:szCs w:val="26"/>
        </w:rPr>
        <w:t xml:space="preserve"> =</w:t>
      </w:r>
      <w:r>
        <w:rPr>
          <w:sz w:val="26"/>
          <w:szCs w:val="26"/>
        </w:rPr>
        <w:t xml:space="preserve"> (0,32*</w:t>
      </w:r>
      <w:r w:rsidRPr="00A03EF4">
        <w:rPr>
          <w:sz w:val="26"/>
          <w:szCs w:val="26"/>
        </w:rPr>
        <w:t>1725,53</w:t>
      </w:r>
      <w:r>
        <w:rPr>
          <w:sz w:val="26"/>
          <w:szCs w:val="26"/>
        </w:rPr>
        <w:t>+0,68*194,0)*</w:t>
      </w:r>
      <w:r w:rsidRPr="008C3011">
        <w:rPr>
          <w:sz w:val="26"/>
          <w:szCs w:val="26"/>
          <w:lang w:val="en-US"/>
        </w:rPr>
        <w:t xml:space="preserve"> </w:t>
      </w:r>
      <w:r w:rsidRPr="00A03EF4">
        <w:rPr>
          <w:sz w:val="26"/>
          <w:szCs w:val="26"/>
          <w:lang w:val="en-US"/>
        </w:rPr>
        <w:t>Q</w:t>
      </w:r>
      <w:r w:rsidRPr="00A03EF4">
        <w:rPr>
          <w:sz w:val="26"/>
          <w:szCs w:val="26"/>
          <w:vertAlign w:val="subscript"/>
        </w:rPr>
        <w:t>пр.</w:t>
      </w:r>
      <w:r>
        <w:rPr>
          <w:sz w:val="26"/>
          <w:szCs w:val="26"/>
          <w:vertAlign w:val="subscript"/>
        </w:rPr>
        <w:t xml:space="preserve"> = </w:t>
      </w:r>
      <w:r w:rsidRPr="008C3011">
        <w:rPr>
          <w:sz w:val="26"/>
          <w:szCs w:val="26"/>
        </w:rPr>
        <w:t>684,1*</w:t>
      </w:r>
      <w:r w:rsidRPr="008C3011">
        <w:rPr>
          <w:sz w:val="26"/>
          <w:szCs w:val="26"/>
          <w:lang w:val="en-US"/>
        </w:rPr>
        <w:t>Q</w:t>
      </w:r>
      <w:r w:rsidRPr="008C3011">
        <w:rPr>
          <w:sz w:val="26"/>
          <w:szCs w:val="26"/>
          <w:vertAlign w:val="subscript"/>
        </w:rPr>
        <w:t>пр</w:t>
      </w:r>
    </w:p>
    <w:p w:rsidR="008171B5" w:rsidRPr="00A03EF4" w:rsidRDefault="008171B5" w:rsidP="008171B5">
      <w:pPr>
        <w:jc w:val="both"/>
        <w:rPr>
          <w:sz w:val="26"/>
          <w:szCs w:val="26"/>
        </w:rPr>
      </w:pPr>
      <w:r w:rsidRPr="00A03EF4">
        <w:rPr>
          <w:sz w:val="26"/>
          <w:szCs w:val="26"/>
        </w:rPr>
        <w:t>При замене старых дровяных котлов на новые дровяные экономический эффект составит:</w:t>
      </w:r>
    </w:p>
    <w:p w:rsidR="00720A3F" w:rsidRDefault="008171B5" w:rsidP="00D00E06">
      <w:pPr>
        <w:spacing w:after="120"/>
        <w:jc w:val="center"/>
        <w:rPr>
          <w:sz w:val="26"/>
          <w:szCs w:val="26"/>
        </w:rPr>
      </w:pPr>
      <w:r w:rsidRPr="00A03EF4">
        <w:rPr>
          <w:sz w:val="26"/>
          <w:szCs w:val="26"/>
        </w:rPr>
        <w:t>ΔЭ</w:t>
      </w:r>
      <w:r w:rsidRPr="00A03EF4">
        <w:rPr>
          <w:sz w:val="26"/>
          <w:szCs w:val="26"/>
          <w:vertAlign w:val="subscript"/>
        </w:rPr>
        <w:t>к</w:t>
      </w:r>
      <w:r w:rsidRPr="00A03EF4">
        <w:rPr>
          <w:sz w:val="26"/>
          <w:szCs w:val="26"/>
        </w:rPr>
        <w:t xml:space="preserve"> =</w:t>
      </w:r>
      <w:r w:rsidRPr="00A03EF4">
        <w:rPr>
          <w:sz w:val="26"/>
          <w:szCs w:val="26"/>
          <w:lang w:val="en-US"/>
        </w:rPr>
        <w:t>Q</w:t>
      </w:r>
      <w:r w:rsidRPr="00A03EF4">
        <w:rPr>
          <w:sz w:val="26"/>
          <w:szCs w:val="26"/>
          <w:vertAlign w:val="subscript"/>
        </w:rPr>
        <w:t>пр.</w:t>
      </w:r>
      <w:r w:rsidRPr="00A03EF4">
        <w:rPr>
          <w:sz w:val="26"/>
          <w:szCs w:val="26"/>
        </w:rPr>
        <w:t>*(0,2542</w:t>
      </w:r>
      <w:r w:rsidR="00525D44" w:rsidRPr="00A03EF4">
        <w:rPr>
          <w:sz w:val="26"/>
          <w:szCs w:val="26"/>
        </w:rPr>
        <w:t>4</w:t>
      </w:r>
      <w:r w:rsidRPr="00A03EF4">
        <w:rPr>
          <w:sz w:val="26"/>
          <w:szCs w:val="26"/>
        </w:rPr>
        <w:t>*</w:t>
      </w:r>
      <w:r w:rsidR="00D00E06" w:rsidRPr="00A03EF4">
        <w:rPr>
          <w:sz w:val="26"/>
          <w:szCs w:val="26"/>
        </w:rPr>
        <w:t>2526,02-0,204*2526,02</w:t>
      </w:r>
      <w:r w:rsidRPr="00A03EF4">
        <w:rPr>
          <w:sz w:val="26"/>
          <w:szCs w:val="26"/>
        </w:rPr>
        <w:t>)</w:t>
      </w:r>
      <w:r>
        <w:rPr>
          <w:sz w:val="26"/>
          <w:szCs w:val="26"/>
        </w:rPr>
        <w:t xml:space="preserve"> </w:t>
      </w:r>
      <w:r w:rsidRPr="00C2301B">
        <w:rPr>
          <w:sz w:val="26"/>
          <w:szCs w:val="26"/>
        </w:rPr>
        <w:t>=</w:t>
      </w:r>
      <w:r w:rsidRPr="00C2301B">
        <w:rPr>
          <w:sz w:val="26"/>
          <w:szCs w:val="26"/>
          <w:lang w:val="en-US"/>
        </w:rPr>
        <w:t>Q</w:t>
      </w:r>
      <w:r w:rsidRPr="00C2301B">
        <w:rPr>
          <w:sz w:val="26"/>
          <w:szCs w:val="26"/>
          <w:vertAlign w:val="subscript"/>
        </w:rPr>
        <w:t>пр.</w:t>
      </w:r>
      <w:r w:rsidRPr="00C2301B">
        <w:rPr>
          <w:sz w:val="26"/>
          <w:szCs w:val="26"/>
        </w:rPr>
        <w:t>*</w:t>
      </w:r>
      <w:r w:rsidR="00D00E06">
        <w:rPr>
          <w:sz w:val="26"/>
          <w:szCs w:val="26"/>
        </w:rPr>
        <w:t>126,91</w:t>
      </w:r>
    </w:p>
    <w:p w:rsidR="0061321E" w:rsidRDefault="0061321E" w:rsidP="0061321E">
      <w:pPr>
        <w:jc w:val="both"/>
        <w:rPr>
          <w:sz w:val="26"/>
          <w:szCs w:val="26"/>
        </w:rPr>
      </w:pPr>
      <w:r w:rsidRPr="00C2301B">
        <w:rPr>
          <w:sz w:val="26"/>
          <w:szCs w:val="26"/>
        </w:rPr>
        <w:t>где Э</w:t>
      </w:r>
      <w:r w:rsidRPr="00C2301B">
        <w:rPr>
          <w:sz w:val="26"/>
          <w:szCs w:val="26"/>
          <w:vertAlign w:val="subscript"/>
        </w:rPr>
        <w:t>фот.</w:t>
      </w:r>
      <w:r w:rsidRPr="00C2301B">
        <w:rPr>
          <w:sz w:val="26"/>
          <w:szCs w:val="26"/>
        </w:rPr>
        <w:t xml:space="preserve"> – экономия фонда оплаты труда при реконструкции котельной</w:t>
      </w:r>
      <w:r>
        <w:rPr>
          <w:sz w:val="26"/>
          <w:szCs w:val="26"/>
        </w:rPr>
        <w:t>;</w:t>
      </w:r>
    </w:p>
    <w:p w:rsidR="0061321E" w:rsidRPr="00245497" w:rsidRDefault="0061321E" w:rsidP="0061321E">
      <w:pPr>
        <w:jc w:val="both"/>
        <w:rPr>
          <w:sz w:val="26"/>
          <w:szCs w:val="26"/>
        </w:rPr>
      </w:pPr>
      <w:r>
        <w:rPr>
          <w:sz w:val="26"/>
          <w:szCs w:val="26"/>
        </w:rPr>
        <w:t xml:space="preserve">      Э</w:t>
      </w:r>
      <w:r w:rsidRPr="00930DFE">
        <w:rPr>
          <w:sz w:val="26"/>
          <w:szCs w:val="26"/>
          <w:vertAlign w:val="subscript"/>
        </w:rPr>
        <w:t>эл.</w:t>
      </w:r>
      <w:r>
        <w:rPr>
          <w:sz w:val="26"/>
          <w:szCs w:val="26"/>
          <w:vertAlign w:val="subscript"/>
        </w:rPr>
        <w:t xml:space="preserve"> </w:t>
      </w:r>
      <w:r>
        <w:rPr>
          <w:sz w:val="26"/>
          <w:szCs w:val="26"/>
        </w:rPr>
        <w:t xml:space="preserve"> - экономия электроэнергии при реконструкции котельной.</w:t>
      </w:r>
    </w:p>
    <w:p w:rsidR="00C87CDB" w:rsidRDefault="0061321E" w:rsidP="0061321E">
      <w:pPr>
        <w:ind w:firstLine="567"/>
        <w:jc w:val="both"/>
        <w:rPr>
          <w:sz w:val="26"/>
          <w:szCs w:val="26"/>
        </w:rPr>
      </w:pPr>
      <w:r w:rsidRPr="00C2301B">
        <w:rPr>
          <w:sz w:val="26"/>
          <w:szCs w:val="26"/>
        </w:rPr>
        <w:t>При установке котлов</w:t>
      </w:r>
      <w:r>
        <w:rPr>
          <w:sz w:val="26"/>
          <w:szCs w:val="26"/>
        </w:rPr>
        <w:t xml:space="preserve"> с газовыми горелками и системой автоматики котельная будет работать без постоянного присутствия обслуживающего персонала</w:t>
      </w:r>
      <w:r w:rsidRPr="00C2301B">
        <w:rPr>
          <w:sz w:val="26"/>
          <w:szCs w:val="26"/>
        </w:rPr>
        <w:t xml:space="preserve">. Годовой фонд оплаты труда 1 кочегара </w:t>
      </w:r>
      <w:r>
        <w:rPr>
          <w:sz w:val="26"/>
          <w:szCs w:val="26"/>
        </w:rPr>
        <w:t xml:space="preserve">при среднемесячной зарплате </w:t>
      </w:r>
      <w:r w:rsidR="00C87CDB">
        <w:rPr>
          <w:sz w:val="26"/>
          <w:szCs w:val="26"/>
        </w:rPr>
        <w:t>20</w:t>
      </w:r>
      <w:r>
        <w:rPr>
          <w:sz w:val="26"/>
          <w:szCs w:val="26"/>
        </w:rPr>
        <w:t xml:space="preserve"> тыс. руб. за </w:t>
      </w:r>
      <w:r w:rsidR="00C87CDB">
        <w:rPr>
          <w:sz w:val="26"/>
          <w:szCs w:val="26"/>
        </w:rPr>
        <w:t>8</w:t>
      </w:r>
      <w:r>
        <w:rPr>
          <w:sz w:val="26"/>
          <w:szCs w:val="26"/>
        </w:rPr>
        <w:t xml:space="preserve"> месяцев отопительного </w:t>
      </w:r>
      <w:r w:rsidR="00C87CDB">
        <w:rPr>
          <w:sz w:val="26"/>
          <w:szCs w:val="26"/>
        </w:rPr>
        <w:t xml:space="preserve">и подготовительного </w:t>
      </w:r>
      <w:r>
        <w:rPr>
          <w:sz w:val="26"/>
          <w:szCs w:val="26"/>
        </w:rPr>
        <w:t>период</w:t>
      </w:r>
      <w:r w:rsidR="00C87CDB">
        <w:rPr>
          <w:sz w:val="26"/>
          <w:szCs w:val="26"/>
        </w:rPr>
        <w:t>ов</w:t>
      </w:r>
      <w:r>
        <w:rPr>
          <w:sz w:val="26"/>
          <w:szCs w:val="26"/>
        </w:rPr>
        <w:t xml:space="preserve"> </w:t>
      </w:r>
      <w:r w:rsidRPr="00C2301B">
        <w:rPr>
          <w:sz w:val="26"/>
          <w:szCs w:val="26"/>
        </w:rPr>
        <w:t>с учетом отчислений в социальные фонды составляет</w:t>
      </w:r>
      <w:r>
        <w:rPr>
          <w:sz w:val="26"/>
          <w:szCs w:val="26"/>
        </w:rPr>
        <w:t xml:space="preserve">: </w:t>
      </w:r>
    </w:p>
    <w:p w:rsidR="0061321E" w:rsidRDefault="0061321E" w:rsidP="0061321E">
      <w:pPr>
        <w:ind w:firstLine="567"/>
        <w:jc w:val="both"/>
        <w:rPr>
          <w:sz w:val="26"/>
          <w:szCs w:val="26"/>
        </w:rPr>
      </w:pPr>
      <w:r w:rsidRPr="00C2301B">
        <w:rPr>
          <w:sz w:val="26"/>
          <w:szCs w:val="26"/>
        </w:rPr>
        <w:t>Э</w:t>
      </w:r>
      <w:r w:rsidRPr="00C2301B">
        <w:rPr>
          <w:sz w:val="26"/>
          <w:szCs w:val="26"/>
          <w:vertAlign w:val="subscript"/>
        </w:rPr>
        <w:t>фот.</w:t>
      </w:r>
      <w:r w:rsidRPr="00C2301B">
        <w:rPr>
          <w:sz w:val="26"/>
          <w:szCs w:val="26"/>
        </w:rPr>
        <w:t xml:space="preserve"> </w:t>
      </w:r>
      <w:r>
        <w:rPr>
          <w:sz w:val="26"/>
          <w:szCs w:val="26"/>
        </w:rPr>
        <w:t>=</w:t>
      </w:r>
      <w:r w:rsidR="00C87CDB">
        <w:rPr>
          <w:sz w:val="26"/>
          <w:szCs w:val="26"/>
        </w:rPr>
        <w:t>20</w:t>
      </w:r>
      <w:r>
        <w:rPr>
          <w:sz w:val="26"/>
          <w:szCs w:val="26"/>
        </w:rPr>
        <w:t>*</w:t>
      </w:r>
      <w:r w:rsidR="00C87CDB">
        <w:rPr>
          <w:sz w:val="26"/>
          <w:szCs w:val="26"/>
        </w:rPr>
        <w:t>8</w:t>
      </w:r>
      <w:r>
        <w:rPr>
          <w:sz w:val="26"/>
          <w:szCs w:val="26"/>
        </w:rPr>
        <w:t>*1,3</w:t>
      </w:r>
      <w:r w:rsidR="00C87CDB">
        <w:rPr>
          <w:sz w:val="26"/>
          <w:szCs w:val="26"/>
        </w:rPr>
        <w:t xml:space="preserve">02 </w:t>
      </w:r>
      <w:r>
        <w:rPr>
          <w:sz w:val="26"/>
          <w:szCs w:val="26"/>
        </w:rPr>
        <w:t xml:space="preserve">= </w:t>
      </w:r>
      <w:r w:rsidR="00C87CDB">
        <w:rPr>
          <w:sz w:val="26"/>
          <w:szCs w:val="26"/>
        </w:rPr>
        <w:t>208,32</w:t>
      </w:r>
      <w:r>
        <w:rPr>
          <w:sz w:val="26"/>
          <w:szCs w:val="26"/>
        </w:rPr>
        <w:t xml:space="preserve"> </w:t>
      </w:r>
      <w:r w:rsidRPr="00C2301B">
        <w:rPr>
          <w:sz w:val="26"/>
          <w:szCs w:val="26"/>
        </w:rPr>
        <w:t xml:space="preserve">тыс. руб. </w:t>
      </w:r>
      <w:r>
        <w:rPr>
          <w:sz w:val="26"/>
          <w:szCs w:val="26"/>
        </w:rPr>
        <w:t>На небольших угольных котельных штат кочегаров и других рабочих составляет не менее 4-х чел., на квартальных котельных – не менее 8-ми чел.</w:t>
      </w:r>
    </w:p>
    <w:p w:rsidR="0061321E" w:rsidRDefault="0061321E" w:rsidP="0061321E">
      <w:pPr>
        <w:ind w:firstLine="567"/>
        <w:jc w:val="both"/>
        <w:rPr>
          <w:sz w:val="26"/>
          <w:szCs w:val="26"/>
        </w:rPr>
      </w:pPr>
      <w:r>
        <w:rPr>
          <w:sz w:val="26"/>
          <w:szCs w:val="26"/>
        </w:rPr>
        <w:t>Установка на котельных новых газовых котлов будет сопровождаться также и заменой сетевых насосов. Экономия потребления электроэнергии на каждой котельной будет составлять:</w:t>
      </w:r>
    </w:p>
    <w:p w:rsidR="003705AD" w:rsidRPr="00700001" w:rsidRDefault="00700001" w:rsidP="00700001">
      <w:pPr>
        <w:spacing w:after="120"/>
        <w:jc w:val="both"/>
        <w:rPr>
          <w:rFonts w:eastAsia="Times New Roman"/>
          <w:color w:val="000000"/>
          <w:sz w:val="26"/>
          <w:szCs w:val="26"/>
          <w:u w:val="single"/>
          <w:lang w:eastAsia="ru-RU"/>
        </w:rPr>
      </w:pPr>
      <w:r>
        <w:rPr>
          <w:rFonts w:eastAsia="Times New Roman"/>
          <w:color w:val="000000"/>
          <w:sz w:val="26"/>
          <w:szCs w:val="26"/>
          <w:lang w:eastAsia="ru-RU"/>
        </w:rPr>
        <w:t xml:space="preserve">                                     </w:t>
      </w:r>
      <w:r w:rsidR="003705AD" w:rsidRPr="003705AD">
        <w:rPr>
          <w:rFonts w:eastAsia="Times New Roman"/>
          <w:color w:val="000000"/>
          <w:sz w:val="26"/>
          <w:szCs w:val="26"/>
          <w:lang w:eastAsia="ru-RU"/>
        </w:rPr>
        <w:t xml:space="preserve"> </w:t>
      </w:r>
      <w:r w:rsidR="003705AD">
        <w:rPr>
          <w:rFonts w:eastAsia="Times New Roman"/>
          <w:color w:val="000000"/>
          <w:sz w:val="26"/>
          <w:szCs w:val="26"/>
          <w:lang w:eastAsia="ru-RU"/>
        </w:rPr>
        <w:t xml:space="preserve">     </w:t>
      </w:r>
      <w:r w:rsidR="0061321E">
        <w:rPr>
          <w:sz w:val="26"/>
          <w:szCs w:val="26"/>
        </w:rPr>
        <w:t>Э</w:t>
      </w:r>
      <w:r w:rsidR="0061321E" w:rsidRPr="00930DFE">
        <w:rPr>
          <w:sz w:val="26"/>
          <w:szCs w:val="26"/>
          <w:vertAlign w:val="subscript"/>
        </w:rPr>
        <w:t>эл.</w:t>
      </w:r>
      <w:r w:rsidR="0061321E">
        <w:rPr>
          <w:sz w:val="26"/>
          <w:szCs w:val="26"/>
        </w:rPr>
        <w:t xml:space="preserve">= </w:t>
      </w:r>
      <w:r w:rsidR="0061321E" w:rsidRPr="00C2301B">
        <w:rPr>
          <w:sz w:val="26"/>
          <w:szCs w:val="26"/>
          <w:lang w:val="en-US"/>
        </w:rPr>
        <w:t>Q</w:t>
      </w:r>
      <w:r w:rsidR="0061321E" w:rsidRPr="00C2301B">
        <w:rPr>
          <w:sz w:val="26"/>
          <w:szCs w:val="26"/>
          <w:vertAlign w:val="subscript"/>
        </w:rPr>
        <w:t>пр.</w:t>
      </w:r>
      <w:r w:rsidR="0061321E" w:rsidRPr="00C2301B">
        <w:rPr>
          <w:sz w:val="26"/>
          <w:szCs w:val="26"/>
        </w:rPr>
        <w:t>*(</w:t>
      </w:r>
      <w:r w:rsidR="000D189F" w:rsidRPr="00772763">
        <w:rPr>
          <w:sz w:val="26"/>
          <w:szCs w:val="26"/>
        </w:rPr>
        <w:t xml:space="preserve"> </w:t>
      </w:r>
      <w:r w:rsidR="000D189F">
        <w:rPr>
          <w:sz w:val="26"/>
          <w:szCs w:val="26"/>
          <w:lang w:val="en-US"/>
        </w:rPr>
        <w:t>b</w:t>
      </w:r>
      <w:r w:rsidR="000D189F" w:rsidRPr="00AC4ACC">
        <w:rPr>
          <w:sz w:val="26"/>
          <w:szCs w:val="26"/>
          <w:vertAlign w:val="subscript"/>
        </w:rPr>
        <w:t>эл</w:t>
      </w:r>
      <w:r w:rsidR="000D189F">
        <w:rPr>
          <w:sz w:val="26"/>
          <w:szCs w:val="26"/>
        </w:rPr>
        <w:t xml:space="preserve"> </w:t>
      </w:r>
      <w:r w:rsidR="0061321E">
        <w:rPr>
          <w:sz w:val="26"/>
          <w:szCs w:val="26"/>
        </w:rPr>
        <w:t>-2</w:t>
      </w:r>
      <w:r w:rsidR="00C87CDB">
        <w:rPr>
          <w:sz w:val="26"/>
          <w:szCs w:val="26"/>
        </w:rPr>
        <w:t>5</w:t>
      </w:r>
      <w:r w:rsidR="0061321E">
        <w:rPr>
          <w:sz w:val="26"/>
          <w:szCs w:val="26"/>
        </w:rPr>
        <w:t>)*Т</w:t>
      </w:r>
      <w:r w:rsidR="0061321E" w:rsidRPr="00936B7C">
        <w:rPr>
          <w:sz w:val="26"/>
          <w:szCs w:val="26"/>
          <w:vertAlign w:val="subscript"/>
        </w:rPr>
        <w:t>э.</w:t>
      </w:r>
      <w:r w:rsidR="0061321E">
        <w:rPr>
          <w:sz w:val="26"/>
          <w:szCs w:val="26"/>
        </w:rPr>
        <w:t xml:space="preserve"> =</w:t>
      </w:r>
      <w:r w:rsidR="0061321E" w:rsidRPr="00E93089">
        <w:rPr>
          <w:sz w:val="26"/>
          <w:szCs w:val="26"/>
        </w:rPr>
        <w:t xml:space="preserve"> </w:t>
      </w:r>
      <w:r w:rsidR="0061321E" w:rsidRPr="00C2301B">
        <w:rPr>
          <w:sz w:val="26"/>
          <w:szCs w:val="26"/>
          <w:lang w:val="en-US"/>
        </w:rPr>
        <w:t>Q</w:t>
      </w:r>
      <w:r w:rsidR="0061321E" w:rsidRPr="00C2301B">
        <w:rPr>
          <w:sz w:val="26"/>
          <w:szCs w:val="26"/>
          <w:vertAlign w:val="subscript"/>
        </w:rPr>
        <w:t>пр.</w:t>
      </w:r>
      <w:r w:rsidR="0061321E" w:rsidRPr="00C2301B">
        <w:rPr>
          <w:sz w:val="26"/>
          <w:szCs w:val="26"/>
        </w:rPr>
        <w:t>*</w:t>
      </w:r>
      <w:r w:rsidR="00B9514E">
        <w:rPr>
          <w:sz w:val="26"/>
          <w:szCs w:val="26"/>
        </w:rPr>
        <w:t>2</w:t>
      </w:r>
      <w:r w:rsidR="00C87CDB">
        <w:rPr>
          <w:sz w:val="26"/>
          <w:szCs w:val="26"/>
        </w:rPr>
        <w:t>0</w:t>
      </w:r>
      <w:r w:rsidR="0061321E">
        <w:rPr>
          <w:sz w:val="26"/>
          <w:szCs w:val="26"/>
        </w:rPr>
        <w:t>*</w:t>
      </w:r>
      <w:r w:rsidR="0061321E" w:rsidRPr="009C1A6E">
        <w:rPr>
          <w:sz w:val="26"/>
          <w:szCs w:val="26"/>
        </w:rPr>
        <w:t xml:space="preserve"> </w:t>
      </w:r>
      <w:r w:rsidR="0061321E">
        <w:rPr>
          <w:sz w:val="26"/>
          <w:szCs w:val="26"/>
        </w:rPr>
        <w:t>Т</w:t>
      </w:r>
      <w:r w:rsidR="0061321E" w:rsidRPr="00936B7C">
        <w:rPr>
          <w:sz w:val="26"/>
          <w:szCs w:val="26"/>
          <w:vertAlign w:val="subscript"/>
        </w:rPr>
        <w:t>э.</w:t>
      </w:r>
      <w:r w:rsidR="0061321E">
        <w:rPr>
          <w:sz w:val="26"/>
          <w:szCs w:val="26"/>
        </w:rPr>
        <w:t xml:space="preserve">  руб.      </w:t>
      </w:r>
      <w:r w:rsidR="003705AD">
        <w:rPr>
          <w:sz w:val="26"/>
          <w:szCs w:val="26"/>
        </w:rPr>
        <w:t xml:space="preserve">                </w:t>
      </w:r>
      <w:r w:rsidR="0061321E">
        <w:rPr>
          <w:sz w:val="26"/>
          <w:szCs w:val="26"/>
        </w:rPr>
        <w:t xml:space="preserve"> </w:t>
      </w:r>
      <w:r w:rsidR="003705AD">
        <w:rPr>
          <w:sz w:val="26"/>
          <w:szCs w:val="26"/>
        </w:rPr>
        <w:t>(8)</w:t>
      </w:r>
    </w:p>
    <w:p w:rsidR="000D189F" w:rsidRDefault="0061321E" w:rsidP="000D189F">
      <w:pPr>
        <w:ind w:firstLine="567"/>
        <w:jc w:val="both"/>
        <w:rPr>
          <w:sz w:val="26"/>
          <w:szCs w:val="26"/>
        </w:rPr>
      </w:pPr>
      <w:r>
        <w:rPr>
          <w:sz w:val="26"/>
          <w:szCs w:val="26"/>
        </w:rPr>
        <w:t>где Тэ – средний плановый тариф на</w:t>
      </w:r>
      <w:r w:rsidR="00B9514E">
        <w:rPr>
          <w:sz w:val="26"/>
          <w:szCs w:val="26"/>
        </w:rPr>
        <w:t xml:space="preserve"> электроэнергию, составляет 9,05</w:t>
      </w:r>
      <w:r>
        <w:rPr>
          <w:sz w:val="26"/>
          <w:szCs w:val="26"/>
        </w:rPr>
        <w:t xml:space="preserve"> руб./кВт*ч</w:t>
      </w:r>
      <w:r w:rsidR="000D189F" w:rsidRPr="000D189F">
        <w:rPr>
          <w:sz w:val="26"/>
          <w:szCs w:val="26"/>
        </w:rPr>
        <w:t xml:space="preserve"> </w:t>
      </w:r>
      <w:r w:rsidR="000D189F">
        <w:rPr>
          <w:sz w:val="26"/>
          <w:szCs w:val="26"/>
          <w:lang w:val="en-US"/>
        </w:rPr>
        <w:t>b</w:t>
      </w:r>
      <w:r w:rsidR="000D189F" w:rsidRPr="00AC4ACC">
        <w:rPr>
          <w:sz w:val="26"/>
          <w:szCs w:val="26"/>
          <w:vertAlign w:val="subscript"/>
        </w:rPr>
        <w:t>эл</w:t>
      </w:r>
      <w:r w:rsidR="000D189F">
        <w:rPr>
          <w:sz w:val="26"/>
          <w:szCs w:val="26"/>
        </w:rPr>
        <w:t xml:space="preserve"> – фактический удельный расход электроэнергии, кВт*ч/Гкал. Приведен в таблице 4.1.2.</w:t>
      </w:r>
    </w:p>
    <w:p w:rsidR="0088050D" w:rsidRDefault="0061321E" w:rsidP="008416B5">
      <w:pPr>
        <w:spacing w:before="120"/>
        <w:ind w:firstLine="567"/>
        <w:jc w:val="both"/>
        <w:rPr>
          <w:sz w:val="26"/>
          <w:szCs w:val="26"/>
        </w:rPr>
      </w:pPr>
      <w:r>
        <w:rPr>
          <w:sz w:val="26"/>
          <w:szCs w:val="26"/>
        </w:rPr>
        <w:t xml:space="preserve"> У</w:t>
      </w:r>
      <w:r w:rsidRPr="00C427FC">
        <w:rPr>
          <w:sz w:val="26"/>
          <w:szCs w:val="26"/>
        </w:rPr>
        <w:t>дельны</w:t>
      </w:r>
      <w:r>
        <w:rPr>
          <w:sz w:val="26"/>
          <w:szCs w:val="26"/>
        </w:rPr>
        <w:t>е</w:t>
      </w:r>
      <w:r w:rsidRPr="00C427FC">
        <w:rPr>
          <w:sz w:val="26"/>
          <w:szCs w:val="26"/>
        </w:rPr>
        <w:t xml:space="preserve"> затрат</w:t>
      </w:r>
      <w:r>
        <w:rPr>
          <w:sz w:val="26"/>
          <w:szCs w:val="26"/>
        </w:rPr>
        <w:t>ы</w:t>
      </w:r>
      <w:r w:rsidRPr="00C427FC">
        <w:rPr>
          <w:sz w:val="26"/>
          <w:szCs w:val="26"/>
        </w:rPr>
        <w:t xml:space="preserve"> на строительство газовых БМК </w:t>
      </w:r>
      <w:r>
        <w:rPr>
          <w:sz w:val="26"/>
          <w:szCs w:val="26"/>
        </w:rPr>
        <w:t>в</w:t>
      </w:r>
      <w:r w:rsidRPr="00C427FC">
        <w:rPr>
          <w:sz w:val="26"/>
          <w:szCs w:val="26"/>
        </w:rPr>
        <w:t xml:space="preserve"> млн. руб./МВт</w:t>
      </w:r>
      <w:r>
        <w:rPr>
          <w:sz w:val="26"/>
          <w:szCs w:val="26"/>
        </w:rPr>
        <w:t xml:space="preserve"> принимаются по укрупненным ценам строительства </w:t>
      </w:r>
      <w:r w:rsidR="000D189F">
        <w:rPr>
          <w:sz w:val="26"/>
          <w:szCs w:val="26"/>
        </w:rPr>
        <w:t>НЦС 81-02-19-2021 с учетом д</w:t>
      </w:r>
      <w:r w:rsidR="00AF38CE">
        <w:rPr>
          <w:sz w:val="26"/>
          <w:szCs w:val="26"/>
        </w:rPr>
        <w:t>ефляторов на год строительства.</w:t>
      </w:r>
    </w:p>
    <w:p w:rsidR="00DF56C9" w:rsidRDefault="00DF56C9" w:rsidP="008416B5">
      <w:pPr>
        <w:spacing w:before="120"/>
        <w:ind w:firstLine="567"/>
        <w:jc w:val="both"/>
        <w:rPr>
          <w:sz w:val="26"/>
          <w:szCs w:val="26"/>
        </w:rPr>
      </w:pPr>
    </w:p>
    <w:p w:rsidR="00DF56C9" w:rsidRDefault="00DF56C9" w:rsidP="008416B5">
      <w:pPr>
        <w:spacing w:before="120"/>
        <w:ind w:firstLine="567"/>
        <w:jc w:val="both"/>
        <w:rPr>
          <w:sz w:val="26"/>
          <w:szCs w:val="26"/>
        </w:rPr>
      </w:pPr>
    </w:p>
    <w:p w:rsidR="00DF56C9" w:rsidRDefault="00DF56C9" w:rsidP="008416B5">
      <w:pPr>
        <w:spacing w:before="120"/>
        <w:ind w:firstLine="567"/>
        <w:jc w:val="both"/>
        <w:rPr>
          <w:sz w:val="26"/>
          <w:szCs w:val="26"/>
        </w:rPr>
      </w:pPr>
    </w:p>
    <w:p w:rsidR="00DF56C9" w:rsidRDefault="00DF56C9" w:rsidP="008416B5">
      <w:pPr>
        <w:spacing w:before="120"/>
        <w:ind w:firstLine="567"/>
        <w:jc w:val="both"/>
        <w:rPr>
          <w:sz w:val="26"/>
          <w:szCs w:val="26"/>
        </w:rPr>
      </w:pPr>
    </w:p>
    <w:p w:rsidR="00DF56C9" w:rsidRDefault="00DF56C9" w:rsidP="008416B5">
      <w:pPr>
        <w:spacing w:before="120"/>
        <w:ind w:firstLine="567"/>
        <w:jc w:val="both"/>
        <w:rPr>
          <w:sz w:val="26"/>
          <w:szCs w:val="26"/>
        </w:rPr>
      </w:pPr>
    </w:p>
    <w:p w:rsidR="00DF56C9" w:rsidRDefault="00DF56C9" w:rsidP="008416B5">
      <w:pPr>
        <w:spacing w:before="120"/>
        <w:ind w:firstLine="567"/>
        <w:jc w:val="both"/>
        <w:rPr>
          <w:sz w:val="26"/>
          <w:szCs w:val="26"/>
        </w:rPr>
      </w:pPr>
    </w:p>
    <w:p w:rsidR="00DF56C9" w:rsidRDefault="00DF56C9" w:rsidP="008416B5">
      <w:pPr>
        <w:spacing w:before="120"/>
        <w:ind w:firstLine="567"/>
        <w:jc w:val="both"/>
        <w:rPr>
          <w:sz w:val="26"/>
          <w:szCs w:val="26"/>
        </w:rPr>
      </w:pPr>
    </w:p>
    <w:p w:rsidR="00DF56C9" w:rsidRDefault="00DF56C9" w:rsidP="008416B5">
      <w:pPr>
        <w:spacing w:before="120"/>
        <w:ind w:firstLine="567"/>
        <w:jc w:val="both"/>
        <w:rPr>
          <w:sz w:val="26"/>
          <w:szCs w:val="26"/>
        </w:rPr>
      </w:pPr>
    </w:p>
    <w:p w:rsidR="00AF38CE" w:rsidRPr="00AF38CE" w:rsidRDefault="00AF38CE" w:rsidP="00AF38CE">
      <w:pPr>
        <w:spacing w:before="120"/>
        <w:jc w:val="both"/>
        <w:rPr>
          <w:bCs/>
          <w:szCs w:val="24"/>
        </w:rPr>
      </w:pPr>
      <w:r w:rsidRPr="00AF38CE">
        <w:rPr>
          <w:rFonts w:eastAsia="Times New Roman"/>
          <w:b/>
          <w:bCs/>
          <w:color w:val="000000"/>
          <w:sz w:val="26"/>
          <w:szCs w:val="26"/>
          <w:lang w:eastAsia="ru-RU"/>
        </w:rPr>
        <w:lastRenderedPageBreak/>
        <w:t>4.3</w:t>
      </w:r>
      <w:r w:rsidRPr="00AF38CE">
        <w:rPr>
          <w:rFonts w:eastAsia="Times New Roman"/>
          <w:b/>
          <w:bCs/>
          <w:color w:val="000000"/>
          <w:sz w:val="26"/>
          <w:szCs w:val="26"/>
          <w:lang w:eastAsia="ru-RU"/>
        </w:rPr>
        <w:tab/>
        <w:t>Технико-экономическое сравнение вариантов перспективного развития систем теплоснабжения</w:t>
      </w:r>
    </w:p>
    <w:p w:rsidR="00AF38CE" w:rsidRPr="00BE3055" w:rsidRDefault="00AF38CE" w:rsidP="00BE3055">
      <w:pPr>
        <w:spacing w:before="120" w:after="120"/>
        <w:jc w:val="center"/>
        <w:rPr>
          <w:rFonts w:eastAsiaTheme="minorHAnsi"/>
          <w:sz w:val="26"/>
          <w:szCs w:val="26"/>
          <w:lang w:eastAsia="en-US"/>
        </w:rPr>
      </w:pPr>
      <w:r w:rsidRPr="00AF38CE">
        <w:rPr>
          <w:rFonts w:eastAsiaTheme="minorHAnsi"/>
          <w:sz w:val="26"/>
          <w:szCs w:val="26"/>
          <w:lang w:eastAsia="en-US"/>
        </w:rPr>
        <w:t>Таблица 4.3.1. Затраты на монтаж, ПНР и сервисное обслуживание теплоисточников по сценариям развития систем теплоснабжения</w:t>
      </w:r>
    </w:p>
    <w:tbl>
      <w:tblPr>
        <w:tblW w:w="10126" w:type="dxa"/>
        <w:tblInd w:w="108" w:type="dxa"/>
        <w:tblLayout w:type="fixed"/>
        <w:tblCellMar>
          <w:left w:w="28" w:type="dxa"/>
          <w:right w:w="28" w:type="dxa"/>
        </w:tblCellMar>
        <w:tblLook w:val="04A0" w:firstRow="1" w:lastRow="0" w:firstColumn="1" w:lastColumn="0" w:noHBand="0" w:noVBand="1"/>
      </w:tblPr>
      <w:tblGrid>
        <w:gridCol w:w="2897"/>
        <w:gridCol w:w="1135"/>
        <w:gridCol w:w="2551"/>
        <w:gridCol w:w="1134"/>
        <w:gridCol w:w="1275"/>
        <w:gridCol w:w="1134"/>
      </w:tblGrid>
      <w:tr w:rsidR="000572C1"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72C1" w:rsidRPr="005E3808" w:rsidRDefault="000572C1" w:rsidP="000572C1">
            <w:pPr>
              <w:suppressAutoHyphens w:val="0"/>
              <w:jc w:val="center"/>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Наименование объекта</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0572C1" w:rsidRPr="005E3808" w:rsidRDefault="000572C1" w:rsidP="000572C1">
            <w:pPr>
              <w:suppressAutoHyphens w:val="0"/>
              <w:jc w:val="center"/>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Расчетная тепловая нагрузка, КВт</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0572C1" w:rsidRPr="005E3808" w:rsidRDefault="000572C1" w:rsidP="000572C1">
            <w:pPr>
              <w:suppressAutoHyphens w:val="0"/>
              <w:jc w:val="center"/>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Рекомендуемый состав котельного оборудования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572C1" w:rsidRPr="005E3808" w:rsidRDefault="000572C1" w:rsidP="000572C1">
            <w:pPr>
              <w:suppressAutoHyphens w:val="0"/>
              <w:jc w:val="center"/>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Затраты на монтаж и ПНР, тыс. руб.</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572C1" w:rsidRPr="005E3808" w:rsidRDefault="000572C1" w:rsidP="000572C1">
            <w:pPr>
              <w:suppressAutoHyphens w:val="0"/>
              <w:jc w:val="center"/>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Затраты на сервисное обслуживание, тыс. руб./год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572C1" w:rsidRPr="005E3808" w:rsidRDefault="000572C1" w:rsidP="000572C1">
            <w:pPr>
              <w:suppressAutoHyphens w:val="0"/>
              <w:jc w:val="center"/>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Экономич.</w:t>
            </w:r>
          </w:p>
          <w:p w:rsidR="000572C1" w:rsidRPr="005E3808" w:rsidRDefault="000572C1" w:rsidP="000572C1">
            <w:pPr>
              <w:suppressAutoHyphens w:val="0"/>
              <w:jc w:val="center"/>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эффект, тыс. руб./год</w:t>
            </w:r>
          </w:p>
        </w:tc>
      </w:tr>
      <w:tr w:rsidR="00B37A90" w:rsidRPr="005E3808" w:rsidTr="00C76C44">
        <w:trPr>
          <w:trHeight w:val="20"/>
        </w:trPr>
        <w:tc>
          <w:tcPr>
            <w:tcW w:w="10126" w:type="dxa"/>
            <w:gridSpan w:val="6"/>
            <w:tcBorders>
              <w:top w:val="nil"/>
              <w:left w:val="single" w:sz="4" w:space="0" w:color="auto"/>
              <w:bottom w:val="single" w:sz="4" w:space="0" w:color="auto"/>
              <w:right w:val="single" w:sz="4" w:space="0" w:color="auto"/>
            </w:tcBorders>
            <w:shd w:val="clear" w:color="auto" w:fill="auto"/>
            <w:vAlign w:val="center"/>
          </w:tcPr>
          <w:p w:rsidR="00B37A90" w:rsidRPr="00C537F1" w:rsidRDefault="00B37A90" w:rsidP="00B37A90">
            <w:pPr>
              <w:suppressAutoHyphens w:val="0"/>
              <w:jc w:val="center"/>
              <w:rPr>
                <w:rFonts w:ascii="Arial" w:eastAsia="Times New Roman" w:hAnsi="Arial" w:cs="Arial"/>
                <w:b/>
                <w:color w:val="000000"/>
                <w:sz w:val="20"/>
                <w:szCs w:val="20"/>
                <w:lang w:eastAsia="ru-RU"/>
              </w:rPr>
            </w:pPr>
            <w:r w:rsidRPr="005E3808">
              <w:rPr>
                <w:rFonts w:ascii="Arial" w:eastAsia="Times New Roman" w:hAnsi="Arial" w:cs="Arial"/>
                <w:color w:val="000000"/>
                <w:sz w:val="20"/>
                <w:szCs w:val="20"/>
                <w:lang w:eastAsia="ru-RU"/>
              </w:rPr>
              <w:t> </w:t>
            </w:r>
            <w:r w:rsidRPr="00C537F1">
              <w:rPr>
                <w:rFonts w:ascii="Arial" w:eastAsia="Times New Roman" w:hAnsi="Arial" w:cs="Arial"/>
                <w:b/>
                <w:color w:val="000000"/>
                <w:sz w:val="20"/>
                <w:szCs w:val="20"/>
                <w:lang w:eastAsia="ru-RU"/>
              </w:rPr>
              <w:t>Сценарий 1</w:t>
            </w:r>
          </w:p>
        </w:tc>
      </w:tr>
      <w:tr w:rsidR="009473BE" w:rsidRPr="005E3808" w:rsidTr="00C76C44">
        <w:trPr>
          <w:trHeight w:val="20"/>
        </w:trPr>
        <w:tc>
          <w:tcPr>
            <w:tcW w:w="10126" w:type="dxa"/>
            <w:gridSpan w:val="6"/>
            <w:tcBorders>
              <w:top w:val="nil"/>
              <w:left w:val="single" w:sz="4" w:space="0" w:color="auto"/>
              <w:bottom w:val="single" w:sz="4" w:space="0" w:color="auto"/>
              <w:right w:val="single" w:sz="4" w:space="0" w:color="auto"/>
            </w:tcBorders>
            <w:shd w:val="clear" w:color="auto" w:fill="auto"/>
            <w:vAlign w:val="center"/>
          </w:tcPr>
          <w:p w:rsidR="009473BE" w:rsidRPr="00E66A87" w:rsidRDefault="009473BE" w:rsidP="00B37A90">
            <w:pPr>
              <w:suppressAutoHyphens w:val="0"/>
              <w:jc w:val="center"/>
              <w:rPr>
                <w:rFonts w:ascii="Arial" w:eastAsia="Times New Roman" w:hAnsi="Arial" w:cs="Arial"/>
                <w:b/>
                <w:color w:val="000000"/>
                <w:sz w:val="20"/>
                <w:szCs w:val="20"/>
                <w:lang w:eastAsia="ru-RU"/>
              </w:rPr>
            </w:pPr>
            <w:r w:rsidRPr="00E66A87">
              <w:rPr>
                <w:rFonts w:ascii="Arial" w:eastAsia="Times New Roman" w:hAnsi="Arial" w:cs="Arial"/>
                <w:b/>
                <w:color w:val="000000"/>
                <w:sz w:val="20"/>
                <w:szCs w:val="20"/>
                <w:lang w:eastAsia="ru-RU"/>
              </w:rPr>
              <w:t>МКУП «Поназыревское ЖКХ»</w:t>
            </w:r>
            <w:r w:rsidR="00BF5F10" w:rsidRPr="00E66A87">
              <w:rPr>
                <w:rFonts w:ascii="Arial" w:eastAsia="Times New Roman" w:hAnsi="Arial" w:cs="Arial"/>
                <w:b/>
                <w:color w:val="000000"/>
                <w:sz w:val="20"/>
                <w:szCs w:val="20"/>
                <w:lang w:eastAsia="ru-RU"/>
              </w:rPr>
              <w:t xml:space="preserve">  п.г.т. Поназырево</w:t>
            </w:r>
          </w:p>
        </w:tc>
      </w:tr>
      <w:tr w:rsidR="000572C1"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0572C1" w:rsidRPr="005E3808" w:rsidRDefault="000572C1" w:rsidP="00B37A90">
            <w:pPr>
              <w:jc w:val="center"/>
              <w:rPr>
                <w:rFonts w:ascii="Arial" w:hAnsi="Arial" w:cs="Arial"/>
                <w:b/>
                <w:bCs/>
                <w:color w:val="000000"/>
                <w:sz w:val="20"/>
                <w:szCs w:val="20"/>
              </w:rPr>
            </w:pPr>
            <w:r w:rsidRPr="005E3808">
              <w:rPr>
                <w:rFonts w:ascii="Arial" w:hAnsi="Arial" w:cs="Arial"/>
                <w:b/>
                <w:bCs/>
                <w:color w:val="000000"/>
                <w:sz w:val="20"/>
                <w:szCs w:val="20"/>
              </w:rPr>
              <w:t>Котельная ЦРБ (№1)</w:t>
            </w:r>
          </w:p>
        </w:tc>
        <w:tc>
          <w:tcPr>
            <w:tcW w:w="1135" w:type="dxa"/>
            <w:tcBorders>
              <w:top w:val="nil"/>
              <w:left w:val="nil"/>
              <w:bottom w:val="single" w:sz="4" w:space="0" w:color="auto"/>
              <w:right w:val="single" w:sz="4" w:space="0" w:color="auto"/>
            </w:tcBorders>
            <w:shd w:val="clear" w:color="auto" w:fill="auto"/>
            <w:noWrap/>
            <w:vAlign w:val="center"/>
          </w:tcPr>
          <w:p w:rsidR="000572C1" w:rsidRPr="005E3808" w:rsidRDefault="000572C1" w:rsidP="00B37A90">
            <w:pPr>
              <w:jc w:val="center"/>
              <w:rPr>
                <w:rFonts w:ascii="Arial" w:hAnsi="Arial" w:cs="Arial"/>
                <w:b/>
                <w:bCs/>
                <w:color w:val="000000"/>
                <w:sz w:val="20"/>
                <w:szCs w:val="20"/>
              </w:rPr>
            </w:pPr>
          </w:p>
        </w:tc>
        <w:tc>
          <w:tcPr>
            <w:tcW w:w="2551" w:type="dxa"/>
            <w:tcBorders>
              <w:top w:val="nil"/>
              <w:left w:val="nil"/>
              <w:bottom w:val="single" w:sz="4" w:space="0" w:color="auto"/>
              <w:right w:val="single" w:sz="4" w:space="0" w:color="auto"/>
            </w:tcBorders>
            <w:shd w:val="clear" w:color="auto" w:fill="auto"/>
            <w:noWrap/>
            <w:vAlign w:val="bottom"/>
          </w:tcPr>
          <w:p w:rsidR="000572C1" w:rsidRPr="005E3808" w:rsidRDefault="000572C1"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0572C1" w:rsidRPr="005E3808" w:rsidRDefault="000572C1"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0572C1" w:rsidRPr="005E3808" w:rsidRDefault="000572C1"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0572C1" w:rsidRPr="005E3808" w:rsidRDefault="000572C1"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Поликлиника, 2-ой Пролетарский пер.д.5</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91,9</w:t>
            </w:r>
          </w:p>
        </w:tc>
        <w:tc>
          <w:tcPr>
            <w:tcW w:w="2551" w:type="dxa"/>
            <w:vMerge w:val="restart"/>
            <w:tcBorders>
              <w:top w:val="nil"/>
              <w:left w:val="nil"/>
              <w:right w:val="single" w:sz="4" w:space="0" w:color="auto"/>
            </w:tcBorders>
            <w:shd w:val="clear" w:color="auto" w:fill="auto"/>
            <w:noWrap/>
            <w:vAlign w:val="center"/>
          </w:tcPr>
          <w:p w:rsidR="0069588C" w:rsidRPr="005E3808" w:rsidRDefault="002C2701">
            <w:pPr>
              <w:jc w:val="center"/>
              <w:rPr>
                <w:rFonts w:ascii="Arial" w:hAnsi="Arial" w:cs="Arial"/>
                <w:color w:val="000000"/>
                <w:sz w:val="20"/>
                <w:szCs w:val="20"/>
              </w:rPr>
            </w:pPr>
            <w:r w:rsidRPr="002C2701">
              <w:rPr>
                <w:rFonts w:ascii="Arial" w:hAnsi="Arial" w:cs="Arial"/>
                <w:color w:val="000000"/>
                <w:sz w:val="20"/>
                <w:szCs w:val="20"/>
              </w:rPr>
              <w:t>БМК 3,0 МВт на отходах деревообработки+новые участки тепловых сетей</w:t>
            </w:r>
          </w:p>
          <w:p w:rsidR="0069588C" w:rsidRPr="005E3808" w:rsidRDefault="0069588C" w:rsidP="00DB41B8">
            <w:pPr>
              <w:suppressAutoHyphens w:val="0"/>
              <w:jc w:val="center"/>
              <w:rPr>
                <w:rFonts w:ascii="Arial" w:eastAsia="Times New Roman" w:hAnsi="Arial" w:cs="Arial"/>
                <w:color w:val="000000"/>
                <w:sz w:val="20"/>
                <w:szCs w:val="20"/>
                <w:lang w:eastAsia="ru-RU"/>
              </w:rPr>
            </w:pPr>
          </w:p>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Больница,   2-ой Пролетарский пер.д.5</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386,7</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7B253E">
            <w:pPr>
              <w:rPr>
                <w:rFonts w:ascii="Arial" w:hAnsi="Arial" w:cs="Arial"/>
                <w:color w:val="000000"/>
                <w:sz w:val="20"/>
                <w:szCs w:val="20"/>
              </w:rPr>
            </w:pPr>
            <w:r w:rsidRPr="005E3808">
              <w:rPr>
                <w:rFonts w:ascii="Arial" w:hAnsi="Arial" w:cs="Arial"/>
                <w:color w:val="000000"/>
                <w:sz w:val="20"/>
                <w:szCs w:val="20"/>
              </w:rPr>
              <w:t xml:space="preserve">Гараж  больницы, </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21,1</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Жилой дом ул. Мира, д.10</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33,3</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Жилой дом, ул. Красноармейская .д.6</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206,5</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Жилой дом,2-ой Пролетарский переулок, д.8</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140,8</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Жилой дом, ул. Свободы, д.6</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62,6</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 xml:space="preserve">Здание администрации Поназыревского МО </w:t>
            </w:r>
          </w:p>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 xml:space="preserve"> ул. Свободы, д.1</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84,4</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 xml:space="preserve">Здание администрации Поназыревского МО </w:t>
            </w:r>
          </w:p>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ул. Свободы, д.1(управление сельского хозяйства)</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9,3</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Прокуратура, ул. Свободы, 3</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28,8</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МДОУ Поназыревский детский сад, ул. Свободы,13</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DF1723" w:rsidP="00B37A90">
            <w:pPr>
              <w:jc w:val="center"/>
              <w:rPr>
                <w:rFonts w:ascii="Arial" w:hAnsi="Arial" w:cs="Arial"/>
                <w:color w:val="000000"/>
                <w:sz w:val="20"/>
                <w:szCs w:val="20"/>
              </w:rPr>
            </w:pPr>
            <w:r>
              <w:rPr>
                <w:rFonts w:ascii="Arial" w:hAnsi="Arial" w:cs="Arial"/>
                <w:color w:val="000000"/>
                <w:sz w:val="20"/>
                <w:szCs w:val="20"/>
              </w:rPr>
              <w:t>91,0</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Губернская аптека, ул. Свободы, д.5</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11,2</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color w:val="000000"/>
                <w:sz w:val="20"/>
                <w:szCs w:val="20"/>
              </w:rPr>
            </w:pPr>
            <w:r w:rsidRPr="005E3808">
              <w:rPr>
                <w:rFonts w:ascii="Arial" w:hAnsi="Arial" w:cs="Arial"/>
                <w:color w:val="000000"/>
                <w:sz w:val="20"/>
                <w:szCs w:val="20"/>
              </w:rPr>
              <w:t>МКУП Поназыревское ЖКХ» ул. Свободы, д.5</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2,6</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456F4A">
            <w:pPr>
              <w:rPr>
                <w:rFonts w:ascii="Arial" w:hAnsi="Arial" w:cs="Arial"/>
                <w:color w:val="000000"/>
                <w:sz w:val="20"/>
                <w:szCs w:val="20"/>
              </w:rPr>
            </w:pPr>
            <w:r w:rsidRPr="005E3808">
              <w:rPr>
                <w:rFonts w:ascii="Arial" w:hAnsi="Arial" w:cs="Arial"/>
                <w:color w:val="000000"/>
                <w:sz w:val="20"/>
                <w:szCs w:val="20"/>
              </w:rPr>
              <w:t xml:space="preserve">Гараж администрации Поназыревского МО </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color w:val="000000"/>
                <w:sz w:val="20"/>
                <w:szCs w:val="20"/>
              </w:rPr>
            </w:pPr>
            <w:r w:rsidRPr="005E3808">
              <w:rPr>
                <w:rFonts w:ascii="Arial" w:hAnsi="Arial" w:cs="Arial"/>
                <w:color w:val="000000"/>
                <w:sz w:val="20"/>
                <w:szCs w:val="20"/>
              </w:rPr>
              <w:t>27,4</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hAnsi="Arial" w:cs="Arial"/>
                <w:color w:val="000000"/>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rsidP="00B37A90">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69588C" w:rsidRPr="005E3808" w:rsidRDefault="0069588C" w:rsidP="00B37A90">
            <w:pPr>
              <w:jc w:val="center"/>
              <w:rPr>
                <w:rFonts w:ascii="Arial" w:hAnsi="Arial" w:cs="Arial"/>
                <w:b/>
                <w:bCs/>
                <w:color w:val="000000"/>
                <w:sz w:val="20"/>
                <w:szCs w:val="20"/>
              </w:rPr>
            </w:pPr>
            <w:r w:rsidRPr="005E3808">
              <w:rPr>
                <w:rFonts w:ascii="Arial" w:hAnsi="Arial" w:cs="Arial"/>
                <w:b/>
                <w:bCs/>
                <w:color w:val="000000"/>
                <w:sz w:val="20"/>
                <w:szCs w:val="20"/>
              </w:rPr>
              <w:t>1197,6</w:t>
            </w:r>
          </w:p>
        </w:tc>
        <w:tc>
          <w:tcPr>
            <w:tcW w:w="2551" w:type="dxa"/>
            <w:vMerge/>
            <w:tcBorders>
              <w:left w:val="nil"/>
              <w:right w:val="single" w:sz="4" w:space="0" w:color="auto"/>
            </w:tcBorders>
            <w:shd w:val="clear" w:color="auto" w:fill="auto"/>
            <w:noWrap/>
            <w:vAlign w:val="bottom"/>
          </w:tcPr>
          <w:p w:rsidR="0069588C" w:rsidRPr="005E3808" w:rsidRDefault="0069588C" w:rsidP="00DB41B8">
            <w:pPr>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tcPr>
          <w:p w:rsidR="0069588C" w:rsidRPr="005E3808" w:rsidRDefault="0069588C" w:rsidP="00645F4D">
            <w:pPr>
              <w:suppressAutoHyphens w:val="0"/>
              <w:jc w:val="center"/>
              <w:rPr>
                <w:rFonts w:ascii="Arial" w:eastAsia="Times New Roman" w:hAnsi="Arial" w:cs="Arial"/>
                <w:b/>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center"/>
          </w:tcPr>
          <w:p w:rsidR="0069588C" w:rsidRPr="005E3808" w:rsidRDefault="0069588C" w:rsidP="00645F4D">
            <w:pPr>
              <w:suppressAutoHyphens w:val="0"/>
              <w:jc w:val="center"/>
              <w:rPr>
                <w:rFonts w:ascii="Arial" w:eastAsia="Times New Roman" w:hAnsi="Arial" w:cs="Arial"/>
                <w:b/>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tcPr>
          <w:p w:rsidR="0069588C" w:rsidRPr="005E3808" w:rsidRDefault="0069588C" w:rsidP="00645F4D">
            <w:pPr>
              <w:suppressAutoHyphens w:val="0"/>
              <w:jc w:val="center"/>
              <w:rPr>
                <w:rFonts w:ascii="Arial" w:eastAsia="Times New Roman" w:hAnsi="Arial" w:cs="Arial"/>
                <w:b/>
                <w:color w:val="000000"/>
                <w:sz w:val="20"/>
                <w:szCs w:val="20"/>
                <w:lang w:eastAsia="ru-RU"/>
              </w:rPr>
            </w:pPr>
          </w:p>
        </w:tc>
      </w:tr>
      <w:tr w:rsidR="0069588C"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9588C" w:rsidRPr="005E3808" w:rsidRDefault="0069588C">
            <w:pPr>
              <w:jc w:val="center"/>
              <w:rPr>
                <w:rFonts w:ascii="Arial" w:hAnsi="Arial" w:cs="Arial"/>
                <w:b/>
                <w:bCs/>
                <w:color w:val="000000"/>
                <w:sz w:val="20"/>
                <w:szCs w:val="20"/>
              </w:rPr>
            </w:pPr>
            <w:r w:rsidRPr="005E3808">
              <w:rPr>
                <w:rFonts w:ascii="Arial" w:hAnsi="Arial" w:cs="Arial"/>
                <w:b/>
                <w:bCs/>
                <w:color w:val="000000"/>
                <w:sz w:val="20"/>
                <w:szCs w:val="20"/>
              </w:rPr>
              <w:t xml:space="preserve">Котельная Гостиницы (№2)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pPr>
              <w:rPr>
                <w:rFonts w:ascii="Arial" w:hAnsi="Arial" w:cs="Arial"/>
                <w:color w:val="000000"/>
                <w:sz w:val="20"/>
                <w:szCs w:val="20"/>
              </w:rPr>
            </w:pPr>
          </w:p>
        </w:tc>
        <w:tc>
          <w:tcPr>
            <w:tcW w:w="2551" w:type="dxa"/>
            <w:vMerge/>
            <w:tcBorders>
              <w:left w:val="nil"/>
              <w:right w:val="single" w:sz="4" w:space="0" w:color="auto"/>
            </w:tcBorders>
            <w:shd w:val="clear" w:color="auto" w:fill="auto"/>
            <w:noWrap/>
            <w:vAlign w:val="bottom"/>
          </w:tcPr>
          <w:p w:rsidR="0069588C" w:rsidRPr="005E3808" w:rsidRDefault="0069588C" w:rsidP="00DB41B8">
            <w:pPr>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МКДОУ ДШИ, ул.1-ый Пролетарский переулок, д.2</w:t>
            </w:r>
          </w:p>
        </w:tc>
        <w:tc>
          <w:tcPr>
            <w:tcW w:w="1135" w:type="dxa"/>
            <w:tcBorders>
              <w:top w:val="nil"/>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39,5</w:t>
            </w:r>
          </w:p>
        </w:tc>
        <w:tc>
          <w:tcPr>
            <w:tcW w:w="2551" w:type="dxa"/>
            <w:vMerge/>
            <w:tcBorders>
              <w:left w:val="nil"/>
              <w:right w:val="single" w:sz="4" w:space="0" w:color="auto"/>
            </w:tcBorders>
            <w:shd w:val="clear" w:color="auto" w:fill="auto"/>
            <w:noWrap/>
            <w:vAlign w:val="center"/>
          </w:tcPr>
          <w:p w:rsidR="0069588C" w:rsidRPr="005E3808" w:rsidRDefault="0069588C" w:rsidP="00DB41B8">
            <w:pPr>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Жил. дом, ул. Вокзальная,19</w:t>
            </w:r>
          </w:p>
        </w:tc>
        <w:tc>
          <w:tcPr>
            <w:tcW w:w="1135" w:type="dxa"/>
            <w:tcBorders>
              <w:top w:val="nil"/>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98,6</w:t>
            </w:r>
          </w:p>
        </w:tc>
        <w:tc>
          <w:tcPr>
            <w:tcW w:w="2551" w:type="dxa"/>
            <w:vMerge/>
            <w:tcBorders>
              <w:left w:val="nil"/>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Жилой дом, 1-ый Пролетарский переулок, д.1</w:t>
            </w:r>
          </w:p>
        </w:tc>
        <w:tc>
          <w:tcPr>
            <w:tcW w:w="1135" w:type="dxa"/>
            <w:tcBorders>
              <w:top w:val="nil"/>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63,2</w:t>
            </w:r>
          </w:p>
        </w:tc>
        <w:tc>
          <w:tcPr>
            <w:tcW w:w="2551" w:type="dxa"/>
            <w:vMerge/>
            <w:tcBorders>
              <w:left w:val="nil"/>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Жилой дом, 1-ый Пролетарский переулок, д.3</w:t>
            </w:r>
          </w:p>
        </w:tc>
        <w:tc>
          <w:tcPr>
            <w:tcW w:w="1135" w:type="dxa"/>
            <w:tcBorders>
              <w:top w:val="nil"/>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63,2</w:t>
            </w:r>
          </w:p>
        </w:tc>
        <w:tc>
          <w:tcPr>
            <w:tcW w:w="2551" w:type="dxa"/>
            <w:vMerge/>
            <w:tcBorders>
              <w:left w:val="nil"/>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Жилой дом, ул. Вокзальная, д.25</w:t>
            </w:r>
          </w:p>
        </w:tc>
        <w:tc>
          <w:tcPr>
            <w:tcW w:w="1135" w:type="dxa"/>
            <w:tcBorders>
              <w:top w:val="nil"/>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17,8</w:t>
            </w:r>
          </w:p>
        </w:tc>
        <w:tc>
          <w:tcPr>
            <w:tcW w:w="2551" w:type="dxa"/>
            <w:vMerge/>
            <w:tcBorders>
              <w:left w:val="nil"/>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Жилой дом,  2-ой Пролетарский переулок,д.8</w:t>
            </w:r>
          </w:p>
        </w:tc>
        <w:tc>
          <w:tcPr>
            <w:tcW w:w="1135" w:type="dxa"/>
            <w:tcBorders>
              <w:top w:val="nil"/>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61,4</w:t>
            </w:r>
          </w:p>
        </w:tc>
        <w:tc>
          <w:tcPr>
            <w:tcW w:w="2551" w:type="dxa"/>
            <w:vMerge/>
            <w:tcBorders>
              <w:left w:val="nil"/>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Жилой дом , ул. Пролетарская,д.11</w:t>
            </w:r>
          </w:p>
        </w:tc>
        <w:tc>
          <w:tcPr>
            <w:tcW w:w="1135" w:type="dxa"/>
            <w:tcBorders>
              <w:top w:val="nil"/>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135,5</w:t>
            </w:r>
          </w:p>
        </w:tc>
        <w:tc>
          <w:tcPr>
            <w:tcW w:w="2551" w:type="dxa"/>
            <w:vMerge/>
            <w:tcBorders>
              <w:left w:val="nil"/>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456F4A">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Жилой дом, ул. Пролетарская,д.19</w:t>
            </w:r>
          </w:p>
        </w:tc>
        <w:tc>
          <w:tcPr>
            <w:tcW w:w="1135" w:type="dxa"/>
            <w:tcBorders>
              <w:top w:val="nil"/>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6,4</w:t>
            </w:r>
          </w:p>
        </w:tc>
        <w:tc>
          <w:tcPr>
            <w:tcW w:w="2551" w:type="dxa"/>
            <w:vMerge/>
            <w:tcBorders>
              <w:left w:val="nil"/>
              <w:bottom w:val="single" w:sz="4" w:space="0" w:color="auto"/>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456F4A">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 xml:space="preserve">Магазин  ООО «Исток», ул. Вокзальная,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15,6</w:t>
            </w:r>
          </w:p>
        </w:tc>
        <w:tc>
          <w:tcPr>
            <w:tcW w:w="2551" w:type="dxa"/>
            <w:vMerge/>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456F4A">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Магазин «Лариса», ул. Вокзальная,д.15</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5,0</w:t>
            </w:r>
          </w:p>
        </w:tc>
        <w:tc>
          <w:tcPr>
            <w:tcW w:w="2551" w:type="dxa"/>
            <w:vMerge/>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rsidP="000572C1">
            <w:pPr>
              <w:suppressAutoHyphens w:val="0"/>
              <w:rPr>
                <w:rFonts w:ascii="Arial" w:eastAsia="Times New Roman" w:hAnsi="Arial" w:cs="Arial"/>
                <w:color w:val="000000"/>
                <w:sz w:val="20"/>
                <w:szCs w:val="20"/>
                <w:lang w:eastAsia="ru-RU"/>
              </w:rPr>
            </w:pPr>
          </w:p>
        </w:tc>
      </w:tr>
      <w:tr w:rsidR="0069588C"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Магазин « у Палыча»</w:t>
            </w:r>
          </w:p>
        </w:tc>
        <w:tc>
          <w:tcPr>
            <w:tcW w:w="1135" w:type="dxa"/>
            <w:tcBorders>
              <w:top w:val="single" w:sz="4" w:space="0" w:color="auto"/>
              <w:left w:val="nil"/>
              <w:bottom w:val="single" w:sz="4" w:space="0" w:color="auto"/>
              <w:right w:val="single" w:sz="4" w:space="0" w:color="auto"/>
            </w:tcBorders>
            <w:shd w:val="clear" w:color="auto" w:fill="auto"/>
            <w:noWrap/>
            <w:vAlign w:val="bottom"/>
            <w:hideMark/>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12,8</w:t>
            </w:r>
          </w:p>
        </w:tc>
        <w:tc>
          <w:tcPr>
            <w:tcW w:w="2551" w:type="dxa"/>
            <w:vMerge/>
            <w:tcBorders>
              <w:top w:val="single" w:sz="4" w:space="0" w:color="auto"/>
              <w:left w:val="nil"/>
              <w:bottom w:val="single" w:sz="4" w:space="0" w:color="auto"/>
              <w:right w:val="single" w:sz="4" w:space="0" w:color="auto"/>
            </w:tcBorders>
            <w:shd w:val="clear" w:color="auto" w:fill="auto"/>
            <w:noWrap/>
            <w:vAlign w:val="bottom"/>
            <w:hideMark/>
          </w:tcPr>
          <w:p w:rsidR="0069588C" w:rsidRPr="005E3808" w:rsidRDefault="0069588C" w:rsidP="000572C1">
            <w:pPr>
              <w:suppressAutoHyphens w:val="0"/>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69588C" w:rsidRPr="005E3808" w:rsidRDefault="0069588C" w:rsidP="000572C1">
            <w:pPr>
              <w:suppressAutoHyphens w:val="0"/>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 </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69588C" w:rsidRPr="005E3808" w:rsidRDefault="0069588C" w:rsidP="000572C1">
            <w:pPr>
              <w:suppressAutoHyphens w:val="0"/>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69588C" w:rsidRPr="005E3808" w:rsidRDefault="0069588C" w:rsidP="000572C1">
            <w:pPr>
              <w:suppressAutoHyphens w:val="0"/>
              <w:rPr>
                <w:rFonts w:ascii="Arial" w:eastAsia="Times New Roman" w:hAnsi="Arial" w:cs="Arial"/>
                <w:color w:val="000000"/>
                <w:sz w:val="20"/>
                <w:szCs w:val="20"/>
                <w:lang w:eastAsia="ru-RU"/>
              </w:rPr>
            </w:pPr>
            <w:r w:rsidRPr="005E3808">
              <w:rPr>
                <w:rFonts w:ascii="Arial" w:eastAsia="Times New Roman" w:hAnsi="Arial" w:cs="Arial"/>
                <w:color w:val="000000"/>
                <w:sz w:val="20"/>
                <w:szCs w:val="20"/>
                <w:lang w:eastAsia="ru-RU"/>
              </w:rPr>
              <w:t> </w:t>
            </w:r>
          </w:p>
        </w:tc>
      </w:tr>
      <w:tr w:rsidR="0069588C" w:rsidRPr="005E3808" w:rsidTr="00456F4A">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vAlign w:val="center"/>
          </w:tcPr>
          <w:p w:rsidR="0069588C" w:rsidRPr="005E3808" w:rsidRDefault="0069588C">
            <w:pPr>
              <w:rPr>
                <w:rFonts w:ascii="Arial" w:hAnsi="Arial" w:cs="Arial"/>
                <w:color w:val="000000"/>
                <w:sz w:val="20"/>
                <w:szCs w:val="20"/>
              </w:rPr>
            </w:pPr>
            <w:r w:rsidRPr="005E3808">
              <w:rPr>
                <w:rFonts w:ascii="Arial" w:hAnsi="Arial" w:cs="Arial"/>
                <w:color w:val="000000"/>
                <w:sz w:val="20"/>
                <w:szCs w:val="20"/>
              </w:rPr>
              <w:t>Магазин «Магнит»</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69588C" w:rsidRPr="005E3808" w:rsidRDefault="0069588C">
            <w:pPr>
              <w:jc w:val="center"/>
              <w:rPr>
                <w:rFonts w:ascii="Arial" w:hAnsi="Arial" w:cs="Arial"/>
                <w:color w:val="000000"/>
                <w:sz w:val="20"/>
                <w:szCs w:val="20"/>
              </w:rPr>
            </w:pPr>
            <w:r w:rsidRPr="005E3808">
              <w:rPr>
                <w:rFonts w:ascii="Arial" w:hAnsi="Arial" w:cs="Arial"/>
                <w:color w:val="000000"/>
                <w:sz w:val="20"/>
                <w:szCs w:val="20"/>
              </w:rPr>
              <w:t>22,1</w:t>
            </w: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588C" w:rsidRPr="005E3808" w:rsidRDefault="0069588C" w:rsidP="000572C1">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9588C" w:rsidRPr="005E3808" w:rsidRDefault="0069588C" w:rsidP="000572C1">
            <w:pPr>
              <w:suppressAutoHyphens w:val="0"/>
              <w:jc w:val="center"/>
              <w:rPr>
                <w:rFonts w:ascii="Arial" w:eastAsia="Times New Roman" w:hAnsi="Arial" w:cs="Arial"/>
                <w:color w:val="000000"/>
                <w:sz w:val="20"/>
                <w:szCs w:val="20"/>
                <w:lang w:eastAsia="ru-RU"/>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69588C" w:rsidRPr="005E3808" w:rsidRDefault="0069588C" w:rsidP="000572C1">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9588C" w:rsidRPr="005E3808" w:rsidRDefault="0069588C" w:rsidP="000572C1">
            <w:pPr>
              <w:suppressAutoHyphens w:val="0"/>
              <w:jc w:val="center"/>
              <w:rPr>
                <w:rFonts w:ascii="Arial" w:eastAsia="Times New Roman" w:hAnsi="Arial" w:cs="Arial"/>
                <w:color w:val="000000"/>
                <w:sz w:val="20"/>
                <w:szCs w:val="20"/>
                <w:lang w:eastAsia="ru-RU"/>
              </w:rPr>
            </w:pPr>
          </w:p>
        </w:tc>
      </w:tr>
      <w:tr w:rsidR="00B85C40" w:rsidRPr="005E3808" w:rsidTr="00456F4A">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lastRenderedPageBreak/>
              <w:t>Магазин «Асатрян»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8,7</w:t>
            </w:r>
          </w:p>
        </w:tc>
        <w:tc>
          <w:tcPr>
            <w:tcW w:w="2551" w:type="dxa"/>
            <w:vMerge/>
            <w:tcBorders>
              <w:top w:val="single" w:sz="4" w:space="0" w:color="auto"/>
              <w:left w:val="nil"/>
              <w:bottom w:val="single" w:sz="4" w:space="0" w:color="auto"/>
              <w:right w:val="single" w:sz="4" w:space="0" w:color="auto"/>
            </w:tcBorders>
            <w:shd w:val="clear" w:color="auto" w:fill="auto"/>
            <w:vAlign w:val="bottom"/>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bCs/>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jc w:val="center"/>
              <w:rPr>
                <w:rFonts w:ascii="Arial" w:hAnsi="Arial" w:cs="Arial"/>
                <w:b/>
                <w:bCs/>
                <w:color w:val="000000"/>
                <w:sz w:val="20"/>
                <w:szCs w:val="20"/>
              </w:rPr>
            </w:pPr>
          </w:p>
        </w:tc>
      </w:tr>
      <w:tr w:rsidR="00B85C40" w:rsidRPr="005E3808" w:rsidTr="00456F4A">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lastRenderedPageBreak/>
              <w:t>ООО «Исток», ул.Вокзальная,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11,9</w:t>
            </w:r>
          </w:p>
        </w:tc>
        <w:tc>
          <w:tcPr>
            <w:tcW w:w="2551" w:type="dxa"/>
            <w:vMerge/>
            <w:tcBorders>
              <w:top w:val="single" w:sz="4" w:space="0" w:color="auto"/>
              <w:left w:val="nil"/>
              <w:bottom w:val="single" w:sz="4" w:space="0" w:color="auto"/>
              <w:right w:val="single" w:sz="4" w:space="0" w:color="auto"/>
            </w:tcBorders>
            <w:shd w:val="clear" w:color="auto" w:fill="auto"/>
            <w:vAlign w:val="bottom"/>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bCs/>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jc w:val="center"/>
              <w:rPr>
                <w:rFonts w:ascii="Arial" w:hAnsi="Arial" w:cs="Arial"/>
                <w:b/>
                <w:bCs/>
                <w:color w:val="000000"/>
                <w:sz w:val="20"/>
                <w:szCs w:val="20"/>
              </w:rPr>
            </w:pPr>
          </w:p>
        </w:tc>
      </w:tr>
      <w:tr w:rsidR="00B85C40" w:rsidRPr="005E3808" w:rsidTr="00456F4A">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МКУК РКДЦ, пл.50-лет ВЛКСМ. д.5</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38,6</w:t>
            </w:r>
          </w:p>
        </w:tc>
        <w:tc>
          <w:tcPr>
            <w:tcW w:w="2551" w:type="dxa"/>
            <w:vMerge/>
            <w:tcBorders>
              <w:top w:val="single" w:sz="4" w:space="0" w:color="auto"/>
              <w:left w:val="nil"/>
              <w:bottom w:val="single" w:sz="4" w:space="0" w:color="auto"/>
              <w:right w:val="single" w:sz="4" w:space="0" w:color="auto"/>
            </w:tcBorders>
            <w:shd w:val="clear" w:color="auto" w:fill="auto"/>
            <w:vAlign w:val="bottom"/>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bCs/>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jc w:val="center"/>
              <w:rPr>
                <w:rFonts w:ascii="Arial" w:hAnsi="Arial" w:cs="Arial"/>
                <w:b/>
                <w:bCs/>
                <w:color w:val="000000"/>
                <w:sz w:val="20"/>
                <w:szCs w:val="20"/>
              </w:rPr>
            </w:pPr>
          </w:p>
        </w:tc>
      </w:tr>
      <w:tr w:rsidR="00B85C40" w:rsidRPr="005E3808" w:rsidTr="00456F4A">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МЦБС,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32,1</w:t>
            </w:r>
          </w:p>
        </w:tc>
        <w:tc>
          <w:tcPr>
            <w:tcW w:w="2551" w:type="dxa"/>
            <w:vMerge/>
            <w:tcBorders>
              <w:top w:val="single" w:sz="4" w:space="0" w:color="auto"/>
              <w:left w:val="nil"/>
              <w:bottom w:val="single" w:sz="4" w:space="0" w:color="auto"/>
              <w:right w:val="single" w:sz="4" w:space="0" w:color="auto"/>
            </w:tcBorders>
            <w:shd w:val="clear" w:color="auto" w:fill="auto"/>
            <w:vAlign w:val="bottom"/>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bCs/>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jc w:val="center"/>
              <w:rPr>
                <w:rFonts w:ascii="Arial" w:hAnsi="Arial" w:cs="Arial"/>
                <w:b/>
                <w:bCs/>
                <w:color w:val="000000"/>
                <w:sz w:val="20"/>
                <w:szCs w:val="20"/>
              </w:rPr>
            </w:pPr>
          </w:p>
        </w:tc>
      </w:tr>
      <w:tr w:rsidR="00B85C40" w:rsidRPr="005E3808" w:rsidTr="00456F4A">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Магазин «Твой выбор»</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11,3</w:t>
            </w:r>
          </w:p>
        </w:tc>
        <w:tc>
          <w:tcPr>
            <w:tcW w:w="2551" w:type="dxa"/>
            <w:vMerge/>
            <w:tcBorders>
              <w:top w:val="single" w:sz="4" w:space="0" w:color="auto"/>
              <w:left w:val="nil"/>
              <w:right w:val="single" w:sz="4" w:space="0" w:color="auto"/>
            </w:tcBorders>
            <w:shd w:val="clear" w:color="auto" w:fill="auto"/>
            <w:vAlign w:val="bottom"/>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Магазин «Яблоко»</w:t>
            </w:r>
          </w:p>
        </w:tc>
        <w:tc>
          <w:tcPr>
            <w:tcW w:w="1135" w:type="dxa"/>
            <w:tcBorders>
              <w:top w:val="nil"/>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5,1</w:t>
            </w:r>
          </w:p>
        </w:tc>
        <w:tc>
          <w:tcPr>
            <w:tcW w:w="2551"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648,7</w:t>
            </w:r>
          </w:p>
        </w:tc>
        <w:tc>
          <w:tcPr>
            <w:tcW w:w="2551"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b/>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 xml:space="preserve">Котельная КБО (№5) </w:t>
            </w:r>
          </w:p>
        </w:tc>
        <w:tc>
          <w:tcPr>
            <w:tcW w:w="1135" w:type="dxa"/>
            <w:tcBorders>
              <w:top w:val="nil"/>
              <w:left w:val="nil"/>
              <w:bottom w:val="single" w:sz="4" w:space="0" w:color="auto"/>
              <w:right w:val="single" w:sz="4" w:space="0" w:color="auto"/>
            </w:tcBorders>
            <w:shd w:val="clear" w:color="auto" w:fill="auto"/>
            <w:noWrap/>
            <w:vAlign w:val="bottom"/>
          </w:tcPr>
          <w:p w:rsidR="00B85C40" w:rsidRPr="005E3808" w:rsidRDefault="00B85C40" w:rsidP="00B85C40">
            <w:pPr>
              <w:rPr>
                <w:rFonts w:ascii="Arial" w:hAnsi="Arial" w:cs="Arial"/>
                <w:color w:val="000000"/>
                <w:sz w:val="20"/>
                <w:szCs w:val="20"/>
              </w:rPr>
            </w:pPr>
          </w:p>
        </w:tc>
        <w:tc>
          <w:tcPr>
            <w:tcW w:w="2551"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Жилой дом, ул. Вокзальная, 3</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64,1</w:t>
            </w:r>
          </w:p>
        </w:tc>
        <w:tc>
          <w:tcPr>
            <w:tcW w:w="2551"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Магазин «Хозяин»</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10,0</w:t>
            </w:r>
          </w:p>
        </w:tc>
        <w:tc>
          <w:tcPr>
            <w:tcW w:w="2551"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МОУ Поназыревская СОШ , ул. Школьная,д.1</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205,2</w:t>
            </w:r>
          </w:p>
        </w:tc>
        <w:tc>
          <w:tcPr>
            <w:tcW w:w="2551"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Центр досуга, ул. Мира.д.1</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127,2</w:t>
            </w:r>
          </w:p>
        </w:tc>
        <w:tc>
          <w:tcPr>
            <w:tcW w:w="2551"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Спортивный зал, ул. Мира ,1а</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40,5</w:t>
            </w:r>
          </w:p>
        </w:tc>
        <w:tc>
          <w:tcPr>
            <w:tcW w:w="2551" w:type="dxa"/>
            <w:vMerge/>
            <w:tcBorders>
              <w:left w:val="single" w:sz="4" w:space="0" w:color="auto"/>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447,1</w:t>
            </w:r>
          </w:p>
        </w:tc>
        <w:tc>
          <w:tcPr>
            <w:tcW w:w="2551" w:type="dxa"/>
            <w:tcBorders>
              <w:top w:val="nil"/>
              <w:left w:val="single" w:sz="4" w:space="0" w:color="auto"/>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b/>
                <w:bCs/>
                <w:color w:val="000000"/>
                <w:sz w:val="20"/>
                <w:szCs w:val="20"/>
              </w:rPr>
            </w:pPr>
            <w:r>
              <w:rPr>
                <w:rFonts w:ascii="Arial" w:hAnsi="Arial" w:cs="Arial"/>
                <w:b/>
                <w:bCs/>
                <w:color w:val="000000"/>
                <w:sz w:val="20"/>
                <w:szCs w:val="20"/>
              </w:rPr>
              <w:t>Итого по БМК</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Default="00B85C40" w:rsidP="00B85C40">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60662,6</w:t>
            </w:r>
          </w:p>
        </w:tc>
        <w:tc>
          <w:tcPr>
            <w:tcW w:w="1275" w:type="dxa"/>
            <w:tcBorders>
              <w:top w:val="nil"/>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 </w:t>
            </w:r>
          </w:p>
        </w:tc>
        <w:tc>
          <w:tcPr>
            <w:tcW w:w="1134" w:type="dxa"/>
            <w:tcBorders>
              <w:top w:val="nil"/>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5685,3</w:t>
            </w: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Котельная Микрорайон (№3)</w:t>
            </w:r>
          </w:p>
        </w:tc>
        <w:tc>
          <w:tcPr>
            <w:tcW w:w="1135" w:type="dxa"/>
            <w:tcBorders>
              <w:top w:val="nil"/>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 </w:t>
            </w:r>
          </w:p>
        </w:tc>
        <w:tc>
          <w:tcPr>
            <w:tcW w:w="2551" w:type="dxa"/>
            <w:tcBorders>
              <w:top w:val="nil"/>
              <w:left w:val="single" w:sz="4" w:space="0" w:color="auto"/>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1F75FC">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Жилой дом, Микрорайон , д.3</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106,5</w:t>
            </w:r>
          </w:p>
        </w:tc>
        <w:tc>
          <w:tcPr>
            <w:tcW w:w="2551" w:type="dxa"/>
            <w:vMerge w:val="restart"/>
            <w:tcBorders>
              <w:top w:val="single" w:sz="4" w:space="0" w:color="auto"/>
              <w:left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sidRPr="00F344AB">
              <w:rPr>
                <w:rFonts w:ascii="Arial" w:hAnsi="Arial" w:cs="Arial"/>
                <w:color w:val="000000"/>
                <w:sz w:val="20"/>
                <w:szCs w:val="20"/>
              </w:rPr>
              <w:t>замена котла ЗИП ТВН-0,43 на котел КВр-0,3</w:t>
            </w:r>
            <w:r>
              <w:rPr>
                <w:rFonts w:ascii="Arial" w:hAnsi="Arial" w:cs="Arial"/>
                <w:color w:val="000000"/>
                <w:sz w:val="20"/>
                <w:szCs w:val="20"/>
              </w:rPr>
              <w:t xml:space="preserve"> и </w:t>
            </w:r>
          </w:p>
          <w:p w:rsidR="00B85C40" w:rsidRDefault="00B85C40" w:rsidP="00B85C40">
            <w:pPr>
              <w:jc w:val="center"/>
              <w:rPr>
                <w:rFonts w:ascii="Arial" w:hAnsi="Arial" w:cs="Arial"/>
                <w:color w:val="000000"/>
                <w:sz w:val="20"/>
                <w:szCs w:val="20"/>
              </w:rPr>
            </w:pPr>
            <w:r w:rsidRPr="00F344AB">
              <w:rPr>
                <w:rFonts w:ascii="Arial" w:hAnsi="Arial" w:cs="Arial"/>
                <w:color w:val="000000"/>
                <w:sz w:val="20"/>
                <w:szCs w:val="20"/>
              </w:rPr>
              <w:t>замена сетевого насоса</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85C40" w:rsidRPr="005E3808" w:rsidRDefault="00B85C40" w:rsidP="00B85C40">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550</w:t>
            </w:r>
          </w:p>
        </w:tc>
        <w:tc>
          <w:tcPr>
            <w:tcW w:w="1275" w:type="dxa"/>
            <w:vMerge w:val="restart"/>
            <w:tcBorders>
              <w:top w:val="single" w:sz="4" w:space="0" w:color="auto"/>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241,5</w:t>
            </w:r>
          </w:p>
        </w:tc>
      </w:tr>
      <w:tr w:rsidR="00B85C40" w:rsidRPr="005E3808" w:rsidTr="001F75FC">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Жилой дом, Микрорайон , д.4</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106,5</w:t>
            </w:r>
          </w:p>
        </w:tc>
        <w:tc>
          <w:tcPr>
            <w:tcW w:w="2551" w:type="dxa"/>
            <w:vMerge/>
            <w:tcBorders>
              <w:left w:val="single" w:sz="4" w:space="0" w:color="auto"/>
              <w:right w:val="single" w:sz="4" w:space="0" w:color="auto"/>
            </w:tcBorders>
            <w:shd w:val="clear" w:color="auto" w:fill="auto"/>
            <w:vAlign w:val="center"/>
          </w:tcPr>
          <w:p w:rsidR="00B85C40" w:rsidRDefault="00B85C40" w:rsidP="00B85C40">
            <w:pPr>
              <w:rPr>
                <w:rFonts w:ascii="Arial" w:hAnsi="Arial" w:cs="Arial"/>
                <w:color w:val="000000"/>
                <w:sz w:val="20"/>
                <w:szCs w:val="20"/>
              </w:rPr>
            </w:pPr>
          </w:p>
        </w:tc>
        <w:tc>
          <w:tcPr>
            <w:tcW w:w="1134"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1F75FC">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Жилой дом, ул. Горького, д.6</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8,8</w:t>
            </w:r>
          </w:p>
        </w:tc>
        <w:tc>
          <w:tcPr>
            <w:tcW w:w="2551" w:type="dxa"/>
            <w:vMerge/>
            <w:tcBorders>
              <w:left w:val="single" w:sz="4" w:space="0" w:color="auto"/>
              <w:right w:val="single" w:sz="4" w:space="0" w:color="auto"/>
            </w:tcBorders>
            <w:shd w:val="clear" w:color="auto" w:fill="auto"/>
            <w:vAlign w:val="center"/>
          </w:tcPr>
          <w:p w:rsidR="00B85C40" w:rsidRDefault="00B85C40" w:rsidP="00B85C40">
            <w:pPr>
              <w:rPr>
                <w:rFonts w:ascii="Arial" w:hAnsi="Arial" w:cs="Arial"/>
                <w:color w:val="000000"/>
                <w:sz w:val="20"/>
                <w:szCs w:val="20"/>
              </w:rPr>
            </w:pPr>
          </w:p>
        </w:tc>
        <w:tc>
          <w:tcPr>
            <w:tcW w:w="1134"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1F75FC">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Pr>
                <w:rFonts w:ascii="Arial" w:hAnsi="Arial" w:cs="Arial"/>
                <w:color w:val="000000"/>
                <w:sz w:val="20"/>
                <w:szCs w:val="20"/>
              </w:rPr>
              <w:t>Жилой дом ул.Полевая, д.</w:t>
            </w:r>
            <w:r w:rsidRPr="005E3808">
              <w:rPr>
                <w:rFonts w:ascii="Arial" w:hAnsi="Arial" w:cs="Arial"/>
                <w:color w:val="000000"/>
                <w:sz w:val="20"/>
                <w:szCs w:val="20"/>
              </w:rPr>
              <w:t>2</w:t>
            </w:r>
            <w:r>
              <w:rPr>
                <w:rFonts w:ascii="Arial" w:hAnsi="Arial" w:cs="Arial"/>
                <w:color w:val="000000"/>
                <w:sz w:val="20"/>
                <w:szCs w:val="20"/>
              </w:rPr>
              <w:t>-А</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8,6</w:t>
            </w:r>
          </w:p>
        </w:tc>
        <w:tc>
          <w:tcPr>
            <w:tcW w:w="2551" w:type="dxa"/>
            <w:vMerge/>
            <w:tcBorders>
              <w:left w:val="single" w:sz="4" w:space="0" w:color="auto"/>
              <w:right w:val="single" w:sz="4" w:space="0" w:color="auto"/>
            </w:tcBorders>
            <w:shd w:val="clear" w:color="auto" w:fill="auto"/>
            <w:vAlign w:val="center"/>
          </w:tcPr>
          <w:p w:rsidR="00B85C40" w:rsidRDefault="00B85C40" w:rsidP="00B85C40">
            <w:pPr>
              <w:rPr>
                <w:rFonts w:ascii="Arial" w:hAnsi="Arial" w:cs="Arial"/>
                <w:color w:val="000000"/>
                <w:sz w:val="20"/>
                <w:szCs w:val="20"/>
              </w:rPr>
            </w:pPr>
          </w:p>
        </w:tc>
        <w:tc>
          <w:tcPr>
            <w:tcW w:w="1134"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vMerge/>
            <w:tcBorders>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1F75FC">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КЦСОН</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74,1</w:t>
            </w:r>
          </w:p>
        </w:tc>
        <w:tc>
          <w:tcPr>
            <w:tcW w:w="2551" w:type="dxa"/>
            <w:vMerge/>
            <w:tcBorders>
              <w:left w:val="single" w:sz="4" w:space="0" w:color="auto"/>
              <w:bottom w:val="single" w:sz="4" w:space="0" w:color="auto"/>
              <w:right w:val="single" w:sz="4" w:space="0" w:color="auto"/>
            </w:tcBorders>
            <w:shd w:val="clear" w:color="auto" w:fill="auto"/>
            <w:vAlign w:val="center"/>
          </w:tcPr>
          <w:p w:rsidR="00B85C40" w:rsidRDefault="00B85C40" w:rsidP="00B85C40">
            <w:pPr>
              <w:rPr>
                <w:rFonts w:ascii="Arial" w:hAnsi="Arial" w:cs="Arial"/>
                <w:color w:val="000000"/>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c>
          <w:tcPr>
            <w:tcW w:w="1275" w:type="dxa"/>
            <w:vMerge/>
            <w:tcBorders>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304,5</w:t>
            </w:r>
          </w:p>
        </w:tc>
        <w:tc>
          <w:tcPr>
            <w:tcW w:w="2551" w:type="dxa"/>
            <w:tcBorders>
              <w:top w:val="nil"/>
              <w:left w:val="single" w:sz="4" w:space="0" w:color="auto"/>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550</w:t>
            </w:r>
          </w:p>
        </w:tc>
        <w:tc>
          <w:tcPr>
            <w:tcW w:w="1275" w:type="dxa"/>
            <w:tcBorders>
              <w:top w:val="nil"/>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0</w:t>
            </w:r>
          </w:p>
        </w:tc>
        <w:tc>
          <w:tcPr>
            <w:tcW w:w="1134" w:type="dxa"/>
            <w:tcBorders>
              <w:top w:val="nil"/>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241,5</w:t>
            </w: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Котельная СОШ (№4)</w:t>
            </w:r>
          </w:p>
        </w:tc>
        <w:tc>
          <w:tcPr>
            <w:tcW w:w="1135" w:type="dxa"/>
            <w:tcBorders>
              <w:top w:val="nil"/>
              <w:left w:val="nil"/>
              <w:bottom w:val="single" w:sz="4" w:space="0" w:color="auto"/>
              <w:right w:val="single" w:sz="4" w:space="0" w:color="auto"/>
            </w:tcBorders>
            <w:shd w:val="clear" w:color="auto" w:fill="auto"/>
            <w:noWrap/>
            <w:vAlign w:val="bottom"/>
          </w:tcPr>
          <w:p w:rsidR="00B85C40" w:rsidRPr="005E3808" w:rsidRDefault="00B85C40" w:rsidP="00B85C40">
            <w:pPr>
              <w:rPr>
                <w:rFonts w:ascii="Arial" w:hAnsi="Arial" w:cs="Arial"/>
                <w:color w:val="000000"/>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r>
      <w:tr w:rsidR="00B85C40" w:rsidRPr="005E3808" w:rsidTr="001F75FC">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Жил. дом, ул. Пушкинская, 35</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8,9</w:t>
            </w:r>
          </w:p>
        </w:tc>
        <w:tc>
          <w:tcPr>
            <w:tcW w:w="2551" w:type="dxa"/>
            <w:vMerge w:val="restart"/>
            <w:tcBorders>
              <w:top w:val="single" w:sz="4" w:space="0" w:color="auto"/>
              <w:left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sidRPr="00F344AB">
              <w:rPr>
                <w:rFonts w:ascii="Arial" w:hAnsi="Arial" w:cs="Arial"/>
                <w:color w:val="000000"/>
                <w:sz w:val="20"/>
                <w:szCs w:val="20"/>
              </w:rPr>
              <w:t>замена котла ЗИП ТВН-0,43 на котел КВр-0,</w:t>
            </w:r>
            <w:r>
              <w:rPr>
                <w:rFonts w:ascii="Arial" w:hAnsi="Arial" w:cs="Arial"/>
                <w:color w:val="000000"/>
                <w:sz w:val="20"/>
                <w:szCs w:val="20"/>
              </w:rPr>
              <w:t xml:space="preserve">6 и </w:t>
            </w:r>
          </w:p>
          <w:p w:rsidR="00B85C40" w:rsidRPr="005E3808" w:rsidRDefault="00B85C40" w:rsidP="00B85C40">
            <w:pPr>
              <w:suppressAutoHyphens w:val="0"/>
              <w:jc w:val="center"/>
              <w:rPr>
                <w:rFonts w:ascii="Arial" w:eastAsia="Times New Roman" w:hAnsi="Arial" w:cs="Arial"/>
                <w:color w:val="000000"/>
                <w:sz w:val="20"/>
                <w:szCs w:val="20"/>
                <w:lang w:eastAsia="ru-RU"/>
              </w:rPr>
            </w:pPr>
            <w:r w:rsidRPr="00F344AB">
              <w:rPr>
                <w:rFonts w:ascii="Arial" w:hAnsi="Arial" w:cs="Arial"/>
                <w:color w:val="000000"/>
                <w:sz w:val="20"/>
                <w:szCs w:val="20"/>
              </w:rPr>
              <w:t>замена сетевого насоса</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700</w:t>
            </w:r>
          </w:p>
        </w:tc>
        <w:tc>
          <w:tcPr>
            <w:tcW w:w="1275" w:type="dxa"/>
            <w:vMerge w:val="restart"/>
            <w:tcBorders>
              <w:top w:val="single" w:sz="4" w:space="0" w:color="auto"/>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248,7</w:t>
            </w:r>
          </w:p>
        </w:tc>
      </w:tr>
      <w:tr w:rsidR="00B85C40" w:rsidRPr="005E3808" w:rsidTr="001F75FC">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МОУ Поназыревская СОШ ул. Пушкинская, д.38</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444,8</w:t>
            </w:r>
          </w:p>
        </w:tc>
        <w:tc>
          <w:tcPr>
            <w:tcW w:w="2551" w:type="dxa"/>
            <w:vMerge/>
            <w:tcBorders>
              <w:left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c>
          <w:tcPr>
            <w:tcW w:w="1134" w:type="dxa"/>
            <w:vMerge/>
            <w:tcBorders>
              <w:left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c>
          <w:tcPr>
            <w:tcW w:w="1275" w:type="dxa"/>
            <w:vMerge/>
            <w:tcBorders>
              <w:left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c>
          <w:tcPr>
            <w:tcW w:w="1134" w:type="dxa"/>
            <w:vMerge/>
            <w:tcBorders>
              <w:left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r>
      <w:tr w:rsidR="00B85C40" w:rsidRPr="005E3808" w:rsidTr="001F75FC">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МКДОУ Поназыревский детский сад , ул. Новая,д.53</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106,9</w:t>
            </w:r>
          </w:p>
        </w:tc>
        <w:tc>
          <w:tcPr>
            <w:tcW w:w="2551" w:type="dxa"/>
            <w:vMerge/>
            <w:tcBorders>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c>
          <w:tcPr>
            <w:tcW w:w="1275" w:type="dxa"/>
            <w:vMerge/>
            <w:tcBorders>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p>
        </w:tc>
      </w:tr>
      <w:tr w:rsidR="00B85C40" w:rsidRPr="005E3808" w:rsidTr="00C76C44">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560,6</w:t>
            </w:r>
          </w:p>
        </w:tc>
        <w:tc>
          <w:tcPr>
            <w:tcW w:w="2551" w:type="dxa"/>
            <w:tcBorders>
              <w:top w:val="nil"/>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nil"/>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700</w:t>
            </w:r>
          </w:p>
        </w:tc>
        <w:tc>
          <w:tcPr>
            <w:tcW w:w="1275" w:type="dxa"/>
            <w:tcBorders>
              <w:top w:val="nil"/>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0</w:t>
            </w:r>
          </w:p>
        </w:tc>
        <w:tc>
          <w:tcPr>
            <w:tcW w:w="1134" w:type="dxa"/>
            <w:tcBorders>
              <w:top w:val="nil"/>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248,7</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b/>
                <w:bCs/>
                <w:color w:val="000000"/>
                <w:sz w:val="20"/>
                <w:szCs w:val="20"/>
              </w:rPr>
            </w:pPr>
            <w:r>
              <w:rPr>
                <w:rFonts w:ascii="Arial" w:hAnsi="Arial" w:cs="Arial"/>
                <w:b/>
                <w:bCs/>
                <w:color w:val="000000"/>
                <w:sz w:val="20"/>
                <w:szCs w:val="20"/>
              </w:rPr>
              <w:t>итого  по МКУП «Поназыревское ЖКХ»</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3158,5</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61912,6</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6175,5</w:t>
            </w:r>
          </w:p>
        </w:tc>
      </w:tr>
      <w:tr w:rsidR="00B85C40" w:rsidRPr="006E740B"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BF5F10" w:rsidRDefault="00B85C40" w:rsidP="00B85C40">
            <w:pPr>
              <w:rPr>
                <w:rFonts w:ascii="Arial" w:hAnsi="Arial" w:cs="Arial"/>
                <w:b/>
                <w:bCs/>
                <w:color w:val="000000"/>
                <w:sz w:val="20"/>
                <w:szCs w:val="20"/>
              </w:rPr>
            </w:pPr>
            <w:r>
              <w:rPr>
                <w:rFonts w:ascii="Arial" w:hAnsi="Arial" w:cs="Arial"/>
                <w:bCs/>
                <w:color w:val="000000"/>
                <w:sz w:val="20"/>
                <w:szCs w:val="20"/>
              </w:rPr>
              <w:t>в</w:t>
            </w:r>
            <w:r w:rsidRPr="00BF5F10">
              <w:rPr>
                <w:rFonts w:ascii="Arial" w:hAnsi="Arial" w:cs="Arial"/>
                <w:bCs/>
                <w:color w:val="000000"/>
                <w:sz w:val="20"/>
                <w:szCs w:val="20"/>
              </w:rPr>
              <w:t xml:space="preserve"> т.ч.: строительство БМК</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6E740B" w:rsidRDefault="00B85C40" w:rsidP="00B85C40">
            <w:pPr>
              <w:jc w:val="center"/>
              <w:rPr>
                <w:rFonts w:ascii="Arial" w:hAnsi="Arial" w:cs="Arial"/>
                <w:bCs/>
                <w:color w:val="000000"/>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Pr="006E740B"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60662,6</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5685,3</w:t>
            </w:r>
          </w:p>
        </w:tc>
      </w:tr>
      <w:tr w:rsidR="00B85C40" w:rsidRPr="006E740B"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6E740B" w:rsidRDefault="00B85C40" w:rsidP="00B85C40">
            <w:pPr>
              <w:jc w:val="right"/>
              <w:rPr>
                <w:rFonts w:ascii="Arial" w:hAnsi="Arial" w:cs="Arial"/>
                <w:bCs/>
                <w:color w:val="000000"/>
                <w:sz w:val="20"/>
                <w:szCs w:val="20"/>
              </w:rPr>
            </w:pPr>
            <w:r>
              <w:rPr>
                <w:rFonts w:ascii="Arial" w:hAnsi="Arial" w:cs="Arial"/>
                <w:bCs/>
                <w:color w:val="000000"/>
                <w:sz w:val="20"/>
                <w:szCs w:val="20"/>
              </w:rPr>
              <w:t>реконструкция котельных</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6E740B" w:rsidRDefault="00B85C40" w:rsidP="00B85C40">
            <w:pPr>
              <w:jc w:val="center"/>
              <w:rPr>
                <w:rFonts w:ascii="Arial" w:hAnsi="Arial" w:cs="Arial"/>
                <w:bCs/>
                <w:color w:val="000000"/>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Pr="006E740B" w:rsidRDefault="00B85C40" w:rsidP="00B85C40">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1250</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490,2</w:t>
            </w:r>
          </w:p>
        </w:tc>
      </w:tr>
      <w:tr w:rsidR="00B85C40" w:rsidRPr="005E3808" w:rsidTr="00C76C44">
        <w:trPr>
          <w:trHeight w:val="20"/>
        </w:trPr>
        <w:tc>
          <w:tcPr>
            <w:tcW w:w="10126"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Котельные прочих бюджетных организаций</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9473BE" w:rsidRDefault="00B85C40" w:rsidP="00B85C40">
            <w:pPr>
              <w:rPr>
                <w:rFonts w:ascii="Arial" w:hAnsi="Arial" w:cs="Arial"/>
                <w:color w:val="000000"/>
                <w:sz w:val="20"/>
                <w:szCs w:val="20"/>
              </w:rPr>
            </w:pPr>
            <w:r w:rsidRPr="009473BE">
              <w:rPr>
                <w:rFonts w:ascii="Arial" w:hAnsi="Arial" w:cs="Arial"/>
                <w:color w:val="000000"/>
                <w:sz w:val="20"/>
                <w:szCs w:val="20"/>
              </w:rPr>
              <w:t xml:space="preserve">Котельная МОУ Полдневицкая СОШ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9473BE" w:rsidRDefault="00B85C40" w:rsidP="00B85C40">
            <w:pPr>
              <w:jc w:val="center"/>
              <w:rPr>
                <w:rFonts w:ascii="Arial" w:hAnsi="Arial" w:cs="Arial"/>
                <w:color w:val="000000"/>
                <w:sz w:val="20"/>
                <w:szCs w:val="20"/>
              </w:rPr>
            </w:pPr>
            <w:r w:rsidRPr="009473BE">
              <w:rPr>
                <w:rFonts w:ascii="Arial" w:hAnsi="Arial" w:cs="Arial"/>
                <w:color w:val="000000"/>
                <w:sz w:val="20"/>
                <w:szCs w:val="20"/>
              </w:rPr>
              <w:t>229,0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замена стального котла на котел КВр-0,35</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550</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60,2</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9473BE" w:rsidRDefault="00B85C40" w:rsidP="00B85C40">
            <w:pPr>
              <w:rPr>
                <w:rFonts w:ascii="Arial" w:hAnsi="Arial" w:cs="Arial"/>
                <w:color w:val="000000"/>
                <w:sz w:val="20"/>
                <w:szCs w:val="20"/>
              </w:rPr>
            </w:pPr>
            <w:r w:rsidRPr="009473BE">
              <w:rPr>
                <w:rFonts w:ascii="Arial" w:hAnsi="Arial" w:cs="Arial"/>
                <w:color w:val="000000"/>
                <w:sz w:val="20"/>
                <w:szCs w:val="20"/>
              </w:rPr>
              <w:t>Котельн</w:t>
            </w:r>
            <w:r>
              <w:rPr>
                <w:rFonts w:ascii="Arial" w:hAnsi="Arial" w:cs="Arial"/>
                <w:color w:val="000000"/>
                <w:sz w:val="20"/>
                <w:szCs w:val="20"/>
              </w:rPr>
              <w:t xml:space="preserve">ая МОУ Хмелевская ООШ    </w:t>
            </w:r>
            <w:r w:rsidRPr="009473BE">
              <w:rPr>
                <w:rFonts w:ascii="Arial" w:hAnsi="Arial" w:cs="Arial"/>
                <w:color w:val="000000"/>
                <w:sz w:val="20"/>
                <w:szCs w:val="20"/>
              </w:rPr>
              <w:t>с. Хмелёвка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9473BE" w:rsidRDefault="00B85C40" w:rsidP="00B85C40">
            <w:pPr>
              <w:jc w:val="center"/>
              <w:rPr>
                <w:rFonts w:ascii="Arial" w:hAnsi="Arial" w:cs="Arial"/>
                <w:color w:val="000000"/>
                <w:sz w:val="20"/>
                <w:szCs w:val="20"/>
              </w:rPr>
            </w:pPr>
            <w:r w:rsidRPr="009473BE">
              <w:rPr>
                <w:rFonts w:ascii="Arial" w:hAnsi="Arial" w:cs="Arial"/>
                <w:color w:val="000000"/>
                <w:sz w:val="20"/>
                <w:szCs w:val="20"/>
              </w:rPr>
              <w:t>72,5</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существующие котлы</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xml:space="preserve"> -</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9473BE" w:rsidRDefault="00B85C40" w:rsidP="00B85C40">
            <w:pPr>
              <w:rPr>
                <w:rFonts w:ascii="Arial" w:hAnsi="Arial" w:cs="Arial"/>
                <w:color w:val="000000"/>
                <w:sz w:val="20"/>
                <w:szCs w:val="20"/>
              </w:rPr>
            </w:pPr>
            <w:r w:rsidRPr="009473BE">
              <w:rPr>
                <w:rFonts w:ascii="Arial" w:hAnsi="Arial" w:cs="Arial"/>
                <w:color w:val="000000"/>
                <w:sz w:val="20"/>
                <w:szCs w:val="20"/>
              </w:rPr>
              <w:t>Котельная МОУ Якшанг</w:t>
            </w:r>
            <w:r>
              <w:rPr>
                <w:rFonts w:ascii="Arial" w:hAnsi="Arial" w:cs="Arial"/>
                <w:color w:val="000000"/>
                <w:sz w:val="20"/>
                <w:szCs w:val="20"/>
              </w:rPr>
              <w:t xml:space="preserve">ская СОШ    </w:t>
            </w:r>
            <w:r w:rsidRPr="009473BE">
              <w:rPr>
                <w:rFonts w:ascii="Arial" w:hAnsi="Arial" w:cs="Arial"/>
                <w:color w:val="000000"/>
                <w:sz w:val="20"/>
                <w:szCs w:val="20"/>
              </w:rPr>
              <w:t>п. Якшанга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9473BE" w:rsidRDefault="00B85C40" w:rsidP="00B85C40">
            <w:pPr>
              <w:jc w:val="center"/>
              <w:rPr>
                <w:rFonts w:ascii="Arial" w:hAnsi="Arial" w:cs="Arial"/>
                <w:color w:val="000000"/>
                <w:sz w:val="20"/>
                <w:szCs w:val="20"/>
              </w:rPr>
            </w:pPr>
            <w:r w:rsidRPr="009473BE">
              <w:rPr>
                <w:rFonts w:ascii="Arial" w:hAnsi="Arial" w:cs="Arial"/>
                <w:color w:val="000000"/>
                <w:sz w:val="20"/>
                <w:szCs w:val="20"/>
              </w:rPr>
              <w:t>401,9</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существующие котлы</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xml:space="preserve"> -</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9473BE" w:rsidRDefault="00B85C40" w:rsidP="00B85C40">
            <w:pPr>
              <w:rPr>
                <w:rFonts w:ascii="Arial" w:hAnsi="Arial" w:cs="Arial"/>
                <w:b/>
                <w:bCs/>
                <w:color w:val="000000"/>
                <w:sz w:val="20"/>
                <w:szCs w:val="20"/>
              </w:rPr>
            </w:pPr>
            <w:r w:rsidRPr="009473BE">
              <w:rPr>
                <w:rFonts w:ascii="Arial" w:hAnsi="Arial" w:cs="Arial"/>
                <w:b/>
                <w:bCs/>
                <w:color w:val="000000"/>
                <w:sz w:val="20"/>
                <w:szCs w:val="20"/>
              </w:rPr>
              <w:t>итого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9473BE" w:rsidRDefault="00B85C40" w:rsidP="00B85C40">
            <w:pPr>
              <w:jc w:val="center"/>
              <w:rPr>
                <w:rFonts w:ascii="Arial" w:hAnsi="Arial" w:cs="Arial"/>
                <w:b/>
                <w:bCs/>
                <w:color w:val="000000"/>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456F4A" w:rsidRDefault="00B85C40" w:rsidP="00B85C40">
            <w:pPr>
              <w:jc w:val="center"/>
              <w:rPr>
                <w:rFonts w:ascii="Arial" w:hAnsi="Arial" w:cs="Arial"/>
                <w:b/>
                <w:color w:val="000000"/>
                <w:sz w:val="20"/>
                <w:szCs w:val="20"/>
              </w:rPr>
            </w:pPr>
            <w:r w:rsidRPr="00456F4A">
              <w:rPr>
                <w:rFonts w:ascii="Arial" w:hAnsi="Arial" w:cs="Arial"/>
                <w:b/>
                <w:color w:val="000000"/>
                <w:sz w:val="20"/>
                <w:szCs w:val="20"/>
              </w:rPr>
              <w:t>550</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Pr="00456F4A" w:rsidRDefault="00B85C40" w:rsidP="00B85C40">
            <w:pPr>
              <w:jc w:val="center"/>
              <w:rPr>
                <w:rFonts w:ascii="Arial" w:hAnsi="Arial" w:cs="Arial"/>
                <w:b/>
                <w:color w:val="000000"/>
                <w:sz w:val="20"/>
                <w:szCs w:val="20"/>
              </w:rPr>
            </w:pPr>
            <w:r w:rsidRPr="00456F4A">
              <w:rPr>
                <w:rFonts w:ascii="Arial" w:hAnsi="Arial" w:cs="Arial"/>
                <w:b/>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Pr="00456F4A" w:rsidRDefault="00B85C40" w:rsidP="00B85C40">
            <w:pPr>
              <w:jc w:val="center"/>
              <w:rPr>
                <w:rFonts w:ascii="Arial" w:hAnsi="Arial" w:cs="Arial"/>
                <w:b/>
                <w:color w:val="000000"/>
                <w:sz w:val="20"/>
                <w:szCs w:val="20"/>
              </w:rPr>
            </w:pPr>
            <w:r w:rsidRPr="00456F4A">
              <w:rPr>
                <w:rFonts w:ascii="Arial" w:hAnsi="Arial" w:cs="Arial"/>
                <w:b/>
                <w:color w:val="000000"/>
                <w:sz w:val="20"/>
                <w:szCs w:val="20"/>
              </w:rPr>
              <w:t>60,2</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Default="00B85C40" w:rsidP="00B85C40">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итого  по сценарию 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3861,9</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62462,6</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6235,7</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Default="00B85C40" w:rsidP="00B85C40">
            <w:pPr>
              <w:rPr>
                <w:rFonts w:ascii="Arial" w:hAnsi="Arial" w:cs="Arial"/>
                <w:color w:val="000000"/>
                <w:sz w:val="20"/>
                <w:szCs w:val="20"/>
              </w:rPr>
            </w:pPr>
            <w:r>
              <w:rPr>
                <w:rFonts w:ascii="Arial" w:hAnsi="Arial" w:cs="Arial"/>
                <w:color w:val="000000"/>
                <w:sz w:val="20"/>
                <w:szCs w:val="20"/>
              </w:rPr>
              <w:t>в т.ч. строительство БМК и новых сетей</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60662,6</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5685,3</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Default="00B85C40" w:rsidP="00B85C40">
            <w:pPr>
              <w:jc w:val="right"/>
              <w:rPr>
                <w:rFonts w:ascii="Arial" w:hAnsi="Arial" w:cs="Arial"/>
                <w:color w:val="000000"/>
                <w:sz w:val="20"/>
                <w:szCs w:val="20"/>
              </w:rPr>
            </w:pPr>
            <w:r>
              <w:rPr>
                <w:rFonts w:ascii="Arial" w:hAnsi="Arial" w:cs="Arial"/>
                <w:color w:val="000000"/>
                <w:sz w:val="20"/>
                <w:szCs w:val="20"/>
              </w:rPr>
              <w:t>реконструкция котельных</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1250</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490,2</w:t>
            </w:r>
          </w:p>
        </w:tc>
      </w:tr>
      <w:tr w:rsidR="00B85C40" w:rsidRPr="005E3808" w:rsidTr="00C76C44">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Default="00B85C40" w:rsidP="00B85C40">
            <w:pPr>
              <w:jc w:val="right"/>
              <w:rPr>
                <w:rFonts w:ascii="Arial" w:hAnsi="Arial" w:cs="Arial"/>
                <w:color w:val="000000"/>
                <w:sz w:val="20"/>
                <w:szCs w:val="20"/>
              </w:rPr>
            </w:pPr>
            <w:r>
              <w:rPr>
                <w:rFonts w:ascii="Arial" w:hAnsi="Arial" w:cs="Arial"/>
                <w:color w:val="000000"/>
                <w:sz w:val="20"/>
                <w:szCs w:val="20"/>
              </w:rPr>
              <w:t>затраты бюдж. организации</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550</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60,2</w:t>
            </w:r>
          </w:p>
        </w:tc>
      </w:tr>
    </w:tbl>
    <w:p w:rsidR="00C76C44" w:rsidRDefault="00C76C44"/>
    <w:tbl>
      <w:tblPr>
        <w:tblW w:w="10126" w:type="dxa"/>
        <w:tblInd w:w="108" w:type="dxa"/>
        <w:tblLayout w:type="fixed"/>
        <w:tblCellMar>
          <w:left w:w="28" w:type="dxa"/>
          <w:right w:w="28" w:type="dxa"/>
        </w:tblCellMar>
        <w:tblLook w:val="04A0" w:firstRow="1" w:lastRow="0" w:firstColumn="1" w:lastColumn="0" w:noHBand="0" w:noVBand="1"/>
      </w:tblPr>
      <w:tblGrid>
        <w:gridCol w:w="2897"/>
        <w:gridCol w:w="1135"/>
        <w:gridCol w:w="2551"/>
        <w:gridCol w:w="7"/>
        <w:gridCol w:w="1127"/>
        <w:gridCol w:w="1275"/>
        <w:gridCol w:w="1134"/>
      </w:tblGrid>
      <w:tr w:rsidR="009163B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163B3" w:rsidRPr="005E3808" w:rsidRDefault="009163B3">
            <w:pPr>
              <w:jc w:val="center"/>
              <w:rPr>
                <w:rFonts w:ascii="Arial" w:hAnsi="Arial" w:cs="Arial"/>
                <w:b/>
                <w:bCs/>
                <w:color w:val="000000"/>
                <w:sz w:val="20"/>
                <w:szCs w:val="20"/>
              </w:rPr>
            </w:pP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9163B3" w:rsidRPr="005E3808" w:rsidRDefault="009163B3">
            <w:pPr>
              <w:jc w:val="center"/>
              <w:rPr>
                <w:rFonts w:ascii="Arial" w:hAnsi="Arial" w:cs="Arial"/>
                <w:color w:val="000000"/>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9163B3" w:rsidRPr="00C537F1" w:rsidRDefault="00B37A90" w:rsidP="000572C1">
            <w:pPr>
              <w:suppressAutoHyphens w:val="0"/>
              <w:jc w:val="center"/>
              <w:rPr>
                <w:rFonts w:ascii="Arial" w:eastAsia="Times New Roman" w:hAnsi="Arial" w:cs="Arial"/>
                <w:b/>
                <w:color w:val="000000"/>
                <w:sz w:val="20"/>
                <w:szCs w:val="20"/>
                <w:lang w:eastAsia="ru-RU"/>
              </w:rPr>
            </w:pPr>
            <w:r w:rsidRPr="00C537F1">
              <w:rPr>
                <w:rFonts w:ascii="Arial" w:eastAsia="Times New Roman" w:hAnsi="Arial" w:cs="Arial"/>
                <w:b/>
                <w:color w:val="000000"/>
                <w:sz w:val="20"/>
                <w:szCs w:val="20"/>
                <w:lang w:eastAsia="ru-RU"/>
              </w:rPr>
              <w:t> Сценарий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9163B3" w:rsidRPr="00283FDF" w:rsidRDefault="009163B3" w:rsidP="000572C1">
            <w:pPr>
              <w:suppressAutoHyphens w:val="0"/>
              <w:jc w:val="center"/>
              <w:rPr>
                <w:rFonts w:ascii="Arial" w:eastAsia="Times New Roman" w:hAnsi="Arial" w:cs="Arial"/>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9163B3" w:rsidRPr="005E3808" w:rsidRDefault="009163B3" w:rsidP="000572C1">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9163B3" w:rsidRPr="005E3808" w:rsidRDefault="009163B3" w:rsidP="000572C1">
            <w:pPr>
              <w:suppressAutoHyphens w:val="0"/>
              <w:jc w:val="center"/>
              <w:rPr>
                <w:rFonts w:ascii="Arial" w:eastAsia="Times New Roman" w:hAnsi="Arial" w:cs="Arial"/>
                <w:color w:val="000000"/>
                <w:sz w:val="20"/>
                <w:szCs w:val="20"/>
                <w:lang w:eastAsia="ru-RU"/>
              </w:rPr>
            </w:pPr>
          </w:p>
        </w:tc>
      </w:tr>
      <w:tr w:rsidR="009473BE" w:rsidRPr="005E3808" w:rsidTr="001E4E3B">
        <w:trPr>
          <w:trHeight w:val="20"/>
        </w:trPr>
        <w:tc>
          <w:tcPr>
            <w:tcW w:w="10126" w:type="dxa"/>
            <w:gridSpan w:val="7"/>
            <w:tcBorders>
              <w:top w:val="nil"/>
              <w:left w:val="single" w:sz="4" w:space="0" w:color="auto"/>
              <w:bottom w:val="single" w:sz="4" w:space="0" w:color="auto"/>
              <w:right w:val="single" w:sz="4" w:space="0" w:color="auto"/>
            </w:tcBorders>
            <w:shd w:val="clear" w:color="auto" w:fill="auto"/>
            <w:noWrap/>
            <w:vAlign w:val="center"/>
          </w:tcPr>
          <w:p w:rsidR="009473BE" w:rsidRPr="00C537F1" w:rsidRDefault="000D65CA" w:rsidP="000572C1">
            <w:pPr>
              <w:suppressAutoHyphens w:val="0"/>
              <w:jc w:val="center"/>
              <w:rPr>
                <w:rFonts w:ascii="Arial" w:eastAsia="Times New Roman" w:hAnsi="Arial" w:cs="Arial"/>
                <w:b/>
                <w:color w:val="000000"/>
                <w:sz w:val="20"/>
                <w:szCs w:val="20"/>
                <w:lang w:eastAsia="ru-RU"/>
              </w:rPr>
            </w:pPr>
            <w:r w:rsidRPr="00C537F1">
              <w:rPr>
                <w:rFonts w:ascii="Arial" w:eastAsia="Times New Roman" w:hAnsi="Arial" w:cs="Arial"/>
                <w:b/>
                <w:color w:val="000000"/>
                <w:sz w:val="20"/>
                <w:szCs w:val="20"/>
                <w:lang w:eastAsia="ru-RU"/>
              </w:rPr>
              <w:t>п.г.т. Поназырево</w:t>
            </w:r>
          </w:p>
        </w:tc>
      </w:tr>
      <w:tr w:rsidR="00B37A90" w:rsidRPr="005E3808" w:rsidTr="001E4E3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37A90" w:rsidRPr="005E3808" w:rsidRDefault="00B37A90" w:rsidP="00B37A90">
            <w:pPr>
              <w:jc w:val="center"/>
              <w:rPr>
                <w:rFonts w:ascii="Arial" w:hAnsi="Arial" w:cs="Arial"/>
                <w:b/>
                <w:bCs/>
                <w:color w:val="000000"/>
                <w:sz w:val="20"/>
                <w:szCs w:val="20"/>
              </w:rPr>
            </w:pPr>
            <w:r w:rsidRPr="005E3808">
              <w:rPr>
                <w:rFonts w:ascii="Arial" w:hAnsi="Arial" w:cs="Arial"/>
                <w:b/>
                <w:bCs/>
                <w:color w:val="000000"/>
                <w:sz w:val="20"/>
                <w:szCs w:val="20"/>
              </w:rPr>
              <w:t>Котельная ЦРБ (№1)</w:t>
            </w:r>
          </w:p>
        </w:tc>
        <w:tc>
          <w:tcPr>
            <w:tcW w:w="1135" w:type="dxa"/>
            <w:tcBorders>
              <w:top w:val="nil"/>
              <w:left w:val="nil"/>
              <w:bottom w:val="single" w:sz="4" w:space="0" w:color="auto"/>
              <w:right w:val="single" w:sz="4" w:space="0" w:color="auto"/>
            </w:tcBorders>
            <w:shd w:val="clear" w:color="auto" w:fill="auto"/>
            <w:noWrap/>
            <w:vAlign w:val="center"/>
          </w:tcPr>
          <w:p w:rsidR="00B37A90" w:rsidRPr="005E3808" w:rsidRDefault="00B37A90" w:rsidP="00B37A90">
            <w:pPr>
              <w:jc w:val="center"/>
              <w:rPr>
                <w:rFonts w:ascii="Arial" w:hAnsi="Arial" w:cs="Arial"/>
                <w:b/>
                <w:bCs/>
                <w:color w:val="000000"/>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B37A90" w:rsidRPr="005E3808" w:rsidRDefault="00B37A90" w:rsidP="000572C1">
            <w:pPr>
              <w:suppressAutoHyphens w:val="0"/>
              <w:jc w:val="center"/>
              <w:rPr>
                <w:rFonts w:ascii="Arial" w:eastAsia="Times New Roman" w:hAnsi="Arial" w:cs="Arial"/>
                <w:color w:val="000000"/>
                <w:sz w:val="20"/>
                <w:szCs w:val="20"/>
                <w:lang w:eastAsia="ru-RU"/>
              </w:rPr>
            </w:pPr>
          </w:p>
        </w:tc>
        <w:tc>
          <w:tcPr>
            <w:tcW w:w="1134" w:type="dxa"/>
            <w:gridSpan w:val="2"/>
            <w:tcBorders>
              <w:top w:val="nil"/>
              <w:left w:val="nil"/>
              <w:bottom w:val="single" w:sz="4" w:space="0" w:color="auto"/>
              <w:right w:val="single" w:sz="4" w:space="0" w:color="auto"/>
            </w:tcBorders>
            <w:shd w:val="clear" w:color="auto" w:fill="auto"/>
            <w:vAlign w:val="center"/>
          </w:tcPr>
          <w:p w:rsidR="00B37A90" w:rsidRPr="005E3808" w:rsidRDefault="00B37A90" w:rsidP="000572C1">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B37A90" w:rsidRPr="005E3808" w:rsidRDefault="00B37A90" w:rsidP="000572C1">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B37A90" w:rsidRPr="005E3808" w:rsidRDefault="00B37A90" w:rsidP="000572C1">
            <w:pPr>
              <w:suppressAutoHyphens w:val="0"/>
              <w:jc w:val="center"/>
              <w:rPr>
                <w:rFonts w:ascii="Arial" w:eastAsia="Times New Roman" w:hAnsi="Arial" w:cs="Arial"/>
                <w:color w:val="000000"/>
                <w:sz w:val="20"/>
                <w:szCs w:val="20"/>
                <w:lang w:eastAsia="ru-RU"/>
              </w:rPr>
            </w:pPr>
          </w:p>
        </w:tc>
      </w:tr>
      <w:tr w:rsidR="00C76C44" w:rsidRPr="005E3808" w:rsidTr="001E4E3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C76C44" w:rsidRPr="005E3808" w:rsidRDefault="00C76C44" w:rsidP="00E55A88">
            <w:pPr>
              <w:rPr>
                <w:rFonts w:ascii="Arial" w:hAnsi="Arial" w:cs="Arial"/>
                <w:color w:val="000000"/>
                <w:sz w:val="20"/>
                <w:szCs w:val="20"/>
              </w:rPr>
            </w:pPr>
            <w:r>
              <w:rPr>
                <w:rFonts w:ascii="Arial" w:hAnsi="Arial" w:cs="Arial"/>
                <w:color w:val="000000"/>
                <w:sz w:val="20"/>
                <w:szCs w:val="20"/>
              </w:rPr>
              <w:t>Больница, п</w:t>
            </w:r>
            <w:r w:rsidRPr="005E3808">
              <w:rPr>
                <w:rFonts w:ascii="Arial" w:hAnsi="Arial" w:cs="Arial"/>
                <w:color w:val="000000"/>
                <w:sz w:val="20"/>
                <w:szCs w:val="20"/>
              </w:rPr>
              <w:t>оликлиника</w:t>
            </w:r>
            <w:r>
              <w:rPr>
                <w:rFonts w:ascii="Arial" w:hAnsi="Arial" w:cs="Arial"/>
                <w:color w:val="000000"/>
                <w:sz w:val="20"/>
                <w:szCs w:val="20"/>
              </w:rPr>
              <w:t xml:space="preserve">, гараж, </w:t>
            </w:r>
          </w:p>
        </w:tc>
        <w:tc>
          <w:tcPr>
            <w:tcW w:w="1135" w:type="dxa"/>
            <w:tcBorders>
              <w:top w:val="nil"/>
              <w:left w:val="nil"/>
              <w:bottom w:val="single" w:sz="4" w:space="0" w:color="auto"/>
              <w:right w:val="single" w:sz="4" w:space="0" w:color="auto"/>
            </w:tcBorders>
            <w:shd w:val="clear" w:color="auto" w:fill="auto"/>
            <w:noWrap/>
            <w:vAlign w:val="center"/>
          </w:tcPr>
          <w:p w:rsidR="00C76C44" w:rsidRPr="005E3808" w:rsidRDefault="00C76C44" w:rsidP="00C76C44">
            <w:pPr>
              <w:jc w:val="center"/>
              <w:rPr>
                <w:rFonts w:ascii="Arial" w:hAnsi="Arial" w:cs="Arial"/>
                <w:color w:val="000000"/>
                <w:sz w:val="20"/>
                <w:szCs w:val="20"/>
              </w:rPr>
            </w:pPr>
            <w:r>
              <w:rPr>
                <w:rFonts w:ascii="Arial" w:hAnsi="Arial" w:cs="Arial"/>
                <w:color w:val="000000"/>
                <w:sz w:val="20"/>
                <w:szCs w:val="20"/>
              </w:rPr>
              <w:t>499,7</w:t>
            </w:r>
          </w:p>
        </w:tc>
        <w:tc>
          <w:tcPr>
            <w:tcW w:w="2551" w:type="dxa"/>
            <w:tcBorders>
              <w:top w:val="single" w:sz="4" w:space="0" w:color="auto"/>
              <w:left w:val="single" w:sz="4" w:space="0" w:color="auto"/>
              <w:right w:val="single" w:sz="4" w:space="0" w:color="auto"/>
            </w:tcBorders>
            <w:shd w:val="clear" w:color="auto" w:fill="auto"/>
            <w:vAlign w:val="center"/>
          </w:tcPr>
          <w:p w:rsidR="00C76C44" w:rsidRPr="005E3808" w:rsidRDefault="00C76C44" w:rsidP="00C76C44">
            <w:pPr>
              <w:jc w:val="center"/>
              <w:rPr>
                <w:rFonts w:ascii="Arial" w:hAnsi="Arial" w:cs="Arial"/>
                <w:color w:val="000000"/>
                <w:sz w:val="20"/>
                <w:szCs w:val="20"/>
              </w:rPr>
            </w:pPr>
            <w:r>
              <w:rPr>
                <w:rFonts w:ascii="Arial" w:hAnsi="Arial" w:cs="Arial"/>
                <w:color w:val="000000"/>
                <w:sz w:val="20"/>
                <w:szCs w:val="20"/>
              </w:rPr>
              <w:t xml:space="preserve">БМК 600 кВт (2*300 кВт): </w:t>
            </w:r>
          </w:p>
        </w:tc>
        <w:tc>
          <w:tcPr>
            <w:tcW w:w="1134" w:type="dxa"/>
            <w:gridSpan w:val="2"/>
            <w:tcBorders>
              <w:top w:val="single" w:sz="4" w:space="0" w:color="auto"/>
              <w:left w:val="nil"/>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5824,1</w:t>
            </w:r>
          </w:p>
        </w:tc>
        <w:tc>
          <w:tcPr>
            <w:tcW w:w="1275" w:type="dxa"/>
            <w:tcBorders>
              <w:top w:val="single" w:sz="4" w:space="0" w:color="auto"/>
              <w:left w:val="nil"/>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120</w:t>
            </w:r>
          </w:p>
        </w:tc>
        <w:tc>
          <w:tcPr>
            <w:tcW w:w="1134" w:type="dxa"/>
            <w:tcBorders>
              <w:top w:val="single" w:sz="4" w:space="0" w:color="auto"/>
              <w:left w:val="nil"/>
              <w:right w:val="single" w:sz="4" w:space="0" w:color="auto"/>
            </w:tcBorders>
            <w:shd w:val="clear" w:color="auto" w:fill="auto"/>
            <w:vAlign w:val="center"/>
          </w:tcPr>
          <w:p w:rsidR="00C76C44" w:rsidRPr="005E3808" w:rsidRDefault="00C76C44" w:rsidP="00C76C44">
            <w:pPr>
              <w:suppressAutoHyphens w:val="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1824,7</w:t>
            </w:r>
          </w:p>
        </w:tc>
      </w:tr>
      <w:tr w:rsidR="00B85C40"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C76C44">
            <w:pPr>
              <w:rPr>
                <w:rFonts w:ascii="Arial" w:hAnsi="Arial" w:cs="Arial"/>
                <w:color w:val="000000"/>
                <w:sz w:val="20"/>
                <w:szCs w:val="20"/>
              </w:rPr>
            </w:pPr>
            <w:r w:rsidRPr="005E3808">
              <w:rPr>
                <w:rFonts w:ascii="Arial" w:hAnsi="Arial" w:cs="Arial"/>
                <w:color w:val="000000"/>
                <w:sz w:val="20"/>
                <w:szCs w:val="20"/>
              </w:rPr>
              <w:t>Жилой дом ул. Мира, д.10</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5E3808" w:rsidRDefault="00B85C40" w:rsidP="00C76C44">
            <w:pPr>
              <w:jc w:val="center"/>
              <w:rPr>
                <w:rFonts w:ascii="Arial" w:hAnsi="Arial" w:cs="Arial"/>
                <w:color w:val="000000"/>
                <w:sz w:val="20"/>
                <w:szCs w:val="20"/>
              </w:rPr>
            </w:pPr>
            <w:r w:rsidRPr="005E3808">
              <w:rPr>
                <w:rFonts w:ascii="Arial" w:hAnsi="Arial" w:cs="Arial"/>
                <w:color w:val="000000"/>
                <w:sz w:val="20"/>
                <w:szCs w:val="20"/>
              </w:rPr>
              <w:t>33,3</w:t>
            </w:r>
          </w:p>
        </w:tc>
        <w:tc>
          <w:tcPr>
            <w:tcW w:w="2558" w:type="dxa"/>
            <w:gridSpan w:val="2"/>
            <w:vMerge w:val="restart"/>
            <w:tcBorders>
              <w:top w:val="single" w:sz="4" w:space="0" w:color="auto"/>
              <w:left w:val="single" w:sz="4" w:space="0" w:color="auto"/>
              <w:right w:val="single" w:sz="4" w:space="0" w:color="auto"/>
            </w:tcBorders>
            <w:shd w:val="clear" w:color="auto" w:fill="auto"/>
            <w:vAlign w:val="center"/>
          </w:tcPr>
          <w:p w:rsidR="00B85C40" w:rsidRPr="005E3808" w:rsidRDefault="00B85C40" w:rsidP="00C76C4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перевод на индивидуальное газовое теплоснабжение</w:t>
            </w:r>
          </w:p>
          <w:p w:rsidR="00B85C40" w:rsidRPr="005E3808" w:rsidRDefault="00B85C40" w:rsidP="00C76C44">
            <w:pPr>
              <w:jc w:val="center"/>
              <w:rPr>
                <w:rFonts w:ascii="Arial" w:eastAsia="Times New Roman" w:hAnsi="Arial" w:cs="Arial"/>
                <w:color w:val="000000"/>
                <w:sz w:val="20"/>
                <w:szCs w:val="20"/>
                <w:lang w:eastAsia="ru-RU"/>
              </w:rPr>
            </w:pPr>
          </w:p>
        </w:tc>
        <w:tc>
          <w:tcPr>
            <w:tcW w:w="3536" w:type="dxa"/>
            <w:gridSpan w:val="3"/>
            <w:vMerge w:val="restart"/>
            <w:tcBorders>
              <w:top w:val="single" w:sz="4" w:space="0" w:color="auto"/>
              <w:left w:val="single" w:sz="4" w:space="0" w:color="auto"/>
              <w:right w:val="single" w:sz="4" w:space="0" w:color="auto"/>
            </w:tcBorders>
            <w:shd w:val="clear" w:color="auto" w:fill="auto"/>
            <w:vAlign w:val="center"/>
          </w:tcPr>
          <w:p w:rsidR="00B85C40" w:rsidRPr="005E3808" w:rsidRDefault="00B85C40" w:rsidP="00C76C44">
            <w:pPr>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средства собственников</w:t>
            </w:r>
          </w:p>
        </w:tc>
      </w:tr>
      <w:tr w:rsidR="00B85C40" w:rsidRPr="005E3808" w:rsidTr="001E4E3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C76C44">
            <w:pPr>
              <w:rPr>
                <w:rFonts w:ascii="Arial" w:hAnsi="Arial" w:cs="Arial"/>
                <w:color w:val="000000"/>
                <w:sz w:val="20"/>
                <w:szCs w:val="20"/>
              </w:rPr>
            </w:pPr>
            <w:r w:rsidRPr="005E3808">
              <w:rPr>
                <w:rFonts w:ascii="Arial" w:hAnsi="Arial" w:cs="Arial"/>
                <w:color w:val="000000"/>
                <w:sz w:val="20"/>
                <w:szCs w:val="20"/>
              </w:rPr>
              <w:t xml:space="preserve">Жилой дом, </w:t>
            </w:r>
          </w:p>
          <w:p w:rsidR="00B85C40" w:rsidRPr="005E3808" w:rsidRDefault="00B85C40" w:rsidP="00C76C44">
            <w:pPr>
              <w:rPr>
                <w:rFonts w:ascii="Arial" w:hAnsi="Arial" w:cs="Arial"/>
                <w:color w:val="000000"/>
                <w:sz w:val="20"/>
                <w:szCs w:val="20"/>
              </w:rPr>
            </w:pPr>
            <w:r w:rsidRPr="005E3808">
              <w:rPr>
                <w:rFonts w:ascii="Arial" w:hAnsi="Arial" w:cs="Arial"/>
                <w:color w:val="000000"/>
                <w:sz w:val="20"/>
                <w:szCs w:val="20"/>
              </w:rPr>
              <w:t>ул. Красноармейская .д.6</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C76C44">
            <w:pPr>
              <w:jc w:val="center"/>
              <w:rPr>
                <w:rFonts w:ascii="Arial" w:hAnsi="Arial" w:cs="Arial"/>
                <w:color w:val="000000"/>
                <w:sz w:val="20"/>
                <w:szCs w:val="20"/>
              </w:rPr>
            </w:pPr>
            <w:r w:rsidRPr="005E3808">
              <w:rPr>
                <w:rFonts w:ascii="Arial" w:hAnsi="Arial" w:cs="Arial"/>
                <w:color w:val="000000"/>
                <w:sz w:val="20"/>
                <w:szCs w:val="20"/>
              </w:rPr>
              <w:t>206,5</w:t>
            </w:r>
          </w:p>
        </w:tc>
        <w:tc>
          <w:tcPr>
            <w:tcW w:w="2558" w:type="dxa"/>
            <w:gridSpan w:val="2"/>
            <w:vMerge/>
            <w:tcBorders>
              <w:left w:val="single" w:sz="4" w:space="0" w:color="auto"/>
              <w:right w:val="single" w:sz="4" w:space="0" w:color="auto"/>
            </w:tcBorders>
            <w:shd w:val="clear" w:color="auto" w:fill="auto"/>
            <w:vAlign w:val="center"/>
          </w:tcPr>
          <w:p w:rsidR="00B85C40" w:rsidRPr="005E3808" w:rsidRDefault="00B85C40" w:rsidP="00C76C44">
            <w:pPr>
              <w:jc w:val="center"/>
              <w:rPr>
                <w:rFonts w:ascii="Arial" w:eastAsia="Times New Roman" w:hAnsi="Arial" w:cs="Arial"/>
                <w:color w:val="000000"/>
                <w:sz w:val="20"/>
                <w:szCs w:val="20"/>
                <w:lang w:eastAsia="ru-RU"/>
              </w:rPr>
            </w:pPr>
          </w:p>
        </w:tc>
        <w:tc>
          <w:tcPr>
            <w:tcW w:w="3536" w:type="dxa"/>
            <w:gridSpan w:val="3"/>
            <w:vMerge/>
            <w:tcBorders>
              <w:left w:val="single" w:sz="4" w:space="0" w:color="auto"/>
              <w:right w:val="single" w:sz="4" w:space="0" w:color="auto"/>
            </w:tcBorders>
            <w:shd w:val="clear" w:color="auto" w:fill="auto"/>
            <w:vAlign w:val="center"/>
          </w:tcPr>
          <w:p w:rsidR="00B85C40" w:rsidRPr="005E3808" w:rsidRDefault="00B85C40" w:rsidP="00C76C44">
            <w:pPr>
              <w:jc w:val="center"/>
              <w:rPr>
                <w:rFonts w:ascii="Arial" w:eastAsia="Times New Roman" w:hAnsi="Arial" w:cs="Arial"/>
                <w:color w:val="000000"/>
                <w:sz w:val="20"/>
                <w:szCs w:val="20"/>
                <w:lang w:eastAsia="ru-RU"/>
              </w:rPr>
            </w:pPr>
          </w:p>
        </w:tc>
      </w:tr>
      <w:tr w:rsidR="00B85C40" w:rsidRPr="005E3808" w:rsidTr="001E4E3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C76C44">
            <w:pPr>
              <w:rPr>
                <w:rFonts w:ascii="Arial" w:hAnsi="Arial" w:cs="Arial"/>
                <w:color w:val="000000"/>
                <w:sz w:val="20"/>
                <w:szCs w:val="20"/>
              </w:rPr>
            </w:pPr>
            <w:r w:rsidRPr="005E3808">
              <w:rPr>
                <w:rFonts w:ascii="Arial" w:hAnsi="Arial" w:cs="Arial"/>
                <w:color w:val="000000"/>
                <w:sz w:val="20"/>
                <w:szCs w:val="20"/>
              </w:rPr>
              <w:t>Жилой дом,2-ой Пролетарский переулок, д.8</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C76C44">
            <w:pPr>
              <w:jc w:val="center"/>
              <w:rPr>
                <w:rFonts w:ascii="Arial" w:hAnsi="Arial" w:cs="Arial"/>
                <w:color w:val="000000"/>
                <w:sz w:val="20"/>
                <w:szCs w:val="20"/>
              </w:rPr>
            </w:pPr>
            <w:r w:rsidRPr="005E3808">
              <w:rPr>
                <w:rFonts w:ascii="Arial" w:hAnsi="Arial" w:cs="Arial"/>
                <w:color w:val="000000"/>
                <w:sz w:val="20"/>
                <w:szCs w:val="20"/>
              </w:rPr>
              <w:t>140,8</w:t>
            </w:r>
          </w:p>
        </w:tc>
        <w:tc>
          <w:tcPr>
            <w:tcW w:w="2558" w:type="dxa"/>
            <w:gridSpan w:val="2"/>
            <w:vMerge/>
            <w:tcBorders>
              <w:left w:val="single" w:sz="4" w:space="0" w:color="auto"/>
              <w:right w:val="single" w:sz="4" w:space="0" w:color="auto"/>
            </w:tcBorders>
            <w:shd w:val="clear" w:color="auto" w:fill="auto"/>
            <w:vAlign w:val="center"/>
          </w:tcPr>
          <w:p w:rsidR="00B85C40" w:rsidRPr="005E3808" w:rsidRDefault="00B85C40" w:rsidP="00C76C44">
            <w:pPr>
              <w:jc w:val="center"/>
              <w:rPr>
                <w:rFonts w:ascii="Arial" w:eastAsia="Times New Roman" w:hAnsi="Arial" w:cs="Arial"/>
                <w:color w:val="000000"/>
                <w:sz w:val="20"/>
                <w:szCs w:val="20"/>
                <w:lang w:eastAsia="ru-RU"/>
              </w:rPr>
            </w:pPr>
          </w:p>
        </w:tc>
        <w:tc>
          <w:tcPr>
            <w:tcW w:w="3536" w:type="dxa"/>
            <w:gridSpan w:val="3"/>
            <w:vMerge/>
            <w:tcBorders>
              <w:left w:val="single" w:sz="4" w:space="0" w:color="auto"/>
              <w:right w:val="single" w:sz="4" w:space="0" w:color="auto"/>
            </w:tcBorders>
            <w:shd w:val="clear" w:color="auto" w:fill="auto"/>
            <w:vAlign w:val="center"/>
          </w:tcPr>
          <w:p w:rsidR="00B85C40" w:rsidRPr="005E3808" w:rsidRDefault="00B85C40" w:rsidP="00C76C44">
            <w:pPr>
              <w:jc w:val="center"/>
              <w:rPr>
                <w:rFonts w:ascii="Arial" w:eastAsia="Times New Roman" w:hAnsi="Arial" w:cs="Arial"/>
                <w:color w:val="000000"/>
                <w:sz w:val="20"/>
                <w:szCs w:val="20"/>
                <w:lang w:eastAsia="ru-RU"/>
              </w:rPr>
            </w:pPr>
          </w:p>
        </w:tc>
      </w:tr>
      <w:tr w:rsidR="00B85C40" w:rsidRPr="005E3808" w:rsidTr="001E4E3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B85C40" w:rsidRPr="005E3808" w:rsidRDefault="00B85C40" w:rsidP="00C76C44">
            <w:pPr>
              <w:rPr>
                <w:rFonts w:ascii="Arial" w:hAnsi="Arial" w:cs="Arial"/>
                <w:color w:val="000000"/>
                <w:sz w:val="20"/>
                <w:szCs w:val="20"/>
              </w:rPr>
            </w:pPr>
            <w:r w:rsidRPr="005E3808">
              <w:rPr>
                <w:rFonts w:ascii="Arial" w:hAnsi="Arial" w:cs="Arial"/>
                <w:color w:val="000000"/>
                <w:sz w:val="20"/>
                <w:szCs w:val="20"/>
              </w:rPr>
              <w:t>Жилой дом, ул. Свободы, д.6</w:t>
            </w:r>
          </w:p>
        </w:tc>
        <w:tc>
          <w:tcPr>
            <w:tcW w:w="1135" w:type="dxa"/>
            <w:tcBorders>
              <w:top w:val="nil"/>
              <w:left w:val="nil"/>
              <w:bottom w:val="single" w:sz="4" w:space="0" w:color="auto"/>
              <w:right w:val="single" w:sz="4" w:space="0" w:color="auto"/>
            </w:tcBorders>
            <w:shd w:val="clear" w:color="auto" w:fill="auto"/>
            <w:noWrap/>
            <w:vAlign w:val="center"/>
          </w:tcPr>
          <w:p w:rsidR="00B85C40" w:rsidRPr="005E3808" w:rsidRDefault="00B85C40" w:rsidP="00C76C44">
            <w:pPr>
              <w:jc w:val="center"/>
              <w:rPr>
                <w:rFonts w:ascii="Arial" w:hAnsi="Arial" w:cs="Arial"/>
                <w:color w:val="000000"/>
                <w:sz w:val="20"/>
                <w:szCs w:val="20"/>
              </w:rPr>
            </w:pPr>
            <w:r w:rsidRPr="005E3808">
              <w:rPr>
                <w:rFonts w:ascii="Arial" w:hAnsi="Arial" w:cs="Arial"/>
                <w:color w:val="000000"/>
                <w:sz w:val="20"/>
                <w:szCs w:val="20"/>
              </w:rPr>
              <w:t>62,6</w:t>
            </w:r>
          </w:p>
        </w:tc>
        <w:tc>
          <w:tcPr>
            <w:tcW w:w="2558" w:type="dxa"/>
            <w:gridSpan w:val="2"/>
            <w:vMerge/>
            <w:tcBorders>
              <w:left w:val="single" w:sz="4" w:space="0" w:color="auto"/>
              <w:bottom w:val="single" w:sz="4" w:space="0" w:color="auto"/>
              <w:right w:val="single" w:sz="4" w:space="0" w:color="auto"/>
            </w:tcBorders>
            <w:shd w:val="clear" w:color="auto" w:fill="auto"/>
            <w:vAlign w:val="center"/>
          </w:tcPr>
          <w:p w:rsidR="00B85C40" w:rsidRPr="005E3808" w:rsidRDefault="00B85C40" w:rsidP="00C76C44">
            <w:pPr>
              <w:suppressAutoHyphens w:val="0"/>
              <w:jc w:val="center"/>
              <w:rPr>
                <w:rFonts w:ascii="Arial" w:eastAsia="Times New Roman" w:hAnsi="Arial" w:cs="Arial"/>
                <w:color w:val="000000"/>
                <w:sz w:val="20"/>
                <w:szCs w:val="20"/>
                <w:lang w:eastAsia="ru-RU"/>
              </w:rPr>
            </w:pPr>
          </w:p>
        </w:tc>
        <w:tc>
          <w:tcPr>
            <w:tcW w:w="3536" w:type="dxa"/>
            <w:gridSpan w:val="3"/>
            <w:vMerge/>
            <w:tcBorders>
              <w:left w:val="single" w:sz="4" w:space="0" w:color="auto"/>
              <w:bottom w:val="single" w:sz="4" w:space="0" w:color="auto"/>
              <w:right w:val="single" w:sz="4" w:space="0" w:color="auto"/>
            </w:tcBorders>
            <w:shd w:val="clear" w:color="auto" w:fill="auto"/>
            <w:vAlign w:val="center"/>
          </w:tcPr>
          <w:p w:rsidR="00B85C40" w:rsidRPr="005E3808" w:rsidRDefault="00B85C40" w:rsidP="00C76C44">
            <w:pPr>
              <w:suppressAutoHyphens w:val="0"/>
              <w:jc w:val="center"/>
              <w:rPr>
                <w:rFonts w:ascii="Arial" w:eastAsia="Times New Roman" w:hAnsi="Arial" w:cs="Arial"/>
                <w:color w:val="000000"/>
                <w:sz w:val="20"/>
                <w:szCs w:val="20"/>
                <w:lang w:eastAsia="ru-RU"/>
              </w:rPr>
            </w:pPr>
          </w:p>
        </w:tc>
      </w:tr>
      <w:tr w:rsidR="00C76C44"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6C44" w:rsidRPr="005E3808" w:rsidRDefault="00C76C44" w:rsidP="00C76C44">
            <w:pPr>
              <w:rPr>
                <w:rFonts w:ascii="Arial" w:hAnsi="Arial" w:cs="Arial"/>
                <w:color w:val="000000"/>
                <w:sz w:val="20"/>
                <w:szCs w:val="20"/>
              </w:rPr>
            </w:pPr>
            <w:r w:rsidRPr="005E3808">
              <w:rPr>
                <w:rFonts w:ascii="Arial" w:hAnsi="Arial" w:cs="Arial"/>
                <w:color w:val="000000"/>
                <w:sz w:val="20"/>
                <w:szCs w:val="20"/>
              </w:rPr>
              <w:t xml:space="preserve">Здание адм. Поназыревского </w:t>
            </w:r>
            <w:r w:rsidRPr="005E3808">
              <w:rPr>
                <w:rFonts w:ascii="Arial" w:hAnsi="Arial" w:cs="Arial"/>
                <w:color w:val="000000"/>
                <w:sz w:val="20"/>
                <w:szCs w:val="20"/>
              </w:rPr>
              <w:lastRenderedPageBreak/>
              <w:t>МО ул. Свободы, д.1</w:t>
            </w:r>
          </w:p>
        </w:tc>
        <w:tc>
          <w:tcPr>
            <w:tcW w:w="1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6C44" w:rsidRPr="005E3808" w:rsidRDefault="00C76C44" w:rsidP="00C76C44">
            <w:pPr>
              <w:jc w:val="center"/>
              <w:rPr>
                <w:rFonts w:ascii="Arial" w:hAnsi="Arial" w:cs="Arial"/>
                <w:color w:val="000000"/>
                <w:sz w:val="20"/>
                <w:szCs w:val="20"/>
              </w:rPr>
            </w:pPr>
            <w:r>
              <w:rPr>
                <w:rFonts w:ascii="Arial" w:hAnsi="Arial" w:cs="Arial"/>
                <w:color w:val="000000"/>
                <w:sz w:val="20"/>
                <w:szCs w:val="20"/>
              </w:rPr>
              <w:lastRenderedPageBreak/>
              <w:t>93,7</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C76C44" w:rsidRPr="005E3808" w:rsidRDefault="00C76C44" w:rsidP="00C76C44">
            <w:pPr>
              <w:suppressAutoHyphens w:val="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КНР: </w:t>
            </w:r>
            <w:r w:rsidRPr="00DD4B40">
              <w:rPr>
                <w:rFonts w:ascii="Arial" w:eastAsia="Times New Roman" w:hAnsi="Arial" w:cs="Arial"/>
                <w:color w:val="000000"/>
                <w:sz w:val="20"/>
                <w:szCs w:val="20"/>
                <w:lang w:eastAsia="ru-RU"/>
              </w:rPr>
              <w:t>MICRO NEW 100 NR</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76C44" w:rsidRDefault="00C76C44" w:rsidP="00C76C4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970,7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341,8</w:t>
            </w:r>
          </w:p>
        </w:tc>
      </w:tr>
      <w:tr w:rsidR="00C76C44"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6C44" w:rsidRPr="005E3808" w:rsidRDefault="00C76C44" w:rsidP="00C76C44">
            <w:pPr>
              <w:rPr>
                <w:rFonts w:ascii="Arial" w:hAnsi="Arial" w:cs="Arial"/>
                <w:color w:val="000000"/>
                <w:sz w:val="20"/>
                <w:szCs w:val="20"/>
              </w:rPr>
            </w:pPr>
            <w:r w:rsidRPr="005E3808">
              <w:rPr>
                <w:rFonts w:ascii="Arial" w:hAnsi="Arial" w:cs="Arial"/>
                <w:color w:val="000000"/>
                <w:sz w:val="20"/>
                <w:szCs w:val="20"/>
              </w:rPr>
              <w:lastRenderedPageBreak/>
              <w:t>Прокуратура, ул. Свободы, 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C76C44" w:rsidRPr="005E3808" w:rsidRDefault="00C76C44" w:rsidP="00C76C44">
            <w:pPr>
              <w:jc w:val="center"/>
              <w:rPr>
                <w:rFonts w:ascii="Arial" w:hAnsi="Arial" w:cs="Arial"/>
                <w:color w:val="000000"/>
                <w:sz w:val="20"/>
                <w:szCs w:val="20"/>
              </w:rPr>
            </w:pPr>
            <w:r w:rsidRPr="005E3808">
              <w:rPr>
                <w:rFonts w:ascii="Arial" w:hAnsi="Arial" w:cs="Arial"/>
                <w:color w:val="000000"/>
                <w:sz w:val="20"/>
                <w:szCs w:val="20"/>
              </w:rPr>
              <w:t>28,8</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быт. котел 31 кВт</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300,9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105,2</w:t>
            </w:r>
          </w:p>
        </w:tc>
      </w:tr>
      <w:tr w:rsidR="00C76C44" w:rsidRPr="005E3808" w:rsidTr="001E4E3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C76C44" w:rsidRPr="005E3808" w:rsidRDefault="00C76C44" w:rsidP="00C76C44">
            <w:pPr>
              <w:rPr>
                <w:rFonts w:ascii="Arial" w:hAnsi="Arial" w:cs="Arial"/>
                <w:color w:val="000000"/>
                <w:sz w:val="20"/>
                <w:szCs w:val="20"/>
              </w:rPr>
            </w:pPr>
            <w:r w:rsidRPr="005E3808">
              <w:rPr>
                <w:rFonts w:ascii="Arial" w:hAnsi="Arial" w:cs="Arial"/>
                <w:color w:val="000000"/>
                <w:sz w:val="20"/>
                <w:szCs w:val="20"/>
              </w:rPr>
              <w:t>МДОУ Поназыревский дет. сад, ул. Свободы, д.13</w:t>
            </w:r>
          </w:p>
        </w:tc>
        <w:tc>
          <w:tcPr>
            <w:tcW w:w="1135" w:type="dxa"/>
            <w:tcBorders>
              <w:top w:val="nil"/>
              <w:left w:val="nil"/>
              <w:bottom w:val="single" w:sz="4" w:space="0" w:color="auto"/>
              <w:right w:val="single" w:sz="4" w:space="0" w:color="auto"/>
            </w:tcBorders>
            <w:shd w:val="clear" w:color="auto" w:fill="auto"/>
            <w:noWrap/>
            <w:vAlign w:val="center"/>
          </w:tcPr>
          <w:p w:rsidR="00C76C44" w:rsidRPr="005E3808" w:rsidRDefault="00C76C44" w:rsidP="00C76C44">
            <w:pPr>
              <w:jc w:val="center"/>
              <w:rPr>
                <w:rFonts w:ascii="Arial" w:hAnsi="Arial" w:cs="Arial"/>
                <w:color w:val="000000"/>
                <w:sz w:val="20"/>
                <w:szCs w:val="20"/>
              </w:rPr>
            </w:pPr>
            <w:r>
              <w:rPr>
                <w:rFonts w:ascii="Arial" w:hAnsi="Arial" w:cs="Arial"/>
                <w:color w:val="000000"/>
                <w:sz w:val="20"/>
                <w:szCs w:val="20"/>
              </w:rPr>
              <w:t>91,0</w:t>
            </w:r>
          </w:p>
        </w:tc>
        <w:tc>
          <w:tcPr>
            <w:tcW w:w="2551" w:type="dxa"/>
            <w:tcBorders>
              <w:top w:val="single" w:sz="4" w:space="0" w:color="auto"/>
              <w:left w:val="single" w:sz="4" w:space="0" w:color="auto"/>
              <w:right w:val="single" w:sz="4" w:space="0" w:color="auto"/>
            </w:tcBorders>
            <w:shd w:val="clear" w:color="auto" w:fill="auto"/>
            <w:vAlign w:val="center"/>
          </w:tcPr>
          <w:p w:rsidR="00C76C44" w:rsidRDefault="00B85C40" w:rsidP="00C76C44">
            <w:pPr>
              <w:jc w:val="center"/>
              <w:rPr>
                <w:rFonts w:ascii="Arial" w:hAnsi="Arial" w:cs="Arial"/>
                <w:color w:val="000000"/>
                <w:sz w:val="20"/>
                <w:szCs w:val="20"/>
              </w:rPr>
            </w:pPr>
            <w:r>
              <w:rPr>
                <w:rFonts w:ascii="Arial" w:eastAsia="Times New Roman" w:hAnsi="Arial" w:cs="Arial"/>
                <w:color w:val="000000"/>
                <w:sz w:val="20"/>
                <w:szCs w:val="20"/>
                <w:lang w:eastAsia="ru-RU"/>
              </w:rPr>
              <w:t xml:space="preserve">КНР: </w:t>
            </w:r>
            <w:r w:rsidR="00C76C44">
              <w:rPr>
                <w:rFonts w:ascii="Arial" w:hAnsi="Arial" w:cs="Arial"/>
                <w:color w:val="000000"/>
                <w:sz w:val="20"/>
                <w:szCs w:val="20"/>
              </w:rPr>
              <w:t>MICRO NEW 100 NR</w:t>
            </w:r>
          </w:p>
        </w:tc>
        <w:tc>
          <w:tcPr>
            <w:tcW w:w="1134" w:type="dxa"/>
            <w:gridSpan w:val="2"/>
            <w:tcBorders>
              <w:top w:val="single" w:sz="4" w:space="0" w:color="auto"/>
              <w:left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40</w:t>
            </w:r>
          </w:p>
        </w:tc>
        <w:tc>
          <w:tcPr>
            <w:tcW w:w="1134" w:type="dxa"/>
            <w:tcBorders>
              <w:top w:val="single" w:sz="4" w:space="0" w:color="auto"/>
              <w:left w:val="single" w:sz="4" w:space="0" w:color="auto"/>
              <w:right w:val="single" w:sz="4" w:space="0" w:color="auto"/>
            </w:tcBorders>
            <w:shd w:val="clear" w:color="auto" w:fill="auto"/>
            <w:vAlign w:val="center"/>
          </w:tcPr>
          <w:p w:rsidR="00C76C44" w:rsidRDefault="00C76C44" w:rsidP="00C76C44">
            <w:pPr>
              <w:jc w:val="center"/>
              <w:rPr>
                <w:rFonts w:ascii="Arial" w:hAnsi="Arial" w:cs="Arial"/>
                <w:b/>
                <w:bCs/>
                <w:color w:val="000000"/>
                <w:sz w:val="20"/>
                <w:szCs w:val="20"/>
              </w:rPr>
            </w:pPr>
            <w:r>
              <w:rPr>
                <w:rFonts w:ascii="Arial" w:hAnsi="Arial" w:cs="Arial"/>
                <w:b/>
                <w:bCs/>
                <w:color w:val="000000"/>
                <w:sz w:val="20"/>
                <w:szCs w:val="20"/>
              </w:rPr>
              <w:t>332,3</w:t>
            </w:r>
          </w:p>
        </w:tc>
      </w:tr>
      <w:tr w:rsidR="00C76C44"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6C44" w:rsidRPr="005E3808" w:rsidRDefault="00C76C44" w:rsidP="00C76C44">
            <w:pPr>
              <w:rPr>
                <w:rFonts w:ascii="Arial" w:hAnsi="Arial" w:cs="Arial"/>
                <w:color w:val="000000"/>
                <w:sz w:val="20"/>
                <w:szCs w:val="20"/>
              </w:rPr>
            </w:pPr>
            <w:r w:rsidRPr="005E3808">
              <w:rPr>
                <w:rFonts w:ascii="Arial" w:hAnsi="Arial" w:cs="Arial"/>
                <w:color w:val="000000"/>
                <w:sz w:val="20"/>
                <w:szCs w:val="20"/>
              </w:rPr>
              <w:t>Губернская аптека,</w:t>
            </w:r>
          </w:p>
          <w:p w:rsidR="00C76C44" w:rsidRPr="005E3808" w:rsidRDefault="00C76C44" w:rsidP="00C76C44">
            <w:pPr>
              <w:rPr>
                <w:rFonts w:ascii="Arial" w:hAnsi="Arial" w:cs="Arial"/>
                <w:color w:val="000000"/>
                <w:sz w:val="20"/>
                <w:szCs w:val="20"/>
              </w:rPr>
            </w:pPr>
            <w:r w:rsidRPr="005E3808">
              <w:rPr>
                <w:rFonts w:ascii="Arial" w:hAnsi="Arial" w:cs="Arial"/>
                <w:color w:val="000000"/>
                <w:sz w:val="20"/>
                <w:szCs w:val="20"/>
              </w:rPr>
              <w:t xml:space="preserve"> ул. Свободы,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C76C44" w:rsidRPr="005E3808" w:rsidRDefault="00C76C44" w:rsidP="00C76C44">
            <w:pPr>
              <w:jc w:val="center"/>
              <w:rPr>
                <w:rFonts w:ascii="Arial" w:hAnsi="Arial" w:cs="Arial"/>
                <w:color w:val="000000"/>
                <w:sz w:val="20"/>
                <w:szCs w:val="20"/>
              </w:rPr>
            </w:pPr>
            <w:r w:rsidRPr="005E3808">
              <w:rPr>
                <w:rFonts w:ascii="Arial" w:hAnsi="Arial" w:cs="Arial"/>
                <w:color w:val="000000"/>
                <w:sz w:val="20"/>
                <w:szCs w:val="20"/>
              </w:rPr>
              <w:t>11,2</w:t>
            </w:r>
          </w:p>
        </w:tc>
        <w:tc>
          <w:tcPr>
            <w:tcW w:w="2551" w:type="dxa"/>
            <w:vMerge w:val="restart"/>
            <w:tcBorders>
              <w:top w:val="single" w:sz="4" w:space="0" w:color="auto"/>
              <w:left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быт. котел 24 кВт</w:t>
            </w:r>
          </w:p>
        </w:tc>
        <w:tc>
          <w:tcPr>
            <w:tcW w:w="1134" w:type="dxa"/>
            <w:gridSpan w:val="2"/>
            <w:vMerge w:val="restart"/>
            <w:tcBorders>
              <w:top w:val="single" w:sz="4" w:space="0" w:color="auto"/>
              <w:left w:val="nil"/>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233,0</w:t>
            </w:r>
          </w:p>
        </w:tc>
        <w:tc>
          <w:tcPr>
            <w:tcW w:w="1275" w:type="dxa"/>
            <w:vMerge w:val="restart"/>
            <w:tcBorders>
              <w:top w:val="single" w:sz="4" w:space="0" w:color="auto"/>
              <w:left w:val="nil"/>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20</w:t>
            </w:r>
          </w:p>
        </w:tc>
        <w:tc>
          <w:tcPr>
            <w:tcW w:w="1134" w:type="dxa"/>
            <w:vMerge w:val="restart"/>
            <w:tcBorders>
              <w:top w:val="single" w:sz="4" w:space="0" w:color="auto"/>
              <w:left w:val="nil"/>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50,8</w:t>
            </w:r>
          </w:p>
        </w:tc>
      </w:tr>
      <w:tr w:rsidR="00C76C44"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6C44" w:rsidRPr="005E3808" w:rsidRDefault="00C76C44" w:rsidP="00C76C44">
            <w:pPr>
              <w:rPr>
                <w:rFonts w:ascii="Arial" w:hAnsi="Arial" w:cs="Arial"/>
                <w:color w:val="000000"/>
                <w:sz w:val="20"/>
                <w:szCs w:val="20"/>
              </w:rPr>
            </w:pPr>
            <w:r w:rsidRPr="005E3808">
              <w:rPr>
                <w:rFonts w:ascii="Arial" w:hAnsi="Arial" w:cs="Arial"/>
                <w:color w:val="000000"/>
                <w:sz w:val="20"/>
                <w:szCs w:val="20"/>
              </w:rPr>
              <w:t>МКУП Поназыревское ЖКХ» ул. Свободы,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C76C44" w:rsidRPr="005E3808" w:rsidRDefault="00C76C44" w:rsidP="00C76C44">
            <w:pPr>
              <w:jc w:val="center"/>
              <w:rPr>
                <w:rFonts w:ascii="Arial" w:hAnsi="Arial" w:cs="Arial"/>
                <w:color w:val="000000"/>
                <w:sz w:val="20"/>
                <w:szCs w:val="20"/>
              </w:rPr>
            </w:pPr>
            <w:r w:rsidRPr="005E3808">
              <w:rPr>
                <w:rFonts w:ascii="Arial" w:hAnsi="Arial" w:cs="Arial"/>
                <w:color w:val="000000"/>
                <w:sz w:val="20"/>
                <w:szCs w:val="20"/>
              </w:rPr>
              <w:t>2,6</w:t>
            </w:r>
          </w:p>
        </w:tc>
        <w:tc>
          <w:tcPr>
            <w:tcW w:w="2551" w:type="dxa"/>
            <w:vMerge/>
            <w:tcBorders>
              <w:left w:val="single" w:sz="4" w:space="0" w:color="auto"/>
              <w:bottom w:val="single" w:sz="4" w:space="0" w:color="auto"/>
              <w:right w:val="single" w:sz="4" w:space="0" w:color="auto"/>
            </w:tcBorders>
            <w:shd w:val="clear" w:color="auto" w:fill="auto"/>
            <w:vAlign w:val="center"/>
          </w:tcPr>
          <w:p w:rsidR="00C76C44" w:rsidRDefault="00C76C44" w:rsidP="00C76C44">
            <w:pPr>
              <w:rPr>
                <w:rFonts w:ascii="Arial" w:hAnsi="Arial" w:cs="Arial"/>
                <w:color w:val="000000"/>
                <w:sz w:val="20"/>
                <w:szCs w:val="20"/>
              </w:rPr>
            </w:pPr>
          </w:p>
        </w:tc>
        <w:tc>
          <w:tcPr>
            <w:tcW w:w="1134" w:type="dxa"/>
            <w:gridSpan w:val="2"/>
            <w:vMerge/>
            <w:tcBorders>
              <w:left w:val="nil"/>
              <w:bottom w:val="single" w:sz="4" w:space="0" w:color="auto"/>
              <w:right w:val="single" w:sz="4" w:space="0" w:color="auto"/>
            </w:tcBorders>
            <w:shd w:val="clear" w:color="auto" w:fill="auto"/>
            <w:vAlign w:val="center"/>
          </w:tcPr>
          <w:p w:rsidR="00C76C44" w:rsidRDefault="00C76C44" w:rsidP="00C76C44">
            <w:pPr>
              <w:rPr>
                <w:rFonts w:ascii="Arial" w:hAnsi="Arial" w:cs="Arial"/>
                <w:color w:val="000000"/>
                <w:sz w:val="20"/>
                <w:szCs w:val="20"/>
              </w:rPr>
            </w:pPr>
          </w:p>
        </w:tc>
        <w:tc>
          <w:tcPr>
            <w:tcW w:w="1275" w:type="dxa"/>
            <w:vMerge/>
            <w:tcBorders>
              <w:left w:val="nil"/>
              <w:bottom w:val="single" w:sz="4" w:space="0" w:color="auto"/>
              <w:right w:val="single" w:sz="4" w:space="0" w:color="auto"/>
            </w:tcBorders>
            <w:shd w:val="clear" w:color="auto" w:fill="auto"/>
            <w:vAlign w:val="center"/>
          </w:tcPr>
          <w:p w:rsidR="00C76C44" w:rsidRDefault="00C76C44" w:rsidP="00C76C44">
            <w:pPr>
              <w:rPr>
                <w:rFonts w:ascii="Arial" w:hAnsi="Arial" w:cs="Arial"/>
                <w:color w:val="000000"/>
                <w:sz w:val="20"/>
                <w:szCs w:val="20"/>
              </w:rPr>
            </w:pPr>
          </w:p>
        </w:tc>
        <w:tc>
          <w:tcPr>
            <w:tcW w:w="1134" w:type="dxa"/>
            <w:vMerge/>
            <w:tcBorders>
              <w:left w:val="nil"/>
              <w:bottom w:val="single" w:sz="4" w:space="0" w:color="auto"/>
              <w:right w:val="single" w:sz="4" w:space="0" w:color="auto"/>
            </w:tcBorders>
            <w:shd w:val="clear" w:color="auto" w:fill="auto"/>
            <w:vAlign w:val="center"/>
          </w:tcPr>
          <w:p w:rsidR="00C76C44" w:rsidRDefault="00C76C44" w:rsidP="00C76C44">
            <w:pPr>
              <w:rPr>
                <w:rFonts w:ascii="Arial" w:hAnsi="Arial" w:cs="Arial"/>
                <w:color w:val="000000"/>
                <w:sz w:val="20"/>
                <w:szCs w:val="20"/>
              </w:rPr>
            </w:pPr>
          </w:p>
        </w:tc>
      </w:tr>
      <w:tr w:rsidR="00C76C44"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6C44" w:rsidRPr="005E3808" w:rsidRDefault="00C76C44" w:rsidP="00C76C44">
            <w:pPr>
              <w:rPr>
                <w:rFonts w:ascii="Arial" w:hAnsi="Arial" w:cs="Arial"/>
                <w:color w:val="000000"/>
                <w:sz w:val="20"/>
                <w:szCs w:val="20"/>
              </w:rPr>
            </w:pPr>
            <w:r w:rsidRPr="005E3808">
              <w:rPr>
                <w:rFonts w:ascii="Arial" w:hAnsi="Arial" w:cs="Arial"/>
                <w:color w:val="000000"/>
                <w:sz w:val="20"/>
                <w:szCs w:val="20"/>
              </w:rPr>
              <w:t>Гараж адм. Поназыревского МО ул. Свободы,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C76C44" w:rsidRPr="005E3808" w:rsidRDefault="00C76C44" w:rsidP="00C76C44">
            <w:pPr>
              <w:jc w:val="center"/>
              <w:rPr>
                <w:rFonts w:ascii="Arial" w:hAnsi="Arial" w:cs="Arial"/>
                <w:color w:val="000000"/>
                <w:sz w:val="20"/>
                <w:szCs w:val="20"/>
              </w:rPr>
            </w:pPr>
            <w:r w:rsidRPr="005E3808">
              <w:rPr>
                <w:rFonts w:ascii="Arial" w:hAnsi="Arial" w:cs="Arial"/>
                <w:color w:val="000000"/>
                <w:sz w:val="20"/>
                <w:szCs w:val="20"/>
              </w:rPr>
              <w:t>27,4</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быт. котел 31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300,9</w:t>
            </w:r>
          </w:p>
        </w:tc>
        <w:tc>
          <w:tcPr>
            <w:tcW w:w="1275" w:type="dxa"/>
            <w:tcBorders>
              <w:top w:val="single" w:sz="4" w:space="0" w:color="auto"/>
              <w:left w:val="nil"/>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100,1</w:t>
            </w:r>
          </w:p>
        </w:tc>
      </w:tr>
      <w:tr w:rsidR="00B85C40"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1197,6</w:t>
            </w:r>
          </w:p>
        </w:tc>
        <w:tc>
          <w:tcPr>
            <w:tcW w:w="2551" w:type="dxa"/>
            <w:tcBorders>
              <w:top w:val="single" w:sz="4" w:space="0" w:color="auto"/>
              <w:left w:val="nil"/>
              <w:bottom w:val="single" w:sz="4" w:space="0" w:color="auto"/>
              <w:right w:val="single" w:sz="4" w:space="0" w:color="auto"/>
            </w:tcBorders>
            <w:shd w:val="clear" w:color="auto" w:fill="auto"/>
            <w:vAlign w:val="bottom"/>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8600,3</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260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r>
              <w:rPr>
                <w:rFonts w:ascii="Arial" w:hAnsi="Arial" w:cs="Arial"/>
                <w:b/>
                <w:bCs/>
                <w:color w:val="000000"/>
                <w:sz w:val="20"/>
                <w:szCs w:val="20"/>
              </w:rPr>
              <w:t>2754,9</w:t>
            </w:r>
          </w:p>
        </w:tc>
      </w:tr>
      <w:tr w:rsidR="00B85C40"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jc w:val="center"/>
              <w:rPr>
                <w:rFonts w:ascii="Arial" w:hAnsi="Arial" w:cs="Arial"/>
                <w:b/>
                <w:bCs/>
                <w:color w:val="000000"/>
                <w:sz w:val="20"/>
                <w:szCs w:val="20"/>
              </w:rPr>
            </w:pPr>
            <w:r w:rsidRPr="005E3808">
              <w:rPr>
                <w:rFonts w:ascii="Arial" w:hAnsi="Arial" w:cs="Arial"/>
                <w:b/>
                <w:bCs/>
                <w:color w:val="000000"/>
                <w:sz w:val="20"/>
                <w:szCs w:val="20"/>
              </w:rPr>
              <w:t xml:space="preserve">Котельная Гостиницы (№2)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B85C40" w:rsidRPr="005E3808" w:rsidRDefault="00B85C40" w:rsidP="00B85C40">
            <w:pPr>
              <w:rPr>
                <w:rFonts w:ascii="Arial" w:hAnsi="Arial" w:cs="Arial"/>
                <w:color w:val="000000"/>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B85C40" w:rsidRPr="005E3808" w:rsidRDefault="00B85C40" w:rsidP="00B85C40">
            <w:pPr>
              <w:suppressAutoHyphens w:val="0"/>
              <w:jc w:val="center"/>
              <w:rPr>
                <w:rFonts w:ascii="Arial" w:eastAsia="Times New Roman" w:hAnsi="Arial" w:cs="Arial"/>
                <w:color w:val="000000"/>
                <w:sz w:val="20"/>
                <w:szCs w:val="20"/>
                <w:lang w:eastAsia="ru-RU"/>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b/>
                <w:bCs/>
                <w:color w:val="000000"/>
                <w:sz w:val="20"/>
                <w:szCs w:val="20"/>
              </w:rPr>
            </w:pPr>
          </w:p>
        </w:tc>
      </w:tr>
      <w:tr w:rsidR="00B85C40"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85C40" w:rsidRPr="005E3808" w:rsidRDefault="00B85C40" w:rsidP="00B85C40">
            <w:pPr>
              <w:rPr>
                <w:rFonts w:ascii="Arial" w:hAnsi="Arial" w:cs="Arial"/>
                <w:color w:val="000000"/>
                <w:sz w:val="20"/>
                <w:szCs w:val="20"/>
              </w:rPr>
            </w:pPr>
            <w:r w:rsidRPr="005E3808">
              <w:rPr>
                <w:rFonts w:ascii="Arial" w:hAnsi="Arial" w:cs="Arial"/>
                <w:color w:val="000000"/>
                <w:sz w:val="20"/>
                <w:szCs w:val="20"/>
              </w:rPr>
              <w:t>МКДОУ ДШИ, ул.1-ый Пролетарский переулок, д.2</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B85C40" w:rsidRPr="005E3808" w:rsidRDefault="00B85C40" w:rsidP="00B85C40">
            <w:pPr>
              <w:jc w:val="center"/>
              <w:rPr>
                <w:rFonts w:ascii="Arial" w:hAnsi="Arial" w:cs="Arial"/>
                <w:color w:val="000000"/>
                <w:sz w:val="20"/>
                <w:szCs w:val="20"/>
              </w:rPr>
            </w:pPr>
            <w:r w:rsidRPr="005E3808">
              <w:rPr>
                <w:rFonts w:ascii="Arial" w:hAnsi="Arial" w:cs="Arial"/>
                <w:color w:val="000000"/>
                <w:sz w:val="20"/>
                <w:szCs w:val="20"/>
              </w:rPr>
              <w:t>39,5</w:t>
            </w:r>
          </w:p>
        </w:tc>
        <w:tc>
          <w:tcPr>
            <w:tcW w:w="2551"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быт. котлы 2*24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B85C40" w:rsidRDefault="00B85C40" w:rsidP="00B85C40">
            <w:pPr>
              <w:jc w:val="center"/>
              <w:rPr>
                <w:rFonts w:ascii="Arial" w:hAnsi="Arial" w:cs="Arial"/>
                <w:color w:val="000000"/>
                <w:sz w:val="20"/>
                <w:szCs w:val="20"/>
              </w:rPr>
            </w:pPr>
            <w:r>
              <w:rPr>
                <w:rFonts w:ascii="Arial" w:hAnsi="Arial" w:cs="Arial"/>
                <w:color w:val="000000"/>
                <w:sz w:val="20"/>
                <w:szCs w:val="20"/>
              </w:rPr>
              <w:t>144,2</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МКУК РКДЦ,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38,6</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быт. котлы 2*24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144,2</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МЦБС,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32,1</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быт. котлы 2*24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144,2</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ул.Вокзальная,19</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98,6</w:t>
            </w:r>
          </w:p>
        </w:tc>
        <w:tc>
          <w:tcPr>
            <w:tcW w:w="2558" w:type="dxa"/>
            <w:gridSpan w:val="2"/>
            <w:vMerge w:val="restart"/>
            <w:tcBorders>
              <w:top w:val="single" w:sz="4" w:space="0" w:color="auto"/>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r w:rsidRPr="006114BE">
              <w:rPr>
                <w:rFonts w:ascii="Arial" w:hAnsi="Arial" w:cs="Arial"/>
                <w:color w:val="000000"/>
                <w:sz w:val="20"/>
                <w:szCs w:val="20"/>
              </w:rPr>
              <w:t>перевод на индивидуальное газовое теплоснабжение</w:t>
            </w:r>
          </w:p>
          <w:p w:rsidR="001E4E3B" w:rsidRPr="005E3808" w:rsidRDefault="001E4E3B" w:rsidP="001E4E3B">
            <w:pPr>
              <w:jc w:val="center"/>
              <w:rPr>
                <w:rFonts w:ascii="Arial" w:hAnsi="Arial" w:cs="Arial"/>
                <w:b/>
                <w:bCs/>
                <w:color w:val="000000"/>
                <w:sz w:val="20"/>
                <w:szCs w:val="20"/>
              </w:rPr>
            </w:pPr>
          </w:p>
        </w:tc>
        <w:tc>
          <w:tcPr>
            <w:tcW w:w="3536" w:type="dxa"/>
            <w:gridSpan w:val="3"/>
            <w:vMerge w:val="restart"/>
            <w:tcBorders>
              <w:top w:val="single" w:sz="4" w:space="0" w:color="auto"/>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r>
              <w:rPr>
                <w:rFonts w:ascii="Arial" w:eastAsia="Times New Roman" w:hAnsi="Arial" w:cs="Arial"/>
                <w:color w:val="000000"/>
                <w:sz w:val="20"/>
                <w:szCs w:val="20"/>
                <w:lang w:eastAsia="ru-RU"/>
              </w:rPr>
              <w:t>средства собственников</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1-ый Пролетарский переулок, д.1</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63,2</w:t>
            </w:r>
          </w:p>
        </w:tc>
        <w:tc>
          <w:tcPr>
            <w:tcW w:w="2558" w:type="dxa"/>
            <w:gridSpan w:val="2"/>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c>
          <w:tcPr>
            <w:tcW w:w="3536" w:type="dxa"/>
            <w:gridSpan w:val="3"/>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1-ый Пролетарский переулок, д.3</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63,2</w:t>
            </w:r>
          </w:p>
        </w:tc>
        <w:tc>
          <w:tcPr>
            <w:tcW w:w="2558" w:type="dxa"/>
            <w:gridSpan w:val="2"/>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c>
          <w:tcPr>
            <w:tcW w:w="3536" w:type="dxa"/>
            <w:gridSpan w:val="3"/>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 xml:space="preserve">Жилой дом, </w:t>
            </w:r>
          </w:p>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ул. Вокзальная, д.25</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17,8</w:t>
            </w:r>
          </w:p>
        </w:tc>
        <w:tc>
          <w:tcPr>
            <w:tcW w:w="2558" w:type="dxa"/>
            <w:gridSpan w:val="2"/>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c>
          <w:tcPr>
            <w:tcW w:w="3536" w:type="dxa"/>
            <w:gridSpan w:val="3"/>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2-ой Пролетарский переулок, д.8</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61,4</w:t>
            </w:r>
          </w:p>
        </w:tc>
        <w:tc>
          <w:tcPr>
            <w:tcW w:w="2558" w:type="dxa"/>
            <w:gridSpan w:val="2"/>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c>
          <w:tcPr>
            <w:tcW w:w="3536" w:type="dxa"/>
            <w:gridSpan w:val="3"/>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 xml:space="preserve">Жилой дом , </w:t>
            </w:r>
          </w:p>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ул. Пролетарская,д.11</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135,5</w:t>
            </w:r>
          </w:p>
        </w:tc>
        <w:tc>
          <w:tcPr>
            <w:tcW w:w="2558" w:type="dxa"/>
            <w:gridSpan w:val="2"/>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c>
          <w:tcPr>
            <w:tcW w:w="3536" w:type="dxa"/>
            <w:gridSpan w:val="3"/>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 xml:space="preserve">Жилой дом, </w:t>
            </w:r>
          </w:p>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ул.Пролетарская, д.19</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6,4</w:t>
            </w:r>
          </w:p>
        </w:tc>
        <w:tc>
          <w:tcPr>
            <w:tcW w:w="2558" w:type="dxa"/>
            <w:gridSpan w:val="2"/>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c>
          <w:tcPr>
            <w:tcW w:w="3536" w:type="dxa"/>
            <w:gridSpan w:val="3"/>
            <w:vMerge/>
            <w:tcBorders>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 xml:space="preserve">Магазин ООО «Исток», </w:t>
            </w:r>
          </w:p>
          <w:p w:rsidR="001E4E3B" w:rsidRPr="005E3808" w:rsidRDefault="001E4E3B" w:rsidP="001E4E3B">
            <w:pPr>
              <w:rPr>
                <w:rFonts w:ascii="Arial" w:hAnsi="Arial" w:cs="Arial"/>
                <w:color w:val="000000"/>
                <w:sz w:val="20"/>
                <w:szCs w:val="20"/>
              </w:rPr>
            </w:pPr>
            <w:r>
              <w:rPr>
                <w:rFonts w:ascii="Arial" w:hAnsi="Arial" w:cs="Arial"/>
                <w:color w:val="000000"/>
                <w:sz w:val="20"/>
                <w:szCs w:val="20"/>
              </w:rPr>
              <w:t>ул. Вокзальная</w:t>
            </w:r>
            <w:r w:rsidRPr="005E3808">
              <w:rPr>
                <w:rFonts w:ascii="Arial" w:hAnsi="Arial" w:cs="Arial"/>
                <w:color w:val="000000"/>
                <w:sz w:val="20"/>
                <w:szCs w:val="20"/>
              </w:rPr>
              <w:t xml:space="preserve">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15,6</w:t>
            </w:r>
          </w:p>
        </w:tc>
        <w:tc>
          <w:tcPr>
            <w:tcW w:w="2558" w:type="dxa"/>
            <w:gridSpan w:val="2"/>
            <w:vMerge/>
            <w:tcBorders>
              <w:left w:val="nil"/>
              <w:right w:val="single" w:sz="4" w:space="0" w:color="auto"/>
            </w:tcBorders>
            <w:shd w:val="clear" w:color="auto" w:fill="auto"/>
            <w:vAlign w:val="center"/>
          </w:tcPr>
          <w:p w:rsidR="001E4E3B" w:rsidRDefault="001E4E3B" w:rsidP="001E4E3B">
            <w:pPr>
              <w:jc w:val="center"/>
            </w:pPr>
          </w:p>
        </w:tc>
        <w:tc>
          <w:tcPr>
            <w:tcW w:w="3536" w:type="dxa"/>
            <w:gridSpan w:val="3"/>
            <w:vMerge/>
            <w:tcBorders>
              <w:left w:val="nil"/>
              <w:right w:val="single" w:sz="4" w:space="0" w:color="auto"/>
            </w:tcBorders>
            <w:shd w:val="clear" w:color="auto" w:fill="auto"/>
            <w:vAlign w:val="center"/>
          </w:tcPr>
          <w:p w:rsidR="001E4E3B" w:rsidRDefault="001E4E3B" w:rsidP="001E4E3B">
            <w:pPr>
              <w:jc w:val="cente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Магазин «Лариса», ул. Вокзальная,д.15</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5,0</w:t>
            </w:r>
          </w:p>
        </w:tc>
        <w:tc>
          <w:tcPr>
            <w:tcW w:w="2558" w:type="dxa"/>
            <w:gridSpan w:val="2"/>
            <w:vMerge/>
            <w:tcBorders>
              <w:left w:val="nil"/>
              <w:right w:val="single" w:sz="4" w:space="0" w:color="auto"/>
            </w:tcBorders>
            <w:shd w:val="clear" w:color="auto" w:fill="auto"/>
            <w:vAlign w:val="center"/>
          </w:tcPr>
          <w:p w:rsidR="001E4E3B" w:rsidRDefault="001E4E3B" w:rsidP="001E4E3B">
            <w:pPr>
              <w:jc w:val="center"/>
            </w:pPr>
          </w:p>
        </w:tc>
        <w:tc>
          <w:tcPr>
            <w:tcW w:w="3536" w:type="dxa"/>
            <w:gridSpan w:val="3"/>
            <w:vMerge/>
            <w:tcBorders>
              <w:left w:val="nil"/>
              <w:right w:val="single" w:sz="4" w:space="0" w:color="auto"/>
            </w:tcBorders>
            <w:shd w:val="clear" w:color="auto" w:fill="auto"/>
            <w:vAlign w:val="center"/>
          </w:tcPr>
          <w:p w:rsidR="001E4E3B" w:rsidRDefault="001E4E3B" w:rsidP="001E4E3B">
            <w:pPr>
              <w:jc w:val="cente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Pr>
                <w:rFonts w:ascii="Arial" w:hAnsi="Arial" w:cs="Arial"/>
                <w:color w:val="000000"/>
                <w:sz w:val="20"/>
                <w:szCs w:val="20"/>
              </w:rPr>
              <w:t>Магазин «У</w:t>
            </w:r>
            <w:r w:rsidRPr="005E3808">
              <w:rPr>
                <w:rFonts w:ascii="Arial" w:hAnsi="Arial" w:cs="Arial"/>
                <w:color w:val="000000"/>
                <w:sz w:val="20"/>
                <w:szCs w:val="20"/>
              </w:rPr>
              <w:t xml:space="preserve"> Палыча»</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12,8</w:t>
            </w:r>
          </w:p>
        </w:tc>
        <w:tc>
          <w:tcPr>
            <w:tcW w:w="2558" w:type="dxa"/>
            <w:gridSpan w:val="2"/>
            <w:vMerge/>
            <w:tcBorders>
              <w:left w:val="nil"/>
              <w:right w:val="single" w:sz="4" w:space="0" w:color="auto"/>
            </w:tcBorders>
            <w:shd w:val="clear" w:color="auto" w:fill="auto"/>
            <w:vAlign w:val="center"/>
          </w:tcPr>
          <w:p w:rsidR="001E4E3B" w:rsidRDefault="001E4E3B" w:rsidP="001E4E3B">
            <w:pPr>
              <w:jc w:val="center"/>
            </w:pPr>
          </w:p>
        </w:tc>
        <w:tc>
          <w:tcPr>
            <w:tcW w:w="3536" w:type="dxa"/>
            <w:gridSpan w:val="3"/>
            <w:vMerge/>
            <w:tcBorders>
              <w:left w:val="nil"/>
              <w:right w:val="single" w:sz="4" w:space="0" w:color="auto"/>
            </w:tcBorders>
            <w:shd w:val="clear" w:color="auto" w:fill="auto"/>
            <w:vAlign w:val="center"/>
          </w:tcPr>
          <w:p w:rsidR="001E4E3B" w:rsidRDefault="001E4E3B" w:rsidP="001E4E3B">
            <w:pPr>
              <w:jc w:val="cente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Магазин «Магнит»</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22,1</w:t>
            </w:r>
          </w:p>
        </w:tc>
        <w:tc>
          <w:tcPr>
            <w:tcW w:w="2558" w:type="dxa"/>
            <w:gridSpan w:val="2"/>
            <w:vMerge/>
            <w:tcBorders>
              <w:left w:val="nil"/>
              <w:right w:val="single" w:sz="4" w:space="0" w:color="auto"/>
            </w:tcBorders>
            <w:shd w:val="clear" w:color="auto" w:fill="auto"/>
            <w:vAlign w:val="center"/>
          </w:tcPr>
          <w:p w:rsidR="001E4E3B" w:rsidRDefault="001E4E3B" w:rsidP="001E4E3B">
            <w:pPr>
              <w:jc w:val="center"/>
            </w:pPr>
          </w:p>
        </w:tc>
        <w:tc>
          <w:tcPr>
            <w:tcW w:w="3536" w:type="dxa"/>
            <w:gridSpan w:val="3"/>
            <w:vMerge/>
            <w:tcBorders>
              <w:left w:val="nil"/>
              <w:right w:val="single" w:sz="4" w:space="0" w:color="auto"/>
            </w:tcBorders>
            <w:shd w:val="clear" w:color="auto" w:fill="auto"/>
            <w:vAlign w:val="center"/>
          </w:tcPr>
          <w:p w:rsidR="001E4E3B" w:rsidRDefault="001E4E3B" w:rsidP="001E4E3B">
            <w:pPr>
              <w:jc w:val="cente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Магазин «Асатрян»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8,7</w:t>
            </w:r>
          </w:p>
        </w:tc>
        <w:tc>
          <w:tcPr>
            <w:tcW w:w="2558" w:type="dxa"/>
            <w:gridSpan w:val="2"/>
            <w:vMerge/>
            <w:tcBorders>
              <w:left w:val="nil"/>
              <w:right w:val="single" w:sz="4" w:space="0" w:color="auto"/>
            </w:tcBorders>
            <w:shd w:val="clear" w:color="auto" w:fill="auto"/>
            <w:vAlign w:val="center"/>
          </w:tcPr>
          <w:p w:rsidR="001E4E3B" w:rsidRDefault="001E4E3B" w:rsidP="001E4E3B">
            <w:pPr>
              <w:jc w:val="center"/>
            </w:pPr>
          </w:p>
        </w:tc>
        <w:tc>
          <w:tcPr>
            <w:tcW w:w="3536" w:type="dxa"/>
            <w:gridSpan w:val="3"/>
            <w:vMerge/>
            <w:tcBorders>
              <w:left w:val="nil"/>
              <w:right w:val="single" w:sz="4" w:space="0" w:color="auto"/>
            </w:tcBorders>
            <w:shd w:val="clear" w:color="auto" w:fill="auto"/>
            <w:vAlign w:val="center"/>
          </w:tcPr>
          <w:p w:rsidR="001E4E3B" w:rsidRDefault="001E4E3B" w:rsidP="001E4E3B">
            <w:pPr>
              <w:jc w:val="cente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Магазин «Твой выбор»</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11,3</w:t>
            </w:r>
          </w:p>
        </w:tc>
        <w:tc>
          <w:tcPr>
            <w:tcW w:w="2558" w:type="dxa"/>
            <w:gridSpan w:val="2"/>
            <w:vMerge/>
            <w:tcBorders>
              <w:left w:val="nil"/>
              <w:right w:val="single" w:sz="4" w:space="0" w:color="auto"/>
            </w:tcBorders>
            <w:shd w:val="clear" w:color="auto" w:fill="auto"/>
            <w:vAlign w:val="center"/>
          </w:tcPr>
          <w:p w:rsidR="001E4E3B" w:rsidRDefault="001E4E3B" w:rsidP="001E4E3B">
            <w:pPr>
              <w:jc w:val="center"/>
            </w:pPr>
          </w:p>
        </w:tc>
        <w:tc>
          <w:tcPr>
            <w:tcW w:w="3536" w:type="dxa"/>
            <w:gridSpan w:val="3"/>
            <w:vMerge/>
            <w:tcBorders>
              <w:left w:val="nil"/>
              <w:right w:val="single" w:sz="4" w:space="0" w:color="auto"/>
            </w:tcBorders>
            <w:shd w:val="clear" w:color="auto" w:fill="auto"/>
            <w:vAlign w:val="center"/>
          </w:tcPr>
          <w:p w:rsidR="001E4E3B" w:rsidRDefault="001E4E3B" w:rsidP="001E4E3B">
            <w:pPr>
              <w:jc w:val="cente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Магазин «Яблоко»</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5,1</w:t>
            </w:r>
          </w:p>
        </w:tc>
        <w:tc>
          <w:tcPr>
            <w:tcW w:w="2558" w:type="dxa"/>
            <w:gridSpan w:val="2"/>
            <w:vMerge/>
            <w:tcBorders>
              <w:left w:val="nil"/>
              <w:right w:val="single" w:sz="4" w:space="0" w:color="auto"/>
            </w:tcBorders>
            <w:shd w:val="clear" w:color="auto" w:fill="auto"/>
            <w:vAlign w:val="center"/>
          </w:tcPr>
          <w:p w:rsidR="001E4E3B" w:rsidRDefault="001E4E3B" w:rsidP="001E4E3B">
            <w:pPr>
              <w:jc w:val="center"/>
            </w:pPr>
          </w:p>
        </w:tc>
        <w:tc>
          <w:tcPr>
            <w:tcW w:w="3536" w:type="dxa"/>
            <w:gridSpan w:val="3"/>
            <w:vMerge/>
            <w:tcBorders>
              <w:left w:val="nil"/>
              <w:right w:val="single" w:sz="4" w:space="0" w:color="auto"/>
            </w:tcBorders>
            <w:shd w:val="clear" w:color="auto" w:fill="auto"/>
            <w:vAlign w:val="center"/>
          </w:tcPr>
          <w:p w:rsidR="001E4E3B" w:rsidRDefault="001E4E3B" w:rsidP="001E4E3B">
            <w:pPr>
              <w:jc w:val="cente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ООО «Исток»,</w:t>
            </w:r>
            <w:r>
              <w:rPr>
                <w:rFonts w:ascii="Arial" w:hAnsi="Arial" w:cs="Arial"/>
                <w:color w:val="000000"/>
                <w:sz w:val="20"/>
                <w:szCs w:val="20"/>
              </w:rPr>
              <w:t xml:space="preserve"> </w:t>
            </w:r>
            <w:r w:rsidRPr="005E3808">
              <w:rPr>
                <w:rFonts w:ascii="Arial" w:hAnsi="Arial" w:cs="Arial"/>
                <w:color w:val="000000"/>
                <w:sz w:val="20"/>
                <w:szCs w:val="20"/>
              </w:rPr>
              <w:t>ул.</w:t>
            </w:r>
            <w:r>
              <w:rPr>
                <w:rFonts w:ascii="Arial" w:hAnsi="Arial" w:cs="Arial"/>
                <w:color w:val="000000"/>
                <w:sz w:val="20"/>
                <w:szCs w:val="20"/>
              </w:rPr>
              <w:t xml:space="preserve"> </w:t>
            </w:r>
            <w:r w:rsidRPr="005E3808">
              <w:rPr>
                <w:rFonts w:ascii="Arial" w:hAnsi="Arial" w:cs="Arial"/>
                <w:color w:val="000000"/>
                <w:sz w:val="20"/>
                <w:szCs w:val="20"/>
              </w:rPr>
              <w:t>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11,9</w:t>
            </w:r>
          </w:p>
        </w:tc>
        <w:tc>
          <w:tcPr>
            <w:tcW w:w="2558" w:type="dxa"/>
            <w:gridSpan w:val="2"/>
            <w:vMerge/>
            <w:tcBorders>
              <w:left w:val="nil"/>
              <w:bottom w:val="single" w:sz="4" w:space="0" w:color="auto"/>
              <w:right w:val="single" w:sz="4" w:space="0" w:color="auto"/>
            </w:tcBorders>
            <w:shd w:val="clear" w:color="auto" w:fill="auto"/>
            <w:vAlign w:val="center"/>
          </w:tcPr>
          <w:p w:rsidR="001E4E3B" w:rsidRDefault="001E4E3B" w:rsidP="001E4E3B">
            <w:pPr>
              <w:jc w:val="center"/>
            </w:pPr>
          </w:p>
        </w:tc>
        <w:tc>
          <w:tcPr>
            <w:tcW w:w="3536" w:type="dxa"/>
            <w:gridSpan w:val="3"/>
            <w:vMerge/>
            <w:tcBorders>
              <w:left w:val="nil"/>
              <w:bottom w:val="single" w:sz="4" w:space="0" w:color="auto"/>
              <w:right w:val="single" w:sz="4" w:space="0" w:color="auto"/>
            </w:tcBorders>
            <w:shd w:val="clear" w:color="auto" w:fill="auto"/>
            <w:vAlign w:val="center"/>
          </w:tcPr>
          <w:p w:rsidR="001E4E3B" w:rsidRDefault="001E4E3B" w:rsidP="001E4E3B">
            <w:pPr>
              <w:jc w:val="cente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b/>
                <w:bCs/>
                <w:color w:val="000000"/>
                <w:sz w:val="20"/>
                <w:szCs w:val="20"/>
              </w:rPr>
            </w:pPr>
            <w:r w:rsidRPr="005E3808">
              <w:rPr>
                <w:rFonts w:ascii="Arial" w:hAnsi="Arial" w:cs="Arial"/>
                <w:b/>
                <w:bCs/>
                <w:color w:val="000000"/>
                <w:sz w:val="20"/>
                <w:szCs w:val="20"/>
              </w:rPr>
              <w:t>648,7</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1397,7</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60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402,4</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b/>
                <w:bCs/>
                <w:color w:val="000000"/>
                <w:sz w:val="20"/>
                <w:szCs w:val="20"/>
              </w:rPr>
            </w:pPr>
            <w:r w:rsidRPr="005E3808">
              <w:rPr>
                <w:rFonts w:ascii="Arial" w:hAnsi="Arial" w:cs="Arial"/>
                <w:b/>
                <w:bCs/>
                <w:color w:val="000000"/>
                <w:sz w:val="20"/>
                <w:szCs w:val="20"/>
              </w:rPr>
              <w:t>Котельная Микрорайон (№3)</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bottom"/>
          </w:tcPr>
          <w:p w:rsidR="001E4E3B" w:rsidRPr="005E3808" w:rsidRDefault="001E4E3B" w:rsidP="001E4E3B">
            <w:pPr>
              <w:suppressAutoHyphens w:val="0"/>
              <w:jc w:val="center"/>
              <w:rPr>
                <w:rFonts w:ascii="Arial" w:eastAsia="Times New Roman" w:hAnsi="Arial" w:cs="Arial"/>
                <w:color w:val="000000"/>
                <w:sz w:val="20"/>
                <w:szCs w:val="20"/>
                <w:lang w:eastAsia="ru-RU"/>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suppressAutoHyphens w:val="0"/>
              <w:jc w:val="center"/>
              <w:rPr>
                <w:rFonts w:ascii="Arial" w:eastAsia="Times New Roman" w:hAnsi="Arial" w:cs="Arial"/>
                <w:b/>
                <w:bCs/>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Микрорайон , д.3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106,5</w:t>
            </w:r>
          </w:p>
        </w:tc>
        <w:tc>
          <w:tcPr>
            <w:tcW w:w="2551" w:type="dxa"/>
            <w:vMerge w:val="restart"/>
            <w:tcBorders>
              <w:top w:val="single" w:sz="4" w:space="0" w:color="auto"/>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r w:rsidRPr="00794088">
              <w:rPr>
                <w:rFonts w:ascii="Arial" w:hAnsi="Arial" w:cs="Arial"/>
                <w:color w:val="000000"/>
                <w:sz w:val="20"/>
                <w:szCs w:val="20"/>
              </w:rPr>
              <w:t>перевод на индивидуальное газовое теплоснабжение</w:t>
            </w:r>
          </w:p>
        </w:tc>
        <w:tc>
          <w:tcPr>
            <w:tcW w:w="3543" w:type="dxa"/>
            <w:gridSpan w:val="4"/>
            <w:vMerge w:val="restart"/>
            <w:tcBorders>
              <w:top w:val="single" w:sz="4" w:space="0" w:color="auto"/>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r>
              <w:rPr>
                <w:rFonts w:ascii="Arial" w:eastAsia="Times New Roman" w:hAnsi="Arial" w:cs="Arial"/>
                <w:color w:val="000000"/>
                <w:sz w:val="20"/>
                <w:szCs w:val="20"/>
                <w:lang w:eastAsia="ru-RU"/>
              </w:rPr>
              <w:t>средства собственников</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Микрорайон , д.4</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106,5</w:t>
            </w:r>
          </w:p>
        </w:tc>
        <w:tc>
          <w:tcPr>
            <w:tcW w:w="2551" w:type="dxa"/>
            <w:vMerge/>
            <w:tcBorders>
              <w:left w:val="nil"/>
              <w:right w:val="single" w:sz="4" w:space="0" w:color="auto"/>
            </w:tcBorders>
            <w:shd w:val="clear" w:color="auto" w:fill="auto"/>
          </w:tcPr>
          <w:p w:rsidR="001E4E3B" w:rsidRPr="005E3808" w:rsidRDefault="001E4E3B" w:rsidP="001E4E3B">
            <w:pPr>
              <w:jc w:val="center"/>
              <w:rPr>
                <w:rFonts w:ascii="Arial" w:hAnsi="Arial" w:cs="Arial"/>
                <w:b/>
                <w:bCs/>
                <w:color w:val="000000"/>
                <w:sz w:val="20"/>
                <w:szCs w:val="20"/>
              </w:rPr>
            </w:pPr>
          </w:p>
        </w:tc>
        <w:tc>
          <w:tcPr>
            <w:tcW w:w="3543" w:type="dxa"/>
            <w:gridSpan w:val="4"/>
            <w:vMerge/>
            <w:tcBorders>
              <w:left w:val="nil"/>
              <w:right w:val="single" w:sz="4" w:space="0" w:color="auto"/>
            </w:tcBorders>
            <w:shd w:val="clear" w:color="auto" w:fill="auto"/>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ул. Горького, д.6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8,8</w:t>
            </w:r>
          </w:p>
        </w:tc>
        <w:tc>
          <w:tcPr>
            <w:tcW w:w="2551" w:type="dxa"/>
            <w:vMerge/>
            <w:tcBorders>
              <w:left w:val="nil"/>
              <w:right w:val="single" w:sz="4" w:space="0" w:color="auto"/>
            </w:tcBorders>
            <w:shd w:val="clear" w:color="auto" w:fill="auto"/>
          </w:tcPr>
          <w:p w:rsidR="001E4E3B" w:rsidRPr="005E3808" w:rsidRDefault="001E4E3B" w:rsidP="001E4E3B">
            <w:pPr>
              <w:jc w:val="center"/>
              <w:rPr>
                <w:rFonts w:ascii="Arial" w:hAnsi="Arial" w:cs="Arial"/>
                <w:b/>
                <w:bCs/>
                <w:color w:val="000000"/>
                <w:sz w:val="20"/>
                <w:szCs w:val="20"/>
              </w:rPr>
            </w:pPr>
          </w:p>
        </w:tc>
        <w:tc>
          <w:tcPr>
            <w:tcW w:w="3543" w:type="dxa"/>
            <w:gridSpan w:val="4"/>
            <w:vMerge/>
            <w:tcBorders>
              <w:left w:val="nil"/>
              <w:right w:val="single" w:sz="4" w:space="0" w:color="auto"/>
            </w:tcBorders>
            <w:shd w:val="clear" w:color="auto" w:fill="auto"/>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Pr>
                <w:rFonts w:ascii="Arial" w:hAnsi="Arial" w:cs="Arial"/>
                <w:color w:val="000000"/>
                <w:sz w:val="20"/>
                <w:szCs w:val="20"/>
              </w:rPr>
              <w:t>Жилой дом ул.Полевая, д.</w:t>
            </w:r>
            <w:r w:rsidRPr="005E3808">
              <w:rPr>
                <w:rFonts w:ascii="Arial" w:hAnsi="Arial" w:cs="Arial"/>
                <w:color w:val="000000"/>
                <w:sz w:val="20"/>
                <w:szCs w:val="20"/>
              </w:rPr>
              <w:t>2</w:t>
            </w:r>
            <w:r>
              <w:rPr>
                <w:rFonts w:ascii="Arial" w:hAnsi="Arial" w:cs="Arial"/>
                <w:color w:val="000000"/>
                <w:sz w:val="20"/>
                <w:szCs w:val="20"/>
              </w:rPr>
              <w:t>-А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8,6</w:t>
            </w:r>
          </w:p>
        </w:tc>
        <w:tc>
          <w:tcPr>
            <w:tcW w:w="2551" w:type="dxa"/>
            <w:vMerge/>
            <w:tcBorders>
              <w:left w:val="nil"/>
              <w:bottom w:val="single" w:sz="4" w:space="0" w:color="auto"/>
              <w:right w:val="single" w:sz="4" w:space="0" w:color="auto"/>
            </w:tcBorders>
            <w:shd w:val="clear" w:color="auto" w:fill="auto"/>
          </w:tcPr>
          <w:p w:rsidR="001E4E3B" w:rsidRPr="005E3808" w:rsidRDefault="001E4E3B" w:rsidP="001E4E3B">
            <w:pPr>
              <w:jc w:val="center"/>
              <w:rPr>
                <w:rFonts w:ascii="Arial" w:hAnsi="Arial" w:cs="Arial"/>
                <w:b/>
                <w:bCs/>
                <w:color w:val="000000"/>
                <w:sz w:val="20"/>
                <w:szCs w:val="20"/>
              </w:rPr>
            </w:pPr>
          </w:p>
        </w:tc>
        <w:tc>
          <w:tcPr>
            <w:tcW w:w="3543" w:type="dxa"/>
            <w:gridSpan w:val="4"/>
            <w:vMerge/>
            <w:tcBorders>
              <w:left w:val="nil"/>
              <w:bottom w:val="single" w:sz="4" w:space="0" w:color="auto"/>
              <w:right w:val="single" w:sz="4" w:space="0" w:color="auto"/>
            </w:tcBorders>
            <w:shd w:val="clear" w:color="auto" w:fill="auto"/>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КЦСОН</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74,1</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быт. котлы 2*31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270,6</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b/>
                <w:bCs/>
                <w:color w:val="000000"/>
                <w:sz w:val="20"/>
                <w:szCs w:val="20"/>
              </w:rPr>
            </w:pPr>
            <w:r w:rsidRPr="005E3808">
              <w:rPr>
                <w:rFonts w:ascii="Arial" w:hAnsi="Arial" w:cs="Arial"/>
                <w:b/>
                <w:bCs/>
                <w:color w:val="000000"/>
                <w:sz w:val="20"/>
                <w:szCs w:val="20"/>
              </w:rPr>
              <w:t>304,5</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jc w:val="center"/>
              <w:rPr>
                <w:rFonts w:ascii="Arial" w:hAnsi="Arial" w:cs="Arial"/>
                <w:color w:val="000000"/>
                <w:sz w:val="20"/>
                <w:szCs w:val="20"/>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40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270,6</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b/>
                <w:bCs/>
                <w:color w:val="000000"/>
                <w:sz w:val="20"/>
                <w:szCs w:val="20"/>
              </w:rPr>
            </w:pPr>
            <w:r w:rsidRPr="005E3808">
              <w:rPr>
                <w:rFonts w:ascii="Arial" w:hAnsi="Arial" w:cs="Arial"/>
                <w:b/>
                <w:bCs/>
                <w:color w:val="000000"/>
                <w:sz w:val="20"/>
                <w:szCs w:val="20"/>
              </w:rPr>
              <w:t>Котельная СОШ (№4)</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rPr>
                <w:rFonts w:ascii="Arial" w:hAnsi="Arial" w:cs="Arial"/>
                <w:color w:val="000000"/>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1E4E3B" w:rsidRPr="005E3808" w:rsidRDefault="001E4E3B" w:rsidP="001E4E3B">
            <w:pPr>
              <w:suppressAutoHyphens w:val="0"/>
              <w:jc w:val="center"/>
              <w:rPr>
                <w:rFonts w:ascii="Arial" w:eastAsia="Times New Roman" w:hAnsi="Arial" w:cs="Arial"/>
                <w:color w:val="000000"/>
                <w:sz w:val="20"/>
                <w:szCs w:val="20"/>
                <w:lang w:eastAsia="ru-RU"/>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suppressAutoHyphens w:val="0"/>
              <w:jc w:val="center"/>
              <w:rPr>
                <w:rFonts w:ascii="Arial" w:eastAsia="Times New Roman" w:hAnsi="Arial" w:cs="Arial"/>
                <w:b/>
                <w:bCs/>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 дом, ул. Пушкинская, 35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8,9</w:t>
            </w:r>
          </w:p>
        </w:tc>
        <w:tc>
          <w:tcPr>
            <w:tcW w:w="6094" w:type="dxa"/>
            <w:gridSpan w:val="5"/>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r w:rsidRPr="00794088">
              <w:rPr>
                <w:rFonts w:ascii="Arial" w:hAnsi="Arial" w:cs="Arial"/>
                <w:color w:val="000000"/>
                <w:sz w:val="20"/>
                <w:szCs w:val="20"/>
              </w:rPr>
              <w:t>перевод на индивидуальное газовое теплоснабжение</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МОУ Поназыревская СОШ ул. Пушкинская, д.38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444,8</w:t>
            </w:r>
          </w:p>
        </w:tc>
        <w:tc>
          <w:tcPr>
            <w:tcW w:w="2551" w:type="dxa"/>
            <w:vMerge w:val="restart"/>
            <w:tcBorders>
              <w:top w:val="single" w:sz="4" w:space="0" w:color="auto"/>
              <w:left w:val="nil"/>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БМК 600кВт(2*300 кВт)</w:t>
            </w:r>
          </w:p>
        </w:tc>
        <w:tc>
          <w:tcPr>
            <w:tcW w:w="1134" w:type="dxa"/>
            <w:gridSpan w:val="2"/>
            <w:vMerge w:val="restart"/>
            <w:tcBorders>
              <w:top w:val="single" w:sz="4" w:space="0" w:color="auto"/>
              <w:left w:val="nil"/>
              <w:right w:val="single" w:sz="4" w:space="0" w:color="auto"/>
            </w:tcBorders>
            <w:shd w:val="clear" w:color="auto" w:fill="auto"/>
            <w:vAlign w:val="center"/>
          </w:tcPr>
          <w:p w:rsidR="001E4E3B" w:rsidRPr="00E55A88" w:rsidRDefault="001E4E3B" w:rsidP="001E4E3B">
            <w:pPr>
              <w:suppressAutoHyphens w:val="0"/>
              <w:jc w:val="center"/>
              <w:rPr>
                <w:rFonts w:ascii="Arial" w:eastAsia="Times New Roman" w:hAnsi="Arial" w:cs="Arial"/>
                <w:bCs/>
                <w:color w:val="000000"/>
                <w:sz w:val="20"/>
                <w:szCs w:val="20"/>
                <w:lang w:eastAsia="ru-RU"/>
              </w:rPr>
            </w:pPr>
            <w:r w:rsidRPr="00E55A88">
              <w:rPr>
                <w:rFonts w:ascii="Arial" w:hAnsi="Arial" w:cs="Arial"/>
                <w:bCs/>
                <w:color w:val="000000"/>
                <w:sz w:val="20"/>
                <w:szCs w:val="20"/>
              </w:rPr>
              <w:t>5824,1</w:t>
            </w:r>
          </w:p>
        </w:tc>
        <w:tc>
          <w:tcPr>
            <w:tcW w:w="1275" w:type="dxa"/>
            <w:vMerge w:val="restart"/>
            <w:tcBorders>
              <w:top w:val="single" w:sz="4" w:space="0" w:color="auto"/>
              <w:left w:val="nil"/>
              <w:right w:val="single" w:sz="4" w:space="0" w:color="auto"/>
            </w:tcBorders>
            <w:shd w:val="clear" w:color="auto" w:fill="auto"/>
            <w:vAlign w:val="center"/>
          </w:tcPr>
          <w:p w:rsidR="001E4E3B" w:rsidRPr="00E55A88" w:rsidRDefault="001E4E3B" w:rsidP="001E4E3B">
            <w:pPr>
              <w:jc w:val="center"/>
              <w:rPr>
                <w:rFonts w:ascii="Arial" w:hAnsi="Arial" w:cs="Arial"/>
                <w:bCs/>
                <w:color w:val="000000"/>
                <w:sz w:val="20"/>
                <w:szCs w:val="20"/>
              </w:rPr>
            </w:pPr>
            <w:r w:rsidRPr="00E55A88">
              <w:rPr>
                <w:rFonts w:ascii="Arial" w:hAnsi="Arial" w:cs="Arial"/>
                <w:bCs/>
                <w:color w:val="000000"/>
                <w:sz w:val="20"/>
                <w:szCs w:val="20"/>
              </w:rPr>
              <w:t>120</w:t>
            </w:r>
          </w:p>
        </w:tc>
        <w:tc>
          <w:tcPr>
            <w:tcW w:w="1134" w:type="dxa"/>
            <w:vMerge w:val="restart"/>
            <w:tcBorders>
              <w:top w:val="single" w:sz="4" w:space="0" w:color="auto"/>
              <w:left w:val="nil"/>
              <w:right w:val="single" w:sz="4" w:space="0" w:color="auto"/>
            </w:tcBorders>
            <w:shd w:val="clear" w:color="auto" w:fill="auto"/>
            <w:vAlign w:val="center"/>
          </w:tcPr>
          <w:p w:rsidR="001E4E3B" w:rsidRPr="00E55A88" w:rsidRDefault="001E4E3B" w:rsidP="001E4E3B">
            <w:pPr>
              <w:jc w:val="center"/>
              <w:rPr>
                <w:rFonts w:ascii="Arial" w:hAnsi="Arial" w:cs="Arial"/>
                <w:bCs/>
                <w:color w:val="000000"/>
                <w:sz w:val="20"/>
                <w:szCs w:val="20"/>
              </w:rPr>
            </w:pPr>
            <w:r w:rsidRPr="00E55A88">
              <w:rPr>
                <w:rFonts w:ascii="Arial" w:hAnsi="Arial" w:cs="Arial"/>
                <w:bCs/>
                <w:color w:val="000000"/>
                <w:sz w:val="20"/>
                <w:szCs w:val="20"/>
              </w:rPr>
              <w:t>1824,7</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МКДОУ Поназыревский детский сад , ул. Новая,д.53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106,9</w:t>
            </w:r>
          </w:p>
        </w:tc>
        <w:tc>
          <w:tcPr>
            <w:tcW w:w="2551" w:type="dxa"/>
            <w:vMerge/>
            <w:tcBorders>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p>
        </w:tc>
        <w:tc>
          <w:tcPr>
            <w:tcW w:w="1134" w:type="dxa"/>
            <w:gridSpan w:val="2"/>
            <w:vMerge/>
            <w:tcBorders>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p>
        </w:tc>
        <w:tc>
          <w:tcPr>
            <w:tcW w:w="1275" w:type="dxa"/>
            <w:vMerge/>
            <w:tcBorders>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p>
        </w:tc>
        <w:tc>
          <w:tcPr>
            <w:tcW w:w="1134" w:type="dxa"/>
            <w:vMerge/>
            <w:tcBorders>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b/>
                <w:bCs/>
                <w:color w:val="000000"/>
                <w:sz w:val="20"/>
                <w:szCs w:val="20"/>
              </w:rPr>
            </w:pPr>
            <w:r w:rsidRPr="005E3808">
              <w:rPr>
                <w:rFonts w:ascii="Arial" w:hAnsi="Arial" w:cs="Arial"/>
                <w:b/>
                <w:bCs/>
                <w:color w:val="000000"/>
                <w:sz w:val="20"/>
                <w:szCs w:val="20"/>
              </w:rPr>
              <w:t>560,6</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5824,1</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120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1824,7</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b/>
                <w:bCs/>
                <w:color w:val="000000"/>
                <w:sz w:val="20"/>
                <w:szCs w:val="20"/>
              </w:rPr>
            </w:pPr>
            <w:r w:rsidRPr="005E3808">
              <w:rPr>
                <w:rFonts w:ascii="Arial" w:hAnsi="Arial" w:cs="Arial"/>
                <w:b/>
                <w:bCs/>
                <w:color w:val="000000"/>
                <w:sz w:val="20"/>
                <w:szCs w:val="20"/>
              </w:rPr>
              <w:t xml:space="preserve">Котельная КБО (№5)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E4E3B" w:rsidRPr="005E3808" w:rsidRDefault="001E4E3B" w:rsidP="001E4E3B">
            <w:pPr>
              <w:rPr>
                <w:rFonts w:ascii="Arial" w:hAnsi="Arial" w:cs="Arial"/>
                <w:color w:val="000000"/>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1E4E3B" w:rsidRPr="005E3808" w:rsidRDefault="001E4E3B" w:rsidP="001E4E3B">
            <w:pPr>
              <w:suppressAutoHyphens w:val="0"/>
              <w:jc w:val="center"/>
              <w:rPr>
                <w:rFonts w:ascii="Arial" w:eastAsia="Times New Roman" w:hAnsi="Arial" w:cs="Arial"/>
                <w:color w:val="000000"/>
                <w:sz w:val="20"/>
                <w:szCs w:val="20"/>
                <w:lang w:eastAsia="ru-RU"/>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suppressAutoHyphens w:val="0"/>
              <w:jc w:val="center"/>
              <w:rPr>
                <w:rFonts w:ascii="Arial" w:eastAsia="Times New Roman" w:hAnsi="Arial" w:cs="Arial"/>
                <w:b/>
                <w:bCs/>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 xml:space="preserve">Жилой дом, ул. Вокзальная,3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64,1</w:t>
            </w:r>
          </w:p>
        </w:tc>
        <w:tc>
          <w:tcPr>
            <w:tcW w:w="2558" w:type="dxa"/>
            <w:gridSpan w:val="2"/>
            <w:vMerge w:val="restart"/>
            <w:tcBorders>
              <w:top w:val="single" w:sz="4" w:space="0" w:color="auto"/>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r w:rsidRPr="00794088">
              <w:rPr>
                <w:rFonts w:ascii="Arial" w:hAnsi="Arial" w:cs="Arial"/>
                <w:color w:val="000000"/>
                <w:sz w:val="20"/>
                <w:szCs w:val="20"/>
              </w:rPr>
              <w:t>перевод на индивидуальное газовое теплоснабжение</w:t>
            </w:r>
          </w:p>
        </w:tc>
        <w:tc>
          <w:tcPr>
            <w:tcW w:w="3536" w:type="dxa"/>
            <w:gridSpan w:val="3"/>
            <w:vMerge w:val="restart"/>
            <w:tcBorders>
              <w:top w:val="single" w:sz="4" w:space="0" w:color="auto"/>
              <w:left w:val="nil"/>
              <w:right w:val="single" w:sz="4" w:space="0" w:color="auto"/>
            </w:tcBorders>
            <w:shd w:val="clear" w:color="auto" w:fill="auto"/>
            <w:vAlign w:val="center"/>
          </w:tcPr>
          <w:p w:rsidR="001E4E3B" w:rsidRPr="005E3808" w:rsidRDefault="001E4E3B" w:rsidP="001E4E3B">
            <w:pPr>
              <w:jc w:val="center"/>
              <w:rPr>
                <w:rFonts w:ascii="Arial" w:hAnsi="Arial" w:cs="Arial"/>
                <w:b/>
                <w:bCs/>
                <w:color w:val="000000"/>
                <w:sz w:val="20"/>
                <w:szCs w:val="20"/>
              </w:rPr>
            </w:pPr>
            <w:r>
              <w:rPr>
                <w:rFonts w:ascii="Arial" w:eastAsia="Times New Roman" w:hAnsi="Arial" w:cs="Arial"/>
                <w:color w:val="000000"/>
                <w:sz w:val="20"/>
                <w:szCs w:val="20"/>
                <w:lang w:eastAsia="ru-RU"/>
              </w:rPr>
              <w:t>средства собственников</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Магазин «Хозяин»</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10,0</w:t>
            </w:r>
          </w:p>
        </w:tc>
        <w:tc>
          <w:tcPr>
            <w:tcW w:w="2558" w:type="dxa"/>
            <w:gridSpan w:val="2"/>
            <w:vMerge/>
            <w:tcBorders>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p>
        </w:tc>
        <w:tc>
          <w:tcPr>
            <w:tcW w:w="3536" w:type="dxa"/>
            <w:gridSpan w:val="3"/>
            <w:vMerge/>
            <w:tcBorders>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МОУ Поназыревская СОШ , ул. Школьная,д.1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205,2</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КНР: MICRO NEW 300 NR</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2912,1</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45</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749,3</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lastRenderedPageBreak/>
              <w:t>Центр досуга, ул. Мира.д.1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127,2</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КНР: MICRO NEW 150 NR</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1456,0</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464,5</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Спорт зал, ул. Мира , д.1а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40,5</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быт. котлы 2*24 кВт</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72,9</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b/>
                <w:bCs/>
                <w:color w:val="000000"/>
                <w:sz w:val="20"/>
                <w:szCs w:val="20"/>
              </w:rPr>
            </w:pPr>
            <w:r w:rsidRPr="005E3808">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b/>
                <w:bCs/>
                <w:color w:val="000000"/>
                <w:sz w:val="20"/>
                <w:szCs w:val="20"/>
              </w:rPr>
            </w:pPr>
            <w:r w:rsidRPr="005E3808">
              <w:rPr>
                <w:rFonts w:ascii="Arial" w:hAnsi="Arial" w:cs="Arial"/>
                <w:b/>
                <w:bCs/>
                <w:color w:val="000000"/>
                <w:sz w:val="20"/>
                <w:szCs w:val="20"/>
              </w:rPr>
              <w:t>447,1</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4833,9</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105</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1286,7</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b/>
                <w:bCs/>
                <w:color w:val="000000"/>
                <w:sz w:val="20"/>
                <w:szCs w:val="20"/>
              </w:rPr>
            </w:pPr>
            <w:r>
              <w:rPr>
                <w:rFonts w:ascii="Arial" w:hAnsi="Arial" w:cs="Arial"/>
                <w:b/>
                <w:bCs/>
                <w:color w:val="000000"/>
                <w:sz w:val="20"/>
                <w:szCs w:val="20"/>
              </w:rPr>
              <w:t>итого  по п.г.т. Поназырево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Default="001E4E3B" w:rsidP="001E4E3B">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3158,5</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21257,8</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585</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6539,3</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0D65CA" w:rsidRDefault="001E4E3B" w:rsidP="001E4E3B">
            <w:pPr>
              <w:jc w:val="center"/>
              <w:rPr>
                <w:rFonts w:ascii="Arial" w:hAnsi="Arial" w:cs="Arial"/>
                <w:bCs/>
                <w:color w:val="000000"/>
                <w:sz w:val="20"/>
                <w:szCs w:val="20"/>
              </w:rPr>
            </w:pPr>
            <w:r>
              <w:rPr>
                <w:rFonts w:ascii="Arial" w:hAnsi="Arial" w:cs="Arial"/>
                <w:bCs/>
                <w:color w:val="000000"/>
                <w:sz w:val="20"/>
                <w:szCs w:val="20"/>
              </w:rPr>
              <w:t>в</w:t>
            </w:r>
            <w:r w:rsidRPr="000D65CA">
              <w:rPr>
                <w:rFonts w:ascii="Arial" w:hAnsi="Arial" w:cs="Arial"/>
                <w:bCs/>
                <w:color w:val="000000"/>
                <w:sz w:val="20"/>
                <w:szCs w:val="20"/>
              </w:rPr>
              <w:t xml:space="preserve"> т.ч.:</w:t>
            </w:r>
            <w:r>
              <w:rPr>
                <w:rFonts w:ascii="Arial" w:hAnsi="Arial" w:cs="Arial"/>
                <w:bCs/>
                <w:color w:val="000000"/>
                <w:sz w:val="20"/>
                <w:szCs w:val="20"/>
              </w:rPr>
              <w:t xml:space="preserve">     - бюдж. о</w:t>
            </w:r>
            <w:r w:rsidRPr="000D65CA">
              <w:rPr>
                <w:rFonts w:ascii="Arial" w:hAnsi="Arial" w:cs="Arial"/>
                <w:bCs/>
                <w:color w:val="000000"/>
                <w:sz w:val="20"/>
                <w:szCs w:val="20"/>
              </w:rPr>
              <w:t>рганизации</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21257,8</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585</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6539,3</w:t>
            </w:r>
          </w:p>
        </w:tc>
      </w:tr>
      <w:tr w:rsidR="001E4E3B" w:rsidRPr="005E3808" w:rsidTr="001E4E3B">
        <w:trPr>
          <w:trHeight w:val="20"/>
        </w:trPr>
        <w:tc>
          <w:tcPr>
            <w:tcW w:w="10126"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Котельные прочих бюджетных организаций</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Default="001E4E3B" w:rsidP="001E4E3B">
            <w:pPr>
              <w:suppressAutoHyphens w:val="0"/>
              <w:rPr>
                <w:rFonts w:ascii="Arial" w:eastAsia="Times New Roman" w:hAnsi="Arial" w:cs="Arial"/>
                <w:color w:val="000000"/>
                <w:sz w:val="20"/>
                <w:szCs w:val="20"/>
                <w:lang w:eastAsia="ru-RU"/>
              </w:rPr>
            </w:pPr>
            <w:r>
              <w:rPr>
                <w:rFonts w:ascii="Arial" w:hAnsi="Arial" w:cs="Arial"/>
                <w:color w:val="000000"/>
                <w:sz w:val="20"/>
                <w:szCs w:val="20"/>
              </w:rPr>
              <w:t xml:space="preserve">Котельная МОУ Полдневицкая СОШ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229</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КНР: MICRO NEW 300 NR</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2912</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50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696,1</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Default="001E4E3B" w:rsidP="001E4E3B">
            <w:pPr>
              <w:rPr>
                <w:rFonts w:ascii="Arial" w:hAnsi="Arial" w:cs="Arial"/>
                <w:color w:val="000000"/>
                <w:sz w:val="20"/>
                <w:szCs w:val="20"/>
              </w:rPr>
            </w:pPr>
            <w:r>
              <w:rPr>
                <w:rFonts w:ascii="Arial" w:hAnsi="Arial" w:cs="Arial"/>
                <w:color w:val="000000"/>
                <w:sz w:val="20"/>
                <w:szCs w:val="20"/>
              </w:rPr>
              <w:t>Котельная МОУ Хмелевская ООШ    с. Хмелёвка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72,5</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132,3</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Default="001E4E3B" w:rsidP="001E4E3B">
            <w:pPr>
              <w:rPr>
                <w:rFonts w:ascii="Arial" w:hAnsi="Arial" w:cs="Arial"/>
                <w:color w:val="000000"/>
                <w:sz w:val="20"/>
                <w:szCs w:val="20"/>
              </w:rPr>
            </w:pPr>
            <w:r>
              <w:rPr>
                <w:rFonts w:ascii="Arial" w:hAnsi="Arial" w:cs="Arial"/>
                <w:color w:val="000000"/>
                <w:sz w:val="20"/>
                <w:szCs w:val="20"/>
              </w:rPr>
              <w:t>Котельная МОУ Якшангская СОШ    п. Якшанга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401,9</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xml:space="preserve">БМК 500кВт(2*250 кВт)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4853,9</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100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1624,3</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Default="001E4E3B" w:rsidP="001E4E3B">
            <w:pPr>
              <w:rPr>
                <w:rFonts w:ascii="Arial" w:hAnsi="Arial" w:cs="Arial"/>
                <w:b/>
                <w:bCs/>
                <w:color w:val="000000"/>
                <w:sz w:val="20"/>
                <w:szCs w:val="20"/>
              </w:rPr>
            </w:pPr>
            <w:r>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703,4</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8736,6</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190</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2452,7</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Default="001E4E3B" w:rsidP="001E4E3B">
            <w:pPr>
              <w:rPr>
                <w:rFonts w:ascii="Arial" w:hAnsi="Arial" w:cs="Arial"/>
                <w:b/>
                <w:bCs/>
                <w:color w:val="000000"/>
                <w:sz w:val="20"/>
                <w:szCs w:val="20"/>
              </w:rPr>
            </w:pPr>
            <w:r>
              <w:rPr>
                <w:rFonts w:ascii="Arial" w:hAnsi="Arial" w:cs="Arial"/>
                <w:b/>
                <w:bCs/>
                <w:color w:val="000000"/>
                <w:sz w:val="20"/>
                <w:szCs w:val="20"/>
              </w:rPr>
              <w:t>итого  по сценарию 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3861,9</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29994,4</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775</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8992</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Default="001E4E3B" w:rsidP="001E4E3B">
            <w:pPr>
              <w:rPr>
                <w:rFonts w:ascii="Arial" w:hAnsi="Arial" w:cs="Arial"/>
                <w:color w:val="000000"/>
                <w:sz w:val="20"/>
                <w:szCs w:val="20"/>
              </w:rPr>
            </w:pPr>
            <w:r>
              <w:rPr>
                <w:rFonts w:ascii="Arial" w:hAnsi="Arial" w:cs="Arial"/>
                <w:color w:val="000000"/>
                <w:sz w:val="20"/>
                <w:szCs w:val="20"/>
              </w:rPr>
              <w:t>в т.ч. Затраты бюдж. организации</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29994,4</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775</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b/>
                <w:bCs/>
                <w:color w:val="000000"/>
                <w:sz w:val="20"/>
                <w:szCs w:val="20"/>
              </w:rPr>
            </w:pPr>
            <w:r>
              <w:rPr>
                <w:rFonts w:ascii="Arial" w:hAnsi="Arial" w:cs="Arial"/>
                <w:b/>
                <w:bCs/>
                <w:color w:val="000000"/>
                <w:sz w:val="20"/>
                <w:szCs w:val="20"/>
              </w:rPr>
              <w:t>8992</w:t>
            </w:r>
          </w:p>
        </w:tc>
      </w:tr>
    </w:tbl>
    <w:p w:rsidR="00283FDF" w:rsidRDefault="00283FDF"/>
    <w:tbl>
      <w:tblPr>
        <w:tblW w:w="10127" w:type="dxa"/>
        <w:tblInd w:w="108" w:type="dxa"/>
        <w:tblLayout w:type="fixed"/>
        <w:tblCellMar>
          <w:left w:w="28" w:type="dxa"/>
          <w:right w:w="28" w:type="dxa"/>
        </w:tblCellMar>
        <w:tblLook w:val="04A0" w:firstRow="1" w:lastRow="0" w:firstColumn="1" w:lastColumn="0" w:noHBand="0" w:noVBand="1"/>
      </w:tblPr>
      <w:tblGrid>
        <w:gridCol w:w="2897"/>
        <w:gridCol w:w="1135"/>
        <w:gridCol w:w="2551"/>
        <w:gridCol w:w="1134"/>
        <w:gridCol w:w="1275"/>
        <w:gridCol w:w="1098"/>
        <w:gridCol w:w="7"/>
        <w:gridCol w:w="30"/>
      </w:tblGrid>
      <w:tr w:rsidR="00A24A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24A2F" w:rsidRPr="005E3808" w:rsidRDefault="00A24A2F" w:rsidP="00A24A2F">
            <w:pPr>
              <w:jc w:val="center"/>
              <w:rPr>
                <w:rFonts w:ascii="Arial" w:hAnsi="Arial" w:cs="Arial"/>
                <w:b/>
                <w:bCs/>
                <w:color w:val="000000"/>
                <w:sz w:val="20"/>
                <w:szCs w:val="20"/>
              </w:rPr>
            </w:pP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A24A2F" w:rsidRPr="005E3808" w:rsidRDefault="00A24A2F" w:rsidP="00A24A2F">
            <w:pPr>
              <w:jc w:val="center"/>
              <w:rPr>
                <w:rFonts w:ascii="Arial" w:hAnsi="Arial" w:cs="Arial"/>
                <w:color w:val="000000"/>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A24A2F" w:rsidRPr="00283FDF" w:rsidRDefault="00A24A2F" w:rsidP="00A24A2F">
            <w:pPr>
              <w:suppressAutoHyphens w:val="0"/>
              <w:jc w:val="center"/>
              <w:rPr>
                <w:rFonts w:ascii="Arial" w:eastAsia="Times New Roman" w:hAnsi="Arial" w:cs="Arial"/>
                <w:color w:val="000000"/>
                <w:sz w:val="20"/>
                <w:szCs w:val="20"/>
                <w:lang w:eastAsia="ru-RU"/>
              </w:rPr>
            </w:pPr>
            <w:r w:rsidRPr="00283FDF">
              <w:rPr>
                <w:rFonts w:ascii="Arial" w:eastAsia="Times New Roman" w:hAnsi="Arial" w:cs="Arial"/>
                <w:color w:val="000000"/>
                <w:sz w:val="20"/>
                <w:szCs w:val="20"/>
                <w:lang w:eastAsia="ru-RU"/>
              </w:rPr>
              <w:t> Сценарий 3</w:t>
            </w:r>
          </w:p>
        </w:tc>
        <w:tc>
          <w:tcPr>
            <w:tcW w:w="1134" w:type="dxa"/>
            <w:tcBorders>
              <w:top w:val="single" w:sz="4" w:space="0" w:color="auto"/>
              <w:left w:val="nil"/>
              <w:bottom w:val="single" w:sz="4" w:space="0" w:color="auto"/>
              <w:right w:val="single" w:sz="4" w:space="0" w:color="auto"/>
            </w:tcBorders>
            <w:shd w:val="clear" w:color="auto" w:fill="auto"/>
            <w:vAlign w:val="center"/>
          </w:tcPr>
          <w:p w:rsidR="00A24A2F" w:rsidRPr="005E3808" w:rsidRDefault="00A24A2F" w:rsidP="00A24A2F">
            <w:pPr>
              <w:suppressAutoHyphens w:val="0"/>
              <w:jc w:val="center"/>
              <w:rPr>
                <w:rFonts w:ascii="Arial" w:eastAsia="Times New Roman" w:hAnsi="Arial" w:cs="Arial"/>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A24A2F" w:rsidRPr="005E3808" w:rsidRDefault="00A24A2F" w:rsidP="00A24A2F">
            <w:pPr>
              <w:suppressAutoHyphens w:val="0"/>
              <w:jc w:val="center"/>
              <w:rPr>
                <w:rFonts w:ascii="Arial" w:eastAsia="Times New Roman" w:hAnsi="Arial" w:cs="Arial"/>
                <w:color w:val="000000"/>
                <w:sz w:val="20"/>
                <w:szCs w:val="20"/>
                <w:lang w:eastAsia="ru-RU"/>
              </w:rPr>
            </w:pPr>
          </w:p>
        </w:tc>
        <w:tc>
          <w:tcPr>
            <w:tcW w:w="1098" w:type="dxa"/>
            <w:tcBorders>
              <w:top w:val="single" w:sz="4" w:space="0" w:color="auto"/>
              <w:left w:val="nil"/>
              <w:bottom w:val="single" w:sz="4" w:space="0" w:color="auto"/>
              <w:right w:val="single" w:sz="4" w:space="0" w:color="auto"/>
            </w:tcBorders>
            <w:shd w:val="clear" w:color="auto" w:fill="auto"/>
            <w:vAlign w:val="center"/>
          </w:tcPr>
          <w:p w:rsidR="00A24A2F" w:rsidRPr="005E3808" w:rsidRDefault="00A24A2F" w:rsidP="00A24A2F">
            <w:pPr>
              <w:suppressAutoHyphens w:val="0"/>
              <w:jc w:val="center"/>
              <w:rPr>
                <w:rFonts w:ascii="Arial" w:eastAsia="Times New Roman" w:hAnsi="Arial" w:cs="Arial"/>
                <w:color w:val="000000"/>
                <w:sz w:val="20"/>
                <w:szCs w:val="20"/>
                <w:lang w:eastAsia="ru-RU"/>
              </w:rPr>
            </w:pPr>
          </w:p>
        </w:tc>
      </w:tr>
      <w:tr w:rsidR="00A24A2F" w:rsidRPr="005E3808" w:rsidTr="001E4E3B">
        <w:trPr>
          <w:gridAfter w:val="1"/>
          <w:wAfter w:w="30" w:type="dxa"/>
          <w:trHeight w:val="20"/>
        </w:trPr>
        <w:tc>
          <w:tcPr>
            <w:tcW w:w="10097" w:type="dxa"/>
            <w:gridSpan w:val="7"/>
            <w:tcBorders>
              <w:top w:val="nil"/>
              <w:left w:val="single" w:sz="4" w:space="0" w:color="auto"/>
              <w:bottom w:val="single" w:sz="4" w:space="0" w:color="auto"/>
              <w:right w:val="single" w:sz="4" w:space="0" w:color="auto"/>
            </w:tcBorders>
            <w:shd w:val="clear" w:color="auto" w:fill="auto"/>
            <w:noWrap/>
            <w:vAlign w:val="center"/>
          </w:tcPr>
          <w:p w:rsidR="00A24A2F" w:rsidRPr="00283FDF" w:rsidRDefault="00A24A2F" w:rsidP="00A24A2F">
            <w:pPr>
              <w:suppressAutoHyphens w:val="0"/>
              <w:jc w:val="center"/>
              <w:rPr>
                <w:rFonts w:ascii="Arial" w:eastAsia="Times New Roman" w:hAnsi="Arial" w:cs="Arial"/>
                <w:color w:val="000000"/>
                <w:sz w:val="20"/>
                <w:szCs w:val="20"/>
                <w:lang w:eastAsia="ru-RU"/>
              </w:rPr>
            </w:pPr>
            <w:r w:rsidRPr="00283FDF">
              <w:rPr>
                <w:rFonts w:ascii="Arial" w:eastAsia="Times New Roman" w:hAnsi="Arial" w:cs="Arial"/>
                <w:color w:val="000000"/>
                <w:sz w:val="20"/>
                <w:szCs w:val="20"/>
                <w:lang w:eastAsia="ru-RU"/>
              </w:rPr>
              <w:t>п.г.т. Поназырево</w:t>
            </w:r>
          </w:p>
        </w:tc>
      </w:tr>
      <w:tr w:rsidR="00A24A2F" w:rsidRPr="005E3808" w:rsidTr="001E4E3B">
        <w:trPr>
          <w:gridAfter w:val="2"/>
          <w:wAfter w:w="37" w:type="dxa"/>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A24A2F" w:rsidRPr="005E3808" w:rsidRDefault="00A24A2F" w:rsidP="00A24A2F">
            <w:pPr>
              <w:jc w:val="center"/>
              <w:rPr>
                <w:rFonts w:ascii="Arial" w:hAnsi="Arial" w:cs="Arial"/>
                <w:b/>
                <w:bCs/>
                <w:color w:val="000000"/>
                <w:sz w:val="20"/>
                <w:szCs w:val="20"/>
              </w:rPr>
            </w:pPr>
            <w:r w:rsidRPr="005E3808">
              <w:rPr>
                <w:rFonts w:ascii="Arial" w:hAnsi="Arial" w:cs="Arial"/>
                <w:b/>
                <w:bCs/>
                <w:color w:val="000000"/>
                <w:sz w:val="20"/>
                <w:szCs w:val="20"/>
              </w:rPr>
              <w:t>Котельная ЦРБ (№1)</w:t>
            </w:r>
          </w:p>
        </w:tc>
        <w:tc>
          <w:tcPr>
            <w:tcW w:w="1135" w:type="dxa"/>
            <w:tcBorders>
              <w:top w:val="nil"/>
              <w:left w:val="nil"/>
              <w:bottom w:val="single" w:sz="4" w:space="0" w:color="auto"/>
              <w:right w:val="single" w:sz="4" w:space="0" w:color="auto"/>
            </w:tcBorders>
            <w:shd w:val="clear" w:color="auto" w:fill="auto"/>
            <w:noWrap/>
            <w:vAlign w:val="center"/>
          </w:tcPr>
          <w:p w:rsidR="00A24A2F" w:rsidRPr="005E3808" w:rsidRDefault="00A24A2F" w:rsidP="00A24A2F">
            <w:pPr>
              <w:jc w:val="center"/>
              <w:rPr>
                <w:rFonts w:ascii="Arial" w:hAnsi="Arial" w:cs="Arial"/>
                <w:b/>
                <w:bCs/>
                <w:color w:val="000000"/>
                <w:sz w:val="20"/>
                <w:szCs w:val="20"/>
              </w:rPr>
            </w:pPr>
          </w:p>
        </w:tc>
        <w:tc>
          <w:tcPr>
            <w:tcW w:w="2551" w:type="dxa"/>
            <w:tcBorders>
              <w:top w:val="nil"/>
              <w:left w:val="single" w:sz="4" w:space="0" w:color="auto"/>
              <w:bottom w:val="single" w:sz="4" w:space="0" w:color="auto"/>
              <w:right w:val="single" w:sz="4" w:space="0" w:color="auto"/>
            </w:tcBorders>
            <w:shd w:val="clear" w:color="auto" w:fill="auto"/>
            <w:vAlign w:val="center"/>
          </w:tcPr>
          <w:p w:rsidR="00A24A2F" w:rsidRPr="005E3808" w:rsidRDefault="00A24A2F" w:rsidP="00A24A2F">
            <w:pPr>
              <w:suppressAutoHyphens w:val="0"/>
              <w:jc w:val="center"/>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rsidR="00A24A2F" w:rsidRPr="005E3808" w:rsidRDefault="00A24A2F" w:rsidP="00A24A2F">
            <w:pPr>
              <w:suppressAutoHyphens w:val="0"/>
              <w:jc w:val="center"/>
              <w:rPr>
                <w:rFonts w:ascii="Arial" w:eastAsia="Times New Roman" w:hAnsi="Arial" w:cs="Arial"/>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tcPr>
          <w:p w:rsidR="00A24A2F" w:rsidRPr="005E3808" w:rsidRDefault="00A24A2F" w:rsidP="00A24A2F">
            <w:pPr>
              <w:suppressAutoHyphens w:val="0"/>
              <w:jc w:val="center"/>
              <w:rPr>
                <w:rFonts w:ascii="Arial" w:eastAsia="Times New Roman" w:hAnsi="Arial" w:cs="Arial"/>
                <w:color w:val="000000"/>
                <w:sz w:val="20"/>
                <w:szCs w:val="20"/>
                <w:lang w:eastAsia="ru-RU"/>
              </w:rPr>
            </w:pPr>
          </w:p>
        </w:tc>
        <w:tc>
          <w:tcPr>
            <w:tcW w:w="1098" w:type="dxa"/>
            <w:tcBorders>
              <w:top w:val="nil"/>
              <w:left w:val="nil"/>
              <w:bottom w:val="single" w:sz="4" w:space="0" w:color="auto"/>
              <w:right w:val="single" w:sz="4" w:space="0" w:color="auto"/>
            </w:tcBorders>
            <w:shd w:val="clear" w:color="auto" w:fill="auto"/>
            <w:vAlign w:val="center"/>
          </w:tcPr>
          <w:p w:rsidR="00A24A2F" w:rsidRPr="005E3808" w:rsidRDefault="00A24A2F" w:rsidP="00A24A2F">
            <w:pPr>
              <w:suppressAutoHyphens w:val="0"/>
              <w:jc w:val="center"/>
              <w:rPr>
                <w:rFonts w:ascii="Arial" w:eastAsia="Times New Roman" w:hAnsi="Arial" w:cs="Arial"/>
                <w:color w:val="000000"/>
                <w:sz w:val="20"/>
                <w:szCs w:val="20"/>
                <w:lang w:eastAsia="ru-RU"/>
              </w:rPr>
            </w:pPr>
          </w:p>
        </w:tc>
      </w:tr>
      <w:tr w:rsidR="00C76C44" w:rsidRPr="005E3808" w:rsidTr="001E4E3B">
        <w:trPr>
          <w:gridAfter w:val="2"/>
          <w:wAfter w:w="37" w:type="dxa"/>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C76C44" w:rsidRPr="005E3808" w:rsidRDefault="00C76C44" w:rsidP="00C76C44">
            <w:pPr>
              <w:rPr>
                <w:rFonts w:ascii="Arial" w:hAnsi="Arial" w:cs="Arial"/>
                <w:color w:val="000000"/>
                <w:sz w:val="20"/>
                <w:szCs w:val="20"/>
              </w:rPr>
            </w:pPr>
            <w:r>
              <w:rPr>
                <w:rFonts w:ascii="Arial" w:hAnsi="Arial" w:cs="Arial"/>
                <w:color w:val="000000"/>
                <w:sz w:val="20"/>
                <w:szCs w:val="20"/>
              </w:rPr>
              <w:t>Больница, п</w:t>
            </w:r>
            <w:r w:rsidRPr="005E3808">
              <w:rPr>
                <w:rFonts w:ascii="Arial" w:hAnsi="Arial" w:cs="Arial"/>
                <w:color w:val="000000"/>
                <w:sz w:val="20"/>
                <w:szCs w:val="20"/>
              </w:rPr>
              <w:t>оликлиника</w:t>
            </w:r>
            <w:r>
              <w:rPr>
                <w:rFonts w:ascii="Arial" w:hAnsi="Arial" w:cs="Arial"/>
                <w:color w:val="000000"/>
                <w:sz w:val="20"/>
                <w:szCs w:val="20"/>
              </w:rPr>
              <w:t xml:space="preserve">, гараж, </w:t>
            </w:r>
            <w:r w:rsidRPr="005E3808">
              <w:rPr>
                <w:rFonts w:ascii="Arial" w:hAnsi="Arial" w:cs="Arial"/>
                <w:color w:val="000000"/>
                <w:sz w:val="20"/>
                <w:szCs w:val="20"/>
              </w:rPr>
              <w:t>2-ой Пролетарский пер.д.5</w:t>
            </w:r>
          </w:p>
        </w:tc>
        <w:tc>
          <w:tcPr>
            <w:tcW w:w="1135" w:type="dxa"/>
            <w:tcBorders>
              <w:top w:val="nil"/>
              <w:left w:val="nil"/>
              <w:bottom w:val="single" w:sz="4" w:space="0" w:color="auto"/>
              <w:right w:val="single" w:sz="4" w:space="0" w:color="auto"/>
            </w:tcBorders>
            <w:shd w:val="clear" w:color="auto" w:fill="auto"/>
            <w:noWrap/>
            <w:vAlign w:val="center"/>
          </w:tcPr>
          <w:p w:rsidR="00C76C44" w:rsidRPr="005E3808" w:rsidRDefault="00C76C44" w:rsidP="00C76C44">
            <w:pPr>
              <w:jc w:val="center"/>
              <w:rPr>
                <w:rFonts w:ascii="Arial" w:hAnsi="Arial" w:cs="Arial"/>
                <w:color w:val="000000"/>
                <w:sz w:val="20"/>
                <w:szCs w:val="20"/>
              </w:rPr>
            </w:pPr>
            <w:r>
              <w:rPr>
                <w:rFonts w:ascii="Arial" w:hAnsi="Arial" w:cs="Arial"/>
                <w:color w:val="000000"/>
                <w:sz w:val="20"/>
                <w:szCs w:val="20"/>
              </w:rPr>
              <w:t>499,7</w:t>
            </w:r>
          </w:p>
        </w:tc>
        <w:tc>
          <w:tcPr>
            <w:tcW w:w="2551" w:type="dxa"/>
            <w:tcBorders>
              <w:top w:val="single" w:sz="4" w:space="0" w:color="auto"/>
              <w:left w:val="single" w:sz="4" w:space="0" w:color="auto"/>
              <w:right w:val="single" w:sz="4" w:space="0" w:color="auto"/>
            </w:tcBorders>
            <w:shd w:val="clear" w:color="auto" w:fill="auto"/>
            <w:vAlign w:val="center"/>
          </w:tcPr>
          <w:p w:rsidR="00C76C44" w:rsidRPr="005E3808" w:rsidRDefault="00C76C44" w:rsidP="00C76C44">
            <w:pPr>
              <w:jc w:val="center"/>
              <w:rPr>
                <w:rFonts w:ascii="Arial" w:hAnsi="Arial" w:cs="Arial"/>
                <w:color w:val="000000"/>
                <w:sz w:val="20"/>
                <w:szCs w:val="20"/>
              </w:rPr>
            </w:pPr>
            <w:r>
              <w:rPr>
                <w:rFonts w:ascii="Arial" w:hAnsi="Arial" w:cs="Arial"/>
                <w:color w:val="000000"/>
                <w:sz w:val="20"/>
                <w:szCs w:val="20"/>
              </w:rPr>
              <w:t xml:space="preserve">БМК 600 кВт (2*300 кВт): </w:t>
            </w:r>
          </w:p>
        </w:tc>
        <w:tc>
          <w:tcPr>
            <w:tcW w:w="1134" w:type="dxa"/>
            <w:tcBorders>
              <w:top w:val="single" w:sz="4" w:space="0" w:color="auto"/>
              <w:left w:val="nil"/>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5824,1</w:t>
            </w:r>
          </w:p>
        </w:tc>
        <w:tc>
          <w:tcPr>
            <w:tcW w:w="1275" w:type="dxa"/>
            <w:tcBorders>
              <w:top w:val="single" w:sz="4" w:space="0" w:color="auto"/>
              <w:left w:val="nil"/>
              <w:right w:val="single" w:sz="4" w:space="0" w:color="auto"/>
            </w:tcBorders>
            <w:shd w:val="clear" w:color="auto" w:fill="auto"/>
            <w:vAlign w:val="center"/>
          </w:tcPr>
          <w:p w:rsidR="00C76C44" w:rsidRDefault="00C76C44" w:rsidP="00C76C44">
            <w:pPr>
              <w:jc w:val="center"/>
              <w:rPr>
                <w:rFonts w:ascii="Arial" w:hAnsi="Arial" w:cs="Arial"/>
                <w:color w:val="000000"/>
                <w:sz w:val="20"/>
                <w:szCs w:val="20"/>
              </w:rPr>
            </w:pPr>
            <w:r>
              <w:rPr>
                <w:rFonts w:ascii="Arial" w:hAnsi="Arial" w:cs="Arial"/>
                <w:color w:val="000000"/>
                <w:sz w:val="20"/>
                <w:szCs w:val="20"/>
              </w:rPr>
              <w:t>120</w:t>
            </w:r>
          </w:p>
        </w:tc>
        <w:tc>
          <w:tcPr>
            <w:tcW w:w="1098" w:type="dxa"/>
            <w:tcBorders>
              <w:top w:val="single" w:sz="4" w:space="0" w:color="auto"/>
              <w:left w:val="nil"/>
              <w:right w:val="single" w:sz="4" w:space="0" w:color="auto"/>
            </w:tcBorders>
            <w:shd w:val="clear" w:color="auto" w:fill="auto"/>
            <w:vAlign w:val="center"/>
          </w:tcPr>
          <w:p w:rsidR="00C76C44" w:rsidRPr="005E3808" w:rsidRDefault="00C76C44" w:rsidP="00C76C44">
            <w:pPr>
              <w:suppressAutoHyphens w:val="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1824,7</w:t>
            </w:r>
          </w:p>
        </w:tc>
      </w:tr>
      <w:tr w:rsidR="00645ABC" w:rsidRPr="005E3808" w:rsidTr="001E4E3B">
        <w:trPr>
          <w:gridAfter w:val="1"/>
          <w:wAfter w:w="30" w:type="dxa"/>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45ABC" w:rsidRPr="005E3808" w:rsidRDefault="00645ABC" w:rsidP="00A24A2F">
            <w:pPr>
              <w:rPr>
                <w:rFonts w:ascii="Arial" w:hAnsi="Arial" w:cs="Arial"/>
                <w:color w:val="000000"/>
                <w:sz w:val="20"/>
                <w:szCs w:val="20"/>
              </w:rPr>
            </w:pPr>
            <w:r w:rsidRPr="005E3808">
              <w:rPr>
                <w:rFonts w:ascii="Arial" w:hAnsi="Arial" w:cs="Arial"/>
                <w:color w:val="000000"/>
                <w:sz w:val="20"/>
                <w:szCs w:val="20"/>
              </w:rPr>
              <w:t>Жилой дом ул. Мира, д.10</w:t>
            </w:r>
          </w:p>
        </w:tc>
        <w:tc>
          <w:tcPr>
            <w:tcW w:w="1135" w:type="dxa"/>
            <w:tcBorders>
              <w:top w:val="nil"/>
              <w:left w:val="nil"/>
              <w:bottom w:val="single" w:sz="4" w:space="0" w:color="auto"/>
              <w:right w:val="single" w:sz="4" w:space="0" w:color="auto"/>
            </w:tcBorders>
            <w:shd w:val="clear" w:color="auto" w:fill="auto"/>
            <w:noWrap/>
            <w:vAlign w:val="center"/>
          </w:tcPr>
          <w:p w:rsidR="00645ABC" w:rsidRPr="005E3808" w:rsidRDefault="00645ABC" w:rsidP="00A24A2F">
            <w:pPr>
              <w:jc w:val="center"/>
              <w:rPr>
                <w:rFonts w:ascii="Arial" w:hAnsi="Arial" w:cs="Arial"/>
                <w:color w:val="000000"/>
                <w:sz w:val="20"/>
                <w:szCs w:val="20"/>
              </w:rPr>
            </w:pPr>
            <w:r w:rsidRPr="005E3808">
              <w:rPr>
                <w:rFonts w:ascii="Arial" w:hAnsi="Arial" w:cs="Arial"/>
                <w:color w:val="000000"/>
                <w:sz w:val="20"/>
                <w:szCs w:val="20"/>
              </w:rPr>
              <w:t>33,3</w:t>
            </w:r>
          </w:p>
        </w:tc>
        <w:tc>
          <w:tcPr>
            <w:tcW w:w="606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45ABC" w:rsidRPr="005E3808" w:rsidRDefault="00645ABC" w:rsidP="00A24A2F">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перевод на индивидуальное газовое теплоснабжение</w:t>
            </w:r>
          </w:p>
        </w:tc>
      </w:tr>
      <w:tr w:rsidR="00645AB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45ABC" w:rsidRPr="005E3808" w:rsidRDefault="00645ABC" w:rsidP="00A24A2F">
            <w:pPr>
              <w:rPr>
                <w:rFonts w:ascii="Arial" w:hAnsi="Arial" w:cs="Arial"/>
                <w:color w:val="000000"/>
                <w:sz w:val="20"/>
                <w:szCs w:val="20"/>
              </w:rPr>
            </w:pPr>
            <w:r w:rsidRPr="005E3808">
              <w:rPr>
                <w:rFonts w:ascii="Arial" w:hAnsi="Arial" w:cs="Arial"/>
                <w:color w:val="000000"/>
                <w:sz w:val="20"/>
                <w:szCs w:val="20"/>
              </w:rPr>
              <w:t>Здание адм. Поназыревского МО ул. Свободы,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C6366C" w:rsidRPr="005E3808" w:rsidRDefault="00C6366C" w:rsidP="00C6366C">
            <w:pPr>
              <w:jc w:val="center"/>
              <w:rPr>
                <w:rFonts w:ascii="Arial" w:hAnsi="Arial" w:cs="Arial"/>
                <w:color w:val="000000"/>
                <w:sz w:val="20"/>
                <w:szCs w:val="20"/>
              </w:rPr>
            </w:pPr>
            <w:r>
              <w:rPr>
                <w:rFonts w:ascii="Arial" w:hAnsi="Arial" w:cs="Arial"/>
                <w:color w:val="000000"/>
                <w:sz w:val="20"/>
                <w:szCs w:val="20"/>
              </w:rPr>
              <w:t>93,7</w:t>
            </w:r>
          </w:p>
        </w:tc>
        <w:tc>
          <w:tcPr>
            <w:tcW w:w="2551" w:type="dxa"/>
            <w:tcBorders>
              <w:top w:val="single" w:sz="4" w:space="0" w:color="auto"/>
              <w:left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tcBorders>
              <w:top w:val="single" w:sz="4" w:space="0" w:color="auto"/>
              <w:left w:val="nil"/>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341,8</w:t>
            </w:r>
          </w:p>
        </w:tc>
      </w:tr>
      <w:tr w:rsidR="00645ABC" w:rsidRPr="005E3808" w:rsidTr="001E4E3B">
        <w:trPr>
          <w:gridAfter w:val="2"/>
          <w:wAfter w:w="37" w:type="dxa"/>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45ABC" w:rsidRPr="005E3808" w:rsidRDefault="00645ABC" w:rsidP="00A24A2F">
            <w:pPr>
              <w:rPr>
                <w:rFonts w:ascii="Arial" w:hAnsi="Arial" w:cs="Arial"/>
                <w:color w:val="000000"/>
                <w:sz w:val="20"/>
                <w:szCs w:val="20"/>
              </w:rPr>
            </w:pPr>
            <w:r w:rsidRPr="005E3808">
              <w:rPr>
                <w:rFonts w:ascii="Arial" w:hAnsi="Arial" w:cs="Arial"/>
                <w:color w:val="000000"/>
                <w:sz w:val="20"/>
                <w:szCs w:val="20"/>
              </w:rPr>
              <w:t>Прокуратура, ул. Свободы, 3</w:t>
            </w:r>
          </w:p>
        </w:tc>
        <w:tc>
          <w:tcPr>
            <w:tcW w:w="1135" w:type="dxa"/>
            <w:tcBorders>
              <w:top w:val="nil"/>
              <w:left w:val="nil"/>
              <w:bottom w:val="single" w:sz="4" w:space="0" w:color="auto"/>
              <w:right w:val="single" w:sz="4" w:space="0" w:color="auto"/>
            </w:tcBorders>
            <w:shd w:val="clear" w:color="auto" w:fill="auto"/>
            <w:noWrap/>
            <w:vAlign w:val="center"/>
          </w:tcPr>
          <w:p w:rsidR="00645ABC" w:rsidRPr="005E3808" w:rsidRDefault="00645ABC" w:rsidP="00A24A2F">
            <w:pPr>
              <w:jc w:val="center"/>
              <w:rPr>
                <w:rFonts w:ascii="Arial" w:hAnsi="Arial" w:cs="Arial"/>
                <w:color w:val="000000"/>
                <w:sz w:val="20"/>
                <w:szCs w:val="20"/>
              </w:rPr>
            </w:pPr>
            <w:r w:rsidRPr="005E3808">
              <w:rPr>
                <w:rFonts w:ascii="Arial" w:hAnsi="Arial" w:cs="Arial"/>
                <w:color w:val="000000"/>
                <w:sz w:val="20"/>
                <w:szCs w:val="20"/>
              </w:rPr>
              <w:t>28,8</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 xml:space="preserve">быт. котел </w:t>
            </w:r>
            <w:r w:rsidR="00DA2055">
              <w:rPr>
                <w:rFonts w:ascii="Arial" w:hAnsi="Arial" w:cs="Arial"/>
                <w:color w:val="000000"/>
                <w:sz w:val="20"/>
                <w:szCs w:val="20"/>
              </w:rPr>
              <w:t xml:space="preserve"> </w:t>
            </w:r>
            <w:r>
              <w:rPr>
                <w:rFonts w:ascii="Arial" w:hAnsi="Arial" w:cs="Arial"/>
                <w:color w:val="000000"/>
                <w:sz w:val="20"/>
                <w:szCs w:val="20"/>
              </w:rPr>
              <w:t>31 кВт</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300,9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20</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105,2</w:t>
            </w:r>
          </w:p>
        </w:tc>
      </w:tr>
      <w:tr w:rsidR="00645ABC" w:rsidRPr="005E3808" w:rsidTr="001E4E3B">
        <w:trPr>
          <w:gridAfter w:val="2"/>
          <w:wAfter w:w="37" w:type="dxa"/>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tcPr>
          <w:p w:rsidR="00645ABC" w:rsidRPr="005E3808" w:rsidRDefault="00645ABC" w:rsidP="00A24A2F">
            <w:pPr>
              <w:rPr>
                <w:rFonts w:ascii="Arial" w:hAnsi="Arial" w:cs="Arial"/>
                <w:color w:val="000000"/>
                <w:sz w:val="20"/>
                <w:szCs w:val="20"/>
              </w:rPr>
            </w:pPr>
            <w:r w:rsidRPr="005E3808">
              <w:rPr>
                <w:rFonts w:ascii="Arial" w:hAnsi="Arial" w:cs="Arial"/>
                <w:color w:val="000000"/>
                <w:sz w:val="20"/>
                <w:szCs w:val="20"/>
              </w:rPr>
              <w:t>МДОУ Поназыревский дет. сад, ул. Свободы, д.13</w:t>
            </w:r>
          </w:p>
        </w:tc>
        <w:tc>
          <w:tcPr>
            <w:tcW w:w="1135" w:type="dxa"/>
            <w:tcBorders>
              <w:top w:val="nil"/>
              <w:left w:val="nil"/>
              <w:bottom w:val="single" w:sz="4" w:space="0" w:color="auto"/>
              <w:right w:val="single" w:sz="4" w:space="0" w:color="auto"/>
            </w:tcBorders>
            <w:shd w:val="clear" w:color="auto" w:fill="auto"/>
            <w:noWrap/>
            <w:vAlign w:val="center"/>
          </w:tcPr>
          <w:p w:rsidR="00645ABC" w:rsidRPr="005E3808" w:rsidRDefault="002C21A6" w:rsidP="00A24A2F">
            <w:pPr>
              <w:jc w:val="center"/>
              <w:rPr>
                <w:rFonts w:ascii="Arial" w:hAnsi="Arial" w:cs="Arial"/>
                <w:color w:val="000000"/>
                <w:sz w:val="20"/>
                <w:szCs w:val="20"/>
              </w:rPr>
            </w:pPr>
            <w:r>
              <w:rPr>
                <w:rFonts w:ascii="Arial" w:hAnsi="Arial" w:cs="Arial"/>
                <w:color w:val="000000"/>
                <w:sz w:val="20"/>
                <w:szCs w:val="20"/>
              </w:rPr>
              <w:t>91,0</w:t>
            </w:r>
          </w:p>
        </w:tc>
        <w:tc>
          <w:tcPr>
            <w:tcW w:w="2551" w:type="dxa"/>
            <w:tcBorders>
              <w:top w:val="single" w:sz="4" w:space="0" w:color="auto"/>
              <w:left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tcBorders>
              <w:top w:val="single" w:sz="4" w:space="0" w:color="auto"/>
              <w:left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332,3</w:t>
            </w:r>
          </w:p>
        </w:tc>
      </w:tr>
      <w:tr w:rsidR="00645AB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45ABC" w:rsidRPr="005E3808" w:rsidRDefault="00645ABC" w:rsidP="00A24A2F">
            <w:pPr>
              <w:rPr>
                <w:rFonts w:ascii="Arial" w:hAnsi="Arial" w:cs="Arial"/>
                <w:color w:val="000000"/>
                <w:sz w:val="20"/>
                <w:szCs w:val="20"/>
              </w:rPr>
            </w:pPr>
            <w:r w:rsidRPr="005E3808">
              <w:rPr>
                <w:rFonts w:ascii="Arial" w:hAnsi="Arial" w:cs="Arial"/>
                <w:color w:val="000000"/>
                <w:sz w:val="20"/>
                <w:szCs w:val="20"/>
              </w:rPr>
              <w:t>Губернская аптека,</w:t>
            </w:r>
          </w:p>
          <w:p w:rsidR="00645ABC" w:rsidRPr="005E3808" w:rsidRDefault="00645ABC" w:rsidP="00A24A2F">
            <w:pPr>
              <w:rPr>
                <w:rFonts w:ascii="Arial" w:hAnsi="Arial" w:cs="Arial"/>
                <w:color w:val="000000"/>
                <w:sz w:val="20"/>
                <w:szCs w:val="20"/>
              </w:rPr>
            </w:pPr>
            <w:r w:rsidRPr="005E3808">
              <w:rPr>
                <w:rFonts w:ascii="Arial" w:hAnsi="Arial" w:cs="Arial"/>
                <w:color w:val="000000"/>
                <w:sz w:val="20"/>
                <w:szCs w:val="20"/>
              </w:rPr>
              <w:t xml:space="preserve"> ул. Свободы,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645ABC" w:rsidRPr="005E3808" w:rsidRDefault="00645ABC" w:rsidP="00A24A2F">
            <w:pPr>
              <w:jc w:val="center"/>
              <w:rPr>
                <w:rFonts w:ascii="Arial" w:hAnsi="Arial" w:cs="Arial"/>
                <w:color w:val="000000"/>
                <w:sz w:val="20"/>
                <w:szCs w:val="20"/>
              </w:rPr>
            </w:pPr>
            <w:r w:rsidRPr="005E3808">
              <w:rPr>
                <w:rFonts w:ascii="Arial" w:hAnsi="Arial" w:cs="Arial"/>
                <w:color w:val="000000"/>
                <w:sz w:val="20"/>
                <w:szCs w:val="20"/>
              </w:rPr>
              <w:t>11,2</w:t>
            </w:r>
          </w:p>
        </w:tc>
        <w:tc>
          <w:tcPr>
            <w:tcW w:w="2551" w:type="dxa"/>
            <w:vMerge w:val="restart"/>
            <w:tcBorders>
              <w:top w:val="single" w:sz="4" w:space="0" w:color="auto"/>
              <w:left w:val="single" w:sz="4" w:space="0" w:color="auto"/>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быт. котел  24 кВт</w:t>
            </w:r>
          </w:p>
        </w:tc>
        <w:tc>
          <w:tcPr>
            <w:tcW w:w="1134" w:type="dxa"/>
            <w:vMerge w:val="restart"/>
            <w:tcBorders>
              <w:top w:val="single" w:sz="4" w:space="0" w:color="auto"/>
              <w:left w:val="nil"/>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233,0</w:t>
            </w:r>
          </w:p>
        </w:tc>
        <w:tc>
          <w:tcPr>
            <w:tcW w:w="1275" w:type="dxa"/>
            <w:vMerge w:val="restart"/>
            <w:tcBorders>
              <w:top w:val="single" w:sz="4" w:space="0" w:color="auto"/>
              <w:left w:val="nil"/>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20</w:t>
            </w:r>
          </w:p>
        </w:tc>
        <w:tc>
          <w:tcPr>
            <w:tcW w:w="1098" w:type="dxa"/>
            <w:vMerge w:val="restart"/>
            <w:tcBorders>
              <w:top w:val="single" w:sz="4" w:space="0" w:color="auto"/>
              <w:left w:val="nil"/>
              <w:right w:val="single" w:sz="4" w:space="0" w:color="auto"/>
            </w:tcBorders>
            <w:shd w:val="clear" w:color="auto" w:fill="auto"/>
            <w:vAlign w:val="center"/>
          </w:tcPr>
          <w:p w:rsidR="00645ABC" w:rsidRDefault="00645ABC">
            <w:pPr>
              <w:jc w:val="center"/>
              <w:rPr>
                <w:rFonts w:ascii="Arial" w:hAnsi="Arial" w:cs="Arial"/>
                <w:color w:val="000000"/>
                <w:sz w:val="20"/>
                <w:szCs w:val="20"/>
              </w:rPr>
            </w:pPr>
            <w:r>
              <w:rPr>
                <w:rFonts w:ascii="Arial" w:hAnsi="Arial" w:cs="Arial"/>
                <w:color w:val="000000"/>
                <w:sz w:val="20"/>
                <w:szCs w:val="20"/>
              </w:rPr>
              <w:t>50,8</w:t>
            </w:r>
          </w:p>
        </w:tc>
      </w:tr>
      <w:tr w:rsidR="00645AB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45ABC" w:rsidRPr="005E3808" w:rsidRDefault="00645ABC" w:rsidP="00A24A2F">
            <w:pPr>
              <w:rPr>
                <w:rFonts w:ascii="Arial" w:hAnsi="Arial" w:cs="Arial"/>
                <w:color w:val="000000"/>
                <w:sz w:val="20"/>
                <w:szCs w:val="20"/>
              </w:rPr>
            </w:pPr>
            <w:r w:rsidRPr="005E3808">
              <w:rPr>
                <w:rFonts w:ascii="Arial" w:hAnsi="Arial" w:cs="Arial"/>
                <w:color w:val="000000"/>
                <w:sz w:val="20"/>
                <w:szCs w:val="20"/>
              </w:rPr>
              <w:t>МКУП Поназыревское ЖКХ» ул. Свободы, 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645ABC" w:rsidRPr="005E3808" w:rsidRDefault="00645ABC" w:rsidP="00A24A2F">
            <w:pPr>
              <w:jc w:val="center"/>
              <w:rPr>
                <w:rFonts w:ascii="Arial" w:hAnsi="Arial" w:cs="Arial"/>
                <w:color w:val="000000"/>
                <w:sz w:val="20"/>
                <w:szCs w:val="20"/>
              </w:rPr>
            </w:pPr>
            <w:r w:rsidRPr="005E3808">
              <w:rPr>
                <w:rFonts w:ascii="Arial" w:hAnsi="Arial" w:cs="Arial"/>
                <w:color w:val="000000"/>
                <w:sz w:val="20"/>
                <w:szCs w:val="20"/>
              </w:rPr>
              <w:t>2,6</w:t>
            </w:r>
          </w:p>
        </w:tc>
        <w:tc>
          <w:tcPr>
            <w:tcW w:w="2551" w:type="dxa"/>
            <w:vMerge/>
            <w:tcBorders>
              <w:left w:val="single" w:sz="4" w:space="0" w:color="auto"/>
              <w:bottom w:val="single" w:sz="4" w:space="0" w:color="auto"/>
              <w:right w:val="single" w:sz="4" w:space="0" w:color="auto"/>
            </w:tcBorders>
            <w:shd w:val="clear" w:color="auto" w:fill="auto"/>
            <w:vAlign w:val="center"/>
          </w:tcPr>
          <w:p w:rsidR="00645ABC" w:rsidRDefault="00645ABC">
            <w:pPr>
              <w:rPr>
                <w:rFonts w:ascii="Arial" w:hAnsi="Arial" w:cs="Arial"/>
                <w:color w:val="000000"/>
                <w:sz w:val="20"/>
                <w:szCs w:val="20"/>
              </w:rPr>
            </w:pPr>
          </w:p>
        </w:tc>
        <w:tc>
          <w:tcPr>
            <w:tcW w:w="1134" w:type="dxa"/>
            <w:vMerge/>
            <w:tcBorders>
              <w:left w:val="nil"/>
              <w:bottom w:val="single" w:sz="4" w:space="0" w:color="auto"/>
              <w:right w:val="single" w:sz="4" w:space="0" w:color="auto"/>
            </w:tcBorders>
            <w:shd w:val="clear" w:color="auto" w:fill="auto"/>
            <w:vAlign w:val="center"/>
          </w:tcPr>
          <w:p w:rsidR="00645ABC" w:rsidRDefault="00645ABC">
            <w:pPr>
              <w:rPr>
                <w:rFonts w:ascii="Arial" w:hAnsi="Arial" w:cs="Arial"/>
                <w:color w:val="000000"/>
                <w:sz w:val="20"/>
                <w:szCs w:val="20"/>
              </w:rPr>
            </w:pPr>
          </w:p>
        </w:tc>
        <w:tc>
          <w:tcPr>
            <w:tcW w:w="1275" w:type="dxa"/>
            <w:vMerge/>
            <w:tcBorders>
              <w:left w:val="nil"/>
              <w:bottom w:val="single" w:sz="4" w:space="0" w:color="auto"/>
              <w:right w:val="single" w:sz="4" w:space="0" w:color="auto"/>
            </w:tcBorders>
            <w:shd w:val="clear" w:color="auto" w:fill="auto"/>
            <w:vAlign w:val="center"/>
          </w:tcPr>
          <w:p w:rsidR="00645ABC" w:rsidRDefault="00645ABC">
            <w:pPr>
              <w:rPr>
                <w:rFonts w:ascii="Arial" w:hAnsi="Arial" w:cs="Arial"/>
                <w:color w:val="000000"/>
                <w:sz w:val="20"/>
                <w:szCs w:val="20"/>
              </w:rPr>
            </w:pPr>
          </w:p>
        </w:tc>
        <w:tc>
          <w:tcPr>
            <w:tcW w:w="1098" w:type="dxa"/>
            <w:vMerge/>
            <w:tcBorders>
              <w:left w:val="nil"/>
              <w:bottom w:val="single" w:sz="4" w:space="0" w:color="auto"/>
              <w:right w:val="single" w:sz="4" w:space="0" w:color="auto"/>
            </w:tcBorders>
            <w:shd w:val="clear" w:color="auto" w:fill="auto"/>
            <w:vAlign w:val="center"/>
          </w:tcPr>
          <w:p w:rsidR="00645ABC" w:rsidRDefault="00645ABC">
            <w:pPr>
              <w:rPr>
                <w:rFonts w:ascii="Arial" w:hAnsi="Arial" w:cs="Arial"/>
                <w:color w:val="000000"/>
                <w:sz w:val="20"/>
                <w:szCs w:val="20"/>
              </w:rPr>
            </w:pPr>
          </w:p>
        </w:tc>
      </w:tr>
      <w:tr w:rsidR="00DA2055"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2055" w:rsidRPr="005E3808" w:rsidRDefault="00DA2055" w:rsidP="00A24A2F">
            <w:pPr>
              <w:rPr>
                <w:rFonts w:ascii="Arial" w:hAnsi="Arial" w:cs="Arial"/>
                <w:color w:val="000000"/>
                <w:sz w:val="20"/>
                <w:szCs w:val="20"/>
              </w:rPr>
            </w:pPr>
            <w:r w:rsidRPr="005E3808">
              <w:rPr>
                <w:rFonts w:ascii="Arial" w:hAnsi="Arial" w:cs="Arial"/>
                <w:color w:val="000000"/>
                <w:sz w:val="20"/>
                <w:szCs w:val="20"/>
              </w:rPr>
              <w:t>Гараж адм. Поназыревского МО ул. Свободы,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A2055" w:rsidRPr="005E3808" w:rsidRDefault="00DA2055" w:rsidP="00A24A2F">
            <w:pPr>
              <w:jc w:val="center"/>
              <w:rPr>
                <w:rFonts w:ascii="Arial" w:hAnsi="Arial" w:cs="Arial"/>
                <w:color w:val="000000"/>
                <w:sz w:val="20"/>
                <w:szCs w:val="20"/>
              </w:rPr>
            </w:pPr>
            <w:r w:rsidRPr="005E3808">
              <w:rPr>
                <w:rFonts w:ascii="Arial" w:hAnsi="Arial" w:cs="Arial"/>
                <w:color w:val="000000"/>
                <w:sz w:val="20"/>
                <w:szCs w:val="20"/>
              </w:rPr>
              <w:t>27,4</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DA2055" w:rsidRDefault="00DA2055">
            <w:pPr>
              <w:jc w:val="center"/>
              <w:rPr>
                <w:rFonts w:ascii="Arial" w:hAnsi="Arial" w:cs="Arial"/>
                <w:color w:val="000000"/>
                <w:sz w:val="20"/>
                <w:szCs w:val="20"/>
              </w:rPr>
            </w:pPr>
            <w:r>
              <w:rPr>
                <w:rFonts w:ascii="Arial" w:hAnsi="Arial" w:cs="Arial"/>
                <w:color w:val="000000"/>
                <w:sz w:val="20"/>
                <w:szCs w:val="20"/>
              </w:rPr>
              <w:t>быт. котел  31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DA2055" w:rsidRDefault="00DA2055">
            <w:pPr>
              <w:jc w:val="center"/>
              <w:rPr>
                <w:rFonts w:ascii="Arial" w:hAnsi="Arial" w:cs="Arial"/>
                <w:color w:val="000000"/>
                <w:sz w:val="20"/>
                <w:szCs w:val="20"/>
              </w:rPr>
            </w:pPr>
            <w:r>
              <w:rPr>
                <w:rFonts w:ascii="Arial" w:hAnsi="Arial" w:cs="Arial"/>
                <w:color w:val="000000"/>
                <w:sz w:val="20"/>
                <w:szCs w:val="20"/>
              </w:rPr>
              <w:t>300,9</w:t>
            </w:r>
          </w:p>
        </w:tc>
        <w:tc>
          <w:tcPr>
            <w:tcW w:w="1275" w:type="dxa"/>
            <w:tcBorders>
              <w:top w:val="single" w:sz="4" w:space="0" w:color="auto"/>
              <w:left w:val="nil"/>
              <w:bottom w:val="single" w:sz="4" w:space="0" w:color="auto"/>
              <w:right w:val="single" w:sz="4" w:space="0" w:color="auto"/>
            </w:tcBorders>
            <w:shd w:val="clear" w:color="auto" w:fill="auto"/>
            <w:vAlign w:val="center"/>
          </w:tcPr>
          <w:p w:rsidR="00DA2055" w:rsidRDefault="00DA2055">
            <w:pPr>
              <w:jc w:val="center"/>
              <w:rPr>
                <w:rFonts w:ascii="Arial" w:hAnsi="Arial" w:cs="Arial"/>
                <w:color w:val="000000"/>
                <w:sz w:val="20"/>
                <w:szCs w:val="20"/>
              </w:rPr>
            </w:pPr>
            <w:r>
              <w:rPr>
                <w:rFonts w:ascii="Arial" w:hAnsi="Arial" w:cs="Arial"/>
                <w:color w:val="000000"/>
                <w:sz w:val="20"/>
                <w:szCs w:val="20"/>
              </w:rPr>
              <w:t>20</w:t>
            </w:r>
          </w:p>
        </w:tc>
        <w:tc>
          <w:tcPr>
            <w:tcW w:w="1098" w:type="dxa"/>
            <w:tcBorders>
              <w:top w:val="single" w:sz="4" w:space="0" w:color="auto"/>
              <w:left w:val="nil"/>
              <w:bottom w:val="single" w:sz="4" w:space="0" w:color="auto"/>
              <w:right w:val="single" w:sz="4" w:space="0" w:color="auto"/>
            </w:tcBorders>
            <w:shd w:val="clear" w:color="auto" w:fill="auto"/>
            <w:vAlign w:val="center"/>
          </w:tcPr>
          <w:p w:rsidR="00DA2055" w:rsidRDefault="00DA2055">
            <w:pPr>
              <w:jc w:val="center"/>
              <w:rPr>
                <w:rFonts w:ascii="Arial" w:hAnsi="Arial" w:cs="Arial"/>
                <w:color w:val="000000"/>
                <w:sz w:val="20"/>
                <w:szCs w:val="20"/>
              </w:rPr>
            </w:pPr>
            <w:r>
              <w:rPr>
                <w:rFonts w:ascii="Arial" w:hAnsi="Arial" w:cs="Arial"/>
                <w:color w:val="000000"/>
                <w:sz w:val="20"/>
                <w:szCs w:val="20"/>
              </w:rPr>
              <w:t>100,1</w:t>
            </w:r>
          </w:p>
        </w:tc>
      </w:tr>
      <w:tr w:rsidR="001F75FC" w:rsidRPr="005E3808" w:rsidTr="001E4E3B">
        <w:trPr>
          <w:gridAfter w:val="2"/>
          <w:wAfter w:w="37" w:type="dxa"/>
          <w:trHeight w:val="20"/>
        </w:trPr>
        <w:tc>
          <w:tcPr>
            <w:tcW w:w="1009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Default="001F75FC">
            <w:pPr>
              <w:jc w:val="center"/>
              <w:rPr>
                <w:rFonts w:ascii="Arial" w:hAnsi="Arial" w:cs="Arial"/>
                <w:b/>
                <w:bCs/>
                <w:color w:val="000000"/>
                <w:sz w:val="20"/>
                <w:szCs w:val="20"/>
              </w:rPr>
            </w:pPr>
            <w:r w:rsidRPr="001F75FC">
              <w:rPr>
                <w:rFonts w:ascii="Arial" w:hAnsi="Arial" w:cs="Arial"/>
                <w:b/>
                <w:bCs/>
                <w:color w:val="000000"/>
                <w:sz w:val="20"/>
                <w:szCs w:val="20"/>
              </w:rPr>
              <w:t>перевод на автономное газовое теплоснабжение за счет средств собственников</w:t>
            </w:r>
          </w:p>
        </w:tc>
      </w:tr>
      <w:tr w:rsidR="001F75F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Pr="005E3808" w:rsidRDefault="001F75FC" w:rsidP="001F75FC">
            <w:pPr>
              <w:rPr>
                <w:rFonts w:ascii="Arial" w:hAnsi="Arial" w:cs="Arial"/>
                <w:color w:val="000000"/>
                <w:sz w:val="20"/>
                <w:szCs w:val="20"/>
              </w:rPr>
            </w:pPr>
            <w:r w:rsidRPr="005E3808">
              <w:rPr>
                <w:rFonts w:ascii="Arial" w:hAnsi="Arial" w:cs="Arial"/>
                <w:color w:val="000000"/>
                <w:sz w:val="20"/>
                <w:szCs w:val="20"/>
              </w:rPr>
              <w:t xml:space="preserve">Жилой дом, </w:t>
            </w:r>
          </w:p>
          <w:p w:rsidR="001F75FC" w:rsidRPr="005E3808" w:rsidRDefault="001F75FC" w:rsidP="001F75FC">
            <w:pPr>
              <w:rPr>
                <w:rFonts w:ascii="Arial" w:hAnsi="Arial" w:cs="Arial"/>
                <w:color w:val="000000"/>
                <w:sz w:val="20"/>
                <w:szCs w:val="20"/>
              </w:rPr>
            </w:pPr>
            <w:r w:rsidRPr="005E3808">
              <w:rPr>
                <w:rFonts w:ascii="Arial" w:hAnsi="Arial" w:cs="Arial"/>
                <w:color w:val="000000"/>
                <w:sz w:val="20"/>
                <w:szCs w:val="20"/>
              </w:rPr>
              <w:t>ул. Красноармейская .д.6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F75FC" w:rsidRPr="005E3808" w:rsidRDefault="001F75FC" w:rsidP="001F75FC">
            <w:pPr>
              <w:jc w:val="center"/>
              <w:rPr>
                <w:rFonts w:ascii="Arial" w:hAnsi="Arial" w:cs="Arial"/>
                <w:color w:val="000000"/>
                <w:sz w:val="20"/>
                <w:szCs w:val="20"/>
              </w:rPr>
            </w:pPr>
            <w:r w:rsidRPr="005E3808">
              <w:rPr>
                <w:rFonts w:ascii="Arial" w:hAnsi="Arial" w:cs="Arial"/>
                <w:color w:val="000000"/>
                <w:sz w:val="20"/>
                <w:szCs w:val="20"/>
              </w:rPr>
              <w:t>206,5</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КНР: MICRO NEW 300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Pr="00645ABC" w:rsidRDefault="001F75FC" w:rsidP="001F75FC">
            <w:pPr>
              <w:jc w:val="center"/>
              <w:rPr>
                <w:rFonts w:ascii="Arial" w:hAnsi="Arial" w:cs="Arial"/>
                <w:bCs/>
                <w:color w:val="000000"/>
                <w:sz w:val="20"/>
                <w:szCs w:val="20"/>
              </w:rPr>
            </w:pPr>
            <w:r w:rsidRPr="00645ABC">
              <w:rPr>
                <w:rFonts w:ascii="Arial" w:hAnsi="Arial" w:cs="Arial"/>
                <w:bCs/>
                <w:color w:val="000000"/>
                <w:sz w:val="20"/>
                <w:szCs w:val="20"/>
              </w:rPr>
              <w:t>2912,1</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Pr="00645ABC" w:rsidRDefault="001F75FC" w:rsidP="001F75FC">
            <w:pPr>
              <w:jc w:val="center"/>
              <w:rPr>
                <w:rFonts w:ascii="Arial" w:hAnsi="Arial" w:cs="Arial"/>
                <w:bCs/>
                <w:color w:val="000000"/>
                <w:sz w:val="20"/>
                <w:szCs w:val="20"/>
              </w:rPr>
            </w:pPr>
            <w:r w:rsidRPr="00645ABC">
              <w:rPr>
                <w:rFonts w:ascii="Arial" w:hAnsi="Arial" w:cs="Arial"/>
                <w:bCs/>
                <w:color w:val="000000"/>
                <w:sz w:val="20"/>
                <w:szCs w:val="20"/>
              </w:rPr>
              <w:t>45</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845,5</w:t>
            </w:r>
          </w:p>
        </w:tc>
      </w:tr>
      <w:tr w:rsidR="001F75F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Pr="005E3808" w:rsidRDefault="001F75FC" w:rsidP="001F75FC">
            <w:pPr>
              <w:rPr>
                <w:rFonts w:ascii="Arial" w:hAnsi="Arial" w:cs="Arial"/>
                <w:color w:val="000000"/>
                <w:sz w:val="20"/>
                <w:szCs w:val="20"/>
              </w:rPr>
            </w:pPr>
            <w:r w:rsidRPr="005E3808">
              <w:rPr>
                <w:rFonts w:ascii="Arial" w:hAnsi="Arial" w:cs="Arial"/>
                <w:color w:val="000000"/>
                <w:sz w:val="20"/>
                <w:szCs w:val="20"/>
              </w:rPr>
              <w:t>Жилой дом,2-ой Пролетарский переулок, д.8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F75FC" w:rsidRPr="005E3808" w:rsidRDefault="001F75FC" w:rsidP="001F75FC">
            <w:pPr>
              <w:jc w:val="center"/>
              <w:rPr>
                <w:rFonts w:ascii="Arial" w:hAnsi="Arial" w:cs="Arial"/>
                <w:color w:val="000000"/>
                <w:sz w:val="20"/>
                <w:szCs w:val="20"/>
              </w:rPr>
            </w:pPr>
            <w:r w:rsidRPr="005E3808">
              <w:rPr>
                <w:rFonts w:ascii="Arial" w:hAnsi="Arial" w:cs="Arial"/>
                <w:color w:val="000000"/>
                <w:sz w:val="20"/>
                <w:szCs w:val="20"/>
              </w:rPr>
              <w:t>140,8</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КНР: MICRO NEW 200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1941,4</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308,4</w:t>
            </w:r>
          </w:p>
        </w:tc>
      </w:tr>
      <w:tr w:rsidR="001F75F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Pr="005E3808" w:rsidRDefault="001F75FC" w:rsidP="001F75FC">
            <w:pPr>
              <w:rPr>
                <w:rFonts w:ascii="Arial" w:hAnsi="Arial" w:cs="Arial"/>
                <w:color w:val="000000"/>
                <w:sz w:val="20"/>
                <w:szCs w:val="20"/>
              </w:rPr>
            </w:pPr>
            <w:r w:rsidRPr="005E3808">
              <w:rPr>
                <w:rFonts w:ascii="Arial" w:hAnsi="Arial" w:cs="Arial"/>
                <w:color w:val="000000"/>
                <w:sz w:val="20"/>
                <w:szCs w:val="20"/>
              </w:rPr>
              <w:t>Жилой дом, ул. Свободы, д.6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F75FC" w:rsidRPr="005E3808" w:rsidRDefault="001F75FC" w:rsidP="001F75FC">
            <w:pPr>
              <w:jc w:val="center"/>
              <w:rPr>
                <w:rFonts w:ascii="Arial" w:hAnsi="Arial" w:cs="Arial"/>
                <w:color w:val="000000"/>
                <w:sz w:val="20"/>
                <w:szCs w:val="20"/>
              </w:rPr>
            </w:pPr>
            <w:r w:rsidRPr="005E3808">
              <w:rPr>
                <w:rFonts w:ascii="Arial" w:hAnsi="Arial" w:cs="Arial"/>
                <w:color w:val="000000"/>
                <w:sz w:val="20"/>
                <w:szCs w:val="20"/>
              </w:rPr>
              <w:t>62,6</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96,1</w:t>
            </w:r>
          </w:p>
        </w:tc>
      </w:tr>
      <w:tr w:rsidR="001F75F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Default="001F75FC" w:rsidP="001F75FC">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1197,6</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8600,3</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260</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2754,9</w:t>
            </w:r>
          </w:p>
        </w:tc>
      </w:tr>
      <w:tr w:rsidR="001F75FC" w:rsidRPr="005E3808" w:rsidTr="001E4E3B">
        <w:trPr>
          <w:gridAfter w:val="2"/>
          <w:wAfter w:w="37" w:type="dxa"/>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Default="001F75FC" w:rsidP="001F75FC">
            <w:pPr>
              <w:rPr>
                <w:rFonts w:ascii="Arial" w:hAnsi="Arial" w:cs="Arial"/>
                <w:b/>
                <w:bCs/>
                <w:color w:val="000000"/>
                <w:sz w:val="20"/>
                <w:szCs w:val="20"/>
              </w:rPr>
            </w:pPr>
            <w:r>
              <w:rPr>
                <w:rFonts w:ascii="Arial" w:hAnsi="Arial" w:cs="Arial"/>
                <w:color w:val="000000"/>
                <w:sz w:val="20"/>
                <w:szCs w:val="20"/>
              </w:rPr>
              <w:t>в т.ч.             затраты бюдж. организации</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8600,3</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260</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2754,9</w:t>
            </w:r>
          </w:p>
        </w:tc>
      </w:tr>
      <w:tr w:rsidR="001F75FC" w:rsidRPr="005E3808" w:rsidTr="001E4E3B">
        <w:trPr>
          <w:gridAfter w:val="2"/>
          <w:wAfter w:w="37" w:type="dxa"/>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Default="001F75FC" w:rsidP="001F75FC">
            <w:pPr>
              <w:jc w:val="right"/>
              <w:rPr>
                <w:rFonts w:ascii="Arial" w:hAnsi="Arial" w:cs="Arial"/>
                <w:b/>
                <w:bCs/>
                <w:color w:val="000000"/>
                <w:sz w:val="20"/>
                <w:szCs w:val="20"/>
              </w:rPr>
            </w:pPr>
            <w:r>
              <w:rPr>
                <w:rFonts w:ascii="Arial" w:hAnsi="Arial" w:cs="Arial"/>
                <w:color w:val="000000"/>
                <w:sz w:val="20"/>
                <w:szCs w:val="20"/>
              </w:rPr>
              <w:t>затраты собственников квартир МКД</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5824,1</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125</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b/>
                <w:bCs/>
                <w:color w:val="000000"/>
                <w:sz w:val="20"/>
                <w:szCs w:val="20"/>
              </w:rPr>
            </w:pPr>
            <w:r>
              <w:rPr>
                <w:rFonts w:ascii="Arial" w:hAnsi="Arial" w:cs="Arial"/>
                <w:b/>
                <w:bCs/>
                <w:color w:val="000000"/>
                <w:sz w:val="20"/>
                <w:szCs w:val="20"/>
              </w:rPr>
              <w:t>1250</w:t>
            </w:r>
          </w:p>
        </w:tc>
      </w:tr>
      <w:tr w:rsidR="001F75F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Pr="005E3808" w:rsidRDefault="001F75FC" w:rsidP="001F75FC">
            <w:pPr>
              <w:jc w:val="center"/>
              <w:rPr>
                <w:rFonts w:ascii="Arial" w:hAnsi="Arial" w:cs="Arial"/>
                <w:b/>
                <w:bCs/>
                <w:color w:val="000000"/>
                <w:sz w:val="20"/>
                <w:szCs w:val="20"/>
              </w:rPr>
            </w:pPr>
            <w:r w:rsidRPr="005E3808">
              <w:rPr>
                <w:rFonts w:ascii="Arial" w:hAnsi="Arial" w:cs="Arial"/>
                <w:b/>
                <w:bCs/>
                <w:color w:val="000000"/>
                <w:sz w:val="20"/>
                <w:szCs w:val="20"/>
              </w:rPr>
              <w:t xml:space="preserve">Котельная Гостиницы (№2)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F75FC" w:rsidRPr="005E3808" w:rsidRDefault="001F75FC" w:rsidP="001F75FC">
            <w:pPr>
              <w:rPr>
                <w:rFonts w:ascii="Arial" w:hAnsi="Arial" w:cs="Arial"/>
                <w:color w:val="000000"/>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1F75FC" w:rsidRPr="005E3808" w:rsidRDefault="001F75FC" w:rsidP="001F75FC">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Pr="005E3808" w:rsidRDefault="001F75FC" w:rsidP="001F75FC">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Pr="005E3808" w:rsidRDefault="001F75FC" w:rsidP="001F75FC">
            <w:pPr>
              <w:suppressAutoHyphens w:val="0"/>
              <w:jc w:val="center"/>
              <w:rPr>
                <w:rFonts w:ascii="Arial" w:eastAsia="Times New Roman" w:hAnsi="Arial" w:cs="Arial"/>
                <w:b/>
                <w:bCs/>
                <w:color w:val="000000"/>
                <w:sz w:val="20"/>
                <w:szCs w:val="20"/>
                <w:lang w:eastAsia="ru-RU"/>
              </w:rPr>
            </w:pP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Pr="005E3808" w:rsidRDefault="001F75FC" w:rsidP="001F75FC">
            <w:pPr>
              <w:jc w:val="center"/>
              <w:rPr>
                <w:rFonts w:ascii="Arial" w:hAnsi="Arial" w:cs="Arial"/>
                <w:b/>
                <w:bCs/>
                <w:color w:val="000000"/>
                <w:sz w:val="20"/>
                <w:szCs w:val="20"/>
              </w:rPr>
            </w:pPr>
          </w:p>
        </w:tc>
      </w:tr>
      <w:tr w:rsidR="001F75F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Default="001F75FC" w:rsidP="001F75FC">
            <w:pPr>
              <w:suppressAutoHyphens w:val="0"/>
              <w:rPr>
                <w:rFonts w:ascii="Arial" w:eastAsia="Times New Roman" w:hAnsi="Arial" w:cs="Arial"/>
                <w:color w:val="000000"/>
                <w:sz w:val="20"/>
                <w:szCs w:val="20"/>
                <w:lang w:eastAsia="ru-RU"/>
              </w:rPr>
            </w:pPr>
            <w:r>
              <w:rPr>
                <w:rFonts w:ascii="Arial" w:hAnsi="Arial" w:cs="Arial"/>
                <w:color w:val="000000"/>
                <w:sz w:val="20"/>
                <w:szCs w:val="20"/>
              </w:rPr>
              <w:t>МКДОУ ДШИ, ул.1-ый Пролетарский переулок, д.2</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39,5</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быт. котлы 2*24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20</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144,2</w:t>
            </w:r>
          </w:p>
        </w:tc>
      </w:tr>
      <w:tr w:rsidR="001F75F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Default="001F75FC" w:rsidP="001F75FC">
            <w:pPr>
              <w:rPr>
                <w:rFonts w:ascii="Arial" w:hAnsi="Arial" w:cs="Arial"/>
                <w:color w:val="000000"/>
                <w:sz w:val="20"/>
                <w:szCs w:val="20"/>
              </w:rPr>
            </w:pPr>
            <w:r>
              <w:rPr>
                <w:rFonts w:ascii="Arial" w:hAnsi="Arial" w:cs="Arial"/>
                <w:color w:val="000000"/>
                <w:sz w:val="20"/>
                <w:szCs w:val="20"/>
              </w:rPr>
              <w:t>МКУК РКДЦ,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38,6</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быт. котлы 2*24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20</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141</w:t>
            </w:r>
          </w:p>
        </w:tc>
      </w:tr>
      <w:tr w:rsidR="001F75FC"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Default="001F75FC" w:rsidP="001F75FC">
            <w:pPr>
              <w:rPr>
                <w:rFonts w:ascii="Arial" w:hAnsi="Arial" w:cs="Arial"/>
                <w:color w:val="000000"/>
                <w:sz w:val="20"/>
                <w:szCs w:val="20"/>
              </w:rPr>
            </w:pPr>
            <w:r>
              <w:rPr>
                <w:rFonts w:ascii="Arial" w:hAnsi="Arial" w:cs="Arial"/>
                <w:color w:val="000000"/>
                <w:sz w:val="20"/>
                <w:szCs w:val="20"/>
              </w:rPr>
              <w:t>МЦБС, пл. 50-лет ВЛКСМ.д.5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32,1</w:t>
            </w:r>
          </w:p>
        </w:tc>
        <w:tc>
          <w:tcPr>
            <w:tcW w:w="2551"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быт. котлы 2*24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465,9</w:t>
            </w: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20</w:t>
            </w:r>
          </w:p>
        </w:tc>
        <w:tc>
          <w:tcPr>
            <w:tcW w:w="1098" w:type="dxa"/>
            <w:tcBorders>
              <w:top w:val="single" w:sz="4" w:space="0" w:color="auto"/>
              <w:left w:val="nil"/>
              <w:bottom w:val="single" w:sz="4" w:space="0" w:color="auto"/>
              <w:right w:val="single" w:sz="4" w:space="0" w:color="auto"/>
            </w:tcBorders>
            <w:shd w:val="clear" w:color="auto" w:fill="auto"/>
            <w:vAlign w:val="center"/>
          </w:tcPr>
          <w:p w:rsidR="001F75FC" w:rsidRDefault="001F75FC" w:rsidP="001F75FC">
            <w:pPr>
              <w:jc w:val="center"/>
              <w:rPr>
                <w:rFonts w:ascii="Arial" w:hAnsi="Arial" w:cs="Arial"/>
                <w:color w:val="000000"/>
                <w:sz w:val="20"/>
                <w:szCs w:val="20"/>
              </w:rPr>
            </w:pPr>
            <w:r>
              <w:rPr>
                <w:rFonts w:ascii="Arial" w:hAnsi="Arial" w:cs="Arial"/>
                <w:color w:val="000000"/>
                <w:sz w:val="20"/>
                <w:szCs w:val="20"/>
              </w:rPr>
              <w:t>117,2</w:t>
            </w: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suppressAutoHyphens w:val="0"/>
              <w:rPr>
                <w:rFonts w:ascii="Arial" w:eastAsia="Times New Roman" w:hAnsi="Arial" w:cs="Arial"/>
                <w:color w:val="000000"/>
                <w:sz w:val="20"/>
                <w:szCs w:val="20"/>
                <w:lang w:eastAsia="ru-RU"/>
              </w:rPr>
            </w:pPr>
            <w:r>
              <w:rPr>
                <w:rFonts w:ascii="Arial" w:hAnsi="Arial" w:cs="Arial"/>
                <w:color w:val="000000"/>
                <w:sz w:val="20"/>
                <w:szCs w:val="20"/>
              </w:rPr>
              <w:t>Жилой дом, ул. Вокзальная, д.25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17,8</w:t>
            </w:r>
          </w:p>
        </w:tc>
        <w:tc>
          <w:tcPr>
            <w:tcW w:w="2551" w:type="dxa"/>
            <w:vMerge w:val="restart"/>
            <w:tcBorders>
              <w:top w:val="single" w:sz="4" w:space="0" w:color="auto"/>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sidRPr="0087342F">
              <w:rPr>
                <w:rFonts w:ascii="Arial" w:hAnsi="Arial" w:cs="Arial"/>
                <w:color w:val="000000"/>
                <w:sz w:val="20"/>
                <w:szCs w:val="20"/>
              </w:rPr>
              <w:t>перевод на индивидуальное газовое теплоснабжение</w:t>
            </w:r>
          </w:p>
        </w:tc>
        <w:tc>
          <w:tcPr>
            <w:tcW w:w="3507" w:type="dxa"/>
            <w:gridSpan w:val="3"/>
            <w:vMerge w:val="restart"/>
            <w:tcBorders>
              <w:top w:val="single" w:sz="4" w:space="0" w:color="auto"/>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eastAsia="Times New Roman" w:hAnsi="Arial" w:cs="Arial"/>
                <w:color w:val="000000"/>
                <w:sz w:val="20"/>
                <w:szCs w:val="20"/>
                <w:lang w:eastAsia="ru-RU"/>
              </w:rPr>
              <w:t>средства собственников</w:t>
            </w: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Жилой дом, ул.Пролетарская, д.19</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6,4</w:t>
            </w:r>
          </w:p>
        </w:tc>
        <w:tc>
          <w:tcPr>
            <w:tcW w:w="2551" w:type="dxa"/>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Магазин ООО «Исток»,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15,6</w:t>
            </w:r>
          </w:p>
        </w:tc>
        <w:tc>
          <w:tcPr>
            <w:tcW w:w="2551" w:type="dxa"/>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Магазин «Лариса», ул. Вокзальная,д.15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5</w:t>
            </w:r>
          </w:p>
        </w:tc>
        <w:tc>
          <w:tcPr>
            <w:tcW w:w="2551" w:type="dxa"/>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Магазин « у Палыча»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12,8</w:t>
            </w:r>
          </w:p>
        </w:tc>
        <w:tc>
          <w:tcPr>
            <w:tcW w:w="2551" w:type="dxa"/>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Магазин «Магнит»</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22,1</w:t>
            </w:r>
          </w:p>
        </w:tc>
        <w:tc>
          <w:tcPr>
            <w:tcW w:w="2551" w:type="dxa"/>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Магазин «Асатрян» ул. 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8,7</w:t>
            </w:r>
          </w:p>
        </w:tc>
        <w:tc>
          <w:tcPr>
            <w:tcW w:w="2551" w:type="dxa"/>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tcBorders>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ООО «Исток», ул.Вокзальная</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11,9</w:t>
            </w:r>
          </w:p>
        </w:tc>
        <w:tc>
          <w:tcPr>
            <w:tcW w:w="2551" w:type="dxa"/>
            <w:vMerge/>
            <w:tcBorders>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tcBorders>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lastRenderedPageBreak/>
              <w:t>Магазин «Твой выбор»</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11,3</w:t>
            </w:r>
          </w:p>
        </w:tc>
        <w:tc>
          <w:tcPr>
            <w:tcW w:w="2551" w:type="dxa"/>
            <w:vMerge w:val="restart"/>
            <w:tcBorders>
              <w:top w:val="single" w:sz="4" w:space="0" w:color="auto"/>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val="restart"/>
            <w:tcBorders>
              <w:top w:val="single" w:sz="4" w:space="0" w:color="auto"/>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Магазин «Яблоко»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5,1</w:t>
            </w:r>
          </w:p>
        </w:tc>
        <w:tc>
          <w:tcPr>
            <w:tcW w:w="2551" w:type="dxa"/>
            <w:vMerge/>
            <w:tcBorders>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07" w:type="dxa"/>
            <w:gridSpan w:val="3"/>
            <w:vMerge/>
            <w:tcBorders>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2"/>
          <w:wAfter w:w="37" w:type="dxa"/>
          <w:trHeight w:val="20"/>
        </w:trPr>
        <w:tc>
          <w:tcPr>
            <w:tcW w:w="1009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1F75FC">
            <w:pPr>
              <w:jc w:val="center"/>
              <w:rPr>
                <w:rFonts w:ascii="Arial" w:hAnsi="Arial" w:cs="Arial"/>
                <w:color w:val="000000"/>
                <w:sz w:val="20"/>
                <w:szCs w:val="20"/>
              </w:rPr>
            </w:pPr>
            <w:r w:rsidRPr="001F75FC">
              <w:rPr>
                <w:rFonts w:ascii="Arial" w:hAnsi="Arial" w:cs="Arial"/>
                <w:b/>
                <w:bCs/>
                <w:color w:val="000000"/>
                <w:sz w:val="20"/>
                <w:szCs w:val="20"/>
              </w:rPr>
              <w:t>перевод на автономное газовое теплоснабжение за счет средств собственников</w:t>
            </w: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suppressAutoHyphens w:val="0"/>
              <w:rPr>
                <w:rFonts w:ascii="Arial" w:eastAsia="Times New Roman" w:hAnsi="Arial" w:cs="Arial"/>
                <w:color w:val="000000"/>
                <w:sz w:val="20"/>
                <w:szCs w:val="20"/>
                <w:lang w:eastAsia="ru-RU"/>
              </w:rPr>
            </w:pPr>
            <w:r>
              <w:rPr>
                <w:rFonts w:ascii="Arial" w:hAnsi="Arial" w:cs="Arial"/>
                <w:color w:val="000000"/>
                <w:sz w:val="20"/>
                <w:szCs w:val="20"/>
              </w:rPr>
              <w:t>Жилой дом, ул. Вокзальная, д.19</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98,6</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354,9</w:t>
            </w: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Жилой дом, 1-ый Пролетарский переулок, 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63,2</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299</w:t>
            </w: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Жилой дом, 1-ый Пролетарский переулок, д.3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63,2</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299</w:t>
            </w: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Жилой дом,  2-ой Пролетарский переулок, д.8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61,4</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140,7</w:t>
            </w: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color w:val="000000"/>
                <w:sz w:val="20"/>
                <w:szCs w:val="20"/>
              </w:rPr>
            </w:pPr>
            <w:r>
              <w:rPr>
                <w:rFonts w:ascii="Arial" w:hAnsi="Arial" w:cs="Arial"/>
                <w:color w:val="000000"/>
                <w:sz w:val="20"/>
                <w:szCs w:val="20"/>
              </w:rPr>
              <w:t>Жилой дом , ул. Пролетарская, д.11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135,5</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КНР: MICRO NEW 150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1456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570,4</w:t>
            </w:r>
          </w:p>
        </w:tc>
      </w:tr>
      <w:tr w:rsidR="0087342F"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rPr>
                <w:rFonts w:ascii="Arial" w:hAnsi="Arial" w:cs="Arial"/>
                <w:b/>
                <w:bCs/>
                <w:color w:val="000000"/>
                <w:sz w:val="20"/>
                <w:szCs w:val="20"/>
              </w:rPr>
            </w:pPr>
            <w:r>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648,7</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1397,7</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60</w:t>
            </w:r>
          </w:p>
        </w:tc>
        <w:tc>
          <w:tcPr>
            <w:tcW w:w="1098"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402,4</w:t>
            </w:r>
          </w:p>
        </w:tc>
      </w:tr>
      <w:tr w:rsidR="0087342F" w:rsidRPr="005E3808" w:rsidTr="001E4E3B">
        <w:trPr>
          <w:gridAfter w:val="2"/>
          <w:wAfter w:w="37" w:type="dxa"/>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jc w:val="right"/>
              <w:rPr>
                <w:rFonts w:ascii="Arial" w:hAnsi="Arial" w:cs="Arial"/>
                <w:b/>
                <w:bCs/>
                <w:color w:val="000000"/>
                <w:sz w:val="20"/>
                <w:szCs w:val="20"/>
              </w:rPr>
            </w:pPr>
            <w:r>
              <w:rPr>
                <w:rFonts w:ascii="Arial" w:hAnsi="Arial" w:cs="Arial"/>
                <w:color w:val="000000"/>
                <w:sz w:val="20"/>
                <w:szCs w:val="20"/>
              </w:rPr>
              <w:t>в т.ч.         затраты бюдж. организации</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1397,7</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60</w:t>
            </w:r>
          </w:p>
        </w:tc>
        <w:tc>
          <w:tcPr>
            <w:tcW w:w="1098"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402,4</w:t>
            </w:r>
          </w:p>
        </w:tc>
      </w:tr>
      <w:tr w:rsidR="0087342F" w:rsidRPr="005E3808" w:rsidTr="001E4E3B">
        <w:trPr>
          <w:gridAfter w:val="2"/>
          <w:wAfter w:w="37" w:type="dxa"/>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jc w:val="right"/>
              <w:rPr>
                <w:rFonts w:ascii="Arial" w:hAnsi="Arial" w:cs="Arial"/>
                <w:b/>
                <w:bCs/>
                <w:color w:val="000000"/>
                <w:sz w:val="20"/>
                <w:szCs w:val="20"/>
              </w:rPr>
            </w:pPr>
            <w:r>
              <w:rPr>
                <w:rFonts w:ascii="Arial" w:hAnsi="Arial" w:cs="Arial"/>
                <w:color w:val="000000"/>
                <w:sz w:val="20"/>
                <w:szCs w:val="20"/>
              </w:rPr>
              <w:t>затраты собственников квартир МКД</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5338,8</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200</w:t>
            </w:r>
          </w:p>
        </w:tc>
        <w:tc>
          <w:tcPr>
            <w:tcW w:w="1098"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b/>
                <w:bCs/>
                <w:color w:val="000000"/>
                <w:sz w:val="20"/>
                <w:szCs w:val="20"/>
              </w:rPr>
            </w:pPr>
            <w:r>
              <w:rPr>
                <w:rFonts w:ascii="Arial" w:hAnsi="Arial" w:cs="Arial"/>
                <w:b/>
                <w:bCs/>
                <w:color w:val="000000"/>
                <w:sz w:val="20"/>
                <w:szCs w:val="20"/>
              </w:rPr>
              <w:t>1664</w:t>
            </w:r>
          </w:p>
        </w:tc>
      </w:tr>
      <w:tr w:rsidR="001F75FC"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75FC" w:rsidRPr="005E3808" w:rsidRDefault="001F75FC" w:rsidP="001F75FC">
            <w:pPr>
              <w:jc w:val="center"/>
              <w:rPr>
                <w:rFonts w:ascii="Arial" w:hAnsi="Arial" w:cs="Arial"/>
                <w:b/>
                <w:bCs/>
                <w:color w:val="000000"/>
                <w:sz w:val="20"/>
                <w:szCs w:val="20"/>
              </w:rPr>
            </w:pPr>
            <w:r w:rsidRPr="005E3808">
              <w:rPr>
                <w:rFonts w:ascii="Arial" w:hAnsi="Arial" w:cs="Arial"/>
                <w:b/>
                <w:bCs/>
                <w:color w:val="000000"/>
                <w:sz w:val="20"/>
                <w:szCs w:val="20"/>
              </w:rPr>
              <w:t>Котельная Микрорайон (№3)</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1F75FC" w:rsidRPr="005E3808" w:rsidRDefault="001F75FC" w:rsidP="001F75FC">
            <w:pPr>
              <w:jc w:val="center"/>
              <w:rPr>
                <w:rFonts w:ascii="Arial" w:hAnsi="Arial" w:cs="Arial"/>
                <w:color w:val="000000"/>
                <w:sz w:val="20"/>
                <w:szCs w:val="20"/>
              </w:rPr>
            </w:pPr>
            <w:r w:rsidRPr="005E3808">
              <w:rPr>
                <w:rFonts w:ascii="Arial" w:hAnsi="Arial" w:cs="Arial"/>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bottom"/>
          </w:tcPr>
          <w:p w:rsidR="001F75FC" w:rsidRPr="005E3808" w:rsidRDefault="001F75FC" w:rsidP="001F75FC">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1F75FC" w:rsidRPr="005E3808" w:rsidRDefault="001F75FC" w:rsidP="001F75FC">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1F75FC" w:rsidRPr="005E3808" w:rsidRDefault="001F75FC" w:rsidP="001F75FC">
            <w:pPr>
              <w:suppressAutoHyphens w:val="0"/>
              <w:jc w:val="center"/>
              <w:rPr>
                <w:rFonts w:ascii="Arial" w:eastAsia="Times New Roman" w:hAnsi="Arial" w:cs="Arial"/>
                <w:b/>
                <w:bCs/>
                <w:color w:val="000000"/>
                <w:sz w:val="20"/>
                <w:szCs w:val="20"/>
                <w:lang w:eastAsia="ru-RU"/>
              </w:rPr>
            </w:pP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1F75FC" w:rsidRPr="005E3808" w:rsidRDefault="001F75FC" w:rsidP="001F75FC">
            <w:pPr>
              <w:jc w:val="center"/>
              <w:rPr>
                <w:rFonts w:ascii="Arial" w:hAnsi="Arial" w:cs="Arial"/>
                <w:b/>
                <w:bCs/>
                <w:color w:val="000000"/>
                <w:sz w:val="20"/>
                <w:szCs w:val="20"/>
              </w:rPr>
            </w:pPr>
          </w:p>
        </w:tc>
      </w:tr>
      <w:tr w:rsidR="0087342F"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Pr="005E3808" w:rsidRDefault="0087342F" w:rsidP="0087342F">
            <w:pPr>
              <w:rPr>
                <w:rFonts w:ascii="Arial" w:hAnsi="Arial" w:cs="Arial"/>
                <w:color w:val="000000"/>
                <w:sz w:val="20"/>
                <w:szCs w:val="20"/>
              </w:rPr>
            </w:pPr>
            <w:r w:rsidRPr="005E3808">
              <w:rPr>
                <w:rFonts w:ascii="Arial" w:hAnsi="Arial" w:cs="Arial"/>
                <w:color w:val="000000"/>
                <w:sz w:val="20"/>
                <w:szCs w:val="20"/>
              </w:rPr>
              <w:t>КЦСОН</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Pr="005E3808" w:rsidRDefault="0087342F" w:rsidP="0087342F">
            <w:pPr>
              <w:jc w:val="center"/>
              <w:rPr>
                <w:rFonts w:ascii="Arial" w:hAnsi="Arial" w:cs="Arial"/>
                <w:color w:val="000000"/>
                <w:sz w:val="20"/>
                <w:szCs w:val="20"/>
              </w:rPr>
            </w:pPr>
            <w:r w:rsidRPr="005E3808">
              <w:rPr>
                <w:rFonts w:ascii="Arial" w:hAnsi="Arial" w:cs="Arial"/>
                <w:color w:val="000000"/>
                <w:sz w:val="20"/>
                <w:szCs w:val="20"/>
              </w:rPr>
              <w:t>74,1</w:t>
            </w:r>
          </w:p>
        </w:tc>
        <w:tc>
          <w:tcPr>
            <w:tcW w:w="2551"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быт. котлы 2*31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40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270,6</w:t>
            </w:r>
          </w:p>
        </w:tc>
      </w:tr>
      <w:tr w:rsidR="0087342F"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Pr="005E3808" w:rsidRDefault="0087342F" w:rsidP="0087342F">
            <w:pPr>
              <w:rPr>
                <w:rFonts w:ascii="Arial" w:hAnsi="Arial" w:cs="Arial"/>
                <w:color w:val="000000"/>
                <w:sz w:val="20"/>
                <w:szCs w:val="20"/>
              </w:rPr>
            </w:pPr>
            <w:r w:rsidRPr="005E3808">
              <w:rPr>
                <w:rFonts w:ascii="Arial" w:hAnsi="Arial" w:cs="Arial"/>
                <w:color w:val="000000"/>
                <w:sz w:val="20"/>
                <w:szCs w:val="20"/>
              </w:rPr>
              <w:t>Жилой дом, ул. Горького, д.6</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Pr="005E3808" w:rsidRDefault="0087342F" w:rsidP="0087342F">
            <w:pPr>
              <w:jc w:val="center"/>
              <w:rPr>
                <w:rFonts w:ascii="Arial" w:hAnsi="Arial" w:cs="Arial"/>
                <w:color w:val="000000"/>
                <w:sz w:val="20"/>
                <w:szCs w:val="20"/>
              </w:rPr>
            </w:pPr>
            <w:r w:rsidRPr="005E3808">
              <w:rPr>
                <w:rFonts w:ascii="Arial" w:hAnsi="Arial" w:cs="Arial"/>
                <w:color w:val="000000"/>
                <w:sz w:val="20"/>
                <w:szCs w:val="20"/>
              </w:rPr>
              <w:t>8,8</w:t>
            </w:r>
          </w:p>
        </w:tc>
        <w:tc>
          <w:tcPr>
            <w:tcW w:w="2551" w:type="dxa"/>
            <w:vMerge w:val="restart"/>
            <w:tcBorders>
              <w:top w:val="single" w:sz="4" w:space="0" w:color="auto"/>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hAnsi="Arial" w:cs="Arial"/>
                <w:color w:val="000000"/>
                <w:sz w:val="20"/>
                <w:szCs w:val="20"/>
              </w:rPr>
              <w:t>перевод на индивидуальное газовое теплоснабжение</w:t>
            </w:r>
          </w:p>
        </w:tc>
        <w:tc>
          <w:tcPr>
            <w:tcW w:w="3544" w:type="dxa"/>
            <w:gridSpan w:val="5"/>
            <w:vMerge w:val="restart"/>
            <w:tcBorders>
              <w:top w:val="single" w:sz="4" w:space="0" w:color="auto"/>
              <w:left w:val="nil"/>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r>
              <w:rPr>
                <w:rFonts w:ascii="Arial" w:eastAsia="Times New Roman" w:hAnsi="Arial" w:cs="Arial"/>
                <w:color w:val="000000"/>
                <w:sz w:val="20"/>
                <w:szCs w:val="20"/>
                <w:lang w:eastAsia="ru-RU"/>
              </w:rPr>
              <w:t>средства собственников</w:t>
            </w:r>
          </w:p>
        </w:tc>
      </w:tr>
      <w:tr w:rsidR="0087342F"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Pr="005E3808" w:rsidRDefault="0087342F" w:rsidP="0087342F">
            <w:pPr>
              <w:rPr>
                <w:rFonts w:ascii="Arial" w:hAnsi="Arial" w:cs="Arial"/>
                <w:color w:val="000000"/>
                <w:sz w:val="20"/>
                <w:szCs w:val="20"/>
              </w:rPr>
            </w:pPr>
            <w:r w:rsidRPr="005E3808">
              <w:rPr>
                <w:rFonts w:ascii="Arial" w:hAnsi="Arial" w:cs="Arial"/>
                <w:color w:val="000000"/>
                <w:sz w:val="20"/>
                <w:szCs w:val="20"/>
              </w:rPr>
              <w:t>Жилой дом, ул. Полевая, 2</w:t>
            </w:r>
            <w:r>
              <w:rPr>
                <w:rFonts w:ascii="Arial" w:hAnsi="Arial" w:cs="Arial"/>
                <w:color w:val="000000"/>
                <w:sz w:val="20"/>
                <w:szCs w:val="20"/>
              </w:rPr>
              <w:t>-А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87342F" w:rsidRPr="005E3808" w:rsidRDefault="0087342F" w:rsidP="0087342F">
            <w:pPr>
              <w:jc w:val="center"/>
              <w:rPr>
                <w:rFonts w:ascii="Arial" w:hAnsi="Arial" w:cs="Arial"/>
                <w:color w:val="000000"/>
                <w:sz w:val="20"/>
                <w:szCs w:val="20"/>
              </w:rPr>
            </w:pPr>
            <w:r w:rsidRPr="005E3808">
              <w:rPr>
                <w:rFonts w:ascii="Arial" w:hAnsi="Arial" w:cs="Arial"/>
                <w:color w:val="000000"/>
                <w:sz w:val="20"/>
                <w:szCs w:val="20"/>
              </w:rPr>
              <w:t>8,6</w:t>
            </w:r>
          </w:p>
        </w:tc>
        <w:tc>
          <w:tcPr>
            <w:tcW w:w="2551" w:type="dxa"/>
            <w:vMerge/>
            <w:tcBorders>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c>
          <w:tcPr>
            <w:tcW w:w="3544" w:type="dxa"/>
            <w:gridSpan w:val="5"/>
            <w:vMerge/>
            <w:tcBorders>
              <w:left w:val="nil"/>
              <w:bottom w:val="single" w:sz="4" w:space="0" w:color="auto"/>
              <w:right w:val="single" w:sz="4" w:space="0" w:color="auto"/>
            </w:tcBorders>
            <w:shd w:val="clear" w:color="auto" w:fill="auto"/>
            <w:vAlign w:val="center"/>
          </w:tcPr>
          <w:p w:rsidR="0087342F" w:rsidRDefault="0087342F" w:rsidP="0087342F">
            <w:pPr>
              <w:jc w:val="center"/>
              <w:rPr>
                <w:rFonts w:ascii="Arial" w:hAnsi="Arial" w:cs="Arial"/>
                <w:color w:val="000000"/>
                <w:sz w:val="20"/>
                <w:szCs w:val="20"/>
              </w:rPr>
            </w:pPr>
          </w:p>
        </w:tc>
      </w:tr>
      <w:tr w:rsidR="0087342F" w:rsidRPr="005E3808" w:rsidTr="001E4E3B">
        <w:trPr>
          <w:gridAfter w:val="1"/>
          <w:wAfter w:w="30" w:type="dxa"/>
          <w:trHeight w:val="20"/>
        </w:trPr>
        <w:tc>
          <w:tcPr>
            <w:tcW w:w="10097"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rsidR="0087342F" w:rsidRDefault="0087342F" w:rsidP="0087342F">
            <w:pPr>
              <w:jc w:val="center"/>
              <w:rPr>
                <w:rFonts w:ascii="Arial" w:hAnsi="Arial" w:cs="Arial"/>
                <w:color w:val="000000"/>
                <w:sz w:val="20"/>
                <w:szCs w:val="20"/>
              </w:rPr>
            </w:pPr>
            <w:r w:rsidRPr="001F75FC">
              <w:rPr>
                <w:rFonts w:ascii="Arial" w:hAnsi="Arial" w:cs="Arial"/>
                <w:b/>
                <w:bCs/>
                <w:color w:val="000000"/>
                <w:sz w:val="20"/>
                <w:szCs w:val="20"/>
              </w:rPr>
              <w:t>перевод на автономное газовое теплоснабжение за счет средств собственников</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Микрорайон , д.3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106,5</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КНР: MICRO NEW 150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1456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570,4</w:t>
            </w:r>
          </w:p>
        </w:tc>
      </w:tr>
      <w:tr w:rsidR="001E4E3B"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E4E3B" w:rsidRPr="005E3808" w:rsidRDefault="001E4E3B" w:rsidP="001E4E3B">
            <w:pPr>
              <w:rPr>
                <w:rFonts w:ascii="Arial" w:hAnsi="Arial" w:cs="Arial"/>
                <w:color w:val="000000"/>
                <w:sz w:val="20"/>
                <w:szCs w:val="20"/>
              </w:rPr>
            </w:pPr>
            <w:r w:rsidRPr="005E3808">
              <w:rPr>
                <w:rFonts w:ascii="Arial" w:hAnsi="Arial" w:cs="Arial"/>
                <w:color w:val="000000"/>
                <w:sz w:val="20"/>
                <w:szCs w:val="20"/>
              </w:rPr>
              <w:t>Жилой дом, Микрорайон , д.4</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1E4E3B" w:rsidRPr="005E3808" w:rsidRDefault="001E4E3B" w:rsidP="001E4E3B">
            <w:pPr>
              <w:jc w:val="center"/>
              <w:rPr>
                <w:rFonts w:ascii="Arial" w:hAnsi="Arial" w:cs="Arial"/>
                <w:color w:val="000000"/>
                <w:sz w:val="20"/>
                <w:szCs w:val="20"/>
              </w:rPr>
            </w:pPr>
            <w:r w:rsidRPr="005E3808">
              <w:rPr>
                <w:rFonts w:ascii="Arial" w:hAnsi="Arial" w:cs="Arial"/>
                <w:color w:val="000000"/>
                <w:sz w:val="20"/>
                <w:szCs w:val="20"/>
              </w:rPr>
              <w:t>106,5</w:t>
            </w:r>
          </w:p>
        </w:tc>
        <w:tc>
          <w:tcPr>
            <w:tcW w:w="2551"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КНР: MICRO NEW 150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1456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40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1E4E3B" w:rsidRDefault="001E4E3B" w:rsidP="001E4E3B">
            <w:pPr>
              <w:jc w:val="center"/>
              <w:rPr>
                <w:rFonts w:ascii="Arial" w:hAnsi="Arial" w:cs="Arial"/>
                <w:color w:val="000000"/>
                <w:sz w:val="20"/>
                <w:szCs w:val="20"/>
              </w:rPr>
            </w:pPr>
            <w:r>
              <w:rPr>
                <w:rFonts w:ascii="Arial" w:hAnsi="Arial" w:cs="Arial"/>
                <w:color w:val="000000"/>
                <w:sz w:val="20"/>
                <w:szCs w:val="20"/>
              </w:rPr>
              <w:t>570,4</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304,5</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40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270,6</w:t>
            </w:r>
          </w:p>
        </w:tc>
      </w:tr>
      <w:tr w:rsidR="00DD6123" w:rsidRPr="005E3808" w:rsidTr="001E4E3B">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в т.ч.         затраты бюдж. организации</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601,8</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40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270,6</w:t>
            </w:r>
          </w:p>
        </w:tc>
      </w:tr>
      <w:tr w:rsidR="00DD6123" w:rsidRPr="005E3808" w:rsidTr="001E4E3B">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затраты собственников квартир МКД</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2912</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80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825,6</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b/>
                <w:bCs/>
                <w:color w:val="000000"/>
                <w:sz w:val="20"/>
                <w:szCs w:val="20"/>
              </w:rPr>
            </w:pPr>
            <w:r w:rsidRPr="005E3808">
              <w:rPr>
                <w:rFonts w:ascii="Arial" w:hAnsi="Arial" w:cs="Arial"/>
                <w:b/>
                <w:bCs/>
                <w:color w:val="000000"/>
                <w:sz w:val="20"/>
                <w:szCs w:val="20"/>
              </w:rPr>
              <w:t>Котельная СОШ (№4)</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DD6123" w:rsidRPr="005E3808" w:rsidRDefault="00DD6123" w:rsidP="00DD6123">
            <w:pPr>
              <w:rPr>
                <w:rFonts w:ascii="Arial" w:hAnsi="Arial" w:cs="Arial"/>
                <w:color w:val="000000"/>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DD6123" w:rsidRPr="005E3808" w:rsidRDefault="00DD6123" w:rsidP="00DD6123">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Pr="005E3808" w:rsidRDefault="00DD6123" w:rsidP="00DD6123">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Pr="005E3808" w:rsidRDefault="00DD6123" w:rsidP="00DD6123">
            <w:pPr>
              <w:suppressAutoHyphens w:val="0"/>
              <w:jc w:val="center"/>
              <w:rPr>
                <w:rFonts w:ascii="Arial" w:eastAsia="Times New Roman" w:hAnsi="Arial" w:cs="Arial"/>
                <w:b/>
                <w:bCs/>
                <w:color w:val="000000"/>
                <w:sz w:val="20"/>
                <w:szCs w:val="20"/>
                <w:lang w:eastAsia="ru-RU"/>
              </w:rPr>
            </w:pP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Pr="005E3808" w:rsidRDefault="00DD6123" w:rsidP="00DD6123">
            <w:pPr>
              <w:jc w:val="center"/>
              <w:rPr>
                <w:rFonts w:ascii="Arial" w:hAnsi="Arial" w:cs="Arial"/>
                <w:b/>
                <w:bCs/>
                <w:color w:val="000000"/>
                <w:sz w:val="20"/>
                <w:szCs w:val="20"/>
              </w:rPr>
            </w:pPr>
          </w:p>
        </w:tc>
      </w:tr>
      <w:tr w:rsidR="00DD6123" w:rsidRPr="005E3808" w:rsidTr="001E4E3B">
        <w:trPr>
          <w:gridAfter w:val="1"/>
          <w:wAfter w:w="30"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color w:val="000000"/>
                <w:sz w:val="20"/>
                <w:szCs w:val="20"/>
              </w:rPr>
            </w:pPr>
            <w:r w:rsidRPr="005E3808">
              <w:rPr>
                <w:rFonts w:ascii="Arial" w:hAnsi="Arial" w:cs="Arial"/>
                <w:color w:val="000000"/>
                <w:sz w:val="20"/>
                <w:szCs w:val="20"/>
              </w:rPr>
              <w:t>Жил. дом, ул. Пушкинская, 35</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color w:val="000000"/>
                <w:sz w:val="20"/>
                <w:szCs w:val="20"/>
              </w:rPr>
            </w:pPr>
            <w:r w:rsidRPr="005E3808">
              <w:rPr>
                <w:rFonts w:ascii="Arial" w:hAnsi="Arial" w:cs="Arial"/>
                <w:color w:val="000000"/>
                <w:sz w:val="20"/>
                <w:szCs w:val="20"/>
              </w:rPr>
              <w:t>8,9</w:t>
            </w:r>
          </w:p>
        </w:tc>
        <w:tc>
          <w:tcPr>
            <w:tcW w:w="6065" w:type="dxa"/>
            <w:gridSpan w:val="5"/>
            <w:tcBorders>
              <w:top w:val="single" w:sz="4" w:space="0" w:color="auto"/>
              <w:left w:val="nil"/>
              <w:bottom w:val="single" w:sz="4" w:space="0" w:color="auto"/>
              <w:right w:val="single" w:sz="4" w:space="0" w:color="auto"/>
            </w:tcBorders>
            <w:shd w:val="clear" w:color="auto" w:fill="auto"/>
            <w:vAlign w:val="center"/>
          </w:tcPr>
          <w:p w:rsidR="00DD6123" w:rsidRPr="005E3808" w:rsidRDefault="00DD6123" w:rsidP="00DD6123">
            <w:pPr>
              <w:jc w:val="center"/>
              <w:rPr>
                <w:rFonts w:ascii="Arial" w:hAnsi="Arial" w:cs="Arial"/>
                <w:b/>
                <w:bCs/>
                <w:color w:val="000000"/>
                <w:sz w:val="20"/>
                <w:szCs w:val="20"/>
              </w:rPr>
            </w:pPr>
            <w:r>
              <w:rPr>
                <w:rFonts w:ascii="Arial" w:hAnsi="Arial" w:cs="Arial"/>
                <w:color w:val="000000"/>
                <w:sz w:val="20"/>
                <w:szCs w:val="20"/>
              </w:rPr>
              <w:t>перевод на индивидуальное газовое теплоснабжение</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color w:val="000000"/>
                <w:sz w:val="20"/>
                <w:szCs w:val="20"/>
              </w:rPr>
            </w:pPr>
            <w:r w:rsidRPr="005E3808">
              <w:rPr>
                <w:rFonts w:ascii="Arial" w:hAnsi="Arial" w:cs="Arial"/>
                <w:color w:val="000000"/>
                <w:sz w:val="20"/>
                <w:szCs w:val="20"/>
              </w:rPr>
              <w:t>МОУ Поназыревская СОШ ул. Пушкинская, д.38</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color w:val="000000"/>
                <w:sz w:val="20"/>
                <w:szCs w:val="20"/>
              </w:rPr>
            </w:pPr>
            <w:r w:rsidRPr="005E3808">
              <w:rPr>
                <w:rFonts w:ascii="Arial" w:hAnsi="Arial" w:cs="Arial"/>
                <w:color w:val="000000"/>
                <w:sz w:val="20"/>
                <w:szCs w:val="20"/>
              </w:rPr>
              <w:t>444,8</w:t>
            </w:r>
          </w:p>
        </w:tc>
        <w:tc>
          <w:tcPr>
            <w:tcW w:w="2551" w:type="dxa"/>
            <w:vMerge w:val="restart"/>
            <w:tcBorders>
              <w:top w:val="single" w:sz="4" w:space="0" w:color="auto"/>
              <w:left w:val="nil"/>
              <w:right w:val="single" w:sz="4" w:space="0" w:color="auto"/>
            </w:tcBorders>
            <w:shd w:val="clear" w:color="auto" w:fill="auto"/>
            <w:vAlign w:val="center"/>
          </w:tcPr>
          <w:p w:rsidR="00DD6123" w:rsidRPr="005E3808" w:rsidRDefault="00DD6123" w:rsidP="00DD6123">
            <w:pPr>
              <w:jc w:val="center"/>
              <w:rPr>
                <w:rFonts w:ascii="Arial" w:hAnsi="Arial" w:cs="Arial"/>
                <w:color w:val="000000"/>
                <w:sz w:val="20"/>
                <w:szCs w:val="20"/>
              </w:rPr>
            </w:pPr>
            <w:r>
              <w:rPr>
                <w:rFonts w:ascii="Arial" w:hAnsi="Arial" w:cs="Arial"/>
                <w:color w:val="000000"/>
                <w:sz w:val="20"/>
                <w:szCs w:val="20"/>
              </w:rPr>
              <w:t xml:space="preserve">БМК 600 кВт (2*300 кВт): </w:t>
            </w:r>
          </w:p>
        </w:tc>
        <w:tc>
          <w:tcPr>
            <w:tcW w:w="1134" w:type="dxa"/>
            <w:vMerge w:val="restart"/>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5824,1</w:t>
            </w:r>
          </w:p>
        </w:tc>
        <w:tc>
          <w:tcPr>
            <w:tcW w:w="1275" w:type="dxa"/>
            <w:vMerge w:val="restart"/>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120</w:t>
            </w:r>
          </w:p>
        </w:tc>
        <w:tc>
          <w:tcPr>
            <w:tcW w:w="1135" w:type="dxa"/>
            <w:gridSpan w:val="3"/>
            <w:vMerge w:val="restart"/>
            <w:tcBorders>
              <w:top w:val="single" w:sz="4" w:space="0" w:color="auto"/>
              <w:left w:val="nil"/>
              <w:right w:val="single" w:sz="4" w:space="0" w:color="auto"/>
            </w:tcBorders>
            <w:shd w:val="clear" w:color="auto" w:fill="auto"/>
            <w:vAlign w:val="center"/>
          </w:tcPr>
          <w:p w:rsidR="00DD6123" w:rsidRPr="005E3808" w:rsidRDefault="00DD6123" w:rsidP="00DD6123">
            <w:pPr>
              <w:suppressAutoHyphens w:val="0"/>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1824,7</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color w:val="000000"/>
                <w:sz w:val="20"/>
                <w:szCs w:val="20"/>
              </w:rPr>
            </w:pPr>
            <w:r w:rsidRPr="005E3808">
              <w:rPr>
                <w:rFonts w:ascii="Arial" w:hAnsi="Arial" w:cs="Arial"/>
                <w:color w:val="000000"/>
                <w:sz w:val="20"/>
                <w:szCs w:val="20"/>
              </w:rPr>
              <w:t>МКДОУ Поназыревский детский сад , ул. Новая,д.53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color w:val="000000"/>
                <w:sz w:val="20"/>
                <w:szCs w:val="20"/>
              </w:rPr>
            </w:pPr>
            <w:r w:rsidRPr="005E3808">
              <w:rPr>
                <w:rFonts w:ascii="Arial" w:hAnsi="Arial" w:cs="Arial"/>
                <w:color w:val="000000"/>
                <w:sz w:val="20"/>
                <w:szCs w:val="20"/>
              </w:rPr>
              <w:t>106,9</w:t>
            </w:r>
          </w:p>
        </w:tc>
        <w:tc>
          <w:tcPr>
            <w:tcW w:w="2551" w:type="dxa"/>
            <w:vMerge/>
            <w:tcBorders>
              <w:left w:val="nil"/>
              <w:bottom w:val="single" w:sz="4" w:space="0" w:color="auto"/>
              <w:right w:val="single" w:sz="4" w:space="0" w:color="auto"/>
            </w:tcBorders>
            <w:shd w:val="clear" w:color="auto" w:fill="auto"/>
            <w:vAlign w:val="center"/>
          </w:tcPr>
          <w:p w:rsidR="00DD6123" w:rsidRDefault="00DD6123" w:rsidP="00DD6123">
            <w:pPr>
              <w:rPr>
                <w:rFonts w:ascii="Arial" w:hAnsi="Arial" w:cs="Arial"/>
                <w:color w:val="000000"/>
                <w:sz w:val="20"/>
                <w:szCs w:val="20"/>
              </w:rPr>
            </w:pPr>
          </w:p>
        </w:tc>
        <w:tc>
          <w:tcPr>
            <w:tcW w:w="1134" w:type="dxa"/>
            <w:vMerge/>
            <w:tcBorders>
              <w:left w:val="nil"/>
              <w:bottom w:val="single" w:sz="4" w:space="0" w:color="auto"/>
              <w:right w:val="single" w:sz="4" w:space="0" w:color="auto"/>
            </w:tcBorders>
            <w:shd w:val="clear" w:color="auto" w:fill="auto"/>
            <w:vAlign w:val="center"/>
          </w:tcPr>
          <w:p w:rsidR="00DD6123" w:rsidRDefault="00DD6123" w:rsidP="00DD6123">
            <w:pPr>
              <w:rPr>
                <w:rFonts w:ascii="Arial" w:hAnsi="Arial" w:cs="Arial"/>
                <w:color w:val="000000"/>
                <w:sz w:val="20"/>
                <w:szCs w:val="20"/>
              </w:rPr>
            </w:pPr>
          </w:p>
        </w:tc>
        <w:tc>
          <w:tcPr>
            <w:tcW w:w="1275" w:type="dxa"/>
            <w:vMerge/>
            <w:tcBorders>
              <w:left w:val="nil"/>
              <w:bottom w:val="single" w:sz="4" w:space="0" w:color="auto"/>
              <w:right w:val="single" w:sz="4" w:space="0" w:color="auto"/>
            </w:tcBorders>
            <w:shd w:val="clear" w:color="auto" w:fill="auto"/>
            <w:vAlign w:val="center"/>
          </w:tcPr>
          <w:p w:rsidR="00DD6123" w:rsidRDefault="00DD6123" w:rsidP="00DD6123">
            <w:pPr>
              <w:rPr>
                <w:rFonts w:ascii="Arial" w:hAnsi="Arial" w:cs="Arial"/>
                <w:color w:val="000000"/>
                <w:sz w:val="20"/>
                <w:szCs w:val="20"/>
              </w:rPr>
            </w:pPr>
          </w:p>
        </w:tc>
        <w:tc>
          <w:tcPr>
            <w:tcW w:w="1135" w:type="dxa"/>
            <w:gridSpan w:val="3"/>
            <w:vMerge/>
            <w:tcBorders>
              <w:left w:val="nil"/>
              <w:bottom w:val="single" w:sz="4" w:space="0" w:color="auto"/>
              <w:right w:val="single" w:sz="4" w:space="0" w:color="auto"/>
            </w:tcBorders>
            <w:shd w:val="clear" w:color="auto" w:fill="auto"/>
            <w:vAlign w:val="center"/>
          </w:tcPr>
          <w:p w:rsidR="00DD6123" w:rsidRDefault="00DD6123" w:rsidP="00DD6123">
            <w:pPr>
              <w:rPr>
                <w:rFonts w:ascii="Arial" w:hAnsi="Arial" w:cs="Arial"/>
                <w:color w:val="000000"/>
                <w:sz w:val="20"/>
                <w:szCs w:val="20"/>
              </w:rPr>
            </w:pP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560,6</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5824,1</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120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1824,7</w:t>
            </w:r>
          </w:p>
        </w:tc>
      </w:tr>
      <w:tr w:rsidR="00DD6123" w:rsidRPr="005E3808" w:rsidTr="001E4E3B">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в т.ч.         затраты бюдж. организации</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5824,1</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120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1824,7</w:t>
            </w:r>
          </w:p>
        </w:tc>
      </w:tr>
      <w:tr w:rsidR="00DD6123" w:rsidRPr="005E3808" w:rsidTr="001E4E3B">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затраты собственников квартир МКД</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0</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0</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b/>
                <w:bCs/>
                <w:color w:val="000000"/>
                <w:sz w:val="20"/>
                <w:szCs w:val="20"/>
              </w:rPr>
            </w:pPr>
            <w:r w:rsidRPr="005E3808">
              <w:rPr>
                <w:rFonts w:ascii="Arial" w:hAnsi="Arial" w:cs="Arial"/>
                <w:b/>
                <w:bCs/>
                <w:color w:val="000000"/>
                <w:sz w:val="20"/>
                <w:szCs w:val="20"/>
              </w:rPr>
              <w:t xml:space="preserve">Котельная КБО (№5) </w:t>
            </w:r>
          </w:p>
        </w:tc>
        <w:tc>
          <w:tcPr>
            <w:tcW w:w="1135" w:type="dxa"/>
            <w:tcBorders>
              <w:top w:val="single" w:sz="4" w:space="0" w:color="auto"/>
              <w:left w:val="nil"/>
              <w:bottom w:val="single" w:sz="4" w:space="0" w:color="auto"/>
              <w:right w:val="single" w:sz="4" w:space="0" w:color="auto"/>
            </w:tcBorders>
            <w:shd w:val="clear" w:color="auto" w:fill="auto"/>
            <w:noWrap/>
            <w:vAlign w:val="bottom"/>
          </w:tcPr>
          <w:p w:rsidR="00DD6123" w:rsidRPr="005E3808" w:rsidRDefault="00DD6123" w:rsidP="00DD6123">
            <w:pPr>
              <w:rPr>
                <w:rFonts w:ascii="Arial" w:hAnsi="Arial" w:cs="Arial"/>
                <w:color w:val="000000"/>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bottom"/>
          </w:tcPr>
          <w:p w:rsidR="00DD6123" w:rsidRPr="005E3808" w:rsidRDefault="00DD6123" w:rsidP="00DD6123">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Pr="005E3808" w:rsidRDefault="00DD6123" w:rsidP="00DD6123">
            <w:pPr>
              <w:suppressAutoHyphens w:val="0"/>
              <w:jc w:val="center"/>
              <w:rPr>
                <w:rFonts w:ascii="Arial" w:eastAsia="Times New Roman" w:hAnsi="Arial" w:cs="Arial"/>
                <w:b/>
                <w:bCs/>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Pr="005E3808" w:rsidRDefault="00DD6123" w:rsidP="00DD6123">
            <w:pPr>
              <w:suppressAutoHyphens w:val="0"/>
              <w:jc w:val="center"/>
              <w:rPr>
                <w:rFonts w:ascii="Arial" w:eastAsia="Times New Roman" w:hAnsi="Arial" w:cs="Arial"/>
                <w:b/>
                <w:bCs/>
                <w:color w:val="000000"/>
                <w:sz w:val="20"/>
                <w:szCs w:val="20"/>
                <w:lang w:eastAsia="ru-RU"/>
              </w:rPr>
            </w:pP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Pr="005E3808" w:rsidRDefault="00DD6123" w:rsidP="00DD6123">
            <w:pPr>
              <w:jc w:val="center"/>
              <w:rPr>
                <w:rFonts w:ascii="Arial" w:hAnsi="Arial" w:cs="Arial"/>
                <w:b/>
                <w:bCs/>
                <w:color w:val="000000"/>
                <w:sz w:val="20"/>
                <w:szCs w:val="20"/>
              </w:rPr>
            </w:pP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color w:val="000000"/>
                <w:sz w:val="20"/>
                <w:szCs w:val="20"/>
              </w:rPr>
            </w:pP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color w:val="000000"/>
                <w:sz w:val="20"/>
                <w:szCs w:val="20"/>
              </w:rPr>
            </w:pPr>
          </w:p>
        </w:tc>
        <w:tc>
          <w:tcPr>
            <w:tcW w:w="6095" w:type="dxa"/>
            <w:gridSpan w:val="6"/>
            <w:tcBorders>
              <w:top w:val="single" w:sz="4" w:space="0" w:color="auto"/>
              <w:left w:val="nil"/>
              <w:bottom w:val="single" w:sz="4" w:space="0" w:color="auto"/>
              <w:right w:val="single" w:sz="4" w:space="0" w:color="auto"/>
            </w:tcBorders>
            <w:shd w:val="clear" w:color="auto" w:fill="auto"/>
            <w:vAlign w:val="center"/>
          </w:tcPr>
          <w:p w:rsidR="00DD6123" w:rsidRPr="005E3808" w:rsidRDefault="00DD6123" w:rsidP="00DD6123">
            <w:pPr>
              <w:jc w:val="center"/>
              <w:rPr>
                <w:rFonts w:ascii="Arial" w:hAnsi="Arial" w:cs="Arial"/>
                <w:b/>
                <w:bCs/>
                <w:color w:val="000000"/>
                <w:sz w:val="20"/>
                <w:szCs w:val="20"/>
              </w:rPr>
            </w:pPr>
            <w:r>
              <w:rPr>
                <w:rFonts w:ascii="Arial" w:hAnsi="Arial" w:cs="Arial"/>
                <w:color w:val="000000"/>
                <w:sz w:val="20"/>
                <w:szCs w:val="20"/>
              </w:rPr>
              <w:t>перевод на индивидуальное газовое теплоснабжение</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color w:val="000000"/>
                <w:sz w:val="20"/>
                <w:szCs w:val="20"/>
              </w:rPr>
            </w:pPr>
            <w:r w:rsidRPr="005E3808">
              <w:rPr>
                <w:rFonts w:ascii="Arial" w:hAnsi="Arial" w:cs="Arial"/>
                <w:color w:val="000000"/>
                <w:sz w:val="20"/>
                <w:szCs w:val="20"/>
              </w:rPr>
              <w:t>Магазин «Хозяин»</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color w:val="000000"/>
                <w:sz w:val="20"/>
                <w:szCs w:val="20"/>
              </w:rPr>
            </w:pPr>
            <w:r w:rsidRPr="005E3808">
              <w:rPr>
                <w:rFonts w:ascii="Arial" w:hAnsi="Arial" w:cs="Arial"/>
                <w:color w:val="000000"/>
                <w:sz w:val="20"/>
                <w:szCs w:val="20"/>
              </w:rPr>
              <w:t>10,0</w:t>
            </w:r>
          </w:p>
        </w:tc>
        <w:tc>
          <w:tcPr>
            <w:tcW w:w="6095" w:type="dxa"/>
            <w:gridSpan w:val="6"/>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перевод на индивидуальное газовое теплоснабжение</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color w:val="000000"/>
                <w:sz w:val="20"/>
                <w:szCs w:val="20"/>
              </w:rPr>
            </w:pPr>
            <w:r w:rsidRPr="005E3808">
              <w:rPr>
                <w:rFonts w:ascii="Arial" w:hAnsi="Arial" w:cs="Arial"/>
                <w:color w:val="000000"/>
                <w:sz w:val="20"/>
                <w:szCs w:val="20"/>
              </w:rPr>
              <w:t>МОУ Поназыревская СОШ , ул. Школьная,д.1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color w:val="000000"/>
                <w:sz w:val="20"/>
                <w:szCs w:val="20"/>
              </w:rPr>
            </w:pPr>
            <w:r w:rsidRPr="005E3808">
              <w:rPr>
                <w:rFonts w:ascii="Arial" w:hAnsi="Arial" w:cs="Arial"/>
                <w:color w:val="000000"/>
                <w:sz w:val="20"/>
                <w:szCs w:val="20"/>
              </w:rPr>
              <w:t>205,2</w:t>
            </w:r>
          </w:p>
        </w:tc>
        <w:tc>
          <w:tcPr>
            <w:tcW w:w="2551" w:type="dxa"/>
            <w:tcBorders>
              <w:top w:val="single" w:sz="4" w:space="0" w:color="auto"/>
              <w:left w:val="nil"/>
              <w:right w:val="single" w:sz="4" w:space="0" w:color="auto"/>
            </w:tcBorders>
            <w:shd w:val="clear" w:color="auto" w:fill="auto"/>
            <w:vAlign w:val="center"/>
          </w:tcPr>
          <w:p w:rsidR="00DD6123" w:rsidRDefault="00DD6123" w:rsidP="00DD6123">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КНР: MICRO NEW 300 NR</w:t>
            </w:r>
          </w:p>
        </w:tc>
        <w:tc>
          <w:tcPr>
            <w:tcW w:w="1134" w:type="dxa"/>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2912</w:t>
            </w:r>
          </w:p>
        </w:tc>
        <w:tc>
          <w:tcPr>
            <w:tcW w:w="1275" w:type="dxa"/>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45</w:t>
            </w:r>
          </w:p>
        </w:tc>
        <w:tc>
          <w:tcPr>
            <w:tcW w:w="1135" w:type="dxa"/>
            <w:gridSpan w:val="3"/>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749,3</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color w:val="000000"/>
                <w:sz w:val="20"/>
                <w:szCs w:val="20"/>
              </w:rPr>
            </w:pPr>
            <w:r w:rsidRPr="005E3808">
              <w:rPr>
                <w:rFonts w:ascii="Arial" w:hAnsi="Arial" w:cs="Arial"/>
                <w:color w:val="000000"/>
                <w:sz w:val="20"/>
                <w:szCs w:val="20"/>
              </w:rPr>
              <w:t>Центр досуга, ул. Мира.д.1</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color w:val="000000"/>
                <w:sz w:val="20"/>
                <w:szCs w:val="20"/>
              </w:rPr>
            </w:pPr>
            <w:r w:rsidRPr="005E3808">
              <w:rPr>
                <w:rFonts w:ascii="Arial" w:hAnsi="Arial" w:cs="Arial"/>
                <w:color w:val="000000"/>
                <w:sz w:val="20"/>
                <w:szCs w:val="20"/>
              </w:rPr>
              <w:t>127,2</w:t>
            </w:r>
          </w:p>
        </w:tc>
        <w:tc>
          <w:tcPr>
            <w:tcW w:w="2551" w:type="dxa"/>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КНР: MICRO NEW 150 NR</w:t>
            </w:r>
          </w:p>
        </w:tc>
        <w:tc>
          <w:tcPr>
            <w:tcW w:w="1134" w:type="dxa"/>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1456</w:t>
            </w:r>
          </w:p>
        </w:tc>
        <w:tc>
          <w:tcPr>
            <w:tcW w:w="1275" w:type="dxa"/>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40</w:t>
            </w:r>
          </w:p>
        </w:tc>
        <w:tc>
          <w:tcPr>
            <w:tcW w:w="1135" w:type="dxa"/>
            <w:gridSpan w:val="3"/>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464,5</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color w:val="000000"/>
                <w:sz w:val="20"/>
                <w:szCs w:val="20"/>
              </w:rPr>
            </w:pPr>
            <w:r w:rsidRPr="005E3808">
              <w:rPr>
                <w:rFonts w:ascii="Arial" w:hAnsi="Arial" w:cs="Arial"/>
                <w:color w:val="000000"/>
                <w:sz w:val="20"/>
                <w:szCs w:val="20"/>
              </w:rPr>
              <w:t>Спорт зал, ул. Мира , д.1а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color w:val="000000"/>
                <w:sz w:val="20"/>
                <w:szCs w:val="20"/>
              </w:rPr>
            </w:pPr>
            <w:r w:rsidRPr="005E3808">
              <w:rPr>
                <w:rFonts w:ascii="Arial" w:hAnsi="Arial" w:cs="Arial"/>
                <w:color w:val="000000"/>
                <w:sz w:val="20"/>
                <w:szCs w:val="20"/>
              </w:rPr>
              <w:t>40,5</w:t>
            </w:r>
          </w:p>
        </w:tc>
        <w:tc>
          <w:tcPr>
            <w:tcW w:w="2551" w:type="dxa"/>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быт. котлы 2*24 кВт</w:t>
            </w:r>
          </w:p>
        </w:tc>
        <w:tc>
          <w:tcPr>
            <w:tcW w:w="1134" w:type="dxa"/>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465,9</w:t>
            </w:r>
          </w:p>
        </w:tc>
        <w:tc>
          <w:tcPr>
            <w:tcW w:w="1275" w:type="dxa"/>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20</w:t>
            </w:r>
          </w:p>
        </w:tc>
        <w:tc>
          <w:tcPr>
            <w:tcW w:w="1135" w:type="dxa"/>
            <w:gridSpan w:val="3"/>
            <w:tcBorders>
              <w:top w:val="single" w:sz="4" w:space="0" w:color="auto"/>
              <w:left w:val="nil"/>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72,9</w:t>
            </w:r>
          </w:p>
        </w:tc>
      </w:tr>
      <w:tr w:rsidR="00DD6123" w:rsidRPr="005E3808" w:rsidTr="001E4E3B">
        <w:trPr>
          <w:gridAfter w:val="1"/>
          <w:wAfter w:w="30" w:type="dxa"/>
          <w:trHeight w:val="20"/>
        </w:trPr>
        <w:tc>
          <w:tcPr>
            <w:tcW w:w="10097"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center"/>
              <w:rPr>
                <w:rFonts w:ascii="Arial" w:hAnsi="Arial" w:cs="Arial"/>
                <w:color w:val="000000"/>
                <w:sz w:val="20"/>
                <w:szCs w:val="20"/>
              </w:rPr>
            </w:pPr>
            <w:r w:rsidRPr="001F75FC">
              <w:rPr>
                <w:rFonts w:ascii="Arial" w:hAnsi="Arial" w:cs="Arial"/>
                <w:b/>
                <w:bCs/>
                <w:color w:val="000000"/>
                <w:sz w:val="20"/>
                <w:szCs w:val="20"/>
              </w:rPr>
              <w:t>перевод на автономное газовое теплоснабжение за счет средств собственников</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5E3808" w:rsidRDefault="00DD6123" w:rsidP="00DD6123">
            <w:pPr>
              <w:rPr>
                <w:rFonts w:ascii="Arial" w:hAnsi="Arial" w:cs="Arial"/>
                <w:b/>
                <w:bCs/>
                <w:color w:val="000000"/>
                <w:sz w:val="20"/>
                <w:szCs w:val="20"/>
              </w:rPr>
            </w:pPr>
            <w:r w:rsidRPr="005E3808">
              <w:rPr>
                <w:rFonts w:ascii="Arial" w:hAnsi="Arial" w:cs="Arial"/>
                <w:color w:val="000000"/>
                <w:sz w:val="20"/>
                <w:szCs w:val="20"/>
              </w:rPr>
              <w:t>Жилой дом, ул. Вокзальная,3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5E3808" w:rsidRDefault="00DD6123" w:rsidP="00DD6123">
            <w:pPr>
              <w:jc w:val="center"/>
              <w:rPr>
                <w:rFonts w:ascii="Arial" w:hAnsi="Arial" w:cs="Arial"/>
                <w:b/>
                <w:bCs/>
                <w:color w:val="000000"/>
                <w:sz w:val="20"/>
                <w:szCs w:val="20"/>
              </w:rPr>
            </w:pPr>
            <w:r w:rsidRPr="005E3808">
              <w:rPr>
                <w:rFonts w:ascii="Arial" w:hAnsi="Arial" w:cs="Arial"/>
                <w:color w:val="000000"/>
                <w:sz w:val="20"/>
                <w:szCs w:val="20"/>
              </w:rPr>
              <w:t>64,1</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40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132,3</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447,1</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4833,9</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105</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1286,7</w:t>
            </w:r>
          </w:p>
        </w:tc>
      </w:tr>
      <w:tr w:rsidR="00DD6123" w:rsidRPr="005E3808" w:rsidTr="001E4E3B">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в т.ч.         затраты бюдж. организации</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4833,9</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105</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1286,7</w:t>
            </w:r>
          </w:p>
        </w:tc>
      </w:tr>
      <w:tr w:rsidR="00DD6123" w:rsidRPr="005E3808" w:rsidTr="001E4E3B">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затраты собственников квартир МКД</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40</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132,3</w:t>
            </w:r>
          </w:p>
        </w:tc>
      </w:tr>
      <w:tr w:rsidR="00DD6123" w:rsidRPr="005E3808" w:rsidTr="001E4E3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rPr>
                <w:rFonts w:ascii="Arial" w:hAnsi="Arial" w:cs="Arial"/>
                <w:b/>
                <w:bCs/>
                <w:color w:val="000000"/>
                <w:sz w:val="20"/>
                <w:szCs w:val="20"/>
              </w:rPr>
            </w:pPr>
            <w:r>
              <w:rPr>
                <w:rFonts w:ascii="Arial" w:hAnsi="Arial" w:cs="Arial"/>
                <w:b/>
                <w:bCs/>
                <w:color w:val="000000"/>
                <w:sz w:val="20"/>
                <w:szCs w:val="20"/>
              </w:rPr>
              <w:t>итого  по п.г.т. Поназырево</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3158,5</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21257,8</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585</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6539,3</w:t>
            </w:r>
          </w:p>
        </w:tc>
      </w:tr>
      <w:tr w:rsidR="00DD6123" w:rsidRPr="005E3808" w:rsidTr="001E4E3B">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в т.ч.         затраты бюдж. организации</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21257,8</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585</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6539,3</w:t>
            </w:r>
          </w:p>
        </w:tc>
      </w:tr>
      <w:tr w:rsidR="00DD6123" w:rsidRPr="005E3808" w:rsidTr="001E4E3B">
        <w:trPr>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затраты собственников квартир МКД</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15045,6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445</w:t>
            </w:r>
          </w:p>
        </w:tc>
        <w:tc>
          <w:tcPr>
            <w:tcW w:w="1135" w:type="dxa"/>
            <w:gridSpan w:val="3"/>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3871,9</w:t>
            </w:r>
          </w:p>
        </w:tc>
      </w:tr>
      <w:tr w:rsidR="00DD6123" w:rsidRPr="005E3808" w:rsidTr="001E4E3B">
        <w:trPr>
          <w:gridAfter w:val="1"/>
          <w:wAfter w:w="30" w:type="dxa"/>
          <w:trHeight w:val="20"/>
        </w:trPr>
        <w:tc>
          <w:tcPr>
            <w:tcW w:w="10097"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Котельные прочих бюджетных организаций</w:t>
            </w:r>
          </w:p>
        </w:tc>
      </w:tr>
      <w:tr w:rsidR="00DD6123"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9473BE" w:rsidRDefault="00DD6123" w:rsidP="00DD6123">
            <w:pPr>
              <w:rPr>
                <w:rFonts w:ascii="Arial" w:hAnsi="Arial" w:cs="Arial"/>
                <w:color w:val="000000"/>
                <w:sz w:val="20"/>
                <w:szCs w:val="20"/>
              </w:rPr>
            </w:pPr>
            <w:r w:rsidRPr="009473BE">
              <w:rPr>
                <w:rFonts w:ascii="Arial" w:hAnsi="Arial" w:cs="Arial"/>
                <w:color w:val="000000"/>
                <w:sz w:val="20"/>
                <w:szCs w:val="20"/>
              </w:rPr>
              <w:t xml:space="preserve">Котельная МОУ Полдневицкая СОШ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9473BE" w:rsidRDefault="00DD6123" w:rsidP="00DD6123">
            <w:pPr>
              <w:jc w:val="center"/>
              <w:rPr>
                <w:rFonts w:ascii="Arial" w:hAnsi="Arial" w:cs="Arial"/>
                <w:color w:val="000000"/>
                <w:sz w:val="20"/>
                <w:szCs w:val="20"/>
              </w:rPr>
            </w:pPr>
            <w:r w:rsidRPr="009473BE">
              <w:rPr>
                <w:rFonts w:ascii="Arial" w:hAnsi="Arial" w:cs="Arial"/>
                <w:color w:val="000000"/>
                <w:sz w:val="20"/>
                <w:szCs w:val="20"/>
              </w:rPr>
              <w:t>229,0</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КНР: MICRO NEW 300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2912</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50</w:t>
            </w:r>
          </w:p>
        </w:tc>
        <w:tc>
          <w:tcPr>
            <w:tcW w:w="1098"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696,1</w:t>
            </w:r>
          </w:p>
        </w:tc>
      </w:tr>
      <w:tr w:rsidR="00DD6123"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9473BE" w:rsidRDefault="00DD6123" w:rsidP="00DD6123">
            <w:pPr>
              <w:rPr>
                <w:rFonts w:ascii="Arial" w:hAnsi="Arial" w:cs="Arial"/>
                <w:color w:val="000000"/>
                <w:sz w:val="20"/>
                <w:szCs w:val="20"/>
              </w:rPr>
            </w:pPr>
            <w:r w:rsidRPr="009473BE">
              <w:rPr>
                <w:rFonts w:ascii="Arial" w:hAnsi="Arial" w:cs="Arial"/>
                <w:color w:val="000000"/>
                <w:sz w:val="20"/>
                <w:szCs w:val="20"/>
              </w:rPr>
              <w:t>Котельн</w:t>
            </w:r>
            <w:r>
              <w:rPr>
                <w:rFonts w:ascii="Arial" w:hAnsi="Arial" w:cs="Arial"/>
                <w:color w:val="000000"/>
                <w:sz w:val="20"/>
                <w:szCs w:val="20"/>
              </w:rPr>
              <w:t xml:space="preserve">ая МОУ Хмелевская ООШ    </w:t>
            </w:r>
            <w:r w:rsidRPr="009473BE">
              <w:rPr>
                <w:rFonts w:ascii="Arial" w:hAnsi="Arial" w:cs="Arial"/>
                <w:color w:val="000000"/>
                <w:sz w:val="20"/>
                <w:szCs w:val="20"/>
              </w:rPr>
              <w:t>с. Хмелёвка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9473BE" w:rsidRDefault="00DD6123" w:rsidP="00DD6123">
            <w:pPr>
              <w:jc w:val="center"/>
              <w:rPr>
                <w:rFonts w:ascii="Arial" w:hAnsi="Arial" w:cs="Arial"/>
                <w:color w:val="000000"/>
                <w:sz w:val="20"/>
                <w:szCs w:val="20"/>
              </w:rPr>
            </w:pPr>
            <w:r w:rsidRPr="009473BE">
              <w:rPr>
                <w:rFonts w:ascii="Arial" w:hAnsi="Arial" w:cs="Arial"/>
                <w:color w:val="000000"/>
                <w:sz w:val="20"/>
                <w:szCs w:val="20"/>
              </w:rPr>
              <w:t>72,5</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970,7</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40</w:t>
            </w:r>
          </w:p>
        </w:tc>
        <w:tc>
          <w:tcPr>
            <w:tcW w:w="1098"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132,3</w:t>
            </w:r>
          </w:p>
        </w:tc>
      </w:tr>
      <w:tr w:rsidR="00DD6123"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Pr="009473BE" w:rsidRDefault="00DD6123" w:rsidP="00DD6123">
            <w:pPr>
              <w:rPr>
                <w:rFonts w:ascii="Arial" w:hAnsi="Arial" w:cs="Arial"/>
                <w:color w:val="000000"/>
                <w:sz w:val="20"/>
                <w:szCs w:val="20"/>
              </w:rPr>
            </w:pPr>
            <w:r w:rsidRPr="009473BE">
              <w:rPr>
                <w:rFonts w:ascii="Arial" w:hAnsi="Arial" w:cs="Arial"/>
                <w:color w:val="000000"/>
                <w:sz w:val="20"/>
                <w:szCs w:val="20"/>
              </w:rPr>
              <w:t>Котельная МОУ Якшанг</w:t>
            </w:r>
            <w:r>
              <w:rPr>
                <w:rFonts w:ascii="Arial" w:hAnsi="Arial" w:cs="Arial"/>
                <w:color w:val="000000"/>
                <w:sz w:val="20"/>
                <w:szCs w:val="20"/>
              </w:rPr>
              <w:t xml:space="preserve">ская СОШ    </w:t>
            </w:r>
            <w:r w:rsidRPr="009473BE">
              <w:rPr>
                <w:rFonts w:ascii="Arial" w:hAnsi="Arial" w:cs="Arial"/>
                <w:color w:val="000000"/>
                <w:sz w:val="20"/>
                <w:szCs w:val="20"/>
              </w:rPr>
              <w:t>п. Якшанга</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9473BE" w:rsidRDefault="00DD6123" w:rsidP="00DD6123">
            <w:pPr>
              <w:jc w:val="center"/>
              <w:rPr>
                <w:rFonts w:ascii="Arial" w:hAnsi="Arial" w:cs="Arial"/>
                <w:color w:val="000000"/>
                <w:sz w:val="20"/>
                <w:szCs w:val="20"/>
              </w:rPr>
            </w:pPr>
            <w:r w:rsidRPr="009473BE">
              <w:rPr>
                <w:rFonts w:ascii="Arial" w:hAnsi="Arial" w:cs="Arial"/>
                <w:color w:val="000000"/>
                <w:sz w:val="20"/>
                <w:szCs w:val="20"/>
              </w:rPr>
              <w:t>401,9</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БМК 500 кВт (2*250 кВт)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4853,9</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100</w:t>
            </w:r>
          </w:p>
        </w:tc>
        <w:tc>
          <w:tcPr>
            <w:tcW w:w="1098"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1624,3</w:t>
            </w:r>
          </w:p>
        </w:tc>
      </w:tr>
      <w:tr w:rsidR="00DD6123"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 xml:space="preserve">итого </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9473BE" w:rsidRDefault="00DD6123" w:rsidP="00DD6123">
            <w:pPr>
              <w:jc w:val="center"/>
              <w:rPr>
                <w:rFonts w:ascii="Arial" w:hAnsi="Arial" w:cs="Arial"/>
                <w:b/>
                <w:bCs/>
                <w:color w:val="000000"/>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8736,6</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190</w:t>
            </w:r>
          </w:p>
        </w:tc>
        <w:tc>
          <w:tcPr>
            <w:tcW w:w="1098"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2452,7</w:t>
            </w:r>
          </w:p>
        </w:tc>
      </w:tr>
      <w:tr w:rsidR="00DD6123" w:rsidRPr="005E3808" w:rsidTr="001E4E3B">
        <w:trPr>
          <w:gridAfter w:val="2"/>
          <w:wAfter w:w="37" w:type="dxa"/>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rPr>
                <w:rFonts w:ascii="Arial" w:hAnsi="Arial" w:cs="Arial"/>
                <w:b/>
                <w:bCs/>
                <w:color w:val="000000"/>
                <w:sz w:val="20"/>
                <w:szCs w:val="20"/>
              </w:rPr>
            </w:pPr>
            <w:r>
              <w:rPr>
                <w:rFonts w:ascii="Arial" w:hAnsi="Arial" w:cs="Arial"/>
                <w:b/>
                <w:bCs/>
                <w:color w:val="000000"/>
                <w:sz w:val="20"/>
                <w:szCs w:val="20"/>
              </w:rPr>
              <w:t>итого  по сценарию 3</w:t>
            </w:r>
          </w:p>
        </w:tc>
        <w:tc>
          <w:tcPr>
            <w:tcW w:w="1135" w:type="dxa"/>
            <w:tcBorders>
              <w:top w:val="single" w:sz="4" w:space="0" w:color="auto"/>
              <w:left w:val="nil"/>
              <w:bottom w:val="single" w:sz="4" w:space="0" w:color="auto"/>
              <w:right w:val="single" w:sz="4" w:space="0" w:color="auto"/>
            </w:tcBorders>
            <w:shd w:val="clear" w:color="auto" w:fill="auto"/>
            <w:noWrap/>
            <w:vAlign w:val="center"/>
          </w:tcPr>
          <w:p w:rsidR="00DD6123" w:rsidRPr="009473BE" w:rsidRDefault="00DD6123" w:rsidP="00DD6123">
            <w:pPr>
              <w:jc w:val="center"/>
              <w:rPr>
                <w:rFonts w:ascii="Arial" w:hAnsi="Arial" w:cs="Arial"/>
                <w:b/>
                <w:bCs/>
                <w:color w:val="000000"/>
                <w:sz w:val="20"/>
                <w:szCs w:val="20"/>
              </w:rPr>
            </w:pP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29994,4</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775</w:t>
            </w:r>
          </w:p>
        </w:tc>
        <w:tc>
          <w:tcPr>
            <w:tcW w:w="1098"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8992</w:t>
            </w:r>
          </w:p>
        </w:tc>
      </w:tr>
      <w:tr w:rsidR="00DD6123" w:rsidRPr="005E3808" w:rsidTr="001E4E3B">
        <w:trPr>
          <w:gridAfter w:val="2"/>
          <w:wAfter w:w="37" w:type="dxa"/>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в т.ч.         затраты бюдж. организации</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color w:val="000000"/>
                <w:sz w:val="20"/>
                <w:szCs w:val="20"/>
              </w:rPr>
            </w:pPr>
            <w:r>
              <w:rPr>
                <w:rFonts w:ascii="Arial" w:hAnsi="Arial" w:cs="Arial"/>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29994,4</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775</w:t>
            </w:r>
          </w:p>
        </w:tc>
        <w:tc>
          <w:tcPr>
            <w:tcW w:w="1098"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8992</w:t>
            </w:r>
          </w:p>
        </w:tc>
      </w:tr>
      <w:tr w:rsidR="00DD6123" w:rsidRPr="005E3808" w:rsidTr="001E4E3B">
        <w:trPr>
          <w:gridAfter w:val="2"/>
          <w:wAfter w:w="37" w:type="dxa"/>
          <w:trHeight w:val="20"/>
        </w:trPr>
        <w:tc>
          <w:tcPr>
            <w:tcW w:w="4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DD6123" w:rsidRDefault="00DD6123" w:rsidP="00DD6123">
            <w:pPr>
              <w:jc w:val="right"/>
              <w:rPr>
                <w:rFonts w:ascii="Arial" w:hAnsi="Arial" w:cs="Arial"/>
                <w:b/>
                <w:bCs/>
                <w:color w:val="000000"/>
                <w:sz w:val="20"/>
                <w:szCs w:val="20"/>
              </w:rPr>
            </w:pPr>
            <w:r>
              <w:rPr>
                <w:rFonts w:ascii="Arial" w:hAnsi="Arial" w:cs="Arial"/>
                <w:color w:val="000000"/>
                <w:sz w:val="20"/>
                <w:szCs w:val="20"/>
              </w:rPr>
              <w:t>затраты собственников квартир МКД</w:t>
            </w:r>
            <w:r>
              <w:rPr>
                <w:rFonts w:ascii="Arial" w:hAnsi="Arial" w:cs="Arial"/>
                <w:b/>
                <w:bCs/>
                <w:color w:val="000000"/>
                <w:sz w:val="20"/>
                <w:szCs w:val="20"/>
              </w:rPr>
              <w:t> </w:t>
            </w:r>
          </w:p>
        </w:tc>
        <w:tc>
          <w:tcPr>
            <w:tcW w:w="2551"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15045,6</w:t>
            </w:r>
          </w:p>
        </w:tc>
        <w:tc>
          <w:tcPr>
            <w:tcW w:w="1275"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445</w:t>
            </w:r>
          </w:p>
        </w:tc>
        <w:tc>
          <w:tcPr>
            <w:tcW w:w="1098" w:type="dxa"/>
            <w:tcBorders>
              <w:top w:val="single" w:sz="4" w:space="0" w:color="auto"/>
              <w:left w:val="nil"/>
              <w:bottom w:val="single" w:sz="4" w:space="0" w:color="auto"/>
              <w:right w:val="single" w:sz="4" w:space="0" w:color="auto"/>
            </w:tcBorders>
            <w:shd w:val="clear" w:color="auto" w:fill="auto"/>
            <w:vAlign w:val="center"/>
          </w:tcPr>
          <w:p w:rsidR="00DD6123" w:rsidRDefault="00DD6123" w:rsidP="00DD6123">
            <w:pPr>
              <w:jc w:val="center"/>
              <w:rPr>
                <w:rFonts w:ascii="Arial" w:hAnsi="Arial" w:cs="Arial"/>
                <w:b/>
                <w:bCs/>
                <w:color w:val="000000"/>
                <w:sz w:val="20"/>
                <w:szCs w:val="20"/>
              </w:rPr>
            </w:pPr>
            <w:r>
              <w:rPr>
                <w:rFonts w:ascii="Arial" w:hAnsi="Arial" w:cs="Arial"/>
                <w:b/>
                <w:bCs/>
                <w:color w:val="000000"/>
                <w:sz w:val="20"/>
                <w:szCs w:val="20"/>
              </w:rPr>
              <w:t>3871,9</w:t>
            </w:r>
          </w:p>
        </w:tc>
      </w:tr>
    </w:tbl>
    <w:p w:rsidR="00222A11" w:rsidRPr="00222A11" w:rsidRDefault="00222A11" w:rsidP="00222A11">
      <w:pPr>
        <w:spacing w:before="120"/>
        <w:ind w:firstLine="567"/>
        <w:jc w:val="both"/>
        <w:rPr>
          <w:rFonts w:eastAsiaTheme="minorHAnsi"/>
          <w:sz w:val="26"/>
          <w:szCs w:val="26"/>
          <w:lang w:eastAsia="en-US"/>
        </w:rPr>
      </w:pPr>
      <w:r w:rsidRPr="00222A11">
        <w:rPr>
          <w:rFonts w:eastAsia="Times New Roman"/>
          <w:b/>
          <w:color w:val="000000"/>
          <w:sz w:val="26"/>
          <w:szCs w:val="26"/>
          <w:lang w:eastAsia="ru-RU"/>
        </w:rPr>
        <w:lastRenderedPageBreak/>
        <w:t>4.4 Обоснование выбора приоритетного варианта перспективного развития систем теплоснабжения</w:t>
      </w:r>
    </w:p>
    <w:p w:rsidR="00222A11" w:rsidRPr="00222A11" w:rsidRDefault="00222A11" w:rsidP="00222A11">
      <w:pPr>
        <w:spacing w:before="120"/>
        <w:ind w:firstLine="567"/>
        <w:jc w:val="both"/>
        <w:rPr>
          <w:bCs/>
          <w:szCs w:val="24"/>
        </w:rPr>
      </w:pPr>
      <w:r w:rsidRPr="00222A11">
        <w:rPr>
          <w:rFonts w:eastAsiaTheme="minorHAnsi"/>
          <w:sz w:val="26"/>
          <w:szCs w:val="26"/>
          <w:lang w:eastAsia="en-US"/>
        </w:rPr>
        <w:t xml:space="preserve">Технико-экономическое сравнение вариантов </w:t>
      </w:r>
      <w:r w:rsidRPr="00222A11">
        <w:rPr>
          <w:rFonts w:eastAsia="Times New Roman"/>
          <w:bCs/>
          <w:color w:val="000000"/>
          <w:sz w:val="26"/>
          <w:szCs w:val="26"/>
          <w:lang w:eastAsia="ru-RU"/>
        </w:rPr>
        <w:t>перспективного развития централизованных систем теплоснабжения приведено в таблице 4.4.1.</w:t>
      </w:r>
    </w:p>
    <w:p w:rsidR="0094431E" w:rsidRDefault="00222A11" w:rsidP="0094431E">
      <w:pPr>
        <w:spacing w:before="120" w:after="120"/>
        <w:ind w:firstLine="567"/>
        <w:jc w:val="center"/>
        <w:rPr>
          <w:rFonts w:eastAsia="Times New Roman"/>
          <w:bCs/>
          <w:color w:val="000000"/>
          <w:sz w:val="26"/>
          <w:szCs w:val="26"/>
          <w:lang w:eastAsia="ru-RU"/>
        </w:rPr>
      </w:pPr>
      <w:r w:rsidRPr="00222A11">
        <w:rPr>
          <w:rFonts w:eastAsia="Times New Roman"/>
          <w:bCs/>
          <w:color w:val="000000"/>
          <w:sz w:val="26"/>
          <w:szCs w:val="26"/>
          <w:lang w:eastAsia="ru-RU"/>
        </w:rPr>
        <w:t>Таблица 4.4.1. Технико-экономическое сравнение вариантов перспективного развития централизованных систем теплоснабжения</w:t>
      </w:r>
      <w:r>
        <w:rPr>
          <w:rFonts w:eastAsia="Times New Roman"/>
          <w:bCs/>
          <w:color w:val="000000"/>
          <w:sz w:val="26"/>
          <w:szCs w:val="26"/>
          <w:lang w:eastAsia="ru-RU"/>
        </w:rPr>
        <w:t xml:space="preserve"> </w:t>
      </w:r>
    </w:p>
    <w:tbl>
      <w:tblPr>
        <w:tblW w:w="9519" w:type="dxa"/>
        <w:tblInd w:w="113" w:type="dxa"/>
        <w:tblCellMar>
          <w:left w:w="28" w:type="dxa"/>
          <w:right w:w="28" w:type="dxa"/>
        </w:tblCellMar>
        <w:tblLook w:val="04A0" w:firstRow="1" w:lastRow="0" w:firstColumn="1" w:lastColumn="0" w:noHBand="0" w:noVBand="1"/>
      </w:tblPr>
      <w:tblGrid>
        <w:gridCol w:w="3567"/>
        <w:gridCol w:w="1387"/>
        <w:gridCol w:w="1742"/>
        <w:gridCol w:w="1688"/>
        <w:gridCol w:w="1586"/>
      </w:tblGrid>
      <w:tr w:rsidR="0094431E" w:rsidRPr="0094431E" w:rsidTr="0094431E">
        <w:trPr>
          <w:trHeight w:val="20"/>
        </w:trPr>
        <w:tc>
          <w:tcPr>
            <w:tcW w:w="3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Сценарий</w:t>
            </w:r>
          </w:p>
        </w:tc>
        <w:tc>
          <w:tcPr>
            <w:tcW w:w="138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Затраты по сценарию, тыс. руб.</w:t>
            </w:r>
          </w:p>
        </w:tc>
        <w:tc>
          <w:tcPr>
            <w:tcW w:w="17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Годовые затраты на обслуживание, тыс. руб.</w:t>
            </w:r>
          </w:p>
        </w:tc>
        <w:tc>
          <w:tcPr>
            <w:tcW w:w="1237" w:type="dxa"/>
            <w:tcBorders>
              <w:top w:val="single" w:sz="4" w:space="0" w:color="auto"/>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Экономический эффект,</w:t>
            </w:r>
          </w:p>
        </w:tc>
        <w:tc>
          <w:tcPr>
            <w:tcW w:w="15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Простой срок окупаемости, лет</w:t>
            </w:r>
          </w:p>
        </w:tc>
      </w:tr>
      <w:tr w:rsidR="0094431E" w:rsidRPr="0094431E" w:rsidTr="0094431E">
        <w:trPr>
          <w:trHeight w:val="20"/>
        </w:trPr>
        <w:tc>
          <w:tcPr>
            <w:tcW w:w="3567" w:type="dxa"/>
            <w:vMerge/>
            <w:tcBorders>
              <w:top w:val="single" w:sz="4" w:space="0" w:color="auto"/>
              <w:left w:val="single" w:sz="4" w:space="0" w:color="auto"/>
              <w:bottom w:val="single" w:sz="4" w:space="0" w:color="000000"/>
              <w:right w:val="single" w:sz="4" w:space="0" w:color="auto"/>
            </w:tcBorders>
            <w:vAlign w:val="center"/>
            <w:hideMark/>
          </w:tcPr>
          <w:p w:rsidR="0094431E" w:rsidRPr="0094431E" w:rsidRDefault="0094431E" w:rsidP="0094431E">
            <w:pPr>
              <w:suppressAutoHyphens w:val="0"/>
              <w:rPr>
                <w:rFonts w:eastAsia="Times New Roman"/>
                <w:color w:val="000000"/>
                <w:szCs w:val="24"/>
                <w:lang w:eastAsia="ru-RU"/>
              </w:rPr>
            </w:pPr>
          </w:p>
        </w:tc>
        <w:tc>
          <w:tcPr>
            <w:tcW w:w="1387" w:type="dxa"/>
            <w:vMerge/>
            <w:tcBorders>
              <w:top w:val="single" w:sz="4" w:space="0" w:color="auto"/>
              <w:left w:val="single" w:sz="4" w:space="0" w:color="auto"/>
              <w:bottom w:val="single" w:sz="4" w:space="0" w:color="000000"/>
              <w:right w:val="single" w:sz="4" w:space="0" w:color="auto"/>
            </w:tcBorders>
            <w:vAlign w:val="center"/>
            <w:hideMark/>
          </w:tcPr>
          <w:p w:rsidR="0094431E" w:rsidRPr="0094431E" w:rsidRDefault="0094431E" w:rsidP="0094431E">
            <w:pPr>
              <w:suppressAutoHyphens w:val="0"/>
              <w:rPr>
                <w:rFonts w:eastAsia="Times New Roman"/>
                <w:color w:val="000000"/>
                <w:szCs w:val="24"/>
                <w:lang w:eastAsia="ru-RU"/>
              </w:rPr>
            </w:pPr>
          </w:p>
        </w:tc>
        <w:tc>
          <w:tcPr>
            <w:tcW w:w="1742" w:type="dxa"/>
            <w:vMerge/>
            <w:tcBorders>
              <w:top w:val="single" w:sz="4" w:space="0" w:color="auto"/>
              <w:left w:val="single" w:sz="4" w:space="0" w:color="auto"/>
              <w:bottom w:val="single" w:sz="4" w:space="0" w:color="000000"/>
              <w:right w:val="single" w:sz="4" w:space="0" w:color="auto"/>
            </w:tcBorders>
            <w:vAlign w:val="center"/>
            <w:hideMark/>
          </w:tcPr>
          <w:p w:rsidR="0094431E" w:rsidRPr="0094431E" w:rsidRDefault="0094431E" w:rsidP="0094431E">
            <w:pPr>
              <w:suppressAutoHyphens w:val="0"/>
              <w:rPr>
                <w:rFonts w:eastAsia="Times New Roman"/>
                <w:color w:val="000000"/>
                <w:szCs w:val="24"/>
                <w:lang w:eastAsia="ru-RU"/>
              </w:rPr>
            </w:pPr>
          </w:p>
        </w:tc>
        <w:tc>
          <w:tcPr>
            <w:tcW w:w="123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тыс. руб./год</w:t>
            </w:r>
          </w:p>
        </w:tc>
        <w:tc>
          <w:tcPr>
            <w:tcW w:w="1586" w:type="dxa"/>
            <w:vMerge/>
            <w:tcBorders>
              <w:top w:val="single" w:sz="4" w:space="0" w:color="auto"/>
              <w:left w:val="single" w:sz="4" w:space="0" w:color="auto"/>
              <w:bottom w:val="single" w:sz="4" w:space="0" w:color="auto"/>
              <w:right w:val="single" w:sz="4" w:space="0" w:color="auto"/>
            </w:tcBorders>
            <w:vAlign w:val="center"/>
            <w:hideMark/>
          </w:tcPr>
          <w:p w:rsidR="0094431E" w:rsidRPr="0094431E" w:rsidRDefault="0094431E" w:rsidP="0094431E">
            <w:pPr>
              <w:suppressAutoHyphens w:val="0"/>
              <w:rPr>
                <w:rFonts w:eastAsia="Times New Roman"/>
                <w:color w:val="000000"/>
                <w:szCs w:val="24"/>
                <w:lang w:eastAsia="ru-RU"/>
              </w:rPr>
            </w:pP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Сценарий 1</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 </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 </w:t>
            </w:r>
          </w:p>
        </w:tc>
        <w:tc>
          <w:tcPr>
            <w:tcW w:w="123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 </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 </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rPr>
                <w:rFonts w:eastAsia="Times New Roman"/>
                <w:color w:val="000000"/>
                <w:szCs w:val="24"/>
                <w:lang w:eastAsia="ru-RU"/>
              </w:rPr>
            </w:pPr>
            <w:r w:rsidRPr="0094431E">
              <w:rPr>
                <w:rFonts w:eastAsia="Times New Roman"/>
                <w:color w:val="000000"/>
                <w:szCs w:val="24"/>
                <w:lang w:eastAsia="ru-RU"/>
              </w:rPr>
              <w:t>Строительство БМК 3,0 МВт и тепловых сетей в п.г.т. Поназырево</w:t>
            </w:r>
          </w:p>
        </w:tc>
        <w:tc>
          <w:tcPr>
            <w:tcW w:w="138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60662,6</w:t>
            </w:r>
          </w:p>
        </w:tc>
        <w:tc>
          <w:tcPr>
            <w:tcW w:w="1742"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0</w:t>
            </w:r>
          </w:p>
        </w:tc>
        <w:tc>
          <w:tcPr>
            <w:tcW w:w="123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5685,3</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10,7</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rPr>
                <w:rFonts w:eastAsia="Times New Roman"/>
                <w:color w:val="000000"/>
                <w:szCs w:val="24"/>
                <w:lang w:eastAsia="ru-RU"/>
              </w:rPr>
            </w:pPr>
            <w:r w:rsidRPr="0094431E">
              <w:rPr>
                <w:rFonts w:eastAsia="Times New Roman"/>
                <w:color w:val="000000"/>
                <w:szCs w:val="24"/>
                <w:lang w:eastAsia="ru-RU"/>
              </w:rPr>
              <w:t>Реконструкция котельных №3, №4 в п.г.т. Поназырево</w:t>
            </w:r>
          </w:p>
        </w:tc>
        <w:tc>
          <w:tcPr>
            <w:tcW w:w="138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1250</w:t>
            </w:r>
          </w:p>
        </w:tc>
        <w:tc>
          <w:tcPr>
            <w:tcW w:w="1742"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0</w:t>
            </w:r>
          </w:p>
        </w:tc>
        <w:tc>
          <w:tcPr>
            <w:tcW w:w="123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490,2</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2,5</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rPr>
                <w:rFonts w:eastAsia="Times New Roman"/>
                <w:color w:val="000000"/>
                <w:szCs w:val="24"/>
                <w:lang w:eastAsia="ru-RU"/>
              </w:rPr>
            </w:pPr>
            <w:r w:rsidRPr="0094431E">
              <w:rPr>
                <w:rFonts w:eastAsia="Times New Roman"/>
                <w:color w:val="000000"/>
                <w:szCs w:val="24"/>
                <w:lang w:eastAsia="ru-RU"/>
              </w:rPr>
              <w:t>Реконструкция котельных бюджетных организаций сел</w:t>
            </w:r>
            <w:r w:rsidR="00DD6123">
              <w:rPr>
                <w:rFonts w:eastAsia="Times New Roman"/>
                <w:color w:val="000000"/>
                <w:szCs w:val="24"/>
                <w:lang w:eastAsia="ru-RU"/>
              </w:rPr>
              <w:t>ь</w:t>
            </w:r>
            <w:r w:rsidRPr="0094431E">
              <w:rPr>
                <w:rFonts w:eastAsia="Times New Roman"/>
                <w:color w:val="000000"/>
                <w:szCs w:val="24"/>
                <w:lang w:eastAsia="ru-RU"/>
              </w:rPr>
              <w:t>ских населенных пунктов</w:t>
            </w:r>
          </w:p>
        </w:tc>
        <w:tc>
          <w:tcPr>
            <w:tcW w:w="138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550</w:t>
            </w:r>
          </w:p>
        </w:tc>
        <w:tc>
          <w:tcPr>
            <w:tcW w:w="1742"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0</w:t>
            </w:r>
          </w:p>
        </w:tc>
        <w:tc>
          <w:tcPr>
            <w:tcW w:w="123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60,2</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9,1</w:t>
            </w:r>
          </w:p>
        </w:tc>
      </w:tr>
      <w:tr w:rsidR="0094431E" w:rsidRPr="0094431E" w:rsidTr="0094431E">
        <w:trPr>
          <w:trHeight w:val="20"/>
        </w:trPr>
        <w:tc>
          <w:tcPr>
            <w:tcW w:w="3567" w:type="dxa"/>
            <w:tcBorders>
              <w:top w:val="nil"/>
              <w:left w:val="single" w:sz="4" w:space="0" w:color="auto"/>
              <w:bottom w:val="nil"/>
              <w:right w:val="single" w:sz="4" w:space="0" w:color="auto"/>
            </w:tcBorders>
            <w:shd w:val="clear" w:color="auto" w:fill="auto"/>
            <w:vAlign w:val="center"/>
            <w:hideMark/>
          </w:tcPr>
          <w:p w:rsidR="0094431E" w:rsidRPr="0094431E" w:rsidRDefault="0094431E" w:rsidP="0094431E">
            <w:pPr>
              <w:suppressAutoHyphens w:val="0"/>
              <w:rPr>
                <w:rFonts w:eastAsia="Times New Roman"/>
                <w:b/>
                <w:bCs/>
                <w:color w:val="000000"/>
                <w:szCs w:val="24"/>
                <w:lang w:eastAsia="ru-RU"/>
              </w:rPr>
            </w:pPr>
            <w:r w:rsidRPr="0094431E">
              <w:rPr>
                <w:rFonts w:eastAsia="Times New Roman"/>
                <w:b/>
                <w:bCs/>
                <w:color w:val="000000"/>
                <w:szCs w:val="24"/>
                <w:lang w:eastAsia="ru-RU"/>
              </w:rPr>
              <w:t>итого</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62462,6</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0</w:t>
            </w:r>
          </w:p>
        </w:tc>
        <w:tc>
          <w:tcPr>
            <w:tcW w:w="123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6235,7</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10,0</w:t>
            </w:r>
          </w:p>
        </w:tc>
      </w:tr>
      <w:tr w:rsidR="0094431E" w:rsidRPr="0094431E" w:rsidTr="0094431E">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Сценарий 2</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23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DD6123">
            <w:pPr>
              <w:suppressAutoHyphens w:val="0"/>
              <w:rPr>
                <w:rFonts w:eastAsia="Times New Roman"/>
                <w:color w:val="000000"/>
                <w:szCs w:val="24"/>
                <w:lang w:eastAsia="ru-RU"/>
              </w:rPr>
            </w:pPr>
            <w:r w:rsidRPr="0094431E">
              <w:rPr>
                <w:rFonts w:eastAsia="Times New Roman"/>
                <w:color w:val="000000"/>
                <w:szCs w:val="24"/>
                <w:lang w:eastAsia="ru-RU"/>
              </w:rPr>
              <w:t>Перевод бюджетных организаций и МКД на индивидуальное газовое теплоснабжение</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 </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 </w:t>
            </w:r>
          </w:p>
        </w:tc>
        <w:tc>
          <w:tcPr>
            <w:tcW w:w="123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 </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 </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DD6123" w:rsidP="0094431E">
            <w:pPr>
              <w:suppressAutoHyphens w:val="0"/>
              <w:rPr>
                <w:rFonts w:eastAsia="Times New Roman"/>
                <w:color w:val="000000"/>
                <w:szCs w:val="24"/>
                <w:lang w:eastAsia="ru-RU"/>
              </w:rPr>
            </w:pPr>
            <w:r>
              <w:rPr>
                <w:rFonts w:eastAsia="Times New Roman"/>
                <w:color w:val="000000"/>
                <w:szCs w:val="24"/>
                <w:lang w:eastAsia="ru-RU"/>
              </w:rPr>
              <w:t xml:space="preserve">- </w:t>
            </w:r>
            <w:r w:rsidR="0094431E" w:rsidRPr="0094431E">
              <w:rPr>
                <w:rFonts w:eastAsia="Times New Roman"/>
                <w:color w:val="000000"/>
                <w:szCs w:val="24"/>
                <w:lang w:eastAsia="ru-RU"/>
              </w:rPr>
              <w:t>бюджетные организации п.г.т. Поназырево</w:t>
            </w:r>
          </w:p>
        </w:tc>
        <w:tc>
          <w:tcPr>
            <w:tcW w:w="1387" w:type="dxa"/>
            <w:tcBorders>
              <w:top w:val="nil"/>
              <w:left w:val="nil"/>
              <w:bottom w:val="nil"/>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21257,8</w:t>
            </w:r>
          </w:p>
        </w:tc>
        <w:tc>
          <w:tcPr>
            <w:tcW w:w="1742" w:type="dxa"/>
            <w:tcBorders>
              <w:top w:val="nil"/>
              <w:left w:val="nil"/>
              <w:bottom w:val="nil"/>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585,0</w:t>
            </w:r>
          </w:p>
        </w:tc>
        <w:tc>
          <w:tcPr>
            <w:tcW w:w="1237" w:type="dxa"/>
            <w:tcBorders>
              <w:top w:val="nil"/>
              <w:left w:val="nil"/>
              <w:bottom w:val="nil"/>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6539,3</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3,6</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rPr>
                <w:rFonts w:eastAsia="Times New Roman"/>
                <w:color w:val="000000"/>
                <w:szCs w:val="24"/>
                <w:lang w:eastAsia="ru-RU"/>
              </w:rPr>
            </w:pPr>
            <w:r w:rsidRPr="0094431E">
              <w:rPr>
                <w:rFonts w:eastAsia="Times New Roman"/>
                <w:color w:val="000000"/>
                <w:szCs w:val="24"/>
                <w:lang w:eastAsia="ru-RU"/>
              </w:rPr>
              <w:t>- прочие бюджетные организации</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8736,6</w:t>
            </w:r>
          </w:p>
        </w:tc>
        <w:tc>
          <w:tcPr>
            <w:tcW w:w="1742" w:type="dxa"/>
            <w:tcBorders>
              <w:top w:val="single" w:sz="4" w:space="0" w:color="auto"/>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190,0</w:t>
            </w:r>
          </w:p>
        </w:tc>
        <w:tc>
          <w:tcPr>
            <w:tcW w:w="1237" w:type="dxa"/>
            <w:tcBorders>
              <w:top w:val="single" w:sz="4" w:space="0" w:color="auto"/>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2452,7</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3,9</w:t>
            </w:r>
          </w:p>
        </w:tc>
      </w:tr>
      <w:tr w:rsidR="0094431E" w:rsidRPr="0094431E" w:rsidTr="0094431E">
        <w:trPr>
          <w:trHeight w:val="20"/>
        </w:trPr>
        <w:tc>
          <w:tcPr>
            <w:tcW w:w="3567" w:type="dxa"/>
            <w:tcBorders>
              <w:top w:val="nil"/>
              <w:left w:val="single" w:sz="4" w:space="0" w:color="auto"/>
              <w:bottom w:val="nil"/>
              <w:right w:val="single" w:sz="4" w:space="0" w:color="auto"/>
            </w:tcBorders>
            <w:shd w:val="clear" w:color="auto" w:fill="auto"/>
            <w:vAlign w:val="center"/>
            <w:hideMark/>
          </w:tcPr>
          <w:p w:rsidR="0094431E" w:rsidRPr="0094431E" w:rsidRDefault="0094431E" w:rsidP="0094431E">
            <w:pPr>
              <w:suppressAutoHyphens w:val="0"/>
              <w:rPr>
                <w:rFonts w:eastAsia="Times New Roman"/>
                <w:b/>
                <w:bCs/>
                <w:color w:val="000000"/>
                <w:szCs w:val="24"/>
                <w:lang w:eastAsia="ru-RU"/>
              </w:rPr>
            </w:pPr>
            <w:r w:rsidRPr="0094431E">
              <w:rPr>
                <w:rFonts w:eastAsia="Times New Roman"/>
                <w:b/>
                <w:bCs/>
                <w:color w:val="000000"/>
                <w:szCs w:val="24"/>
                <w:lang w:eastAsia="ru-RU"/>
              </w:rPr>
              <w:t>итого</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29994,4</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775</w:t>
            </w:r>
          </w:p>
        </w:tc>
        <w:tc>
          <w:tcPr>
            <w:tcW w:w="123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8992</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3,7</w:t>
            </w:r>
          </w:p>
        </w:tc>
      </w:tr>
      <w:tr w:rsidR="0094431E" w:rsidRPr="0094431E" w:rsidTr="0094431E">
        <w:trPr>
          <w:trHeight w:val="20"/>
        </w:trPr>
        <w:tc>
          <w:tcPr>
            <w:tcW w:w="3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Сценарий 3</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23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DD6123">
            <w:pPr>
              <w:suppressAutoHyphens w:val="0"/>
              <w:rPr>
                <w:rFonts w:eastAsia="Times New Roman"/>
                <w:color w:val="000000"/>
                <w:szCs w:val="24"/>
                <w:lang w:eastAsia="ru-RU"/>
              </w:rPr>
            </w:pPr>
            <w:r w:rsidRPr="0094431E">
              <w:rPr>
                <w:rFonts w:eastAsia="Times New Roman"/>
                <w:color w:val="000000"/>
                <w:szCs w:val="24"/>
                <w:lang w:eastAsia="ru-RU"/>
              </w:rPr>
              <w:t>Перевод бюджетных организаций на индивидуальное газовое теплоснабжение, МКД - на автономное теплоснабжение</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237" w:type="dxa"/>
            <w:tcBorders>
              <w:top w:val="nil"/>
              <w:left w:val="nil"/>
              <w:bottom w:val="single" w:sz="4" w:space="0" w:color="auto"/>
              <w:right w:val="single" w:sz="4" w:space="0" w:color="auto"/>
            </w:tcBorders>
            <w:shd w:val="clear" w:color="auto" w:fill="auto"/>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 </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DD6123" w:rsidP="0094431E">
            <w:pPr>
              <w:suppressAutoHyphens w:val="0"/>
              <w:rPr>
                <w:rFonts w:eastAsia="Times New Roman"/>
                <w:color w:val="000000"/>
                <w:szCs w:val="24"/>
                <w:lang w:eastAsia="ru-RU"/>
              </w:rPr>
            </w:pPr>
            <w:r>
              <w:rPr>
                <w:rFonts w:eastAsia="Times New Roman"/>
                <w:color w:val="000000"/>
                <w:szCs w:val="24"/>
                <w:lang w:eastAsia="ru-RU"/>
              </w:rPr>
              <w:t xml:space="preserve">- </w:t>
            </w:r>
            <w:r w:rsidR="0094431E" w:rsidRPr="0094431E">
              <w:rPr>
                <w:rFonts w:eastAsia="Times New Roman"/>
                <w:color w:val="000000"/>
                <w:szCs w:val="24"/>
                <w:lang w:eastAsia="ru-RU"/>
              </w:rPr>
              <w:t>бюджетные организации п.г.т. Поназырево</w:t>
            </w:r>
          </w:p>
        </w:tc>
        <w:tc>
          <w:tcPr>
            <w:tcW w:w="1387" w:type="dxa"/>
            <w:tcBorders>
              <w:top w:val="nil"/>
              <w:left w:val="nil"/>
              <w:bottom w:val="nil"/>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21257,8</w:t>
            </w:r>
          </w:p>
        </w:tc>
        <w:tc>
          <w:tcPr>
            <w:tcW w:w="1742" w:type="dxa"/>
            <w:tcBorders>
              <w:top w:val="nil"/>
              <w:left w:val="nil"/>
              <w:bottom w:val="nil"/>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585</w:t>
            </w:r>
          </w:p>
        </w:tc>
        <w:tc>
          <w:tcPr>
            <w:tcW w:w="1237" w:type="dxa"/>
            <w:tcBorders>
              <w:top w:val="nil"/>
              <w:left w:val="nil"/>
              <w:bottom w:val="nil"/>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6539,3</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3,6</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rPr>
                <w:rFonts w:eastAsia="Times New Roman"/>
                <w:color w:val="000000"/>
                <w:szCs w:val="24"/>
                <w:lang w:eastAsia="ru-RU"/>
              </w:rPr>
            </w:pPr>
            <w:r w:rsidRPr="0094431E">
              <w:rPr>
                <w:rFonts w:eastAsia="Times New Roman"/>
                <w:color w:val="000000"/>
                <w:szCs w:val="24"/>
                <w:lang w:eastAsia="ru-RU"/>
              </w:rPr>
              <w:t>- прочие бюджетные организации</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8736,6</w:t>
            </w:r>
          </w:p>
        </w:tc>
        <w:tc>
          <w:tcPr>
            <w:tcW w:w="1742" w:type="dxa"/>
            <w:tcBorders>
              <w:top w:val="single" w:sz="4" w:space="0" w:color="auto"/>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190</w:t>
            </w:r>
          </w:p>
        </w:tc>
        <w:tc>
          <w:tcPr>
            <w:tcW w:w="1237" w:type="dxa"/>
            <w:tcBorders>
              <w:top w:val="single" w:sz="4" w:space="0" w:color="auto"/>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color w:val="000000"/>
                <w:szCs w:val="24"/>
                <w:lang w:eastAsia="ru-RU"/>
              </w:rPr>
            </w:pPr>
            <w:r w:rsidRPr="0094431E">
              <w:rPr>
                <w:rFonts w:eastAsia="Times New Roman"/>
                <w:color w:val="000000"/>
                <w:szCs w:val="24"/>
                <w:lang w:eastAsia="ru-RU"/>
              </w:rPr>
              <w:t>2452,7</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3,9</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rPr>
                <w:rFonts w:eastAsia="Times New Roman"/>
                <w:b/>
                <w:bCs/>
                <w:color w:val="000000"/>
                <w:szCs w:val="24"/>
                <w:lang w:eastAsia="ru-RU"/>
              </w:rPr>
            </w:pPr>
            <w:r w:rsidRPr="0094431E">
              <w:rPr>
                <w:rFonts w:eastAsia="Times New Roman"/>
                <w:b/>
                <w:bCs/>
                <w:color w:val="000000"/>
                <w:szCs w:val="24"/>
                <w:lang w:eastAsia="ru-RU"/>
              </w:rPr>
              <w:t>итого</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29994,4</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775</w:t>
            </w:r>
          </w:p>
        </w:tc>
        <w:tc>
          <w:tcPr>
            <w:tcW w:w="123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8992</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3,7</w:t>
            </w:r>
          </w:p>
        </w:tc>
      </w:tr>
      <w:tr w:rsidR="0094431E" w:rsidRPr="0094431E" w:rsidTr="0094431E">
        <w:trPr>
          <w:trHeight w:val="20"/>
        </w:trPr>
        <w:tc>
          <w:tcPr>
            <w:tcW w:w="3567" w:type="dxa"/>
            <w:tcBorders>
              <w:top w:val="nil"/>
              <w:left w:val="single" w:sz="4" w:space="0" w:color="auto"/>
              <w:bottom w:val="single" w:sz="4" w:space="0" w:color="auto"/>
              <w:right w:val="single" w:sz="4" w:space="0" w:color="auto"/>
            </w:tcBorders>
            <w:shd w:val="clear" w:color="auto" w:fill="auto"/>
            <w:vAlign w:val="center"/>
            <w:hideMark/>
          </w:tcPr>
          <w:p w:rsidR="0094431E" w:rsidRPr="0094431E" w:rsidRDefault="0094431E" w:rsidP="0094431E">
            <w:pPr>
              <w:suppressAutoHyphens w:val="0"/>
              <w:rPr>
                <w:rFonts w:ascii="Arial" w:eastAsia="Times New Roman" w:hAnsi="Arial" w:cs="Arial"/>
                <w:color w:val="000000"/>
                <w:sz w:val="20"/>
                <w:szCs w:val="20"/>
                <w:lang w:eastAsia="ru-RU"/>
              </w:rPr>
            </w:pPr>
            <w:r w:rsidRPr="0094431E">
              <w:rPr>
                <w:rFonts w:ascii="Arial" w:eastAsia="Times New Roman" w:hAnsi="Arial" w:cs="Arial"/>
                <w:color w:val="000000"/>
                <w:sz w:val="20"/>
                <w:szCs w:val="20"/>
                <w:lang w:eastAsia="ru-RU"/>
              </w:rPr>
              <w:t>затраты собственников квартир МКД</w:t>
            </w:r>
          </w:p>
        </w:tc>
        <w:tc>
          <w:tcPr>
            <w:tcW w:w="138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15045,6</w:t>
            </w:r>
          </w:p>
        </w:tc>
        <w:tc>
          <w:tcPr>
            <w:tcW w:w="1742"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445</w:t>
            </w:r>
          </w:p>
        </w:tc>
        <w:tc>
          <w:tcPr>
            <w:tcW w:w="1237"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3871,9</w:t>
            </w:r>
          </w:p>
        </w:tc>
        <w:tc>
          <w:tcPr>
            <w:tcW w:w="1586" w:type="dxa"/>
            <w:tcBorders>
              <w:top w:val="nil"/>
              <w:left w:val="nil"/>
              <w:bottom w:val="single" w:sz="4" w:space="0" w:color="auto"/>
              <w:right w:val="single" w:sz="4" w:space="0" w:color="auto"/>
            </w:tcBorders>
            <w:shd w:val="clear" w:color="auto" w:fill="auto"/>
            <w:noWrap/>
            <w:vAlign w:val="center"/>
            <w:hideMark/>
          </w:tcPr>
          <w:p w:rsidR="0094431E" w:rsidRPr="0094431E" w:rsidRDefault="0094431E" w:rsidP="0094431E">
            <w:pPr>
              <w:suppressAutoHyphens w:val="0"/>
              <w:jc w:val="center"/>
              <w:rPr>
                <w:rFonts w:eastAsia="Times New Roman"/>
                <w:b/>
                <w:bCs/>
                <w:color w:val="000000"/>
                <w:szCs w:val="24"/>
                <w:lang w:eastAsia="ru-RU"/>
              </w:rPr>
            </w:pPr>
            <w:r w:rsidRPr="0094431E">
              <w:rPr>
                <w:rFonts w:eastAsia="Times New Roman"/>
                <w:b/>
                <w:bCs/>
                <w:color w:val="000000"/>
                <w:szCs w:val="24"/>
                <w:lang w:eastAsia="ru-RU"/>
              </w:rPr>
              <w:t>3,9</w:t>
            </w:r>
          </w:p>
        </w:tc>
      </w:tr>
    </w:tbl>
    <w:p w:rsidR="000572C1" w:rsidRDefault="00222A11" w:rsidP="0094431E">
      <w:pPr>
        <w:spacing w:before="120" w:after="120"/>
        <w:ind w:firstLine="567"/>
        <w:jc w:val="center"/>
        <w:rPr>
          <w:rFonts w:eastAsia="Times New Roman"/>
          <w:b/>
          <w:bCs/>
          <w:color w:val="000000"/>
          <w:sz w:val="26"/>
          <w:szCs w:val="26"/>
          <w:lang w:eastAsia="ru-RU"/>
        </w:rPr>
      </w:pPr>
      <w:r>
        <w:rPr>
          <w:rFonts w:eastAsia="Times New Roman"/>
          <w:bCs/>
          <w:color w:val="000000"/>
          <w:sz w:val="26"/>
          <w:szCs w:val="26"/>
          <w:lang w:eastAsia="ru-RU"/>
        </w:rPr>
        <w:t xml:space="preserve">  </w:t>
      </w:r>
    </w:p>
    <w:p w:rsidR="008B51F5" w:rsidRDefault="008B51F5" w:rsidP="008B51F5">
      <w:pPr>
        <w:suppressAutoHyphens w:val="0"/>
        <w:contextualSpacing/>
        <w:jc w:val="both"/>
        <w:rPr>
          <w:color w:val="000000"/>
          <w:sz w:val="26"/>
          <w:szCs w:val="26"/>
        </w:rPr>
      </w:pPr>
      <w:r>
        <w:rPr>
          <w:color w:val="000000"/>
          <w:sz w:val="26"/>
          <w:szCs w:val="26"/>
        </w:rPr>
        <w:t xml:space="preserve">         </w:t>
      </w:r>
      <w:r w:rsidRPr="004053AC">
        <w:rPr>
          <w:color w:val="000000"/>
          <w:sz w:val="26"/>
          <w:szCs w:val="26"/>
        </w:rPr>
        <w:t>По сц</w:t>
      </w:r>
      <w:r>
        <w:rPr>
          <w:color w:val="000000"/>
          <w:sz w:val="26"/>
          <w:szCs w:val="26"/>
        </w:rPr>
        <w:t>енарию 1 предлагается:</w:t>
      </w:r>
    </w:p>
    <w:p w:rsidR="008B51F5" w:rsidRPr="005F2180" w:rsidRDefault="008B51F5" w:rsidP="008B51F5">
      <w:pPr>
        <w:suppressAutoHyphens w:val="0"/>
        <w:contextualSpacing/>
        <w:jc w:val="both"/>
        <w:rPr>
          <w:rFonts w:eastAsiaTheme="minorHAnsi"/>
          <w:sz w:val="26"/>
          <w:szCs w:val="26"/>
          <w:lang w:eastAsia="en-US"/>
        </w:rPr>
      </w:pPr>
      <w:r>
        <w:rPr>
          <w:color w:val="000000"/>
          <w:sz w:val="26"/>
          <w:szCs w:val="26"/>
        </w:rPr>
        <w:t xml:space="preserve">1) </w:t>
      </w:r>
      <w:r>
        <w:rPr>
          <w:rFonts w:eastAsiaTheme="minorHAnsi"/>
          <w:sz w:val="26"/>
          <w:szCs w:val="26"/>
          <w:lang w:eastAsia="en-US"/>
        </w:rPr>
        <w:t xml:space="preserve">Строительство </w:t>
      </w:r>
      <w:r w:rsidRPr="00FC4C40">
        <w:rPr>
          <w:sz w:val="26"/>
          <w:szCs w:val="26"/>
          <w:bdr w:val="none" w:sz="0" w:space="0" w:color="auto" w:frame="1"/>
          <w:shd w:val="clear" w:color="auto" w:fill="FFFFFF"/>
        </w:rPr>
        <w:t>блочно-модульн</w:t>
      </w:r>
      <w:r>
        <w:rPr>
          <w:sz w:val="26"/>
          <w:szCs w:val="26"/>
          <w:bdr w:val="none" w:sz="0" w:space="0" w:color="auto" w:frame="1"/>
          <w:shd w:val="clear" w:color="auto" w:fill="FFFFFF"/>
        </w:rPr>
        <w:t>ой</w:t>
      </w:r>
      <w:r w:rsidRPr="00FC4C40">
        <w:rPr>
          <w:sz w:val="26"/>
          <w:szCs w:val="26"/>
          <w:bdr w:val="none" w:sz="0" w:space="0" w:color="auto" w:frame="1"/>
          <w:shd w:val="clear" w:color="auto" w:fill="FFFFFF"/>
        </w:rPr>
        <w:t xml:space="preserve"> котельн</w:t>
      </w:r>
      <w:r>
        <w:rPr>
          <w:sz w:val="26"/>
          <w:szCs w:val="26"/>
          <w:bdr w:val="none" w:sz="0" w:space="0" w:color="auto" w:frame="1"/>
          <w:shd w:val="clear" w:color="auto" w:fill="FFFFFF"/>
        </w:rPr>
        <w:t>ой</w:t>
      </w:r>
      <w:r>
        <w:rPr>
          <w:color w:val="000000"/>
          <w:sz w:val="26"/>
          <w:szCs w:val="26"/>
          <w:shd w:val="clear" w:color="auto" w:fill="FFFFFF"/>
        </w:rPr>
        <w:t xml:space="preserve"> </w:t>
      </w:r>
      <w:r w:rsidRPr="00FA69F9">
        <w:rPr>
          <w:color w:val="000000"/>
          <w:sz w:val="26"/>
          <w:szCs w:val="26"/>
          <w:shd w:val="clear" w:color="auto" w:fill="FFFFFF"/>
        </w:rPr>
        <w:t>мощностью 3</w:t>
      </w:r>
      <w:r w:rsidR="00610919">
        <w:rPr>
          <w:color w:val="000000"/>
          <w:sz w:val="26"/>
          <w:szCs w:val="26"/>
          <w:shd w:val="clear" w:color="auto" w:fill="FFFFFF"/>
        </w:rPr>
        <w:t>,0</w:t>
      </w:r>
      <w:r w:rsidRPr="00FA69F9">
        <w:rPr>
          <w:color w:val="000000"/>
          <w:sz w:val="26"/>
          <w:szCs w:val="26"/>
          <w:shd w:val="clear" w:color="auto" w:fill="FFFFFF"/>
        </w:rPr>
        <w:t xml:space="preserve"> МВт</w:t>
      </w:r>
      <w:r>
        <w:rPr>
          <w:bCs/>
          <w:color w:val="000000"/>
          <w:sz w:val="26"/>
          <w:szCs w:val="26"/>
          <w:shd w:val="clear" w:color="auto" w:fill="FFFFFF"/>
        </w:rPr>
        <w:t>, работающей</w:t>
      </w:r>
      <w:r w:rsidRPr="006358FC">
        <w:rPr>
          <w:color w:val="000000"/>
          <w:sz w:val="26"/>
          <w:szCs w:val="26"/>
          <w:shd w:val="clear" w:color="auto" w:fill="FFFFFF"/>
        </w:rPr>
        <w:t xml:space="preserve"> </w:t>
      </w:r>
      <w:r w:rsidRPr="00193DB5">
        <w:rPr>
          <w:color w:val="000000"/>
          <w:sz w:val="26"/>
          <w:szCs w:val="26"/>
          <w:shd w:val="clear" w:color="auto" w:fill="FFFFFF"/>
        </w:rPr>
        <w:t>на отхо</w:t>
      </w:r>
      <w:r>
        <w:rPr>
          <w:color w:val="000000"/>
          <w:sz w:val="26"/>
          <w:szCs w:val="26"/>
          <w:shd w:val="clear" w:color="auto" w:fill="FFFFFF"/>
        </w:rPr>
        <w:t>дах</w:t>
      </w:r>
      <w:r>
        <w:rPr>
          <w:bCs/>
          <w:color w:val="000000"/>
          <w:sz w:val="26"/>
          <w:szCs w:val="26"/>
          <w:shd w:val="clear" w:color="auto" w:fill="FFFFFF"/>
        </w:rPr>
        <w:t xml:space="preserve"> </w:t>
      </w:r>
      <w:r w:rsidRPr="005F2180">
        <w:rPr>
          <w:bCs/>
          <w:color w:val="000000"/>
          <w:sz w:val="26"/>
          <w:szCs w:val="26"/>
          <w:shd w:val="clear" w:color="auto" w:fill="FFFFFF"/>
        </w:rPr>
        <w:t xml:space="preserve">деревообработки </w:t>
      </w:r>
      <w:r w:rsidRPr="005F2180">
        <w:rPr>
          <w:rFonts w:eastAsiaTheme="minorHAnsi"/>
          <w:sz w:val="26"/>
          <w:szCs w:val="26"/>
          <w:lang w:eastAsia="en-US"/>
        </w:rPr>
        <w:t xml:space="preserve">с подключением всех потребителей от котельных </w:t>
      </w:r>
      <w:r w:rsidRPr="005F2180">
        <w:rPr>
          <w:bCs/>
          <w:color w:val="000000"/>
          <w:sz w:val="26"/>
          <w:szCs w:val="26"/>
        </w:rPr>
        <w:t xml:space="preserve">ЦРБ (№1), Гостиницы (№2), КБО (№5), которые </w:t>
      </w:r>
      <w:r w:rsidRPr="005F2180">
        <w:rPr>
          <w:sz w:val="26"/>
          <w:szCs w:val="26"/>
        </w:rPr>
        <w:t>выводятся из эксплуатации</w:t>
      </w:r>
      <w:r w:rsidRPr="005F2180">
        <w:rPr>
          <w:bCs/>
          <w:color w:val="000000"/>
          <w:sz w:val="26"/>
          <w:szCs w:val="26"/>
        </w:rPr>
        <w:t xml:space="preserve">. Затраты на строительство БМК </w:t>
      </w:r>
      <w:r w:rsidR="0094431E">
        <w:rPr>
          <w:bCs/>
          <w:color w:val="000000"/>
          <w:sz w:val="26"/>
          <w:szCs w:val="26"/>
        </w:rPr>
        <w:t xml:space="preserve">и новых участков теплосетей от нее </w:t>
      </w:r>
      <w:r w:rsidRPr="005F2180">
        <w:rPr>
          <w:bCs/>
          <w:color w:val="000000"/>
          <w:sz w:val="26"/>
          <w:szCs w:val="26"/>
        </w:rPr>
        <w:t xml:space="preserve">оцениваются ориентировочно в </w:t>
      </w:r>
      <w:r w:rsidR="0094431E" w:rsidRPr="0094431E">
        <w:rPr>
          <w:rFonts w:eastAsia="Times New Roman"/>
          <w:color w:val="000000"/>
          <w:sz w:val="26"/>
          <w:szCs w:val="26"/>
          <w:lang w:eastAsia="ru-RU"/>
        </w:rPr>
        <w:t>60662,6 тыс</w:t>
      </w:r>
      <w:r w:rsidRPr="0094431E">
        <w:rPr>
          <w:bCs/>
          <w:color w:val="000000"/>
          <w:sz w:val="26"/>
          <w:szCs w:val="26"/>
        </w:rPr>
        <w:t>. руб.</w:t>
      </w:r>
      <w:r w:rsidRPr="005F2180">
        <w:rPr>
          <w:color w:val="000000"/>
          <w:sz w:val="26"/>
          <w:szCs w:val="26"/>
        </w:rPr>
        <w:t xml:space="preserve"> Экономия затрат на топливо, электроэнергию и содержание персонала оценивается в </w:t>
      </w:r>
      <w:r w:rsidR="003256FF">
        <w:rPr>
          <w:rFonts w:eastAsia="Times New Roman"/>
          <w:color w:val="000000"/>
          <w:sz w:val="26"/>
          <w:szCs w:val="26"/>
          <w:lang w:eastAsia="ru-RU"/>
        </w:rPr>
        <w:t>5,7</w:t>
      </w:r>
      <w:r w:rsidRPr="005F2180">
        <w:rPr>
          <w:rFonts w:eastAsia="Times New Roman"/>
          <w:color w:val="000000"/>
          <w:sz w:val="26"/>
          <w:szCs w:val="26"/>
          <w:lang w:eastAsia="ru-RU"/>
        </w:rPr>
        <w:t xml:space="preserve"> </w:t>
      </w:r>
      <w:r w:rsidRPr="005F2180">
        <w:rPr>
          <w:color w:val="000000"/>
          <w:sz w:val="26"/>
          <w:szCs w:val="26"/>
        </w:rPr>
        <w:t>млн. руб./год,</w:t>
      </w:r>
      <w:r w:rsidRPr="005F2180">
        <w:rPr>
          <w:bCs/>
          <w:color w:val="000000"/>
          <w:sz w:val="26"/>
          <w:szCs w:val="26"/>
        </w:rPr>
        <w:t xml:space="preserve"> срок окупаемости составляет около </w:t>
      </w:r>
      <w:r w:rsidR="0094431E">
        <w:rPr>
          <w:bCs/>
          <w:color w:val="000000"/>
          <w:sz w:val="26"/>
          <w:szCs w:val="26"/>
        </w:rPr>
        <w:t>10</w:t>
      </w:r>
      <w:r w:rsidRPr="005F2180">
        <w:rPr>
          <w:bCs/>
          <w:color w:val="000000"/>
          <w:sz w:val="26"/>
          <w:szCs w:val="26"/>
        </w:rPr>
        <w:t xml:space="preserve"> лет. </w:t>
      </w:r>
    </w:p>
    <w:p w:rsidR="00B33924" w:rsidRDefault="008B51F5" w:rsidP="008B51F5">
      <w:pPr>
        <w:jc w:val="both"/>
        <w:rPr>
          <w:color w:val="000000"/>
          <w:sz w:val="26"/>
          <w:szCs w:val="26"/>
        </w:rPr>
      </w:pPr>
      <w:r>
        <w:rPr>
          <w:color w:val="000000"/>
          <w:sz w:val="26"/>
          <w:szCs w:val="26"/>
        </w:rPr>
        <w:t xml:space="preserve">2) </w:t>
      </w:r>
      <w:r w:rsidR="009242FD" w:rsidRPr="004053AC">
        <w:rPr>
          <w:color w:val="000000"/>
          <w:sz w:val="26"/>
          <w:szCs w:val="26"/>
        </w:rPr>
        <w:t xml:space="preserve">На </w:t>
      </w:r>
      <w:r w:rsidR="009242FD" w:rsidRPr="005A1AF5">
        <w:rPr>
          <w:color w:val="000000"/>
          <w:sz w:val="26"/>
          <w:szCs w:val="26"/>
        </w:rPr>
        <w:t xml:space="preserve">котельных </w:t>
      </w:r>
      <w:r w:rsidR="005A1AF5" w:rsidRPr="005A1AF5">
        <w:rPr>
          <w:color w:val="000000"/>
          <w:sz w:val="26"/>
          <w:szCs w:val="26"/>
        </w:rPr>
        <w:t xml:space="preserve">Микрорайон (№3), </w:t>
      </w:r>
      <w:r w:rsidR="009242FD" w:rsidRPr="005A1AF5">
        <w:rPr>
          <w:bCs/>
          <w:color w:val="000000"/>
          <w:sz w:val="26"/>
          <w:szCs w:val="26"/>
        </w:rPr>
        <w:t>СОШ (№4)</w:t>
      </w:r>
      <w:r w:rsidR="005A1AF5" w:rsidRPr="005A1AF5">
        <w:rPr>
          <w:color w:val="000000"/>
          <w:sz w:val="26"/>
          <w:szCs w:val="26"/>
        </w:rPr>
        <w:t xml:space="preserve"> </w:t>
      </w:r>
      <w:r w:rsidR="009242FD" w:rsidRPr="005A1AF5">
        <w:rPr>
          <w:color w:val="000000"/>
          <w:sz w:val="26"/>
          <w:szCs w:val="26"/>
        </w:rPr>
        <w:t>заменить по 1 котлу, установленных в 2013-2014 г.г.</w:t>
      </w:r>
      <w:r w:rsidR="00276EEF" w:rsidRPr="005A1AF5">
        <w:rPr>
          <w:color w:val="000000"/>
          <w:sz w:val="26"/>
          <w:szCs w:val="26"/>
        </w:rPr>
        <w:t xml:space="preserve"> и </w:t>
      </w:r>
      <w:r w:rsidR="009242FD" w:rsidRPr="005A1AF5">
        <w:rPr>
          <w:color w:val="000000"/>
          <w:sz w:val="26"/>
          <w:szCs w:val="26"/>
        </w:rPr>
        <w:t xml:space="preserve">имеющих крайне низкую энергоэффективность. </w:t>
      </w:r>
      <w:r>
        <w:rPr>
          <w:color w:val="000000"/>
          <w:sz w:val="26"/>
          <w:szCs w:val="26"/>
        </w:rPr>
        <w:t>Также</w:t>
      </w:r>
      <w:r w:rsidR="005A1AF5">
        <w:rPr>
          <w:color w:val="000000"/>
          <w:sz w:val="26"/>
          <w:szCs w:val="26"/>
        </w:rPr>
        <w:t xml:space="preserve"> </w:t>
      </w:r>
      <w:r w:rsidR="0069588C">
        <w:rPr>
          <w:color w:val="000000"/>
          <w:sz w:val="26"/>
          <w:szCs w:val="26"/>
        </w:rPr>
        <w:t>выполнить замену</w:t>
      </w:r>
      <w:r w:rsidR="005A1AF5">
        <w:rPr>
          <w:color w:val="000000"/>
          <w:sz w:val="26"/>
          <w:szCs w:val="26"/>
        </w:rPr>
        <w:t xml:space="preserve"> </w:t>
      </w:r>
      <w:r w:rsidR="0094431E">
        <w:rPr>
          <w:color w:val="000000"/>
          <w:sz w:val="26"/>
          <w:szCs w:val="26"/>
        </w:rPr>
        <w:t xml:space="preserve">1 сетевого </w:t>
      </w:r>
      <w:r w:rsidR="005A1AF5">
        <w:rPr>
          <w:color w:val="000000"/>
          <w:sz w:val="26"/>
          <w:szCs w:val="26"/>
        </w:rPr>
        <w:t>насос</w:t>
      </w:r>
      <w:r w:rsidR="0094431E">
        <w:rPr>
          <w:color w:val="000000"/>
          <w:sz w:val="26"/>
          <w:szCs w:val="26"/>
        </w:rPr>
        <w:t>а</w:t>
      </w:r>
      <w:r w:rsidR="005A1AF5">
        <w:rPr>
          <w:color w:val="000000"/>
          <w:sz w:val="26"/>
          <w:szCs w:val="26"/>
        </w:rPr>
        <w:t xml:space="preserve"> </w:t>
      </w:r>
      <w:r w:rsidR="0094431E">
        <w:rPr>
          <w:color w:val="000000"/>
          <w:sz w:val="26"/>
          <w:szCs w:val="26"/>
        </w:rPr>
        <w:t>на насос</w:t>
      </w:r>
      <w:r w:rsidR="0069588C">
        <w:rPr>
          <w:color w:val="000000"/>
          <w:sz w:val="26"/>
          <w:szCs w:val="26"/>
        </w:rPr>
        <w:t xml:space="preserve"> с оптимальными </w:t>
      </w:r>
      <w:r w:rsidR="005A1AF5">
        <w:rPr>
          <w:color w:val="000000"/>
          <w:sz w:val="26"/>
          <w:szCs w:val="26"/>
        </w:rPr>
        <w:t xml:space="preserve">техническими </w:t>
      </w:r>
      <w:r w:rsidR="00232032">
        <w:rPr>
          <w:color w:val="000000"/>
          <w:sz w:val="26"/>
          <w:szCs w:val="26"/>
        </w:rPr>
        <w:t>характеристиками</w:t>
      </w:r>
      <w:r w:rsidR="005A1AF5">
        <w:rPr>
          <w:color w:val="000000"/>
          <w:sz w:val="26"/>
          <w:szCs w:val="26"/>
        </w:rPr>
        <w:t xml:space="preserve">. </w:t>
      </w:r>
    </w:p>
    <w:p w:rsidR="005023FA" w:rsidRPr="004D409D" w:rsidRDefault="008B51F5" w:rsidP="008B51F5">
      <w:pPr>
        <w:jc w:val="both"/>
        <w:rPr>
          <w:color w:val="000000"/>
          <w:sz w:val="26"/>
          <w:szCs w:val="26"/>
        </w:rPr>
      </w:pPr>
      <w:r>
        <w:rPr>
          <w:color w:val="000000"/>
          <w:sz w:val="26"/>
          <w:szCs w:val="26"/>
        </w:rPr>
        <w:lastRenderedPageBreak/>
        <w:t>3)</w:t>
      </w:r>
      <w:r w:rsidR="00526681">
        <w:rPr>
          <w:color w:val="000000"/>
          <w:sz w:val="26"/>
          <w:szCs w:val="26"/>
        </w:rPr>
        <w:t xml:space="preserve"> </w:t>
      </w:r>
      <w:r w:rsidR="005023FA" w:rsidRPr="004D409D">
        <w:rPr>
          <w:color w:val="000000"/>
          <w:sz w:val="26"/>
          <w:szCs w:val="26"/>
        </w:rPr>
        <w:t>На котельн</w:t>
      </w:r>
      <w:r w:rsidR="0094431E">
        <w:rPr>
          <w:color w:val="000000"/>
          <w:sz w:val="26"/>
          <w:szCs w:val="26"/>
        </w:rPr>
        <w:t>ой</w:t>
      </w:r>
      <w:r w:rsidR="005023FA" w:rsidRPr="004D409D">
        <w:rPr>
          <w:sz w:val="26"/>
          <w:szCs w:val="26"/>
        </w:rPr>
        <w:t xml:space="preserve"> МОУ Полдневицкая СОШ</w:t>
      </w:r>
      <w:r w:rsidR="00A70CCB">
        <w:rPr>
          <w:sz w:val="26"/>
          <w:szCs w:val="26"/>
        </w:rPr>
        <w:t xml:space="preserve"> </w:t>
      </w:r>
      <w:r w:rsidR="004D409D">
        <w:rPr>
          <w:color w:val="000000"/>
          <w:sz w:val="26"/>
          <w:szCs w:val="26"/>
        </w:rPr>
        <w:t xml:space="preserve">произвести замену </w:t>
      </w:r>
      <w:r w:rsidR="0094431E">
        <w:rPr>
          <w:color w:val="000000"/>
          <w:sz w:val="26"/>
          <w:szCs w:val="26"/>
        </w:rPr>
        <w:t xml:space="preserve">1 </w:t>
      </w:r>
      <w:r w:rsidR="004D409D">
        <w:rPr>
          <w:color w:val="000000"/>
          <w:sz w:val="26"/>
          <w:szCs w:val="26"/>
        </w:rPr>
        <w:t>котл</w:t>
      </w:r>
      <w:r w:rsidR="0094431E">
        <w:rPr>
          <w:color w:val="000000"/>
          <w:sz w:val="26"/>
          <w:szCs w:val="26"/>
        </w:rPr>
        <w:t>а</w:t>
      </w:r>
      <w:r w:rsidR="004D409D">
        <w:rPr>
          <w:color w:val="000000"/>
          <w:sz w:val="26"/>
          <w:szCs w:val="26"/>
        </w:rPr>
        <w:t>,</w:t>
      </w:r>
      <w:r w:rsidR="004D409D" w:rsidRPr="005A1AF5">
        <w:rPr>
          <w:color w:val="000000"/>
          <w:sz w:val="26"/>
          <w:szCs w:val="26"/>
        </w:rPr>
        <w:t xml:space="preserve"> </w:t>
      </w:r>
      <w:r w:rsidR="004D409D">
        <w:rPr>
          <w:color w:val="000000"/>
          <w:sz w:val="26"/>
          <w:szCs w:val="26"/>
        </w:rPr>
        <w:t>выработавш</w:t>
      </w:r>
      <w:r w:rsidR="0094431E">
        <w:rPr>
          <w:color w:val="000000"/>
          <w:sz w:val="26"/>
          <w:szCs w:val="26"/>
        </w:rPr>
        <w:t>его</w:t>
      </w:r>
      <w:r w:rsidR="004D409D">
        <w:rPr>
          <w:color w:val="000000"/>
          <w:sz w:val="26"/>
          <w:szCs w:val="26"/>
        </w:rPr>
        <w:t xml:space="preserve"> свой ресурс</w:t>
      </w:r>
      <w:r w:rsidR="004D409D" w:rsidRPr="005A1AF5">
        <w:rPr>
          <w:color w:val="000000"/>
          <w:sz w:val="26"/>
          <w:szCs w:val="26"/>
        </w:rPr>
        <w:t xml:space="preserve"> </w:t>
      </w:r>
      <w:r w:rsidR="004D409D">
        <w:rPr>
          <w:color w:val="000000"/>
          <w:sz w:val="26"/>
          <w:szCs w:val="26"/>
        </w:rPr>
        <w:t xml:space="preserve">и </w:t>
      </w:r>
      <w:r w:rsidR="004D409D" w:rsidRPr="005A1AF5">
        <w:rPr>
          <w:color w:val="000000"/>
          <w:sz w:val="26"/>
          <w:szCs w:val="26"/>
        </w:rPr>
        <w:t>имеющ</w:t>
      </w:r>
      <w:r w:rsidR="0094431E">
        <w:rPr>
          <w:color w:val="000000"/>
          <w:sz w:val="26"/>
          <w:szCs w:val="26"/>
        </w:rPr>
        <w:t>его</w:t>
      </w:r>
      <w:r w:rsidR="004D409D" w:rsidRPr="005A1AF5">
        <w:rPr>
          <w:color w:val="000000"/>
          <w:sz w:val="26"/>
          <w:szCs w:val="26"/>
        </w:rPr>
        <w:t xml:space="preserve"> кр</w:t>
      </w:r>
      <w:r w:rsidR="004D409D">
        <w:rPr>
          <w:color w:val="000000"/>
          <w:sz w:val="26"/>
          <w:szCs w:val="26"/>
        </w:rPr>
        <w:t xml:space="preserve">айне низкую энергоэффективность. </w:t>
      </w:r>
    </w:p>
    <w:p w:rsidR="00B33924" w:rsidRPr="00A878D8" w:rsidRDefault="005023FA" w:rsidP="00A878D8">
      <w:pPr>
        <w:jc w:val="both"/>
        <w:rPr>
          <w:sz w:val="26"/>
          <w:szCs w:val="26"/>
        </w:rPr>
      </w:pPr>
      <w:r w:rsidRPr="004D409D">
        <w:rPr>
          <w:color w:val="000000"/>
          <w:sz w:val="26"/>
          <w:szCs w:val="26"/>
        </w:rPr>
        <w:t>4</w:t>
      </w:r>
      <w:r w:rsidR="00B33924" w:rsidRPr="004D409D">
        <w:rPr>
          <w:color w:val="000000"/>
          <w:sz w:val="26"/>
          <w:szCs w:val="26"/>
        </w:rPr>
        <w:t xml:space="preserve">) </w:t>
      </w:r>
      <w:r w:rsidR="009242FD" w:rsidRPr="004D409D">
        <w:rPr>
          <w:color w:val="000000"/>
          <w:sz w:val="26"/>
          <w:szCs w:val="26"/>
        </w:rPr>
        <w:t>На всех котельных</w:t>
      </w:r>
      <w:r w:rsidR="009242FD" w:rsidRPr="005A1AF5">
        <w:rPr>
          <w:color w:val="000000"/>
          <w:sz w:val="26"/>
          <w:szCs w:val="26"/>
        </w:rPr>
        <w:t xml:space="preserve"> должны быть установлены наборы фильтров для очистки подпиточной воды. В качестве таких фильтров возможно применение устройств</w:t>
      </w:r>
      <w:r w:rsidR="009242FD" w:rsidRPr="004053AC">
        <w:rPr>
          <w:color w:val="000000"/>
          <w:sz w:val="26"/>
          <w:szCs w:val="26"/>
        </w:rPr>
        <w:t xml:space="preserve"> компании «Аквафор» с соответствующими наполнителями</w:t>
      </w:r>
      <w:r w:rsidR="003256FF">
        <w:rPr>
          <w:color w:val="000000"/>
          <w:sz w:val="26"/>
          <w:szCs w:val="26"/>
        </w:rPr>
        <w:t xml:space="preserve"> (см. пример в котельной Хмелевской ООШ)</w:t>
      </w:r>
      <w:r w:rsidR="009242FD" w:rsidRPr="004053AC">
        <w:rPr>
          <w:color w:val="000000"/>
          <w:sz w:val="26"/>
          <w:szCs w:val="26"/>
        </w:rPr>
        <w:t>.</w:t>
      </w:r>
      <w:r w:rsidR="004053AC" w:rsidRPr="004053AC">
        <w:rPr>
          <w:sz w:val="26"/>
          <w:szCs w:val="26"/>
        </w:rPr>
        <w:t xml:space="preserve"> Положительными моментами развития те</w:t>
      </w:r>
      <w:r w:rsidR="005A1AF5">
        <w:rPr>
          <w:sz w:val="26"/>
          <w:szCs w:val="26"/>
        </w:rPr>
        <w:t>плоснабжения</w:t>
      </w:r>
      <w:r w:rsidR="004053AC" w:rsidRPr="004053AC">
        <w:rPr>
          <w:sz w:val="26"/>
          <w:szCs w:val="26"/>
        </w:rPr>
        <w:t xml:space="preserve"> является сокращение затрат на топливо и электроэнергию за счет установка нового, энергоэффективного оборудования на котельных. Сохраняются все тепловые нагрузки на котельные. Отрицательным моментом является сохранение на котельных большого количества обслуживающего персонала.</w:t>
      </w:r>
    </w:p>
    <w:p w:rsidR="00072FA3" w:rsidRPr="00072FA3" w:rsidRDefault="00F62A76" w:rsidP="00F62A76">
      <w:pPr>
        <w:suppressAutoHyphens w:val="0"/>
        <w:contextualSpacing/>
        <w:jc w:val="both"/>
        <w:rPr>
          <w:rFonts w:eastAsiaTheme="minorHAnsi"/>
          <w:sz w:val="26"/>
          <w:szCs w:val="26"/>
          <w:lang w:eastAsia="en-US"/>
        </w:rPr>
      </w:pPr>
      <w:r w:rsidRPr="005F2180">
        <w:rPr>
          <w:color w:val="000000"/>
          <w:sz w:val="26"/>
          <w:szCs w:val="26"/>
        </w:rPr>
        <w:t xml:space="preserve">           </w:t>
      </w:r>
      <w:r w:rsidR="009242FD" w:rsidRPr="005F2180">
        <w:rPr>
          <w:color w:val="000000"/>
          <w:sz w:val="26"/>
          <w:szCs w:val="26"/>
        </w:rPr>
        <w:t>По сц</w:t>
      </w:r>
      <w:r w:rsidR="00DF3D8F" w:rsidRPr="005F2180">
        <w:rPr>
          <w:color w:val="000000"/>
          <w:sz w:val="26"/>
          <w:szCs w:val="26"/>
        </w:rPr>
        <w:t xml:space="preserve">енарию 2 </w:t>
      </w:r>
      <w:r w:rsidRPr="005F2180">
        <w:rPr>
          <w:sz w:val="26"/>
          <w:szCs w:val="26"/>
        </w:rPr>
        <w:t xml:space="preserve">все потребители, подключенные к муниципальным котельным, </w:t>
      </w:r>
      <w:r w:rsidRPr="005F2180">
        <w:rPr>
          <w:bCs/>
          <w:color w:val="000000"/>
          <w:sz w:val="26"/>
          <w:szCs w:val="26"/>
        </w:rPr>
        <w:t xml:space="preserve">переводятся на индивидуальное </w:t>
      </w:r>
      <w:r w:rsidR="00A878D8">
        <w:rPr>
          <w:bCs/>
          <w:color w:val="000000"/>
          <w:sz w:val="26"/>
          <w:szCs w:val="26"/>
        </w:rPr>
        <w:t xml:space="preserve">газовое </w:t>
      </w:r>
      <w:r w:rsidRPr="005F2180">
        <w:rPr>
          <w:bCs/>
          <w:color w:val="000000"/>
          <w:sz w:val="26"/>
          <w:szCs w:val="26"/>
        </w:rPr>
        <w:t xml:space="preserve">теплоснабжение: </w:t>
      </w:r>
      <w:r w:rsidRPr="005F2180">
        <w:rPr>
          <w:sz w:val="26"/>
          <w:szCs w:val="26"/>
        </w:rPr>
        <w:t xml:space="preserve">учреждения и организации на </w:t>
      </w:r>
      <w:r w:rsidR="00444F09" w:rsidRPr="005F2180">
        <w:rPr>
          <w:sz w:val="26"/>
          <w:szCs w:val="26"/>
        </w:rPr>
        <w:t>индивидуальное</w:t>
      </w:r>
      <w:r w:rsidRPr="005F2180">
        <w:rPr>
          <w:sz w:val="26"/>
          <w:szCs w:val="26"/>
        </w:rPr>
        <w:t xml:space="preserve"> теплоснабжение с помощью котельных блоков наружного или внутреннего размещения, работающих на природном газе, а квартиры во</w:t>
      </w:r>
      <w:r w:rsidRPr="00F62A76">
        <w:rPr>
          <w:sz w:val="26"/>
          <w:szCs w:val="26"/>
        </w:rPr>
        <w:t xml:space="preserve"> всех</w:t>
      </w:r>
      <w:r>
        <w:rPr>
          <w:sz w:val="26"/>
          <w:szCs w:val="26"/>
        </w:rPr>
        <w:t xml:space="preserve"> МКД – на бытовые газовые котлы.</w:t>
      </w:r>
      <w:r w:rsidR="00444F09" w:rsidRPr="00444F09">
        <w:rPr>
          <w:rFonts w:eastAsiaTheme="minorHAnsi"/>
          <w:sz w:val="26"/>
          <w:szCs w:val="26"/>
          <w:lang w:eastAsia="en-US"/>
        </w:rPr>
        <w:t xml:space="preserve"> </w:t>
      </w:r>
      <w:r w:rsidR="00237D69">
        <w:rPr>
          <w:rFonts w:eastAsiaTheme="minorHAnsi"/>
          <w:sz w:val="26"/>
          <w:szCs w:val="26"/>
          <w:lang w:eastAsia="en-US"/>
        </w:rPr>
        <w:t xml:space="preserve">Частные жилые дома переводятся на индивидуальное газовое теплоснабжение. </w:t>
      </w:r>
      <w:r w:rsidR="00444F09">
        <w:rPr>
          <w:rFonts w:eastAsiaTheme="minorHAnsi"/>
          <w:sz w:val="26"/>
          <w:szCs w:val="26"/>
          <w:lang w:eastAsia="en-US"/>
        </w:rPr>
        <w:t xml:space="preserve">Затраты бюджетных организаций составят около </w:t>
      </w:r>
      <w:r w:rsidR="003256FF">
        <w:rPr>
          <w:rFonts w:eastAsiaTheme="minorHAnsi"/>
          <w:sz w:val="26"/>
          <w:szCs w:val="26"/>
          <w:lang w:eastAsia="en-US"/>
        </w:rPr>
        <w:t>30</w:t>
      </w:r>
      <w:r w:rsidR="0094431E">
        <w:rPr>
          <w:rFonts w:eastAsiaTheme="minorHAnsi"/>
          <w:sz w:val="26"/>
          <w:szCs w:val="26"/>
          <w:lang w:eastAsia="en-US"/>
        </w:rPr>
        <w:t xml:space="preserve"> </w:t>
      </w:r>
      <w:r w:rsidR="00444F09">
        <w:rPr>
          <w:rFonts w:eastAsiaTheme="minorHAnsi"/>
          <w:sz w:val="26"/>
          <w:szCs w:val="26"/>
          <w:lang w:eastAsia="en-US"/>
        </w:rPr>
        <w:t xml:space="preserve">млн. руб. </w:t>
      </w:r>
      <w:r w:rsidR="00444F09" w:rsidRPr="00906DA3">
        <w:rPr>
          <w:color w:val="000000"/>
          <w:sz w:val="26"/>
          <w:szCs w:val="26"/>
        </w:rPr>
        <w:t xml:space="preserve">Экономия затрат на топливо, электроэнергию и содержание персонала оценивается в </w:t>
      </w:r>
      <w:r w:rsidR="003256FF">
        <w:rPr>
          <w:rFonts w:eastAsia="Times New Roman"/>
          <w:color w:val="000000"/>
          <w:sz w:val="26"/>
          <w:szCs w:val="26"/>
          <w:lang w:eastAsia="ru-RU"/>
        </w:rPr>
        <w:t>9</w:t>
      </w:r>
      <w:r w:rsidR="00444F09" w:rsidRPr="00906DA3">
        <w:rPr>
          <w:rFonts w:eastAsia="Times New Roman"/>
          <w:color w:val="000000"/>
          <w:sz w:val="26"/>
          <w:szCs w:val="26"/>
          <w:lang w:eastAsia="ru-RU"/>
        </w:rPr>
        <w:t xml:space="preserve"> </w:t>
      </w:r>
      <w:r w:rsidR="00444F09">
        <w:rPr>
          <w:color w:val="000000"/>
          <w:sz w:val="26"/>
          <w:szCs w:val="26"/>
        </w:rPr>
        <w:t>млн</w:t>
      </w:r>
      <w:r w:rsidR="00444F09" w:rsidRPr="00906DA3">
        <w:rPr>
          <w:color w:val="000000"/>
          <w:sz w:val="26"/>
          <w:szCs w:val="26"/>
        </w:rPr>
        <w:t>. руб./год</w:t>
      </w:r>
      <w:r w:rsidR="00444F09">
        <w:rPr>
          <w:color w:val="000000"/>
          <w:sz w:val="26"/>
          <w:szCs w:val="26"/>
        </w:rPr>
        <w:t>,</w:t>
      </w:r>
      <w:r w:rsidR="00444F09">
        <w:rPr>
          <w:rFonts w:eastAsiaTheme="minorHAnsi"/>
          <w:sz w:val="26"/>
          <w:szCs w:val="26"/>
          <w:lang w:eastAsia="en-US"/>
        </w:rPr>
        <w:t xml:space="preserve"> срок окупаемости около 3,</w:t>
      </w:r>
      <w:r w:rsidR="00E35C71">
        <w:rPr>
          <w:rFonts w:eastAsiaTheme="minorHAnsi"/>
          <w:sz w:val="26"/>
          <w:szCs w:val="26"/>
          <w:lang w:eastAsia="en-US"/>
        </w:rPr>
        <w:t>7</w:t>
      </w:r>
      <w:r w:rsidR="00444F09">
        <w:rPr>
          <w:rFonts w:eastAsiaTheme="minorHAnsi"/>
          <w:sz w:val="26"/>
          <w:szCs w:val="26"/>
          <w:lang w:eastAsia="en-US"/>
        </w:rPr>
        <w:t xml:space="preserve"> </w:t>
      </w:r>
      <w:r w:rsidR="003256FF">
        <w:rPr>
          <w:rFonts w:eastAsiaTheme="minorHAnsi"/>
          <w:sz w:val="26"/>
          <w:szCs w:val="26"/>
          <w:lang w:eastAsia="en-US"/>
        </w:rPr>
        <w:t>года</w:t>
      </w:r>
      <w:r w:rsidR="00444F09">
        <w:rPr>
          <w:rFonts w:eastAsiaTheme="minorHAnsi"/>
          <w:sz w:val="26"/>
          <w:szCs w:val="26"/>
          <w:lang w:eastAsia="en-US"/>
        </w:rPr>
        <w:t>. Теплоснабжающая организация ликвидируется.</w:t>
      </w:r>
      <w:r w:rsidR="00072FA3" w:rsidRPr="00072FA3">
        <w:rPr>
          <w:rFonts w:eastAsiaTheme="minorHAnsi"/>
          <w:sz w:val="26"/>
          <w:szCs w:val="26"/>
          <w:lang w:eastAsia="en-US"/>
        </w:rPr>
        <w:t xml:space="preserve"> </w:t>
      </w:r>
      <w:r w:rsidR="00072FA3">
        <w:rPr>
          <w:rFonts w:eastAsiaTheme="minorHAnsi"/>
          <w:sz w:val="26"/>
          <w:szCs w:val="26"/>
          <w:lang w:eastAsia="en-US"/>
        </w:rPr>
        <w:t>Котельные бюджетных организаций прочих населенных пунктов</w:t>
      </w:r>
      <w:r w:rsidR="00072FA3" w:rsidRPr="00640CBE">
        <w:rPr>
          <w:bCs/>
          <w:color w:val="000000"/>
          <w:sz w:val="26"/>
          <w:szCs w:val="26"/>
        </w:rPr>
        <w:t xml:space="preserve"> </w:t>
      </w:r>
      <w:r w:rsidR="00072FA3" w:rsidRPr="00F62A76">
        <w:rPr>
          <w:bCs/>
          <w:color w:val="000000"/>
          <w:sz w:val="26"/>
          <w:szCs w:val="26"/>
        </w:rPr>
        <w:t>переводятся на индивидуальное</w:t>
      </w:r>
      <w:r w:rsidR="00072FA3">
        <w:rPr>
          <w:bCs/>
          <w:color w:val="000000"/>
          <w:sz w:val="26"/>
          <w:szCs w:val="26"/>
        </w:rPr>
        <w:t xml:space="preserve"> или автономное</w:t>
      </w:r>
      <w:r w:rsidR="00072FA3" w:rsidRPr="00F62A76">
        <w:rPr>
          <w:bCs/>
          <w:color w:val="000000"/>
          <w:sz w:val="26"/>
          <w:szCs w:val="26"/>
        </w:rPr>
        <w:t xml:space="preserve"> теплоснабжение</w:t>
      </w:r>
      <w:r w:rsidR="00072FA3">
        <w:rPr>
          <w:bCs/>
          <w:color w:val="000000"/>
          <w:sz w:val="26"/>
          <w:szCs w:val="26"/>
        </w:rPr>
        <w:t>.</w:t>
      </w:r>
    </w:p>
    <w:p w:rsidR="009242FD" w:rsidRPr="00072FA3" w:rsidRDefault="00444F09" w:rsidP="00072FA3">
      <w:pPr>
        <w:suppressAutoHyphens w:val="0"/>
        <w:contextualSpacing/>
        <w:jc w:val="both"/>
        <w:rPr>
          <w:rFonts w:eastAsiaTheme="minorHAnsi"/>
          <w:sz w:val="26"/>
          <w:szCs w:val="26"/>
          <w:lang w:eastAsia="en-US"/>
        </w:rPr>
      </w:pPr>
      <w:r>
        <w:rPr>
          <w:color w:val="000000"/>
          <w:sz w:val="26"/>
          <w:szCs w:val="26"/>
        </w:rPr>
        <w:t xml:space="preserve">        </w:t>
      </w:r>
      <w:r w:rsidR="009242FD" w:rsidRPr="004053AC">
        <w:rPr>
          <w:color w:val="000000"/>
          <w:sz w:val="26"/>
          <w:szCs w:val="26"/>
        </w:rPr>
        <w:t>По сценарию</w:t>
      </w:r>
      <w:r w:rsidR="00F038C4" w:rsidRPr="004053AC">
        <w:rPr>
          <w:color w:val="000000"/>
          <w:sz w:val="26"/>
          <w:szCs w:val="26"/>
        </w:rPr>
        <w:t xml:space="preserve"> 3 </w:t>
      </w:r>
      <w:r w:rsidRPr="00F62A76">
        <w:rPr>
          <w:sz w:val="26"/>
          <w:szCs w:val="26"/>
        </w:rPr>
        <w:t xml:space="preserve">все потребители, подключенные к муниципальным котельным, </w:t>
      </w:r>
      <w:r w:rsidRPr="00F62A76">
        <w:rPr>
          <w:bCs/>
          <w:color w:val="000000"/>
          <w:sz w:val="26"/>
          <w:szCs w:val="26"/>
        </w:rPr>
        <w:t>переводятся на индивидуальное</w:t>
      </w:r>
      <w:r>
        <w:rPr>
          <w:bCs/>
          <w:color w:val="000000"/>
          <w:sz w:val="26"/>
          <w:szCs w:val="26"/>
        </w:rPr>
        <w:t xml:space="preserve"> или автономное</w:t>
      </w:r>
      <w:r w:rsidRPr="00F62A76">
        <w:rPr>
          <w:bCs/>
          <w:color w:val="000000"/>
          <w:sz w:val="26"/>
          <w:szCs w:val="26"/>
        </w:rPr>
        <w:t xml:space="preserve"> </w:t>
      </w:r>
      <w:r w:rsidR="00A878D8">
        <w:rPr>
          <w:bCs/>
          <w:color w:val="000000"/>
          <w:sz w:val="26"/>
          <w:szCs w:val="26"/>
        </w:rPr>
        <w:t xml:space="preserve">газовое </w:t>
      </w:r>
      <w:r w:rsidRPr="00F62A76">
        <w:rPr>
          <w:bCs/>
          <w:color w:val="000000"/>
          <w:sz w:val="26"/>
          <w:szCs w:val="26"/>
        </w:rPr>
        <w:t xml:space="preserve">теплоснабжение: </w:t>
      </w:r>
      <w:r w:rsidRPr="00F62A76">
        <w:rPr>
          <w:sz w:val="26"/>
          <w:szCs w:val="26"/>
        </w:rPr>
        <w:t>учреждения и организации на автономное теплоснабжение с помощью котельных блоков наружного или внутреннего размещения, работающих н</w:t>
      </w:r>
      <w:r w:rsidR="00A878D8">
        <w:rPr>
          <w:sz w:val="26"/>
          <w:szCs w:val="26"/>
        </w:rPr>
        <w:t>а природном газе, а все</w:t>
      </w:r>
      <w:r>
        <w:rPr>
          <w:sz w:val="26"/>
          <w:szCs w:val="26"/>
        </w:rPr>
        <w:t xml:space="preserve"> МКД</w:t>
      </w:r>
      <w:r w:rsidR="00237D69" w:rsidRPr="00237D69">
        <w:rPr>
          <w:sz w:val="26"/>
          <w:szCs w:val="26"/>
        </w:rPr>
        <w:t xml:space="preserve"> </w:t>
      </w:r>
      <w:r w:rsidR="00237D69">
        <w:rPr>
          <w:sz w:val="26"/>
          <w:szCs w:val="26"/>
        </w:rPr>
        <w:t xml:space="preserve">– на автономное теплоснабжение от </w:t>
      </w:r>
      <w:r w:rsidR="00237D69" w:rsidRPr="007D55D5">
        <w:rPr>
          <w:sz w:val="26"/>
          <w:szCs w:val="26"/>
        </w:rPr>
        <w:t>кот</w:t>
      </w:r>
      <w:r w:rsidR="00237D69">
        <w:rPr>
          <w:sz w:val="26"/>
          <w:szCs w:val="26"/>
        </w:rPr>
        <w:t>е</w:t>
      </w:r>
      <w:r w:rsidR="00237D69" w:rsidRPr="007D55D5">
        <w:rPr>
          <w:sz w:val="26"/>
          <w:szCs w:val="26"/>
        </w:rPr>
        <w:t>л</w:t>
      </w:r>
      <w:r w:rsidR="00237D69">
        <w:rPr>
          <w:sz w:val="26"/>
          <w:szCs w:val="26"/>
        </w:rPr>
        <w:t>ьных блоков</w:t>
      </w:r>
      <w:r w:rsidR="00237D69" w:rsidRPr="007D55D5">
        <w:rPr>
          <w:sz w:val="26"/>
          <w:szCs w:val="26"/>
        </w:rPr>
        <w:t xml:space="preserve"> наружного</w:t>
      </w:r>
      <w:r w:rsidR="00237D69" w:rsidRPr="00E40544">
        <w:rPr>
          <w:sz w:val="26"/>
          <w:szCs w:val="26"/>
        </w:rPr>
        <w:t xml:space="preserve"> </w:t>
      </w:r>
      <w:r w:rsidR="00237D69" w:rsidRPr="007D55D5">
        <w:rPr>
          <w:sz w:val="26"/>
          <w:szCs w:val="26"/>
        </w:rPr>
        <w:t>размещения</w:t>
      </w:r>
      <w:r w:rsidR="00237D69">
        <w:rPr>
          <w:sz w:val="26"/>
          <w:szCs w:val="26"/>
        </w:rPr>
        <w:t xml:space="preserve"> или БМК</w:t>
      </w:r>
      <w:r w:rsidR="00237D69" w:rsidRPr="007D55D5">
        <w:rPr>
          <w:sz w:val="26"/>
          <w:szCs w:val="26"/>
        </w:rPr>
        <w:t>.</w:t>
      </w:r>
      <w:r w:rsidR="00237D69">
        <w:rPr>
          <w:sz w:val="26"/>
          <w:szCs w:val="26"/>
        </w:rPr>
        <w:t xml:space="preserve"> </w:t>
      </w:r>
      <w:r w:rsidRPr="00444F09">
        <w:rPr>
          <w:rFonts w:eastAsiaTheme="minorHAnsi"/>
          <w:sz w:val="26"/>
          <w:szCs w:val="26"/>
          <w:lang w:eastAsia="en-US"/>
        </w:rPr>
        <w:t xml:space="preserve"> </w:t>
      </w:r>
      <w:r w:rsidR="00237D69">
        <w:rPr>
          <w:rFonts w:eastAsiaTheme="minorHAnsi"/>
          <w:sz w:val="26"/>
          <w:szCs w:val="26"/>
          <w:lang w:eastAsia="en-US"/>
        </w:rPr>
        <w:t xml:space="preserve">Частные жилые дома переводятся на индивидуальное газовое теплоснабжение. </w:t>
      </w:r>
      <w:r>
        <w:rPr>
          <w:rFonts w:eastAsiaTheme="minorHAnsi"/>
          <w:sz w:val="26"/>
          <w:szCs w:val="26"/>
          <w:lang w:eastAsia="en-US"/>
        </w:rPr>
        <w:t xml:space="preserve">Затраты бюджетных организаций </w:t>
      </w:r>
      <w:r w:rsidR="00072FA3">
        <w:rPr>
          <w:rFonts w:eastAsiaTheme="minorHAnsi"/>
          <w:sz w:val="26"/>
          <w:szCs w:val="26"/>
          <w:lang w:eastAsia="en-US"/>
        </w:rPr>
        <w:t xml:space="preserve">п.г.т. Поназырево составят около </w:t>
      </w:r>
      <w:r w:rsidR="003256FF">
        <w:rPr>
          <w:rFonts w:eastAsiaTheme="minorHAnsi"/>
          <w:sz w:val="26"/>
          <w:szCs w:val="26"/>
          <w:lang w:eastAsia="en-US"/>
        </w:rPr>
        <w:t>3</w:t>
      </w:r>
      <w:r w:rsidR="00E35C71">
        <w:rPr>
          <w:rFonts w:eastAsiaTheme="minorHAnsi"/>
          <w:sz w:val="26"/>
          <w:szCs w:val="26"/>
          <w:lang w:eastAsia="en-US"/>
        </w:rPr>
        <w:t>0</w:t>
      </w:r>
      <w:r>
        <w:rPr>
          <w:rFonts w:eastAsiaTheme="minorHAnsi"/>
          <w:sz w:val="26"/>
          <w:szCs w:val="26"/>
          <w:lang w:eastAsia="en-US"/>
        </w:rPr>
        <w:t xml:space="preserve"> млн. руб.</w:t>
      </w:r>
      <w:r w:rsidR="003256FF">
        <w:rPr>
          <w:rFonts w:eastAsiaTheme="minorHAnsi"/>
          <w:sz w:val="26"/>
          <w:szCs w:val="26"/>
          <w:lang w:eastAsia="en-US"/>
        </w:rPr>
        <w:t xml:space="preserve">, затраты </w:t>
      </w:r>
      <w:r w:rsidR="00E35C71">
        <w:rPr>
          <w:rFonts w:eastAsiaTheme="minorHAnsi"/>
          <w:sz w:val="26"/>
          <w:szCs w:val="26"/>
          <w:lang w:eastAsia="en-US"/>
        </w:rPr>
        <w:t>собственников квартир в МКД на устройство автономного теплоснабжения составят</w:t>
      </w:r>
      <w:r w:rsidR="003256FF">
        <w:rPr>
          <w:rFonts w:eastAsiaTheme="minorHAnsi"/>
          <w:sz w:val="26"/>
          <w:szCs w:val="26"/>
          <w:lang w:eastAsia="en-US"/>
        </w:rPr>
        <w:t xml:space="preserve"> 1</w:t>
      </w:r>
      <w:r w:rsidR="00E35C71">
        <w:rPr>
          <w:rFonts w:eastAsiaTheme="minorHAnsi"/>
          <w:sz w:val="26"/>
          <w:szCs w:val="26"/>
          <w:lang w:eastAsia="en-US"/>
        </w:rPr>
        <w:t>5</w:t>
      </w:r>
      <w:r w:rsidR="003256FF">
        <w:rPr>
          <w:rFonts w:eastAsiaTheme="minorHAnsi"/>
          <w:sz w:val="26"/>
          <w:szCs w:val="26"/>
          <w:lang w:eastAsia="en-US"/>
        </w:rPr>
        <w:t xml:space="preserve"> млн. руб.</w:t>
      </w:r>
      <w:r>
        <w:rPr>
          <w:rFonts w:eastAsiaTheme="minorHAnsi"/>
          <w:sz w:val="26"/>
          <w:szCs w:val="26"/>
          <w:lang w:eastAsia="en-US"/>
        </w:rPr>
        <w:t xml:space="preserve"> </w:t>
      </w:r>
      <w:r w:rsidRPr="00906DA3">
        <w:rPr>
          <w:color w:val="000000"/>
          <w:sz w:val="26"/>
          <w:szCs w:val="26"/>
        </w:rPr>
        <w:t xml:space="preserve">Экономия затрат на топливо, электроэнергию и содержание персонала оценивается в </w:t>
      </w:r>
      <w:r w:rsidR="003256FF">
        <w:rPr>
          <w:rFonts w:eastAsia="Times New Roman"/>
          <w:color w:val="000000"/>
          <w:sz w:val="26"/>
          <w:szCs w:val="26"/>
          <w:lang w:eastAsia="ru-RU"/>
        </w:rPr>
        <w:t>12,</w:t>
      </w:r>
      <w:r w:rsidR="00E35C71">
        <w:rPr>
          <w:rFonts w:eastAsia="Times New Roman"/>
          <w:color w:val="000000"/>
          <w:sz w:val="26"/>
          <w:szCs w:val="26"/>
          <w:lang w:eastAsia="ru-RU"/>
        </w:rPr>
        <w:t>8</w:t>
      </w:r>
      <w:r w:rsidRPr="00906DA3">
        <w:rPr>
          <w:rFonts w:eastAsia="Times New Roman"/>
          <w:color w:val="000000"/>
          <w:sz w:val="26"/>
          <w:szCs w:val="26"/>
          <w:lang w:eastAsia="ru-RU"/>
        </w:rPr>
        <w:t xml:space="preserve"> </w:t>
      </w:r>
      <w:r>
        <w:rPr>
          <w:color w:val="000000"/>
          <w:sz w:val="26"/>
          <w:szCs w:val="26"/>
        </w:rPr>
        <w:t>млн</w:t>
      </w:r>
      <w:r w:rsidRPr="00906DA3">
        <w:rPr>
          <w:color w:val="000000"/>
          <w:sz w:val="26"/>
          <w:szCs w:val="26"/>
        </w:rPr>
        <w:t>. руб./год</w:t>
      </w:r>
      <w:r>
        <w:rPr>
          <w:color w:val="000000"/>
          <w:sz w:val="26"/>
          <w:szCs w:val="26"/>
        </w:rPr>
        <w:t>,</w:t>
      </w:r>
      <w:r>
        <w:rPr>
          <w:rFonts w:eastAsiaTheme="minorHAnsi"/>
          <w:sz w:val="26"/>
          <w:szCs w:val="26"/>
          <w:lang w:eastAsia="en-US"/>
        </w:rPr>
        <w:t xml:space="preserve"> срок окупаемости </w:t>
      </w:r>
      <w:r w:rsidR="0047751E">
        <w:rPr>
          <w:rFonts w:eastAsiaTheme="minorHAnsi"/>
          <w:sz w:val="26"/>
          <w:szCs w:val="26"/>
          <w:lang w:eastAsia="en-US"/>
        </w:rPr>
        <w:t>около 3</w:t>
      </w:r>
      <w:r w:rsidR="00072FA3">
        <w:rPr>
          <w:rFonts w:eastAsiaTheme="minorHAnsi"/>
          <w:sz w:val="26"/>
          <w:szCs w:val="26"/>
          <w:lang w:eastAsia="en-US"/>
        </w:rPr>
        <w:t>,</w:t>
      </w:r>
      <w:r w:rsidR="00E35C71">
        <w:rPr>
          <w:rFonts w:eastAsiaTheme="minorHAnsi"/>
          <w:sz w:val="26"/>
          <w:szCs w:val="26"/>
          <w:lang w:eastAsia="en-US"/>
        </w:rPr>
        <w:t>9</w:t>
      </w:r>
      <w:r w:rsidR="0047751E">
        <w:rPr>
          <w:rFonts w:eastAsiaTheme="minorHAnsi"/>
          <w:sz w:val="26"/>
          <w:szCs w:val="26"/>
          <w:lang w:eastAsia="en-US"/>
        </w:rPr>
        <w:t xml:space="preserve"> </w:t>
      </w:r>
      <w:r w:rsidR="003256FF">
        <w:rPr>
          <w:rFonts w:eastAsiaTheme="minorHAnsi"/>
          <w:sz w:val="26"/>
          <w:szCs w:val="26"/>
          <w:lang w:eastAsia="en-US"/>
        </w:rPr>
        <w:t>года</w:t>
      </w:r>
      <w:r>
        <w:rPr>
          <w:rFonts w:eastAsiaTheme="minorHAnsi"/>
          <w:sz w:val="26"/>
          <w:szCs w:val="26"/>
          <w:lang w:eastAsia="en-US"/>
        </w:rPr>
        <w:t>. Теплоснабжающая организация ликвидируется.</w:t>
      </w:r>
      <w:r w:rsidR="00072FA3" w:rsidRPr="00072FA3">
        <w:rPr>
          <w:rFonts w:eastAsiaTheme="minorHAnsi"/>
          <w:sz w:val="26"/>
          <w:szCs w:val="26"/>
          <w:lang w:eastAsia="en-US"/>
        </w:rPr>
        <w:t xml:space="preserve"> </w:t>
      </w:r>
      <w:r w:rsidR="00072FA3">
        <w:rPr>
          <w:rFonts w:eastAsiaTheme="minorHAnsi"/>
          <w:sz w:val="26"/>
          <w:szCs w:val="26"/>
          <w:lang w:eastAsia="en-US"/>
        </w:rPr>
        <w:t>Котельные бюджетных организаций прочих населенных пунктов</w:t>
      </w:r>
      <w:r w:rsidR="00072FA3" w:rsidRPr="00640CBE">
        <w:rPr>
          <w:bCs/>
          <w:color w:val="000000"/>
          <w:sz w:val="26"/>
          <w:szCs w:val="26"/>
        </w:rPr>
        <w:t xml:space="preserve"> </w:t>
      </w:r>
      <w:r w:rsidR="00072FA3" w:rsidRPr="00F62A76">
        <w:rPr>
          <w:bCs/>
          <w:color w:val="000000"/>
          <w:sz w:val="26"/>
          <w:szCs w:val="26"/>
        </w:rPr>
        <w:t>переводятся на индивидуальное</w:t>
      </w:r>
      <w:r w:rsidR="00072FA3">
        <w:rPr>
          <w:bCs/>
          <w:color w:val="000000"/>
          <w:sz w:val="26"/>
          <w:szCs w:val="26"/>
        </w:rPr>
        <w:t xml:space="preserve"> или автономное</w:t>
      </w:r>
      <w:r w:rsidR="00072FA3" w:rsidRPr="00F62A76">
        <w:rPr>
          <w:bCs/>
          <w:color w:val="000000"/>
          <w:sz w:val="26"/>
          <w:szCs w:val="26"/>
        </w:rPr>
        <w:t xml:space="preserve"> теплоснабжение</w:t>
      </w:r>
      <w:r w:rsidR="00072FA3">
        <w:rPr>
          <w:bCs/>
          <w:color w:val="000000"/>
          <w:sz w:val="26"/>
          <w:szCs w:val="26"/>
        </w:rPr>
        <w:t>.</w:t>
      </w:r>
    </w:p>
    <w:p w:rsidR="003256FF" w:rsidRDefault="009242FD" w:rsidP="00525D44">
      <w:pPr>
        <w:ind w:firstLine="567"/>
        <w:jc w:val="both"/>
        <w:rPr>
          <w:rFonts w:eastAsia="Times New Roman"/>
          <w:color w:val="000000"/>
          <w:sz w:val="26"/>
          <w:szCs w:val="26"/>
          <w:lang w:eastAsia="ru-RU"/>
        </w:rPr>
      </w:pPr>
      <w:r w:rsidRPr="00072FA3">
        <w:rPr>
          <w:rFonts w:eastAsia="Times New Roman"/>
          <w:color w:val="000000"/>
          <w:sz w:val="26"/>
          <w:szCs w:val="26"/>
          <w:lang w:eastAsia="ru-RU"/>
        </w:rPr>
        <w:t xml:space="preserve">Как следует из сравнения технико-экономических показателей вариантов (сценариев) развития систем теплоснабжения </w:t>
      </w:r>
      <w:r w:rsidR="00276EEF" w:rsidRPr="00072FA3">
        <w:rPr>
          <w:rFonts w:eastAsia="Times New Roman"/>
          <w:color w:val="000000"/>
          <w:sz w:val="26"/>
          <w:szCs w:val="26"/>
          <w:lang w:eastAsia="ru-RU"/>
        </w:rPr>
        <w:t>Поназыревского муниципального округа</w:t>
      </w:r>
      <w:r w:rsidRPr="00072FA3">
        <w:rPr>
          <w:rFonts w:eastAsia="Times New Roman"/>
          <w:color w:val="000000"/>
          <w:sz w:val="26"/>
          <w:szCs w:val="26"/>
          <w:lang w:eastAsia="ru-RU"/>
        </w:rPr>
        <w:t>, более целесообразны</w:t>
      </w:r>
      <w:r w:rsidR="00072FA3" w:rsidRPr="00072FA3">
        <w:rPr>
          <w:rFonts w:eastAsia="Times New Roman"/>
          <w:color w:val="000000"/>
          <w:sz w:val="26"/>
          <w:szCs w:val="26"/>
          <w:lang w:eastAsia="ru-RU"/>
        </w:rPr>
        <w:t>м вариантом является сценарий №</w:t>
      </w:r>
      <w:r w:rsidR="003256FF">
        <w:rPr>
          <w:rFonts w:eastAsia="Times New Roman"/>
          <w:color w:val="000000"/>
          <w:sz w:val="26"/>
          <w:szCs w:val="26"/>
          <w:lang w:eastAsia="ru-RU"/>
        </w:rPr>
        <w:t>2</w:t>
      </w:r>
      <w:r w:rsidRPr="00072FA3">
        <w:rPr>
          <w:rFonts w:eastAsia="Times New Roman"/>
          <w:color w:val="000000"/>
          <w:sz w:val="26"/>
          <w:szCs w:val="26"/>
          <w:lang w:eastAsia="ru-RU"/>
        </w:rPr>
        <w:t>.</w:t>
      </w:r>
      <w:r w:rsidR="003256FF">
        <w:rPr>
          <w:rFonts w:eastAsia="Times New Roman"/>
          <w:color w:val="000000"/>
          <w:sz w:val="26"/>
          <w:szCs w:val="26"/>
          <w:lang w:eastAsia="ru-RU"/>
        </w:rPr>
        <w:t xml:space="preserve"> При этом отдельные МКД по реш</w:t>
      </w:r>
      <w:r w:rsidR="00707ACA">
        <w:rPr>
          <w:rFonts w:eastAsia="Times New Roman"/>
          <w:color w:val="000000"/>
          <w:sz w:val="26"/>
          <w:szCs w:val="26"/>
          <w:lang w:eastAsia="ru-RU"/>
        </w:rPr>
        <w:t>ению собрания собственников квартир могут выбрать переход на автономное теплоснабжение по сценарию 3.</w:t>
      </w:r>
    </w:p>
    <w:p w:rsidR="00C76C44" w:rsidRDefault="009242FD" w:rsidP="00525D44">
      <w:pPr>
        <w:ind w:firstLine="567"/>
        <w:jc w:val="both"/>
        <w:rPr>
          <w:rFonts w:eastAsia="Times New Roman"/>
          <w:bCs/>
          <w:color w:val="000000"/>
          <w:sz w:val="26"/>
          <w:szCs w:val="26"/>
          <w:lang w:eastAsia="ru-RU"/>
        </w:rPr>
      </w:pPr>
      <w:r w:rsidRPr="00072FA3">
        <w:rPr>
          <w:rFonts w:eastAsia="Times New Roman"/>
          <w:color w:val="000000"/>
          <w:sz w:val="26"/>
          <w:szCs w:val="26"/>
          <w:lang w:eastAsia="ru-RU"/>
        </w:rPr>
        <w:t xml:space="preserve"> </w:t>
      </w:r>
      <w:r w:rsidRPr="00072FA3">
        <w:rPr>
          <w:rFonts w:eastAsiaTheme="minorHAnsi"/>
          <w:sz w:val="26"/>
          <w:szCs w:val="26"/>
          <w:lang w:eastAsia="en-US"/>
        </w:rPr>
        <w:t xml:space="preserve">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w:t>
      </w:r>
      <w:r w:rsidR="00276EEF" w:rsidRPr="00072FA3">
        <w:rPr>
          <w:rFonts w:eastAsia="Times New Roman"/>
          <w:color w:val="000000"/>
          <w:sz w:val="26"/>
          <w:szCs w:val="26"/>
          <w:lang w:eastAsia="ru-RU"/>
        </w:rPr>
        <w:t>Поназыревского МО</w:t>
      </w:r>
      <w:r w:rsidRPr="00072FA3">
        <w:rPr>
          <w:rFonts w:eastAsiaTheme="minorHAnsi"/>
          <w:sz w:val="26"/>
          <w:szCs w:val="26"/>
          <w:lang w:eastAsia="en-US"/>
        </w:rPr>
        <w:t xml:space="preserve"> может выбрать другой сценарий развития систем теплоснабжения.</w:t>
      </w:r>
      <w:r w:rsidR="00525D44">
        <w:rPr>
          <w:rFonts w:eastAsia="Times New Roman"/>
          <w:bCs/>
          <w:color w:val="000000"/>
          <w:sz w:val="26"/>
          <w:szCs w:val="26"/>
          <w:lang w:eastAsia="ru-RU"/>
        </w:rPr>
        <w:t xml:space="preserve"> </w:t>
      </w: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C76C44" w:rsidRDefault="00C76C44" w:rsidP="00525D44">
      <w:pPr>
        <w:ind w:firstLine="567"/>
        <w:jc w:val="both"/>
        <w:rPr>
          <w:rFonts w:eastAsia="Times New Roman"/>
          <w:bCs/>
          <w:color w:val="000000"/>
          <w:sz w:val="26"/>
          <w:szCs w:val="26"/>
          <w:lang w:eastAsia="ru-RU"/>
        </w:rPr>
      </w:pPr>
    </w:p>
    <w:p w:rsidR="0061321E" w:rsidRPr="004013EA" w:rsidRDefault="0061321E" w:rsidP="00C76C44">
      <w:pPr>
        <w:spacing w:after="113"/>
        <w:ind w:left="426" w:right="-39" w:hanging="381"/>
        <w:jc w:val="center"/>
        <w:rPr>
          <w:b/>
          <w:bCs/>
          <w:sz w:val="28"/>
          <w:szCs w:val="28"/>
        </w:rPr>
      </w:pPr>
      <w:r>
        <w:rPr>
          <w:b/>
          <w:bCs/>
          <w:sz w:val="28"/>
          <w:szCs w:val="28"/>
        </w:rPr>
        <w:lastRenderedPageBreak/>
        <w:t>5</w:t>
      </w:r>
      <w:r w:rsidR="00C76C44">
        <w:rPr>
          <w:b/>
          <w:bCs/>
          <w:sz w:val="28"/>
          <w:szCs w:val="28"/>
        </w:rPr>
        <w:t xml:space="preserve">. </w:t>
      </w:r>
      <w:r w:rsidRPr="006E1BAC">
        <w:rPr>
          <w:b/>
          <w:bCs/>
          <w:sz w:val="28"/>
          <w:szCs w:val="28"/>
        </w:rPr>
        <w:t xml:space="preserve">Предложения по строительству, реконструкции и техническому </w:t>
      </w:r>
      <w:r w:rsidRPr="004013EA">
        <w:rPr>
          <w:b/>
          <w:bCs/>
          <w:sz w:val="28"/>
          <w:szCs w:val="28"/>
        </w:rPr>
        <w:t>перевооружению источников тепловой энергии</w:t>
      </w:r>
    </w:p>
    <w:p w:rsidR="00AC20D8" w:rsidRPr="00AC20D8" w:rsidRDefault="00AC20D8" w:rsidP="00AC20D8">
      <w:pPr>
        <w:spacing w:after="113"/>
        <w:ind w:left="-34" w:right="-87"/>
        <w:jc w:val="both"/>
        <w:rPr>
          <w:bCs/>
          <w:sz w:val="26"/>
          <w:szCs w:val="26"/>
        </w:rPr>
      </w:pPr>
      <w:r w:rsidRPr="004013EA">
        <w:rPr>
          <w:b/>
          <w:bCs/>
          <w:sz w:val="26"/>
          <w:szCs w:val="26"/>
        </w:rPr>
        <w:t xml:space="preserve">5.1 </w:t>
      </w:r>
      <w:r w:rsidRPr="004013EA">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p w:rsidR="00AC20D8" w:rsidRPr="00AC20D8" w:rsidRDefault="00AC20D8" w:rsidP="00AC20D8">
      <w:pPr>
        <w:ind w:firstLine="567"/>
        <w:jc w:val="both"/>
        <w:rPr>
          <w:sz w:val="26"/>
          <w:szCs w:val="26"/>
        </w:rPr>
      </w:pPr>
      <w:r w:rsidRPr="00AC20D8">
        <w:rPr>
          <w:sz w:val="26"/>
          <w:szCs w:val="26"/>
        </w:rPr>
        <w:t xml:space="preserve">Централизованное теплоснабжение в </w:t>
      </w:r>
      <w:r w:rsidRPr="00AC20D8">
        <w:rPr>
          <w:rFonts w:eastAsia="Times New Roman"/>
          <w:color w:val="000000"/>
          <w:sz w:val="26"/>
          <w:szCs w:val="26"/>
          <w:lang w:eastAsia="ru-RU"/>
        </w:rPr>
        <w:t>Поназыревско</w:t>
      </w:r>
      <w:r>
        <w:rPr>
          <w:rFonts w:eastAsia="Times New Roman"/>
          <w:color w:val="000000"/>
          <w:sz w:val="26"/>
          <w:szCs w:val="26"/>
          <w:lang w:eastAsia="ru-RU"/>
        </w:rPr>
        <w:t>м муниципальном округе</w:t>
      </w:r>
      <w:r w:rsidRPr="00AC20D8">
        <w:rPr>
          <w:sz w:val="26"/>
          <w:szCs w:val="26"/>
        </w:rPr>
        <w:t xml:space="preserve"> </w:t>
      </w:r>
      <w:r>
        <w:rPr>
          <w:sz w:val="26"/>
          <w:szCs w:val="26"/>
        </w:rPr>
        <w:t>осуществляется только в п.г.т. Поназырево</w:t>
      </w:r>
      <w:r w:rsidRPr="00AC20D8">
        <w:rPr>
          <w:sz w:val="26"/>
          <w:szCs w:val="26"/>
        </w:rPr>
        <w:t xml:space="preserve"> </w:t>
      </w:r>
      <w:r>
        <w:rPr>
          <w:sz w:val="26"/>
          <w:szCs w:val="26"/>
        </w:rPr>
        <w:t xml:space="preserve">и организовано для </w:t>
      </w:r>
      <w:r w:rsidRPr="00AC20D8">
        <w:rPr>
          <w:sz w:val="26"/>
          <w:szCs w:val="26"/>
        </w:rPr>
        <w:t xml:space="preserve">значительной части </w:t>
      </w:r>
      <w:r>
        <w:rPr>
          <w:sz w:val="26"/>
          <w:szCs w:val="26"/>
        </w:rPr>
        <w:t xml:space="preserve">многоквартирных жилых домов, </w:t>
      </w:r>
      <w:r w:rsidRPr="00AC20D8">
        <w:rPr>
          <w:sz w:val="26"/>
          <w:szCs w:val="26"/>
        </w:rPr>
        <w:t>для учреждений и организаций, не имеющих собственных теплоисточников, а также для части индивидуальных жилых домов по заявке их владельцев. При отсутствии природного газа централизованное теплоснабжение должно предусматриваться также для всех проектируемых и строящихся МКД. С учетом относительно малых значений муниципальных стандартов отопления централизованное теплоснабжение является прив</w:t>
      </w:r>
      <w:r w:rsidR="00EB5806">
        <w:rPr>
          <w:sz w:val="26"/>
          <w:szCs w:val="26"/>
        </w:rPr>
        <w:t>лекательным для населения округа</w:t>
      </w:r>
      <w:r w:rsidRPr="00AC20D8">
        <w:rPr>
          <w:sz w:val="26"/>
          <w:szCs w:val="26"/>
        </w:rPr>
        <w:t>. Многие индивидуальные жилые дома и здания организаций, расположенные в зонах действия муниципальных котельных, принимают решение на подключение к централизованной системе теплоснабжения.</w:t>
      </w:r>
    </w:p>
    <w:p w:rsidR="00AC20D8" w:rsidRPr="00AC20D8" w:rsidRDefault="004E4947" w:rsidP="00AC20D8">
      <w:pPr>
        <w:ind w:firstLine="567"/>
        <w:jc w:val="both"/>
        <w:rPr>
          <w:sz w:val="26"/>
          <w:szCs w:val="26"/>
        </w:rPr>
      </w:pPr>
      <w:r>
        <w:rPr>
          <w:sz w:val="26"/>
          <w:szCs w:val="26"/>
        </w:rPr>
        <w:t xml:space="preserve">Поквартирное </w:t>
      </w:r>
      <w:r w:rsidR="00AC20D8" w:rsidRPr="00AC20D8">
        <w:rPr>
          <w:sz w:val="26"/>
          <w:szCs w:val="26"/>
        </w:rPr>
        <w:t>отопление в 1-2 этажны</w:t>
      </w:r>
      <w:r w:rsidR="00AC20D8">
        <w:rPr>
          <w:sz w:val="26"/>
          <w:szCs w:val="26"/>
        </w:rPr>
        <w:t>х МКД сложилось в поселке</w:t>
      </w:r>
      <w:r w:rsidR="00AC20D8" w:rsidRPr="00AC20D8">
        <w:rPr>
          <w:sz w:val="26"/>
          <w:szCs w:val="26"/>
        </w:rPr>
        <w:t xml:space="preserve"> исторически и является неудобным для жителей: дровяные печи пожароопасны,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 водоподогревателей. Поэтому в процессе предстоящей газификации города прогнозируется </w:t>
      </w:r>
      <w:r w:rsidR="00853A27">
        <w:rPr>
          <w:sz w:val="26"/>
          <w:szCs w:val="26"/>
        </w:rPr>
        <w:t xml:space="preserve">добровольный </w:t>
      </w:r>
      <w:r w:rsidR="00AC20D8" w:rsidRPr="00AC20D8">
        <w:rPr>
          <w:sz w:val="26"/>
          <w:szCs w:val="26"/>
        </w:rPr>
        <w:t>переход</w:t>
      </w:r>
      <w:r w:rsidR="00853A27">
        <w:rPr>
          <w:sz w:val="26"/>
          <w:szCs w:val="26"/>
        </w:rPr>
        <w:t xml:space="preserve"> всех ИЖД и</w:t>
      </w:r>
      <w:r w:rsidR="00AC20D8" w:rsidRPr="00AC20D8">
        <w:rPr>
          <w:sz w:val="26"/>
          <w:szCs w:val="26"/>
        </w:rPr>
        <w:t xml:space="preserve"> многих 1-2 этажных МКД с поквартирным дровяным отоплением на индивидуальное теплоснабжение с помощью бытовых котлов, работающих на природном газе.</w:t>
      </w:r>
    </w:p>
    <w:p w:rsidR="00AC20D8" w:rsidRPr="00AC20D8" w:rsidRDefault="00AC20D8" w:rsidP="00AC20D8">
      <w:pPr>
        <w:ind w:firstLine="567"/>
        <w:jc w:val="both"/>
        <w:rPr>
          <w:sz w:val="26"/>
          <w:szCs w:val="26"/>
        </w:rPr>
      </w:pPr>
      <w:r w:rsidRPr="00AC20D8">
        <w:rPr>
          <w:sz w:val="26"/>
          <w:szCs w:val="26"/>
        </w:rPr>
        <w:t xml:space="preserve">Индивидуальное теплоснабжение используется в одноквартирных жилых домах, а также многими организациями и предприятиями. Индивидуальное теплоснабжение осуществляется с помощью твердотопливных котлов или котельных малой мощности. Сведения о котельных предприятий и организаций приведены в таблице 1.2.1. </w:t>
      </w:r>
    </w:p>
    <w:p w:rsidR="00AC20D8" w:rsidRPr="00AC20D8" w:rsidRDefault="00EB759B" w:rsidP="00AC20D8">
      <w:pPr>
        <w:ind w:firstLine="567"/>
        <w:jc w:val="both"/>
        <w:rPr>
          <w:sz w:val="26"/>
          <w:szCs w:val="26"/>
        </w:rPr>
      </w:pPr>
      <w:r>
        <w:rPr>
          <w:sz w:val="26"/>
          <w:szCs w:val="26"/>
        </w:rPr>
        <w:t>В зонах застройки</w:t>
      </w:r>
      <w:r w:rsidR="00AC20D8" w:rsidRPr="00AC20D8">
        <w:rPr>
          <w:sz w:val="26"/>
          <w:szCs w:val="26"/>
        </w:rPr>
        <w:t xml:space="preserve"> малоэтажными жилыми зданиями предусматривается, как правило, организация индивидуального теплоснабжения. Современные технологии позволяют устанавливать в квартирах жилых домов настенные 2-х контурные газовые котлы мощностью до 50 кВт с закрытыми камерами сгорания, которые работают в полностью автоматическом режиме и требуют лишь сервисного обслуживания.</w:t>
      </w:r>
    </w:p>
    <w:p w:rsidR="00AC20D8" w:rsidRPr="00AC20D8" w:rsidRDefault="00AC20D8" w:rsidP="00AC20D8">
      <w:pPr>
        <w:ind w:firstLine="567"/>
        <w:jc w:val="both"/>
        <w:rPr>
          <w:sz w:val="26"/>
          <w:szCs w:val="26"/>
        </w:rPr>
      </w:pPr>
      <w:r w:rsidRPr="00AC20D8">
        <w:rPr>
          <w:sz w:val="26"/>
          <w:szCs w:val="26"/>
        </w:rPr>
        <w:t>Централи</w:t>
      </w:r>
      <w:r w:rsidR="00EB759B">
        <w:rPr>
          <w:sz w:val="26"/>
          <w:szCs w:val="26"/>
        </w:rPr>
        <w:t>зованное теплоснабжение</w:t>
      </w:r>
      <w:r w:rsidRPr="00AC20D8">
        <w:rPr>
          <w:sz w:val="26"/>
          <w:szCs w:val="26"/>
        </w:rPr>
        <w:t xml:space="preserve"> осуществляется с помощью муниципальных котельных и тепловых сетей.  Муниципальных источников тепловой энергии с комбинированной выработкой тепловой и э</w:t>
      </w:r>
      <w:r w:rsidR="00EB759B">
        <w:rPr>
          <w:sz w:val="26"/>
          <w:szCs w:val="26"/>
        </w:rPr>
        <w:t>лектрической энергии в муниципальном</w:t>
      </w:r>
      <w:r w:rsidRPr="00AC20D8">
        <w:rPr>
          <w:sz w:val="26"/>
          <w:szCs w:val="26"/>
        </w:rPr>
        <w:t xml:space="preserve"> округе нет и к строительству не планируются. </w:t>
      </w:r>
    </w:p>
    <w:p w:rsidR="00AC20D8" w:rsidRPr="00AC20D8" w:rsidRDefault="00AC20D8" w:rsidP="00AC20D8">
      <w:pPr>
        <w:ind w:firstLine="567"/>
        <w:jc w:val="both"/>
        <w:rPr>
          <w:sz w:val="26"/>
          <w:szCs w:val="26"/>
        </w:rPr>
      </w:pPr>
      <w:r w:rsidRPr="00AC20D8">
        <w:rPr>
          <w:sz w:val="26"/>
          <w:szCs w:val="26"/>
        </w:rPr>
        <w:t>При отсутствии природного газа и при высоких тарифах на электроэнергию и высоких ценах на сжиженный углеводородный газ (далее СУГ) переход на индивидуальное теплоснабжение в МКД практически невозможно, поскольку потребует установки в квартирах твердотопливных котлов.</w:t>
      </w:r>
    </w:p>
    <w:p w:rsidR="00AC20D8" w:rsidRPr="00AC20D8" w:rsidRDefault="00EB759B" w:rsidP="00AC20D8">
      <w:pPr>
        <w:ind w:firstLine="567"/>
        <w:jc w:val="both"/>
        <w:rPr>
          <w:rFonts w:eastAsia="Times New Roman"/>
          <w:sz w:val="26"/>
          <w:szCs w:val="26"/>
          <w:lang w:eastAsia="ru-RU"/>
        </w:rPr>
      </w:pPr>
      <w:r>
        <w:rPr>
          <w:sz w:val="26"/>
          <w:szCs w:val="26"/>
        </w:rPr>
        <w:t>С приходом в Поназыревский муниципальный округ</w:t>
      </w:r>
      <w:r w:rsidR="00AC20D8" w:rsidRPr="00AC20D8">
        <w:rPr>
          <w:sz w:val="26"/>
          <w:szCs w:val="26"/>
        </w:rPr>
        <w:t xml:space="preserve"> природного газа у отдельных собственников квартир и нежилых помещений в МКД появится стремление перейти</w:t>
      </w:r>
      <w:r>
        <w:rPr>
          <w:sz w:val="26"/>
          <w:szCs w:val="26"/>
        </w:rPr>
        <w:t xml:space="preserve"> с</w:t>
      </w:r>
      <w:r w:rsidR="00AC20D8" w:rsidRPr="00AC20D8">
        <w:rPr>
          <w:sz w:val="26"/>
          <w:szCs w:val="26"/>
        </w:rPr>
        <w:t xml:space="preserve"> центрального на индивидуальное теплоснабжение, поскольку такой способ теплоснабжения имеет ряд преимуществ: значительно сокращает текущие затраты на отопление и горячее водоснабжение, дает </w:t>
      </w:r>
      <w:r w:rsidR="00AC20D8" w:rsidRPr="00AC20D8">
        <w:rPr>
          <w:rFonts w:eastAsia="Times New Roman"/>
          <w:sz w:val="26"/>
          <w:szCs w:val="26"/>
          <w:lang w:eastAsia="ru-RU"/>
        </w:rPr>
        <w:t>полную независимость от сроков начала и окончания отопительного сезона, отсутствуют перерывы в горячем водоснабжении, имеется возможность самостоятельно регулировать температуру воздуха в помещениях. С другой стороны, недостатками поквартирного отопления являются:</w:t>
      </w:r>
    </w:p>
    <w:p w:rsidR="00AC20D8" w:rsidRDefault="00AC20D8" w:rsidP="00AC20D8">
      <w:pPr>
        <w:numPr>
          <w:ilvl w:val="0"/>
          <w:numId w:val="4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lastRenderedPageBreak/>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более 200 тыс. руб. и ежегодно увеличиваются; </w:t>
      </w:r>
    </w:p>
    <w:p w:rsidR="00853A27" w:rsidRPr="00AC20D8" w:rsidRDefault="00853A27" w:rsidP="00AC20D8">
      <w:pPr>
        <w:numPr>
          <w:ilvl w:val="0"/>
          <w:numId w:val="42"/>
        </w:numPr>
        <w:suppressAutoHyphens w:val="0"/>
        <w:ind w:left="357" w:hanging="357"/>
        <w:contextualSpacing/>
        <w:rPr>
          <w:rFonts w:eastAsiaTheme="minorHAnsi"/>
          <w:sz w:val="26"/>
          <w:szCs w:val="26"/>
          <w:lang w:eastAsia="en-US"/>
        </w:rPr>
      </w:pPr>
      <w:r>
        <w:rPr>
          <w:rFonts w:eastAsiaTheme="minorHAnsi"/>
          <w:sz w:val="26"/>
          <w:szCs w:val="26"/>
          <w:lang w:eastAsia="en-US"/>
        </w:rPr>
        <w:t>отсутствие качественных бытовых газовых котлов отечественного производства и прекращение их поставок из стран Евросоюза, на рынке остались только котлы производства КНР;</w:t>
      </w:r>
    </w:p>
    <w:p w:rsidR="00AC20D8" w:rsidRPr="00AC20D8" w:rsidRDefault="00AC20D8" w:rsidP="00AC20D8">
      <w:pPr>
        <w:numPr>
          <w:ilvl w:val="0"/>
          <w:numId w:val="42"/>
        </w:numPr>
        <w:suppressAutoHyphens w:val="0"/>
        <w:ind w:left="357" w:hanging="357"/>
        <w:contextualSpacing/>
        <w:rPr>
          <w:rFonts w:eastAsiaTheme="minorHAnsi"/>
          <w:sz w:val="26"/>
          <w:szCs w:val="26"/>
          <w:lang w:eastAsia="en-US"/>
        </w:rPr>
      </w:pPr>
      <w:r w:rsidRPr="00AC20D8">
        <w:rPr>
          <w:rFonts w:eastAsia="Times New Roman"/>
          <w:sz w:val="26"/>
          <w:szCs w:val="26"/>
          <w:lang w:eastAsia="ru-RU"/>
        </w:rPr>
        <w:t xml:space="preserve">необходимость в установке дополнительных </w:t>
      </w:r>
      <w:r w:rsidRPr="00AC20D8">
        <w:rPr>
          <w:rFonts w:eastAsiaTheme="minorHAnsi"/>
          <w:sz w:val="26"/>
          <w:szCs w:val="26"/>
          <w:lang w:eastAsia="en-US"/>
        </w:rPr>
        <w:t>дымоходов и воздуховодов</w:t>
      </w:r>
      <w:r w:rsidRPr="00AC20D8">
        <w:rPr>
          <w:rFonts w:eastAsia="Times New Roman"/>
          <w:sz w:val="26"/>
          <w:szCs w:val="26"/>
          <w:lang w:eastAsia="ru-RU"/>
        </w:rPr>
        <w:t>;</w:t>
      </w:r>
    </w:p>
    <w:p w:rsidR="00AC20D8" w:rsidRPr="00AC20D8" w:rsidRDefault="00AC20D8" w:rsidP="00AC20D8">
      <w:pPr>
        <w:numPr>
          <w:ilvl w:val="0"/>
          <w:numId w:val="4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высокие затраты на ремонт или замену газового оборудования, чистку котлов;</w:t>
      </w:r>
    </w:p>
    <w:p w:rsidR="00AC20D8" w:rsidRPr="00AC20D8" w:rsidRDefault="00AC20D8" w:rsidP="00AC20D8">
      <w:pPr>
        <w:numPr>
          <w:ilvl w:val="0"/>
          <w:numId w:val="4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необходимость постоянного контроля за исправностью используемого внутридомового газового оборудования (ВДГО), затраты на техобслуживание ВДГО одной квартиры (котел + газовая плита) составляют 122 руб./мес. или 1464 руб./год;</w:t>
      </w:r>
    </w:p>
    <w:p w:rsidR="00AC20D8" w:rsidRPr="00AC20D8" w:rsidRDefault="00AC20D8" w:rsidP="00AC20D8">
      <w:pPr>
        <w:numPr>
          <w:ilvl w:val="0"/>
          <w:numId w:val="4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подъезды и подвальные помещения не отапливаются, поскольку застройщики не обустраивают места общего пользования системами обогрева;</w:t>
      </w:r>
    </w:p>
    <w:p w:rsidR="00AC20D8" w:rsidRPr="00AC20D8" w:rsidRDefault="00AC20D8" w:rsidP="00AC20D8">
      <w:pPr>
        <w:numPr>
          <w:ilvl w:val="0"/>
          <w:numId w:val="4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при отсутствии постоянно проживающих соседей не отапливаются их квартиры, а затраты у собственников смежных отапливаемых квартир, соответственно увеличиваются;</w:t>
      </w:r>
    </w:p>
    <w:p w:rsidR="00AC20D8" w:rsidRPr="00AC20D8" w:rsidRDefault="00AC20D8" w:rsidP="00AC20D8">
      <w:pPr>
        <w:numPr>
          <w:ilvl w:val="0"/>
          <w:numId w:val="42"/>
        </w:numPr>
        <w:suppressAutoHyphens w:val="0"/>
        <w:ind w:left="357" w:hanging="357"/>
        <w:contextualSpacing/>
        <w:rPr>
          <w:rFonts w:eastAsiaTheme="minorHAnsi"/>
          <w:sz w:val="26"/>
          <w:szCs w:val="26"/>
          <w:lang w:eastAsia="en-US"/>
        </w:rPr>
      </w:pPr>
      <w:r w:rsidRPr="00AC20D8">
        <w:rPr>
          <w:rFonts w:eastAsiaTheme="minorHAnsi"/>
          <w:sz w:val="26"/>
          <w:szCs w:val="26"/>
          <w:lang w:eastAsia="en-US"/>
        </w:rPr>
        <w:t>повышенные риски аварий и взрывов из-за неправильной эксплуатации оборудования кем-либо из жильцов.</w:t>
      </w:r>
    </w:p>
    <w:p w:rsidR="00AC20D8" w:rsidRDefault="00AC20D8" w:rsidP="00AC20D8">
      <w:pPr>
        <w:suppressAutoHyphens w:val="0"/>
        <w:ind w:firstLine="567"/>
        <w:contextualSpacing/>
        <w:jc w:val="both"/>
        <w:rPr>
          <w:rFonts w:eastAsiaTheme="minorHAnsi"/>
          <w:sz w:val="26"/>
          <w:szCs w:val="26"/>
          <w:lang w:eastAsia="en-US"/>
        </w:rPr>
      </w:pPr>
      <w:r w:rsidRPr="00AC20D8">
        <w:rPr>
          <w:rFonts w:eastAsiaTheme="minorHAnsi"/>
          <w:sz w:val="26"/>
          <w:szCs w:val="26"/>
          <w:lang w:eastAsia="en-US"/>
        </w:rPr>
        <w:t>Ниже приведен сравнительный расчет удельных затрат на отопление типового 80 квартирного дома постройки 1967 г.</w:t>
      </w:r>
    </w:p>
    <w:p w:rsidR="00AC20D8" w:rsidRPr="00AC20D8" w:rsidRDefault="00AC20D8" w:rsidP="00AC20D8">
      <w:pPr>
        <w:suppressAutoHyphens w:val="0"/>
        <w:spacing w:before="120" w:after="120"/>
        <w:ind w:firstLine="567"/>
        <w:jc w:val="center"/>
        <w:rPr>
          <w:rFonts w:eastAsiaTheme="minorHAnsi"/>
          <w:sz w:val="26"/>
          <w:szCs w:val="26"/>
          <w:lang w:eastAsia="en-US"/>
        </w:rPr>
      </w:pPr>
      <w:r w:rsidRPr="00AC20D8">
        <w:rPr>
          <w:rFonts w:eastAsia="Times New Roman"/>
          <w:color w:val="000000"/>
          <w:sz w:val="26"/>
          <w:szCs w:val="26"/>
          <w:lang w:eastAsia="ru-RU"/>
        </w:rPr>
        <w:t>Таблица 5.1.1. Расчет годовых затрат на отопление типового 80 квартирного дома</w:t>
      </w:r>
    </w:p>
    <w:tbl>
      <w:tblPr>
        <w:tblW w:w="10368" w:type="dxa"/>
        <w:tblInd w:w="93" w:type="dxa"/>
        <w:tblLook w:val="04A0" w:firstRow="1" w:lastRow="0" w:firstColumn="1" w:lastColumn="0" w:noHBand="0" w:noVBand="1"/>
      </w:tblPr>
      <w:tblGrid>
        <w:gridCol w:w="3843"/>
        <w:gridCol w:w="1559"/>
        <w:gridCol w:w="1540"/>
        <w:gridCol w:w="1483"/>
        <w:gridCol w:w="1943"/>
      </w:tblGrid>
      <w:tr w:rsidR="00AC20D8" w:rsidRPr="00AC20D8" w:rsidTr="00320F68">
        <w:trPr>
          <w:trHeight w:val="722"/>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Ед. изм</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I Вариант Центральное</w:t>
            </w:r>
          </w:p>
        </w:tc>
        <w:tc>
          <w:tcPr>
            <w:tcW w:w="1483" w:type="dxa"/>
            <w:tcBorders>
              <w:top w:val="single" w:sz="4" w:space="0" w:color="auto"/>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II Вариант Автономное</w:t>
            </w:r>
          </w:p>
        </w:tc>
        <w:tc>
          <w:tcPr>
            <w:tcW w:w="1943" w:type="dxa"/>
            <w:tcBorders>
              <w:top w:val="single" w:sz="4" w:space="0" w:color="auto"/>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III Вариант Индивидуальное</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Потребление тепла</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Гкал</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1068,4</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1068,4</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1068,4</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Цена тепловой энергии</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руб./Гкал</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2634</w:t>
            </w:r>
            <w:r w:rsidR="00124E4C">
              <w:rPr>
                <w:rFonts w:eastAsia="Times New Roman"/>
                <w:color w:val="000000"/>
                <w:szCs w:val="24"/>
                <w:lang w:eastAsia="ru-RU"/>
              </w:rPr>
              <w:t xml:space="preserve">  </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w:t>
            </w:r>
          </w:p>
        </w:tc>
      </w:tr>
      <w:tr w:rsidR="00AC20D8" w:rsidRPr="00AC20D8" w:rsidTr="00320F68">
        <w:trPr>
          <w:trHeight w:val="33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Затраты на тепловую энергию</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2814,2</w:t>
            </w:r>
            <w:r w:rsidR="006C58AA">
              <w:rPr>
                <w:rFonts w:eastAsia="Times New Roman"/>
                <w:b/>
                <w:bCs/>
                <w:color w:val="000000"/>
                <w:szCs w:val="24"/>
                <w:lang w:eastAsia="ru-RU"/>
              </w:rPr>
              <w:t xml:space="preserve">  </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 </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 </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Удельный расход топлива</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кг у.т./Гкал</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155,3</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155,3</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155,3</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Расход условного топлива</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 у.т.</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165,9</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165,9</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165,9</w:t>
            </w:r>
          </w:p>
        </w:tc>
      </w:tr>
      <w:tr w:rsidR="00AC20D8" w:rsidRPr="00AC20D8" w:rsidTr="00320F68">
        <w:trPr>
          <w:trHeight w:val="33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Расход газа на выработку теплоты</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тыс. м</w:t>
            </w:r>
            <w:r w:rsidRPr="00AC20D8">
              <w:rPr>
                <w:rFonts w:eastAsia="Times New Roman"/>
                <w:color w:val="000000"/>
                <w:szCs w:val="24"/>
                <w:vertAlign w:val="superscript"/>
                <w:lang w:eastAsia="ru-RU"/>
              </w:rPr>
              <w:t>3</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143,8</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143,8</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143,8</w:t>
            </w:r>
          </w:p>
        </w:tc>
      </w:tr>
      <w:tr w:rsidR="00AC20D8" w:rsidRPr="00AC20D8" w:rsidTr="00320F68">
        <w:trPr>
          <w:trHeight w:val="37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Цена природного газа</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руб./тыс. м</w:t>
            </w:r>
            <w:r w:rsidRPr="00AC20D8">
              <w:rPr>
                <w:rFonts w:eastAsia="Times New Roman"/>
                <w:color w:val="000000"/>
                <w:szCs w:val="24"/>
                <w:vertAlign w:val="superscript"/>
                <w:lang w:eastAsia="ru-RU"/>
              </w:rPr>
              <w:t>3</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6070</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6070</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Затраты на газ</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 </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872,6</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872,6</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Цена электроэнергии</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руб./кВт*ч</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5,43</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5,43</w:t>
            </w:r>
          </w:p>
        </w:tc>
      </w:tr>
      <w:tr w:rsidR="00AC20D8" w:rsidRPr="00AC20D8" w:rsidTr="00275AB2">
        <w:trPr>
          <w:trHeight w:val="537"/>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Установленная электрическая мощность</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кВт</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3</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16</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Расход электроэнергии</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кВт*ч</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14515,2</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77414,4</w:t>
            </w:r>
          </w:p>
        </w:tc>
      </w:tr>
      <w:tr w:rsidR="00AC20D8" w:rsidRPr="00AC20D8" w:rsidTr="00320F68">
        <w:trPr>
          <w:trHeight w:val="25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Затраты на электроэнергию</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 </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78,82</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420,36</w:t>
            </w:r>
          </w:p>
        </w:tc>
      </w:tr>
      <w:tr w:rsidR="00AC20D8" w:rsidRPr="00AC20D8" w:rsidTr="00275AB2">
        <w:trPr>
          <w:trHeight w:val="55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Стоимость строительства (проект,  оборудование, монтаж, наладка)</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5824,1</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16000</w:t>
            </w:r>
          </w:p>
        </w:tc>
      </w:tr>
      <w:tr w:rsidR="00AC20D8" w:rsidRPr="00AC20D8" w:rsidTr="00320F68">
        <w:trPr>
          <w:trHeight w:val="282"/>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Амортизационные отчисления:</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 </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582,4</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1600</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Стоимость ТО</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 </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100</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117,1</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color w:val="000000"/>
                <w:szCs w:val="24"/>
                <w:lang w:eastAsia="ru-RU"/>
              </w:rPr>
            </w:pPr>
            <w:r w:rsidRPr="00AC20D8">
              <w:rPr>
                <w:rFonts w:eastAsia="Times New Roman"/>
                <w:color w:val="000000"/>
                <w:szCs w:val="24"/>
                <w:lang w:eastAsia="ru-RU"/>
              </w:rPr>
              <w:t>Всего затрат</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2814,2</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1633,9</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color w:val="000000"/>
                <w:szCs w:val="24"/>
                <w:lang w:eastAsia="ru-RU"/>
              </w:rPr>
            </w:pPr>
            <w:r w:rsidRPr="00AC20D8">
              <w:rPr>
                <w:rFonts w:eastAsia="Times New Roman"/>
                <w:color w:val="000000"/>
                <w:szCs w:val="24"/>
                <w:lang w:eastAsia="ru-RU"/>
              </w:rPr>
              <w:t>3010,1</w:t>
            </w:r>
          </w:p>
        </w:tc>
      </w:tr>
      <w:tr w:rsidR="00AC20D8" w:rsidRPr="00AC20D8" w:rsidTr="00320F68">
        <w:trPr>
          <w:trHeight w:val="315"/>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b/>
                <w:bCs/>
                <w:color w:val="000000"/>
                <w:szCs w:val="24"/>
                <w:lang w:eastAsia="ru-RU"/>
              </w:rPr>
            </w:pPr>
            <w:r w:rsidRPr="00AC20D8">
              <w:rPr>
                <w:rFonts w:eastAsia="Times New Roman"/>
                <w:b/>
                <w:bCs/>
                <w:color w:val="000000"/>
                <w:szCs w:val="24"/>
                <w:lang w:eastAsia="ru-RU"/>
              </w:rPr>
              <w:t>Затраты на 1 квартиру</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тыс. руб</w:t>
            </w:r>
            <w:r w:rsidRPr="00AC20D8">
              <w:rPr>
                <w:rFonts w:eastAsia="Times New Roman"/>
                <w:color w:val="000000"/>
                <w:szCs w:val="24"/>
                <w:lang w:eastAsia="ru-RU"/>
              </w:rPr>
              <w:t>.</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35,2</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20,4</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37,6</w:t>
            </w:r>
          </w:p>
        </w:tc>
      </w:tr>
      <w:tr w:rsidR="00AC20D8" w:rsidRPr="00AC20D8" w:rsidTr="00320F68">
        <w:trPr>
          <w:trHeight w:val="301"/>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b/>
                <w:bCs/>
                <w:color w:val="000000"/>
                <w:szCs w:val="24"/>
                <w:lang w:eastAsia="ru-RU"/>
              </w:rPr>
            </w:pPr>
            <w:r w:rsidRPr="00AC20D8">
              <w:rPr>
                <w:rFonts w:eastAsia="Times New Roman"/>
                <w:b/>
                <w:bCs/>
                <w:color w:val="000000"/>
                <w:szCs w:val="24"/>
                <w:lang w:eastAsia="ru-RU"/>
              </w:rPr>
              <w:t>Затраты на 1 м</w:t>
            </w:r>
            <w:r w:rsidRPr="00AC20D8">
              <w:rPr>
                <w:rFonts w:eastAsia="Times New Roman"/>
                <w:b/>
                <w:bCs/>
                <w:color w:val="000000"/>
                <w:szCs w:val="24"/>
                <w:vertAlign w:val="superscript"/>
                <w:lang w:eastAsia="ru-RU"/>
              </w:rPr>
              <w:t xml:space="preserve">2 </w:t>
            </w:r>
            <w:r w:rsidRPr="00AC20D8">
              <w:rPr>
                <w:rFonts w:eastAsia="Times New Roman"/>
                <w:b/>
                <w:bCs/>
                <w:color w:val="000000"/>
                <w:szCs w:val="24"/>
                <w:lang w:eastAsia="ru-RU"/>
              </w:rPr>
              <w:t>жилой площади</w:t>
            </w:r>
          </w:p>
        </w:tc>
        <w:tc>
          <w:tcPr>
            <w:tcW w:w="1559"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тыс. руб.</w:t>
            </w:r>
          </w:p>
        </w:tc>
        <w:tc>
          <w:tcPr>
            <w:tcW w:w="1540"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0,704</w:t>
            </w:r>
          </w:p>
        </w:tc>
        <w:tc>
          <w:tcPr>
            <w:tcW w:w="148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0,408</w:t>
            </w:r>
          </w:p>
        </w:tc>
        <w:tc>
          <w:tcPr>
            <w:tcW w:w="1943" w:type="dxa"/>
            <w:tcBorders>
              <w:top w:val="nil"/>
              <w:left w:val="nil"/>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0,753</w:t>
            </w:r>
          </w:p>
        </w:tc>
      </w:tr>
      <w:tr w:rsidR="00AC20D8" w:rsidRPr="00AC20D8" w:rsidTr="00320F68">
        <w:trPr>
          <w:trHeight w:val="560"/>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rPr>
                <w:rFonts w:eastAsia="Times New Roman"/>
                <w:b/>
                <w:bCs/>
                <w:color w:val="000000"/>
                <w:szCs w:val="24"/>
                <w:lang w:eastAsia="ru-RU"/>
              </w:rPr>
            </w:pPr>
            <w:r w:rsidRPr="00AC20D8">
              <w:rPr>
                <w:rFonts w:eastAsia="Times New Roman"/>
                <w:b/>
                <w:bCs/>
                <w:color w:val="000000"/>
                <w:szCs w:val="24"/>
                <w:lang w:eastAsia="ru-RU"/>
              </w:rPr>
              <w:t>Затраты на 1 м</w:t>
            </w:r>
            <w:r w:rsidRPr="00AC20D8">
              <w:rPr>
                <w:rFonts w:eastAsia="Times New Roman"/>
                <w:b/>
                <w:bCs/>
                <w:color w:val="000000"/>
                <w:szCs w:val="24"/>
                <w:vertAlign w:val="superscript"/>
                <w:lang w:eastAsia="ru-RU"/>
              </w:rPr>
              <w:t xml:space="preserve">2 </w:t>
            </w:r>
            <w:r w:rsidRPr="00AC20D8">
              <w:rPr>
                <w:rFonts w:eastAsia="Times New Roman"/>
                <w:b/>
                <w:bCs/>
                <w:color w:val="000000"/>
                <w:szCs w:val="24"/>
                <w:lang w:eastAsia="ru-RU"/>
              </w:rPr>
              <w:t>жилой площади в месяц  отопит. периода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 xml:space="preserve"> руб./мес.</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93,81</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54,46</w:t>
            </w:r>
          </w:p>
        </w:tc>
        <w:tc>
          <w:tcPr>
            <w:tcW w:w="19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C20D8" w:rsidRPr="00AC20D8" w:rsidRDefault="00AC20D8" w:rsidP="00AC20D8">
            <w:pPr>
              <w:suppressAutoHyphens w:val="0"/>
              <w:jc w:val="center"/>
              <w:rPr>
                <w:rFonts w:eastAsia="Times New Roman"/>
                <w:b/>
                <w:bCs/>
                <w:color w:val="000000"/>
                <w:szCs w:val="24"/>
                <w:lang w:eastAsia="ru-RU"/>
              </w:rPr>
            </w:pPr>
            <w:r w:rsidRPr="00AC20D8">
              <w:rPr>
                <w:rFonts w:eastAsia="Times New Roman"/>
                <w:b/>
                <w:bCs/>
                <w:color w:val="000000"/>
                <w:szCs w:val="24"/>
                <w:lang w:eastAsia="ru-RU"/>
              </w:rPr>
              <w:t>100,34</w:t>
            </w:r>
          </w:p>
        </w:tc>
      </w:tr>
    </w:tbl>
    <w:p w:rsidR="00AC20D8" w:rsidRDefault="00AC20D8" w:rsidP="00EB5806">
      <w:pPr>
        <w:jc w:val="both"/>
        <w:rPr>
          <w:sz w:val="26"/>
          <w:szCs w:val="26"/>
        </w:rPr>
      </w:pPr>
    </w:p>
    <w:p w:rsidR="00853A27" w:rsidRPr="00AC20D8" w:rsidRDefault="00853A27" w:rsidP="00EB5806">
      <w:pPr>
        <w:jc w:val="both"/>
        <w:rPr>
          <w:sz w:val="26"/>
          <w:szCs w:val="26"/>
        </w:rPr>
      </w:pPr>
    </w:p>
    <w:p w:rsidR="00AC20D8" w:rsidRPr="00AC20D8" w:rsidRDefault="00AC20D8" w:rsidP="00AC20D8">
      <w:pPr>
        <w:shd w:val="clear" w:color="auto" w:fill="FFFFFF"/>
        <w:rPr>
          <w:rFonts w:eastAsia="Times New Roman"/>
          <w:b/>
          <w:color w:val="444444"/>
          <w:sz w:val="26"/>
          <w:szCs w:val="26"/>
          <w:lang w:eastAsia="ru-RU"/>
        </w:rPr>
      </w:pPr>
      <w:r w:rsidRPr="00AC20D8">
        <w:rPr>
          <w:rFonts w:eastAsia="Times New Roman"/>
          <w:b/>
          <w:sz w:val="26"/>
          <w:szCs w:val="26"/>
          <w:lang w:eastAsia="ru-RU"/>
        </w:rPr>
        <w:lastRenderedPageBreak/>
        <w:t xml:space="preserve">Выводы </w:t>
      </w:r>
      <w:r w:rsidRPr="00AC20D8">
        <w:rPr>
          <w:rFonts w:eastAsia="Times New Roman"/>
          <w:sz w:val="26"/>
          <w:szCs w:val="26"/>
          <w:lang w:eastAsia="ru-RU"/>
        </w:rPr>
        <w:t>по результатам</w:t>
      </w:r>
      <w:r w:rsidRPr="00AC20D8">
        <w:rPr>
          <w:rFonts w:eastAsia="Times New Roman"/>
          <w:b/>
          <w:sz w:val="26"/>
          <w:szCs w:val="26"/>
          <w:lang w:eastAsia="ru-RU"/>
        </w:rPr>
        <w:t xml:space="preserve"> </w:t>
      </w:r>
      <w:r w:rsidRPr="00AC20D8">
        <w:rPr>
          <w:sz w:val="26"/>
          <w:szCs w:val="26"/>
        </w:rPr>
        <w:t>сравнительного расчета удельных затрат на отопление типового 80 квартирного дома</w:t>
      </w:r>
      <w:r w:rsidRPr="00AC20D8">
        <w:rPr>
          <w:rFonts w:eastAsia="Times New Roman"/>
          <w:b/>
          <w:sz w:val="26"/>
          <w:szCs w:val="26"/>
          <w:lang w:eastAsia="ru-RU"/>
        </w:rPr>
        <w:t>.</w:t>
      </w:r>
    </w:p>
    <w:p w:rsidR="00AC20D8" w:rsidRPr="00AC20D8" w:rsidRDefault="0049426C" w:rsidP="00AC20D8">
      <w:pPr>
        <w:shd w:val="clear" w:color="auto" w:fill="FFFFFF"/>
        <w:rPr>
          <w:rFonts w:eastAsia="Times New Roman"/>
          <w:sz w:val="26"/>
          <w:szCs w:val="26"/>
          <w:lang w:eastAsia="ru-RU"/>
        </w:rPr>
      </w:pPr>
      <w:r>
        <w:rPr>
          <w:rFonts w:eastAsia="Times New Roman"/>
          <w:sz w:val="26"/>
          <w:szCs w:val="26"/>
          <w:lang w:eastAsia="ru-RU"/>
        </w:rPr>
        <w:t>1)</w:t>
      </w:r>
      <w:r w:rsidR="00AC20D8" w:rsidRPr="00AC20D8">
        <w:rPr>
          <w:rFonts w:eastAsia="Times New Roman"/>
          <w:sz w:val="26"/>
          <w:szCs w:val="26"/>
          <w:lang w:eastAsia="ru-RU"/>
        </w:rPr>
        <w:t xml:space="preserve"> Наиболее затратным является </w:t>
      </w:r>
      <w:r w:rsidR="00AC20D8" w:rsidRPr="00AC20D8">
        <w:rPr>
          <w:rFonts w:eastAsia="Times New Roman"/>
          <w:bCs/>
          <w:sz w:val="26"/>
          <w:szCs w:val="26"/>
          <w:bdr w:val="none" w:sz="0" w:space="0" w:color="auto" w:frame="1"/>
          <w:lang w:eastAsia="ru-RU"/>
        </w:rPr>
        <w:t>III</w:t>
      </w:r>
      <w:r w:rsidR="00AC20D8" w:rsidRPr="00AC20D8">
        <w:rPr>
          <w:rFonts w:eastAsia="Times New Roman"/>
          <w:color w:val="000000"/>
          <w:sz w:val="26"/>
          <w:szCs w:val="26"/>
          <w:lang w:eastAsia="ru-RU"/>
        </w:rPr>
        <w:t xml:space="preserve"> вариант, наименее затратным – </w:t>
      </w:r>
      <w:r w:rsidR="00AC20D8" w:rsidRPr="00AC20D8">
        <w:rPr>
          <w:rFonts w:eastAsia="Times New Roman"/>
          <w:bCs/>
          <w:sz w:val="26"/>
          <w:szCs w:val="26"/>
          <w:bdr w:val="none" w:sz="0" w:space="0" w:color="auto" w:frame="1"/>
          <w:lang w:val="en-US" w:eastAsia="ru-RU"/>
        </w:rPr>
        <w:t>II</w:t>
      </w:r>
      <w:r w:rsidR="00AC20D8" w:rsidRPr="00AC20D8">
        <w:rPr>
          <w:rFonts w:eastAsia="Times New Roman"/>
          <w:bCs/>
          <w:sz w:val="26"/>
          <w:szCs w:val="26"/>
          <w:bdr w:val="none" w:sz="0" w:space="0" w:color="auto" w:frame="1"/>
          <w:lang w:eastAsia="ru-RU"/>
        </w:rPr>
        <w:t xml:space="preserve"> вариант</w:t>
      </w:r>
      <w:r w:rsidR="00AC20D8" w:rsidRPr="00AC20D8">
        <w:rPr>
          <w:rFonts w:eastAsia="Times New Roman"/>
          <w:sz w:val="26"/>
          <w:szCs w:val="26"/>
          <w:lang w:eastAsia="ru-RU"/>
        </w:rPr>
        <w:t xml:space="preserve">. </w:t>
      </w:r>
    </w:p>
    <w:p w:rsidR="00AC20D8" w:rsidRPr="00AC20D8" w:rsidRDefault="0049426C" w:rsidP="00AC20D8">
      <w:pPr>
        <w:shd w:val="clear" w:color="auto" w:fill="FFFFFF"/>
        <w:rPr>
          <w:rFonts w:eastAsia="Times New Roman"/>
          <w:bCs/>
          <w:sz w:val="26"/>
          <w:szCs w:val="26"/>
          <w:bdr w:val="none" w:sz="0" w:space="0" w:color="auto" w:frame="1"/>
          <w:lang w:eastAsia="ru-RU"/>
        </w:rPr>
      </w:pPr>
      <w:r>
        <w:rPr>
          <w:rFonts w:eastAsia="Times New Roman"/>
          <w:sz w:val="26"/>
          <w:szCs w:val="26"/>
          <w:lang w:eastAsia="ru-RU"/>
        </w:rPr>
        <w:t xml:space="preserve">2) </w:t>
      </w:r>
      <w:r w:rsidR="00AC20D8" w:rsidRPr="00AC20D8">
        <w:rPr>
          <w:rFonts w:eastAsia="Times New Roman"/>
          <w:sz w:val="26"/>
          <w:szCs w:val="26"/>
          <w:lang w:eastAsia="ru-RU"/>
        </w:rPr>
        <w:t xml:space="preserve">В </w:t>
      </w:r>
      <w:r w:rsidR="00AC20D8" w:rsidRPr="00AC20D8">
        <w:rPr>
          <w:rFonts w:eastAsia="Times New Roman"/>
          <w:bCs/>
          <w:sz w:val="26"/>
          <w:szCs w:val="26"/>
          <w:bdr w:val="none" w:sz="0" w:space="0" w:color="auto" w:frame="1"/>
          <w:lang w:eastAsia="ru-RU"/>
        </w:rPr>
        <w:t xml:space="preserve">I варианте тариф и плата будут увеличиваться ежегодно на 3-10% в зависимости от решений правительства РФ и регионального регулятора тарифов. Ежегодные дефляторы стоимости строительства учитывают фактическую инфляцию и составляют более 4%. Таким образом, в последующие годы разница в удельных затратах на теплоснабжение между </w:t>
      </w:r>
      <w:r w:rsidR="00AC20D8" w:rsidRPr="00AC20D8">
        <w:rPr>
          <w:rFonts w:eastAsia="Times New Roman"/>
          <w:bCs/>
          <w:sz w:val="26"/>
          <w:szCs w:val="26"/>
          <w:bdr w:val="none" w:sz="0" w:space="0" w:color="auto" w:frame="1"/>
          <w:lang w:val="en-US" w:eastAsia="ru-RU"/>
        </w:rPr>
        <w:t>I</w:t>
      </w:r>
      <w:r w:rsidR="00AC20D8" w:rsidRPr="00AC20D8">
        <w:rPr>
          <w:rFonts w:eastAsia="Times New Roman"/>
          <w:bCs/>
          <w:sz w:val="26"/>
          <w:szCs w:val="26"/>
          <w:bdr w:val="none" w:sz="0" w:space="0" w:color="auto" w:frame="1"/>
          <w:lang w:eastAsia="ru-RU"/>
        </w:rPr>
        <w:t xml:space="preserve"> и </w:t>
      </w:r>
      <w:r w:rsidR="00AC20D8" w:rsidRPr="00AC20D8">
        <w:rPr>
          <w:rFonts w:eastAsia="Times New Roman"/>
          <w:bCs/>
          <w:sz w:val="26"/>
          <w:szCs w:val="26"/>
          <w:bdr w:val="none" w:sz="0" w:space="0" w:color="auto" w:frame="1"/>
          <w:lang w:val="en-US" w:eastAsia="ru-RU"/>
        </w:rPr>
        <w:t>III</w:t>
      </w:r>
      <w:r w:rsidR="00AC20D8" w:rsidRPr="00AC20D8">
        <w:rPr>
          <w:rFonts w:eastAsia="Times New Roman"/>
          <w:bCs/>
          <w:sz w:val="26"/>
          <w:szCs w:val="26"/>
          <w:bdr w:val="none" w:sz="0" w:space="0" w:color="auto" w:frame="1"/>
          <w:lang w:eastAsia="ru-RU"/>
        </w:rPr>
        <w:t xml:space="preserve"> вариантами будет увеличиваться в пользу варианта </w:t>
      </w:r>
      <w:r w:rsidR="00AC20D8" w:rsidRPr="00AC20D8">
        <w:rPr>
          <w:rFonts w:eastAsia="Times New Roman"/>
          <w:bCs/>
          <w:sz w:val="26"/>
          <w:szCs w:val="26"/>
          <w:bdr w:val="none" w:sz="0" w:space="0" w:color="auto" w:frame="1"/>
          <w:lang w:val="en-US" w:eastAsia="ru-RU"/>
        </w:rPr>
        <w:t>I</w:t>
      </w:r>
      <w:r w:rsidR="00AC20D8" w:rsidRPr="00AC20D8">
        <w:rPr>
          <w:rFonts w:eastAsia="Times New Roman"/>
          <w:bCs/>
          <w:sz w:val="26"/>
          <w:szCs w:val="26"/>
          <w:bdr w:val="none" w:sz="0" w:space="0" w:color="auto" w:frame="1"/>
          <w:lang w:eastAsia="ru-RU"/>
        </w:rPr>
        <w:t>.</w:t>
      </w:r>
    </w:p>
    <w:p w:rsidR="00AC20D8" w:rsidRPr="00AC20D8" w:rsidRDefault="0049426C" w:rsidP="00AC20D8">
      <w:pPr>
        <w:shd w:val="clear" w:color="auto" w:fill="FFFFFF"/>
        <w:rPr>
          <w:rFonts w:eastAsia="Times New Roman"/>
          <w:bCs/>
          <w:sz w:val="26"/>
          <w:szCs w:val="26"/>
          <w:bdr w:val="none" w:sz="0" w:space="0" w:color="auto" w:frame="1"/>
          <w:lang w:eastAsia="ru-RU"/>
        </w:rPr>
      </w:pPr>
      <w:r>
        <w:rPr>
          <w:rFonts w:eastAsia="Times New Roman"/>
          <w:bCs/>
          <w:sz w:val="26"/>
          <w:szCs w:val="26"/>
          <w:bdr w:val="none" w:sz="0" w:space="0" w:color="auto" w:frame="1"/>
          <w:lang w:eastAsia="ru-RU"/>
        </w:rPr>
        <w:t>3)</w:t>
      </w:r>
      <w:r w:rsidR="00AC20D8" w:rsidRPr="00AC20D8">
        <w:rPr>
          <w:rFonts w:eastAsia="Times New Roman"/>
          <w:bCs/>
          <w:sz w:val="26"/>
          <w:szCs w:val="26"/>
          <w:bdr w:val="none" w:sz="0" w:space="0" w:color="auto" w:frame="1"/>
          <w:lang w:eastAsia="ru-RU"/>
        </w:rPr>
        <w:t xml:space="preserve"> </w:t>
      </w:r>
      <w:r w:rsidR="00AC20D8" w:rsidRPr="00AC20D8">
        <w:rPr>
          <w:rFonts w:eastAsia="Times New Roman"/>
          <w:bCs/>
          <w:sz w:val="26"/>
          <w:szCs w:val="26"/>
          <w:bdr w:val="none" w:sz="0" w:space="0" w:color="auto" w:frame="1"/>
          <w:lang w:val="en-US" w:eastAsia="ru-RU"/>
        </w:rPr>
        <w:t>II</w:t>
      </w:r>
      <w:r w:rsidR="00AC20D8" w:rsidRPr="00AC20D8">
        <w:rPr>
          <w:rFonts w:eastAsia="Times New Roman"/>
          <w:sz w:val="26"/>
          <w:szCs w:val="26"/>
          <w:lang w:eastAsia="ru-RU"/>
        </w:rPr>
        <w:t xml:space="preserve"> вариант предусматривает строительство для этого дома автономной пристроенной блочно-модульной котельной или монтаж блока котлов наружного размещения мощностью 0,5 Мвт.  Разовые затраты на строительство котельной составят 67,86 тыс. руб. с квартиры, а средняя ежемесячная плата составит 1095,3 руб. на квартиру с учетом срока полезной эксплуатации теплогенерирующих установок (котлов) - 10 лет.</w:t>
      </w:r>
    </w:p>
    <w:p w:rsidR="00AC20D8" w:rsidRPr="00AC20D8" w:rsidRDefault="00AC20D8" w:rsidP="00AC20D8">
      <w:pPr>
        <w:shd w:val="clear" w:color="auto" w:fill="FFFFFF"/>
        <w:rPr>
          <w:rFonts w:eastAsia="Times New Roman"/>
          <w:sz w:val="26"/>
          <w:szCs w:val="26"/>
          <w:lang w:eastAsia="ru-RU"/>
        </w:rPr>
      </w:pPr>
      <w:r w:rsidRPr="00AC20D8">
        <w:rPr>
          <w:rFonts w:eastAsia="Times New Roman"/>
          <w:sz w:val="26"/>
          <w:szCs w:val="26"/>
          <w:lang w:eastAsia="ru-RU"/>
        </w:rPr>
        <w:t xml:space="preserve">4) </w:t>
      </w:r>
      <w:r w:rsidRPr="00AC20D8">
        <w:rPr>
          <w:rFonts w:eastAsia="Times New Roman"/>
          <w:bCs/>
          <w:sz w:val="26"/>
          <w:szCs w:val="26"/>
          <w:bdr w:val="none" w:sz="0" w:space="0" w:color="auto" w:frame="1"/>
          <w:lang w:eastAsia="ru-RU"/>
        </w:rPr>
        <w:t>В III варианте предполагаются разовые затраты на проектирование, монтаж и наладку оборудования в размере 200 тыс. руб. на квартиру, а средняя ежемесячная плата составит 1,469 тыс. руб. на квартиру</w:t>
      </w:r>
      <w:r w:rsidRPr="00AC20D8">
        <w:rPr>
          <w:rFonts w:eastAsia="Times New Roman"/>
          <w:sz w:val="26"/>
          <w:szCs w:val="26"/>
          <w:lang w:eastAsia="ru-RU"/>
        </w:rPr>
        <w:t xml:space="preserve"> с учетом срока полезной эксплуатации котлов – 10 лет.</w:t>
      </w:r>
    </w:p>
    <w:p w:rsidR="00AC20D8" w:rsidRPr="00AC20D8" w:rsidRDefault="00AC20D8" w:rsidP="00AC20D8">
      <w:pPr>
        <w:shd w:val="clear" w:color="auto" w:fill="FFFFFF"/>
        <w:rPr>
          <w:rFonts w:eastAsia="Times New Roman"/>
          <w:sz w:val="26"/>
          <w:szCs w:val="26"/>
          <w:lang w:eastAsia="ru-RU"/>
        </w:rPr>
      </w:pPr>
      <w:r w:rsidRPr="00AC20D8">
        <w:rPr>
          <w:rFonts w:eastAsia="Times New Roman"/>
          <w:sz w:val="26"/>
          <w:szCs w:val="26"/>
          <w:lang w:eastAsia="ru-RU"/>
        </w:rPr>
        <w:t xml:space="preserve">Ежемесячные платежи за </w:t>
      </w:r>
      <w:r w:rsidRPr="00AC20D8">
        <w:rPr>
          <w:rFonts w:eastAsia="Times New Roman"/>
          <w:bCs/>
          <w:color w:val="000000"/>
          <w:sz w:val="26"/>
          <w:szCs w:val="26"/>
          <w:lang w:eastAsia="ru-RU"/>
        </w:rPr>
        <w:t>1 м</w:t>
      </w:r>
      <w:r w:rsidRPr="00AC20D8">
        <w:rPr>
          <w:rFonts w:eastAsia="Times New Roman"/>
          <w:bCs/>
          <w:color w:val="000000"/>
          <w:sz w:val="26"/>
          <w:szCs w:val="26"/>
          <w:vertAlign w:val="superscript"/>
          <w:lang w:eastAsia="ru-RU"/>
        </w:rPr>
        <w:t xml:space="preserve">2 </w:t>
      </w:r>
      <w:r w:rsidRPr="00AC20D8">
        <w:rPr>
          <w:rFonts w:eastAsia="Times New Roman"/>
          <w:bCs/>
          <w:color w:val="000000"/>
          <w:sz w:val="26"/>
          <w:szCs w:val="26"/>
          <w:lang w:eastAsia="ru-RU"/>
        </w:rPr>
        <w:t>жилой площади</w:t>
      </w:r>
      <w:r w:rsidRPr="00AC20D8">
        <w:rPr>
          <w:rFonts w:eastAsia="Times New Roman"/>
          <w:sz w:val="26"/>
          <w:szCs w:val="26"/>
          <w:lang w:eastAsia="ru-RU"/>
        </w:rPr>
        <w:t>:</w:t>
      </w:r>
    </w:p>
    <w:p w:rsidR="00AC20D8" w:rsidRPr="00AC20D8" w:rsidRDefault="00AC20D8" w:rsidP="00AC20D8">
      <w:pPr>
        <w:shd w:val="clear" w:color="auto" w:fill="FFFFFF"/>
        <w:rPr>
          <w:sz w:val="26"/>
          <w:szCs w:val="26"/>
        </w:rPr>
      </w:pPr>
      <w:r w:rsidRPr="00AC20D8">
        <w:rPr>
          <w:rFonts w:eastAsia="Times New Roman"/>
          <w:bCs/>
          <w:sz w:val="26"/>
          <w:szCs w:val="26"/>
          <w:bdr w:val="none" w:sz="0" w:space="0" w:color="auto" w:frame="1"/>
          <w:lang w:eastAsia="ru-RU"/>
        </w:rPr>
        <w:t>I</w:t>
      </w:r>
      <w:r w:rsidRPr="00AC20D8">
        <w:rPr>
          <w:rFonts w:eastAsia="Times New Roman"/>
          <w:color w:val="000000"/>
          <w:sz w:val="26"/>
          <w:szCs w:val="26"/>
          <w:lang w:eastAsia="ru-RU"/>
        </w:rPr>
        <w:t xml:space="preserve"> Вариант – 93,81 руб. </w:t>
      </w:r>
      <w:r w:rsidRPr="00AC20D8">
        <w:rPr>
          <w:rFonts w:eastAsia="Times New Roman"/>
          <w:bCs/>
          <w:sz w:val="26"/>
          <w:szCs w:val="26"/>
          <w:bdr w:val="none" w:sz="0" w:space="0" w:color="auto" w:frame="1"/>
          <w:lang w:eastAsia="ru-RU"/>
        </w:rPr>
        <w:t>II</w:t>
      </w:r>
      <w:r w:rsidRPr="00AC20D8">
        <w:rPr>
          <w:rFonts w:eastAsia="Times New Roman"/>
          <w:color w:val="000000"/>
          <w:sz w:val="26"/>
          <w:szCs w:val="26"/>
          <w:lang w:eastAsia="ru-RU"/>
        </w:rPr>
        <w:t xml:space="preserve"> Вариант 54,46 руб. </w:t>
      </w:r>
      <w:r w:rsidRPr="00AC20D8">
        <w:rPr>
          <w:rFonts w:eastAsia="Times New Roman"/>
          <w:bCs/>
          <w:sz w:val="26"/>
          <w:szCs w:val="26"/>
          <w:bdr w:val="none" w:sz="0" w:space="0" w:color="auto" w:frame="1"/>
          <w:lang w:eastAsia="ru-RU"/>
        </w:rPr>
        <w:t>III</w:t>
      </w:r>
      <w:r w:rsidRPr="00AC20D8">
        <w:rPr>
          <w:rFonts w:eastAsia="Times New Roman"/>
          <w:color w:val="000000"/>
          <w:sz w:val="26"/>
          <w:szCs w:val="26"/>
          <w:lang w:eastAsia="ru-RU"/>
        </w:rPr>
        <w:t xml:space="preserve"> Вариант – 100,34 руб.</w:t>
      </w:r>
    </w:p>
    <w:p w:rsidR="00AC20D8" w:rsidRPr="00AC20D8" w:rsidRDefault="00AC20D8" w:rsidP="00AC20D8">
      <w:pPr>
        <w:ind w:firstLine="567"/>
        <w:jc w:val="both"/>
        <w:rPr>
          <w:sz w:val="26"/>
          <w:szCs w:val="26"/>
        </w:rPr>
      </w:pPr>
    </w:p>
    <w:p w:rsidR="00AC20D8" w:rsidRPr="00AC20D8" w:rsidRDefault="00AC20D8" w:rsidP="00AC20D8">
      <w:pPr>
        <w:ind w:firstLine="567"/>
        <w:jc w:val="both"/>
        <w:rPr>
          <w:sz w:val="26"/>
          <w:szCs w:val="26"/>
        </w:rPr>
      </w:pPr>
      <w:r w:rsidRPr="00AC20D8">
        <w:rPr>
          <w:sz w:val="26"/>
          <w:szCs w:val="26"/>
        </w:rPr>
        <w:t>Переход отдельных квартир и нежилых помещений в многоквартирных домах на индивидуальное теплоснабжение снижает тепловую нагрузку на котельные, уменьшает доход теплоснабжающей организации от реализации тепловой энергии, вносит опасные изменения в конструкцию зданий, создает опасные условия для проживания и пребывания людей в таких многоквартирных домах. Поэтому процесс перехода отдельных квартир в многоквартирных домах на индивидуальное теплоснабжение должен быть четко регламентирован.</w:t>
      </w:r>
    </w:p>
    <w:p w:rsidR="00AC20D8" w:rsidRPr="00AC20D8" w:rsidRDefault="00AC20D8" w:rsidP="00AC20D8">
      <w:pPr>
        <w:ind w:firstLine="567"/>
        <w:jc w:val="both"/>
        <w:rPr>
          <w:bCs/>
          <w:sz w:val="26"/>
          <w:szCs w:val="26"/>
        </w:rPr>
      </w:pPr>
      <w:r w:rsidRPr="00AC20D8">
        <w:rPr>
          <w:sz w:val="26"/>
          <w:szCs w:val="26"/>
        </w:rPr>
        <w:t>Су</w:t>
      </w:r>
      <w:r w:rsidR="00EB5806">
        <w:rPr>
          <w:sz w:val="26"/>
          <w:szCs w:val="26"/>
        </w:rPr>
        <w:t xml:space="preserve">ществующие в муниципальном округе </w:t>
      </w:r>
      <w:r w:rsidRPr="00AC20D8">
        <w:rPr>
          <w:sz w:val="26"/>
          <w:szCs w:val="26"/>
        </w:rPr>
        <w:t>многоквартирные дома спроектированы и построены с учетом их центрального отопления. Приточные воздуховоды и системы дымоудаления, необходимые для работы квартирных газовых котлов, системы приточно-вытяжной вентиляции в соответствии с СП 60.13330.2012 «Отопление, вентиляция и кондиционирование», в конструкции зданий не предусмотрены.</w:t>
      </w:r>
    </w:p>
    <w:p w:rsidR="00F5262A" w:rsidRPr="00AC20D8" w:rsidRDefault="00AC20D8" w:rsidP="00F5262A">
      <w:pPr>
        <w:ind w:firstLine="357"/>
        <w:jc w:val="both"/>
        <w:rPr>
          <w:sz w:val="26"/>
          <w:szCs w:val="26"/>
        </w:rPr>
      </w:pPr>
      <w:r w:rsidRPr="00AC20D8">
        <w:rPr>
          <w:sz w:val="26"/>
          <w:szCs w:val="26"/>
        </w:rPr>
        <w:tab/>
      </w:r>
      <w:r w:rsidR="00F5262A" w:rsidRPr="00AC20D8">
        <w:rPr>
          <w:sz w:val="26"/>
          <w:szCs w:val="26"/>
        </w:rPr>
        <w:t xml:space="preserve">Действующее нормативно-правовое регулирование предусматривает возможность перехода отдельных квартир и нежилых помещений в МКД с центральным теплоснабжением 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обеспечение безопасного дымоудаления и постоянно действующей приточно-вытяжной вентиляции в помещении с работающим котлом. </w:t>
      </w:r>
      <w:r w:rsidR="00F5262A">
        <w:rPr>
          <w:sz w:val="26"/>
          <w:szCs w:val="26"/>
        </w:rPr>
        <w:t>Администрация Поназыревского муниципального округа</w:t>
      </w:r>
      <w:r w:rsidR="00F5262A" w:rsidRPr="00AC20D8">
        <w:rPr>
          <w:sz w:val="26"/>
          <w:szCs w:val="26"/>
        </w:rPr>
        <w:t xml:space="preserve"> допускает </w:t>
      </w:r>
      <w:r w:rsidR="00F5262A">
        <w:rPr>
          <w:sz w:val="26"/>
          <w:szCs w:val="26"/>
        </w:rPr>
        <w:t xml:space="preserve">и инициирует </w:t>
      </w:r>
      <w:r w:rsidR="00F5262A" w:rsidRPr="00AC20D8">
        <w:rPr>
          <w:sz w:val="26"/>
          <w:szCs w:val="26"/>
        </w:rPr>
        <w:t xml:space="preserve">переход </w:t>
      </w:r>
      <w:r w:rsidR="00F5262A">
        <w:rPr>
          <w:sz w:val="26"/>
          <w:szCs w:val="26"/>
        </w:rPr>
        <w:t xml:space="preserve">на индивидуальное теплоснабжение жилых и нежилых помещений в МКД </w:t>
      </w:r>
      <w:r w:rsidR="00F5262A" w:rsidRPr="00AC20D8">
        <w:rPr>
          <w:sz w:val="26"/>
          <w:szCs w:val="26"/>
        </w:rPr>
        <w:t xml:space="preserve">всем многоквартирным домом. При отсутствии в </w:t>
      </w:r>
      <w:r w:rsidR="00F5262A">
        <w:rPr>
          <w:sz w:val="26"/>
          <w:szCs w:val="26"/>
        </w:rPr>
        <w:t xml:space="preserve">конструкции </w:t>
      </w:r>
      <w:r w:rsidR="00F5262A" w:rsidRPr="00AC20D8">
        <w:rPr>
          <w:sz w:val="26"/>
          <w:szCs w:val="26"/>
        </w:rPr>
        <w:t>дом</w:t>
      </w:r>
      <w:r w:rsidR="00F5262A">
        <w:rPr>
          <w:sz w:val="26"/>
          <w:szCs w:val="26"/>
        </w:rPr>
        <w:t>а</w:t>
      </w:r>
      <w:r w:rsidR="00F5262A" w:rsidRPr="00AC20D8">
        <w:rPr>
          <w:sz w:val="26"/>
          <w:szCs w:val="26"/>
        </w:rPr>
        <w:t xml:space="preserve"> дымоходов их прокладка </w:t>
      </w:r>
      <w:r w:rsidR="00F5262A">
        <w:rPr>
          <w:sz w:val="26"/>
          <w:szCs w:val="26"/>
        </w:rPr>
        <w:t xml:space="preserve">производится </w:t>
      </w:r>
      <w:r w:rsidR="00F5262A" w:rsidRPr="00AC20D8">
        <w:rPr>
          <w:sz w:val="26"/>
          <w:szCs w:val="26"/>
        </w:rPr>
        <w:t xml:space="preserve">по фасадам </w:t>
      </w:r>
      <w:r w:rsidR="00F5262A">
        <w:rPr>
          <w:sz w:val="26"/>
          <w:szCs w:val="26"/>
        </w:rPr>
        <w:t>здания</w:t>
      </w:r>
      <w:r w:rsidR="00F5262A" w:rsidRPr="00AC20D8">
        <w:rPr>
          <w:sz w:val="26"/>
          <w:szCs w:val="26"/>
        </w:rPr>
        <w:t xml:space="preserve">. </w:t>
      </w:r>
    </w:p>
    <w:p w:rsidR="00F5262A" w:rsidRPr="00AC20D8" w:rsidRDefault="00F5262A" w:rsidP="00F5262A">
      <w:pPr>
        <w:ind w:firstLine="357"/>
        <w:jc w:val="both"/>
        <w:rPr>
          <w:sz w:val="26"/>
          <w:szCs w:val="26"/>
        </w:rPr>
      </w:pPr>
      <w:r w:rsidRPr="00AC20D8">
        <w:rPr>
          <w:sz w:val="26"/>
          <w:szCs w:val="26"/>
        </w:rPr>
        <w:t>В соответствии с действующим законодательством перевод отдельных квартир в многоквартирных домах на индивидуальное теплоснабжение возможен при соблюдении следующих условий:</w:t>
      </w:r>
    </w:p>
    <w:p w:rsidR="00F5262A" w:rsidRPr="00AC20D8" w:rsidRDefault="00F5262A" w:rsidP="00F5262A">
      <w:pPr>
        <w:numPr>
          <w:ilvl w:val="0"/>
          <w:numId w:val="18"/>
        </w:numPr>
        <w:suppressAutoHyphens w:val="0"/>
        <w:ind w:left="426" w:hanging="357"/>
        <w:contextualSpacing/>
        <w:jc w:val="both"/>
        <w:rPr>
          <w:rFonts w:eastAsiaTheme="minorHAnsi"/>
          <w:sz w:val="26"/>
          <w:szCs w:val="26"/>
          <w:lang w:eastAsia="en-US"/>
        </w:rPr>
      </w:pPr>
      <w:r w:rsidRPr="00AC20D8">
        <w:rPr>
          <w:rFonts w:eastAsiaTheme="minorHAnsi"/>
          <w:b/>
          <w:bCs/>
          <w:color w:val="000000"/>
          <w:sz w:val="26"/>
          <w:szCs w:val="26"/>
          <w:shd w:val="clear" w:color="auto" w:fill="FFFFFF"/>
          <w:lang w:eastAsia="en-US"/>
        </w:rPr>
        <w:t xml:space="preserve">Наличие </w:t>
      </w:r>
      <w:r w:rsidRPr="00AC20D8">
        <w:rPr>
          <w:rFonts w:eastAsiaTheme="minorHAnsi"/>
          <w:b/>
          <w:color w:val="000000"/>
          <w:sz w:val="26"/>
          <w:szCs w:val="26"/>
          <w:lang w:eastAsia="en-US"/>
        </w:rPr>
        <w:t xml:space="preserve">разрешения </w:t>
      </w:r>
      <w:r w:rsidRPr="00AC20D8">
        <w:rPr>
          <w:rFonts w:eastAsiaTheme="minorHAnsi"/>
          <w:color w:val="000000"/>
          <w:sz w:val="26"/>
          <w:szCs w:val="26"/>
          <w:lang w:eastAsia="en-US"/>
        </w:rPr>
        <w:t xml:space="preserve">от администрации </w:t>
      </w:r>
      <w:r>
        <w:rPr>
          <w:sz w:val="26"/>
          <w:szCs w:val="26"/>
        </w:rPr>
        <w:t>Поназыревского муниципального округа</w:t>
      </w:r>
      <w:r w:rsidRPr="00AC20D8">
        <w:rPr>
          <w:rFonts w:eastAsiaTheme="minorHAnsi"/>
          <w:color w:val="000000"/>
          <w:sz w:val="26"/>
          <w:szCs w:val="26"/>
          <w:lang w:eastAsia="en-US"/>
        </w:rPr>
        <w:t>.</w:t>
      </w:r>
    </w:p>
    <w:p w:rsidR="00F5262A" w:rsidRPr="00AC20D8" w:rsidRDefault="00F5262A" w:rsidP="00F5262A">
      <w:pPr>
        <w:numPr>
          <w:ilvl w:val="0"/>
          <w:numId w:val="18"/>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t>Согласие 2/3 собственников жилых помещений данного многоквартирного дома, оформленное протоколом собрания собственников в установленном порядке.</w:t>
      </w:r>
    </w:p>
    <w:p w:rsidR="00F5262A" w:rsidRPr="00AC20D8" w:rsidRDefault="00F5262A" w:rsidP="00F5262A">
      <w:pPr>
        <w:numPr>
          <w:ilvl w:val="0"/>
          <w:numId w:val="18"/>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t>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F5262A" w:rsidRPr="00AC20D8" w:rsidRDefault="00F5262A" w:rsidP="00F5262A">
      <w:pPr>
        <w:numPr>
          <w:ilvl w:val="0"/>
          <w:numId w:val="18"/>
        </w:numPr>
        <w:suppressAutoHyphens w:val="0"/>
        <w:ind w:left="426" w:hanging="357"/>
        <w:contextualSpacing/>
        <w:jc w:val="both"/>
        <w:rPr>
          <w:rFonts w:eastAsiaTheme="minorHAnsi"/>
          <w:sz w:val="26"/>
          <w:szCs w:val="26"/>
          <w:lang w:eastAsia="en-US"/>
        </w:rPr>
      </w:pPr>
      <w:r w:rsidRPr="00AC20D8">
        <w:rPr>
          <w:rFonts w:eastAsiaTheme="minorHAnsi"/>
          <w:sz w:val="26"/>
          <w:szCs w:val="26"/>
          <w:lang w:eastAsia="en-US"/>
        </w:rPr>
        <w:lastRenderedPageBreak/>
        <w:t xml:space="preserve">Наличие проекта установки газового оборудования, соответствующего требованиям п. 15 ст.14 Федерального закона «О теплоснабжении», согласованного с газоснабжающей организацией, органами строительного и пожарного надзора </w:t>
      </w:r>
      <w:r>
        <w:rPr>
          <w:sz w:val="26"/>
          <w:szCs w:val="26"/>
        </w:rPr>
        <w:t>Поназыревского</w:t>
      </w:r>
      <w:r>
        <w:rPr>
          <w:rFonts w:eastAsiaTheme="minorHAnsi"/>
          <w:sz w:val="26"/>
          <w:szCs w:val="26"/>
          <w:lang w:eastAsia="en-US"/>
        </w:rPr>
        <w:t xml:space="preserve"> МО</w:t>
      </w:r>
      <w:r w:rsidRPr="00AC20D8">
        <w:rPr>
          <w:rFonts w:eastAsiaTheme="minorHAnsi"/>
          <w:sz w:val="26"/>
          <w:szCs w:val="26"/>
          <w:lang w:eastAsia="en-US"/>
        </w:rPr>
        <w:t>.</w:t>
      </w:r>
    </w:p>
    <w:p w:rsidR="00F5262A" w:rsidRPr="00AC20D8" w:rsidRDefault="00F5262A" w:rsidP="00F5262A">
      <w:pPr>
        <w:suppressAutoHyphens w:val="0"/>
        <w:spacing w:before="120"/>
        <w:ind w:firstLine="567"/>
        <w:jc w:val="both"/>
        <w:rPr>
          <w:rFonts w:eastAsiaTheme="minorHAnsi"/>
          <w:sz w:val="26"/>
          <w:szCs w:val="26"/>
          <w:lang w:eastAsia="en-US"/>
        </w:rPr>
      </w:pPr>
      <w:r w:rsidRPr="00AC20D8">
        <w:rPr>
          <w:rFonts w:eastAsiaTheme="minorHAnsi"/>
          <w:sz w:val="26"/>
          <w:szCs w:val="26"/>
          <w:lang w:eastAsia="en-US"/>
        </w:rPr>
        <w:t>Бремя выполнения всех выше указанных условий несут собственники квартир и нежилых помещений, переходящих на индивидуальное теплоснабжение. При исполнении всех выше указанных условий собственники квартир обращаются в теплоснабжающую организацию с заявлением о расторжении договора теплоснабжения. При неисполнении выше указанных условий теплоснабжающая организация вправе отказать в расторжении договора поставки тепловой энергии, и продолжать взимать плату за отопление по показаниям общедомовых узлов учета или по существующим нормативам.</w:t>
      </w:r>
    </w:p>
    <w:p w:rsidR="00F5262A" w:rsidRPr="00AC20D8" w:rsidRDefault="00F5262A" w:rsidP="00F5262A">
      <w:pPr>
        <w:suppressAutoHyphens w:val="0"/>
        <w:ind w:firstLine="567"/>
        <w:contextualSpacing/>
        <w:jc w:val="both"/>
        <w:rPr>
          <w:rFonts w:eastAsiaTheme="minorHAnsi"/>
          <w:sz w:val="26"/>
          <w:szCs w:val="26"/>
          <w:lang w:eastAsia="en-US"/>
        </w:rPr>
      </w:pPr>
      <w:r w:rsidRPr="00AC20D8">
        <w:rPr>
          <w:rFonts w:eastAsiaTheme="minorHAnsi"/>
          <w:sz w:val="26"/>
          <w:szCs w:val="26"/>
          <w:lang w:eastAsia="en-US"/>
        </w:rPr>
        <w:t xml:space="preserve">Как следует из </w:t>
      </w:r>
      <w:r>
        <w:rPr>
          <w:rFonts w:eastAsiaTheme="minorHAnsi"/>
          <w:sz w:val="26"/>
          <w:szCs w:val="26"/>
          <w:lang w:eastAsia="en-US"/>
        </w:rPr>
        <w:t>сравнительного расчета</w:t>
      </w:r>
      <w:r w:rsidRPr="00AC20D8">
        <w:rPr>
          <w:rFonts w:eastAsiaTheme="minorHAnsi"/>
          <w:sz w:val="26"/>
          <w:szCs w:val="26"/>
          <w:lang w:eastAsia="en-US"/>
        </w:rPr>
        <w:t xml:space="preserve">, наиболее экономичным для собственников квартир и нежилых помещений является организация </w:t>
      </w:r>
      <w:r>
        <w:rPr>
          <w:rFonts w:eastAsiaTheme="minorHAnsi"/>
          <w:sz w:val="26"/>
          <w:szCs w:val="26"/>
          <w:lang w:eastAsia="en-US"/>
        </w:rPr>
        <w:t xml:space="preserve">автономного </w:t>
      </w:r>
      <w:r w:rsidRPr="00AC20D8">
        <w:rPr>
          <w:rFonts w:eastAsiaTheme="minorHAnsi"/>
          <w:sz w:val="26"/>
          <w:szCs w:val="26"/>
          <w:lang w:eastAsia="en-US"/>
        </w:rPr>
        <w:t>теплоснабжения МКД с помощью котельного блока наружного или внутреннего размещения, или блочно-модульной котельной. Для реализации такого способа теплоснабжения дома требуется:</w:t>
      </w:r>
    </w:p>
    <w:p w:rsidR="00F5262A" w:rsidRPr="00AC20D8" w:rsidRDefault="00F5262A" w:rsidP="00F5262A">
      <w:pPr>
        <w:suppressAutoHyphens w:val="0"/>
        <w:ind w:firstLine="567"/>
        <w:contextualSpacing/>
        <w:jc w:val="both"/>
        <w:rPr>
          <w:rFonts w:eastAsiaTheme="minorHAnsi"/>
          <w:sz w:val="26"/>
          <w:szCs w:val="26"/>
          <w:lang w:eastAsia="en-US"/>
        </w:rPr>
      </w:pPr>
      <w:r>
        <w:rPr>
          <w:rFonts w:eastAsiaTheme="minorHAnsi"/>
          <w:sz w:val="26"/>
          <w:szCs w:val="26"/>
          <w:lang w:eastAsia="en-US"/>
        </w:rPr>
        <w:t>1)</w:t>
      </w:r>
      <w:r w:rsidRPr="00AC20D8">
        <w:rPr>
          <w:rFonts w:eastAsiaTheme="minorHAnsi"/>
          <w:sz w:val="26"/>
          <w:szCs w:val="26"/>
          <w:lang w:eastAsia="en-US"/>
        </w:rPr>
        <w:t xml:space="preserve"> Согласие 100% собственников квартир и нежилых помещений МКД, оформленное протоколом в установленном порядке.</w:t>
      </w:r>
    </w:p>
    <w:p w:rsidR="00F5262A" w:rsidRPr="00AC20D8" w:rsidRDefault="00F5262A" w:rsidP="00F5262A">
      <w:pPr>
        <w:suppressAutoHyphens w:val="0"/>
        <w:ind w:firstLine="567"/>
        <w:contextualSpacing/>
        <w:jc w:val="both"/>
        <w:rPr>
          <w:rFonts w:eastAsiaTheme="minorHAnsi"/>
          <w:sz w:val="26"/>
          <w:szCs w:val="26"/>
          <w:lang w:eastAsia="en-US"/>
        </w:rPr>
      </w:pPr>
      <w:r>
        <w:rPr>
          <w:rFonts w:eastAsiaTheme="minorHAnsi"/>
          <w:sz w:val="26"/>
          <w:szCs w:val="26"/>
          <w:lang w:eastAsia="en-US"/>
        </w:rPr>
        <w:t>2)</w:t>
      </w:r>
      <w:r w:rsidRPr="00AC20D8">
        <w:rPr>
          <w:rFonts w:eastAsiaTheme="minorHAnsi"/>
          <w:sz w:val="26"/>
          <w:szCs w:val="26"/>
          <w:lang w:eastAsia="en-US"/>
        </w:rPr>
        <w:t xml:space="preserve"> 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F5262A" w:rsidRPr="00AC20D8" w:rsidRDefault="00F5262A" w:rsidP="00F5262A">
      <w:pPr>
        <w:suppressAutoHyphens w:val="0"/>
        <w:ind w:firstLine="567"/>
        <w:contextualSpacing/>
        <w:jc w:val="both"/>
        <w:rPr>
          <w:rFonts w:eastAsiaTheme="minorHAnsi"/>
          <w:sz w:val="26"/>
          <w:szCs w:val="26"/>
          <w:lang w:eastAsia="en-US"/>
        </w:rPr>
      </w:pPr>
      <w:r>
        <w:rPr>
          <w:rFonts w:eastAsiaTheme="minorHAnsi"/>
          <w:sz w:val="26"/>
          <w:szCs w:val="26"/>
          <w:lang w:eastAsia="en-US"/>
        </w:rPr>
        <w:t>3)</w:t>
      </w:r>
      <w:r w:rsidRPr="00AC20D8">
        <w:rPr>
          <w:rFonts w:eastAsiaTheme="minorHAnsi"/>
          <w:sz w:val="26"/>
          <w:szCs w:val="26"/>
          <w:lang w:eastAsia="en-US"/>
        </w:rPr>
        <w:t xml:space="preserve"> Наличие проекта реконструкции существующей системы теплоснабжения дома путем установки автономной газовой котельной. </w:t>
      </w:r>
    </w:p>
    <w:p w:rsidR="0061321E" w:rsidRDefault="00F5262A" w:rsidP="00F5262A">
      <w:pPr>
        <w:ind w:firstLine="357"/>
        <w:jc w:val="both"/>
        <w:rPr>
          <w:sz w:val="26"/>
          <w:szCs w:val="26"/>
        </w:rPr>
      </w:pPr>
      <w:r w:rsidRPr="00AC20D8">
        <w:rPr>
          <w:sz w:val="26"/>
          <w:szCs w:val="26"/>
        </w:rPr>
        <w:t>Перевод зд</w:t>
      </w:r>
      <w:r>
        <w:rPr>
          <w:sz w:val="26"/>
          <w:szCs w:val="26"/>
        </w:rPr>
        <w:t>аний бюджетных учреждений (школ</w:t>
      </w:r>
      <w:r w:rsidRPr="00AC20D8">
        <w:rPr>
          <w:sz w:val="26"/>
          <w:szCs w:val="26"/>
        </w:rPr>
        <w:t>, детского сада</w:t>
      </w:r>
      <w:r>
        <w:rPr>
          <w:sz w:val="26"/>
          <w:szCs w:val="26"/>
        </w:rPr>
        <w:t>, больницы, КЦСОН, библиотек, учреждений дополнительного образования</w:t>
      </w:r>
      <w:r w:rsidRPr="00AC20D8">
        <w:rPr>
          <w:sz w:val="26"/>
          <w:szCs w:val="26"/>
        </w:rPr>
        <w:t>), индивидуальных жилых домов с центрального отопления на индивидуальн</w:t>
      </w:r>
      <w:r>
        <w:rPr>
          <w:sz w:val="26"/>
          <w:szCs w:val="26"/>
        </w:rPr>
        <w:t>ое является правом их владельца</w:t>
      </w:r>
      <w:r w:rsidRPr="00AC20D8">
        <w:rPr>
          <w:sz w:val="26"/>
          <w:szCs w:val="26"/>
        </w:rPr>
        <w:t>.</w:t>
      </w:r>
      <w:r w:rsidR="00AC20D8">
        <w:rPr>
          <w:sz w:val="26"/>
          <w:szCs w:val="26"/>
        </w:rPr>
        <w:t xml:space="preserve"> </w:t>
      </w:r>
    </w:p>
    <w:p w:rsidR="00DC1442" w:rsidRDefault="00DC1442" w:rsidP="00AC20D8">
      <w:pPr>
        <w:tabs>
          <w:tab w:val="left" w:pos="375"/>
        </w:tabs>
        <w:jc w:val="both"/>
        <w:rPr>
          <w:sz w:val="26"/>
          <w:szCs w:val="26"/>
        </w:rPr>
      </w:pPr>
    </w:p>
    <w:p w:rsidR="00DC1442" w:rsidRDefault="00DC1442" w:rsidP="00AC20D8">
      <w:pPr>
        <w:tabs>
          <w:tab w:val="left" w:pos="375"/>
        </w:tabs>
        <w:jc w:val="both"/>
        <w:rPr>
          <w:sz w:val="26"/>
          <w:szCs w:val="26"/>
        </w:rPr>
      </w:pPr>
    </w:p>
    <w:p w:rsidR="00DC1442" w:rsidRDefault="00DC1442" w:rsidP="00AC20D8">
      <w:pPr>
        <w:tabs>
          <w:tab w:val="left" w:pos="375"/>
        </w:tabs>
        <w:jc w:val="both"/>
        <w:rPr>
          <w:sz w:val="26"/>
          <w:szCs w:val="26"/>
        </w:rPr>
      </w:pPr>
    </w:p>
    <w:p w:rsidR="00DC1442" w:rsidRDefault="00DC1442" w:rsidP="00AC20D8">
      <w:pPr>
        <w:tabs>
          <w:tab w:val="left" w:pos="375"/>
        </w:tabs>
        <w:jc w:val="both"/>
        <w:rPr>
          <w:sz w:val="26"/>
          <w:szCs w:val="26"/>
        </w:rPr>
      </w:pPr>
    </w:p>
    <w:p w:rsidR="00DC1442" w:rsidRDefault="00DC1442" w:rsidP="00AC20D8">
      <w:pPr>
        <w:tabs>
          <w:tab w:val="left" w:pos="375"/>
        </w:tabs>
        <w:jc w:val="both"/>
        <w:rPr>
          <w:sz w:val="26"/>
          <w:szCs w:val="26"/>
        </w:rPr>
      </w:pPr>
    </w:p>
    <w:p w:rsidR="00DC1442" w:rsidRDefault="00DC1442" w:rsidP="00AC20D8">
      <w:pPr>
        <w:tabs>
          <w:tab w:val="left" w:pos="375"/>
        </w:tabs>
        <w:jc w:val="both"/>
        <w:rPr>
          <w:sz w:val="26"/>
          <w:szCs w:val="26"/>
        </w:rPr>
      </w:pPr>
    </w:p>
    <w:p w:rsidR="00DC1442" w:rsidRDefault="00DC1442" w:rsidP="00AC20D8">
      <w:pPr>
        <w:tabs>
          <w:tab w:val="left" w:pos="375"/>
        </w:tabs>
        <w:jc w:val="both"/>
        <w:rPr>
          <w:sz w:val="26"/>
          <w:szCs w:val="26"/>
        </w:rPr>
      </w:pPr>
    </w:p>
    <w:p w:rsidR="00DC1442" w:rsidRDefault="00DC1442" w:rsidP="00AC20D8">
      <w:pPr>
        <w:tabs>
          <w:tab w:val="left" w:pos="375"/>
        </w:tabs>
        <w:jc w:val="both"/>
        <w:rPr>
          <w:sz w:val="26"/>
          <w:szCs w:val="26"/>
        </w:rPr>
      </w:pPr>
    </w:p>
    <w:p w:rsidR="00DC1442" w:rsidRDefault="00DC1442"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F5262A" w:rsidRDefault="00F5262A" w:rsidP="00AC20D8">
      <w:pPr>
        <w:tabs>
          <w:tab w:val="left" w:pos="375"/>
        </w:tabs>
        <w:jc w:val="both"/>
        <w:rPr>
          <w:sz w:val="26"/>
          <w:szCs w:val="26"/>
        </w:rPr>
      </w:pPr>
    </w:p>
    <w:p w:rsidR="00007AD3" w:rsidRPr="00007AD3" w:rsidRDefault="00007AD3" w:rsidP="005C4089">
      <w:pPr>
        <w:tabs>
          <w:tab w:val="left" w:pos="375"/>
        </w:tabs>
        <w:spacing w:before="120" w:after="120"/>
        <w:jc w:val="both"/>
        <w:rPr>
          <w:sz w:val="26"/>
          <w:szCs w:val="26"/>
        </w:rPr>
      </w:pPr>
      <w:r w:rsidRPr="00007AD3">
        <w:rPr>
          <w:b/>
          <w:sz w:val="26"/>
          <w:szCs w:val="26"/>
        </w:rPr>
        <w:lastRenderedPageBreak/>
        <w:t>5.2 Обоснование предлагаемых для реконструкции котельных на базе существующих и перспективных тепловых нагрузок</w:t>
      </w:r>
    </w:p>
    <w:p w:rsidR="00007AD3" w:rsidRPr="00007AD3" w:rsidRDefault="007E56D8" w:rsidP="00007AD3">
      <w:pPr>
        <w:ind w:firstLine="567"/>
        <w:jc w:val="both"/>
        <w:rPr>
          <w:sz w:val="26"/>
          <w:szCs w:val="26"/>
          <w:vertAlign w:val="subscript"/>
        </w:rPr>
      </w:pPr>
      <w:r>
        <w:rPr>
          <w:sz w:val="26"/>
          <w:szCs w:val="26"/>
        </w:rPr>
        <w:t xml:space="preserve">До </w:t>
      </w:r>
      <w:r w:rsidR="00D6084A">
        <w:rPr>
          <w:sz w:val="26"/>
          <w:szCs w:val="26"/>
        </w:rPr>
        <w:t>прихода</w:t>
      </w:r>
      <w:r w:rsidR="00007AD3" w:rsidRPr="00007AD3">
        <w:rPr>
          <w:sz w:val="26"/>
          <w:szCs w:val="26"/>
        </w:rPr>
        <w:t xml:space="preserve"> </w:t>
      </w:r>
      <w:r w:rsidR="00D6084A">
        <w:rPr>
          <w:sz w:val="26"/>
          <w:szCs w:val="26"/>
        </w:rPr>
        <w:t xml:space="preserve">природного газа предлагается </w:t>
      </w:r>
      <w:r w:rsidR="00FB77E7">
        <w:rPr>
          <w:sz w:val="26"/>
          <w:szCs w:val="26"/>
        </w:rPr>
        <w:t xml:space="preserve">выполнить </w:t>
      </w:r>
      <w:r w:rsidR="00D6084A">
        <w:rPr>
          <w:sz w:val="26"/>
          <w:szCs w:val="26"/>
        </w:rPr>
        <w:t>реконструкци</w:t>
      </w:r>
      <w:r w:rsidR="00FB77E7">
        <w:rPr>
          <w:sz w:val="26"/>
          <w:szCs w:val="26"/>
        </w:rPr>
        <w:t>ю</w:t>
      </w:r>
      <w:r w:rsidR="00D6084A">
        <w:rPr>
          <w:sz w:val="26"/>
          <w:szCs w:val="26"/>
        </w:rPr>
        <w:t xml:space="preserve"> </w:t>
      </w:r>
      <w:r w:rsidR="003403C2">
        <w:rPr>
          <w:sz w:val="26"/>
          <w:szCs w:val="26"/>
        </w:rPr>
        <w:t>существующих котельных</w:t>
      </w:r>
      <w:r w:rsidR="006749E5">
        <w:rPr>
          <w:sz w:val="26"/>
          <w:szCs w:val="26"/>
        </w:rPr>
        <w:t xml:space="preserve"> №3, №4</w:t>
      </w:r>
      <w:r w:rsidR="003403C2">
        <w:rPr>
          <w:sz w:val="26"/>
          <w:szCs w:val="26"/>
        </w:rPr>
        <w:t xml:space="preserve"> и тепловых сетей</w:t>
      </w:r>
      <w:r w:rsidR="00FB77E7">
        <w:rPr>
          <w:sz w:val="26"/>
          <w:szCs w:val="26"/>
        </w:rPr>
        <w:t xml:space="preserve"> МКУП «Поназыревское ЖКХ»</w:t>
      </w:r>
      <w:r w:rsidR="003403C2">
        <w:rPr>
          <w:sz w:val="26"/>
          <w:szCs w:val="26"/>
        </w:rPr>
        <w:t>.</w:t>
      </w:r>
    </w:p>
    <w:p w:rsidR="00007AD3" w:rsidRPr="00007AD3" w:rsidRDefault="00007AD3" w:rsidP="00007AD3">
      <w:pPr>
        <w:spacing w:before="60" w:after="120"/>
        <w:jc w:val="center"/>
        <w:rPr>
          <w:sz w:val="20"/>
          <w:szCs w:val="20"/>
        </w:rPr>
      </w:pPr>
      <w:r w:rsidRPr="00007AD3">
        <w:rPr>
          <w:sz w:val="26"/>
          <w:szCs w:val="26"/>
        </w:rPr>
        <w:t>Таблица 5.2.1. Расчет эффективности реконструкции котельных. Замена котлов.</w:t>
      </w:r>
    </w:p>
    <w:tbl>
      <w:tblPr>
        <w:tblW w:w="13484" w:type="dxa"/>
        <w:tblInd w:w="-30" w:type="dxa"/>
        <w:tblLayout w:type="fixed"/>
        <w:tblCellMar>
          <w:left w:w="28" w:type="dxa"/>
          <w:right w:w="28" w:type="dxa"/>
        </w:tblCellMar>
        <w:tblLook w:val="0000" w:firstRow="0" w:lastRow="0" w:firstColumn="0" w:lastColumn="0" w:noHBand="0" w:noVBand="0"/>
      </w:tblPr>
      <w:tblGrid>
        <w:gridCol w:w="1476"/>
        <w:gridCol w:w="992"/>
        <w:gridCol w:w="567"/>
        <w:gridCol w:w="851"/>
        <w:gridCol w:w="850"/>
        <w:gridCol w:w="1134"/>
        <w:gridCol w:w="992"/>
        <w:gridCol w:w="567"/>
        <w:gridCol w:w="993"/>
        <w:gridCol w:w="850"/>
        <w:gridCol w:w="992"/>
        <w:gridCol w:w="3220"/>
      </w:tblGrid>
      <w:tr w:rsidR="00FB77E7" w:rsidRPr="0083735E" w:rsidTr="00A24A2F">
        <w:trPr>
          <w:trHeight w:val="610"/>
        </w:trPr>
        <w:tc>
          <w:tcPr>
            <w:tcW w:w="1476" w:type="dxa"/>
            <w:vMerge w:val="restart"/>
            <w:tcBorders>
              <w:top w:val="single" w:sz="4" w:space="0" w:color="auto"/>
              <w:left w:val="single" w:sz="4" w:space="0" w:color="auto"/>
              <w:right w:val="single" w:sz="4" w:space="0" w:color="auto"/>
            </w:tcBorders>
            <w:shd w:val="clear" w:color="auto" w:fill="auto"/>
          </w:tcPr>
          <w:p w:rsidR="00FB77E7" w:rsidRPr="0083735E" w:rsidRDefault="00FB77E7" w:rsidP="00007AD3">
            <w:pPr>
              <w:jc w:val="center"/>
              <w:rPr>
                <w:sz w:val="22"/>
              </w:rPr>
            </w:pPr>
            <w:r w:rsidRPr="0083735E">
              <w:rPr>
                <w:sz w:val="22"/>
              </w:rPr>
              <w:t>Наименование котельной</w:t>
            </w:r>
          </w:p>
        </w:tc>
        <w:tc>
          <w:tcPr>
            <w:tcW w:w="992" w:type="dxa"/>
            <w:vMerge w:val="restart"/>
            <w:tcBorders>
              <w:top w:val="single" w:sz="4" w:space="0" w:color="auto"/>
              <w:left w:val="single" w:sz="4" w:space="0" w:color="auto"/>
              <w:right w:val="single" w:sz="4" w:space="0" w:color="auto"/>
            </w:tcBorders>
            <w:shd w:val="clear" w:color="auto" w:fill="auto"/>
          </w:tcPr>
          <w:p w:rsidR="00FB77E7" w:rsidRPr="0083735E" w:rsidRDefault="00FB77E7" w:rsidP="00007AD3">
            <w:pPr>
              <w:ind w:left="-107" w:right="-108"/>
              <w:jc w:val="center"/>
              <w:rPr>
                <w:sz w:val="22"/>
              </w:rPr>
            </w:pPr>
            <w:r w:rsidRPr="0083735E">
              <w:rPr>
                <w:sz w:val="22"/>
              </w:rPr>
              <w:t>Существу-</w:t>
            </w:r>
          </w:p>
          <w:p w:rsidR="00FB77E7" w:rsidRPr="0083735E" w:rsidRDefault="00FB77E7" w:rsidP="00007AD3">
            <w:pPr>
              <w:ind w:left="-107" w:right="-108"/>
              <w:jc w:val="center"/>
              <w:rPr>
                <w:sz w:val="22"/>
              </w:rPr>
            </w:pPr>
            <w:r w:rsidRPr="0083735E">
              <w:rPr>
                <w:sz w:val="22"/>
              </w:rPr>
              <w:t>ющие котлы</w:t>
            </w:r>
          </w:p>
        </w:tc>
        <w:tc>
          <w:tcPr>
            <w:tcW w:w="567" w:type="dxa"/>
            <w:vMerge w:val="restart"/>
            <w:tcBorders>
              <w:top w:val="single" w:sz="4" w:space="0" w:color="auto"/>
              <w:left w:val="single" w:sz="4" w:space="0" w:color="auto"/>
              <w:right w:val="single" w:sz="4" w:space="0" w:color="auto"/>
            </w:tcBorders>
          </w:tcPr>
          <w:p w:rsidR="00FB77E7" w:rsidRPr="0083735E" w:rsidRDefault="00FB77E7" w:rsidP="00007AD3">
            <w:pPr>
              <w:ind w:left="-108" w:right="-108"/>
              <w:jc w:val="center"/>
              <w:rPr>
                <w:sz w:val="22"/>
              </w:rPr>
            </w:pPr>
            <w:r w:rsidRPr="0083735E">
              <w:rPr>
                <w:sz w:val="22"/>
              </w:rPr>
              <w:t>Кол-</w:t>
            </w:r>
          </w:p>
          <w:p w:rsidR="00FB77E7" w:rsidRPr="0083735E" w:rsidRDefault="00FB77E7" w:rsidP="00007AD3">
            <w:pPr>
              <w:ind w:left="-108" w:right="-108"/>
              <w:jc w:val="center"/>
              <w:rPr>
                <w:sz w:val="22"/>
              </w:rPr>
            </w:pPr>
            <w:r w:rsidRPr="0083735E">
              <w:rPr>
                <w:sz w:val="22"/>
              </w:rPr>
              <w:t>во</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ind w:left="-32" w:right="-23"/>
              <w:jc w:val="center"/>
              <w:rPr>
                <w:sz w:val="22"/>
              </w:rPr>
            </w:pPr>
            <w:r w:rsidRPr="0083735E">
              <w:rPr>
                <w:sz w:val="22"/>
              </w:rPr>
              <w:t>Тепло-вая нагруз</w:t>
            </w:r>
            <w:r w:rsidR="009E38CA" w:rsidRPr="0083735E">
              <w:rPr>
                <w:sz w:val="22"/>
              </w:rPr>
              <w:t>-</w:t>
            </w:r>
            <w:r w:rsidRPr="0083735E">
              <w:rPr>
                <w:sz w:val="22"/>
              </w:rPr>
              <w:t xml:space="preserve">ка </w:t>
            </w:r>
          </w:p>
        </w:tc>
        <w:tc>
          <w:tcPr>
            <w:tcW w:w="850" w:type="dxa"/>
            <w:vMerge w:val="restart"/>
            <w:tcBorders>
              <w:top w:val="single" w:sz="4" w:space="0" w:color="auto"/>
              <w:left w:val="single" w:sz="4" w:space="0" w:color="auto"/>
              <w:right w:val="single" w:sz="4" w:space="0" w:color="auto"/>
            </w:tcBorders>
          </w:tcPr>
          <w:p w:rsidR="00FB77E7" w:rsidRPr="0083735E" w:rsidRDefault="00FB77E7" w:rsidP="00007AD3">
            <w:pPr>
              <w:ind w:left="-108" w:right="-107"/>
              <w:jc w:val="center"/>
              <w:rPr>
                <w:sz w:val="22"/>
              </w:rPr>
            </w:pPr>
            <w:r w:rsidRPr="0083735E">
              <w:rPr>
                <w:sz w:val="22"/>
              </w:rPr>
              <w:t xml:space="preserve">Год </w:t>
            </w:r>
          </w:p>
          <w:p w:rsidR="00FB77E7" w:rsidRPr="0083735E" w:rsidRDefault="00FB77E7" w:rsidP="00007AD3">
            <w:pPr>
              <w:ind w:left="-108" w:right="-107"/>
              <w:jc w:val="center"/>
              <w:rPr>
                <w:sz w:val="22"/>
              </w:rPr>
            </w:pPr>
            <w:r w:rsidRPr="0083735E">
              <w:rPr>
                <w:sz w:val="22"/>
              </w:rPr>
              <w:t>ввода в эксплуа-тацию</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ind w:left="-108" w:right="-107"/>
              <w:jc w:val="center"/>
              <w:rPr>
                <w:sz w:val="22"/>
              </w:rPr>
            </w:pPr>
            <w:r w:rsidRPr="0083735E">
              <w:rPr>
                <w:sz w:val="22"/>
              </w:rPr>
              <w:t xml:space="preserve">Производ-ство  </w:t>
            </w:r>
          </w:p>
          <w:p w:rsidR="00FB77E7" w:rsidRPr="0083735E" w:rsidRDefault="00FB77E7" w:rsidP="00007AD3">
            <w:pPr>
              <w:ind w:left="-108" w:right="-107"/>
              <w:jc w:val="center"/>
              <w:rPr>
                <w:sz w:val="22"/>
              </w:rPr>
            </w:pPr>
            <w:r w:rsidRPr="0083735E">
              <w:rPr>
                <w:sz w:val="22"/>
              </w:rPr>
              <w:t>теплоты</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jc w:val="center"/>
              <w:rPr>
                <w:sz w:val="22"/>
              </w:rPr>
            </w:pPr>
            <w:r w:rsidRPr="0083735E">
              <w:rPr>
                <w:sz w:val="22"/>
              </w:rPr>
              <w:t>Предлагаемые к установке котлы</w:t>
            </w:r>
          </w:p>
        </w:tc>
        <w:tc>
          <w:tcPr>
            <w:tcW w:w="993" w:type="dxa"/>
            <w:tcBorders>
              <w:top w:val="single" w:sz="4" w:space="0" w:color="auto"/>
              <w:left w:val="single" w:sz="4" w:space="0" w:color="auto"/>
              <w:right w:val="single" w:sz="4" w:space="0" w:color="auto"/>
            </w:tcBorders>
            <w:shd w:val="clear" w:color="auto" w:fill="auto"/>
          </w:tcPr>
          <w:p w:rsidR="00FB77E7" w:rsidRPr="0083735E" w:rsidRDefault="00FB77E7" w:rsidP="00007AD3">
            <w:pPr>
              <w:jc w:val="center"/>
              <w:rPr>
                <w:sz w:val="22"/>
              </w:rPr>
            </w:pPr>
            <w:r w:rsidRPr="0083735E">
              <w:rPr>
                <w:sz w:val="22"/>
              </w:rPr>
              <w:t>Эконо</w:t>
            </w:r>
            <w:r w:rsidR="009E38CA" w:rsidRPr="0083735E">
              <w:rPr>
                <w:sz w:val="22"/>
              </w:rPr>
              <w:t>-</w:t>
            </w:r>
            <w:r w:rsidRPr="0083735E">
              <w:rPr>
                <w:sz w:val="22"/>
              </w:rPr>
              <w:t>мия топлива</w:t>
            </w:r>
          </w:p>
        </w:tc>
        <w:tc>
          <w:tcPr>
            <w:tcW w:w="850" w:type="dxa"/>
            <w:tcBorders>
              <w:top w:val="single" w:sz="4" w:space="0" w:color="auto"/>
              <w:left w:val="single" w:sz="4" w:space="0" w:color="auto"/>
              <w:right w:val="single" w:sz="4" w:space="0" w:color="auto"/>
            </w:tcBorders>
            <w:shd w:val="clear" w:color="auto" w:fill="auto"/>
          </w:tcPr>
          <w:p w:rsidR="00FB77E7" w:rsidRPr="0083735E" w:rsidRDefault="00FB77E7" w:rsidP="00007AD3">
            <w:pPr>
              <w:jc w:val="center"/>
              <w:rPr>
                <w:sz w:val="22"/>
              </w:rPr>
            </w:pPr>
            <w:r w:rsidRPr="0083735E">
              <w:rPr>
                <w:sz w:val="22"/>
              </w:rPr>
              <w:t>Затра</w:t>
            </w:r>
            <w:r w:rsidR="009E38CA" w:rsidRPr="0083735E">
              <w:rPr>
                <w:sz w:val="22"/>
              </w:rPr>
              <w:t>-</w:t>
            </w:r>
            <w:r w:rsidRPr="0083735E">
              <w:rPr>
                <w:sz w:val="22"/>
              </w:rPr>
              <w:t xml:space="preserve">ты </w:t>
            </w:r>
          </w:p>
        </w:tc>
        <w:tc>
          <w:tcPr>
            <w:tcW w:w="992" w:type="dxa"/>
            <w:tcBorders>
              <w:top w:val="single" w:sz="4" w:space="0" w:color="auto"/>
              <w:left w:val="single" w:sz="4" w:space="0" w:color="auto"/>
              <w:right w:val="single" w:sz="4" w:space="0" w:color="auto"/>
            </w:tcBorders>
          </w:tcPr>
          <w:p w:rsidR="00FB77E7" w:rsidRPr="0083735E" w:rsidRDefault="00FB77E7" w:rsidP="00007AD3">
            <w:pPr>
              <w:jc w:val="center"/>
              <w:rPr>
                <w:sz w:val="22"/>
              </w:rPr>
            </w:pPr>
            <w:r w:rsidRPr="0083735E">
              <w:rPr>
                <w:sz w:val="22"/>
              </w:rPr>
              <w:t>Срок окупа-емости</w:t>
            </w:r>
          </w:p>
        </w:tc>
        <w:tc>
          <w:tcPr>
            <w:tcW w:w="3220" w:type="dxa"/>
            <w:vAlign w:val="bottom"/>
          </w:tcPr>
          <w:p w:rsidR="00FB77E7" w:rsidRPr="0083735E" w:rsidRDefault="00FB77E7" w:rsidP="00007AD3">
            <w:pPr>
              <w:suppressAutoHyphens w:val="0"/>
              <w:rPr>
                <w:rFonts w:eastAsia="Times New Roman"/>
                <w:sz w:val="22"/>
                <w:lang w:eastAsia="ru-RU"/>
              </w:rPr>
            </w:pPr>
          </w:p>
        </w:tc>
      </w:tr>
      <w:tr w:rsidR="00FB77E7" w:rsidRPr="0083735E" w:rsidTr="00A24A2F">
        <w:trPr>
          <w:gridAfter w:val="1"/>
          <w:wAfter w:w="3220" w:type="dxa"/>
        </w:trPr>
        <w:tc>
          <w:tcPr>
            <w:tcW w:w="1476" w:type="dxa"/>
            <w:vMerge/>
            <w:tcBorders>
              <w:left w:val="single" w:sz="4" w:space="0" w:color="auto"/>
              <w:bottom w:val="single" w:sz="4" w:space="0" w:color="auto"/>
              <w:right w:val="single" w:sz="4" w:space="0" w:color="auto"/>
            </w:tcBorders>
            <w:shd w:val="clear" w:color="auto" w:fill="auto"/>
          </w:tcPr>
          <w:p w:rsidR="00FB77E7" w:rsidRPr="0083735E" w:rsidRDefault="00FB77E7" w:rsidP="00007AD3">
            <w:pPr>
              <w:jc w:val="center"/>
              <w:rPr>
                <w:sz w:val="22"/>
              </w:rPr>
            </w:pPr>
          </w:p>
        </w:tc>
        <w:tc>
          <w:tcPr>
            <w:tcW w:w="992" w:type="dxa"/>
            <w:vMerge/>
            <w:tcBorders>
              <w:left w:val="single" w:sz="4" w:space="0" w:color="auto"/>
              <w:bottom w:val="single" w:sz="4" w:space="0" w:color="auto"/>
              <w:right w:val="single" w:sz="4" w:space="0" w:color="auto"/>
            </w:tcBorders>
            <w:shd w:val="clear" w:color="auto" w:fill="auto"/>
          </w:tcPr>
          <w:p w:rsidR="00FB77E7" w:rsidRPr="0083735E" w:rsidRDefault="00FB77E7" w:rsidP="00007AD3">
            <w:pPr>
              <w:jc w:val="center"/>
              <w:rPr>
                <w:sz w:val="22"/>
              </w:rPr>
            </w:pPr>
          </w:p>
        </w:tc>
        <w:tc>
          <w:tcPr>
            <w:tcW w:w="567" w:type="dxa"/>
            <w:vMerge/>
            <w:tcBorders>
              <w:left w:val="single" w:sz="4" w:space="0" w:color="auto"/>
              <w:bottom w:val="single" w:sz="4" w:space="0" w:color="auto"/>
              <w:right w:val="single" w:sz="4" w:space="0" w:color="auto"/>
            </w:tcBorders>
            <w:shd w:val="clear" w:color="auto" w:fill="auto"/>
          </w:tcPr>
          <w:p w:rsidR="00FB77E7" w:rsidRPr="0083735E" w:rsidRDefault="00FB77E7" w:rsidP="003403C2">
            <w:pPr>
              <w:rPr>
                <w:sz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jc w:val="center"/>
              <w:rPr>
                <w:sz w:val="22"/>
              </w:rPr>
            </w:pPr>
            <w:r w:rsidRPr="0083735E">
              <w:rPr>
                <w:sz w:val="22"/>
              </w:rPr>
              <w:t>Гкал/ч</w:t>
            </w:r>
          </w:p>
        </w:tc>
        <w:tc>
          <w:tcPr>
            <w:tcW w:w="850" w:type="dxa"/>
            <w:vMerge/>
            <w:tcBorders>
              <w:left w:val="single" w:sz="4" w:space="0" w:color="auto"/>
              <w:bottom w:val="single" w:sz="4" w:space="0" w:color="000000"/>
              <w:right w:val="single" w:sz="4" w:space="0" w:color="auto"/>
            </w:tcBorders>
          </w:tcPr>
          <w:p w:rsidR="00FB77E7" w:rsidRPr="0083735E" w:rsidRDefault="00FB77E7" w:rsidP="00007AD3">
            <w:pPr>
              <w:jc w:val="center"/>
              <w:rPr>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jc w:val="center"/>
              <w:rPr>
                <w:sz w:val="22"/>
              </w:rPr>
            </w:pPr>
            <w:r w:rsidRPr="0083735E">
              <w:rPr>
                <w:sz w:val="22"/>
              </w:rPr>
              <w:t>Гкал/год</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snapToGrid w:val="0"/>
              <w:jc w:val="center"/>
              <w:rPr>
                <w:sz w:val="22"/>
              </w:rPr>
            </w:pPr>
            <w:r w:rsidRPr="0083735E">
              <w:rPr>
                <w:sz w:val="22"/>
              </w:rPr>
              <w:t>Марка</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snapToGrid w:val="0"/>
              <w:ind w:right="-29"/>
              <w:jc w:val="center"/>
              <w:rPr>
                <w:sz w:val="22"/>
              </w:rPr>
            </w:pPr>
            <w:r w:rsidRPr="0083735E">
              <w:rPr>
                <w:sz w:val="22"/>
              </w:rPr>
              <w:t>Кол-во</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ind w:left="-108" w:right="-107"/>
              <w:jc w:val="center"/>
              <w:rPr>
                <w:sz w:val="22"/>
              </w:rPr>
            </w:pPr>
            <w:r w:rsidRPr="0083735E">
              <w:rPr>
                <w:sz w:val="22"/>
              </w:rPr>
              <w:t>тыс.</w:t>
            </w:r>
          </w:p>
          <w:p w:rsidR="00FB77E7" w:rsidRPr="0083735E" w:rsidRDefault="00FB77E7" w:rsidP="00007AD3">
            <w:pPr>
              <w:ind w:left="-108" w:right="-107"/>
              <w:jc w:val="center"/>
              <w:rPr>
                <w:sz w:val="22"/>
              </w:rPr>
            </w:pPr>
            <w:r w:rsidRPr="0083735E">
              <w:rPr>
                <w:sz w:val="22"/>
              </w:rPr>
              <w:t xml:space="preserve"> руб.</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B77E7" w:rsidRPr="0083735E" w:rsidRDefault="00FB77E7" w:rsidP="00007AD3">
            <w:pPr>
              <w:jc w:val="center"/>
              <w:rPr>
                <w:sz w:val="22"/>
              </w:rPr>
            </w:pPr>
            <w:r w:rsidRPr="0083735E">
              <w:rPr>
                <w:sz w:val="22"/>
              </w:rPr>
              <w:t xml:space="preserve">тыс. </w:t>
            </w:r>
          </w:p>
          <w:p w:rsidR="00FB77E7" w:rsidRPr="0083735E" w:rsidRDefault="00FB77E7" w:rsidP="00007AD3">
            <w:pPr>
              <w:jc w:val="center"/>
              <w:rPr>
                <w:sz w:val="22"/>
              </w:rPr>
            </w:pPr>
            <w:r w:rsidRPr="0083735E">
              <w:rPr>
                <w:sz w:val="22"/>
              </w:rPr>
              <w:t>руб.</w:t>
            </w:r>
          </w:p>
        </w:tc>
        <w:tc>
          <w:tcPr>
            <w:tcW w:w="992" w:type="dxa"/>
            <w:tcBorders>
              <w:top w:val="single" w:sz="4" w:space="0" w:color="auto"/>
              <w:left w:val="single" w:sz="4" w:space="0" w:color="auto"/>
              <w:bottom w:val="single" w:sz="4" w:space="0" w:color="auto"/>
              <w:right w:val="single" w:sz="4" w:space="0" w:color="auto"/>
            </w:tcBorders>
          </w:tcPr>
          <w:p w:rsidR="00FB77E7" w:rsidRPr="0083735E" w:rsidRDefault="00FB77E7" w:rsidP="00007AD3">
            <w:pPr>
              <w:ind w:left="-27"/>
              <w:jc w:val="center"/>
              <w:rPr>
                <w:sz w:val="22"/>
              </w:rPr>
            </w:pPr>
            <w:r w:rsidRPr="0083735E">
              <w:rPr>
                <w:sz w:val="22"/>
              </w:rPr>
              <w:t>лет</w:t>
            </w:r>
          </w:p>
        </w:tc>
      </w:tr>
      <w:tr w:rsidR="009400E3" w:rsidRPr="0083735E" w:rsidTr="009E38CA">
        <w:trPr>
          <w:gridAfter w:val="1"/>
          <w:wAfter w:w="3220" w:type="dxa"/>
          <w:trHeight w:val="243"/>
        </w:trPr>
        <w:tc>
          <w:tcPr>
            <w:tcW w:w="1476" w:type="dxa"/>
            <w:vMerge w:val="restart"/>
            <w:tcBorders>
              <w:top w:val="single" w:sz="4" w:space="0" w:color="auto"/>
              <w:left w:val="single" w:sz="4" w:space="0" w:color="000000"/>
            </w:tcBorders>
            <w:shd w:val="clear" w:color="auto" w:fill="auto"/>
            <w:vAlign w:val="center"/>
          </w:tcPr>
          <w:p w:rsidR="003403C2" w:rsidRPr="0083735E" w:rsidRDefault="003403C2">
            <w:pPr>
              <w:rPr>
                <w:color w:val="000000"/>
                <w:sz w:val="22"/>
              </w:rPr>
            </w:pPr>
            <w:r w:rsidRPr="0083735E">
              <w:rPr>
                <w:color w:val="000000"/>
                <w:sz w:val="22"/>
              </w:rPr>
              <w:t>Котельная ЦРБ (№1)</w:t>
            </w:r>
          </w:p>
        </w:tc>
        <w:tc>
          <w:tcPr>
            <w:tcW w:w="992" w:type="dxa"/>
            <w:tcBorders>
              <w:top w:val="single" w:sz="4" w:space="0" w:color="auto"/>
              <w:left w:val="single" w:sz="4" w:space="0" w:color="000000"/>
              <w:bottom w:val="single" w:sz="4" w:space="0" w:color="000000"/>
            </w:tcBorders>
            <w:shd w:val="clear" w:color="auto" w:fill="auto"/>
            <w:vAlign w:val="center"/>
          </w:tcPr>
          <w:p w:rsidR="003403C2" w:rsidRPr="0083735E" w:rsidRDefault="003403C2">
            <w:pPr>
              <w:jc w:val="center"/>
              <w:rPr>
                <w:color w:val="000000"/>
                <w:sz w:val="22"/>
              </w:rPr>
            </w:pPr>
            <w:r w:rsidRPr="0083735E">
              <w:rPr>
                <w:color w:val="000000"/>
                <w:sz w:val="22"/>
              </w:rPr>
              <w:t>КВр- 0,93</w:t>
            </w:r>
          </w:p>
        </w:tc>
        <w:tc>
          <w:tcPr>
            <w:tcW w:w="567" w:type="dxa"/>
            <w:tcBorders>
              <w:top w:val="single" w:sz="4" w:space="0" w:color="auto"/>
              <w:left w:val="single" w:sz="4" w:space="0" w:color="000000"/>
              <w:bottom w:val="single" w:sz="4" w:space="0" w:color="000000"/>
              <w:right w:val="single" w:sz="4" w:space="0" w:color="000000"/>
            </w:tcBorders>
            <w:vAlign w:val="center"/>
          </w:tcPr>
          <w:p w:rsidR="003403C2" w:rsidRPr="0083735E" w:rsidRDefault="003403C2">
            <w:pPr>
              <w:jc w:val="center"/>
              <w:rPr>
                <w:color w:val="000000"/>
                <w:sz w:val="22"/>
              </w:rPr>
            </w:pPr>
            <w:r w:rsidRPr="0083735E">
              <w:rPr>
                <w:color w:val="000000"/>
                <w:sz w:val="22"/>
              </w:rPr>
              <w:t>1</w:t>
            </w:r>
          </w:p>
        </w:tc>
        <w:tc>
          <w:tcPr>
            <w:tcW w:w="851" w:type="dxa"/>
            <w:vMerge w:val="restart"/>
            <w:tcBorders>
              <w:top w:val="single" w:sz="4" w:space="0" w:color="auto"/>
              <w:left w:val="single" w:sz="4" w:space="0" w:color="000000"/>
            </w:tcBorders>
            <w:shd w:val="clear" w:color="auto" w:fill="auto"/>
            <w:vAlign w:val="center"/>
          </w:tcPr>
          <w:p w:rsidR="003403C2" w:rsidRPr="0083735E" w:rsidRDefault="003403C2">
            <w:pPr>
              <w:jc w:val="center"/>
              <w:rPr>
                <w:color w:val="000000"/>
                <w:sz w:val="22"/>
              </w:rPr>
            </w:pPr>
            <w:r w:rsidRPr="0083735E">
              <w:rPr>
                <w:color w:val="000000"/>
                <w:sz w:val="22"/>
              </w:rPr>
              <w:t>1,03</w:t>
            </w:r>
          </w:p>
        </w:tc>
        <w:tc>
          <w:tcPr>
            <w:tcW w:w="850" w:type="dxa"/>
            <w:tcBorders>
              <w:top w:val="single" w:sz="4" w:space="0" w:color="000000"/>
              <w:left w:val="single" w:sz="4" w:space="0" w:color="000000"/>
              <w:bottom w:val="single" w:sz="4" w:space="0" w:color="000000"/>
              <w:right w:val="single" w:sz="4" w:space="0" w:color="000000"/>
            </w:tcBorders>
            <w:vAlign w:val="center"/>
          </w:tcPr>
          <w:p w:rsidR="009400E3" w:rsidRPr="0083735E" w:rsidRDefault="009400E3" w:rsidP="009E38CA">
            <w:pPr>
              <w:jc w:val="center"/>
              <w:rPr>
                <w:color w:val="000000"/>
                <w:sz w:val="22"/>
              </w:rPr>
            </w:pPr>
            <w:r w:rsidRPr="0083735E">
              <w:rPr>
                <w:color w:val="000000"/>
                <w:sz w:val="22"/>
              </w:rPr>
              <w:t>2021</w:t>
            </w:r>
          </w:p>
        </w:tc>
        <w:tc>
          <w:tcPr>
            <w:tcW w:w="1134" w:type="dxa"/>
            <w:vMerge w:val="restart"/>
            <w:tcBorders>
              <w:top w:val="single" w:sz="4" w:space="0" w:color="auto"/>
              <w:left w:val="single" w:sz="4" w:space="0" w:color="000000"/>
            </w:tcBorders>
            <w:shd w:val="clear" w:color="auto" w:fill="auto"/>
            <w:vAlign w:val="center"/>
          </w:tcPr>
          <w:p w:rsidR="003403C2" w:rsidRPr="0083735E" w:rsidRDefault="008B0F27">
            <w:pPr>
              <w:jc w:val="center"/>
              <w:rPr>
                <w:color w:val="000000"/>
                <w:sz w:val="22"/>
              </w:rPr>
            </w:pPr>
            <w:r w:rsidRPr="0083735E">
              <w:rPr>
                <w:color w:val="000000"/>
                <w:sz w:val="22"/>
              </w:rPr>
              <w:t>2958,1</w:t>
            </w:r>
          </w:p>
        </w:tc>
        <w:tc>
          <w:tcPr>
            <w:tcW w:w="992" w:type="dxa"/>
            <w:vMerge w:val="restart"/>
            <w:tcBorders>
              <w:top w:val="single" w:sz="4" w:space="0" w:color="auto"/>
              <w:left w:val="single" w:sz="4" w:space="0" w:color="000000"/>
              <w:right w:val="single" w:sz="4" w:space="0" w:color="auto"/>
            </w:tcBorders>
            <w:shd w:val="clear" w:color="auto" w:fill="auto"/>
            <w:vAlign w:val="center"/>
          </w:tcPr>
          <w:p w:rsidR="003403C2" w:rsidRPr="0083735E" w:rsidRDefault="00076AB4">
            <w:pPr>
              <w:jc w:val="center"/>
              <w:rPr>
                <w:color w:val="000000"/>
                <w:sz w:val="22"/>
              </w:rPr>
            </w:pPr>
            <w:r>
              <w:rPr>
                <w:color w:val="000000"/>
                <w:sz w:val="22"/>
              </w:rPr>
              <w:t>КВр-0,6</w:t>
            </w:r>
          </w:p>
        </w:tc>
        <w:tc>
          <w:tcPr>
            <w:tcW w:w="567" w:type="dxa"/>
            <w:vMerge w:val="restart"/>
            <w:tcBorders>
              <w:top w:val="single" w:sz="4" w:space="0" w:color="auto"/>
              <w:left w:val="single" w:sz="4" w:space="0" w:color="auto"/>
            </w:tcBorders>
            <w:shd w:val="clear" w:color="auto" w:fill="auto"/>
            <w:vAlign w:val="center"/>
          </w:tcPr>
          <w:p w:rsidR="003403C2" w:rsidRPr="0083735E" w:rsidRDefault="00076AB4">
            <w:pPr>
              <w:jc w:val="center"/>
              <w:rPr>
                <w:color w:val="000000"/>
                <w:sz w:val="22"/>
              </w:rPr>
            </w:pPr>
            <w:r>
              <w:rPr>
                <w:color w:val="000000"/>
                <w:sz w:val="22"/>
              </w:rPr>
              <w:t>1</w:t>
            </w:r>
          </w:p>
        </w:tc>
        <w:tc>
          <w:tcPr>
            <w:tcW w:w="993" w:type="dxa"/>
            <w:vMerge w:val="restart"/>
            <w:tcBorders>
              <w:top w:val="single" w:sz="4" w:space="0" w:color="auto"/>
              <w:left w:val="single" w:sz="4" w:space="0" w:color="000000"/>
              <w:right w:val="single" w:sz="4" w:space="0" w:color="auto"/>
            </w:tcBorders>
            <w:shd w:val="clear" w:color="auto" w:fill="auto"/>
            <w:vAlign w:val="center"/>
          </w:tcPr>
          <w:p w:rsidR="003403C2" w:rsidRPr="0083735E" w:rsidRDefault="00076AB4">
            <w:pPr>
              <w:jc w:val="center"/>
              <w:rPr>
                <w:color w:val="000000"/>
                <w:sz w:val="22"/>
              </w:rPr>
            </w:pPr>
            <w:r>
              <w:rPr>
                <w:color w:val="000000"/>
                <w:sz w:val="22"/>
              </w:rPr>
              <w:t>177,7</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3403C2" w:rsidRPr="0083735E" w:rsidRDefault="00364CC2" w:rsidP="00364CC2">
            <w:pPr>
              <w:jc w:val="center"/>
              <w:rPr>
                <w:color w:val="000000"/>
                <w:sz w:val="22"/>
              </w:rPr>
            </w:pPr>
            <w:r>
              <w:rPr>
                <w:color w:val="000000"/>
                <w:sz w:val="22"/>
              </w:rPr>
              <w:t>650</w:t>
            </w:r>
          </w:p>
        </w:tc>
        <w:tc>
          <w:tcPr>
            <w:tcW w:w="992" w:type="dxa"/>
            <w:vMerge w:val="restart"/>
            <w:tcBorders>
              <w:top w:val="single" w:sz="4" w:space="0" w:color="auto"/>
              <w:left w:val="single" w:sz="4" w:space="0" w:color="auto"/>
              <w:right w:val="single" w:sz="4" w:space="0" w:color="auto"/>
            </w:tcBorders>
            <w:vAlign w:val="center"/>
          </w:tcPr>
          <w:p w:rsidR="003403C2" w:rsidRPr="0083735E" w:rsidRDefault="00364CC2" w:rsidP="00364CC2">
            <w:pPr>
              <w:jc w:val="center"/>
              <w:rPr>
                <w:color w:val="000000"/>
                <w:sz w:val="22"/>
              </w:rPr>
            </w:pPr>
            <w:r>
              <w:rPr>
                <w:color w:val="000000"/>
                <w:sz w:val="22"/>
              </w:rPr>
              <w:t>3,7</w:t>
            </w:r>
          </w:p>
        </w:tc>
      </w:tr>
      <w:tr w:rsidR="009400E3" w:rsidRPr="0083735E" w:rsidTr="009E38CA">
        <w:trPr>
          <w:gridAfter w:val="1"/>
          <w:wAfter w:w="3220" w:type="dxa"/>
        </w:trPr>
        <w:tc>
          <w:tcPr>
            <w:tcW w:w="1476" w:type="dxa"/>
            <w:vMerge/>
            <w:tcBorders>
              <w:left w:val="single" w:sz="4" w:space="0" w:color="000000"/>
              <w:bottom w:val="single" w:sz="4" w:space="0" w:color="000000"/>
            </w:tcBorders>
            <w:shd w:val="clear" w:color="auto" w:fill="auto"/>
            <w:vAlign w:val="center"/>
          </w:tcPr>
          <w:p w:rsidR="003403C2" w:rsidRPr="0083735E" w:rsidRDefault="003403C2">
            <w:pPr>
              <w:rPr>
                <w:color w:val="000000"/>
                <w:sz w:val="22"/>
              </w:rPr>
            </w:pPr>
          </w:p>
        </w:tc>
        <w:tc>
          <w:tcPr>
            <w:tcW w:w="992" w:type="dxa"/>
            <w:tcBorders>
              <w:top w:val="single" w:sz="4" w:space="0" w:color="000000"/>
              <w:left w:val="single" w:sz="4" w:space="0" w:color="000000"/>
              <w:bottom w:val="single" w:sz="4" w:space="0" w:color="000000"/>
            </w:tcBorders>
            <w:shd w:val="clear" w:color="auto" w:fill="auto"/>
            <w:vAlign w:val="center"/>
          </w:tcPr>
          <w:p w:rsidR="003403C2" w:rsidRPr="0083735E" w:rsidRDefault="003403C2">
            <w:pPr>
              <w:jc w:val="center"/>
              <w:rPr>
                <w:color w:val="000000"/>
                <w:sz w:val="22"/>
              </w:rPr>
            </w:pPr>
            <w:r w:rsidRPr="0083735E">
              <w:rPr>
                <w:color w:val="000000"/>
                <w:sz w:val="22"/>
              </w:rPr>
              <w:t>КВр- 1,16</w:t>
            </w:r>
          </w:p>
        </w:tc>
        <w:tc>
          <w:tcPr>
            <w:tcW w:w="567" w:type="dxa"/>
            <w:tcBorders>
              <w:top w:val="single" w:sz="4" w:space="0" w:color="000000"/>
              <w:left w:val="single" w:sz="4" w:space="0" w:color="000000"/>
              <w:bottom w:val="single" w:sz="4" w:space="0" w:color="000000"/>
              <w:right w:val="single" w:sz="4" w:space="0" w:color="000000"/>
            </w:tcBorders>
            <w:vAlign w:val="center"/>
          </w:tcPr>
          <w:p w:rsidR="003403C2" w:rsidRPr="0083735E" w:rsidRDefault="003403C2">
            <w:pPr>
              <w:jc w:val="center"/>
              <w:rPr>
                <w:color w:val="000000"/>
                <w:sz w:val="22"/>
              </w:rPr>
            </w:pPr>
            <w:r w:rsidRPr="0083735E">
              <w:rPr>
                <w:color w:val="000000"/>
                <w:sz w:val="22"/>
              </w:rPr>
              <w:t>2</w:t>
            </w:r>
          </w:p>
        </w:tc>
        <w:tc>
          <w:tcPr>
            <w:tcW w:w="851" w:type="dxa"/>
            <w:vMerge/>
            <w:tcBorders>
              <w:left w:val="single" w:sz="4" w:space="0" w:color="000000"/>
              <w:bottom w:val="single" w:sz="4" w:space="0" w:color="000000"/>
            </w:tcBorders>
            <w:shd w:val="clear" w:color="auto" w:fill="auto"/>
            <w:vAlign w:val="center"/>
          </w:tcPr>
          <w:p w:rsidR="003403C2" w:rsidRPr="0083735E" w:rsidRDefault="003403C2">
            <w:pPr>
              <w:rPr>
                <w:color w:val="000000"/>
                <w:sz w:val="22"/>
              </w:rPr>
            </w:pPr>
          </w:p>
        </w:tc>
        <w:tc>
          <w:tcPr>
            <w:tcW w:w="850" w:type="dxa"/>
            <w:tcBorders>
              <w:top w:val="single" w:sz="4" w:space="0" w:color="000000"/>
              <w:left w:val="single" w:sz="4" w:space="0" w:color="000000"/>
              <w:bottom w:val="single" w:sz="4" w:space="0" w:color="000000"/>
              <w:right w:val="single" w:sz="4" w:space="0" w:color="000000"/>
            </w:tcBorders>
            <w:vAlign w:val="center"/>
          </w:tcPr>
          <w:p w:rsidR="003403C2" w:rsidRPr="0083735E" w:rsidRDefault="009400E3" w:rsidP="009E38CA">
            <w:pPr>
              <w:jc w:val="center"/>
              <w:rPr>
                <w:color w:val="000000"/>
                <w:sz w:val="22"/>
              </w:rPr>
            </w:pPr>
            <w:r w:rsidRPr="0083735E">
              <w:rPr>
                <w:color w:val="000000"/>
                <w:sz w:val="22"/>
              </w:rPr>
              <w:t>2014</w:t>
            </w:r>
          </w:p>
        </w:tc>
        <w:tc>
          <w:tcPr>
            <w:tcW w:w="1134" w:type="dxa"/>
            <w:vMerge/>
            <w:tcBorders>
              <w:left w:val="single" w:sz="4" w:space="0" w:color="000000"/>
              <w:bottom w:val="single" w:sz="4" w:space="0" w:color="000000"/>
            </w:tcBorders>
            <w:shd w:val="clear" w:color="auto" w:fill="auto"/>
            <w:vAlign w:val="center"/>
          </w:tcPr>
          <w:p w:rsidR="003403C2" w:rsidRPr="0083735E" w:rsidRDefault="003403C2">
            <w:pPr>
              <w:rPr>
                <w:color w:val="000000"/>
                <w:sz w:val="22"/>
              </w:rPr>
            </w:pPr>
          </w:p>
        </w:tc>
        <w:tc>
          <w:tcPr>
            <w:tcW w:w="992" w:type="dxa"/>
            <w:vMerge/>
            <w:tcBorders>
              <w:left w:val="single" w:sz="4" w:space="0" w:color="000000"/>
              <w:bottom w:val="single" w:sz="4" w:space="0" w:color="000000"/>
              <w:right w:val="single" w:sz="4" w:space="0" w:color="auto"/>
            </w:tcBorders>
            <w:shd w:val="clear" w:color="auto" w:fill="auto"/>
            <w:vAlign w:val="center"/>
          </w:tcPr>
          <w:p w:rsidR="003403C2" w:rsidRPr="0083735E" w:rsidRDefault="003403C2">
            <w:pPr>
              <w:jc w:val="center"/>
              <w:rPr>
                <w:color w:val="000000"/>
                <w:sz w:val="22"/>
              </w:rPr>
            </w:pPr>
          </w:p>
        </w:tc>
        <w:tc>
          <w:tcPr>
            <w:tcW w:w="567" w:type="dxa"/>
            <w:vMerge/>
            <w:tcBorders>
              <w:left w:val="single" w:sz="4" w:space="0" w:color="auto"/>
              <w:bottom w:val="single" w:sz="4" w:space="0" w:color="000000"/>
            </w:tcBorders>
            <w:shd w:val="clear" w:color="auto" w:fill="auto"/>
            <w:vAlign w:val="center"/>
          </w:tcPr>
          <w:p w:rsidR="003403C2" w:rsidRPr="0083735E" w:rsidRDefault="003403C2">
            <w:pPr>
              <w:jc w:val="center"/>
              <w:rPr>
                <w:color w:val="000000"/>
                <w:sz w:val="22"/>
              </w:rPr>
            </w:pPr>
          </w:p>
        </w:tc>
        <w:tc>
          <w:tcPr>
            <w:tcW w:w="993" w:type="dxa"/>
            <w:vMerge/>
            <w:tcBorders>
              <w:left w:val="single" w:sz="4" w:space="0" w:color="000000"/>
              <w:bottom w:val="single" w:sz="4" w:space="0" w:color="000000"/>
              <w:right w:val="single" w:sz="4" w:space="0" w:color="auto"/>
            </w:tcBorders>
            <w:shd w:val="clear" w:color="auto" w:fill="auto"/>
            <w:vAlign w:val="center"/>
          </w:tcPr>
          <w:p w:rsidR="003403C2" w:rsidRPr="0083735E" w:rsidRDefault="003403C2">
            <w:pPr>
              <w:jc w:val="cente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3403C2" w:rsidRPr="0083735E" w:rsidRDefault="003403C2">
            <w:pPr>
              <w:jc w:val="center"/>
              <w:rPr>
                <w:color w:val="000000"/>
                <w:sz w:val="22"/>
              </w:rPr>
            </w:pPr>
          </w:p>
        </w:tc>
        <w:tc>
          <w:tcPr>
            <w:tcW w:w="992" w:type="dxa"/>
            <w:vMerge/>
            <w:tcBorders>
              <w:left w:val="single" w:sz="4" w:space="0" w:color="auto"/>
              <w:bottom w:val="single" w:sz="4" w:space="0" w:color="auto"/>
              <w:right w:val="single" w:sz="4" w:space="0" w:color="auto"/>
            </w:tcBorders>
            <w:vAlign w:val="center"/>
          </w:tcPr>
          <w:p w:rsidR="003403C2" w:rsidRPr="0083735E" w:rsidRDefault="003403C2">
            <w:pPr>
              <w:jc w:val="center"/>
              <w:rPr>
                <w:color w:val="000000"/>
                <w:sz w:val="22"/>
              </w:rPr>
            </w:pPr>
          </w:p>
        </w:tc>
      </w:tr>
      <w:tr w:rsidR="009400E3" w:rsidRPr="0083735E" w:rsidTr="009400E3">
        <w:trPr>
          <w:gridAfter w:val="1"/>
          <w:wAfter w:w="3220" w:type="dxa"/>
          <w:trHeight w:val="427"/>
        </w:trPr>
        <w:tc>
          <w:tcPr>
            <w:tcW w:w="1476" w:type="dxa"/>
            <w:vMerge w:val="restart"/>
            <w:tcBorders>
              <w:top w:val="single" w:sz="4" w:space="0" w:color="000000"/>
              <w:left w:val="single" w:sz="4" w:space="0" w:color="000000"/>
            </w:tcBorders>
            <w:shd w:val="clear" w:color="auto" w:fill="auto"/>
            <w:vAlign w:val="center"/>
          </w:tcPr>
          <w:p w:rsidR="009400E3" w:rsidRPr="0083735E" w:rsidRDefault="009400E3">
            <w:pPr>
              <w:rPr>
                <w:color w:val="000000"/>
                <w:sz w:val="22"/>
              </w:rPr>
            </w:pPr>
            <w:r w:rsidRPr="0083735E">
              <w:rPr>
                <w:color w:val="000000"/>
                <w:sz w:val="22"/>
              </w:rPr>
              <w:t xml:space="preserve">Котельная Гостиницы (№2) </w:t>
            </w:r>
          </w:p>
        </w:tc>
        <w:tc>
          <w:tcPr>
            <w:tcW w:w="992" w:type="dxa"/>
            <w:vMerge w:val="restart"/>
            <w:tcBorders>
              <w:top w:val="single" w:sz="4" w:space="0" w:color="000000"/>
              <w:left w:val="single" w:sz="4" w:space="0" w:color="000000"/>
            </w:tcBorders>
            <w:shd w:val="clear" w:color="auto" w:fill="auto"/>
            <w:vAlign w:val="center"/>
          </w:tcPr>
          <w:p w:rsidR="009400E3" w:rsidRPr="0083735E" w:rsidRDefault="009400E3">
            <w:pPr>
              <w:jc w:val="center"/>
              <w:rPr>
                <w:color w:val="000000"/>
                <w:sz w:val="22"/>
              </w:rPr>
            </w:pPr>
            <w:r w:rsidRPr="0083735E">
              <w:rPr>
                <w:color w:val="000000"/>
                <w:sz w:val="22"/>
              </w:rPr>
              <w:t>КВр-0,8</w:t>
            </w:r>
          </w:p>
        </w:tc>
        <w:tc>
          <w:tcPr>
            <w:tcW w:w="567" w:type="dxa"/>
            <w:vMerge w:val="restart"/>
            <w:tcBorders>
              <w:top w:val="single" w:sz="4" w:space="0" w:color="000000"/>
              <w:left w:val="single" w:sz="4" w:space="0" w:color="000000"/>
              <w:right w:val="single" w:sz="4" w:space="0" w:color="000000"/>
            </w:tcBorders>
            <w:vAlign w:val="center"/>
          </w:tcPr>
          <w:p w:rsidR="009400E3" w:rsidRPr="0083735E" w:rsidRDefault="009400E3">
            <w:pPr>
              <w:jc w:val="center"/>
              <w:rPr>
                <w:color w:val="000000"/>
                <w:sz w:val="22"/>
              </w:rPr>
            </w:pPr>
            <w:r w:rsidRPr="0083735E">
              <w:rPr>
                <w:color w:val="000000"/>
                <w:sz w:val="22"/>
              </w:rPr>
              <w:t>2</w:t>
            </w:r>
          </w:p>
        </w:tc>
        <w:tc>
          <w:tcPr>
            <w:tcW w:w="851" w:type="dxa"/>
            <w:vMerge w:val="restart"/>
            <w:tcBorders>
              <w:top w:val="single" w:sz="4" w:space="0" w:color="000000"/>
              <w:left w:val="single" w:sz="4" w:space="0" w:color="000000"/>
            </w:tcBorders>
            <w:shd w:val="clear" w:color="auto" w:fill="auto"/>
            <w:vAlign w:val="center"/>
          </w:tcPr>
          <w:p w:rsidR="009400E3" w:rsidRPr="0083735E" w:rsidRDefault="009400E3">
            <w:pPr>
              <w:jc w:val="center"/>
              <w:rPr>
                <w:color w:val="000000"/>
                <w:sz w:val="22"/>
              </w:rPr>
            </w:pPr>
            <w:r w:rsidRPr="0083735E">
              <w:rPr>
                <w:color w:val="000000"/>
                <w:sz w:val="22"/>
              </w:rPr>
              <w:t>0,558</w:t>
            </w:r>
          </w:p>
        </w:tc>
        <w:tc>
          <w:tcPr>
            <w:tcW w:w="850" w:type="dxa"/>
            <w:tcBorders>
              <w:top w:val="single" w:sz="4" w:space="0" w:color="000000"/>
              <w:left w:val="single" w:sz="4" w:space="0" w:color="000000"/>
              <w:bottom w:val="single" w:sz="4" w:space="0" w:color="auto"/>
              <w:right w:val="single" w:sz="4" w:space="0" w:color="000000"/>
            </w:tcBorders>
            <w:vAlign w:val="center"/>
          </w:tcPr>
          <w:p w:rsidR="009400E3" w:rsidRPr="0083735E" w:rsidRDefault="009400E3" w:rsidP="009400E3">
            <w:pPr>
              <w:jc w:val="center"/>
              <w:rPr>
                <w:color w:val="000000"/>
                <w:sz w:val="22"/>
              </w:rPr>
            </w:pPr>
            <w:r w:rsidRPr="0083735E">
              <w:rPr>
                <w:color w:val="000000"/>
                <w:sz w:val="22"/>
              </w:rPr>
              <w:t>2021</w:t>
            </w:r>
          </w:p>
        </w:tc>
        <w:tc>
          <w:tcPr>
            <w:tcW w:w="1134" w:type="dxa"/>
            <w:vMerge w:val="restart"/>
            <w:tcBorders>
              <w:top w:val="single" w:sz="4" w:space="0" w:color="000000"/>
              <w:left w:val="single" w:sz="4" w:space="0" w:color="000000"/>
            </w:tcBorders>
            <w:shd w:val="clear" w:color="auto" w:fill="auto"/>
            <w:vAlign w:val="center"/>
          </w:tcPr>
          <w:p w:rsidR="009400E3" w:rsidRPr="0083735E" w:rsidRDefault="008B0F27">
            <w:pPr>
              <w:jc w:val="center"/>
              <w:rPr>
                <w:color w:val="000000"/>
                <w:sz w:val="22"/>
              </w:rPr>
            </w:pPr>
            <w:r w:rsidRPr="0083735E">
              <w:rPr>
                <w:color w:val="000000"/>
                <w:sz w:val="22"/>
              </w:rPr>
              <w:t>1602,3</w:t>
            </w:r>
          </w:p>
        </w:tc>
        <w:tc>
          <w:tcPr>
            <w:tcW w:w="992" w:type="dxa"/>
            <w:vMerge w:val="restart"/>
            <w:tcBorders>
              <w:top w:val="single" w:sz="4" w:space="0" w:color="000000"/>
              <w:left w:val="single" w:sz="4" w:space="0" w:color="000000"/>
              <w:right w:val="single" w:sz="4" w:space="0" w:color="auto"/>
            </w:tcBorders>
            <w:shd w:val="clear" w:color="auto" w:fill="auto"/>
            <w:vAlign w:val="center"/>
          </w:tcPr>
          <w:p w:rsidR="009400E3" w:rsidRPr="0083735E" w:rsidRDefault="009400E3">
            <w:pPr>
              <w:jc w:val="center"/>
              <w:rPr>
                <w:color w:val="000000"/>
                <w:sz w:val="22"/>
              </w:rPr>
            </w:pPr>
            <w:r w:rsidRPr="0083735E">
              <w:rPr>
                <w:color w:val="000000"/>
                <w:sz w:val="22"/>
              </w:rPr>
              <w:t>-</w:t>
            </w:r>
          </w:p>
        </w:tc>
        <w:tc>
          <w:tcPr>
            <w:tcW w:w="567" w:type="dxa"/>
            <w:vMerge w:val="restart"/>
            <w:tcBorders>
              <w:top w:val="single" w:sz="4" w:space="0" w:color="000000"/>
              <w:left w:val="single" w:sz="4" w:space="0" w:color="auto"/>
            </w:tcBorders>
            <w:shd w:val="clear" w:color="auto" w:fill="auto"/>
            <w:vAlign w:val="center"/>
          </w:tcPr>
          <w:p w:rsidR="009400E3" w:rsidRPr="0083735E" w:rsidRDefault="009400E3">
            <w:pPr>
              <w:jc w:val="center"/>
              <w:rPr>
                <w:color w:val="000000"/>
                <w:sz w:val="22"/>
              </w:rPr>
            </w:pPr>
            <w:r w:rsidRPr="0083735E">
              <w:rPr>
                <w:color w:val="000000"/>
                <w:sz w:val="22"/>
              </w:rPr>
              <w:t>-</w:t>
            </w:r>
          </w:p>
        </w:tc>
        <w:tc>
          <w:tcPr>
            <w:tcW w:w="993" w:type="dxa"/>
            <w:vMerge w:val="restart"/>
            <w:tcBorders>
              <w:top w:val="single" w:sz="4" w:space="0" w:color="000000"/>
              <w:left w:val="single" w:sz="4" w:space="0" w:color="000000"/>
              <w:right w:val="single" w:sz="4" w:space="0" w:color="auto"/>
            </w:tcBorders>
            <w:shd w:val="clear" w:color="auto" w:fill="auto"/>
            <w:vAlign w:val="center"/>
          </w:tcPr>
          <w:p w:rsidR="009400E3" w:rsidRPr="0083735E" w:rsidRDefault="00364CC2">
            <w:pPr>
              <w:jc w:val="center"/>
              <w:rPr>
                <w:color w:val="000000"/>
                <w:sz w:val="22"/>
              </w:rPr>
            </w:pPr>
            <w:r>
              <w:rPr>
                <w:color w:val="000000"/>
                <w:sz w:val="22"/>
              </w:rPr>
              <w:t>-</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9400E3" w:rsidRPr="0083735E" w:rsidRDefault="009400E3">
            <w:pPr>
              <w:jc w:val="center"/>
              <w:rPr>
                <w:color w:val="000000"/>
                <w:sz w:val="22"/>
              </w:rPr>
            </w:pPr>
            <w:r w:rsidRPr="0083735E">
              <w:rPr>
                <w:color w:val="000000"/>
                <w:sz w:val="22"/>
              </w:rPr>
              <w:t>-</w:t>
            </w:r>
          </w:p>
        </w:tc>
        <w:tc>
          <w:tcPr>
            <w:tcW w:w="992" w:type="dxa"/>
            <w:vMerge w:val="restart"/>
            <w:tcBorders>
              <w:top w:val="single" w:sz="4" w:space="0" w:color="auto"/>
              <w:left w:val="single" w:sz="4" w:space="0" w:color="auto"/>
              <w:right w:val="single" w:sz="4" w:space="0" w:color="auto"/>
            </w:tcBorders>
            <w:vAlign w:val="center"/>
          </w:tcPr>
          <w:p w:rsidR="009400E3" w:rsidRPr="0083735E" w:rsidRDefault="009400E3">
            <w:pPr>
              <w:jc w:val="center"/>
              <w:rPr>
                <w:color w:val="000000"/>
                <w:sz w:val="22"/>
              </w:rPr>
            </w:pPr>
            <w:r w:rsidRPr="0083735E">
              <w:rPr>
                <w:color w:val="000000"/>
                <w:sz w:val="22"/>
              </w:rPr>
              <w:t>-</w:t>
            </w:r>
          </w:p>
        </w:tc>
      </w:tr>
      <w:tr w:rsidR="009400E3" w:rsidRPr="0083735E" w:rsidTr="009400E3">
        <w:trPr>
          <w:gridAfter w:val="1"/>
          <w:wAfter w:w="3220" w:type="dxa"/>
          <w:trHeight w:val="427"/>
        </w:trPr>
        <w:tc>
          <w:tcPr>
            <w:tcW w:w="1476" w:type="dxa"/>
            <w:vMerge/>
            <w:tcBorders>
              <w:left w:val="single" w:sz="4" w:space="0" w:color="000000"/>
              <w:bottom w:val="single" w:sz="4" w:space="0" w:color="auto"/>
            </w:tcBorders>
            <w:shd w:val="clear" w:color="auto" w:fill="auto"/>
            <w:vAlign w:val="center"/>
          </w:tcPr>
          <w:p w:rsidR="009400E3" w:rsidRPr="0083735E" w:rsidRDefault="009400E3">
            <w:pPr>
              <w:rPr>
                <w:color w:val="000000"/>
                <w:sz w:val="22"/>
              </w:rPr>
            </w:pPr>
          </w:p>
        </w:tc>
        <w:tc>
          <w:tcPr>
            <w:tcW w:w="992" w:type="dxa"/>
            <w:vMerge/>
            <w:tcBorders>
              <w:left w:val="single" w:sz="4" w:space="0" w:color="000000"/>
              <w:bottom w:val="single" w:sz="4" w:space="0" w:color="auto"/>
            </w:tcBorders>
            <w:shd w:val="clear" w:color="auto" w:fill="auto"/>
            <w:vAlign w:val="center"/>
          </w:tcPr>
          <w:p w:rsidR="009400E3" w:rsidRPr="0083735E" w:rsidRDefault="009400E3">
            <w:pPr>
              <w:jc w:val="center"/>
              <w:rPr>
                <w:color w:val="000000"/>
                <w:sz w:val="22"/>
              </w:rPr>
            </w:pPr>
          </w:p>
        </w:tc>
        <w:tc>
          <w:tcPr>
            <w:tcW w:w="567" w:type="dxa"/>
            <w:vMerge/>
            <w:tcBorders>
              <w:left w:val="single" w:sz="4" w:space="0" w:color="000000"/>
              <w:bottom w:val="single" w:sz="4" w:space="0" w:color="auto"/>
              <w:right w:val="single" w:sz="4" w:space="0" w:color="000000"/>
            </w:tcBorders>
            <w:vAlign w:val="center"/>
          </w:tcPr>
          <w:p w:rsidR="009400E3" w:rsidRPr="0083735E" w:rsidRDefault="009400E3">
            <w:pPr>
              <w:jc w:val="center"/>
              <w:rPr>
                <w:color w:val="000000"/>
                <w:sz w:val="22"/>
              </w:rPr>
            </w:pPr>
          </w:p>
        </w:tc>
        <w:tc>
          <w:tcPr>
            <w:tcW w:w="851" w:type="dxa"/>
            <w:vMerge/>
            <w:tcBorders>
              <w:left w:val="single" w:sz="4" w:space="0" w:color="000000"/>
              <w:bottom w:val="single" w:sz="4" w:space="0" w:color="auto"/>
            </w:tcBorders>
            <w:shd w:val="clear" w:color="auto" w:fill="auto"/>
            <w:vAlign w:val="center"/>
          </w:tcPr>
          <w:p w:rsidR="009400E3" w:rsidRPr="0083735E" w:rsidRDefault="009400E3">
            <w:pPr>
              <w:jc w:val="center"/>
              <w:rPr>
                <w:color w:val="000000"/>
                <w:sz w:val="22"/>
              </w:rPr>
            </w:pPr>
          </w:p>
        </w:tc>
        <w:tc>
          <w:tcPr>
            <w:tcW w:w="850" w:type="dxa"/>
            <w:tcBorders>
              <w:top w:val="single" w:sz="4" w:space="0" w:color="000000"/>
              <w:left w:val="single" w:sz="4" w:space="0" w:color="000000"/>
              <w:bottom w:val="single" w:sz="4" w:space="0" w:color="auto"/>
              <w:right w:val="single" w:sz="4" w:space="0" w:color="000000"/>
            </w:tcBorders>
            <w:vAlign w:val="center"/>
          </w:tcPr>
          <w:p w:rsidR="009400E3" w:rsidRPr="0083735E" w:rsidRDefault="009400E3" w:rsidP="009400E3">
            <w:pPr>
              <w:jc w:val="center"/>
              <w:rPr>
                <w:color w:val="000000"/>
                <w:sz w:val="22"/>
              </w:rPr>
            </w:pPr>
            <w:r w:rsidRPr="0083735E">
              <w:rPr>
                <w:color w:val="000000"/>
                <w:sz w:val="22"/>
              </w:rPr>
              <w:t>2013</w:t>
            </w:r>
          </w:p>
        </w:tc>
        <w:tc>
          <w:tcPr>
            <w:tcW w:w="1134" w:type="dxa"/>
            <w:vMerge/>
            <w:tcBorders>
              <w:left w:val="single" w:sz="4" w:space="0" w:color="000000"/>
              <w:bottom w:val="single" w:sz="4" w:space="0" w:color="auto"/>
            </w:tcBorders>
            <w:shd w:val="clear" w:color="auto" w:fill="auto"/>
            <w:vAlign w:val="center"/>
          </w:tcPr>
          <w:p w:rsidR="009400E3" w:rsidRPr="0083735E" w:rsidRDefault="009400E3">
            <w:pPr>
              <w:jc w:val="center"/>
              <w:rPr>
                <w:color w:val="000000"/>
                <w:sz w:val="22"/>
              </w:rPr>
            </w:pPr>
          </w:p>
        </w:tc>
        <w:tc>
          <w:tcPr>
            <w:tcW w:w="992" w:type="dxa"/>
            <w:vMerge/>
            <w:tcBorders>
              <w:left w:val="single" w:sz="4" w:space="0" w:color="000000"/>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567" w:type="dxa"/>
            <w:vMerge/>
            <w:tcBorders>
              <w:left w:val="single" w:sz="4" w:space="0" w:color="auto"/>
              <w:bottom w:val="single" w:sz="4" w:space="0" w:color="auto"/>
            </w:tcBorders>
            <w:shd w:val="clear" w:color="auto" w:fill="auto"/>
            <w:vAlign w:val="center"/>
          </w:tcPr>
          <w:p w:rsidR="009400E3" w:rsidRPr="0083735E" w:rsidRDefault="009400E3">
            <w:pPr>
              <w:jc w:val="center"/>
              <w:rPr>
                <w:color w:val="000000"/>
                <w:sz w:val="22"/>
              </w:rPr>
            </w:pPr>
          </w:p>
        </w:tc>
        <w:tc>
          <w:tcPr>
            <w:tcW w:w="993" w:type="dxa"/>
            <w:vMerge/>
            <w:tcBorders>
              <w:left w:val="single" w:sz="4" w:space="0" w:color="000000"/>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992" w:type="dxa"/>
            <w:vMerge/>
            <w:tcBorders>
              <w:left w:val="single" w:sz="4" w:space="0" w:color="auto"/>
              <w:bottom w:val="single" w:sz="4" w:space="0" w:color="auto"/>
              <w:right w:val="single" w:sz="4" w:space="0" w:color="auto"/>
            </w:tcBorders>
            <w:vAlign w:val="center"/>
          </w:tcPr>
          <w:p w:rsidR="009400E3" w:rsidRPr="0083735E" w:rsidRDefault="009400E3">
            <w:pPr>
              <w:jc w:val="center"/>
              <w:rPr>
                <w:color w:val="000000"/>
                <w:sz w:val="22"/>
              </w:rPr>
            </w:pPr>
          </w:p>
        </w:tc>
      </w:tr>
      <w:tr w:rsidR="002453BC" w:rsidRPr="0083735E" w:rsidTr="00076AB4">
        <w:trPr>
          <w:gridAfter w:val="1"/>
          <w:wAfter w:w="3220" w:type="dxa"/>
          <w:trHeight w:val="516"/>
        </w:trPr>
        <w:tc>
          <w:tcPr>
            <w:tcW w:w="1476" w:type="dxa"/>
            <w:vMerge w:val="restart"/>
            <w:tcBorders>
              <w:top w:val="single" w:sz="4" w:space="0" w:color="auto"/>
              <w:left w:val="single" w:sz="4" w:space="0" w:color="auto"/>
              <w:right w:val="single" w:sz="4" w:space="0" w:color="auto"/>
            </w:tcBorders>
            <w:shd w:val="clear" w:color="auto" w:fill="auto"/>
            <w:vAlign w:val="center"/>
          </w:tcPr>
          <w:p w:rsidR="002453BC" w:rsidRPr="0083735E" w:rsidRDefault="002453BC">
            <w:pPr>
              <w:rPr>
                <w:color w:val="000000"/>
                <w:sz w:val="22"/>
              </w:rPr>
            </w:pPr>
            <w:r w:rsidRPr="0083735E">
              <w:rPr>
                <w:color w:val="000000"/>
                <w:sz w:val="22"/>
              </w:rPr>
              <w:t>Котельная Микрорайон (№3)</w:t>
            </w:r>
          </w:p>
        </w:tc>
        <w:tc>
          <w:tcPr>
            <w:tcW w:w="992" w:type="dxa"/>
            <w:tcBorders>
              <w:top w:val="single" w:sz="4" w:space="0" w:color="auto"/>
              <w:left w:val="single" w:sz="4" w:space="0" w:color="auto"/>
              <w:right w:val="single" w:sz="4" w:space="0" w:color="auto"/>
            </w:tcBorders>
            <w:shd w:val="clear" w:color="auto" w:fill="auto"/>
            <w:vAlign w:val="center"/>
          </w:tcPr>
          <w:p w:rsidR="002453BC" w:rsidRPr="0083735E" w:rsidRDefault="002453BC" w:rsidP="009400E3">
            <w:pPr>
              <w:rPr>
                <w:color w:val="000000"/>
                <w:sz w:val="22"/>
              </w:rPr>
            </w:pPr>
            <w:r w:rsidRPr="0083735E">
              <w:rPr>
                <w:color w:val="000000"/>
                <w:sz w:val="22"/>
              </w:rPr>
              <w:t>ЗИП ТВН-0,43</w:t>
            </w:r>
          </w:p>
        </w:tc>
        <w:tc>
          <w:tcPr>
            <w:tcW w:w="567" w:type="dxa"/>
            <w:tcBorders>
              <w:top w:val="single" w:sz="4" w:space="0" w:color="auto"/>
              <w:left w:val="single" w:sz="4" w:space="0" w:color="auto"/>
              <w:right w:val="single" w:sz="4" w:space="0" w:color="auto"/>
            </w:tcBorders>
            <w:vAlign w:val="center"/>
          </w:tcPr>
          <w:p w:rsidR="002453BC" w:rsidRPr="0083735E" w:rsidRDefault="002453BC">
            <w:pPr>
              <w:jc w:val="center"/>
              <w:rPr>
                <w:color w:val="000000"/>
                <w:sz w:val="22"/>
              </w:rPr>
            </w:pPr>
            <w:r w:rsidRPr="0083735E">
              <w:rPr>
                <w:color w:val="000000"/>
                <w:sz w:val="22"/>
              </w:rPr>
              <w:t>1</w:t>
            </w:r>
          </w:p>
        </w:tc>
        <w:tc>
          <w:tcPr>
            <w:tcW w:w="851" w:type="dxa"/>
            <w:vMerge w:val="restart"/>
            <w:tcBorders>
              <w:top w:val="single" w:sz="4" w:space="0" w:color="auto"/>
              <w:left w:val="single" w:sz="4" w:space="0" w:color="auto"/>
              <w:right w:val="single" w:sz="4" w:space="0" w:color="auto"/>
            </w:tcBorders>
            <w:shd w:val="clear" w:color="auto" w:fill="auto"/>
            <w:vAlign w:val="center"/>
          </w:tcPr>
          <w:p w:rsidR="002453BC" w:rsidRPr="0083735E" w:rsidRDefault="002453BC">
            <w:pPr>
              <w:jc w:val="center"/>
              <w:rPr>
                <w:color w:val="000000"/>
                <w:sz w:val="22"/>
              </w:rPr>
            </w:pPr>
            <w:r w:rsidRPr="0083735E">
              <w:rPr>
                <w:color w:val="000000"/>
                <w:sz w:val="22"/>
              </w:rPr>
              <w:t>0,262</w:t>
            </w:r>
          </w:p>
        </w:tc>
        <w:tc>
          <w:tcPr>
            <w:tcW w:w="850" w:type="dxa"/>
            <w:tcBorders>
              <w:top w:val="single" w:sz="4" w:space="0" w:color="auto"/>
              <w:left w:val="single" w:sz="4" w:space="0" w:color="auto"/>
              <w:right w:val="single" w:sz="4" w:space="0" w:color="auto"/>
            </w:tcBorders>
            <w:vAlign w:val="center"/>
          </w:tcPr>
          <w:p w:rsidR="002453BC" w:rsidRPr="0083735E" w:rsidRDefault="002453BC" w:rsidP="00DC1442">
            <w:pPr>
              <w:jc w:val="center"/>
              <w:rPr>
                <w:color w:val="000000"/>
                <w:sz w:val="22"/>
              </w:rPr>
            </w:pPr>
            <w:r w:rsidRPr="0083735E">
              <w:rPr>
                <w:color w:val="000000"/>
                <w:sz w:val="22"/>
              </w:rPr>
              <w:t>2014</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453BC" w:rsidRPr="0083735E" w:rsidRDefault="002453BC">
            <w:pPr>
              <w:jc w:val="center"/>
              <w:rPr>
                <w:color w:val="000000"/>
                <w:sz w:val="22"/>
              </w:rPr>
            </w:pPr>
            <w:r w:rsidRPr="0083735E">
              <w:rPr>
                <w:color w:val="000000"/>
                <w:sz w:val="22"/>
              </w:rPr>
              <w:t>752,4</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453BC" w:rsidRPr="0083735E" w:rsidRDefault="002453BC">
            <w:pPr>
              <w:jc w:val="center"/>
              <w:rPr>
                <w:color w:val="000000"/>
                <w:sz w:val="22"/>
              </w:rPr>
            </w:pPr>
            <w:r w:rsidRPr="0083735E">
              <w:rPr>
                <w:color w:val="000000"/>
                <w:sz w:val="22"/>
              </w:rPr>
              <w:t>КВр-0,3</w:t>
            </w:r>
          </w:p>
        </w:tc>
        <w:tc>
          <w:tcPr>
            <w:tcW w:w="567" w:type="dxa"/>
            <w:vMerge w:val="restart"/>
            <w:tcBorders>
              <w:top w:val="single" w:sz="4" w:space="0" w:color="auto"/>
              <w:left w:val="single" w:sz="4" w:space="0" w:color="auto"/>
              <w:right w:val="single" w:sz="4" w:space="0" w:color="auto"/>
            </w:tcBorders>
            <w:shd w:val="clear" w:color="auto" w:fill="auto"/>
            <w:vAlign w:val="center"/>
          </w:tcPr>
          <w:p w:rsidR="002453BC" w:rsidRPr="0083735E" w:rsidRDefault="002453BC">
            <w:pPr>
              <w:jc w:val="center"/>
              <w:rPr>
                <w:color w:val="000000"/>
                <w:sz w:val="22"/>
              </w:rPr>
            </w:pPr>
            <w:r w:rsidRPr="0083735E">
              <w:rPr>
                <w:color w:val="000000"/>
                <w:sz w:val="22"/>
              </w:rPr>
              <w:t>1</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453BC" w:rsidRPr="0083735E" w:rsidRDefault="00272B39">
            <w:pPr>
              <w:jc w:val="center"/>
              <w:rPr>
                <w:color w:val="000000"/>
                <w:sz w:val="22"/>
              </w:rPr>
            </w:pPr>
            <w:r>
              <w:rPr>
                <w:color w:val="000000"/>
                <w:sz w:val="22"/>
              </w:rPr>
              <w:t>95,5</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2453BC" w:rsidRPr="0083735E" w:rsidRDefault="00272B39">
            <w:pPr>
              <w:jc w:val="center"/>
              <w:rPr>
                <w:color w:val="000000"/>
                <w:sz w:val="22"/>
              </w:rPr>
            </w:pPr>
            <w:r>
              <w:rPr>
                <w:color w:val="000000"/>
                <w:sz w:val="22"/>
              </w:rPr>
              <w:t>5</w:t>
            </w:r>
            <w:r w:rsidR="002453BC" w:rsidRPr="0083735E">
              <w:rPr>
                <w:color w:val="000000"/>
                <w:sz w:val="22"/>
              </w:rPr>
              <w:t>00</w:t>
            </w:r>
          </w:p>
        </w:tc>
        <w:tc>
          <w:tcPr>
            <w:tcW w:w="992" w:type="dxa"/>
            <w:vMerge w:val="restart"/>
            <w:tcBorders>
              <w:top w:val="single" w:sz="4" w:space="0" w:color="auto"/>
              <w:left w:val="single" w:sz="4" w:space="0" w:color="auto"/>
              <w:right w:val="single" w:sz="4" w:space="0" w:color="auto"/>
            </w:tcBorders>
            <w:vAlign w:val="center"/>
          </w:tcPr>
          <w:p w:rsidR="002453BC" w:rsidRPr="0083735E" w:rsidRDefault="00272B39">
            <w:pPr>
              <w:jc w:val="center"/>
              <w:rPr>
                <w:color w:val="000000"/>
                <w:sz w:val="22"/>
              </w:rPr>
            </w:pPr>
            <w:r>
              <w:rPr>
                <w:color w:val="000000"/>
                <w:sz w:val="22"/>
              </w:rPr>
              <w:t>5,2</w:t>
            </w:r>
          </w:p>
        </w:tc>
      </w:tr>
      <w:tr w:rsidR="009400E3" w:rsidRPr="0083735E" w:rsidTr="002453BC">
        <w:trPr>
          <w:gridAfter w:val="1"/>
          <w:wAfter w:w="3220" w:type="dxa"/>
          <w:trHeight w:val="425"/>
        </w:trPr>
        <w:tc>
          <w:tcPr>
            <w:tcW w:w="1476"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r w:rsidRPr="0083735E">
              <w:rPr>
                <w:color w:val="000000"/>
                <w:sz w:val="22"/>
              </w:rPr>
              <w:t>КВ-0,25т</w:t>
            </w:r>
          </w:p>
        </w:tc>
        <w:tc>
          <w:tcPr>
            <w:tcW w:w="567" w:type="dxa"/>
            <w:tcBorders>
              <w:top w:val="single" w:sz="4" w:space="0" w:color="auto"/>
              <w:left w:val="single" w:sz="4" w:space="0" w:color="auto"/>
              <w:bottom w:val="single" w:sz="4" w:space="0" w:color="auto"/>
              <w:right w:val="single" w:sz="4" w:space="0" w:color="auto"/>
            </w:tcBorders>
            <w:vAlign w:val="center"/>
          </w:tcPr>
          <w:p w:rsidR="009400E3" w:rsidRPr="0083735E" w:rsidRDefault="009400E3">
            <w:pPr>
              <w:jc w:val="center"/>
              <w:rPr>
                <w:color w:val="000000"/>
                <w:sz w:val="22"/>
              </w:rPr>
            </w:pPr>
            <w:r w:rsidRPr="0083735E">
              <w:rPr>
                <w:color w:val="000000"/>
                <w:sz w:val="22"/>
              </w:rPr>
              <w:t>1</w:t>
            </w:r>
          </w:p>
        </w:tc>
        <w:tc>
          <w:tcPr>
            <w:tcW w:w="851"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850" w:type="dxa"/>
            <w:tcBorders>
              <w:top w:val="single" w:sz="4" w:space="0" w:color="auto"/>
              <w:left w:val="single" w:sz="4" w:space="0" w:color="auto"/>
              <w:bottom w:val="single" w:sz="4" w:space="0" w:color="auto"/>
              <w:right w:val="single" w:sz="4" w:space="0" w:color="auto"/>
            </w:tcBorders>
            <w:vAlign w:val="center"/>
          </w:tcPr>
          <w:p w:rsidR="009400E3" w:rsidRPr="0083735E" w:rsidRDefault="002453BC" w:rsidP="002453BC">
            <w:pPr>
              <w:jc w:val="center"/>
              <w:rPr>
                <w:color w:val="000000"/>
                <w:sz w:val="22"/>
              </w:rPr>
            </w:pPr>
            <w:r w:rsidRPr="0083735E">
              <w:rPr>
                <w:color w:val="000000"/>
                <w:sz w:val="22"/>
              </w:rPr>
              <w:t>2013</w:t>
            </w:r>
          </w:p>
        </w:tc>
        <w:tc>
          <w:tcPr>
            <w:tcW w:w="1134"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2"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567"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3"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2" w:type="dxa"/>
            <w:vMerge/>
            <w:tcBorders>
              <w:left w:val="single" w:sz="4" w:space="0" w:color="auto"/>
              <w:bottom w:val="single" w:sz="4" w:space="0" w:color="auto"/>
              <w:right w:val="single" w:sz="4" w:space="0" w:color="auto"/>
            </w:tcBorders>
            <w:vAlign w:val="center"/>
          </w:tcPr>
          <w:p w:rsidR="009400E3" w:rsidRPr="0083735E" w:rsidRDefault="009400E3">
            <w:pPr>
              <w:rPr>
                <w:color w:val="000000"/>
                <w:sz w:val="22"/>
              </w:rPr>
            </w:pPr>
          </w:p>
        </w:tc>
      </w:tr>
      <w:tr w:rsidR="00CB738D" w:rsidRPr="0083735E" w:rsidTr="00CB738D">
        <w:trPr>
          <w:gridAfter w:val="1"/>
          <w:wAfter w:w="3220" w:type="dxa"/>
          <w:trHeight w:val="591"/>
        </w:trPr>
        <w:tc>
          <w:tcPr>
            <w:tcW w:w="1476" w:type="dxa"/>
            <w:vMerge w:val="restart"/>
            <w:tcBorders>
              <w:top w:val="single" w:sz="4" w:space="0" w:color="auto"/>
              <w:left w:val="single" w:sz="4" w:space="0" w:color="auto"/>
              <w:right w:val="single" w:sz="4" w:space="0" w:color="auto"/>
            </w:tcBorders>
            <w:shd w:val="clear" w:color="auto" w:fill="auto"/>
            <w:vAlign w:val="center"/>
          </w:tcPr>
          <w:p w:rsidR="00CB738D" w:rsidRPr="0083735E" w:rsidRDefault="00CB738D">
            <w:pPr>
              <w:rPr>
                <w:color w:val="000000"/>
                <w:sz w:val="22"/>
              </w:rPr>
            </w:pPr>
            <w:r w:rsidRPr="0083735E">
              <w:rPr>
                <w:color w:val="000000"/>
                <w:sz w:val="22"/>
              </w:rPr>
              <w:t>Котельная СОШ (№4)</w:t>
            </w:r>
          </w:p>
        </w:tc>
        <w:tc>
          <w:tcPr>
            <w:tcW w:w="992" w:type="dxa"/>
            <w:tcBorders>
              <w:top w:val="single" w:sz="4" w:space="0" w:color="auto"/>
              <w:left w:val="single" w:sz="4" w:space="0" w:color="auto"/>
              <w:right w:val="single" w:sz="4" w:space="0" w:color="auto"/>
            </w:tcBorders>
            <w:shd w:val="clear" w:color="auto" w:fill="auto"/>
            <w:vAlign w:val="center"/>
          </w:tcPr>
          <w:p w:rsidR="00CB738D" w:rsidRPr="0083735E" w:rsidRDefault="00CB738D">
            <w:pPr>
              <w:jc w:val="center"/>
              <w:rPr>
                <w:color w:val="000000"/>
                <w:sz w:val="22"/>
              </w:rPr>
            </w:pPr>
            <w:r w:rsidRPr="0083735E">
              <w:rPr>
                <w:color w:val="000000"/>
                <w:sz w:val="22"/>
              </w:rPr>
              <w:t>ЗИП ТВН-0,43</w:t>
            </w:r>
          </w:p>
        </w:tc>
        <w:tc>
          <w:tcPr>
            <w:tcW w:w="567" w:type="dxa"/>
            <w:tcBorders>
              <w:top w:val="single" w:sz="4" w:space="0" w:color="auto"/>
              <w:left w:val="single" w:sz="4" w:space="0" w:color="auto"/>
              <w:right w:val="single" w:sz="4" w:space="0" w:color="auto"/>
            </w:tcBorders>
            <w:vAlign w:val="center"/>
          </w:tcPr>
          <w:p w:rsidR="00CB738D" w:rsidRPr="0083735E" w:rsidRDefault="00CB738D">
            <w:pPr>
              <w:jc w:val="center"/>
              <w:rPr>
                <w:color w:val="000000"/>
                <w:sz w:val="22"/>
              </w:rPr>
            </w:pPr>
            <w:r w:rsidRPr="0083735E">
              <w:rPr>
                <w:color w:val="000000"/>
                <w:sz w:val="22"/>
              </w:rPr>
              <w:t>1</w:t>
            </w:r>
          </w:p>
        </w:tc>
        <w:tc>
          <w:tcPr>
            <w:tcW w:w="851" w:type="dxa"/>
            <w:vMerge w:val="restart"/>
            <w:tcBorders>
              <w:top w:val="single" w:sz="4" w:space="0" w:color="auto"/>
              <w:left w:val="single" w:sz="4" w:space="0" w:color="auto"/>
              <w:right w:val="single" w:sz="4" w:space="0" w:color="auto"/>
            </w:tcBorders>
            <w:shd w:val="clear" w:color="auto" w:fill="auto"/>
            <w:vAlign w:val="center"/>
          </w:tcPr>
          <w:p w:rsidR="00CB738D" w:rsidRPr="0083735E" w:rsidRDefault="00CB738D">
            <w:pPr>
              <w:jc w:val="center"/>
              <w:rPr>
                <w:color w:val="000000"/>
                <w:sz w:val="22"/>
              </w:rPr>
            </w:pPr>
            <w:r w:rsidRPr="0083735E">
              <w:rPr>
                <w:color w:val="000000"/>
                <w:sz w:val="22"/>
              </w:rPr>
              <w:t>0,482</w:t>
            </w:r>
          </w:p>
        </w:tc>
        <w:tc>
          <w:tcPr>
            <w:tcW w:w="850" w:type="dxa"/>
            <w:tcBorders>
              <w:top w:val="single" w:sz="4" w:space="0" w:color="auto"/>
              <w:left w:val="single" w:sz="4" w:space="0" w:color="auto"/>
              <w:right w:val="single" w:sz="4" w:space="0" w:color="auto"/>
            </w:tcBorders>
            <w:vAlign w:val="center"/>
          </w:tcPr>
          <w:p w:rsidR="00CB738D" w:rsidRPr="0083735E" w:rsidRDefault="00CB738D" w:rsidP="00CB738D">
            <w:pPr>
              <w:jc w:val="center"/>
              <w:rPr>
                <w:color w:val="000000"/>
                <w:sz w:val="22"/>
              </w:rPr>
            </w:pPr>
            <w:r w:rsidRPr="0083735E">
              <w:rPr>
                <w:color w:val="000000"/>
                <w:sz w:val="22"/>
              </w:rPr>
              <w:t>2014</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CB738D" w:rsidRPr="0083735E" w:rsidRDefault="00CB738D">
            <w:pPr>
              <w:jc w:val="center"/>
              <w:rPr>
                <w:color w:val="000000"/>
                <w:sz w:val="22"/>
              </w:rPr>
            </w:pPr>
            <w:r w:rsidRPr="0083735E">
              <w:rPr>
                <w:color w:val="000000"/>
                <w:sz w:val="22"/>
              </w:rPr>
              <w:t>1384,7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CB738D" w:rsidRPr="0083735E" w:rsidRDefault="00CB738D">
            <w:pPr>
              <w:jc w:val="center"/>
              <w:rPr>
                <w:color w:val="000000"/>
                <w:sz w:val="22"/>
              </w:rPr>
            </w:pPr>
            <w:r w:rsidRPr="0083735E">
              <w:rPr>
                <w:color w:val="000000"/>
                <w:sz w:val="22"/>
              </w:rPr>
              <w:t>КВр-0,6</w:t>
            </w:r>
          </w:p>
        </w:tc>
        <w:tc>
          <w:tcPr>
            <w:tcW w:w="567" w:type="dxa"/>
            <w:vMerge w:val="restart"/>
            <w:tcBorders>
              <w:top w:val="single" w:sz="4" w:space="0" w:color="auto"/>
              <w:left w:val="single" w:sz="4" w:space="0" w:color="auto"/>
              <w:right w:val="single" w:sz="4" w:space="0" w:color="auto"/>
            </w:tcBorders>
            <w:shd w:val="clear" w:color="auto" w:fill="auto"/>
            <w:vAlign w:val="center"/>
          </w:tcPr>
          <w:p w:rsidR="00CB738D" w:rsidRPr="0083735E" w:rsidRDefault="00CB738D">
            <w:pPr>
              <w:jc w:val="center"/>
              <w:rPr>
                <w:color w:val="000000"/>
                <w:sz w:val="22"/>
              </w:rPr>
            </w:pPr>
            <w:r w:rsidRPr="0083735E">
              <w:rPr>
                <w:color w:val="000000"/>
                <w:sz w:val="22"/>
              </w:rPr>
              <w:t>1</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CB738D" w:rsidRPr="0083735E" w:rsidRDefault="00272B39" w:rsidP="00272B39">
            <w:pPr>
              <w:jc w:val="center"/>
              <w:rPr>
                <w:color w:val="000000"/>
                <w:sz w:val="22"/>
              </w:rPr>
            </w:pPr>
            <w:r>
              <w:rPr>
                <w:color w:val="000000"/>
                <w:sz w:val="22"/>
              </w:rPr>
              <w:t>126,9</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272B39" w:rsidRPr="0083735E" w:rsidRDefault="00272B39" w:rsidP="00272B39">
            <w:pPr>
              <w:jc w:val="center"/>
              <w:rPr>
                <w:color w:val="000000"/>
                <w:sz w:val="22"/>
              </w:rPr>
            </w:pPr>
            <w:r>
              <w:rPr>
                <w:color w:val="000000"/>
                <w:sz w:val="22"/>
              </w:rPr>
              <w:t>650</w:t>
            </w:r>
          </w:p>
        </w:tc>
        <w:tc>
          <w:tcPr>
            <w:tcW w:w="992" w:type="dxa"/>
            <w:vMerge w:val="restart"/>
            <w:tcBorders>
              <w:top w:val="single" w:sz="4" w:space="0" w:color="auto"/>
              <w:left w:val="single" w:sz="4" w:space="0" w:color="auto"/>
              <w:right w:val="single" w:sz="4" w:space="0" w:color="auto"/>
            </w:tcBorders>
            <w:vAlign w:val="center"/>
          </w:tcPr>
          <w:p w:rsidR="00CB738D" w:rsidRPr="0083735E" w:rsidRDefault="00272B39">
            <w:pPr>
              <w:jc w:val="center"/>
              <w:rPr>
                <w:color w:val="000000"/>
                <w:sz w:val="22"/>
              </w:rPr>
            </w:pPr>
            <w:r>
              <w:rPr>
                <w:color w:val="000000"/>
                <w:sz w:val="22"/>
              </w:rPr>
              <w:t>5,2</w:t>
            </w:r>
          </w:p>
        </w:tc>
      </w:tr>
      <w:tr w:rsidR="009400E3" w:rsidRPr="0083735E" w:rsidTr="009400E3">
        <w:trPr>
          <w:gridAfter w:val="1"/>
          <w:wAfter w:w="3220" w:type="dxa"/>
        </w:trPr>
        <w:tc>
          <w:tcPr>
            <w:tcW w:w="1476"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r w:rsidRPr="0083735E">
              <w:rPr>
                <w:color w:val="000000"/>
                <w:sz w:val="22"/>
              </w:rPr>
              <w:t>КВр-0,6</w:t>
            </w:r>
          </w:p>
        </w:tc>
        <w:tc>
          <w:tcPr>
            <w:tcW w:w="567" w:type="dxa"/>
            <w:tcBorders>
              <w:top w:val="single" w:sz="4" w:space="0" w:color="auto"/>
              <w:left w:val="single" w:sz="4" w:space="0" w:color="auto"/>
              <w:bottom w:val="single" w:sz="4" w:space="0" w:color="auto"/>
              <w:right w:val="single" w:sz="4" w:space="0" w:color="auto"/>
            </w:tcBorders>
            <w:vAlign w:val="center"/>
          </w:tcPr>
          <w:p w:rsidR="009400E3" w:rsidRPr="0083735E" w:rsidRDefault="009400E3">
            <w:pPr>
              <w:jc w:val="center"/>
              <w:rPr>
                <w:color w:val="000000"/>
                <w:sz w:val="22"/>
              </w:rPr>
            </w:pPr>
            <w:r w:rsidRPr="0083735E">
              <w:rPr>
                <w:color w:val="000000"/>
                <w:sz w:val="22"/>
              </w:rPr>
              <w:t>1</w:t>
            </w:r>
          </w:p>
        </w:tc>
        <w:tc>
          <w:tcPr>
            <w:tcW w:w="851"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850" w:type="dxa"/>
            <w:tcBorders>
              <w:top w:val="single" w:sz="4" w:space="0" w:color="auto"/>
              <w:left w:val="single" w:sz="4" w:space="0" w:color="auto"/>
              <w:bottom w:val="single" w:sz="4" w:space="0" w:color="auto"/>
              <w:right w:val="single" w:sz="4" w:space="0" w:color="auto"/>
            </w:tcBorders>
          </w:tcPr>
          <w:p w:rsidR="009400E3" w:rsidRPr="0083735E" w:rsidRDefault="009400E3">
            <w:pPr>
              <w:jc w:val="center"/>
              <w:rPr>
                <w:color w:val="000000"/>
                <w:sz w:val="22"/>
              </w:rPr>
            </w:pPr>
            <w:r w:rsidRPr="0083735E">
              <w:rPr>
                <w:color w:val="000000"/>
                <w:sz w:val="22"/>
              </w:rPr>
              <w:t>2015</w:t>
            </w:r>
          </w:p>
        </w:tc>
        <w:tc>
          <w:tcPr>
            <w:tcW w:w="1134"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992"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567"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993"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992" w:type="dxa"/>
            <w:vMerge/>
            <w:tcBorders>
              <w:left w:val="single" w:sz="4" w:space="0" w:color="auto"/>
              <w:bottom w:val="single" w:sz="4" w:space="0" w:color="auto"/>
              <w:right w:val="single" w:sz="4" w:space="0" w:color="auto"/>
            </w:tcBorders>
            <w:vAlign w:val="center"/>
          </w:tcPr>
          <w:p w:rsidR="009400E3" w:rsidRPr="0083735E" w:rsidRDefault="009400E3">
            <w:pPr>
              <w:jc w:val="center"/>
              <w:rPr>
                <w:color w:val="000000"/>
                <w:sz w:val="22"/>
              </w:rPr>
            </w:pPr>
          </w:p>
        </w:tc>
      </w:tr>
      <w:tr w:rsidR="006749E5" w:rsidRPr="0083735E" w:rsidTr="006749E5">
        <w:trPr>
          <w:gridAfter w:val="1"/>
          <w:wAfter w:w="3220" w:type="dxa"/>
          <w:trHeight w:val="311"/>
        </w:trPr>
        <w:tc>
          <w:tcPr>
            <w:tcW w:w="1476" w:type="dxa"/>
            <w:vMerge w:val="restart"/>
            <w:tcBorders>
              <w:top w:val="single" w:sz="4" w:space="0" w:color="auto"/>
              <w:left w:val="single" w:sz="4" w:space="0" w:color="auto"/>
              <w:right w:val="single" w:sz="4" w:space="0" w:color="auto"/>
            </w:tcBorders>
            <w:shd w:val="clear" w:color="auto" w:fill="auto"/>
            <w:vAlign w:val="center"/>
          </w:tcPr>
          <w:p w:rsidR="006749E5" w:rsidRPr="0083735E" w:rsidRDefault="006749E5" w:rsidP="007C156D">
            <w:pPr>
              <w:rPr>
                <w:color w:val="000000"/>
                <w:sz w:val="22"/>
              </w:rPr>
            </w:pPr>
            <w:r w:rsidRPr="0083735E">
              <w:rPr>
                <w:color w:val="000000"/>
                <w:sz w:val="22"/>
              </w:rPr>
              <w:t xml:space="preserve">Котельная КБО (№5) </w:t>
            </w:r>
          </w:p>
        </w:tc>
        <w:tc>
          <w:tcPr>
            <w:tcW w:w="992" w:type="dxa"/>
            <w:tcBorders>
              <w:top w:val="single" w:sz="4" w:space="0" w:color="auto"/>
              <w:left w:val="single" w:sz="4" w:space="0" w:color="auto"/>
              <w:right w:val="single" w:sz="4" w:space="0" w:color="auto"/>
            </w:tcBorders>
            <w:shd w:val="clear" w:color="auto" w:fill="auto"/>
            <w:vAlign w:val="center"/>
          </w:tcPr>
          <w:p w:rsidR="006749E5" w:rsidRPr="0083735E" w:rsidRDefault="006749E5">
            <w:pPr>
              <w:jc w:val="center"/>
              <w:rPr>
                <w:color w:val="000000"/>
                <w:sz w:val="22"/>
              </w:rPr>
            </w:pPr>
            <w:r w:rsidRPr="0083735E">
              <w:rPr>
                <w:color w:val="000000"/>
                <w:sz w:val="22"/>
              </w:rPr>
              <w:t>КВр-0,6</w:t>
            </w:r>
          </w:p>
        </w:tc>
        <w:tc>
          <w:tcPr>
            <w:tcW w:w="567" w:type="dxa"/>
            <w:tcBorders>
              <w:top w:val="single" w:sz="4" w:space="0" w:color="auto"/>
              <w:left w:val="single" w:sz="4" w:space="0" w:color="auto"/>
              <w:right w:val="single" w:sz="4" w:space="0" w:color="auto"/>
            </w:tcBorders>
            <w:vAlign w:val="center"/>
          </w:tcPr>
          <w:p w:rsidR="006749E5" w:rsidRPr="0083735E" w:rsidRDefault="006749E5">
            <w:pPr>
              <w:jc w:val="center"/>
              <w:rPr>
                <w:color w:val="000000"/>
                <w:sz w:val="22"/>
              </w:rPr>
            </w:pPr>
            <w:r w:rsidRPr="0083735E">
              <w:rPr>
                <w:color w:val="000000"/>
                <w:sz w:val="22"/>
              </w:rPr>
              <w:t>1</w:t>
            </w:r>
          </w:p>
        </w:tc>
        <w:tc>
          <w:tcPr>
            <w:tcW w:w="851" w:type="dxa"/>
            <w:vMerge w:val="restart"/>
            <w:tcBorders>
              <w:top w:val="single" w:sz="4" w:space="0" w:color="auto"/>
              <w:left w:val="single" w:sz="4" w:space="0" w:color="auto"/>
              <w:right w:val="single" w:sz="4" w:space="0" w:color="auto"/>
            </w:tcBorders>
            <w:shd w:val="clear" w:color="auto" w:fill="auto"/>
            <w:vAlign w:val="center"/>
          </w:tcPr>
          <w:p w:rsidR="006749E5" w:rsidRPr="0083735E" w:rsidRDefault="006749E5" w:rsidP="007C156D">
            <w:pPr>
              <w:jc w:val="center"/>
              <w:rPr>
                <w:color w:val="000000"/>
                <w:sz w:val="22"/>
              </w:rPr>
            </w:pPr>
            <w:r w:rsidRPr="0083735E">
              <w:rPr>
                <w:color w:val="000000"/>
                <w:sz w:val="22"/>
              </w:rPr>
              <w:t>0,385</w:t>
            </w:r>
          </w:p>
        </w:tc>
        <w:tc>
          <w:tcPr>
            <w:tcW w:w="850" w:type="dxa"/>
            <w:tcBorders>
              <w:top w:val="single" w:sz="4" w:space="0" w:color="auto"/>
              <w:left w:val="single" w:sz="4" w:space="0" w:color="auto"/>
              <w:right w:val="single" w:sz="4" w:space="0" w:color="auto"/>
            </w:tcBorders>
            <w:vAlign w:val="center"/>
          </w:tcPr>
          <w:p w:rsidR="006749E5" w:rsidRPr="0083735E" w:rsidRDefault="006749E5" w:rsidP="00057DCC">
            <w:pPr>
              <w:jc w:val="center"/>
              <w:rPr>
                <w:color w:val="000000"/>
                <w:sz w:val="22"/>
              </w:rPr>
            </w:pPr>
            <w:r w:rsidRPr="0083735E">
              <w:rPr>
                <w:color w:val="000000"/>
                <w:sz w:val="22"/>
              </w:rPr>
              <w:t>2012</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749E5" w:rsidRPr="0083735E" w:rsidRDefault="006749E5" w:rsidP="007C156D">
            <w:pPr>
              <w:jc w:val="center"/>
              <w:rPr>
                <w:color w:val="000000"/>
                <w:sz w:val="22"/>
              </w:rPr>
            </w:pPr>
            <w:r w:rsidRPr="0083735E">
              <w:rPr>
                <w:color w:val="000000"/>
                <w:sz w:val="22"/>
              </w:rPr>
              <w:t>1104,3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6749E5" w:rsidRPr="0083735E" w:rsidRDefault="006749E5" w:rsidP="00494D38">
            <w:pPr>
              <w:jc w:val="center"/>
              <w:rPr>
                <w:color w:val="000000"/>
                <w:sz w:val="22"/>
              </w:rPr>
            </w:pPr>
            <w:r w:rsidRPr="0083735E">
              <w:rPr>
                <w:color w:val="000000"/>
                <w:sz w:val="22"/>
              </w:rPr>
              <w:t>-</w:t>
            </w:r>
          </w:p>
        </w:tc>
        <w:tc>
          <w:tcPr>
            <w:tcW w:w="567" w:type="dxa"/>
            <w:vMerge w:val="restart"/>
            <w:tcBorders>
              <w:top w:val="single" w:sz="4" w:space="0" w:color="auto"/>
              <w:left w:val="single" w:sz="4" w:space="0" w:color="auto"/>
              <w:right w:val="single" w:sz="4" w:space="0" w:color="auto"/>
            </w:tcBorders>
            <w:shd w:val="clear" w:color="auto" w:fill="auto"/>
            <w:vAlign w:val="center"/>
          </w:tcPr>
          <w:p w:rsidR="006749E5" w:rsidRPr="0083735E" w:rsidRDefault="006749E5" w:rsidP="00494D38">
            <w:pPr>
              <w:jc w:val="center"/>
              <w:rPr>
                <w:color w:val="000000"/>
                <w:sz w:val="22"/>
              </w:rPr>
            </w:pPr>
            <w:r w:rsidRPr="0083735E">
              <w:rPr>
                <w:color w:val="000000"/>
                <w:sz w:val="22"/>
              </w:rPr>
              <w:t>-</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6749E5" w:rsidRPr="0083735E" w:rsidRDefault="00364CC2" w:rsidP="00494D38">
            <w:pPr>
              <w:jc w:val="center"/>
              <w:rPr>
                <w:color w:val="000000"/>
                <w:sz w:val="22"/>
              </w:rPr>
            </w:pPr>
            <w:r>
              <w:rPr>
                <w:color w:val="000000"/>
                <w:sz w:val="22"/>
              </w:rPr>
              <w:t>-</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6749E5" w:rsidRPr="0083735E" w:rsidRDefault="006749E5" w:rsidP="00494D38">
            <w:pPr>
              <w:jc w:val="center"/>
              <w:rPr>
                <w:color w:val="000000"/>
                <w:sz w:val="22"/>
              </w:rPr>
            </w:pPr>
            <w:r w:rsidRPr="0083735E">
              <w:rPr>
                <w:color w:val="000000"/>
                <w:sz w:val="22"/>
              </w:rPr>
              <w:t>-</w:t>
            </w:r>
          </w:p>
        </w:tc>
        <w:tc>
          <w:tcPr>
            <w:tcW w:w="992" w:type="dxa"/>
            <w:vMerge w:val="restart"/>
            <w:tcBorders>
              <w:top w:val="single" w:sz="4" w:space="0" w:color="auto"/>
              <w:left w:val="single" w:sz="4" w:space="0" w:color="auto"/>
              <w:right w:val="single" w:sz="4" w:space="0" w:color="auto"/>
            </w:tcBorders>
            <w:vAlign w:val="center"/>
          </w:tcPr>
          <w:p w:rsidR="006749E5" w:rsidRPr="0083735E" w:rsidRDefault="006749E5" w:rsidP="00494D38">
            <w:pPr>
              <w:jc w:val="center"/>
              <w:rPr>
                <w:color w:val="000000"/>
                <w:sz w:val="22"/>
              </w:rPr>
            </w:pPr>
            <w:r w:rsidRPr="0083735E">
              <w:rPr>
                <w:color w:val="000000"/>
                <w:sz w:val="22"/>
              </w:rPr>
              <w:t>-</w:t>
            </w:r>
          </w:p>
        </w:tc>
      </w:tr>
      <w:tr w:rsidR="009400E3" w:rsidRPr="0083735E" w:rsidTr="00057DCC">
        <w:trPr>
          <w:gridAfter w:val="1"/>
          <w:wAfter w:w="3220" w:type="dxa"/>
        </w:trPr>
        <w:tc>
          <w:tcPr>
            <w:tcW w:w="1476" w:type="dxa"/>
            <w:vMerge/>
            <w:tcBorders>
              <w:left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r w:rsidRPr="0083735E">
              <w:rPr>
                <w:color w:val="000000"/>
                <w:sz w:val="22"/>
              </w:rPr>
              <w:t>КВН-0,6</w:t>
            </w:r>
          </w:p>
        </w:tc>
        <w:tc>
          <w:tcPr>
            <w:tcW w:w="567" w:type="dxa"/>
            <w:tcBorders>
              <w:top w:val="single" w:sz="4" w:space="0" w:color="auto"/>
              <w:left w:val="single" w:sz="4" w:space="0" w:color="auto"/>
              <w:bottom w:val="single" w:sz="4" w:space="0" w:color="auto"/>
              <w:right w:val="single" w:sz="4" w:space="0" w:color="auto"/>
            </w:tcBorders>
            <w:vAlign w:val="center"/>
          </w:tcPr>
          <w:p w:rsidR="009400E3" w:rsidRPr="0083735E" w:rsidRDefault="009400E3">
            <w:pPr>
              <w:jc w:val="center"/>
              <w:rPr>
                <w:color w:val="000000"/>
                <w:sz w:val="22"/>
              </w:rPr>
            </w:pPr>
            <w:r w:rsidRPr="0083735E">
              <w:rPr>
                <w:color w:val="000000"/>
                <w:sz w:val="22"/>
              </w:rPr>
              <w:t>1</w:t>
            </w:r>
          </w:p>
        </w:tc>
        <w:tc>
          <w:tcPr>
            <w:tcW w:w="851" w:type="dxa"/>
            <w:vMerge/>
            <w:tcBorders>
              <w:left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850" w:type="dxa"/>
            <w:tcBorders>
              <w:top w:val="single" w:sz="4" w:space="0" w:color="auto"/>
              <w:left w:val="single" w:sz="4" w:space="0" w:color="auto"/>
              <w:bottom w:val="single" w:sz="4" w:space="0" w:color="auto"/>
              <w:right w:val="single" w:sz="4" w:space="0" w:color="auto"/>
            </w:tcBorders>
            <w:vAlign w:val="center"/>
          </w:tcPr>
          <w:p w:rsidR="009400E3" w:rsidRPr="0083735E" w:rsidRDefault="00057DCC" w:rsidP="00057DCC">
            <w:pPr>
              <w:jc w:val="center"/>
              <w:rPr>
                <w:color w:val="000000"/>
                <w:sz w:val="22"/>
              </w:rPr>
            </w:pPr>
            <w:r w:rsidRPr="0083735E">
              <w:rPr>
                <w:color w:val="000000"/>
                <w:sz w:val="22"/>
              </w:rPr>
              <w:t>2010</w:t>
            </w:r>
          </w:p>
        </w:tc>
        <w:tc>
          <w:tcPr>
            <w:tcW w:w="1134" w:type="dxa"/>
            <w:vMerge/>
            <w:tcBorders>
              <w:left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992" w:type="dxa"/>
            <w:vMerge/>
            <w:tcBorders>
              <w:left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567" w:type="dxa"/>
            <w:vMerge/>
            <w:tcBorders>
              <w:left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993" w:type="dxa"/>
            <w:vMerge/>
            <w:tcBorders>
              <w:left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850" w:type="dxa"/>
            <w:vMerge/>
            <w:tcBorders>
              <w:left w:val="single" w:sz="4" w:space="0" w:color="auto"/>
              <w:right w:val="single" w:sz="4" w:space="0" w:color="auto"/>
            </w:tcBorders>
            <w:shd w:val="clear" w:color="auto" w:fill="auto"/>
            <w:vAlign w:val="center"/>
          </w:tcPr>
          <w:p w:rsidR="009400E3" w:rsidRPr="0083735E" w:rsidRDefault="009400E3">
            <w:pPr>
              <w:jc w:val="center"/>
              <w:rPr>
                <w:color w:val="000000"/>
                <w:sz w:val="22"/>
              </w:rPr>
            </w:pPr>
          </w:p>
        </w:tc>
        <w:tc>
          <w:tcPr>
            <w:tcW w:w="992" w:type="dxa"/>
            <w:vMerge/>
            <w:tcBorders>
              <w:left w:val="single" w:sz="4" w:space="0" w:color="auto"/>
              <w:right w:val="single" w:sz="4" w:space="0" w:color="auto"/>
            </w:tcBorders>
            <w:vAlign w:val="center"/>
          </w:tcPr>
          <w:p w:rsidR="009400E3" w:rsidRPr="0083735E" w:rsidRDefault="009400E3">
            <w:pPr>
              <w:jc w:val="center"/>
              <w:rPr>
                <w:color w:val="000000"/>
                <w:sz w:val="22"/>
              </w:rPr>
            </w:pPr>
          </w:p>
        </w:tc>
      </w:tr>
      <w:tr w:rsidR="009400E3" w:rsidRPr="0083735E" w:rsidTr="00057DCC">
        <w:trPr>
          <w:gridAfter w:val="1"/>
          <w:wAfter w:w="3220" w:type="dxa"/>
        </w:trPr>
        <w:tc>
          <w:tcPr>
            <w:tcW w:w="1476"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400E3" w:rsidRPr="0083735E" w:rsidRDefault="009400E3">
            <w:pPr>
              <w:jc w:val="center"/>
              <w:rPr>
                <w:color w:val="000000"/>
                <w:sz w:val="22"/>
              </w:rPr>
            </w:pPr>
            <w:r w:rsidRPr="0083735E">
              <w:rPr>
                <w:color w:val="000000"/>
                <w:sz w:val="22"/>
              </w:rPr>
              <w:t>КВН-0,4</w:t>
            </w:r>
          </w:p>
        </w:tc>
        <w:tc>
          <w:tcPr>
            <w:tcW w:w="567" w:type="dxa"/>
            <w:tcBorders>
              <w:top w:val="single" w:sz="4" w:space="0" w:color="auto"/>
              <w:left w:val="single" w:sz="4" w:space="0" w:color="auto"/>
              <w:bottom w:val="single" w:sz="4" w:space="0" w:color="auto"/>
              <w:right w:val="single" w:sz="4" w:space="0" w:color="auto"/>
            </w:tcBorders>
            <w:vAlign w:val="center"/>
          </w:tcPr>
          <w:p w:rsidR="009400E3" w:rsidRPr="0083735E" w:rsidRDefault="009400E3">
            <w:pPr>
              <w:jc w:val="center"/>
              <w:rPr>
                <w:color w:val="000000"/>
                <w:sz w:val="22"/>
              </w:rPr>
            </w:pPr>
            <w:r w:rsidRPr="0083735E">
              <w:rPr>
                <w:color w:val="000000"/>
                <w:sz w:val="22"/>
              </w:rPr>
              <w:t>1</w:t>
            </w:r>
          </w:p>
        </w:tc>
        <w:tc>
          <w:tcPr>
            <w:tcW w:w="851"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850" w:type="dxa"/>
            <w:tcBorders>
              <w:top w:val="single" w:sz="4" w:space="0" w:color="auto"/>
              <w:left w:val="single" w:sz="4" w:space="0" w:color="auto"/>
              <w:bottom w:val="single" w:sz="4" w:space="0" w:color="auto"/>
              <w:right w:val="single" w:sz="4" w:space="0" w:color="auto"/>
            </w:tcBorders>
            <w:vAlign w:val="center"/>
          </w:tcPr>
          <w:p w:rsidR="009400E3" w:rsidRPr="0083735E" w:rsidRDefault="00057DCC" w:rsidP="00057DCC">
            <w:pPr>
              <w:jc w:val="center"/>
              <w:rPr>
                <w:color w:val="000000"/>
                <w:sz w:val="22"/>
              </w:rPr>
            </w:pPr>
            <w:r w:rsidRPr="0083735E">
              <w:rPr>
                <w:color w:val="000000"/>
                <w:sz w:val="22"/>
              </w:rPr>
              <w:t>2014</w:t>
            </w:r>
          </w:p>
        </w:tc>
        <w:tc>
          <w:tcPr>
            <w:tcW w:w="1134"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2"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567"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3"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850" w:type="dxa"/>
            <w:vMerge/>
            <w:tcBorders>
              <w:left w:val="single" w:sz="4" w:space="0" w:color="auto"/>
              <w:bottom w:val="single" w:sz="4" w:space="0" w:color="auto"/>
              <w:right w:val="single" w:sz="4" w:space="0" w:color="auto"/>
            </w:tcBorders>
            <w:shd w:val="clear" w:color="auto" w:fill="auto"/>
            <w:vAlign w:val="center"/>
          </w:tcPr>
          <w:p w:rsidR="009400E3" w:rsidRPr="0083735E" w:rsidRDefault="009400E3">
            <w:pPr>
              <w:rPr>
                <w:color w:val="000000"/>
                <w:sz w:val="22"/>
              </w:rPr>
            </w:pPr>
          </w:p>
        </w:tc>
        <w:tc>
          <w:tcPr>
            <w:tcW w:w="992" w:type="dxa"/>
            <w:vMerge/>
            <w:tcBorders>
              <w:left w:val="single" w:sz="4" w:space="0" w:color="auto"/>
              <w:bottom w:val="single" w:sz="4" w:space="0" w:color="auto"/>
              <w:right w:val="single" w:sz="4" w:space="0" w:color="auto"/>
            </w:tcBorders>
            <w:vAlign w:val="center"/>
          </w:tcPr>
          <w:p w:rsidR="009400E3" w:rsidRPr="0083735E" w:rsidRDefault="009400E3">
            <w:pPr>
              <w:rPr>
                <w:color w:val="000000"/>
                <w:sz w:val="22"/>
              </w:rPr>
            </w:pPr>
          </w:p>
        </w:tc>
      </w:tr>
      <w:tr w:rsidR="006749E5" w:rsidRPr="0083735E" w:rsidTr="009400E3">
        <w:trPr>
          <w:gridAfter w:val="1"/>
          <w:wAfter w:w="3220" w:type="dxa"/>
        </w:trPr>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rsidR="006749E5" w:rsidRPr="0083735E" w:rsidRDefault="00364CC2">
            <w:pPr>
              <w:jc w:val="center"/>
              <w:rPr>
                <w:b/>
                <w:bCs/>
                <w:color w:val="000000"/>
                <w:sz w:val="22"/>
              </w:rPr>
            </w:pPr>
            <w:r>
              <w:rPr>
                <w:b/>
                <w:bCs/>
                <w:color w:val="000000"/>
                <w:sz w:val="22"/>
              </w:rPr>
              <w:t>4,5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749E5" w:rsidRPr="0083735E" w:rsidRDefault="006749E5">
            <w:pPr>
              <w:jc w:val="center"/>
              <w:rPr>
                <w:b/>
                <w:bCs/>
                <w:color w:val="000000"/>
                <w:sz w:val="22"/>
              </w:rPr>
            </w:pPr>
            <w:r w:rsidRPr="0083735E">
              <w:rPr>
                <w:b/>
                <w:bCs/>
                <w:color w:val="000000"/>
                <w:sz w:val="22"/>
              </w:rPr>
              <w:t> </w:t>
            </w:r>
          </w:p>
        </w:tc>
        <w:tc>
          <w:tcPr>
            <w:tcW w:w="567" w:type="dxa"/>
            <w:tcBorders>
              <w:top w:val="single" w:sz="4" w:space="0" w:color="auto"/>
              <w:left w:val="single" w:sz="4" w:space="0" w:color="auto"/>
              <w:bottom w:val="single" w:sz="4" w:space="0" w:color="auto"/>
              <w:right w:val="single" w:sz="4" w:space="0" w:color="auto"/>
            </w:tcBorders>
            <w:vAlign w:val="center"/>
          </w:tcPr>
          <w:p w:rsidR="006749E5" w:rsidRPr="0083735E" w:rsidRDefault="006749E5">
            <w:pPr>
              <w:jc w:val="center"/>
              <w:rPr>
                <w:b/>
                <w:bCs/>
                <w:color w:val="000000"/>
                <w:sz w:val="22"/>
              </w:rPr>
            </w:pPr>
            <w:r w:rsidRPr="0083735E">
              <w:rPr>
                <w:b/>
                <w:bCs/>
                <w:color w:val="000000"/>
                <w:sz w:val="22"/>
              </w:rPr>
              <w:t>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749E5" w:rsidRPr="0083735E" w:rsidRDefault="006749E5">
            <w:pPr>
              <w:jc w:val="center"/>
              <w:rPr>
                <w:b/>
                <w:bCs/>
                <w:color w:val="000000"/>
                <w:sz w:val="22"/>
              </w:rPr>
            </w:pPr>
            <w:r w:rsidRPr="0083735E">
              <w:rPr>
                <w:b/>
                <w:bCs/>
                <w:color w:val="000000"/>
                <w:sz w:val="22"/>
              </w:rPr>
              <w:t>2,717</w:t>
            </w:r>
          </w:p>
        </w:tc>
        <w:tc>
          <w:tcPr>
            <w:tcW w:w="850" w:type="dxa"/>
            <w:tcBorders>
              <w:top w:val="single" w:sz="4" w:space="0" w:color="auto"/>
              <w:left w:val="single" w:sz="4" w:space="0" w:color="auto"/>
              <w:bottom w:val="single" w:sz="4" w:space="0" w:color="auto"/>
              <w:right w:val="single" w:sz="4" w:space="0" w:color="auto"/>
            </w:tcBorders>
          </w:tcPr>
          <w:p w:rsidR="006749E5" w:rsidRPr="0083735E" w:rsidRDefault="006749E5">
            <w:pPr>
              <w:jc w:val="center"/>
              <w:rPr>
                <w:b/>
                <w:bCs/>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749E5" w:rsidRPr="006749E5" w:rsidRDefault="006749E5">
            <w:pPr>
              <w:jc w:val="center"/>
              <w:rPr>
                <w:b/>
                <w:bCs/>
                <w:color w:val="000000"/>
                <w:sz w:val="22"/>
              </w:rPr>
            </w:pPr>
            <w:r w:rsidRPr="006749E5">
              <w:rPr>
                <w:b/>
                <w:bCs/>
                <w:color w:val="000000"/>
                <w:sz w:val="22"/>
              </w:rPr>
              <w:t>7801,8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749E5" w:rsidRPr="006749E5" w:rsidRDefault="006749E5">
            <w:pPr>
              <w:jc w:val="center"/>
              <w:rPr>
                <w:b/>
                <w:bCs/>
                <w:color w:val="000000"/>
                <w:sz w:val="22"/>
              </w:rPr>
            </w:pPr>
            <w:r w:rsidRPr="006749E5">
              <w:rPr>
                <w:b/>
                <w:bCs/>
                <w:color w:val="000000"/>
                <w:sz w:val="22"/>
              </w:rPr>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749E5" w:rsidRPr="006749E5" w:rsidRDefault="006749E5">
            <w:pPr>
              <w:jc w:val="center"/>
              <w:rPr>
                <w:b/>
                <w:bCs/>
                <w:color w:val="000000"/>
                <w:sz w:val="22"/>
              </w:rPr>
            </w:pPr>
            <w:r w:rsidRPr="006749E5">
              <w:rPr>
                <w:b/>
                <w:bCs/>
                <w:color w:val="000000"/>
                <w:sz w:val="22"/>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749E5" w:rsidRPr="006749E5" w:rsidRDefault="00364CC2">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400,1</w:t>
            </w:r>
            <w:r>
              <w:rPr>
                <w:b/>
                <w:bCs/>
                <w:color w:val="000000"/>
                <w:sz w:val="22"/>
              </w:rPr>
              <w:fldChar w:fldCharType="end"/>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6749E5" w:rsidRPr="006749E5" w:rsidRDefault="006749E5" w:rsidP="00364CC2">
            <w:pPr>
              <w:jc w:val="center"/>
              <w:rPr>
                <w:b/>
                <w:bCs/>
                <w:color w:val="000000"/>
                <w:sz w:val="22"/>
              </w:rPr>
            </w:pPr>
            <w:r w:rsidRPr="006749E5">
              <w:rPr>
                <w:b/>
                <w:bCs/>
                <w:color w:val="000000"/>
                <w:sz w:val="22"/>
              </w:rPr>
              <w:t>1</w:t>
            </w:r>
            <w:r w:rsidR="00364CC2">
              <w:rPr>
                <w:b/>
                <w:bCs/>
                <w:color w:val="000000"/>
                <w:sz w:val="22"/>
              </w:rPr>
              <w:t>800</w:t>
            </w:r>
          </w:p>
        </w:tc>
        <w:tc>
          <w:tcPr>
            <w:tcW w:w="992" w:type="dxa"/>
            <w:tcBorders>
              <w:top w:val="single" w:sz="4" w:space="0" w:color="auto"/>
              <w:left w:val="single" w:sz="4" w:space="0" w:color="auto"/>
              <w:bottom w:val="single" w:sz="4" w:space="0" w:color="auto"/>
              <w:right w:val="single" w:sz="4" w:space="0" w:color="auto"/>
            </w:tcBorders>
            <w:vAlign w:val="center"/>
          </w:tcPr>
          <w:p w:rsidR="006749E5" w:rsidRPr="006749E5" w:rsidRDefault="00272B39">
            <w:pPr>
              <w:jc w:val="center"/>
              <w:rPr>
                <w:b/>
                <w:bCs/>
                <w:color w:val="000000"/>
                <w:sz w:val="22"/>
              </w:rPr>
            </w:pPr>
            <w:r>
              <w:rPr>
                <w:b/>
                <w:bCs/>
                <w:color w:val="000000"/>
                <w:sz w:val="22"/>
              </w:rPr>
              <w:t>5,2</w:t>
            </w:r>
          </w:p>
        </w:tc>
      </w:tr>
    </w:tbl>
    <w:p w:rsidR="00007AD3" w:rsidRDefault="00E93649" w:rsidP="00AC20D8">
      <w:pPr>
        <w:tabs>
          <w:tab w:val="left" w:pos="375"/>
        </w:tabs>
        <w:jc w:val="both"/>
        <w:rPr>
          <w:sz w:val="26"/>
          <w:szCs w:val="26"/>
        </w:rPr>
      </w:pPr>
      <w:r>
        <w:rPr>
          <w:sz w:val="26"/>
          <w:szCs w:val="26"/>
        </w:rPr>
        <w:t>Примечание: замена котла на котельной ЦРБ в плане 2023 г.</w:t>
      </w:r>
    </w:p>
    <w:p w:rsidR="008C546E" w:rsidRPr="008C546E" w:rsidRDefault="008C546E" w:rsidP="00E93649">
      <w:pPr>
        <w:spacing w:before="120"/>
        <w:ind w:firstLine="567"/>
        <w:jc w:val="both"/>
        <w:rPr>
          <w:sz w:val="26"/>
          <w:szCs w:val="26"/>
        </w:rPr>
      </w:pPr>
      <w:r w:rsidRPr="008C546E">
        <w:rPr>
          <w:sz w:val="26"/>
          <w:szCs w:val="26"/>
        </w:rPr>
        <w:t>Для очистки подпиточной воды от механических примесей, излишнего железа и солей жесткости на всех котельных следует установить 3-х корпусные фильтры типа АКВАФОР со сменными картриджами или их аналоги. Такие фильтры проще в обслуживании, не требуют громоздкой системы регенерации катионита. На отопительный сезон достаточно 2 сменных картриджей. Стоимость приобретения одного фильтра с дополнительным комплектом картриджей и монтажа составляет 10 тыс. руб.</w:t>
      </w:r>
      <w:r>
        <w:rPr>
          <w:sz w:val="26"/>
          <w:szCs w:val="26"/>
        </w:rPr>
        <w:t xml:space="preserve"> </w:t>
      </w:r>
    </w:p>
    <w:p w:rsidR="0083735E" w:rsidRDefault="006749E5" w:rsidP="00E77362">
      <w:pPr>
        <w:tabs>
          <w:tab w:val="left" w:pos="3855"/>
        </w:tabs>
        <w:jc w:val="both"/>
        <w:rPr>
          <w:sz w:val="26"/>
          <w:szCs w:val="26"/>
        </w:rPr>
      </w:pPr>
      <w:r>
        <w:rPr>
          <w:sz w:val="26"/>
          <w:szCs w:val="26"/>
        </w:rPr>
        <w:t xml:space="preserve">         </w:t>
      </w:r>
      <w:r w:rsidR="008C546E" w:rsidRPr="008C546E">
        <w:rPr>
          <w:sz w:val="26"/>
          <w:szCs w:val="26"/>
        </w:rPr>
        <w:t xml:space="preserve">Удельный расход электроэнергии на производство теплоты по </w:t>
      </w:r>
      <w:r w:rsidR="00887FA8" w:rsidRPr="00887FA8">
        <w:rPr>
          <w:rFonts w:eastAsia="SimSun"/>
          <w:bCs/>
          <w:sz w:val="26"/>
          <w:szCs w:val="26"/>
          <w:lang w:eastAsia="ru-RU"/>
        </w:rPr>
        <w:t>МКУП «Поназыревское ЖКХ»</w:t>
      </w:r>
      <w:r w:rsidR="00887FA8">
        <w:rPr>
          <w:rFonts w:eastAsia="SimSun"/>
          <w:bCs/>
          <w:sz w:val="26"/>
          <w:szCs w:val="26"/>
          <w:lang w:eastAsia="ru-RU"/>
        </w:rPr>
        <w:t xml:space="preserve"> </w:t>
      </w:r>
      <w:r w:rsidR="008C546E" w:rsidRPr="008C546E">
        <w:rPr>
          <w:sz w:val="26"/>
          <w:szCs w:val="26"/>
        </w:rPr>
        <w:t xml:space="preserve">за 2022 год </w:t>
      </w:r>
      <w:r w:rsidR="00525D44" w:rsidRPr="00525D44">
        <w:rPr>
          <w:sz w:val="26"/>
          <w:szCs w:val="26"/>
        </w:rPr>
        <w:t>составил около 45,2</w:t>
      </w:r>
      <w:r w:rsidR="008C546E" w:rsidRPr="00525D44">
        <w:rPr>
          <w:sz w:val="26"/>
          <w:szCs w:val="26"/>
        </w:rPr>
        <w:t xml:space="preserve"> кВт*ч/Гкал, что в 2 раза превышает отраслевую норму. Наладка гидравлического</w:t>
      </w:r>
      <w:r w:rsidR="008C546E" w:rsidRPr="008C546E">
        <w:rPr>
          <w:sz w:val="26"/>
          <w:szCs w:val="26"/>
        </w:rPr>
        <w:t xml:space="preserve">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отремонтировать старую или установить новую запорно-регулировочную арматуру: дисковые затворы, шаровые краны или балансировочные вентили. Производится гидравлический расчет тепловой сети, в результате которого определяется расход теплоносителя для каждого потребителя. После установки регулировочной арматуры по расходомеру узла учета тепловой энергии или по переносному расходомеру выставляется требуемый расход теплоносителя, который должен быть не менее расчетного, но и не более расчетного на 10%. Наладку следует начинать с ближних к котельной потребителей.</w:t>
      </w:r>
    </w:p>
    <w:p w:rsidR="00364CC2" w:rsidRDefault="00364CC2" w:rsidP="00E77362">
      <w:pPr>
        <w:tabs>
          <w:tab w:val="left" w:pos="3855"/>
        </w:tabs>
        <w:jc w:val="both"/>
        <w:rPr>
          <w:sz w:val="26"/>
          <w:szCs w:val="26"/>
        </w:rPr>
      </w:pPr>
    </w:p>
    <w:p w:rsidR="00364CC2" w:rsidRDefault="00364CC2" w:rsidP="00E77362">
      <w:pPr>
        <w:tabs>
          <w:tab w:val="left" w:pos="3855"/>
        </w:tabs>
        <w:jc w:val="both"/>
        <w:rPr>
          <w:sz w:val="26"/>
          <w:szCs w:val="26"/>
        </w:rPr>
      </w:pPr>
    </w:p>
    <w:p w:rsidR="00364CC2" w:rsidRDefault="00364CC2" w:rsidP="00E77362">
      <w:pPr>
        <w:tabs>
          <w:tab w:val="left" w:pos="3855"/>
        </w:tabs>
        <w:jc w:val="both"/>
        <w:rPr>
          <w:sz w:val="26"/>
          <w:szCs w:val="26"/>
        </w:rPr>
      </w:pPr>
    </w:p>
    <w:p w:rsidR="00364CC2" w:rsidRDefault="00364CC2" w:rsidP="00E77362">
      <w:pPr>
        <w:tabs>
          <w:tab w:val="left" w:pos="3855"/>
        </w:tabs>
        <w:jc w:val="both"/>
        <w:rPr>
          <w:sz w:val="26"/>
          <w:szCs w:val="26"/>
        </w:rPr>
      </w:pPr>
    </w:p>
    <w:p w:rsidR="00364CC2" w:rsidRPr="00D1109E" w:rsidRDefault="00364CC2" w:rsidP="00E77362">
      <w:pPr>
        <w:tabs>
          <w:tab w:val="left" w:pos="3855"/>
        </w:tabs>
        <w:jc w:val="both"/>
        <w:rPr>
          <w:sz w:val="26"/>
          <w:szCs w:val="26"/>
        </w:rPr>
      </w:pPr>
    </w:p>
    <w:p w:rsidR="008C546E" w:rsidRPr="008C546E" w:rsidRDefault="008C546E" w:rsidP="008C546E">
      <w:pPr>
        <w:tabs>
          <w:tab w:val="left" w:pos="375"/>
        </w:tabs>
        <w:spacing w:before="120"/>
        <w:ind w:firstLine="425"/>
        <w:jc w:val="center"/>
      </w:pPr>
      <w:r w:rsidRPr="008C546E">
        <w:rPr>
          <w:sz w:val="26"/>
          <w:szCs w:val="26"/>
        </w:rPr>
        <w:lastRenderedPageBreak/>
        <w:t>Таблица 5.2.2. Расчет эффективности реконструкции муниципальных котельных</w:t>
      </w:r>
      <w:r w:rsidRPr="008C546E">
        <w:t>.</w:t>
      </w:r>
    </w:p>
    <w:p w:rsidR="008C546E" w:rsidRPr="008C546E" w:rsidRDefault="008C546E" w:rsidP="008C546E">
      <w:pPr>
        <w:tabs>
          <w:tab w:val="left" w:pos="375"/>
        </w:tabs>
        <w:spacing w:after="120"/>
        <w:ind w:firstLine="425"/>
        <w:jc w:val="center"/>
        <w:rPr>
          <w:sz w:val="26"/>
          <w:szCs w:val="26"/>
        </w:rPr>
      </w:pPr>
      <w:r w:rsidRPr="008C546E">
        <w:rPr>
          <w:sz w:val="26"/>
          <w:szCs w:val="26"/>
        </w:rPr>
        <w:t>Замена сетевых насосов.</w:t>
      </w:r>
    </w:p>
    <w:tbl>
      <w:tblPr>
        <w:tblW w:w="101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22"/>
        <w:gridCol w:w="1134"/>
        <w:gridCol w:w="629"/>
        <w:gridCol w:w="567"/>
        <w:gridCol w:w="6"/>
        <w:gridCol w:w="906"/>
        <w:gridCol w:w="6"/>
        <w:gridCol w:w="1128"/>
        <w:gridCol w:w="567"/>
        <w:gridCol w:w="6"/>
        <w:gridCol w:w="986"/>
        <w:gridCol w:w="851"/>
        <w:gridCol w:w="6"/>
        <w:gridCol w:w="986"/>
        <w:gridCol w:w="6"/>
        <w:gridCol w:w="783"/>
      </w:tblGrid>
      <w:tr w:rsidR="00896E23" w:rsidRPr="006749E5" w:rsidTr="00F972C1">
        <w:trPr>
          <w:trHeight w:val="20"/>
        </w:trPr>
        <w:tc>
          <w:tcPr>
            <w:tcW w:w="1622" w:type="dxa"/>
            <w:shd w:val="clear" w:color="auto" w:fill="auto"/>
            <w:hideMark/>
          </w:tcPr>
          <w:p w:rsidR="00896E23" w:rsidRPr="00F972C1" w:rsidRDefault="00896E23" w:rsidP="00896E23">
            <w:pPr>
              <w:suppressAutoHyphens w:val="0"/>
              <w:jc w:val="center"/>
              <w:rPr>
                <w:rFonts w:eastAsia="Times New Roman"/>
                <w:color w:val="000000"/>
                <w:szCs w:val="24"/>
                <w:lang w:eastAsia="ru-RU"/>
              </w:rPr>
            </w:pPr>
            <w:r w:rsidRPr="00F972C1">
              <w:rPr>
                <w:rFonts w:eastAsia="Times New Roman"/>
                <w:color w:val="000000"/>
                <w:szCs w:val="24"/>
                <w:lang w:eastAsia="ru-RU"/>
              </w:rPr>
              <w:t>Наименова- ние котельной</w:t>
            </w:r>
          </w:p>
        </w:tc>
        <w:tc>
          <w:tcPr>
            <w:tcW w:w="2336" w:type="dxa"/>
            <w:gridSpan w:val="4"/>
            <w:shd w:val="clear" w:color="auto" w:fill="auto"/>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Существующие используемые сетевые насосы</w:t>
            </w:r>
          </w:p>
        </w:tc>
        <w:tc>
          <w:tcPr>
            <w:tcW w:w="912" w:type="dxa"/>
            <w:gridSpan w:val="2"/>
          </w:tcPr>
          <w:p w:rsidR="00896E23" w:rsidRPr="00F972C1" w:rsidRDefault="00896E23" w:rsidP="00E77362">
            <w:pPr>
              <w:suppressAutoHyphens w:val="0"/>
              <w:jc w:val="center"/>
              <w:rPr>
                <w:rFonts w:eastAsia="Times New Roman"/>
                <w:color w:val="000000"/>
                <w:szCs w:val="24"/>
                <w:lang w:eastAsia="ru-RU"/>
              </w:rPr>
            </w:pPr>
            <w:r w:rsidRPr="00F972C1">
              <w:rPr>
                <w:szCs w:val="24"/>
              </w:rPr>
              <w:t>Требу-емая подача</w:t>
            </w:r>
          </w:p>
        </w:tc>
        <w:tc>
          <w:tcPr>
            <w:tcW w:w="1701" w:type="dxa"/>
            <w:gridSpan w:val="3"/>
            <w:shd w:val="clear" w:color="auto" w:fill="auto"/>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Предлагаемый к установке насос</w:t>
            </w:r>
          </w:p>
        </w:tc>
        <w:tc>
          <w:tcPr>
            <w:tcW w:w="1843" w:type="dxa"/>
            <w:gridSpan w:val="3"/>
            <w:shd w:val="clear" w:color="auto" w:fill="auto"/>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Сокращение потребления электроэнергии в год</w:t>
            </w:r>
          </w:p>
        </w:tc>
        <w:tc>
          <w:tcPr>
            <w:tcW w:w="992" w:type="dxa"/>
            <w:gridSpan w:val="2"/>
            <w:shd w:val="clear" w:color="auto" w:fill="auto"/>
            <w:hideMark/>
          </w:tcPr>
          <w:p w:rsidR="00896E23" w:rsidRPr="00F972C1" w:rsidRDefault="00896E23" w:rsidP="00896E23">
            <w:pPr>
              <w:suppressAutoHyphens w:val="0"/>
              <w:ind w:right="-44"/>
              <w:jc w:val="center"/>
              <w:rPr>
                <w:rFonts w:eastAsia="Times New Roman"/>
                <w:color w:val="000000"/>
                <w:szCs w:val="24"/>
                <w:lang w:eastAsia="ru-RU"/>
              </w:rPr>
            </w:pPr>
            <w:r w:rsidRPr="00F972C1">
              <w:rPr>
                <w:rFonts w:eastAsia="Times New Roman"/>
                <w:color w:val="000000"/>
                <w:szCs w:val="24"/>
                <w:lang w:eastAsia="ru-RU"/>
              </w:rPr>
              <w:t>Затраты по замене насосов</w:t>
            </w:r>
          </w:p>
        </w:tc>
        <w:tc>
          <w:tcPr>
            <w:tcW w:w="783" w:type="dxa"/>
            <w:shd w:val="clear" w:color="auto" w:fill="auto"/>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Срок окупае-мости</w:t>
            </w:r>
          </w:p>
        </w:tc>
      </w:tr>
      <w:tr w:rsidR="00896E23" w:rsidRPr="006749E5" w:rsidTr="00F972C1">
        <w:trPr>
          <w:trHeight w:val="20"/>
        </w:trPr>
        <w:tc>
          <w:tcPr>
            <w:tcW w:w="1622" w:type="dxa"/>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 </w:t>
            </w:r>
          </w:p>
        </w:tc>
        <w:tc>
          <w:tcPr>
            <w:tcW w:w="1134" w:type="dxa"/>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марка</w:t>
            </w:r>
          </w:p>
        </w:tc>
        <w:tc>
          <w:tcPr>
            <w:tcW w:w="629" w:type="dxa"/>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кВт</w:t>
            </w:r>
          </w:p>
        </w:tc>
        <w:tc>
          <w:tcPr>
            <w:tcW w:w="567" w:type="dxa"/>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кол-</w:t>
            </w:r>
            <w:r w:rsidR="0049426C" w:rsidRPr="00F972C1">
              <w:rPr>
                <w:rFonts w:eastAsia="Times New Roman"/>
                <w:color w:val="000000"/>
                <w:szCs w:val="24"/>
                <w:lang w:eastAsia="ru-RU"/>
              </w:rPr>
              <w:t xml:space="preserve"> </w:t>
            </w:r>
            <w:r w:rsidRPr="00F972C1">
              <w:rPr>
                <w:rFonts w:eastAsia="Times New Roman"/>
                <w:color w:val="000000"/>
                <w:szCs w:val="24"/>
                <w:lang w:eastAsia="ru-RU"/>
              </w:rPr>
              <w:t>во</w:t>
            </w:r>
          </w:p>
        </w:tc>
        <w:tc>
          <w:tcPr>
            <w:tcW w:w="912" w:type="dxa"/>
            <w:gridSpan w:val="2"/>
            <w:vAlign w:val="center"/>
          </w:tcPr>
          <w:p w:rsidR="00896E23" w:rsidRPr="00F972C1" w:rsidRDefault="00896E23" w:rsidP="00896E23">
            <w:pPr>
              <w:suppressAutoHyphens w:val="0"/>
              <w:jc w:val="center"/>
              <w:rPr>
                <w:rFonts w:eastAsia="Times New Roman"/>
                <w:color w:val="000000"/>
                <w:szCs w:val="24"/>
                <w:lang w:eastAsia="ru-RU"/>
              </w:rPr>
            </w:pPr>
            <w:r w:rsidRPr="00F972C1">
              <w:rPr>
                <w:szCs w:val="24"/>
              </w:rPr>
              <w:t>м</w:t>
            </w:r>
            <w:r w:rsidRPr="00F972C1">
              <w:rPr>
                <w:szCs w:val="24"/>
                <w:vertAlign w:val="superscript"/>
              </w:rPr>
              <w:t>3</w:t>
            </w:r>
            <w:r w:rsidRPr="00F972C1">
              <w:rPr>
                <w:szCs w:val="24"/>
              </w:rPr>
              <w:t>/ч</w:t>
            </w:r>
          </w:p>
        </w:tc>
        <w:tc>
          <w:tcPr>
            <w:tcW w:w="1134" w:type="dxa"/>
            <w:gridSpan w:val="2"/>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марка</w:t>
            </w:r>
          </w:p>
        </w:tc>
        <w:tc>
          <w:tcPr>
            <w:tcW w:w="567" w:type="dxa"/>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кВт</w:t>
            </w:r>
          </w:p>
        </w:tc>
        <w:tc>
          <w:tcPr>
            <w:tcW w:w="992" w:type="dxa"/>
            <w:gridSpan w:val="2"/>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кВт*ч</w:t>
            </w:r>
          </w:p>
        </w:tc>
        <w:tc>
          <w:tcPr>
            <w:tcW w:w="851" w:type="dxa"/>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тыс. руб.</w:t>
            </w:r>
          </w:p>
        </w:tc>
        <w:tc>
          <w:tcPr>
            <w:tcW w:w="992" w:type="dxa"/>
            <w:gridSpan w:val="2"/>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тыс. руб.</w:t>
            </w:r>
          </w:p>
        </w:tc>
        <w:tc>
          <w:tcPr>
            <w:tcW w:w="789" w:type="dxa"/>
            <w:gridSpan w:val="2"/>
            <w:shd w:val="clear" w:color="auto" w:fill="auto"/>
            <w:vAlign w:val="center"/>
            <w:hideMark/>
          </w:tcPr>
          <w:p w:rsidR="00896E23" w:rsidRPr="00F972C1" w:rsidRDefault="00896E23" w:rsidP="00E77362">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 лет</w:t>
            </w:r>
          </w:p>
        </w:tc>
      </w:tr>
      <w:tr w:rsidR="0020432A" w:rsidRPr="006749E5" w:rsidTr="00F972C1">
        <w:trPr>
          <w:trHeight w:val="20"/>
        </w:trPr>
        <w:tc>
          <w:tcPr>
            <w:tcW w:w="1622" w:type="dxa"/>
            <w:shd w:val="clear" w:color="auto" w:fill="auto"/>
            <w:vAlign w:val="center"/>
          </w:tcPr>
          <w:p w:rsidR="0020432A" w:rsidRPr="00F972C1" w:rsidRDefault="0020432A" w:rsidP="00C05856">
            <w:pPr>
              <w:rPr>
                <w:color w:val="000000"/>
                <w:szCs w:val="24"/>
              </w:rPr>
            </w:pPr>
            <w:r w:rsidRPr="00F972C1">
              <w:rPr>
                <w:color w:val="000000"/>
                <w:szCs w:val="24"/>
              </w:rPr>
              <w:t>Котельная ЦРБ (№1)</w:t>
            </w:r>
          </w:p>
        </w:tc>
        <w:tc>
          <w:tcPr>
            <w:tcW w:w="1134" w:type="dxa"/>
            <w:shd w:val="clear" w:color="auto" w:fill="auto"/>
            <w:noWrap/>
            <w:vAlign w:val="center"/>
          </w:tcPr>
          <w:p w:rsidR="0020432A" w:rsidRPr="00F972C1" w:rsidRDefault="0020432A" w:rsidP="0020432A">
            <w:pPr>
              <w:jc w:val="center"/>
              <w:rPr>
                <w:color w:val="000000"/>
                <w:szCs w:val="24"/>
              </w:rPr>
            </w:pPr>
            <w:r w:rsidRPr="00F972C1">
              <w:rPr>
                <w:color w:val="000000"/>
                <w:szCs w:val="24"/>
              </w:rPr>
              <w:t>Wilo BL65/190-18,5/2</w:t>
            </w:r>
          </w:p>
        </w:tc>
        <w:tc>
          <w:tcPr>
            <w:tcW w:w="629" w:type="dxa"/>
            <w:shd w:val="clear" w:color="auto" w:fill="auto"/>
            <w:vAlign w:val="center"/>
          </w:tcPr>
          <w:p w:rsidR="0020432A" w:rsidRPr="00F972C1" w:rsidRDefault="0020432A" w:rsidP="0020432A">
            <w:pPr>
              <w:suppressAutoHyphens w:val="0"/>
              <w:jc w:val="center"/>
              <w:rPr>
                <w:rFonts w:eastAsia="Times New Roman"/>
                <w:color w:val="000000"/>
                <w:szCs w:val="24"/>
                <w:lang w:eastAsia="ru-RU"/>
              </w:rPr>
            </w:pPr>
            <w:r w:rsidRPr="00F972C1">
              <w:rPr>
                <w:rFonts w:eastAsia="Times New Roman"/>
                <w:color w:val="000000"/>
                <w:szCs w:val="24"/>
                <w:lang w:eastAsia="ru-RU"/>
              </w:rPr>
              <w:t>18,5</w:t>
            </w:r>
          </w:p>
        </w:tc>
        <w:tc>
          <w:tcPr>
            <w:tcW w:w="567" w:type="dxa"/>
            <w:shd w:val="clear" w:color="auto" w:fill="auto"/>
            <w:vAlign w:val="center"/>
          </w:tcPr>
          <w:p w:rsidR="0020432A" w:rsidRPr="00F972C1" w:rsidRDefault="0020432A" w:rsidP="0020432A">
            <w:pPr>
              <w:suppressAutoHyphens w:val="0"/>
              <w:jc w:val="center"/>
              <w:rPr>
                <w:rFonts w:eastAsia="Times New Roman"/>
                <w:color w:val="000000"/>
                <w:szCs w:val="24"/>
                <w:lang w:eastAsia="ru-RU"/>
              </w:rPr>
            </w:pPr>
            <w:r w:rsidRPr="00F972C1">
              <w:rPr>
                <w:rFonts w:eastAsia="Times New Roman"/>
                <w:color w:val="000000"/>
                <w:szCs w:val="24"/>
                <w:lang w:eastAsia="ru-RU"/>
              </w:rPr>
              <w:t>2</w:t>
            </w:r>
          </w:p>
        </w:tc>
        <w:tc>
          <w:tcPr>
            <w:tcW w:w="912" w:type="dxa"/>
            <w:gridSpan w:val="2"/>
            <w:vAlign w:val="center"/>
          </w:tcPr>
          <w:p w:rsidR="0020432A" w:rsidRPr="00F972C1" w:rsidRDefault="0020432A" w:rsidP="0020432A">
            <w:pPr>
              <w:jc w:val="center"/>
              <w:rPr>
                <w:color w:val="000000"/>
                <w:szCs w:val="24"/>
              </w:rPr>
            </w:pPr>
            <w:r w:rsidRPr="00F972C1">
              <w:rPr>
                <w:color w:val="000000"/>
                <w:szCs w:val="24"/>
              </w:rPr>
              <w:t>56,4</w:t>
            </w:r>
          </w:p>
        </w:tc>
        <w:tc>
          <w:tcPr>
            <w:tcW w:w="1134" w:type="dxa"/>
            <w:gridSpan w:val="2"/>
            <w:shd w:val="clear" w:color="auto" w:fill="auto"/>
            <w:vAlign w:val="center"/>
          </w:tcPr>
          <w:p w:rsidR="0020432A" w:rsidRPr="00F972C1" w:rsidRDefault="001A408F" w:rsidP="0020432A">
            <w:pPr>
              <w:suppressAutoHyphens w:val="0"/>
              <w:jc w:val="center"/>
              <w:rPr>
                <w:rFonts w:eastAsia="Times New Roman"/>
                <w:color w:val="000000"/>
                <w:szCs w:val="24"/>
                <w:lang w:eastAsia="ru-RU"/>
              </w:rPr>
            </w:pPr>
            <w:r w:rsidRPr="00F972C1">
              <w:rPr>
                <w:rFonts w:eastAsia="Times New Roman"/>
                <w:color w:val="000000"/>
                <w:szCs w:val="24"/>
                <w:lang w:eastAsia="ru-RU"/>
              </w:rPr>
              <w:t>КМ100-80-160а</w:t>
            </w:r>
          </w:p>
        </w:tc>
        <w:tc>
          <w:tcPr>
            <w:tcW w:w="567" w:type="dxa"/>
            <w:shd w:val="clear" w:color="auto" w:fill="auto"/>
            <w:vAlign w:val="center"/>
          </w:tcPr>
          <w:p w:rsidR="0020432A" w:rsidRPr="00F972C1" w:rsidRDefault="001A408F" w:rsidP="0020432A">
            <w:pPr>
              <w:suppressAutoHyphens w:val="0"/>
              <w:jc w:val="center"/>
              <w:rPr>
                <w:rFonts w:eastAsia="Times New Roman"/>
                <w:color w:val="000000"/>
                <w:szCs w:val="24"/>
                <w:lang w:eastAsia="ru-RU"/>
              </w:rPr>
            </w:pPr>
            <w:r w:rsidRPr="00F972C1">
              <w:rPr>
                <w:rFonts w:eastAsia="Times New Roman"/>
                <w:color w:val="000000"/>
                <w:szCs w:val="24"/>
                <w:lang w:eastAsia="ru-RU"/>
              </w:rPr>
              <w:t>11</w:t>
            </w:r>
          </w:p>
        </w:tc>
        <w:tc>
          <w:tcPr>
            <w:tcW w:w="992" w:type="dxa"/>
            <w:gridSpan w:val="2"/>
            <w:shd w:val="clear" w:color="auto" w:fill="auto"/>
            <w:vAlign w:val="center"/>
          </w:tcPr>
          <w:p w:rsidR="0020432A" w:rsidRPr="00F972C1" w:rsidRDefault="001A408F" w:rsidP="0020432A">
            <w:pPr>
              <w:suppressAutoHyphens w:val="0"/>
              <w:jc w:val="center"/>
              <w:rPr>
                <w:rFonts w:eastAsia="Times New Roman"/>
                <w:color w:val="000000"/>
                <w:szCs w:val="24"/>
                <w:lang w:eastAsia="ru-RU"/>
              </w:rPr>
            </w:pPr>
            <w:r w:rsidRPr="00F972C1">
              <w:rPr>
                <w:rFonts w:eastAsia="Times New Roman"/>
                <w:color w:val="000000"/>
                <w:szCs w:val="24"/>
                <w:lang w:eastAsia="ru-RU"/>
              </w:rPr>
              <w:t>32256</w:t>
            </w:r>
          </w:p>
        </w:tc>
        <w:tc>
          <w:tcPr>
            <w:tcW w:w="851" w:type="dxa"/>
            <w:shd w:val="clear" w:color="auto" w:fill="auto"/>
            <w:vAlign w:val="center"/>
          </w:tcPr>
          <w:p w:rsidR="0020432A" w:rsidRPr="00F972C1" w:rsidRDefault="0020432A" w:rsidP="001A408F">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 </w:t>
            </w:r>
            <w:r w:rsidR="001A408F" w:rsidRPr="00F972C1">
              <w:rPr>
                <w:rFonts w:eastAsia="Times New Roman"/>
                <w:color w:val="000000"/>
                <w:szCs w:val="24"/>
                <w:lang w:eastAsia="ru-RU"/>
              </w:rPr>
              <w:t>291,9</w:t>
            </w:r>
          </w:p>
        </w:tc>
        <w:tc>
          <w:tcPr>
            <w:tcW w:w="992" w:type="dxa"/>
            <w:gridSpan w:val="2"/>
            <w:shd w:val="clear" w:color="auto" w:fill="auto"/>
            <w:vAlign w:val="center"/>
          </w:tcPr>
          <w:p w:rsidR="0020432A" w:rsidRPr="00F972C1" w:rsidRDefault="001A408F" w:rsidP="0020432A">
            <w:pPr>
              <w:suppressAutoHyphens w:val="0"/>
              <w:jc w:val="center"/>
              <w:rPr>
                <w:rFonts w:eastAsia="Times New Roman"/>
                <w:color w:val="000000"/>
                <w:szCs w:val="24"/>
                <w:lang w:eastAsia="ru-RU"/>
              </w:rPr>
            </w:pPr>
            <w:r w:rsidRPr="00F972C1">
              <w:rPr>
                <w:rFonts w:eastAsia="Times New Roman"/>
                <w:color w:val="000000"/>
                <w:szCs w:val="24"/>
                <w:lang w:eastAsia="ru-RU"/>
              </w:rPr>
              <w:t>80</w:t>
            </w:r>
          </w:p>
        </w:tc>
        <w:tc>
          <w:tcPr>
            <w:tcW w:w="789" w:type="dxa"/>
            <w:gridSpan w:val="2"/>
            <w:shd w:val="clear" w:color="auto" w:fill="auto"/>
            <w:vAlign w:val="center"/>
          </w:tcPr>
          <w:p w:rsidR="0020432A" w:rsidRPr="00F972C1" w:rsidRDefault="001A408F" w:rsidP="0020432A">
            <w:pPr>
              <w:suppressAutoHyphens w:val="0"/>
              <w:jc w:val="center"/>
              <w:rPr>
                <w:rFonts w:eastAsia="Times New Roman"/>
                <w:color w:val="000000"/>
                <w:szCs w:val="24"/>
                <w:lang w:eastAsia="ru-RU"/>
              </w:rPr>
            </w:pPr>
            <w:r w:rsidRPr="00F972C1">
              <w:rPr>
                <w:rFonts w:eastAsia="Times New Roman"/>
                <w:color w:val="000000"/>
                <w:szCs w:val="24"/>
                <w:lang w:eastAsia="ru-RU"/>
              </w:rPr>
              <w:t>0,3</w:t>
            </w:r>
          </w:p>
        </w:tc>
      </w:tr>
      <w:tr w:rsidR="0020432A" w:rsidRPr="006749E5" w:rsidTr="00F972C1">
        <w:trPr>
          <w:trHeight w:val="20"/>
        </w:trPr>
        <w:tc>
          <w:tcPr>
            <w:tcW w:w="1622" w:type="dxa"/>
            <w:shd w:val="clear" w:color="auto" w:fill="auto"/>
            <w:vAlign w:val="center"/>
          </w:tcPr>
          <w:p w:rsidR="0020432A" w:rsidRPr="00F972C1" w:rsidRDefault="0020432A" w:rsidP="00C05856">
            <w:pPr>
              <w:rPr>
                <w:color w:val="000000"/>
                <w:szCs w:val="24"/>
              </w:rPr>
            </w:pPr>
            <w:r w:rsidRPr="00F972C1">
              <w:rPr>
                <w:color w:val="000000"/>
                <w:szCs w:val="24"/>
              </w:rPr>
              <w:t xml:space="preserve">Котельная Гостиницы (№2) </w:t>
            </w:r>
          </w:p>
        </w:tc>
        <w:tc>
          <w:tcPr>
            <w:tcW w:w="1134" w:type="dxa"/>
            <w:shd w:val="clear" w:color="auto" w:fill="auto"/>
            <w:noWrap/>
            <w:vAlign w:val="center"/>
          </w:tcPr>
          <w:p w:rsidR="0020432A" w:rsidRPr="00F972C1" w:rsidRDefault="0020432A" w:rsidP="0020432A">
            <w:pPr>
              <w:jc w:val="center"/>
              <w:rPr>
                <w:color w:val="000000"/>
                <w:szCs w:val="24"/>
              </w:rPr>
            </w:pPr>
            <w:r w:rsidRPr="00F972C1">
              <w:rPr>
                <w:rFonts w:eastAsia="SimSun"/>
                <w:color w:val="000000"/>
                <w:szCs w:val="24"/>
              </w:rPr>
              <w:t>Pedrollo</w:t>
            </w:r>
          </w:p>
        </w:tc>
        <w:tc>
          <w:tcPr>
            <w:tcW w:w="629" w:type="dxa"/>
            <w:shd w:val="clear" w:color="auto" w:fill="auto"/>
            <w:vAlign w:val="center"/>
          </w:tcPr>
          <w:p w:rsidR="0020432A" w:rsidRPr="00F972C1" w:rsidRDefault="0020432A" w:rsidP="0020432A">
            <w:pPr>
              <w:suppressAutoHyphens w:val="0"/>
              <w:jc w:val="center"/>
              <w:rPr>
                <w:rFonts w:eastAsia="Times New Roman"/>
                <w:color w:val="000000"/>
                <w:szCs w:val="24"/>
                <w:lang w:eastAsia="ru-RU"/>
              </w:rPr>
            </w:pPr>
            <w:r w:rsidRPr="00F972C1">
              <w:rPr>
                <w:rFonts w:eastAsia="Times New Roman"/>
                <w:color w:val="000000"/>
                <w:szCs w:val="24"/>
                <w:lang w:eastAsia="ru-RU"/>
              </w:rPr>
              <w:t>11</w:t>
            </w:r>
          </w:p>
        </w:tc>
        <w:tc>
          <w:tcPr>
            <w:tcW w:w="567" w:type="dxa"/>
            <w:shd w:val="clear" w:color="auto" w:fill="auto"/>
            <w:vAlign w:val="center"/>
          </w:tcPr>
          <w:p w:rsidR="0020432A" w:rsidRPr="00F972C1" w:rsidRDefault="0020432A" w:rsidP="0020432A">
            <w:pPr>
              <w:suppressAutoHyphens w:val="0"/>
              <w:jc w:val="center"/>
              <w:rPr>
                <w:rFonts w:eastAsia="Times New Roman"/>
                <w:color w:val="000000"/>
                <w:szCs w:val="24"/>
                <w:lang w:eastAsia="ru-RU"/>
              </w:rPr>
            </w:pPr>
            <w:r w:rsidRPr="00F972C1">
              <w:rPr>
                <w:rFonts w:eastAsia="Times New Roman"/>
                <w:color w:val="000000"/>
                <w:szCs w:val="24"/>
                <w:lang w:eastAsia="ru-RU"/>
              </w:rPr>
              <w:t>2</w:t>
            </w:r>
          </w:p>
        </w:tc>
        <w:tc>
          <w:tcPr>
            <w:tcW w:w="912" w:type="dxa"/>
            <w:gridSpan w:val="2"/>
            <w:vAlign w:val="center"/>
          </w:tcPr>
          <w:p w:rsidR="0020432A" w:rsidRPr="00F972C1" w:rsidRDefault="0020432A" w:rsidP="0020432A">
            <w:pPr>
              <w:jc w:val="center"/>
              <w:rPr>
                <w:color w:val="000000"/>
                <w:szCs w:val="24"/>
              </w:rPr>
            </w:pPr>
            <w:r w:rsidRPr="00F972C1">
              <w:rPr>
                <w:color w:val="000000"/>
                <w:szCs w:val="24"/>
              </w:rPr>
              <w:t>30,6</w:t>
            </w:r>
          </w:p>
        </w:tc>
        <w:tc>
          <w:tcPr>
            <w:tcW w:w="1134" w:type="dxa"/>
            <w:gridSpan w:val="2"/>
            <w:shd w:val="clear" w:color="auto" w:fill="auto"/>
            <w:vAlign w:val="center"/>
          </w:tcPr>
          <w:p w:rsidR="0020432A" w:rsidRPr="00F972C1" w:rsidRDefault="0020432A" w:rsidP="00C05856">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 -</w:t>
            </w:r>
          </w:p>
        </w:tc>
        <w:tc>
          <w:tcPr>
            <w:tcW w:w="567" w:type="dxa"/>
            <w:shd w:val="clear" w:color="auto" w:fill="auto"/>
            <w:vAlign w:val="center"/>
          </w:tcPr>
          <w:p w:rsidR="0020432A" w:rsidRPr="00F972C1" w:rsidRDefault="0020432A" w:rsidP="00C05856">
            <w:pPr>
              <w:suppressAutoHyphens w:val="0"/>
              <w:jc w:val="center"/>
              <w:rPr>
                <w:rFonts w:eastAsia="Times New Roman"/>
                <w:color w:val="000000"/>
                <w:szCs w:val="24"/>
                <w:lang w:eastAsia="ru-RU"/>
              </w:rPr>
            </w:pPr>
            <w:r w:rsidRPr="00F972C1">
              <w:rPr>
                <w:rFonts w:eastAsia="Times New Roman"/>
                <w:color w:val="000000"/>
                <w:szCs w:val="24"/>
                <w:lang w:eastAsia="ru-RU"/>
              </w:rPr>
              <w:t xml:space="preserve"> -</w:t>
            </w:r>
          </w:p>
        </w:tc>
        <w:tc>
          <w:tcPr>
            <w:tcW w:w="992" w:type="dxa"/>
            <w:gridSpan w:val="2"/>
            <w:shd w:val="clear" w:color="auto" w:fill="auto"/>
            <w:vAlign w:val="center"/>
          </w:tcPr>
          <w:p w:rsidR="0020432A" w:rsidRPr="00F972C1" w:rsidRDefault="001A408F" w:rsidP="00C05856">
            <w:pPr>
              <w:suppressAutoHyphens w:val="0"/>
              <w:jc w:val="center"/>
              <w:rPr>
                <w:rFonts w:eastAsia="Times New Roman"/>
                <w:color w:val="000000"/>
                <w:szCs w:val="24"/>
                <w:lang w:eastAsia="ru-RU"/>
              </w:rPr>
            </w:pPr>
            <w:r w:rsidRPr="00F972C1">
              <w:rPr>
                <w:rFonts w:eastAsia="Times New Roman"/>
                <w:color w:val="000000"/>
                <w:szCs w:val="24"/>
                <w:lang w:eastAsia="ru-RU"/>
              </w:rPr>
              <w:t>0</w:t>
            </w:r>
          </w:p>
        </w:tc>
        <w:tc>
          <w:tcPr>
            <w:tcW w:w="851" w:type="dxa"/>
            <w:shd w:val="clear" w:color="auto" w:fill="auto"/>
            <w:vAlign w:val="center"/>
          </w:tcPr>
          <w:p w:rsidR="0020432A" w:rsidRPr="00F972C1" w:rsidRDefault="001A408F" w:rsidP="00C05856">
            <w:pPr>
              <w:suppressAutoHyphens w:val="0"/>
              <w:jc w:val="center"/>
              <w:rPr>
                <w:rFonts w:eastAsia="Times New Roman"/>
                <w:color w:val="000000"/>
                <w:szCs w:val="24"/>
                <w:lang w:eastAsia="ru-RU"/>
              </w:rPr>
            </w:pPr>
            <w:r w:rsidRPr="00F972C1">
              <w:rPr>
                <w:rFonts w:eastAsia="Times New Roman"/>
                <w:color w:val="000000"/>
                <w:szCs w:val="24"/>
                <w:lang w:eastAsia="ru-RU"/>
              </w:rPr>
              <w:t>0</w:t>
            </w:r>
          </w:p>
        </w:tc>
        <w:tc>
          <w:tcPr>
            <w:tcW w:w="992" w:type="dxa"/>
            <w:gridSpan w:val="2"/>
            <w:shd w:val="clear" w:color="auto" w:fill="auto"/>
            <w:vAlign w:val="center"/>
          </w:tcPr>
          <w:p w:rsidR="0020432A" w:rsidRPr="00F972C1" w:rsidRDefault="001A408F" w:rsidP="00C05856">
            <w:pPr>
              <w:suppressAutoHyphens w:val="0"/>
              <w:jc w:val="center"/>
              <w:rPr>
                <w:rFonts w:eastAsia="Times New Roman"/>
                <w:color w:val="000000"/>
                <w:szCs w:val="24"/>
                <w:lang w:eastAsia="ru-RU"/>
              </w:rPr>
            </w:pPr>
            <w:r w:rsidRPr="00F972C1">
              <w:rPr>
                <w:rFonts w:eastAsia="Times New Roman"/>
                <w:color w:val="000000"/>
                <w:szCs w:val="24"/>
                <w:lang w:eastAsia="ru-RU"/>
              </w:rPr>
              <w:t>0</w:t>
            </w:r>
          </w:p>
        </w:tc>
        <w:tc>
          <w:tcPr>
            <w:tcW w:w="789" w:type="dxa"/>
            <w:gridSpan w:val="2"/>
            <w:shd w:val="clear" w:color="auto" w:fill="auto"/>
            <w:vAlign w:val="center"/>
          </w:tcPr>
          <w:p w:rsidR="0020432A" w:rsidRPr="00F972C1" w:rsidRDefault="001A408F" w:rsidP="00C05856">
            <w:pPr>
              <w:suppressAutoHyphens w:val="0"/>
              <w:jc w:val="center"/>
              <w:rPr>
                <w:rFonts w:eastAsia="Times New Roman"/>
                <w:color w:val="000000"/>
                <w:szCs w:val="24"/>
                <w:lang w:eastAsia="ru-RU"/>
              </w:rPr>
            </w:pPr>
            <w:r w:rsidRPr="00F972C1">
              <w:rPr>
                <w:rFonts w:eastAsia="Times New Roman"/>
                <w:color w:val="000000"/>
                <w:szCs w:val="24"/>
                <w:lang w:eastAsia="ru-RU"/>
              </w:rPr>
              <w:t>0</w:t>
            </w:r>
          </w:p>
        </w:tc>
      </w:tr>
      <w:tr w:rsidR="0001350A" w:rsidRPr="006749E5" w:rsidTr="00F972C1">
        <w:trPr>
          <w:trHeight w:val="20"/>
        </w:trPr>
        <w:tc>
          <w:tcPr>
            <w:tcW w:w="1622" w:type="dxa"/>
            <w:shd w:val="clear" w:color="auto" w:fill="auto"/>
            <w:vAlign w:val="center"/>
            <w:hideMark/>
          </w:tcPr>
          <w:p w:rsidR="0001350A" w:rsidRPr="00F972C1" w:rsidRDefault="0001350A" w:rsidP="00E77362">
            <w:pPr>
              <w:suppressAutoHyphens w:val="0"/>
              <w:rPr>
                <w:rFonts w:eastAsia="Times New Roman"/>
                <w:color w:val="000000"/>
                <w:szCs w:val="24"/>
                <w:lang w:eastAsia="ru-RU"/>
              </w:rPr>
            </w:pPr>
            <w:r w:rsidRPr="00F972C1">
              <w:rPr>
                <w:rFonts w:eastAsia="Times New Roman"/>
                <w:color w:val="000000"/>
                <w:szCs w:val="24"/>
                <w:lang w:eastAsia="ru-RU"/>
              </w:rPr>
              <w:t>Котельная     Микрорайон (№3)</w:t>
            </w:r>
          </w:p>
        </w:tc>
        <w:tc>
          <w:tcPr>
            <w:tcW w:w="1134" w:type="dxa"/>
            <w:shd w:val="clear" w:color="auto" w:fill="auto"/>
            <w:noWrap/>
            <w:vAlign w:val="center"/>
            <w:hideMark/>
          </w:tcPr>
          <w:p w:rsidR="0001350A" w:rsidRPr="00F972C1" w:rsidRDefault="0001350A" w:rsidP="0020432A">
            <w:pPr>
              <w:suppressAutoHyphens w:val="0"/>
              <w:jc w:val="center"/>
              <w:rPr>
                <w:rFonts w:eastAsia="Times New Roman"/>
                <w:color w:val="000000"/>
                <w:szCs w:val="24"/>
                <w:lang w:eastAsia="ru-RU"/>
              </w:rPr>
            </w:pPr>
            <w:r w:rsidRPr="00F972C1">
              <w:rPr>
                <w:rFonts w:eastAsia="Times New Roman"/>
                <w:color w:val="000000"/>
                <w:szCs w:val="24"/>
                <w:lang w:eastAsia="ru-RU"/>
              </w:rPr>
              <w:t>К 45/30</w:t>
            </w:r>
          </w:p>
        </w:tc>
        <w:tc>
          <w:tcPr>
            <w:tcW w:w="629" w:type="dxa"/>
            <w:shd w:val="clear" w:color="auto" w:fill="auto"/>
            <w:vAlign w:val="center"/>
            <w:hideMark/>
          </w:tcPr>
          <w:p w:rsidR="0001350A" w:rsidRPr="00F972C1" w:rsidRDefault="0001350A" w:rsidP="0020432A">
            <w:pPr>
              <w:suppressAutoHyphens w:val="0"/>
              <w:jc w:val="center"/>
              <w:rPr>
                <w:rFonts w:eastAsia="Times New Roman"/>
                <w:color w:val="000000"/>
                <w:szCs w:val="24"/>
                <w:lang w:eastAsia="ru-RU"/>
              </w:rPr>
            </w:pPr>
            <w:r w:rsidRPr="00F972C1">
              <w:rPr>
                <w:rFonts w:eastAsia="Times New Roman"/>
                <w:color w:val="000000"/>
                <w:szCs w:val="24"/>
                <w:lang w:eastAsia="ru-RU"/>
              </w:rPr>
              <w:t>7</w:t>
            </w:r>
            <w:r w:rsidR="001A408F" w:rsidRPr="00F972C1">
              <w:rPr>
                <w:rFonts w:eastAsia="Times New Roman"/>
                <w:color w:val="000000"/>
                <w:szCs w:val="24"/>
                <w:lang w:eastAsia="ru-RU"/>
              </w:rPr>
              <w:t>,5</w:t>
            </w:r>
          </w:p>
        </w:tc>
        <w:tc>
          <w:tcPr>
            <w:tcW w:w="567" w:type="dxa"/>
            <w:shd w:val="clear" w:color="auto" w:fill="auto"/>
            <w:vAlign w:val="center"/>
            <w:hideMark/>
          </w:tcPr>
          <w:p w:rsidR="0001350A" w:rsidRPr="00F972C1" w:rsidRDefault="0001350A" w:rsidP="0020432A">
            <w:pPr>
              <w:suppressAutoHyphens w:val="0"/>
              <w:jc w:val="center"/>
              <w:rPr>
                <w:rFonts w:eastAsia="Times New Roman"/>
                <w:color w:val="000000"/>
                <w:szCs w:val="24"/>
                <w:lang w:eastAsia="ru-RU"/>
              </w:rPr>
            </w:pPr>
            <w:r w:rsidRPr="00F972C1">
              <w:rPr>
                <w:rFonts w:eastAsia="Times New Roman"/>
                <w:color w:val="000000"/>
                <w:szCs w:val="24"/>
                <w:lang w:eastAsia="ru-RU"/>
              </w:rPr>
              <w:t>2</w:t>
            </w:r>
          </w:p>
        </w:tc>
        <w:tc>
          <w:tcPr>
            <w:tcW w:w="912" w:type="dxa"/>
            <w:gridSpan w:val="2"/>
            <w:vAlign w:val="center"/>
          </w:tcPr>
          <w:p w:rsidR="0001350A" w:rsidRPr="00F972C1" w:rsidRDefault="0001350A" w:rsidP="0020432A">
            <w:pPr>
              <w:jc w:val="center"/>
              <w:rPr>
                <w:color w:val="000000"/>
                <w:szCs w:val="24"/>
              </w:rPr>
            </w:pPr>
            <w:r w:rsidRPr="00F972C1">
              <w:rPr>
                <w:color w:val="000000"/>
                <w:szCs w:val="24"/>
              </w:rPr>
              <w:t>14</w:t>
            </w:r>
          </w:p>
        </w:tc>
        <w:tc>
          <w:tcPr>
            <w:tcW w:w="1134" w:type="dxa"/>
            <w:gridSpan w:val="2"/>
            <w:shd w:val="clear" w:color="auto" w:fill="auto"/>
            <w:vAlign w:val="center"/>
            <w:hideMark/>
          </w:tcPr>
          <w:p w:rsidR="0001350A" w:rsidRPr="00F972C1" w:rsidRDefault="0001350A" w:rsidP="0020432A">
            <w:pPr>
              <w:suppressAutoHyphens w:val="0"/>
              <w:jc w:val="center"/>
              <w:rPr>
                <w:rFonts w:eastAsia="Times New Roman"/>
                <w:color w:val="000000"/>
                <w:szCs w:val="24"/>
                <w:lang w:eastAsia="ru-RU"/>
              </w:rPr>
            </w:pPr>
            <w:r w:rsidRPr="00F972C1">
              <w:rPr>
                <w:rFonts w:eastAsia="Times New Roman"/>
                <w:color w:val="000000"/>
                <w:szCs w:val="24"/>
                <w:lang w:eastAsia="ru-RU"/>
              </w:rPr>
              <w:t>КМ65-50-160</w:t>
            </w:r>
          </w:p>
        </w:tc>
        <w:tc>
          <w:tcPr>
            <w:tcW w:w="567" w:type="dxa"/>
            <w:shd w:val="clear" w:color="auto" w:fill="auto"/>
            <w:vAlign w:val="center"/>
            <w:hideMark/>
          </w:tcPr>
          <w:p w:rsidR="0001350A" w:rsidRPr="00F972C1" w:rsidRDefault="0001350A" w:rsidP="0020432A">
            <w:pPr>
              <w:suppressAutoHyphens w:val="0"/>
              <w:jc w:val="center"/>
              <w:rPr>
                <w:rFonts w:eastAsia="Times New Roman"/>
                <w:color w:val="000000"/>
                <w:szCs w:val="24"/>
                <w:lang w:eastAsia="ru-RU"/>
              </w:rPr>
            </w:pPr>
            <w:r w:rsidRPr="00F972C1">
              <w:rPr>
                <w:rFonts w:eastAsia="Times New Roman"/>
                <w:color w:val="000000"/>
                <w:szCs w:val="24"/>
                <w:lang w:eastAsia="ru-RU"/>
              </w:rPr>
              <w:t>4</w:t>
            </w:r>
          </w:p>
        </w:tc>
        <w:tc>
          <w:tcPr>
            <w:tcW w:w="992" w:type="dxa"/>
            <w:gridSpan w:val="2"/>
            <w:shd w:val="clear" w:color="auto" w:fill="auto"/>
            <w:vAlign w:val="center"/>
            <w:hideMark/>
          </w:tcPr>
          <w:p w:rsidR="0001350A" w:rsidRPr="00F972C1" w:rsidRDefault="0001350A" w:rsidP="0020432A">
            <w:pPr>
              <w:suppressAutoHyphens w:val="0"/>
              <w:jc w:val="center"/>
              <w:rPr>
                <w:rFonts w:eastAsia="Times New Roman"/>
                <w:color w:val="000000"/>
                <w:szCs w:val="24"/>
                <w:lang w:eastAsia="ru-RU"/>
              </w:rPr>
            </w:pPr>
            <w:r w:rsidRPr="00F972C1">
              <w:rPr>
                <w:rFonts w:eastAsia="Times New Roman"/>
                <w:color w:val="000000"/>
                <w:szCs w:val="24"/>
                <w:lang w:eastAsia="ru-RU"/>
              </w:rPr>
              <w:t>16128</w:t>
            </w:r>
          </w:p>
        </w:tc>
        <w:tc>
          <w:tcPr>
            <w:tcW w:w="851" w:type="dxa"/>
            <w:shd w:val="clear" w:color="auto" w:fill="auto"/>
            <w:vAlign w:val="center"/>
            <w:hideMark/>
          </w:tcPr>
          <w:p w:rsidR="0001350A" w:rsidRPr="00F972C1" w:rsidRDefault="0001350A" w:rsidP="00F05541">
            <w:pPr>
              <w:jc w:val="center"/>
              <w:rPr>
                <w:color w:val="000000"/>
                <w:szCs w:val="24"/>
              </w:rPr>
            </w:pPr>
            <w:r w:rsidRPr="00F972C1">
              <w:rPr>
                <w:color w:val="000000"/>
                <w:szCs w:val="24"/>
              </w:rPr>
              <w:t>146,0</w:t>
            </w:r>
          </w:p>
        </w:tc>
        <w:tc>
          <w:tcPr>
            <w:tcW w:w="992" w:type="dxa"/>
            <w:gridSpan w:val="2"/>
            <w:shd w:val="clear" w:color="auto" w:fill="auto"/>
            <w:vAlign w:val="center"/>
            <w:hideMark/>
          </w:tcPr>
          <w:p w:rsidR="0001350A" w:rsidRPr="00F972C1" w:rsidRDefault="001A408F">
            <w:pPr>
              <w:jc w:val="center"/>
              <w:rPr>
                <w:color w:val="000000"/>
                <w:szCs w:val="24"/>
              </w:rPr>
            </w:pPr>
            <w:r w:rsidRPr="00F972C1">
              <w:rPr>
                <w:color w:val="000000"/>
                <w:szCs w:val="24"/>
              </w:rPr>
              <w:t>50</w:t>
            </w:r>
          </w:p>
        </w:tc>
        <w:tc>
          <w:tcPr>
            <w:tcW w:w="789" w:type="dxa"/>
            <w:gridSpan w:val="2"/>
            <w:shd w:val="clear" w:color="auto" w:fill="auto"/>
            <w:vAlign w:val="center"/>
            <w:hideMark/>
          </w:tcPr>
          <w:p w:rsidR="0001350A" w:rsidRPr="00F972C1" w:rsidRDefault="0001350A">
            <w:pPr>
              <w:jc w:val="center"/>
              <w:rPr>
                <w:color w:val="000000"/>
                <w:szCs w:val="24"/>
              </w:rPr>
            </w:pPr>
            <w:r w:rsidRPr="00F972C1">
              <w:rPr>
                <w:color w:val="000000"/>
                <w:szCs w:val="24"/>
              </w:rPr>
              <w:t>0,3</w:t>
            </w:r>
          </w:p>
        </w:tc>
      </w:tr>
      <w:tr w:rsidR="006749E5" w:rsidRPr="006749E5" w:rsidTr="00F972C1">
        <w:trPr>
          <w:trHeight w:val="20"/>
        </w:trPr>
        <w:tc>
          <w:tcPr>
            <w:tcW w:w="1622" w:type="dxa"/>
            <w:shd w:val="clear" w:color="auto" w:fill="auto"/>
            <w:vAlign w:val="center"/>
          </w:tcPr>
          <w:p w:rsidR="006749E5" w:rsidRPr="00F972C1" w:rsidRDefault="006749E5" w:rsidP="00E77362">
            <w:pPr>
              <w:suppressAutoHyphens w:val="0"/>
              <w:rPr>
                <w:rFonts w:eastAsia="Times New Roman"/>
                <w:color w:val="000000"/>
                <w:szCs w:val="24"/>
                <w:lang w:eastAsia="ru-RU"/>
              </w:rPr>
            </w:pPr>
            <w:r w:rsidRPr="00F972C1">
              <w:rPr>
                <w:color w:val="000000"/>
                <w:szCs w:val="24"/>
              </w:rPr>
              <w:t>Котельная СОШ (№4)</w:t>
            </w:r>
          </w:p>
        </w:tc>
        <w:tc>
          <w:tcPr>
            <w:tcW w:w="1134" w:type="dxa"/>
            <w:shd w:val="clear" w:color="auto" w:fill="auto"/>
            <w:noWrap/>
            <w:vAlign w:val="center"/>
          </w:tcPr>
          <w:p w:rsidR="006749E5" w:rsidRPr="00F972C1" w:rsidRDefault="006749E5" w:rsidP="0020432A">
            <w:pPr>
              <w:suppressAutoHyphens w:val="0"/>
              <w:jc w:val="center"/>
              <w:rPr>
                <w:rFonts w:eastAsia="Times New Roman"/>
                <w:color w:val="000000"/>
                <w:szCs w:val="24"/>
                <w:lang w:eastAsia="ru-RU"/>
              </w:rPr>
            </w:pPr>
            <w:r w:rsidRPr="00F972C1">
              <w:rPr>
                <w:rFonts w:eastAsia="Times New Roman"/>
                <w:color w:val="000000"/>
                <w:szCs w:val="24"/>
                <w:lang w:eastAsia="ru-RU"/>
              </w:rPr>
              <w:t>Wilo BL55/155</w:t>
            </w:r>
          </w:p>
        </w:tc>
        <w:tc>
          <w:tcPr>
            <w:tcW w:w="629" w:type="dxa"/>
            <w:shd w:val="clear" w:color="auto" w:fill="auto"/>
            <w:vAlign w:val="center"/>
          </w:tcPr>
          <w:p w:rsidR="006749E5" w:rsidRPr="00F972C1" w:rsidRDefault="006749E5" w:rsidP="0020432A">
            <w:pPr>
              <w:suppressAutoHyphens w:val="0"/>
              <w:jc w:val="center"/>
              <w:rPr>
                <w:rFonts w:eastAsia="Times New Roman"/>
                <w:color w:val="000000"/>
                <w:szCs w:val="24"/>
                <w:lang w:eastAsia="ru-RU"/>
              </w:rPr>
            </w:pPr>
            <w:r w:rsidRPr="00F972C1">
              <w:rPr>
                <w:rFonts w:eastAsia="Times New Roman"/>
                <w:color w:val="000000"/>
                <w:szCs w:val="24"/>
                <w:lang w:eastAsia="ru-RU"/>
              </w:rPr>
              <w:t>5,5</w:t>
            </w:r>
          </w:p>
        </w:tc>
        <w:tc>
          <w:tcPr>
            <w:tcW w:w="567" w:type="dxa"/>
            <w:shd w:val="clear" w:color="auto" w:fill="auto"/>
            <w:vAlign w:val="center"/>
          </w:tcPr>
          <w:p w:rsidR="006749E5" w:rsidRPr="00F972C1" w:rsidRDefault="006749E5" w:rsidP="0020432A">
            <w:pPr>
              <w:suppressAutoHyphens w:val="0"/>
              <w:jc w:val="center"/>
              <w:rPr>
                <w:rFonts w:eastAsia="Times New Roman"/>
                <w:color w:val="000000"/>
                <w:szCs w:val="24"/>
                <w:lang w:eastAsia="ru-RU"/>
              </w:rPr>
            </w:pPr>
            <w:r w:rsidRPr="00F972C1">
              <w:rPr>
                <w:rFonts w:eastAsia="Times New Roman"/>
                <w:color w:val="000000"/>
                <w:szCs w:val="24"/>
                <w:lang w:eastAsia="ru-RU"/>
              </w:rPr>
              <w:t>1</w:t>
            </w:r>
          </w:p>
        </w:tc>
        <w:tc>
          <w:tcPr>
            <w:tcW w:w="912" w:type="dxa"/>
            <w:gridSpan w:val="2"/>
            <w:vAlign w:val="center"/>
          </w:tcPr>
          <w:p w:rsidR="006749E5" w:rsidRPr="00F972C1" w:rsidRDefault="006749E5" w:rsidP="0020432A">
            <w:pPr>
              <w:jc w:val="center"/>
              <w:rPr>
                <w:color w:val="000000"/>
                <w:szCs w:val="24"/>
              </w:rPr>
            </w:pPr>
            <w:r w:rsidRPr="00F972C1">
              <w:rPr>
                <w:color w:val="000000"/>
                <w:szCs w:val="24"/>
              </w:rPr>
              <w:t>25,4</w:t>
            </w:r>
          </w:p>
        </w:tc>
        <w:tc>
          <w:tcPr>
            <w:tcW w:w="1134" w:type="dxa"/>
            <w:gridSpan w:val="2"/>
            <w:shd w:val="clear" w:color="auto" w:fill="auto"/>
            <w:vAlign w:val="center"/>
          </w:tcPr>
          <w:p w:rsidR="006749E5" w:rsidRPr="00F972C1" w:rsidRDefault="001A408F" w:rsidP="00494D38">
            <w:pPr>
              <w:suppressAutoHyphens w:val="0"/>
              <w:jc w:val="center"/>
              <w:rPr>
                <w:rFonts w:eastAsia="Times New Roman"/>
                <w:color w:val="000000"/>
                <w:szCs w:val="24"/>
                <w:lang w:eastAsia="ru-RU"/>
              </w:rPr>
            </w:pPr>
            <w:r w:rsidRPr="00F972C1">
              <w:rPr>
                <w:rFonts w:eastAsia="Times New Roman"/>
                <w:color w:val="000000"/>
                <w:szCs w:val="24"/>
                <w:lang w:eastAsia="ru-RU"/>
              </w:rPr>
              <w:t>-</w:t>
            </w:r>
          </w:p>
        </w:tc>
        <w:tc>
          <w:tcPr>
            <w:tcW w:w="567" w:type="dxa"/>
            <w:shd w:val="clear" w:color="auto" w:fill="auto"/>
            <w:vAlign w:val="center"/>
          </w:tcPr>
          <w:p w:rsidR="006749E5" w:rsidRPr="00F972C1" w:rsidRDefault="001A408F" w:rsidP="00494D38">
            <w:pPr>
              <w:suppressAutoHyphens w:val="0"/>
              <w:jc w:val="center"/>
              <w:rPr>
                <w:rFonts w:eastAsia="Times New Roman"/>
                <w:color w:val="000000"/>
                <w:szCs w:val="24"/>
                <w:lang w:eastAsia="ru-RU"/>
              </w:rPr>
            </w:pPr>
            <w:r w:rsidRPr="00F972C1">
              <w:rPr>
                <w:rFonts w:eastAsia="Times New Roman"/>
                <w:color w:val="000000"/>
                <w:szCs w:val="24"/>
                <w:lang w:eastAsia="ru-RU"/>
              </w:rPr>
              <w:t>-</w:t>
            </w:r>
          </w:p>
        </w:tc>
        <w:tc>
          <w:tcPr>
            <w:tcW w:w="992" w:type="dxa"/>
            <w:gridSpan w:val="2"/>
            <w:shd w:val="clear" w:color="auto" w:fill="auto"/>
            <w:vAlign w:val="center"/>
          </w:tcPr>
          <w:p w:rsidR="006749E5" w:rsidRPr="00F972C1" w:rsidRDefault="001A408F">
            <w:pPr>
              <w:jc w:val="center"/>
              <w:rPr>
                <w:color w:val="000000"/>
                <w:szCs w:val="24"/>
              </w:rPr>
            </w:pPr>
            <w:r w:rsidRPr="00F972C1">
              <w:rPr>
                <w:color w:val="000000"/>
                <w:szCs w:val="24"/>
              </w:rPr>
              <w:t>0</w:t>
            </w:r>
          </w:p>
        </w:tc>
        <w:tc>
          <w:tcPr>
            <w:tcW w:w="851" w:type="dxa"/>
            <w:shd w:val="clear" w:color="auto" w:fill="auto"/>
            <w:vAlign w:val="center"/>
          </w:tcPr>
          <w:p w:rsidR="006749E5" w:rsidRPr="00F972C1" w:rsidRDefault="001A408F">
            <w:pPr>
              <w:jc w:val="center"/>
              <w:rPr>
                <w:color w:val="000000"/>
                <w:szCs w:val="24"/>
              </w:rPr>
            </w:pPr>
            <w:r w:rsidRPr="00F972C1">
              <w:rPr>
                <w:color w:val="000000"/>
                <w:szCs w:val="24"/>
              </w:rPr>
              <w:t>0</w:t>
            </w:r>
          </w:p>
        </w:tc>
        <w:tc>
          <w:tcPr>
            <w:tcW w:w="992" w:type="dxa"/>
            <w:gridSpan w:val="2"/>
            <w:shd w:val="clear" w:color="auto" w:fill="auto"/>
            <w:vAlign w:val="center"/>
          </w:tcPr>
          <w:p w:rsidR="006749E5" w:rsidRPr="00F972C1" w:rsidRDefault="001A408F">
            <w:pPr>
              <w:jc w:val="center"/>
              <w:rPr>
                <w:color w:val="000000"/>
                <w:szCs w:val="24"/>
              </w:rPr>
            </w:pPr>
            <w:r w:rsidRPr="00F972C1">
              <w:rPr>
                <w:color w:val="000000"/>
                <w:szCs w:val="24"/>
              </w:rPr>
              <w:t>0</w:t>
            </w:r>
          </w:p>
        </w:tc>
        <w:tc>
          <w:tcPr>
            <w:tcW w:w="789" w:type="dxa"/>
            <w:gridSpan w:val="2"/>
            <w:shd w:val="clear" w:color="auto" w:fill="auto"/>
            <w:vAlign w:val="center"/>
          </w:tcPr>
          <w:p w:rsidR="006749E5" w:rsidRPr="00F972C1" w:rsidRDefault="001A408F">
            <w:pPr>
              <w:jc w:val="center"/>
              <w:rPr>
                <w:color w:val="000000"/>
                <w:szCs w:val="24"/>
              </w:rPr>
            </w:pPr>
            <w:r w:rsidRPr="00F972C1">
              <w:rPr>
                <w:color w:val="000000"/>
                <w:szCs w:val="24"/>
              </w:rPr>
              <w:t>0</w:t>
            </w:r>
          </w:p>
        </w:tc>
      </w:tr>
      <w:tr w:rsidR="001A408F" w:rsidRPr="006749E5" w:rsidTr="00F972C1">
        <w:trPr>
          <w:trHeight w:val="20"/>
        </w:trPr>
        <w:tc>
          <w:tcPr>
            <w:tcW w:w="1622" w:type="dxa"/>
            <w:shd w:val="clear" w:color="auto" w:fill="auto"/>
            <w:vAlign w:val="center"/>
            <w:hideMark/>
          </w:tcPr>
          <w:p w:rsidR="001A408F" w:rsidRPr="00F972C1" w:rsidRDefault="001A408F" w:rsidP="001A408F">
            <w:pPr>
              <w:suppressAutoHyphens w:val="0"/>
              <w:rPr>
                <w:rFonts w:eastAsia="Times New Roman"/>
                <w:color w:val="000000"/>
                <w:szCs w:val="24"/>
                <w:lang w:eastAsia="ru-RU"/>
              </w:rPr>
            </w:pPr>
            <w:r w:rsidRPr="00F972C1">
              <w:rPr>
                <w:rFonts w:eastAsia="Times New Roman"/>
                <w:color w:val="000000"/>
                <w:szCs w:val="24"/>
                <w:lang w:eastAsia="ru-RU"/>
              </w:rPr>
              <w:t>Котельная КБО (№5)</w:t>
            </w:r>
          </w:p>
        </w:tc>
        <w:tc>
          <w:tcPr>
            <w:tcW w:w="1134" w:type="dxa"/>
            <w:shd w:val="clear" w:color="auto" w:fill="auto"/>
            <w:noWrap/>
            <w:vAlign w:val="center"/>
            <w:hideMark/>
          </w:tcPr>
          <w:p w:rsidR="001A408F" w:rsidRPr="00F972C1" w:rsidRDefault="001A408F" w:rsidP="001A408F">
            <w:pPr>
              <w:suppressAutoHyphens w:val="0"/>
              <w:jc w:val="center"/>
              <w:rPr>
                <w:rFonts w:eastAsia="Times New Roman"/>
                <w:color w:val="000000"/>
                <w:szCs w:val="24"/>
                <w:lang w:eastAsia="ru-RU"/>
              </w:rPr>
            </w:pPr>
            <w:r w:rsidRPr="00F972C1">
              <w:rPr>
                <w:rFonts w:eastAsia="Times New Roman"/>
                <w:color w:val="000000"/>
                <w:szCs w:val="24"/>
                <w:lang w:eastAsia="ru-RU"/>
              </w:rPr>
              <w:t>К 45/30</w:t>
            </w:r>
          </w:p>
        </w:tc>
        <w:tc>
          <w:tcPr>
            <w:tcW w:w="629" w:type="dxa"/>
            <w:shd w:val="clear" w:color="auto" w:fill="auto"/>
            <w:vAlign w:val="center"/>
            <w:hideMark/>
          </w:tcPr>
          <w:p w:rsidR="001A408F" w:rsidRPr="00F972C1" w:rsidRDefault="001A408F" w:rsidP="001A408F">
            <w:pPr>
              <w:suppressAutoHyphens w:val="0"/>
              <w:jc w:val="center"/>
              <w:rPr>
                <w:rFonts w:eastAsia="Times New Roman"/>
                <w:color w:val="000000"/>
                <w:szCs w:val="24"/>
                <w:lang w:eastAsia="ru-RU"/>
              </w:rPr>
            </w:pPr>
            <w:r w:rsidRPr="00F972C1">
              <w:rPr>
                <w:rFonts w:eastAsia="Times New Roman"/>
                <w:color w:val="000000"/>
                <w:szCs w:val="24"/>
                <w:lang w:eastAsia="ru-RU"/>
              </w:rPr>
              <w:t>7,5</w:t>
            </w:r>
          </w:p>
        </w:tc>
        <w:tc>
          <w:tcPr>
            <w:tcW w:w="567" w:type="dxa"/>
            <w:shd w:val="clear" w:color="auto" w:fill="auto"/>
            <w:vAlign w:val="center"/>
            <w:hideMark/>
          </w:tcPr>
          <w:p w:rsidR="001A408F" w:rsidRPr="00F972C1" w:rsidRDefault="001A408F" w:rsidP="001A408F">
            <w:pPr>
              <w:suppressAutoHyphens w:val="0"/>
              <w:jc w:val="center"/>
              <w:rPr>
                <w:rFonts w:eastAsia="Times New Roman"/>
                <w:color w:val="000000"/>
                <w:szCs w:val="24"/>
                <w:lang w:eastAsia="ru-RU"/>
              </w:rPr>
            </w:pPr>
            <w:r w:rsidRPr="00F972C1">
              <w:rPr>
                <w:rFonts w:eastAsia="Times New Roman"/>
                <w:color w:val="000000"/>
                <w:szCs w:val="24"/>
                <w:lang w:eastAsia="ru-RU"/>
              </w:rPr>
              <w:t>2</w:t>
            </w:r>
          </w:p>
        </w:tc>
        <w:tc>
          <w:tcPr>
            <w:tcW w:w="912" w:type="dxa"/>
            <w:gridSpan w:val="2"/>
            <w:vAlign w:val="center"/>
          </w:tcPr>
          <w:p w:rsidR="001A408F" w:rsidRPr="00F972C1" w:rsidRDefault="001A408F" w:rsidP="001A408F">
            <w:pPr>
              <w:jc w:val="center"/>
              <w:rPr>
                <w:color w:val="000000"/>
                <w:szCs w:val="24"/>
              </w:rPr>
            </w:pPr>
            <w:r w:rsidRPr="00F972C1">
              <w:rPr>
                <w:color w:val="000000"/>
                <w:szCs w:val="24"/>
              </w:rPr>
              <w:t>20</w:t>
            </w:r>
          </w:p>
        </w:tc>
        <w:tc>
          <w:tcPr>
            <w:tcW w:w="1134" w:type="dxa"/>
            <w:gridSpan w:val="2"/>
            <w:shd w:val="clear" w:color="auto" w:fill="auto"/>
            <w:vAlign w:val="center"/>
          </w:tcPr>
          <w:p w:rsidR="001A408F" w:rsidRPr="00F972C1" w:rsidRDefault="001A408F" w:rsidP="001A408F">
            <w:pPr>
              <w:suppressAutoHyphens w:val="0"/>
              <w:jc w:val="center"/>
              <w:rPr>
                <w:rFonts w:eastAsia="Times New Roman"/>
                <w:color w:val="000000"/>
                <w:szCs w:val="24"/>
                <w:lang w:eastAsia="ru-RU"/>
              </w:rPr>
            </w:pPr>
            <w:r w:rsidRPr="00F972C1">
              <w:rPr>
                <w:rFonts w:eastAsia="Times New Roman"/>
                <w:color w:val="000000"/>
                <w:szCs w:val="24"/>
                <w:lang w:eastAsia="ru-RU"/>
              </w:rPr>
              <w:t>КМ 65-50-160</w:t>
            </w:r>
          </w:p>
        </w:tc>
        <w:tc>
          <w:tcPr>
            <w:tcW w:w="567" w:type="dxa"/>
            <w:shd w:val="clear" w:color="auto" w:fill="auto"/>
            <w:vAlign w:val="center"/>
          </w:tcPr>
          <w:p w:rsidR="001A408F" w:rsidRPr="00F972C1" w:rsidRDefault="001A408F" w:rsidP="001A408F">
            <w:pPr>
              <w:suppressAutoHyphens w:val="0"/>
              <w:jc w:val="center"/>
              <w:rPr>
                <w:rFonts w:eastAsia="Times New Roman"/>
                <w:color w:val="000000"/>
                <w:szCs w:val="24"/>
                <w:lang w:eastAsia="ru-RU"/>
              </w:rPr>
            </w:pPr>
            <w:r w:rsidRPr="00F972C1">
              <w:rPr>
                <w:rFonts w:eastAsia="Times New Roman"/>
                <w:color w:val="000000"/>
                <w:szCs w:val="24"/>
                <w:lang w:eastAsia="ru-RU"/>
              </w:rPr>
              <w:t>4</w:t>
            </w:r>
          </w:p>
        </w:tc>
        <w:tc>
          <w:tcPr>
            <w:tcW w:w="992" w:type="dxa"/>
            <w:gridSpan w:val="2"/>
            <w:shd w:val="clear" w:color="auto" w:fill="auto"/>
            <w:vAlign w:val="center"/>
          </w:tcPr>
          <w:p w:rsidR="001A408F" w:rsidRPr="00F972C1" w:rsidRDefault="001A408F" w:rsidP="001A408F">
            <w:pPr>
              <w:suppressAutoHyphens w:val="0"/>
              <w:jc w:val="center"/>
              <w:rPr>
                <w:rFonts w:eastAsia="Times New Roman"/>
                <w:color w:val="000000"/>
                <w:szCs w:val="24"/>
                <w:lang w:eastAsia="ru-RU"/>
              </w:rPr>
            </w:pPr>
            <w:r w:rsidRPr="00F972C1">
              <w:rPr>
                <w:rFonts w:eastAsia="Times New Roman"/>
                <w:color w:val="000000"/>
                <w:szCs w:val="24"/>
                <w:lang w:eastAsia="ru-RU"/>
              </w:rPr>
              <w:t>16128</w:t>
            </w:r>
          </w:p>
        </w:tc>
        <w:tc>
          <w:tcPr>
            <w:tcW w:w="851" w:type="dxa"/>
            <w:shd w:val="clear" w:color="auto" w:fill="auto"/>
            <w:vAlign w:val="center"/>
          </w:tcPr>
          <w:p w:rsidR="001A408F" w:rsidRPr="00F972C1" w:rsidRDefault="001A408F" w:rsidP="001A408F">
            <w:pPr>
              <w:jc w:val="center"/>
              <w:rPr>
                <w:color w:val="000000"/>
                <w:szCs w:val="24"/>
              </w:rPr>
            </w:pPr>
            <w:r w:rsidRPr="00F972C1">
              <w:rPr>
                <w:color w:val="000000"/>
                <w:szCs w:val="24"/>
              </w:rPr>
              <w:t>146,0</w:t>
            </w:r>
          </w:p>
        </w:tc>
        <w:tc>
          <w:tcPr>
            <w:tcW w:w="992" w:type="dxa"/>
            <w:gridSpan w:val="2"/>
            <w:shd w:val="clear" w:color="auto" w:fill="auto"/>
            <w:vAlign w:val="center"/>
          </w:tcPr>
          <w:p w:rsidR="001A408F" w:rsidRPr="00F972C1" w:rsidRDefault="001A408F" w:rsidP="001A408F">
            <w:pPr>
              <w:jc w:val="center"/>
              <w:rPr>
                <w:color w:val="000000"/>
                <w:szCs w:val="24"/>
              </w:rPr>
            </w:pPr>
            <w:r w:rsidRPr="00F972C1">
              <w:rPr>
                <w:color w:val="000000"/>
                <w:szCs w:val="24"/>
              </w:rPr>
              <w:t>50</w:t>
            </w:r>
          </w:p>
        </w:tc>
        <w:tc>
          <w:tcPr>
            <w:tcW w:w="789" w:type="dxa"/>
            <w:gridSpan w:val="2"/>
            <w:shd w:val="clear" w:color="auto" w:fill="auto"/>
            <w:vAlign w:val="center"/>
          </w:tcPr>
          <w:p w:rsidR="001A408F" w:rsidRPr="00F972C1" w:rsidRDefault="001A408F" w:rsidP="001A408F">
            <w:pPr>
              <w:jc w:val="center"/>
              <w:rPr>
                <w:color w:val="000000"/>
                <w:szCs w:val="24"/>
              </w:rPr>
            </w:pPr>
            <w:r w:rsidRPr="00F972C1">
              <w:rPr>
                <w:color w:val="000000"/>
                <w:szCs w:val="24"/>
              </w:rPr>
              <w:t>0,3</w:t>
            </w:r>
          </w:p>
        </w:tc>
      </w:tr>
      <w:tr w:rsidR="001A408F" w:rsidRPr="006749E5" w:rsidTr="00F972C1">
        <w:trPr>
          <w:trHeight w:val="20"/>
        </w:trPr>
        <w:tc>
          <w:tcPr>
            <w:tcW w:w="1622" w:type="dxa"/>
            <w:shd w:val="clear" w:color="auto" w:fill="auto"/>
            <w:vAlign w:val="center"/>
            <w:hideMark/>
          </w:tcPr>
          <w:p w:rsidR="001A408F" w:rsidRPr="00F972C1" w:rsidRDefault="001A408F" w:rsidP="001A408F">
            <w:pPr>
              <w:suppressAutoHyphens w:val="0"/>
              <w:jc w:val="center"/>
              <w:rPr>
                <w:rFonts w:eastAsia="Times New Roman"/>
                <w:b/>
                <w:color w:val="000000"/>
                <w:szCs w:val="24"/>
                <w:lang w:eastAsia="ru-RU"/>
              </w:rPr>
            </w:pPr>
            <w:r w:rsidRPr="00F972C1">
              <w:rPr>
                <w:rFonts w:eastAsia="Times New Roman"/>
                <w:b/>
                <w:color w:val="000000"/>
                <w:szCs w:val="24"/>
                <w:lang w:eastAsia="ru-RU"/>
              </w:rPr>
              <w:t xml:space="preserve">итого </w:t>
            </w:r>
          </w:p>
        </w:tc>
        <w:tc>
          <w:tcPr>
            <w:tcW w:w="1134" w:type="dxa"/>
            <w:shd w:val="clear" w:color="auto" w:fill="auto"/>
            <w:vAlign w:val="center"/>
            <w:hideMark/>
          </w:tcPr>
          <w:p w:rsidR="001A408F" w:rsidRPr="00F972C1" w:rsidRDefault="001A408F" w:rsidP="001A408F">
            <w:pPr>
              <w:suppressAutoHyphens w:val="0"/>
              <w:jc w:val="center"/>
              <w:rPr>
                <w:rFonts w:eastAsia="Times New Roman"/>
                <w:color w:val="000000"/>
                <w:szCs w:val="24"/>
                <w:lang w:eastAsia="ru-RU"/>
              </w:rPr>
            </w:pPr>
          </w:p>
        </w:tc>
        <w:tc>
          <w:tcPr>
            <w:tcW w:w="629" w:type="dxa"/>
            <w:shd w:val="clear" w:color="auto" w:fill="auto"/>
            <w:vAlign w:val="center"/>
            <w:hideMark/>
          </w:tcPr>
          <w:p w:rsidR="001A408F" w:rsidRPr="00F972C1" w:rsidRDefault="001A408F" w:rsidP="001A408F">
            <w:pPr>
              <w:suppressAutoHyphens w:val="0"/>
              <w:jc w:val="center"/>
              <w:rPr>
                <w:rFonts w:eastAsia="Times New Roman"/>
                <w:color w:val="000000"/>
                <w:szCs w:val="24"/>
                <w:lang w:eastAsia="ru-RU"/>
              </w:rPr>
            </w:pPr>
          </w:p>
        </w:tc>
        <w:tc>
          <w:tcPr>
            <w:tcW w:w="567" w:type="dxa"/>
            <w:shd w:val="clear" w:color="auto" w:fill="auto"/>
            <w:vAlign w:val="center"/>
            <w:hideMark/>
          </w:tcPr>
          <w:p w:rsidR="001A408F" w:rsidRPr="00F972C1" w:rsidRDefault="001A408F" w:rsidP="001A408F">
            <w:pPr>
              <w:suppressAutoHyphens w:val="0"/>
              <w:jc w:val="center"/>
              <w:rPr>
                <w:rFonts w:eastAsia="Times New Roman"/>
                <w:color w:val="000000"/>
                <w:szCs w:val="24"/>
                <w:lang w:eastAsia="ru-RU"/>
              </w:rPr>
            </w:pPr>
          </w:p>
        </w:tc>
        <w:tc>
          <w:tcPr>
            <w:tcW w:w="912" w:type="dxa"/>
            <w:gridSpan w:val="2"/>
            <w:vAlign w:val="center"/>
          </w:tcPr>
          <w:p w:rsidR="001A408F" w:rsidRPr="00F972C1" w:rsidRDefault="001A408F" w:rsidP="001A408F">
            <w:pPr>
              <w:suppressAutoHyphens w:val="0"/>
              <w:jc w:val="center"/>
              <w:rPr>
                <w:rFonts w:eastAsia="Times New Roman"/>
                <w:color w:val="000000"/>
                <w:szCs w:val="24"/>
                <w:lang w:eastAsia="ru-RU"/>
              </w:rPr>
            </w:pPr>
          </w:p>
        </w:tc>
        <w:tc>
          <w:tcPr>
            <w:tcW w:w="1134" w:type="dxa"/>
            <w:gridSpan w:val="2"/>
            <w:shd w:val="clear" w:color="auto" w:fill="auto"/>
            <w:vAlign w:val="center"/>
            <w:hideMark/>
          </w:tcPr>
          <w:p w:rsidR="001A408F" w:rsidRPr="00F972C1" w:rsidRDefault="001A408F" w:rsidP="001A408F">
            <w:pPr>
              <w:suppressAutoHyphens w:val="0"/>
              <w:jc w:val="center"/>
              <w:rPr>
                <w:rFonts w:eastAsia="Times New Roman"/>
                <w:color w:val="000000"/>
                <w:szCs w:val="24"/>
                <w:lang w:eastAsia="ru-RU"/>
              </w:rPr>
            </w:pPr>
          </w:p>
        </w:tc>
        <w:tc>
          <w:tcPr>
            <w:tcW w:w="567" w:type="dxa"/>
            <w:shd w:val="clear" w:color="auto" w:fill="auto"/>
            <w:vAlign w:val="center"/>
            <w:hideMark/>
          </w:tcPr>
          <w:p w:rsidR="001A408F" w:rsidRPr="00F972C1" w:rsidRDefault="001A408F" w:rsidP="001A408F">
            <w:pPr>
              <w:suppressAutoHyphens w:val="0"/>
              <w:jc w:val="center"/>
              <w:rPr>
                <w:rFonts w:eastAsia="Times New Roman"/>
                <w:color w:val="000000"/>
                <w:szCs w:val="24"/>
                <w:lang w:eastAsia="ru-RU"/>
              </w:rPr>
            </w:pPr>
          </w:p>
        </w:tc>
        <w:tc>
          <w:tcPr>
            <w:tcW w:w="992" w:type="dxa"/>
            <w:gridSpan w:val="2"/>
            <w:shd w:val="clear" w:color="auto" w:fill="auto"/>
            <w:vAlign w:val="center"/>
          </w:tcPr>
          <w:p w:rsidR="001A408F" w:rsidRPr="00F972C1" w:rsidRDefault="001A408F" w:rsidP="001A408F">
            <w:pPr>
              <w:jc w:val="center"/>
              <w:rPr>
                <w:b/>
                <w:bCs/>
                <w:color w:val="000000"/>
                <w:szCs w:val="24"/>
              </w:rPr>
            </w:pPr>
            <w:r w:rsidRPr="00F972C1">
              <w:rPr>
                <w:b/>
                <w:bCs/>
                <w:color w:val="000000"/>
                <w:szCs w:val="24"/>
              </w:rPr>
              <w:fldChar w:fldCharType="begin"/>
            </w:r>
            <w:r w:rsidRPr="00F972C1">
              <w:rPr>
                <w:b/>
                <w:bCs/>
                <w:color w:val="000000"/>
                <w:szCs w:val="24"/>
              </w:rPr>
              <w:instrText xml:space="preserve"> =SUM(ABOVE) </w:instrText>
            </w:r>
            <w:r w:rsidRPr="00F972C1">
              <w:rPr>
                <w:b/>
                <w:bCs/>
                <w:color w:val="000000"/>
                <w:szCs w:val="24"/>
              </w:rPr>
              <w:fldChar w:fldCharType="separate"/>
            </w:r>
            <w:r w:rsidRPr="00F972C1">
              <w:rPr>
                <w:b/>
                <w:bCs/>
                <w:noProof/>
                <w:color w:val="000000"/>
                <w:szCs w:val="24"/>
              </w:rPr>
              <w:t>64512</w:t>
            </w:r>
            <w:r w:rsidRPr="00F972C1">
              <w:rPr>
                <w:b/>
                <w:bCs/>
                <w:color w:val="000000"/>
                <w:szCs w:val="24"/>
              </w:rPr>
              <w:fldChar w:fldCharType="end"/>
            </w:r>
          </w:p>
        </w:tc>
        <w:tc>
          <w:tcPr>
            <w:tcW w:w="851" w:type="dxa"/>
            <w:shd w:val="clear" w:color="auto" w:fill="auto"/>
            <w:vAlign w:val="center"/>
          </w:tcPr>
          <w:p w:rsidR="001A408F" w:rsidRPr="00F972C1" w:rsidRDefault="001A408F" w:rsidP="001A408F">
            <w:pPr>
              <w:jc w:val="center"/>
              <w:rPr>
                <w:b/>
                <w:bCs/>
                <w:color w:val="000000"/>
                <w:szCs w:val="24"/>
              </w:rPr>
            </w:pPr>
            <w:r w:rsidRPr="00F972C1">
              <w:rPr>
                <w:b/>
                <w:bCs/>
                <w:color w:val="000000"/>
                <w:szCs w:val="24"/>
              </w:rPr>
              <w:fldChar w:fldCharType="begin"/>
            </w:r>
            <w:r w:rsidRPr="00F972C1">
              <w:rPr>
                <w:b/>
                <w:bCs/>
                <w:color w:val="000000"/>
                <w:szCs w:val="24"/>
              </w:rPr>
              <w:instrText xml:space="preserve"> =SUM(ABOVE) </w:instrText>
            </w:r>
            <w:r w:rsidRPr="00F972C1">
              <w:rPr>
                <w:b/>
                <w:bCs/>
                <w:color w:val="000000"/>
                <w:szCs w:val="24"/>
              </w:rPr>
              <w:fldChar w:fldCharType="separate"/>
            </w:r>
            <w:r w:rsidRPr="00F972C1">
              <w:rPr>
                <w:b/>
                <w:bCs/>
                <w:noProof/>
                <w:color w:val="000000"/>
                <w:szCs w:val="24"/>
              </w:rPr>
              <w:t>583,9</w:t>
            </w:r>
            <w:r w:rsidRPr="00F972C1">
              <w:rPr>
                <w:b/>
                <w:bCs/>
                <w:color w:val="000000"/>
                <w:szCs w:val="24"/>
              </w:rPr>
              <w:fldChar w:fldCharType="end"/>
            </w:r>
          </w:p>
        </w:tc>
        <w:tc>
          <w:tcPr>
            <w:tcW w:w="992" w:type="dxa"/>
            <w:gridSpan w:val="2"/>
            <w:shd w:val="clear" w:color="auto" w:fill="auto"/>
            <w:vAlign w:val="center"/>
          </w:tcPr>
          <w:p w:rsidR="001A408F" w:rsidRPr="00F972C1" w:rsidRDefault="001A408F" w:rsidP="001A408F">
            <w:pPr>
              <w:jc w:val="center"/>
              <w:rPr>
                <w:b/>
                <w:bCs/>
                <w:color w:val="000000"/>
                <w:szCs w:val="24"/>
              </w:rPr>
            </w:pPr>
            <w:r w:rsidRPr="00F972C1">
              <w:rPr>
                <w:b/>
                <w:bCs/>
                <w:color w:val="000000"/>
                <w:szCs w:val="24"/>
              </w:rPr>
              <w:t>180</w:t>
            </w:r>
          </w:p>
        </w:tc>
        <w:tc>
          <w:tcPr>
            <w:tcW w:w="789" w:type="dxa"/>
            <w:gridSpan w:val="2"/>
            <w:shd w:val="clear" w:color="auto" w:fill="auto"/>
            <w:vAlign w:val="center"/>
          </w:tcPr>
          <w:p w:rsidR="001A408F" w:rsidRPr="00F972C1" w:rsidRDefault="001A408F" w:rsidP="001A408F">
            <w:pPr>
              <w:jc w:val="center"/>
              <w:rPr>
                <w:b/>
                <w:bCs/>
                <w:color w:val="000000"/>
                <w:szCs w:val="24"/>
              </w:rPr>
            </w:pPr>
            <w:r w:rsidRPr="00F972C1">
              <w:rPr>
                <w:b/>
                <w:bCs/>
                <w:color w:val="000000"/>
                <w:szCs w:val="24"/>
              </w:rPr>
              <w:t>0,3</w:t>
            </w:r>
          </w:p>
        </w:tc>
      </w:tr>
    </w:tbl>
    <w:p w:rsidR="00F91221" w:rsidRDefault="00F91221" w:rsidP="00F91221">
      <w:pPr>
        <w:tabs>
          <w:tab w:val="left" w:pos="0"/>
        </w:tabs>
        <w:jc w:val="center"/>
        <w:rPr>
          <w:sz w:val="26"/>
          <w:szCs w:val="26"/>
        </w:rPr>
      </w:pPr>
    </w:p>
    <w:p w:rsidR="008F4559" w:rsidRPr="008F4559" w:rsidRDefault="008F4559" w:rsidP="006749E5">
      <w:pPr>
        <w:tabs>
          <w:tab w:val="left" w:pos="0"/>
        </w:tabs>
        <w:spacing w:before="120" w:after="120"/>
        <w:jc w:val="center"/>
        <w:rPr>
          <w:sz w:val="20"/>
          <w:szCs w:val="20"/>
        </w:rPr>
      </w:pPr>
      <w:r w:rsidRPr="008F4559">
        <w:rPr>
          <w:sz w:val="26"/>
          <w:szCs w:val="26"/>
        </w:rPr>
        <w:t>Таблица 5.2.3. Расчет эффективности реконструкции котельных. Сводная таблица</w:t>
      </w:r>
      <w:r w:rsidRPr="008F4559">
        <w:t>.</w:t>
      </w:r>
    </w:p>
    <w:tbl>
      <w:tblPr>
        <w:tblW w:w="10273" w:type="dxa"/>
        <w:tblInd w:w="-30" w:type="dxa"/>
        <w:tblLayout w:type="fixed"/>
        <w:tblCellMar>
          <w:left w:w="28" w:type="dxa"/>
          <w:right w:w="28" w:type="dxa"/>
        </w:tblCellMar>
        <w:tblLook w:val="0000" w:firstRow="0" w:lastRow="0" w:firstColumn="0" w:lastColumn="0" w:noHBand="0" w:noVBand="0"/>
      </w:tblPr>
      <w:tblGrid>
        <w:gridCol w:w="1901"/>
        <w:gridCol w:w="1139"/>
        <w:gridCol w:w="992"/>
        <w:gridCol w:w="992"/>
        <w:gridCol w:w="1276"/>
        <w:gridCol w:w="995"/>
        <w:gridCol w:w="851"/>
        <w:gridCol w:w="1134"/>
        <w:gridCol w:w="993"/>
      </w:tblGrid>
      <w:tr w:rsidR="008F4559" w:rsidRPr="006749E5" w:rsidTr="007C156D">
        <w:trPr>
          <w:trHeight w:val="20"/>
        </w:trPr>
        <w:tc>
          <w:tcPr>
            <w:tcW w:w="1901"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jc w:val="center"/>
              <w:rPr>
                <w:sz w:val="22"/>
              </w:rPr>
            </w:pPr>
            <w:r w:rsidRPr="006749E5">
              <w:rPr>
                <w:sz w:val="22"/>
              </w:rPr>
              <w:t>Наименование котельной</w:t>
            </w:r>
          </w:p>
        </w:tc>
        <w:tc>
          <w:tcPr>
            <w:tcW w:w="1139"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jc w:val="center"/>
              <w:rPr>
                <w:sz w:val="22"/>
              </w:rPr>
            </w:pPr>
            <w:r w:rsidRPr="006749E5">
              <w:rPr>
                <w:sz w:val="22"/>
              </w:rPr>
              <w:t xml:space="preserve">Затраты по замене котлов </w:t>
            </w:r>
          </w:p>
        </w:tc>
        <w:tc>
          <w:tcPr>
            <w:tcW w:w="992"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jc w:val="center"/>
              <w:rPr>
                <w:sz w:val="22"/>
              </w:rPr>
            </w:pPr>
            <w:r w:rsidRPr="006749E5">
              <w:rPr>
                <w:sz w:val="22"/>
              </w:rPr>
              <w:t>Затраты по замене насосов</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8F4559" w:rsidRPr="006749E5" w:rsidRDefault="008F4559" w:rsidP="008F4559">
            <w:pPr>
              <w:jc w:val="center"/>
              <w:rPr>
                <w:sz w:val="22"/>
              </w:rPr>
            </w:pPr>
            <w:r w:rsidRPr="006749E5">
              <w:rPr>
                <w:sz w:val="22"/>
              </w:rPr>
              <w:t>Всего затрат</w:t>
            </w:r>
          </w:p>
        </w:tc>
        <w:tc>
          <w:tcPr>
            <w:tcW w:w="1276"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jc w:val="center"/>
              <w:rPr>
                <w:sz w:val="22"/>
              </w:rPr>
            </w:pPr>
            <w:r w:rsidRPr="006749E5">
              <w:rPr>
                <w:sz w:val="22"/>
              </w:rPr>
              <w:t>Сокраще</w:t>
            </w:r>
            <w:r w:rsidR="0083735E" w:rsidRPr="006749E5">
              <w:rPr>
                <w:sz w:val="22"/>
              </w:rPr>
              <w:t>-</w:t>
            </w:r>
            <w:r w:rsidRPr="006749E5">
              <w:rPr>
                <w:sz w:val="22"/>
              </w:rPr>
              <w:t>ние потребле</w:t>
            </w:r>
            <w:r w:rsidR="0083735E" w:rsidRPr="006749E5">
              <w:rPr>
                <w:sz w:val="22"/>
              </w:rPr>
              <w:t>-</w:t>
            </w:r>
            <w:r w:rsidRPr="006749E5">
              <w:rPr>
                <w:sz w:val="22"/>
              </w:rPr>
              <w:t xml:space="preserve">ния топлива </w:t>
            </w:r>
          </w:p>
        </w:tc>
        <w:tc>
          <w:tcPr>
            <w:tcW w:w="1846" w:type="dxa"/>
            <w:gridSpan w:val="2"/>
            <w:tcBorders>
              <w:top w:val="single" w:sz="4" w:space="0" w:color="000000"/>
              <w:left w:val="single" w:sz="4" w:space="0" w:color="000000"/>
              <w:bottom w:val="single" w:sz="4" w:space="0" w:color="000000"/>
            </w:tcBorders>
            <w:shd w:val="clear" w:color="auto" w:fill="auto"/>
          </w:tcPr>
          <w:p w:rsidR="008F4559" w:rsidRPr="006749E5" w:rsidRDefault="008F4559" w:rsidP="008F4559">
            <w:pPr>
              <w:jc w:val="center"/>
              <w:rPr>
                <w:sz w:val="22"/>
              </w:rPr>
            </w:pPr>
            <w:r w:rsidRPr="006749E5">
              <w:rPr>
                <w:sz w:val="22"/>
              </w:rPr>
              <w:t>Сокращение потребления электроэнергии</w:t>
            </w:r>
          </w:p>
        </w:tc>
        <w:tc>
          <w:tcPr>
            <w:tcW w:w="1134" w:type="dxa"/>
            <w:tcBorders>
              <w:top w:val="single" w:sz="4" w:space="0" w:color="000000"/>
              <w:left w:val="single" w:sz="4" w:space="0" w:color="000000"/>
              <w:bottom w:val="single" w:sz="4" w:space="0" w:color="000000"/>
            </w:tcBorders>
          </w:tcPr>
          <w:p w:rsidR="008F4559" w:rsidRPr="006749E5" w:rsidRDefault="008F4559" w:rsidP="008F4559">
            <w:pPr>
              <w:jc w:val="center"/>
              <w:rPr>
                <w:sz w:val="22"/>
              </w:rPr>
            </w:pPr>
            <w:r w:rsidRPr="006749E5">
              <w:rPr>
                <w:sz w:val="22"/>
              </w:rPr>
              <w:t xml:space="preserve">Итого экономич. эффект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8F4559" w:rsidRPr="006749E5" w:rsidRDefault="008F4559" w:rsidP="008F4559">
            <w:pPr>
              <w:jc w:val="center"/>
              <w:rPr>
                <w:sz w:val="22"/>
              </w:rPr>
            </w:pPr>
            <w:r w:rsidRPr="006749E5">
              <w:rPr>
                <w:sz w:val="22"/>
              </w:rPr>
              <w:t>Срок окупае-мости</w:t>
            </w:r>
          </w:p>
        </w:tc>
      </w:tr>
      <w:tr w:rsidR="008F4559" w:rsidRPr="006749E5" w:rsidTr="007C156D">
        <w:trPr>
          <w:trHeight w:val="20"/>
        </w:trPr>
        <w:tc>
          <w:tcPr>
            <w:tcW w:w="1901"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snapToGrid w:val="0"/>
              <w:jc w:val="center"/>
              <w:rPr>
                <w:sz w:val="22"/>
              </w:rPr>
            </w:pPr>
          </w:p>
        </w:tc>
        <w:tc>
          <w:tcPr>
            <w:tcW w:w="1139" w:type="dxa"/>
            <w:tcBorders>
              <w:top w:val="single" w:sz="4" w:space="0" w:color="000000"/>
              <w:left w:val="single" w:sz="4" w:space="0" w:color="000000"/>
              <w:bottom w:val="single" w:sz="4" w:space="0" w:color="000000"/>
              <w:right w:val="single" w:sz="4" w:space="0" w:color="auto"/>
            </w:tcBorders>
            <w:shd w:val="clear" w:color="auto" w:fill="auto"/>
          </w:tcPr>
          <w:p w:rsidR="008F4559" w:rsidRPr="006749E5" w:rsidRDefault="008F4559" w:rsidP="008F4559">
            <w:pPr>
              <w:jc w:val="center"/>
              <w:rPr>
                <w:sz w:val="22"/>
              </w:rPr>
            </w:pPr>
            <w:r w:rsidRPr="006749E5">
              <w:rPr>
                <w:sz w:val="22"/>
              </w:rPr>
              <w:t>тыс. руб.</w:t>
            </w:r>
          </w:p>
        </w:tc>
        <w:tc>
          <w:tcPr>
            <w:tcW w:w="992"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jc w:val="center"/>
              <w:rPr>
                <w:sz w:val="22"/>
              </w:rPr>
            </w:pPr>
            <w:r w:rsidRPr="006749E5">
              <w:rPr>
                <w:sz w:val="22"/>
              </w:rPr>
              <w:t>тыс. руб.</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8F4559" w:rsidRPr="006749E5" w:rsidRDefault="008F4559" w:rsidP="008F4559">
            <w:pPr>
              <w:jc w:val="center"/>
              <w:rPr>
                <w:sz w:val="22"/>
              </w:rPr>
            </w:pPr>
            <w:r w:rsidRPr="006749E5">
              <w:rPr>
                <w:sz w:val="22"/>
              </w:rPr>
              <w:t>тыс. руб.</w:t>
            </w:r>
          </w:p>
        </w:tc>
        <w:tc>
          <w:tcPr>
            <w:tcW w:w="1276"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ind w:left="-108" w:right="-107"/>
              <w:jc w:val="center"/>
              <w:rPr>
                <w:sz w:val="22"/>
              </w:rPr>
            </w:pPr>
            <w:r w:rsidRPr="006749E5">
              <w:rPr>
                <w:sz w:val="22"/>
              </w:rPr>
              <w:t>тыс. руб.</w:t>
            </w:r>
          </w:p>
        </w:tc>
        <w:tc>
          <w:tcPr>
            <w:tcW w:w="995"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ind w:left="-109" w:right="-108"/>
              <w:jc w:val="center"/>
              <w:rPr>
                <w:sz w:val="22"/>
              </w:rPr>
            </w:pPr>
            <w:r w:rsidRPr="006749E5">
              <w:rPr>
                <w:sz w:val="22"/>
              </w:rPr>
              <w:t>тыс. кВт*ч</w:t>
            </w:r>
          </w:p>
        </w:tc>
        <w:tc>
          <w:tcPr>
            <w:tcW w:w="851" w:type="dxa"/>
            <w:tcBorders>
              <w:top w:val="single" w:sz="4" w:space="0" w:color="000000"/>
              <w:left w:val="single" w:sz="4" w:space="0" w:color="000000"/>
              <w:bottom w:val="single" w:sz="4" w:space="0" w:color="000000"/>
            </w:tcBorders>
            <w:shd w:val="clear" w:color="auto" w:fill="auto"/>
          </w:tcPr>
          <w:p w:rsidR="008F4559" w:rsidRPr="006749E5" w:rsidRDefault="008F4559" w:rsidP="008F4559">
            <w:pPr>
              <w:ind w:left="-108" w:right="-107"/>
              <w:jc w:val="center"/>
              <w:rPr>
                <w:sz w:val="22"/>
              </w:rPr>
            </w:pPr>
            <w:r w:rsidRPr="006749E5">
              <w:rPr>
                <w:sz w:val="22"/>
              </w:rPr>
              <w:t>тыс. руб.</w:t>
            </w:r>
          </w:p>
        </w:tc>
        <w:tc>
          <w:tcPr>
            <w:tcW w:w="1134" w:type="dxa"/>
            <w:tcBorders>
              <w:top w:val="single" w:sz="4" w:space="0" w:color="000000"/>
              <w:left w:val="single" w:sz="4" w:space="0" w:color="000000"/>
              <w:bottom w:val="single" w:sz="4" w:space="0" w:color="000000"/>
            </w:tcBorders>
          </w:tcPr>
          <w:p w:rsidR="008F4559" w:rsidRPr="006749E5" w:rsidRDefault="008F4559" w:rsidP="008F4559">
            <w:pPr>
              <w:jc w:val="center"/>
              <w:rPr>
                <w:sz w:val="22"/>
              </w:rPr>
            </w:pPr>
            <w:r w:rsidRPr="006749E5">
              <w:rPr>
                <w:sz w:val="22"/>
              </w:rPr>
              <w:t>тыс. руб.</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8F4559" w:rsidRPr="006749E5" w:rsidRDefault="008F4559" w:rsidP="008F4559">
            <w:pPr>
              <w:jc w:val="center"/>
              <w:rPr>
                <w:color w:val="000000"/>
                <w:sz w:val="22"/>
              </w:rPr>
            </w:pPr>
            <w:r w:rsidRPr="006749E5">
              <w:rPr>
                <w:sz w:val="22"/>
              </w:rPr>
              <w:t xml:space="preserve"> лет</w:t>
            </w:r>
          </w:p>
        </w:tc>
      </w:tr>
      <w:tr w:rsidR="00EE438D" w:rsidRPr="006749E5" w:rsidTr="007C156D">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rPr>
                <w:color w:val="000000"/>
                <w:sz w:val="22"/>
              </w:rPr>
            </w:pPr>
            <w:r w:rsidRPr="006749E5">
              <w:rPr>
                <w:color w:val="000000"/>
                <w:sz w:val="22"/>
              </w:rPr>
              <w:t>Котельная ЦРБ (№1)</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EE438D" w:rsidRPr="006749E5" w:rsidRDefault="00EE438D" w:rsidP="00EE438D">
            <w:pPr>
              <w:jc w:val="center"/>
              <w:rPr>
                <w:color w:val="000000"/>
                <w:sz w:val="22"/>
              </w:rPr>
            </w:pPr>
            <w:r>
              <w:rPr>
                <w:color w:val="000000"/>
                <w:sz w:val="22"/>
              </w:rPr>
              <w:t>650</w:t>
            </w:r>
          </w:p>
        </w:tc>
        <w:tc>
          <w:tcPr>
            <w:tcW w:w="992"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80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730</w:t>
            </w:r>
          </w:p>
        </w:tc>
        <w:tc>
          <w:tcPr>
            <w:tcW w:w="1276"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177,7</w:t>
            </w:r>
          </w:p>
        </w:tc>
        <w:tc>
          <w:tcPr>
            <w:tcW w:w="995"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suppressAutoHyphens w:val="0"/>
              <w:jc w:val="center"/>
              <w:rPr>
                <w:rFonts w:eastAsia="Times New Roman"/>
                <w:color w:val="000000"/>
                <w:sz w:val="22"/>
                <w:lang w:eastAsia="ru-RU"/>
              </w:rPr>
            </w:pPr>
            <w:r>
              <w:rPr>
                <w:rFonts w:eastAsia="Times New Roman"/>
                <w:color w:val="000000"/>
                <w:sz w:val="22"/>
                <w:lang w:eastAsia="ru-RU"/>
              </w:rPr>
              <w:t>32256</w:t>
            </w:r>
          </w:p>
        </w:tc>
        <w:tc>
          <w:tcPr>
            <w:tcW w:w="85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suppressAutoHyphens w:val="0"/>
              <w:jc w:val="center"/>
              <w:rPr>
                <w:rFonts w:eastAsia="Times New Roman"/>
                <w:color w:val="000000"/>
                <w:sz w:val="22"/>
                <w:lang w:eastAsia="ru-RU"/>
              </w:rPr>
            </w:pPr>
            <w:r w:rsidRPr="006749E5">
              <w:rPr>
                <w:rFonts w:eastAsia="Times New Roman"/>
                <w:color w:val="000000"/>
                <w:sz w:val="22"/>
                <w:lang w:eastAsia="ru-RU"/>
              </w:rPr>
              <w:t xml:space="preserve"> </w:t>
            </w:r>
            <w:r>
              <w:rPr>
                <w:rFonts w:eastAsia="Times New Roman"/>
                <w:color w:val="000000"/>
                <w:sz w:val="22"/>
                <w:lang w:eastAsia="ru-RU"/>
              </w:rPr>
              <w:t>291,9</w:t>
            </w:r>
          </w:p>
        </w:tc>
        <w:tc>
          <w:tcPr>
            <w:tcW w:w="1134" w:type="dxa"/>
            <w:tcBorders>
              <w:top w:val="single" w:sz="4" w:space="0" w:color="000000"/>
              <w:left w:val="single" w:sz="4" w:space="0" w:color="000000"/>
              <w:bottom w:val="single" w:sz="4" w:space="0" w:color="000000"/>
            </w:tcBorders>
            <w:vAlign w:val="center"/>
          </w:tcPr>
          <w:p w:rsidR="00EE438D" w:rsidRDefault="00EE438D" w:rsidP="00EE438D">
            <w:pPr>
              <w:suppressAutoHyphens w:val="0"/>
              <w:jc w:val="center"/>
              <w:rPr>
                <w:rFonts w:eastAsia="Times New Roman"/>
                <w:color w:val="000000"/>
                <w:sz w:val="22"/>
                <w:lang w:eastAsia="ru-RU"/>
              </w:rPr>
            </w:pPr>
            <w:r>
              <w:rPr>
                <w:color w:val="000000"/>
                <w:sz w:val="22"/>
              </w:rPr>
              <w:t>469,6</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Default="00EE438D" w:rsidP="00EE438D">
            <w:pPr>
              <w:jc w:val="center"/>
              <w:rPr>
                <w:color w:val="000000"/>
                <w:sz w:val="22"/>
              </w:rPr>
            </w:pPr>
            <w:r>
              <w:rPr>
                <w:color w:val="000000"/>
                <w:sz w:val="22"/>
              </w:rPr>
              <w:t>1,6</w:t>
            </w:r>
          </w:p>
        </w:tc>
      </w:tr>
      <w:tr w:rsidR="00EE438D" w:rsidRPr="006749E5" w:rsidTr="007C156D">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rPr>
                <w:color w:val="000000"/>
                <w:sz w:val="22"/>
              </w:rPr>
            </w:pPr>
            <w:r w:rsidRPr="006749E5">
              <w:rPr>
                <w:color w:val="000000"/>
                <w:sz w:val="22"/>
              </w:rPr>
              <w:t xml:space="preserve">Котельная Гостиницы (№2) </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EE438D" w:rsidRPr="006749E5" w:rsidRDefault="00EE438D" w:rsidP="00EE438D">
            <w:pPr>
              <w:jc w:val="center"/>
              <w:rPr>
                <w:color w:val="000000"/>
                <w:sz w:val="22"/>
              </w:rPr>
            </w:pPr>
            <w:r>
              <w:rPr>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Pr="006749E5" w:rsidRDefault="00EE438D" w:rsidP="00EE438D">
            <w:pPr>
              <w:jc w:val="center"/>
              <w:rPr>
                <w:color w:val="000000"/>
                <w:sz w:val="22"/>
              </w:rPr>
            </w:pPr>
            <w:r w:rsidRPr="006749E5">
              <w:rPr>
                <w:color w:val="000000"/>
                <w:sz w:val="22"/>
              </w:rPr>
              <w:t>0,0</w:t>
            </w:r>
          </w:p>
        </w:tc>
        <w:tc>
          <w:tcPr>
            <w:tcW w:w="1276"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sidRPr="006749E5">
              <w:rPr>
                <w:color w:val="000000"/>
                <w:sz w:val="22"/>
              </w:rPr>
              <w:t>0,0</w:t>
            </w:r>
          </w:p>
        </w:tc>
        <w:tc>
          <w:tcPr>
            <w:tcW w:w="995"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suppressAutoHyphens w:val="0"/>
              <w:jc w:val="center"/>
              <w:rPr>
                <w:rFonts w:eastAsia="Times New Roman"/>
                <w:color w:val="000000"/>
                <w:sz w:val="22"/>
                <w:lang w:eastAsia="ru-RU"/>
              </w:rPr>
            </w:pPr>
            <w:r>
              <w:rPr>
                <w:rFonts w:eastAsia="Times New Roman"/>
                <w:color w:val="000000"/>
                <w:sz w:val="22"/>
                <w:lang w:eastAsia="ru-RU"/>
              </w:rPr>
              <w:t>0</w:t>
            </w:r>
          </w:p>
        </w:tc>
        <w:tc>
          <w:tcPr>
            <w:tcW w:w="85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suppressAutoHyphens w:val="0"/>
              <w:jc w:val="center"/>
              <w:rPr>
                <w:rFonts w:eastAsia="Times New Roman"/>
                <w:color w:val="000000"/>
                <w:sz w:val="22"/>
                <w:lang w:eastAsia="ru-RU"/>
              </w:rPr>
            </w:pPr>
            <w:r>
              <w:rPr>
                <w:rFonts w:eastAsia="Times New Roman"/>
                <w:color w:val="000000"/>
                <w:sz w:val="22"/>
                <w:lang w:eastAsia="ru-RU"/>
              </w:rPr>
              <w:t>0</w:t>
            </w:r>
          </w:p>
        </w:tc>
        <w:tc>
          <w:tcPr>
            <w:tcW w:w="1134" w:type="dxa"/>
            <w:tcBorders>
              <w:top w:val="single" w:sz="4" w:space="0" w:color="000000"/>
              <w:left w:val="single" w:sz="4" w:space="0" w:color="000000"/>
              <w:bottom w:val="single" w:sz="4" w:space="0" w:color="000000"/>
            </w:tcBorders>
            <w:vAlign w:val="center"/>
          </w:tcPr>
          <w:p w:rsidR="00EE438D" w:rsidRDefault="00EE438D" w:rsidP="00EE438D">
            <w:pPr>
              <w:jc w:val="center"/>
              <w:rPr>
                <w:color w:val="000000"/>
                <w:sz w:val="22"/>
              </w:rPr>
            </w:pPr>
            <w:r>
              <w:rPr>
                <w:color w:val="000000"/>
                <w:sz w:val="22"/>
              </w:rPr>
              <w:t>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Default="00EE438D" w:rsidP="00EE438D">
            <w:pPr>
              <w:jc w:val="center"/>
              <w:rPr>
                <w:color w:val="000000"/>
                <w:sz w:val="22"/>
              </w:rPr>
            </w:pPr>
            <w:r>
              <w:rPr>
                <w:color w:val="000000"/>
                <w:sz w:val="22"/>
              </w:rPr>
              <w:t>-</w:t>
            </w:r>
          </w:p>
        </w:tc>
      </w:tr>
      <w:tr w:rsidR="00EE438D" w:rsidRPr="006749E5" w:rsidTr="007C156D">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rPr>
                <w:color w:val="000000"/>
                <w:sz w:val="22"/>
              </w:rPr>
            </w:pPr>
            <w:r w:rsidRPr="006749E5">
              <w:rPr>
                <w:color w:val="000000"/>
                <w:sz w:val="22"/>
              </w:rPr>
              <w:t>Котельная Микрорайон (№3)</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EE438D" w:rsidRPr="006749E5" w:rsidRDefault="00EE438D" w:rsidP="00EE438D">
            <w:pPr>
              <w:jc w:val="center"/>
              <w:rPr>
                <w:color w:val="000000"/>
                <w:sz w:val="22"/>
              </w:rPr>
            </w:pPr>
            <w:r>
              <w:rPr>
                <w:color w:val="000000"/>
                <w:sz w:val="22"/>
              </w:rPr>
              <w:t>5</w:t>
            </w:r>
            <w:r w:rsidRPr="006749E5">
              <w:rPr>
                <w:color w:val="000000"/>
                <w:sz w:val="22"/>
              </w:rPr>
              <w:t>00</w:t>
            </w:r>
          </w:p>
        </w:tc>
        <w:tc>
          <w:tcPr>
            <w:tcW w:w="992"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550</w:t>
            </w:r>
          </w:p>
        </w:tc>
        <w:tc>
          <w:tcPr>
            <w:tcW w:w="1276"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sidRPr="006749E5">
              <w:rPr>
                <w:color w:val="000000"/>
                <w:sz w:val="22"/>
              </w:rPr>
              <w:t>95,5</w:t>
            </w:r>
          </w:p>
        </w:tc>
        <w:tc>
          <w:tcPr>
            <w:tcW w:w="995"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suppressAutoHyphens w:val="0"/>
              <w:jc w:val="center"/>
              <w:rPr>
                <w:rFonts w:eastAsia="Times New Roman"/>
                <w:color w:val="000000"/>
                <w:sz w:val="22"/>
                <w:lang w:eastAsia="ru-RU"/>
              </w:rPr>
            </w:pPr>
            <w:r w:rsidRPr="006749E5">
              <w:rPr>
                <w:rFonts w:eastAsia="Times New Roman"/>
                <w:color w:val="000000"/>
                <w:sz w:val="22"/>
                <w:lang w:eastAsia="ru-RU"/>
              </w:rPr>
              <w:t>16128</w:t>
            </w:r>
          </w:p>
        </w:tc>
        <w:tc>
          <w:tcPr>
            <w:tcW w:w="85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sidRPr="006749E5">
              <w:rPr>
                <w:color w:val="000000"/>
                <w:sz w:val="22"/>
              </w:rPr>
              <w:t>146,0</w:t>
            </w:r>
          </w:p>
        </w:tc>
        <w:tc>
          <w:tcPr>
            <w:tcW w:w="1134" w:type="dxa"/>
            <w:tcBorders>
              <w:top w:val="single" w:sz="4" w:space="0" w:color="000000"/>
              <w:left w:val="single" w:sz="4" w:space="0" w:color="000000"/>
              <w:bottom w:val="single" w:sz="4" w:space="0" w:color="000000"/>
            </w:tcBorders>
            <w:vAlign w:val="center"/>
          </w:tcPr>
          <w:p w:rsidR="00EE438D" w:rsidRDefault="00EE438D" w:rsidP="00EE438D">
            <w:pPr>
              <w:jc w:val="center"/>
              <w:rPr>
                <w:color w:val="000000"/>
                <w:sz w:val="22"/>
              </w:rPr>
            </w:pPr>
            <w:r>
              <w:rPr>
                <w:color w:val="000000"/>
                <w:sz w:val="22"/>
              </w:rPr>
              <w:t>241,5</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Default="00EE438D" w:rsidP="00EE438D">
            <w:pPr>
              <w:jc w:val="center"/>
              <w:rPr>
                <w:color w:val="000000"/>
                <w:sz w:val="22"/>
              </w:rPr>
            </w:pPr>
            <w:r>
              <w:rPr>
                <w:color w:val="000000"/>
                <w:sz w:val="22"/>
              </w:rPr>
              <w:t>2,3</w:t>
            </w:r>
          </w:p>
        </w:tc>
      </w:tr>
      <w:tr w:rsidR="00EE438D" w:rsidRPr="006749E5" w:rsidTr="007C156D">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rPr>
                <w:color w:val="000000"/>
                <w:sz w:val="22"/>
              </w:rPr>
            </w:pPr>
            <w:r w:rsidRPr="006749E5">
              <w:rPr>
                <w:color w:val="000000"/>
                <w:sz w:val="22"/>
              </w:rPr>
              <w:t>Котельная СОШ (№4)</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EE438D" w:rsidRPr="006749E5" w:rsidRDefault="00EE438D" w:rsidP="00EE438D">
            <w:pPr>
              <w:jc w:val="center"/>
              <w:rPr>
                <w:color w:val="000000"/>
                <w:sz w:val="22"/>
              </w:rPr>
            </w:pPr>
            <w:r>
              <w:rPr>
                <w:color w:val="000000"/>
                <w:sz w:val="22"/>
              </w:rPr>
              <w:t>650</w:t>
            </w:r>
          </w:p>
        </w:tc>
        <w:tc>
          <w:tcPr>
            <w:tcW w:w="992"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650</w:t>
            </w:r>
          </w:p>
        </w:tc>
        <w:tc>
          <w:tcPr>
            <w:tcW w:w="1276"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sidRPr="006749E5">
              <w:rPr>
                <w:color w:val="000000"/>
                <w:sz w:val="22"/>
              </w:rPr>
              <w:t>1</w:t>
            </w:r>
            <w:r>
              <w:rPr>
                <w:color w:val="000000"/>
                <w:sz w:val="22"/>
              </w:rPr>
              <w:t>26,9</w:t>
            </w:r>
          </w:p>
        </w:tc>
        <w:tc>
          <w:tcPr>
            <w:tcW w:w="995"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0</w:t>
            </w:r>
          </w:p>
        </w:tc>
        <w:tc>
          <w:tcPr>
            <w:tcW w:w="85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0</w:t>
            </w:r>
          </w:p>
        </w:tc>
        <w:tc>
          <w:tcPr>
            <w:tcW w:w="1134" w:type="dxa"/>
            <w:tcBorders>
              <w:top w:val="single" w:sz="4" w:space="0" w:color="000000"/>
              <w:left w:val="single" w:sz="4" w:space="0" w:color="000000"/>
              <w:bottom w:val="single" w:sz="4" w:space="0" w:color="000000"/>
            </w:tcBorders>
            <w:vAlign w:val="center"/>
          </w:tcPr>
          <w:p w:rsidR="00EE438D" w:rsidRDefault="00EE438D" w:rsidP="00EE438D">
            <w:pPr>
              <w:jc w:val="center"/>
              <w:rPr>
                <w:color w:val="000000"/>
                <w:sz w:val="22"/>
              </w:rPr>
            </w:pPr>
            <w:r>
              <w:rPr>
                <w:color w:val="000000"/>
                <w:sz w:val="22"/>
              </w:rPr>
              <w:t>126,9</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Default="00EE438D" w:rsidP="00EE438D">
            <w:pPr>
              <w:jc w:val="center"/>
              <w:rPr>
                <w:color w:val="000000"/>
                <w:sz w:val="22"/>
              </w:rPr>
            </w:pPr>
            <w:r>
              <w:rPr>
                <w:color w:val="000000"/>
                <w:sz w:val="22"/>
              </w:rPr>
              <w:t>5,1</w:t>
            </w:r>
          </w:p>
        </w:tc>
      </w:tr>
      <w:tr w:rsidR="00EE438D" w:rsidRPr="006749E5" w:rsidTr="007C156D">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rPr>
                <w:color w:val="000000"/>
                <w:sz w:val="22"/>
              </w:rPr>
            </w:pPr>
            <w:r w:rsidRPr="006749E5">
              <w:rPr>
                <w:color w:val="000000"/>
                <w:sz w:val="22"/>
              </w:rPr>
              <w:t xml:space="preserve">Котельная КБО (№5) </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EE438D" w:rsidRPr="006749E5" w:rsidRDefault="00EE438D" w:rsidP="00EE438D">
            <w:pPr>
              <w:jc w:val="center"/>
              <w:rPr>
                <w:color w:val="000000"/>
                <w:sz w:val="22"/>
              </w:rPr>
            </w:pPr>
            <w:r w:rsidRPr="006749E5">
              <w:rPr>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Pr="006749E5" w:rsidRDefault="00EE438D" w:rsidP="00EE438D">
            <w:pPr>
              <w:jc w:val="center"/>
              <w:rPr>
                <w:color w:val="000000"/>
                <w:sz w:val="22"/>
              </w:rPr>
            </w:pPr>
            <w:r>
              <w:rPr>
                <w:color w:val="000000"/>
                <w:sz w:val="22"/>
              </w:rPr>
              <w:t>50</w:t>
            </w:r>
          </w:p>
        </w:tc>
        <w:tc>
          <w:tcPr>
            <w:tcW w:w="1276"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sidRPr="006749E5">
              <w:rPr>
                <w:color w:val="000000"/>
                <w:sz w:val="22"/>
              </w:rPr>
              <w:t>0,0</w:t>
            </w:r>
          </w:p>
        </w:tc>
        <w:tc>
          <w:tcPr>
            <w:tcW w:w="995"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suppressAutoHyphens w:val="0"/>
              <w:jc w:val="center"/>
              <w:rPr>
                <w:rFonts w:eastAsia="Times New Roman"/>
                <w:color w:val="000000"/>
                <w:sz w:val="22"/>
                <w:lang w:eastAsia="ru-RU"/>
              </w:rPr>
            </w:pPr>
            <w:r w:rsidRPr="006749E5">
              <w:rPr>
                <w:rFonts w:eastAsia="Times New Roman"/>
                <w:color w:val="000000"/>
                <w:sz w:val="22"/>
                <w:lang w:eastAsia="ru-RU"/>
              </w:rPr>
              <w:t>16128</w:t>
            </w:r>
          </w:p>
        </w:tc>
        <w:tc>
          <w:tcPr>
            <w:tcW w:w="85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color w:val="000000"/>
                <w:sz w:val="22"/>
              </w:rPr>
            </w:pPr>
            <w:r w:rsidRPr="006749E5">
              <w:rPr>
                <w:color w:val="000000"/>
                <w:sz w:val="22"/>
              </w:rPr>
              <w:t>146,0</w:t>
            </w:r>
          </w:p>
        </w:tc>
        <w:tc>
          <w:tcPr>
            <w:tcW w:w="1134" w:type="dxa"/>
            <w:tcBorders>
              <w:top w:val="single" w:sz="4" w:space="0" w:color="000000"/>
              <w:left w:val="single" w:sz="4" w:space="0" w:color="000000"/>
              <w:bottom w:val="single" w:sz="4" w:space="0" w:color="000000"/>
            </w:tcBorders>
            <w:vAlign w:val="center"/>
          </w:tcPr>
          <w:p w:rsidR="00EE438D" w:rsidRDefault="00EE438D" w:rsidP="00EE438D">
            <w:pPr>
              <w:jc w:val="center"/>
              <w:rPr>
                <w:color w:val="000000"/>
                <w:sz w:val="22"/>
              </w:rPr>
            </w:pPr>
            <w:r>
              <w:rPr>
                <w:color w:val="000000"/>
                <w:sz w:val="22"/>
              </w:rPr>
              <w:t>146</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Default="00EE438D" w:rsidP="00EE438D">
            <w:pPr>
              <w:jc w:val="center"/>
              <w:rPr>
                <w:color w:val="000000"/>
                <w:sz w:val="22"/>
              </w:rPr>
            </w:pPr>
            <w:r>
              <w:rPr>
                <w:color w:val="000000"/>
                <w:sz w:val="22"/>
              </w:rPr>
              <w:t>0,3</w:t>
            </w:r>
          </w:p>
        </w:tc>
      </w:tr>
      <w:tr w:rsidR="00EE438D" w:rsidRPr="006749E5" w:rsidTr="007C156D">
        <w:trPr>
          <w:trHeight w:val="20"/>
        </w:trPr>
        <w:tc>
          <w:tcPr>
            <w:tcW w:w="190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rPr>
                <w:b/>
                <w:bCs/>
                <w:color w:val="000000"/>
                <w:sz w:val="22"/>
              </w:rPr>
            </w:pPr>
            <w:r w:rsidRPr="006749E5">
              <w:rPr>
                <w:b/>
                <w:bCs/>
                <w:color w:val="000000"/>
                <w:sz w:val="22"/>
              </w:rPr>
              <w:t xml:space="preserve">Итого </w:t>
            </w:r>
          </w:p>
        </w:tc>
        <w:tc>
          <w:tcPr>
            <w:tcW w:w="1139" w:type="dxa"/>
            <w:tcBorders>
              <w:top w:val="single" w:sz="4" w:space="0" w:color="000000"/>
              <w:left w:val="single" w:sz="4" w:space="0" w:color="000000"/>
              <w:bottom w:val="single" w:sz="4" w:space="0" w:color="000000"/>
              <w:right w:val="single" w:sz="4" w:space="0" w:color="auto"/>
            </w:tcBorders>
            <w:shd w:val="clear" w:color="auto" w:fill="auto"/>
            <w:vAlign w:val="center"/>
          </w:tcPr>
          <w:p w:rsidR="00EE438D" w:rsidRPr="006749E5" w:rsidRDefault="00EE438D" w:rsidP="00EE438D">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1800</w:t>
            </w:r>
            <w:r>
              <w:rPr>
                <w:b/>
                <w:bCs/>
                <w:color w:val="000000"/>
                <w:sz w:val="22"/>
              </w:rPr>
              <w:fldChar w:fldCharType="end"/>
            </w:r>
          </w:p>
        </w:tc>
        <w:tc>
          <w:tcPr>
            <w:tcW w:w="992"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b/>
                <w:bCs/>
                <w:color w:val="000000"/>
                <w:sz w:val="22"/>
              </w:rPr>
            </w:pPr>
            <w:r>
              <w:rPr>
                <w:b/>
                <w:bCs/>
                <w:color w:val="000000"/>
                <w:sz w:val="22"/>
              </w:rPr>
              <w:t>180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Pr="006749E5" w:rsidRDefault="00EE438D" w:rsidP="00EE438D">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1980</w:t>
            </w:r>
            <w:r>
              <w:rPr>
                <w:b/>
                <w:bCs/>
                <w:color w:val="000000"/>
                <w:sz w:val="22"/>
              </w:rPr>
              <w:fldChar w:fldCharType="end"/>
            </w:r>
          </w:p>
        </w:tc>
        <w:tc>
          <w:tcPr>
            <w:tcW w:w="1276"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400,1</w:t>
            </w:r>
            <w:r>
              <w:rPr>
                <w:b/>
                <w:bCs/>
                <w:color w:val="000000"/>
                <w:sz w:val="22"/>
              </w:rPr>
              <w:fldChar w:fldCharType="end"/>
            </w:r>
          </w:p>
        </w:tc>
        <w:tc>
          <w:tcPr>
            <w:tcW w:w="995"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64512</w:t>
            </w:r>
            <w:r>
              <w:rPr>
                <w:b/>
                <w:bCs/>
                <w:color w:val="000000"/>
                <w:sz w:val="22"/>
              </w:rPr>
              <w:fldChar w:fldCharType="end"/>
            </w:r>
          </w:p>
        </w:tc>
        <w:tc>
          <w:tcPr>
            <w:tcW w:w="851" w:type="dxa"/>
            <w:tcBorders>
              <w:top w:val="single" w:sz="4" w:space="0" w:color="000000"/>
              <w:left w:val="single" w:sz="4" w:space="0" w:color="000000"/>
              <w:bottom w:val="single" w:sz="4" w:space="0" w:color="000000"/>
            </w:tcBorders>
            <w:shd w:val="clear" w:color="auto" w:fill="auto"/>
            <w:vAlign w:val="center"/>
          </w:tcPr>
          <w:p w:rsidR="00EE438D" w:rsidRPr="006749E5" w:rsidRDefault="00EE438D" w:rsidP="00EE438D">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583,9</w:t>
            </w:r>
            <w:r>
              <w:rPr>
                <w:b/>
                <w:bCs/>
                <w:color w:val="000000"/>
                <w:sz w:val="22"/>
              </w:rPr>
              <w:fldChar w:fldCharType="end"/>
            </w:r>
          </w:p>
        </w:tc>
        <w:tc>
          <w:tcPr>
            <w:tcW w:w="1134" w:type="dxa"/>
            <w:tcBorders>
              <w:top w:val="single" w:sz="4" w:space="0" w:color="000000"/>
              <w:left w:val="single" w:sz="4" w:space="0" w:color="000000"/>
              <w:bottom w:val="single" w:sz="4" w:space="0" w:color="000000"/>
            </w:tcBorders>
            <w:vAlign w:val="center"/>
          </w:tcPr>
          <w:p w:rsidR="00EE438D" w:rsidRDefault="00EE438D" w:rsidP="00EE438D">
            <w:pPr>
              <w:jc w:val="center"/>
              <w:rPr>
                <w:b/>
                <w:bCs/>
                <w:color w:val="000000"/>
                <w:sz w:val="22"/>
              </w:rPr>
            </w:pPr>
            <w:r>
              <w:rPr>
                <w:b/>
                <w:bCs/>
                <w:color w:val="000000"/>
                <w:sz w:val="22"/>
              </w:rPr>
              <w:t>984,0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E438D" w:rsidRDefault="00EE438D" w:rsidP="00EE438D">
            <w:pPr>
              <w:jc w:val="center"/>
              <w:rPr>
                <w:b/>
                <w:bCs/>
                <w:color w:val="000000"/>
                <w:sz w:val="22"/>
              </w:rPr>
            </w:pPr>
            <w:r>
              <w:rPr>
                <w:b/>
                <w:bCs/>
                <w:color w:val="000000"/>
                <w:sz w:val="22"/>
              </w:rPr>
              <w:t>2,0</w:t>
            </w:r>
          </w:p>
        </w:tc>
      </w:tr>
    </w:tbl>
    <w:p w:rsidR="00007AD3" w:rsidRDefault="00007AD3" w:rsidP="00AC20D8">
      <w:pPr>
        <w:tabs>
          <w:tab w:val="left" w:pos="375"/>
        </w:tabs>
        <w:jc w:val="both"/>
        <w:rPr>
          <w:szCs w:val="24"/>
        </w:rPr>
      </w:pPr>
    </w:p>
    <w:p w:rsidR="00685278" w:rsidRPr="00685278" w:rsidRDefault="00685278" w:rsidP="00685278">
      <w:pPr>
        <w:spacing w:before="120"/>
        <w:ind w:firstLine="709"/>
        <w:jc w:val="both"/>
        <w:rPr>
          <w:bCs/>
          <w:sz w:val="26"/>
          <w:szCs w:val="26"/>
        </w:rPr>
      </w:pPr>
      <w:r w:rsidRPr="00685278">
        <w:rPr>
          <w:sz w:val="26"/>
          <w:szCs w:val="26"/>
        </w:rPr>
        <w:t xml:space="preserve">С учетом затрат на установку фильтров очистки подпиточной воды в размере </w:t>
      </w:r>
      <w:r w:rsidR="00F972C1">
        <w:rPr>
          <w:sz w:val="26"/>
          <w:szCs w:val="26"/>
        </w:rPr>
        <w:t>2</w:t>
      </w:r>
      <w:r w:rsidRPr="00685278">
        <w:rPr>
          <w:sz w:val="26"/>
          <w:szCs w:val="26"/>
        </w:rPr>
        <w:t xml:space="preserve">0 тыс. руб. суммарный объем инвестиций по </w:t>
      </w:r>
      <w:r w:rsidRPr="00685278">
        <w:rPr>
          <w:bCs/>
          <w:sz w:val="26"/>
          <w:szCs w:val="26"/>
        </w:rPr>
        <w:t xml:space="preserve">коммунальным котельным оценивается в сумму </w:t>
      </w:r>
      <w:r w:rsidR="00CB738D">
        <w:rPr>
          <w:bCs/>
          <w:sz w:val="26"/>
          <w:szCs w:val="26"/>
        </w:rPr>
        <w:t>1</w:t>
      </w:r>
      <w:r w:rsidR="00D77774">
        <w:rPr>
          <w:bCs/>
          <w:sz w:val="26"/>
          <w:szCs w:val="26"/>
        </w:rPr>
        <w:t>980</w:t>
      </w:r>
      <w:r w:rsidR="00CB738D">
        <w:rPr>
          <w:bCs/>
          <w:sz w:val="26"/>
          <w:szCs w:val="26"/>
        </w:rPr>
        <w:t>+</w:t>
      </w:r>
      <w:r w:rsidR="00F972C1">
        <w:rPr>
          <w:bCs/>
          <w:sz w:val="26"/>
          <w:szCs w:val="26"/>
        </w:rPr>
        <w:t>2</w:t>
      </w:r>
      <w:r w:rsidRPr="00685278">
        <w:rPr>
          <w:bCs/>
          <w:sz w:val="26"/>
          <w:szCs w:val="26"/>
        </w:rPr>
        <w:t>0 =</w:t>
      </w:r>
      <w:r w:rsidR="0032412F">
        <w:rPr>
          <w:bCs/>
          <w:sz w:val="26"/>
          <w:szCs w:val="26"/>
        </w:rPr>
        <w:t xml:space="preserve"> </w:t>
      </w:r>
      <w:r w:rsidR="00D77774">
        <w:rPr>
          <w:rFonts w:eastAsia="Times New Roman"/>
          <w:color w:val="000000"/>
          <w:sz w:val="26"/>
          <w:szCs w:val="26"/>
          <w:lang w:eastAsia="ru-RU"/>
        </w:rPr>
        <w:t>20</w:t>
      </w:r>
      <w:r w:rsidR="00F972C1">
        <w:rPr>
          <w:rFonts w:eastAsia="Times New Roman"/>
          <w:color w:val="000000"/>
          <w:sz w:val="26"/>
          <w:szCs w:val="26"/>
          <w:lang w:eastAsia="ru-RU"/>
        </w:rPr>
        <w:t>0</w:t>
      </w:r>
      <w:r w:rsidR="00D77774">
        <w:rPr>
          <w:rFonts w:eastAsia="Times New Roman"/>
          <w:color w:val="000000"/>
          <w:sz w:val="26"/>
          <w:szCs w:val="26"/>
          <w:lang w:eastAsia="ru-RU"/>
        </w:rPr>
        <w:t xml:space="preserve">0 </w:t>
      </w:r>
      <w:r w:rsidRPr="00685278">
        <w:rPr>
          <w:bCs/>
          <w:sz w:val="26"/>
          <w:szCs w:val="26"/>
        </w:rPr>
        <w:t xml:space="preserve">тыс. руб. </w:t>
      </w:r>
    </w:p>
    <w:p w:rsidR="00685278" w:rsidRPr="00685278" w:rsidRDefault="00685278" w:rsidP="00685278">
      <w:pPr>
        <w:jc w:val="both"/>
        <w:rPr>
          <w:bCs/>
          <w:sz w:val="26"/>
          <w:szCs w:val="26"/>
        </w:rPr>
      </w:pPr>
      <w:r w:rsidRPr="00685278">
        <w:rPr>
          <w:bCs/>
          <w:sz w:val="26"/>
          <w:szCs w:val="26"/>
        </w:rPr>
        <w:t xml:space="preserve">Простой срок окупаемости затрат составит: </w:t>
      </w:r>
    </w:p>
    <w:p w:rsidR="00685278" w:rsidRPr="00EB5806" w:rsidRDefault="00685278" w:rsidP="00EB5806">
      <w:pPr>
        <w:jc w:val="both"/>
        <w:rPr>
          <w:bCs/>
          <w:sz w:val="26"/>
          <w:szCs w:val="26"/>
        </w:rPr>
      </w:pPr>
      <w:r w:rsidRPr="00685278">
        <w:rPr>
          <w:bCs/>
          <w:sz w:val="26"/>
          <w:szCs w:val="26"/>
        </w:rPr>
        <w:t>Т</w:t>
      </w:r>
      <w:r w:rsidRPr="00685278">
        <w:rPr>
          <w:bCs/>
          <w:sz w:val="26"/>
          <w:szCs w:val="26"/>
          <w:vertAlign w:val="subscript"/>
        </w:rPr>
        <w:t>ок.</w:t>
      </w:r>
      <w:r w:rsidRPr="00685278">
        <w:rPr>
          <w:bCs/>
          <w:sz w:val="26"/>
          <w:szCs w:val="26"/>
        </w:rPr>
        <w:t xml:space="preserve"> = </w:t>
      </w:r>
      <w:r w:rsidR="00D77774">
        <w:rPr>
          <w:rFonts w:eastAsia="Times New Roman"/>
          <w:color w:val="000000"/>
          <w:sz w:val="26"/>
          <w:szCs w:val="26"/>
          <w:lang w:eastAsia="ru-RU"/>
        </w:rPr>
        <w:t>20</w:t>
      </w:r>
      <w:r w:rsidR="00F972C1">
        <w:rPr>
          <w:rFonts w:eastAsia="Times New Roman"/>
          <w:color w:val="000000"/>
          <w:sz w:val="26"/>
          <w:szCs w:val="26"/>
          <w:lang w:eastAsia="ru-RU"/>
        </w:rPr>
        <w:t>0</w:t>
      </w:r>
      <w:r w:rsidR="00D77774">
        <w:rPr>
          <w:rFonts w:eastAsia="Times New Roman"/>
          <w:color w:val="000000"/>
          <w:sz w:val="26"/>
          <w:szCs w:val="26"/>
          <w:lang w:eastAsia="ru-RU"/>
        </w:rPr>
        <w:t>0</w:t>
      </w:r>
      <w:r w:rsidRPr="00685278">
        <w:rPr>
          <w:bCs/>
          <w:sz w:val="26"/>
          <w:szCs w:val="26"/>
        </w:rPr>
        <w:t>/</w:t>
      </w:r>
      <w:r w:rsidR="00D77774">
        <w:rPr>
          <w:bCs/>
          <w:sz w:val="26"/>
          <w:szCs w:val="26"/>
        </w:rPr>
        <w:t>984</w:t>
      </w:r>
      <w:r w:rsidR="002B45A9">
        <w:rPr>
          <w:bCs/>
          <w:sz w:val="26"/>
          <w:szCs w:val="26"/>
        </w:rPr>
        <w:t xml:space="preserve"> = </w:t>
      </w:r>
      <w:r w:rsidR="00D77774">
        <w:rPr>
          <w:bCs/>
          <w:sz w:val="26"/>
          <w:szCs w:val="26"/>
        </w:rPr>
        <w:t>2,1</w:t>
      </w:r>
      <w:r w:rsidR="00376B7F">
        <w:rPr>
          <w:bCs/>
          <w:sz w:val="26"/>
          <w:szCs w:val="26"/>
        </w:rPr>
        <w:t xml:space="preserve"> года</w:t>
      </w:r>
      <w:r w:rsidR="00EB5806">
        <w:rPr>
          <w:bCs/>
          <w:sz w:val="26"/>
          <w:szCs w:val="26"/>
        </w:rPr>
        <w:t>.</w:t>
      </w:r>
    </w:p>
    <w:p w:rsidR="0061321E" w:rsidRPr="00D21962" w:rsidRDefault="00685278" w:rsidP="00320F68">
      <w:pPr>
        <w:tabs>
          <w:tab w:val="left" w:pos="375"/>
        </w:tabs>
        <w:spacing w:before="120" w:after="120"/>
        <w:jc w:val="both"/>
        <w:rPr>
          <w:sz w:val="26"/>
          <w:szCs w:val="26"/>
        </w:rPr>
      </w:pPr>
      <w:r w:rsidRPr="00685278">
        <w:rPr>
          <w:b/>
          <w:sz w:val="26"/>
          <w:szCs w:val="26"/>
        </w:rPr>
        <w:t>5.3</w:t>
      </w:r>
      <w:r w:rsidR="0061321E" w:rsidRPr="00685278">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p>
    <w:p w:rsidR="0061321E" w:rsidRDefault="00685278" w:rsidP="00E62E4F">
      <w:pPr>
        <w:tabs>
          <w:tab w:val="left" w:pos="375"/>
        </w:tabs>
        <w:ind w:firstLine="570"/>
        <w:jc w:val="both"/>
        <w:rPr>
          <w:sz w:val="26"/>
          <w:szCs w:val="26"/>
        </w:rPr>
      </w:pPr>
      <w:r w:rsidRPr="00685278">
        <w:rPr>
          <w:sz w:val="26"/>
          <w:szCs w:val="26"/>
        </w:rPr>
        <w:t>Важным направлением по оптимиза</w:t>
      </w:r>
      <w:r>
        <w:rPr>
          <w:sz w:val="26"/>
          <w:szCs w:val="26"/>
        </w:rPr>
        <w:t>ции системы теплоснабжения муниципального округа</w:t>
      </w:r>
      <w:r w:rsidRPr="00685278">
        <w:rPr>
          <w:sz w:val="26"/>
          <w:szCs w:val="26"/>
        </w:rPr>
        <w:t xml:space="preserve"> является укрупнение районов теплоснабжения от собственных котельных. При объединении районов теплоснабжения </w:t>
      </w:r>
      <w:r w:rsidR="00F65F4E">
        <w:rPr>
          <w:sz w:val="26"/>
          <w:szCs w:val="26"/>
        </w:rPr>
        <w:t xml:space="preserve">котельных №1, 2, и 5 </w:t>
      </w:r>
      <w:r w:rsidRPr="00685278">
        <w:rPr>
          <w:sz w:val="26"/>
          <w:szCs w:val="26"/>
        </w:rPr>
        <w:t xml:space="preserve">сокращаются затраты на </w:t>
      </w:r>
      <w:r w:rsidR="00E62E4F">
        <w:rPr>
          <w:sz w:val="26"/>
          <w:szCs w:val="26"/>
        </w:rPr>
        <w:lastRenderedPageBreak/>
        <w:t xml:space="preserve">топливо, </w:t>
      </w:r>
      <w:r w:rsidRPr="00685278">
        <w:rPr>
          <w:sz w:val="26"/>
          <w:szCs w:val="26"/>
        </w:rPr>
        <w:t>со</w:t>
      </w:r>
      <w:r w:rsidR="00E62E4F">
        <w:rPr>
          <w:sz w:val="26"/>
          <w:szCs w:val="26"/>
        </w:rPr>
        <w:t>д</w:t>
      </w:r>
      <w:r w:rsidR="00910E5F">
        <w:rPr>
          <w:sz w:val="26"/>
          <w:szCs w:val="26"/>
        </w:rPr>
        <w:t xml:space="preserve">ержание персонала (сокращение </w:t>
      </w:r>
      <w:r w:rsidR="00F972C1">
        <w:rPr>
          <w:sz w:val="26"/>
          <w:szCs w:val="26"/>
        </w:rPr>
        <w:t>12</w:t>
      </w:r>
      <w:r w:rsidR="00E62E4F">
        <w:rPr>
          <w:sz w:val="26"/>
          <w:szCs w:val="26"/>
        </w:rPr>
        <w:t>-ти</w:t>
      </w:r>
      <w:r w:rsidRPr="00685278">
        <w:rPr>
          <w:sz w:val="26"/>
          <w:szCs w:val="26"/>
        </w:rPr>
        <w:t xml:space="preserve">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 При объединении районов теплоснабжения </w:t>
      </w:r>
      <w:r w:rsidR="00B4053A">
        <w:rPr>
          <w:sz w:val="26"/>
          <w:szCs w:val="26"/>
        </w:rPr>
        <w:t xml:space="preserve">предлагается строительство БМК мощностью 3 МВт на отходах деревообработки. Район размещения ограничен ул. Карла Маркса, 2-й Пролетарский пер., ул. Садовая. </w:t>
      </w:r>
      <w:r w:rsidR="008F6CE5">
        <w:rPr>
          <w:sz w:val="26"/>
          <w:szCs w:val="26"/>
        </w:rPr>
        <w:t xml:space="preserve">К БМК подключаются все потребители котельных ЦРБ (№1), Гостиницы (№2), КБО (№5) по существующим тепловым сетям. </w:t>
      </w:r>
      <w:r w:rsidR="00E62E4F">
        <w:rPr>
          <w:sz w:val="26"/>
          <w:szCs w:val="26"/>
        </w:rPr>
        <w:t>Угольно-дровяные к</w:t>
      </w:r>
      <w:r w:rsidR="008F6CE5">
        <w:rPr>
          <w:sz w:val="26"/>
          <w:szCs w:val="26"/>
        </w:rPr>
        <w:t>отельные выводятся из эксплуатации.</w:t>
      </w:r>
      <w:r w:rsidR="00E62E4F">
        <w:rPr>
          <w:sz w:val="26"/>
          <w:szCs w:val="26"/>
        </w:rPr>
        <w:t xml:space="preserve"> Тепловые сети используются существующие с реконструкцией отдельных участков.</w:t>
      </w:r>
      <w:r w:rsidR="00F65F4E">
        <w:rPr>
          <w:sz w:val="26"/>
          <w:szCs w:val="26"/>
        </w:rPr>
        <w:t xml:space="preserve"> Затраты на строительство котельной, работающей на отходах деревообработки, оцениваются в 46</w:t>
      </w:r>
      <w:r w:rsidR="00F972C1">
        <w:rPr>
          <w:sz w:val="26"/>
          <w:szCs w:val="26"/>
        </w:rPr>
        <w:t>016,6</w:t>
      </w:r>
      <w:r w:rsidR="00F65F4E">
        <w:rPr>
          <w:sz w:val="26"/>
          <w:szCs w:val="26"/>
        </w:rPr>
        <w:t xml:space="preserve"> </w:t>
      </w:r>
      <w:r w:rsidR="00F972C1">
        <w:rPr>
          <w:sz w:val="26"/>
          <w:szCs w:val="26"/>
        </w:rPr>
        <w:t>тыс</w:t>
      </w:r>
      <w:r w:rsidR="00F65F4E">
        <w:rPr>
          <w:sz w:val="26"/>
          <w:szCs w:val="26"/>
        </w:rPr>
        <w:t xml:space="preserve">. руб., </w:t>
      </w:r>
      <w:r w:rsidR="00F972C1">
        <w:rPr>
          <w:sz w:val="26"/>
          <w:szCs w:val="26"/>
        </w:rPr>
        <w:t>строительство новых тепловых сетей от БМК (выводов до существующих сетей) оценивается в 14646 тыс. руб.</w:t>
      </w:r>
      <w:r w:rsidR="00C01261">
        <w:rPr>
          <w:sz w:val="26"/>
          <w:szCs w:val="26"/>
        </w:rPr>
        <w:t xml:space="preserve"> (см. таблицу 6.1.3)</w:t>
      </w:r>
      <w:r w:rsidR="00F972C1">
        <w:rPr>
          <w:sz w:val="26"/>
          <w:szCs w:val="26"/>
        </w:rPr>
        <w:t xml:space="preserve"> Э</w:t>
      </w:r>
      <w:r w:rsidR="00F65F4E">
        <w:rPr>
          <w:sz w:val="26"/>
          <w:szCs w:val="26"/>
        </w:rPr>
        <w:t xml:space="preserve">кономический эффект составит </w:t>
      </w:r>
      <w:r w:rsidR="00833628">
        <w:rPr>
          <w:sz w:val="26"/>
          <w:szCs w:val="26"/>
        </w:rPr>
        <w:t xml:space="preserve">5685,3 тыс. </w:t>
      </w:r>
      <w:r w:rsidR="009C0D1E">
        <w:rPr>
          <w:sz w:val="26"/>
          <w:szCs w:val="26"/>
        </w:rPr>
        <w:t>руб.</w:t>
      </w:r>
      <w:r w:rsidR="00833628">
        <w:rPr>
          <w:sz w:val="26"/>
          <w:szCs w:val="26"/>
        </w:rPr>
        <w:t xml:space="preserve"> (см. таблицу 4.4.1). </w:t>
      </w:r>
    </w:p>
    <w:p w:rsidR="00593035" w:rsidRPr="00854AA1" w:rsidRDefault="00593035" w:rsidP="00E62E4F">
      <w:pPr>
        <w:spacing w:before="120" w:after="120"/>
        <w:rPr>
          <w:b/>
          <w:sz w:val="26"/>
          <w:szCs w:val="26"/>
        </w:rPr>
      </w:pPr>
      <w:r>
        <w:rPr>
          <w:b/>
          <w:sz w:val="26"/>
          <w:szCs w:val="26"/>
        </w:rPr>
        <w:t>5.</w:t>
      </w:r>
      <w:r w:rsidR="002A416E">
        <w:rPr>
          <w:b/>
          <w:sz w:val="26"/>
          <w:szCs w:val="26"/>
        </w:rPr>
        <w:t>4</w:t>
      </w:r>
      <w:r w:rsidRPr="00854AA1">
        <w:rPr>
          <w:b/>
          <w:sz w:val="26"/>
          <w:szCs w:val="26"/>
        </w:rPr>
        <w:t xml:space="preserve"> Расчет радиуса эффективного теплоснабжения </w:t>
      </w:r>
    </w:p>
    <w:p w:rsidR="00593035" w:rsidRDefault="00593035" w:rsidP="00593035">
      <w:pPr>
        <w:autoSpaceDE w:val="0"/>
        <w:autoSpaceDN w:val="0"/>
        <w:adjustRightInd w:val="0"/>
        <w:spacing w:before="120"/>
        <w:ind w:firstLine="567"/>
        <w:jc w:val="both"/>
        <w:rPr>
          <w:iCs/>
          <w:sz w:val="26"/>
          <w:szCs w:val="26"/>
        </w:rPr>
      </w:pPr>
      <w:r>
        <w:rPr>
          <w:iCs/>
          <w:sz w:val="26"/>
          <w:szCs w:val="26"/>
        </w:rPr>
        <w:t xml:space="preserve">При суммарной </w:t>
      </w:r>
      <w:r w:rsidR="00DB7B05">
        <w:rPr>
          <w:iCs/>
          <w:sz w:val="26"/>
          <w:szCs w:val="26"/>
        </w:rPr>
        <w:t>пр</w:t>
      </w:r>
      <w:r w:rsidR="00F93497">
        <w:rPr>
          <w:iCs/>
          <w:sz w:val="26"/>
          <w:szCs w:val="26"/>
        </w:rPr>
        <w:t>отяженности тепловых сетей от 5</w:t>
      </w:r>
      <w:r w:rsidR="00DB7B05">
        <w:rPr>
          <w:iCs/>
          <w:sz w:val="26"/>
          <w:szCs w:val="26"/>
        </w:rPr>
        <w:t xml:space="preserve"> муниципальных котельных</w:t>
      </w:r>
      <w:r>
        <w:rPr>
          <w:iCs/>
          <w:sz w:val="26"/>
          <w:szCs w:val="26"/>
        </w:rPr>
        <w:t xml:space="preserve"> </w:t>
      </w:r>
      <w:r w:rsidR="00F93497">
        <w:rPr>
          <w:iCs/>
          <w:sz w:val="26"/>
          <w:szCs w:val="26"/>
        </w:rPr>
        <w:t>4474,8 м</w:t>
      </w:r>
      <w:r w:rsidR="00DB7B05">
        <w:rPr>
          <w:iCs/>
          <w:sz w:val="26"/>
          <w:szCs w:val="26"/>
        </w:rPr>
        <w:t>,</w:t>
      </w:r>
      <w:r w:rsidR="0043141E">
        <w:rPr>
          <w:iCs/>
          <w:sz w:val="26"/>
          <w:szCs w:val="26"/>
        </w:rPr>
        <w:t xml:space="preserve"> </w:t>
      </w:r>
      <w:r>
        <w:rPr>
          <w:iCs/>
          <w:sz w:val="26"/>
          <w:szCs w:val="26"/>
        </w:rPr>
        <w:t>средняя протяженность тепловых сетей от одного теплоисточника составляет</w:t>
      </w:r>
      <w:r w:rsidR="00F93497">
        <w:rPr>
          <w:iCs/>
          <w:sz w:val="26"/>
          <w:szCs w:val="26"/>
        </w:rPr>
        <w:t xml:space="preserve"> 895</w:t>
      </w:r>
      <w:r w:rsidR="0043141E">
        <w:rPr>
          <w:iCs/>
          <w:sz w:val="26"/>
          <w:szCs w:val="26"/>
        </w:rPr>
        <w:t>5</w:t>
      </w:r>
      <w:r w:rsidR="002A416E">
        <w:rPr>
          <w:iCs/>
          <w:sz w:val="26"/>
          <w:szCs w:val="26"/>
        </w:rPr>
        <w:t xml:space="preserve"> </w:t>
      </w:r>
      <w:r>
        <w:rPr>
          <w:iCs/>
          <w:sz w:val="26"/>
          <w:szCs w:val="26"/>
        </w:rPr>
        <w:t>м. Наибольший радиус теплоснабжения имеют следующие котельные:</w:t>
      </w:r>
    </w:p>
    <w:p w:rsidR="009A535D" w:rsidRDefault="009A535D" w:rsidP="004A5707">
      <w:pPr>
        <w:autoSpaceDE w:val="0"/>
        <w:autoSpaceDN w:val="0"/>
        <w:adjustRightInd w:val="0"/>
        <w:spacing w:before="120" w:after="120"/>
        <w:ind w:firstLine="567"/>
        <w:jc w:val="center"/>
        <w:rPr>
          <w:iCs/>
          <w:sz w:val="26"/>
          <w:szCs w:val="26"/>
        </w:rPr>
      </w:pPr>
      <w:r>
        <w:rPr>
          <w:iCs/>
          <w:sz w:val="26"/>
          <w:szCs w:val="26"/>
        </w:rPr>
        <w:t>Таблица 5.4.1</w:t>
      </w:r>
      <w:r w:rsidR="004A5707">
        <w:rPr>
          <w:iCs/>
          <w:sz w:val="26"/>
          <w:szCs w:val="26"/>
        </w:rPr>
        <w:t>. Радиус теплоснабжения котельных</w:t>
      </w:r>
      <w:r w:rsidR="00C21522" w:rsidRPr="00C21522">
        <w:rPr>
          <w:rFonts w:eastAsia="Times New Roman"/>
          <w:color w:val="000000"/>
          <w:sz w:val="26"/>
          <w:szCs w:val="26"/>
          <w:lang w:eastAsia="ru-RU"/>
        </w:rPr>
        <w:t xml:space="preserve"> </w:t>
      </w:r>
      <w:r w:rsidR="00C21522">
        <w:rPr>
          <w:rFonts w:eastAsia="Times New Roman"/>
          <w:color w:val="000000"/>
          <w:sz w:val="26"/>
          <w:szCs w:val="26"/>
          <w:lang w:eastAsia="ru-RU"/>
        </w:rPr>
        <w:t>МКУП «По</w:t>
      </w:r>
      <w:r w:rsidR="00C21522" w:rsidRPr="00F024E8">
        <w:rPr>
          <w:rFonts w:eastAsia="Times New Roman"/>
          <w:color w:val="000000"/>
          <w:sz w:val="26"/>
          <w:szCs w:val="26"/>
          <w:lang w:eastAsia="ru-RU"/>
        </w:rPr>
        <w:t>назыревское ЖКХ»</w:t>
      </w:r>
    </w:p>
    <w:tbl>
      <w:tblPr>
        <w:tblW w:w="0" w:type="auto"/>
        <w:tblLook w:val="04A0" w:firstRow="1" w:lastRow="0" w:firstColumn="1" w:lastColumn="0" w:noHBand="0" w:noVBand="1"/>
      </w:tblPr>
      <w:tblGrid>
        <w:gridCol w:w="5211"/>
        <w:gridCol w:w="4820"/>
      </w:tblGrid>
      <w:tr w:rsidR="00C322BD" w:rsidTr="00C322BD">
        <w:tc>
          <w:tcPr>
            <w:tcW w:w="5211"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sidRPr="00F64181">
              <w:rPr>
                <w:iCs/>
                <w:szCs w:val="24"/>
              </w:rPr>
              <w:t>№ котельной</w:t>
            </w:r>
          </w:p>
        </w:tc>
        <w:tc>
          <w:tcPr>
            <w:tcW w:w="4820"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sidRPr="00F64181">
              <w:rPr>
                <w:iCs/>
                <w:szCs w:val="24"/>
              </w:rPr>
              <w:t>Радиус теплоснабжения, м</w:t>
            </w:r>
          </w:p>
        </w:tc>
      </w:tr>
      <w:tr w:rsidR="00C322BD" w:rsidTr="00C322BD">
        <w:tc>
          <w:tcPr>
            <w:tcW w:w="5211"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sidRPr="00F32C33">
              <w:rPr>
                <w:szCs w:val="24"/>
              </w:rPr>
              <w:t>Котельная ЦРБ  (№1)</w:t>
            </w:r>
          </w:p>
        </w:tc>
        <w:tc>
          <w:tcPr>
            <w:tcW w:w="4820"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Pr>
                <w:iCs/>
                <w:szCs w:val="24"/>
              </w:rPr>
              <w:t>630</w:t>
            </w:r>
          </w:p>
        </w:tc>
      </w:tr>
      <w:tr w:rsidR="00C322BD" w:rsidTr="00C322BD">
        <w:tc>
          <w:tcPr>
            <w:tcW w:w="5211"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sidRPr="00F32C33">
              <w:rPr>
                <w:szCs w:val="24"/>
              </w:rPr>
              <w:t>Котельная Гостиницы ( № 2)</w:t>
            </w:r>
          </w:p>
        </w:tc>
        <w:tc>
          <w:tcPr>
            <w:tcW w:w="4820"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Pr>
                <w:iCs/>
                <w:szCs w:val="24"/>
              </w:rPr>
              <w:t>230</w:t>
            </w:r>
          </w:p>
        </w:tc>
      </w:tr>
      <w:tr w:rsidR="00C322BD" w:rsidTr="00C322BD">
        <w:tc>
          <w:tcPr>
            <w:tcW w:w="5211"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sidRPr="00223A62">
              <w:rPr>
                <w:szCs w:val="24"/>
              </w:rPr>
              <w:t xml:space="preserve">Котельная Микрорайон ( № 3)  </w:t>
            </w:r>
          </w:p>
        </w:tc>
        <w:tc>
          <w:tcPr>
            <w:tcW w:w="4820"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Pr>
                <w:iCs/>
                <w:szCs w:val="24"/>
              </w:rPr>
              <w:t>260</w:t>
            </w:r>
          </w:p>
        </w:tc>
      </w:tr>
      <w:tr w:rsidR="00C322BD" w:rsidTr="00C322BD">
        <w:tc>
          <w:tcPr>
            <w:tcW w:w="5211"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Pr>
                <w:szCs w:val="24"/>
                <w:lang w:val="en-US"/>
              </w:rPr>
              <w:t xml:space="preserve">Котельная </w:t>
            </w:r>
            <w:r>
              <w:rPr>
                <w:szCs w:val="24"/>
              </w:rPr>
              <w:t xml:space="preserve">СОШ </w:t>
            </w:r>
            <w:r w:rsidRPr="00223A62">
              <w:rPr>
                <w:szCs w:val="24"/>
                <w:lang w:val="en-US"/>
              </w:rPr>
              <w:t xml:space="preserve">( № 4)  </w:t>
            </w:r>
          </w:p>
        </w:tc>
        <w:tc>
          <w:tcPr>
            <w:tcW w:w="4820"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Pr>
                <w:iCs/>
                <w:szCs w:val="24"/>
              </w:rPr>
              <w:t>400</w:t>
            </w:r>
          </w:p>
        </w:tc>
      </w:tr>
      <w:tr w:rsidR="00C322BD" w:rsidTr="00C322BD">
        <w:tc>
          <w:tcPr>
            <w:tcW w:w="5211"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sidRPr="00223A62">
              <w:rPr>
                <w:szCs w:val="24"/>
                <w:lang w:val="en-US"/>
              </w:rPr>
              <w:t>Котельная КБО ( № 5)</w:t>
            </w:r>
          </w:p>
        </w:tc>
        <w:tc>
          <w:tcPr>
            <w:tcW w:w="4820"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Pr>
                <w:iCs/>
                <w:szCs w:val="24"/>
              </w:rPr>
              <w:t>180</w:t>
            </w:r>
          </w:p>
        </w:tc>
      </w:tr>
      <w:tr w:rsidR="00C322BD" w:rsidTr="00C322BD">
        <w:tc>
          <w:tcPr>
            <w:tcW w:w="5211" w:type="dxa"/>
            <w:tcBorders>
              <w:top w:val="single" w:sz="4" w:space="0" w:color="auto"/>
              <w:left w:val="single" w:sz="4" w:space="0" w:color="auto"/>
              <w:bottom w:val="single" w:sz="4" w:space="0" w:color="auto"/>
              <w:right w:val="single" w:sz="4" w:space="0" w:color="auto"/>
            </w:tcBorders>
            <w:vAlign w:val="center"/>
          </w:tcPr>
          <w:p w:rsidR="00C322BD" w:rsidRPr="00C322BD" w:rsidRDefault="00C322BD" w:rsidP="00B92B3D">
            <w:pPr>
              <w:autoSpaceDE w:val="0"/>
              <w:autoSpaceDN w:val="0"/>
              <w:adjustRightInd w:val="0"/>
              <w:jc w:val="center"/>
              <w:rPr>
                <w:szCs w:val="24"/>
              </w:rPr>
            </w:pPr>
            <w:r w:rsidRPr="00F64181">
              <w:rPr>
                <w:iCs/>
                <w:szCs w:val="24"/>
              </w:rPr>
              <w:t>Среднее значение по всем котельным</w:t>
            </w:r>
          </w:p>
        </w:tc>
        <w:tc>
          <w:tcPr>
            <w:tcW w:w="4820" w:type="dxa"/>
            <w:tcBorders>
              <w:top w:val="single" w:sz="4" w:space="0" w:color="auto"/>
              <w:left w:val="single" w:sz="4" w:space="0" w:color="auto"/>
              <w:bottom w:val="single" w:sz="4" w:space="0" w:color="auto"/>
              <w:right w:val="single" w:sz="4" w:space="0" w:color="auto"/>
            </w:tcBorders>
            <w:vAlign w:val="center"/>
          </w:tcPr>
          <w:p w:rsidR="00C322BD" w:rsidRPr="00F64181" w:rsidRDefault="00C322BD" w:rsidP="00B92B3D">
            <w:pPr>
              <w:autoSpaceDE w:val="0"/>
              <w:autoSpaceDN w:val="0"/>
              <w:adjustRightInd w:val="0"/>
              <w:jc w:val="center"/>
              <w:rPr>
                <w:iCs/>
                <w:szCs w:val="24"/>
              </w:rPr>
            </w:pPr>
            <w:r>
              <w:rPr>
                <w:iCs/>
                <w:szCs w:val="24"/>
              </w:rPr>
              <w:t>340</w:t>
            </w:r>
          </w:p>
        </w:tc>
      </w:tr>
    </w:tbl>
    <w:p w:rsidR="00593035" w:rsidRPr="00854AA1" w:rsidRDefault="00593035" w:rsidP="009A535D">
      <w:pPr>
        <w:autoSpaceDE w:val="0"/>
        <w:autoSpaceDN w:val="0"/>
        <w:adjustRightInd w:val="0"/>
        <w:spacing w:before="120"/>
        <w:ind w:firstLine="567"/>
        <w:jc w:val="both"/>
        <w:rPr>
          <w:rFonts w:eastAsia="PragmaticaC"/>
          <w:sz w:val="26"/>
          <w:szCs w:val="26"/>
        </w:rPr>
      </w:pPr>
      <w:r w:rsidRPr="00854AA1">
        <w:rPr>
          <w:i/>
          <w:iCs/>
          <w:sz w:val="26"/>
          <w:szCs w:val="26"/>
        </w:rPr>
        <w:t xml:space="preserve">Эффективный радиус теплоснабжения </w:t>
      </w:r>
      <w:r w:rsidRPr="00854AA1">
        <w:rPr>
          <w:rFonts w:eastAsia="PragmaticaC"/>
          <w:sz w:val="26"/>
          <w:szCs w:val="26"/>
        </w:rPr>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Иными словами, эффективный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sidR="009A535D">
        <w:rPr>
          <w:rFonts w:eastAsia="PragmaticaC"/>
          <w:sz w:val="26"/>
          <w:szCs w:val="26"/>
        </w:rPr>
        <w:t>зит</w:t>
      </w:r>
      <w:r w:rsidRPr="00854AA1">
        <w:rPr>
          <w:rFonts w:eastAsia="PragmaticaC"/>
          <w:sz w:val="26"/>
          <w:szCs w:val="26"/>
        </w:rPr>
        <w:t xml:space="preserve"> расход</w:t>
      </w:r>
      <w:r w:rsidR="009A535D">
        <w:rPr>
          <w:rFonts w:eastAsia="PragmaticaC"/>
          <w:sz w:val="26"/>
          <w:szCs w:val="26"/>
        </w:rPr>
        <w:t>ы на теплоснабжение</w:t>
      </w:r>
      <w:r w:rsidRPr="00854AA1">
        <w:rPr>
          <w:rFonts w:eastAsia="PragmaticaC"/>
          <w:sz w:val="26"/>
          <w:szCs w:val="26"/>
        </w:rPr>
        <w:t>.</w:t>
      </w:r>
    </w:p>
    <w:p w:rsidR="00593035" w:rsidRDefault="00593035" w:rsidP="00593035">
      <w:pPr>
        <w:autoSpaceDE w:val="0"/>
        <w:autoSpaceDN w:val="0"/>
        <w:adjustRightInd w:val="0"/>
        <w:ind w:firstLine="567"/>
        <w:jc w:val="both"/>
        <w:rPr>
          <w:rFonts w:eastAsia="PragmaticaC"/>
          <w:color w:val="231F20"/>
          <w:sz w:val="26"/>
          <w:szCs w:val="26"/>
        </w:rPr>
      </w:pPr>
      <w:r w:rsidRPr="00854AA1">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702324" w:rsidRPr="009A535D" w:rsidRDefault="00FB71C4" w:rsidP="009A535D">
      <w:pPr>
        <w:rPr>
          <w:bCs/>
          <w:sz w:val="26"/>
          <w:szCs w:val="26"/>
        </w:rPr>
      </w:pPr>
      <w:r>
        <w:rPr>
          <w:sz w:val="26"/>
          <w:szCs w:val="26"/>
        </w:rPr>
        <w:t>1)</w:t>
      </w:r>
      <w:r w:rsidR="009A535D">
        <w:rPr>
          <w:sz w:val="26"/>
          <w:szCs w:val="26"/>
        </w:rPr>
        <w:t xml:space="preserve"> </w:t>
      </w:r>
      <w:r w:rsidR="00593035" w:rsidRPr="009A535D">
        <w:rPr>
          <w:sz w:val="26"/>
          <w:szCs w:val="26"/>
        </w:rPr>
        <w:t xml:space="preserve">Расчет нормативных тепловых потерь тепловой энергии в тепловых сетях </w:t>
      </w:r>
      <w:r w:rsidR="00702324" w:rsidRPr="009A535D">
        <w:rPr>
          <w:sz w:val="26"/>
          <w:szCs w:val="26"/>
        </w:rPr>
        <w:t>к</w:t>
      </w:r>
      <w:r w:rsidR="00593035" w:rsidRPr="009A535D">
        <w:rPr>
          <w:sz w:val="26"/>
          <w:szCs w:val="26"/>
        </w:rPr>
        <w:t xml:space="preserve">отельных. </w:t>
      </w:r>
    </w:p>
    <w:p w:rsidR="00593035" w:rsidRDefault="00B92B3D" w:rsidP="009A535D">
      <w:pPr>
        <w:pStyle w:val="aff"/>
        <w:ind w:left="426"/>
        <w:contextualSpacing w:val="0"/>
        <w:rPr>
          <w:rFonts w:ascii="Times New Roman" w:hAnsi="Times New Roman" w:cs="Times New Roman"/>
          <w:sz w:val="26"/>
          <w:szCs w:val="26"/>
        </w:rPr>
      </w:pPr>
      <w:r>
        <w:rPr>
          <w:rFonts w:ascii="Times New Roman" w:hAnsi="Times New Roman" w:cs="Times New Roman"/>
          <w:sz w:val="26"/>
          <w:szCs w:val="26"/>
        </w:rPr>
        <w:t>Расчет выполнен по фактической климатологии и установленной продолжительн</w:t>
      </w:r>
      <w:r w:rsidR="00F76FC9">
        <w:rPr>
          <w:rFonts w:ascii="Times New Roman" w:hAnsi="Times New Roman" w:cs="Times New Roman"/>
          <w:sz w:val="26"/>
          <w:szCs w:val="26"/>
        </w:rPr>
        <w:t xml:space="preserve">ости отопительного периода – </w:t>
      </w:r>
      <w:r>
        <w:rPr>
          <w:rFonts w:ascii="Times New Roman" w:hAnsi="Times New Roman" w:cs="Times New Roman"/>
          <w:sz w:val="26"/>
          <w:szCs w:val="26"/>
        </w:rPr>
        <w:t xml:space="preserve"> 5</w:t>
      </w:r>
      <w:r w:rsidR="002D592B">
        <w:rPr>
          <w:rFonts w:ascii="Times New Roman" w:hAnsi="Times New Roman" w:cs="Times New Roman"/>
          <w:sz w:val="26"/>
          <w:szCs w:val="26"/>
        </w:rPr>
        <w:t>376</w:t>
      </w:r>
      <w:r>
        <w:rPr>
          <w:rFonts w:ascii="Times New Roman" w:hAnsi="Times New Roman" w:cs="Times New Roman"/>
          <w:sz w:val="26"/>
          <w:szCs w:val="26"/>
        </w:rPr>
        <w:t xml:space="preserve"> ч. </w:t>
      </w:r>
      <w:r w:rsidR="00593035">
        <w:rPr>
          <w:rFonts w:ascii="Times New Roman" w:hAnsi="Times New Roman" w:cs="Times New Roman"/>
          <w:sz w:val="26"/>
          <w:szCs w:val="26"/>
        </w:rPr>
        <w:t xml:space="preserve">Результаты </w:t>
      </w:r>
      <w:r w:rsidR="00593035" w:rsidRPr="00C21522">
        <w:rPr>
          <w:rFonts w:ascii="Times New Roman" w:hAnsi="Times New Roman" w:cs="Times New Roman"/>
          <w:sz w:val="26"/>
          <w:szCs w:val="26"/>
        </w:rPr>
        <w:t>расчета приведены в таблице 1.3.1. Нормативные тепловые пот</w:t>
      </w:r>
      <w:r w:rsidR="00F71996" w:rsidRPr="00C21522">
        <w:rPr>
          <w:rFonts w:ascii="Times New Roman" w:hAnsi="Times New Roman" w:cs="Times New Roman"/>
          <w:sz w:val="26"/>
          <w:szCs w:val="26"/>
        </w:rPr>
        <w:t>е</w:t>
      </w:r>
      <w:r w:rsidR="00593035" w:rsidRPr="00C21522">
        <w:rPr>
          <w:rFonts w:ascii="Times New Roman" w:hAnsi="Times New Roman" w:cs="Times New Roman"/>
          <w:sz w:val="26"/>
          <w:szCs w:val="26"/>
        </w:rPr>
        <w:t xml:space="preserve">ри в тепловых сетях </w:t>
      </w:r>
      <w:r w:rsidR="00C21522" w:rsidRPr="00C21522">
        <w:rPr>
          <w:rFonts w:ascii="Times New Roman" w:eastAsia="Times New Roman" w:hAnsi="Times New Roman" w:cs="Times New Roman"/>
          <w:color w:val="000000"/>
          <w:sz w:val="26"/>
          <w:szCs w:val="26"/>
          <w:lang w:eastAsia="ru-RU"/>
        </w:rPr>
        <w:t xml:space="preserve">МКУП «Поназыревское ЖКХ» </w:t>
      </w:r>
      <w:r w:rsidR="00593035" w:rsidRPr="00C21522">
        <w:rPr>
          <w:rFonts w:ascii="Times New Roman" w:hAnsi="Times New Roman" w:cs="Times New Roman"/>
          <w:sz w:val="26"/>
          <w:szCs w:val="26"/>
        </w:rPr>
        <w:t xml:space="preserve">составляют </w:t>
      </w:r>
      <w:r w:rsidR="00C21522">
        <w:rPr>
          <w:rFonts w:ascii="Times New Roman" w:hAnsi="Times New Roman" w:cs="Times New Roman"/>
          <w:sz w:val="26"/>
          <w:szCs w:val="26"/>
        </w:rPr>
        <w:t>1134,6</w:t>
      </w:r>
      <w:r w:rsidR="00593035" w:rsidRPr="00C21522">
        <w:rPr>
          <w:rFonts w:ascii="Times New Roman" w:hAnsi="Times New Roman" w:cs="Times New Roman"/>
          <w:sz w:val="26"/>
          <w:szCs w:val="26"/>
        </w:rPr>
        <w:t xml:space="preserve"> Гкал/год </w:t>
      </w:r>
      <w:r w:rsidR="00593035" w:rsidRPr="00585BAF">
        <w:rPr>
          <w:rFonts w:ascii="Times New Roman" w:hAnsi="Times New Roman" w:cs="Times New Roman"/>
          <w:sz w:val="26"/>
          <w:szCs w:val="26"/>
        </w:rPr>
        <w:t xml:space="preserve">или </w:t>
      </w:r>
      <w:r w:rsidR="00F8683B" w:rsidRPr="00585BAF">
        <w:rPr>
          <w:rFonts w:ascii="Times New Roman" w:hAnsi="Times New Roman" w:cs="Times New Roman"/>
          <w:sz w:val="26"/>
          <w:szCs w:val="26"/>
        </w:rPr>
        <w:t>1</w:t>
      </w:r>
      <w:r w:rsidR="00FD1A99">
        <w:rPr>
          <w:rFonts w:ascii="Times New Roman" w:hAnsi="Times New Roman" w:cs="Times New Roman"/>
          <w:sz w:val="26"/>
          <w:szCs w:val="26"/>
        </w:rPr>
        <w:t>5,6</w:t>
      </w:r>
      <w:r w:rsidR="00593035" w:rsidRPr="00585BAF">
        <w:rPr>
          <w:rFonts w:ascii="Times New Roman" w:hAnsi="Times New Roman" w:cs="Times New Roman"/>
          <w:sz w:val="26"/>
          <w:szCs w:val="26"/>
        </w:rPr>
        <w:t>%</w:t>
      </w:r>
      <w:r w:rsidR="00593035" w:rsidRPr="00F8683B">
        <w:rPr>
          <w:rFonts w:ascii="Times New Roman" w:hAnsi="Times New Roman" w:cs="Times New Roman"/>
          <w:sz w:val="26"/>
          <w:szCs w:val="26"/>
        </w:rPr>
        <w:t xml:space="preserve"> </w:t>
      </w:r>
      <w:r w:rsidR="00593035" w:rsidRPr="00C21522">
        <w:rPr>
          <w:rFonts w:ascii="Times New Roman" w:hAnsi="Times New Roman" w:cs="Times New Roman"/>
          <w:sz w:val="26"/>
          <w:szCs w:val="26"/>
        </w:rPr>
        <w:t xml:space="preserve">от </w:t>
      </w:r>
      <w:r w:rsidR="00685278">
        <w:rPr>
          <w:rFonts w:ascii="Times New Roman" w:hAnsi="Times New Roman" w:cs="Times New Roman"/>
          <w:sz w:val="26"/>
          <w:szCs w:val="26"/>
        </w:rPr>
        <w:t xml:space="preserve">планового </w:t>
      </w:r>
      <w:r w:rsidR="00593035" w:rsidRPr="00C21522">
        <w:rPr>
          <w:rFonts w:ascii="Times New Roman" w:hAnsi="Times New Roman" w:cs="Times New Roman"/>
          <w:sz w:val="26"/>
          <w:szCs w:val="26"/>
        </w:rPr>
        <w:t>отпуска тепловой энергии</w:t>
      </w:r>
      <w:r w:rsidR="00593035">
        <w:rPr>
          <w:rFonts w:ascii="Times New Roman" w:hAnsi="Times New Roman" w:cs="Times New Roman"/>
          <w:sz w:val="26"/>
          <w:szCs w:val="26"/>
        </w:rPr>
        <w:t xml:space="preserve"> в тепловые сети.</w:t>
      </w:r>
    </w:p>
    <w:p w:rsidR="00593035" w:rsidRPr="00854AA1" w:rsidRDefault="00FB71C4" w:rsidP="009A535D">
      <w:pPr>
        <w:pStyle w:val="aff"/>
        <w:ind w:left="0"/>
        <w:contextualSpacing w:val="0"/>
        <w:rPr>
          <w:rFonts w:ascii="Times New Roman" w:hAnsi="Times New Roman" w:cs="Times New Roman"/>
          <w:bCs/>
          <w:sz w:val="26"/>
          <w:szCs w:val="26"/>
        </w:rPr>
      </w:pPr>
      <w:r>
        <w:rPr>
          <w:rFonts w:ascii="Times New Roman" w:hAnsi="Times New Roman" w:cs="Times New Roman"/>
          <w:sz w:val="26"/>
          <w:szCs w:val="26"/>
        </w:rPr>
        <w:t>2)</w:t>
      </w:r>
      <w:r w:rsidR="009A535D">
        <w:rPr>
          <w:rFonts w:ascii="Times New Roman" w:hAnsi="Times New Roman" w:cs="Times New Roman"/>
          <w:sz w:val="26"/>
          <w:szCs w:val="26"/>
        </w:rPr>
        <w:t xml:space="preserve"> </w:t>
      </w:r>
      <w:r w:rsidR="00593035" w:rsidRPr="00854AA1">
        <w:rPr>
          <w:rFonts w:ascii="Times New Roman" w:hAnsi="Times New Roman" w:cs="Times New Roman"/>
          <w:sz w:val="26"/>
          <w:szCs w:val="26"/>
        </w:rPr>
        <w:t xml:space="preserve">Заданный уровень потерь в тепловых сетях </w:t>
      </w:r>
      <w:r w:rsidR="00593035" w:rsidRPr="00854AA1">
        <w:rPr>
          <w:rFonts w:ascii="Times New Roman" w:hAnsi="Times New Roman" w:cs="Times New Roman"/>
          <w:bCs/>
          <w:sz w:val="26"/>
          <w:szCs w:val="26"/>
        </w:rPr>
        <w:t>муниципальных котельных</w:t>
      </w:r>
      <w:r w:rsidR="00DB7B05">
        <w:rPr>
          <w:rFonts w:ascii="Times New Roman" w:hAnsi="Times New Roman" w:cs="Times New Roman"/>
          <w:bCs/>
          <w:sz w:val="26"/>
          <w:szCs w:val="26"/>
        </w:rPr>
        <w:t>.</w:t>
      </w:r>
    </w:p>
    <w:p w:rsidR="00FB71C4" w:rsidRPr="00C21522" w:rsidRDefault="00593035" w:rsidP="00C21522">
      <w:pPr>
        <w:pStyle w:val="aff"/>
        <w:ind w:left="426"/>
        <w:contextualSpacing w:val="0"/>
        <w:jc w:val="both"/>
        <w:rPr>
          <w:rFonts w:ascii="Times New Roman" w:hAnsi="Times New Roman" w:cs="Times New Roman"/>
          <w:sz w:val="26"/>
          <w:szCs w:val="26"/>
        </w:rPr>
      </w:pPr>
      <w:r w:rsidRPr="00854AA1">
        <w:rPr>
          <w:rFonts w:ascii="Times New Roman" w:hAnsi="Times New Roman" w:cs="Times New Roman"/>
          <w:sz w:val="26"/>
          <w:szCs w:val="26"/>
        </w:rPr>
        <w:t xml:space="preserve">Департаментом государственного регулирования цен и тарифной политики Костромской области установлен объем потерь в тепловых сетях теплоснабжающей организации </w:t>
      </w:r>
      <w:r w:rsidR="00C21522" w:rsidRPr="00C21522">
        <w:rPr>
          <w:rFonts w:ascii="Times New Roman" w:eastAsia="Times New Roman" w:hAnsi="Times New Roman" w:cs="Times New Roman"/>
          <w:color w:val="000000"/>
          <w:sz w:val="26"/>
          <w:szCs w:val="26"/>
          <w:lang w:eastAsia="ru-RU"/>
        </w:rPr>
        <w:t xml:space="preserve">МКУП «Поназыревское ЖКХ» </w:t>
      </w:r>
      <w:r w:rsidRPr="00854AA1">
        <w:rPr>
          <w:rFonts w:ascii="Times New Roman" w:hAnsi="Times New Roman" w:cs="Times New Roman"/>
          <w:sz w:val="26"/>
          <w:szCs w:val="26"/>
        </w:rPr>
        <w:t xml:space="preserve">в размере </w:t>
      </w:r>
      <w:r w:rsidRPr="00854AA1">
        <w:rPr>
          <w:rFonts w:ascii="Times New Roman" w:hAnsi="Times New Roman" w:cs="Times New Roman"/>
          <w:sz w:val="26"/>
          <w:szCs w:val="26"/>
          <w:lang w:val="en-US"/>
        </w:rPr>
        <w:t>Q</w:t>
      </w:r>
      <w:r w:rsidRPr="00854AA1">
        <w:rPr>
          <w:rFonts w:ascii="Times New Roman" w:hAnsi="Times New Roman" w:cs="Times New Roman"/>
          <w:sz w:val="26"/>
          <w:szCs w:val="26"/>
          <w:vertAlign w:val="subscript"/>
        </w:rPr>
        <w:t>пот.</w:t>
      </w:r>
      <w:r w:rsidR="00B251B9">
        <w:rPr>
          <w:rFonts w:ascii="Times New Roman" w:hAnsi="Times New Roman" w:cs="Times New Roman"/>
          <w:sz w:val="26"/>
          <w:szCs w:val="26"/>
        </w:rPr>
        <w:t xml:space="preserve">= </w:t>
      </w:r>
      <w:r w:rsidR="00C21522">
        <w:rPr>
          <w:rFonts w:ascii="Times New Roman" w:hAnsi="Times New Roman" w:cs="Times New Roman"/>
          <w:color w:val="000000"/>
          <w:sz w:val="26"/>
          <w:szCs w:val="26"/>
        </w:rPr>
        <w:t>1084,50</w:t>
      </w:r>
      <w:r>
        <w:rPr>
          <w:rFonts w:ascii="Times New Roman" w:hAnsi="Times New Roman" w:cs="Times New Roman"/>
          <w:sz w:val="26"/>
          <w:szCs w:val="26"/>
        </w:rPr>
        <w:t xml:space="preserve"> </w:t>
      </w:r>
      <w:r w:rsidRPr="00854AA1">
        <w:rPr>
          <w:rFonts w:ascii="Times New Roman" w:hAnsi="Times New Roman" w:cs="Times New Roman"/>
          <w:sz w:val="26"/>
          <w:szCs w:val="26"/>
        </w:rPr>
        <w:t xml:space="preserve">Гкал/год или </w:t>
      </w:r>
      <w:r w:rsidR="00C21522">
        <w:rPr>
          <w:rFonts w:ascii="Times New Roman" w:hAnsi="Times New Roman" w:cs="Times New Roman"/>
          <w:sz w:val="26"/>
          <w:szCs w:val="26"/>
        </w:rPr>
        <w:t>17,3</w:t>
      </w:r>
      <w:r w:rsidRPr="00854AA1">
        <w:rPr>
          <w:rFonts w:ascii="Times New Roman" w:hAnsi="Times New Roman" w:cs="Times New Roman"/>
          <w:sz w:val="26"/>
          <w:szCs w:val="26"/>
        </w:rPr>
        <w:t>% от отпуска тепловой энергии с котельных</w:t>
      </w:r>
      <w:r w:rsidR="00585BAF">
        <w:rPr>
          <w:rFonts w:ascii="Times New Roman" w:hAnsi="Times New Roman" w:cs="Times New Roman"/>
          <w:sz w:val="26"/>
          <w:szCs w:val="26"/>
        </w:rPr>
        <w:t>.</w:t>
      </w:r>
    </w:p>
    <w:p w:rsidR="00DD277C" w:rsidRDefault="00DD277C" w:rsidP="00585BAF">
      <w:pPr>
        <w:pStyle w:val="aff"/>
        <w:ind w:left="0" w:firstLine="567"/>
        <w:contextualSpacing w:val="0"/>
        <w:jc w:val="both"/>
        <w:rPr>
          <w:rFonts w:ascii="Times New Roman" w:hAnsi="Times New Roman" w:cs="Times New Roman"/>
          <w:sz w:val="26"/>
          <w:szCs w:val="26"/>
        </w:rPr>
      </w:pPr>
      <w:r>
        <w:rPr>
          <w:rFonts w:ascii="Times New Roman" w:hAnsi="Times New Roman" w:cs="Times New Roman"/>
          <w:sz w:val="26"/>
          <w:szCs w:val="26"/>
        </w:rPr>
        <w:lastRenderedPageBreak/>
        <w:t xml:space="preserve">Уровень тепловых потерь по каждой котельной </w:t>
      </w:r>
      <w:r w:rsidRPr="00C21522">
        <w:rPr>
          <w:rFonts w:ascii="Times New Roman" w:eastAsia="Times New Roman" w:hAnsi="Times New Roman" w:cs="Times New Roman"/>
          <w:color w:val="000000"/>
          <w:sz w:val="26"/>
          <w:szCs w:val="26"/>
          <w:lang w:eastAsia="ru-RU"/>
        </w:rPr>
        <w:t xml:space="preserve">МКУП «Поназыревское ЖКХ» </w:t>
      </w:r>
      <w:r w:rsidR="00D61AAD">
        <w:rPr>
          <w:rFonts w:ascii="Times New Roman" w:hAnsi="Times New Roman" w:cs="Times New Roman"/>
          <w:sz w:val="26"/>
          <w:szCs w:val="26"/>
        </w:rPr>
        <w:t>приведен в таблице 5.4.2</w:t>
      </w:r>
      <w:r>
        <w:rPr>
          <w:rFonts w:ascii="Times New Roman" w:hAnsi="Times New Roman" w:cs="Times New Roman"/>
          <w:sz w:val="26"/>
          <w:szCs w:val="26"/>
        </w:rPr>
        <w:t>.</w:t>
      </w:r>
    </w:p>
    <w:p w:rsidR="00F8683B" w:rsidRPr="00DD277C" w:rsidRDefault="00D61AAD" w:rsidP="00585BAF">
      <w:pPr>
        <w:pStyle w:val="aff"/>
        <w:spacing w:before="120" w:after="120"/>
        <w:ind w:left="0" w:firstLine="567"/>
        <w:contextualSpacing w:val="0"/>
        <w:jc w:val="both"/>
        <w:rPr>
          <w:rFonts w:ascii="Times New Roman" w:eastAsia="Times New Roman" w:hAnsi="Times New Roman" w:cs="Times New Roman"/>
          <w:color w:val="000000"/>
          <w:sz w:val="26"/>
          <w:szCs w:val="26"/>
          <w:lang w:eastAsia="ru-RU"/>
        </w:rPr>
      </w:pPr>
      <w:r>
        <w:rPr>
          <w:rFonts w:ascii="Times New Roman" w:hAnsi="Times New Roman" w:cs="Times New Roman"/>
          <w:sz w:val="26"/>
          <w:szCs w:val="26"/>
        </w:rPr>
        <w:t>Таблица 5.4.2</w:t>
      </w:r>
      <w:r w:rsidR="00F8683B">
        <w:rPr>
          <w:rFonts w:ascii="Times New Roman" w:hAnsi="Times New Roman" w:cs="Times New Roman"/>
          <w:sz w:val="26"/>
          <w:szCs w:val="26"/>
        </w:rPr>
        <w:t xml:space="preserve">. Тепловые потери по котельным </w:t>
      </w:r>
      <w:r w:rsidR="00F8683B" w:rsidRPr="00C21522">
        <w:rPr>
          <w:rFonts w:ascii="Times New Roman" w:eastAsia="Times New Roman" w:hAnsi="Times New Roman" w:cs="Times New Roman"/>
          <w:color w:val="000000"/>
          <w:sz w:val="26"/>
          <w:szCs w:val="26"/>
          <w:lang w:eastAsia="ru-RU"/>
        </w:rPr>
        <w:t>МКУП «Поназыревское ЖКХ»</w:t>
      </w:r>
    </w:p>
    <w:tbl>
      <w:tblPr>
        <w:tblStyle w:val="56"/>
        <w:tblW w:w="0" w:type="auto"/>
        <w:tblLook w:val="04A0" w:firstRow="1" w:lastRow="0" w:firstColumn="1" w:lastColumn="0" w:noHBand="0" w:noVBand="1"/>
      </w:tblPr>
      <w:tblGrid>
        <w:gridCol w:w="3510"/>
        <w:gridCol w:w="2127"/>
        <w:gridCol w:w="1948"/>
        <w:gridCol w:w="1341"/>
        <w:gridCol w:w="851"/>
      </w:tblGrid>
      <w:tr w:rsidR="00FE0726" w:rsidRPr="00B93700" w:rsidTr="007C156D">
        <w:tc>
          <w:tcPr>
            <w:tcW w:w="3510" w:type="dxa"/>
            <w:tcBorders>
              <w:bottom w:val="single" w:sz="4" w:space="0" w:color="auto"/>
            </w:tcBorders>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r w:rsidRPr="00B93700">
              <w:rPr>
                <w:rFonts w:ascii="Times New Roman" w:eastAsiaTheme="minorHAnsi" w:hAnsi="Times New Roman" w:cs="Times New Roman"/>
                <w:szCs w:val="24"/>
                <w:lang w:eastAsia="en-US"/>
              </w:rPr>
              <w:t>Наименование котельной</w:t>
            </w:r>
          </w:p>
        </w:tc>
        <w:tc>
          <w:tcPr>
            <w:tcW w:w="2127" w:type="dxa"/>
            <w:tcBorders>
              <w:bottom w:val="single" w:sz="4" w:space="0" w:color="auto"/>
            </w:tcBorders>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r w:rsidRPr="00B93700">
              <w:rPr>
                <w:rFonts w:ascii="Times New Roman" w:eastAsiaTheme="minorHAnsi" w:hAnsi="Times New Roman" w:cs="Times New Roman"/>
                <w:szCs w:val="24"/>
                <w:lang w:eastAsia="en-US"/>
              </w:rPr>
              <w:t>Расчетный отпуск тепловой энергии,</w:t>
            </w:r>
          </w:p>
        </w:tc>
        <w:tc>
          <w:tcPr>
            <w:tcW w:w="1948" w:type="dxa"/>
            <w:tcBorders>
              <w:bottom w:val="single" w:sz="4" w:space="0" w:color="auto"/>
            </w:tcBorders>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r w:rsidRPr="00B93700">
              <w:rPr>
                <w:rFonts w:ascii="Times New Roman" w:eastAsiaTheme="minorHAnsi" w:hAnsi="Times New Roman" w:cs="Times New Roman"/>
                <w:szCs w:val="24"/>
                <w:lang w:eastAsia="en-US"/>
              </w:rPr>
              <w:t>Протяженность теплосетей,</w:t>
            </w:r>
          </w:p>
        </w:tc>
        <w:tc>
          <w:tcPr>
            <w:tcW w:w="2192" w:type="dxa"/>
            <w:gridSpan w:val="2"/>
            <w:tcBorders>
              <w:bottom w:val="single" w:sz="4" w:space="0" w:color="auto"/>
            </w:tcBorders>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r w:rsidRPr="00B93700">
              <w:rPr>
                <w:rFonts w:ascii="Times New Roman" w:eastAsiaTheme="minorHAnsi" w:hAnsi="Times New Roman" w:cs="Times New Roman"/>
                <w:szCs w:val="24"/>
                <w:lang w:eastAsia="en-US"/>
              </w:rPr>
              <w:t>Нормативные тепловые потери,</w:t>
            </w:r>
          </w:p>
        </w:tc>
      </w:tr>
      <w:tr w:rsidR="00FE0726" w:rsidRPr="00B93700" w:rsidTr="007C156D">
        <w:tc>
          <w:tcPr>
            <w:tcW w:w="3510" w:type="dxa"/>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p>
        </w:tc>
        <w:tc>
          <w:tcPr>
            <w:tcW w:w="2127" w:type="dxa"/>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r w:rsidRPr="00B93700">
              <w:rPr>
                <w:rFonts w:ascii="Times New Roman" w:eastAsiaTheme="minorHAnsi" w:hAnsi="Times New Roman" w:cs="Times New Roman"/>
                <w:szCs w:val="24"/>
                <w:lang w:eastAsia="en-US"/>
              </w:rPr>
              <w:t>Гкал/год</w:t>
            </w:r>
          </w:p>
        </w:tc>
        <w:tc>
          <w:tcPr>
            <w:tcW w:w="1948" w:type="dxa"/>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r w:rsidRPr="00B93700">
              <w:rPr>
                <w:rFonts w:ascii="Times New Roman" w:eastAsiaTheme="minorHAnsi" w:hAnsi="Times New Roman" w:cs="Times New Roman"/>
                <w:szCs w:val="24"/>
                <w:lang w:eastAsia="en-US"/>
              </w:rPr>
              <w:t>м</w:t>
            </w:r>
          </w:p>
        </w:tc>
        <w:tc>
          <w:tcPr>
            <w:tcW w:w="1341" w:type="dxa"/>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r w:rsidRPr="00B93700">
              <w:rPr>
                <w:rFonts w:ascii="Times New Roman" w:eastAsiaTheme="minorHAnsi" w:hAnsi="Times New Roman" w:cs="Times New Roman"/>
                <w:szCs w:val="24"/>
                <w:lang w:eastAsia="en-US"/>
              </w:rPr>
              <w:t>Гкал/год</w:t>
            </w:r>
          </w:p>
        </w:tc>
        <w:tc>
          <w:tcPr>
            <w:tcW w:w="851" w:type="dxa"/>
            <w:vAlign w:val="center"/>
          </w:tcPr>
          <w:p w:rsidR="00FE0726" w:rsidRPr="00B93700" w:rsidRDefault="00FE0726" w:rsidP="007C156D">
            <w:pPr>
              <w:suppressAutoHyphens w:val="0"/>
              <w:jc w:val="center"/>
              <w:rPr>
                <w:rFonts w:ascii="Times New Roman" w:eastAsiaTheme="minorHAnsi" w:hAnsi="Times New Roman" w:cs="Times New Roman"/>
                <w:szCs w:val="24"/>
                <w:lang w:eastAsia="en-US"/>
              </w:rPr>
            </w:pPr>
            <w:r w:rsidRPr="00B93700">
              <w:rPr>
                <w:rFonts w:ascii="Times New Roman" w:eastAsiaTheme="minorHAnsi" w:hAnsi="Times New Roman" w:cs="Times New Roman"/>
                <w:szCs w:val="24"/>
                <w:lang w:eastAsia="en-US"/>
              </w:rPr>
              <w:t>%</w:t>
            </w:r>
          </w:p>
        </w:tc>
      </w:tr>
      <w:tr w:rsidR="00B93700" w:rsidRPr="00B93700" w:rsidTr="00B93700">
        <w:trPr>
          <w:trHeight w:val="400"/>
        </w:trPr>
        <w:tc>
          <w:tcPr>
            <w:tcW w:w="3510" w:type="dxa"/>
            <w:tcBorders>
              <w:bottom w:val="single" w:sz="4" w:space="0" w:color="auto"/>
            </w:tcBorders>
            <w:shd w:val="clear" w:color="auto" w:fill="auto"/>
            <w:vAlign w:val="center"/>
          </w:tcPr>
          <w:p w:rsidR="00B93700" w:rsidRPr="00B93700" w:rsidRDefault="00B93700" w:rsidP="007C156D">
            <w:pPr>
              <w:autoSpaceDE w:val="0"/>
              <w:autoSpaceDN w:val="0"/>
              <w:adjustRightInd w:val="0"/>
              <w:rPr>
                <w:rFonts w:ascii="Times New Roman" w:hAnsi="Times New Roman" w:cs="Times New Roman"/>
                <w:iCs/>
                <w:szCs w:val="24"/>
              </w:rPr>
            </w:pPr>
            <w:r w:rsidRPr="00B93700">
              <w:rPr>
                <w:rFonts w:ascii="Times New Roman" w:hAnsi="Times New Roman" w:cs="Times New Roman"/>
                <w:szCs w:val="24"/>
              </w:rPr>
              <w:t>Котельная ЦРБ  (№1)</w:t>
            </w:r>
          </w:p>
        </w:tc>
        <w:tc>
          <w:tcPr>
            <w:tcW w:w="2127" w:type="dxa"/>
            <w:tcBorders>
              <w:bottom w:val="single" w:sz="4" w:space="0" w:color="auto"/>
            </w:tcBorders>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2845,6</w:t>
            </w:r>
          </w:p>
        </w:tc>
        <w:tc>
          <w:tcPr>
            <w:tcW w:w="1948" w:type="dxa"/>
            <w:tcBorders>
              <w:bottom w:val="single" w:sz="4" w:space="0" w:color="auto"/>
            </w:tcBorders>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1582,7</w:t>
            </w:r>
          </w:p>
        </w:tc>
        <w:tc>
          <w:tcPr>
            <w:tcW w:w="1341" w:type="dxa"/>
            <w:tcBorders>
              <w:bottom w:val="single" w:sz="4" w:space="0" w:color="auto"/>
            </w:tcBorders>
            <w:shd w:val="clear" w:color="auto" w:fill="auto"/>
            <w:vAlign w:val="center"/>
          </w:tcPr>
          <w:p w:rsidR="00B93700" w:rsidRPr="00B93700" w:rsidRDefault="00B93700" w:rsidP="007C156D">
            <w:pPr>
              <w:suppressAutoHyphens w:val="0"/>
              <w:jc w:val="center"/>
              <w:rPr>
                <w:rFonts w:ascii="Times New Roman" w:eastAsia="Times New Roman" w:hAnsi="Times New Roman" w:cs="Times New Roman"/>
                <w:color w:val="000000"/>
                <w:szCs w:val="24"/>
                <w:lang w:eastAsia="ru-RU"/>
              </w:rPr>
            </w:pPr>
            <w:r w:rsidRPr="00B93700">
              <w:rPr>
                <w:rFonts w:ascii="Times New Roman" w:eastAsia="Times New Roman" w:hAnsi="Times New Roman" w:cs="Times New Roman"/>
                <w:color w:val="000000"/>
                <w:szCs w:val="24"/>
                <w:lang w:eastAsia="ru-RU"/>
              </w:rPr>
              <w:t>521,2</w:t>
            </w:r>
          </w:p>
        </w:tc>
        <w:tc>
          <w:tcPr>
            <w:tcW w:w="851" w:type="dxa"/>
            <w:tcBorders>
              <w:bottom w:val="single" w:sz="4" w:space="0" w:color="auto"/>
            </w:tcBorders>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1</w:t>
            </w:r>
            <w:r w:rsidR="00B93700" w:rsidRPr="00B93700">
              <w:rPr>
                <w:rFonts w:ascii="Times New Roman" w:hAnsi="Times New Roman" w:cs="Times New Roman"/>
                <w:color w:val="000000"/>
                <w:szCs w:val="24"/>
              </w:rPr>
              <w:t>8</w:t>
            </w:r>
            <w:r>
              <w:rPr>
                <w:rFonts w:ascii="Times New Roman" w:hAnsi="Times New Roman" w:cs="Times New Roman"/>
                <w:color w:val="000000"/>
                <w:szCs w:val="24"/>
              </w:rPr>
              <w:t>,3</w:t>
            </w:r>
          </w:p>
        </w:tc>
      </w:tr>
      <w:tr w:rsidR="00B93700" w:rsidRPr="00B93700" w:rsidTr="00BC2B4A">
        <w:tc>
          <w:tcPr>
            <w:tcW w:w="3510" w:type="dxa"/>
            <w:tcBorders>
              <w:bottom w:val="single" w:sz="4" w:space="0" w:color="auto"/>
            </w:tcBorders>
            <w:shd w:val="clear" w:color="auto" w:fill="auto"/>
            <w:vAlign w:val="center"/>
          </w:tcPr>
          <w:p w:rsidR="00B93700" w:rsidRPr="00B93700" w:rsidRDefault="00B93700" w:rsidP="007C156D">
            <w:pPr>
              <w:autoSpaceDE w:val="0"/>
              <w:autoSpaceDN w:val="0"/>
              <w:adjustRightInd w:val="0"/>
              <w:rPr>
                <w:rFonts w:ascii="Times New Roman" w:hAnsi="Times New Roman" w:cs="Times New Roman"/>
                <w:iCs/>
                <w:szCs w:val="24"/>
              </w:rPr>
            </w:pPr>
            <w:r w:rsidRPr="00B93700">
              <w:rPr>
                <w:rFonts w:ascii="Times New Roman" w:hAnsi="Times New Roman" w:cs="Times New Roman"/>
                <w:szCs w:val="24"/>
              </w:rPr>
              <w:t>Котельная Гостиницы ( № 2)</w:t>
            </w:r>
          </w:p>
        </w:tc>
        <w:tc>
          <w:tcPr>
            <w:tcW w:w="2127" w:type="dxa"/>
            <w:tcBorders>
              <w:bottom w:val="single" w:sz="4" w:space="0" w:color="auto"/>
            </w:tcBorders>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1542,3</w:t>
            </w:r>
          </w:p>
        </w:tc>
        <w:tc>
          <w:tcPr>
            <w:tcW w:w="1948" w:type="dxa"/>
            <w:tcBorders>
              <w:bottom w:val="single" w:sz="4" w:space="0" w:color="auto"/>
            </w:tcBorders>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1279,6</w:t>
            </w:r>
          </w:p>
        </w:tc>
        <w:tc>
          <w:tcPr>
            <w:tcW w:w="1341" w:type="dxa"/>
            <w:tcBorders>
              <w:bottom w:val="single" w:sz="4" w:space="0" w:color="auto"/>
            </w:tcBorders>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283,3</w:t>
            </w:r>
          </w:p>
        </w:tc>
        <w:tc>
          <w:tcPr>
            <w:tcW w:w="851" w:type="dxa"/>
            <w:tcBorders>
              <w:bottom w:val="single" w:sz="4" w:space="0" w:color="auto"/>
            </w:tcBorders>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18,4</w:t>
            </w:r>
          </w:p>
        </w:tc>
      </w:tr>
      <w:tr w:rsidR="00B93700" w:rsidRPr="00B93700" w:rsidTr="00BC2B4A">
        <w:tc>
          <w:tcPr>
            <w:tcW w:w="3510" w:type="dxa"/>
            <w:tcBorders>
              <w:top w:val="single" w:sz="4" w:space="0" w:color="auto"/>
            </w:tcBorders>
            <w:shd w:val="clear" w:color="auto" w:fill="auto"/>
            <w:vAlign w:val="center"/>
          </w:tcPr>
          <w:p w:rsidR="00B93700" w:rsidRPr="00B93700" w:rsidRDefault="00B93700" w:rsidP="007C156D">
            <w:pPr>
              <w:autoSpaceDE w:val="0"/>
              <w:autoSpaceDN w:val="0"/>
              <w:adjustRightInd w:val="0"/>
              <w:rPr>
                <w:rFonts w:ascii="Times New Roman" w:hAnsi="Times New Roman" w:cs="Times New Roman"/>
                <w:iCs/>
                <w:szCs w:val="24"/>
              </w:rPr>
            </w:pPr>
            <w:r w:rsidRPr="00B93700">
              <w:rPr>
                <w:rFonts w:ascii="Times New Roman" w:hAnsi="Times New Roman" w:cs="Times New Roman"/>
                <w:szCs w:val="24"/>
              </w:rPr>
              <w:t xml:space="preserve">Котельная Микрорайон (№ 3)  </w:t>
            </w:r>
          </w:p>
        </w:tc>
        <w:tc>
          <w:tcPr>
            <w:tcW w:w="2127" w:type="dxa"/>
            <w:tcBorders>
              <w:top w:val="single" w:sz="4" w:space="0" w:color="auto"/>
            </w:tcBorders>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720,4</w:t>
            </w:r>
          </w:p>
        </w:tc>
        <w:tc>
          <w:tcPr>
            <w:tcW w:w="1948" w:type="dxa"/>
            <w:tcBorders>
              <w:top w:val="single" w:sz="4" w:space="0" w:color="auto"/>
            </w:tcBorders>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661,0</w:t>
            </w:r>
          </w:p>
        </w:tc>
        <w:tc>
          <w:tcPr>
            <w:tcW w:w="1341" w:type="dxa"/>
            <w:tcBorders>
              <w:top w:val="single" w:sz="4" w:space="0" w:color="auto"/>
            </w:tcBorders>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128,8</w:t>
            </w:r>
          </w:p>
        </w:tc>
        <w:tc>
          <w:tcPr>
            <w:tcW w:w="851" w:type="dxa"/>
            <w:tcBorders>
              <w:top w:val="single" w:sz="4" w:space="0" w:color="auto"/>
            </w:tcBorders>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17,9</w:t>
            </w:r>
          </w:p>
        </w:tc>
      </w:tr>
      <w:tr w:rsidR="00B93700" w:rsidRPr="00B93700" w:rsidTr="00BC2B4A">
        <w:tc>
          <w:tcPr>
            <w:tcW w:w="3510" w:type="dxa"/>
            <w:shd w:val="clear" w:color="auto" w:fill="auto"/>
            <w:vAlign w:val="center"/>
          </w:tcPr>
          <w:p w:rsidR="00B93700" w:rsidRPr="00B93700" w:rsidRDefault="00B93700" w:rsidP="007C156D">
            <w:pPr>
              <w:autoSpaceDE w:val="0"/>
              <w:autoSpaceDN w:val="0"/>
              <w:adjustRightInd w:val="0"/>
              <w:rPr>
                <w:rFonts w:ascii="Times New Roman" w:hAnsi="Times New Roman" w:cs="Times New Roman"/>
                <w:iCs/>
                <w:szCs w:val="24"/>
              </w:rPr>
            </w:pPr>
            <w:r w:rsidRPr="00B93700">
              <w:rPr>
                <w:rFonts w:ascii="Times New Roman" w:hAnsi="Times New Roman" w:cs="Times New Roman"/>
                <w:szCs w:val="24"/>
                <w:lang w:val="en-US"/>
              </w:rPr>
              <w:t xml:space="preserve">Котельная </w:t>
            </w:r>
            <w:r w:rsidRPr="00B93700">
              <w:rPr>
                <w:rFonts w:ascii="Times New Roman" w:hAnsi="Times New Roman" w:cs="Times New Roman"/>
                <w:szCs w:val="24"/>
              </w:rPr>
              <w:t xml:space="preserve">СОШ </w:t>
            </w:r>
            <w:r w:rsidRPr="00B93700">
              <w:rPr>
                <w:rFonts w:ascii="Times New Roman" w:hAnsi="Times New Roman" w:cs="Times New Roman"/>
                <w:szCs w:val="24"/>
                <w:lang w:val="en-US"/>
              </w:rPr>
              <w:t xml:space="preserve">( № 4)  </w:t>
            </w:r>
          </w:p>
        </w:tc>
        <w:tc>
          <w:tcPr>
            <w:tcW w:w="2127" w:type="dxa"/>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1224,6</w:t>
            </w:r>
          </w:p>
        </w:tc>
        <w:tc>
          <w:tcPr>
            <w:tcW w:w="1948" w:type="dxa"/>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631,5</w:t>
            </w:r>
          </w:p>
        </w:tc>
        <w:tc>
          <w:tcPr>
            <w:tcW w:w="1341" w:type="dxa"/>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136,5</w:t>
            </w:r>
          </w:p>
        </w:tc>
        <w:tc>
          <w:tcPr>
            <w:tcW w:w="851" w:type="dxa"/>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11,1</w:t>
            </w:r>
          </w:p>
        </w:tc>
      </w:tr>
      <w:tr w:rsidR="00B93700" w:rsidRPr="00B93700" w:rsidTr="00BC2B4A">
        <w:tc>
          <w:tcPr>
            <w:tcW w:w="3510" w:type="dxa"/>
            <w:shd w:val="clear" w:color="auto" w:fill="auto"/>
            <w:vAlign w:val="center"/>
          </w:tcPr>
          <w:p w:rsidR="00B93700" w:rsidRPr="00B93700" w:rsidRDefault="00B93700" w:rsidP="007C156D">
            <w:pPr>
              <w:autoSpaceDE w:val="0"/>
              <w:autoSpaceDN w:val="0"/>
              <w:adjustRightInd w:val="0"/>
              <w:rPr>
                <w:rFonts w:ascii="Times New Roman" w:hAnsi="Times New Roman" w:cs="Times New Roman"/>
                <w:iCs/>
                <w:szCs w:val="24"/>
              </w:rPr>
            </w:pPr>
            <w:r w:rsidRPr="00B93700">
              <w:rPr>
                <w:rFonts w:ascii="Times New Roman" w:hAnsi="Times New Roman" w:cs="Times New Roman"/>
                <w:szCs w:val="24"/>
                <w:lang w:val="en-US"/>
              </w:rPr>
              <w:t>Котельная КБО ( № 5)</w:t>
            </w:r>
          </w:p>
        </w:tc>
        <w:tc>
          <w:tcPr>
            <w:tcW w:w="2127" w:type="dxa"/>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932,7</w:t>
            </w:r>
          </w:p>
        </w:tc>
        <w:tc>
          <w:tcPr>
            <w:tcW w:w="1948" w:type="dxa"/>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320,0</w:t>
            </w:r>
          </w:p>
        </w:tc>
        <w:tc>
          <w:tcPr>
            <w:tcW w:w="1341" w:type="dxa"/>
            <w:shd w:val="clear" w:color="auto" w:fill="auto"/>
            <w:vAlign w:val="center"/>
          </w:tcPr>
          <w:p w:rsidR="00B93700" w:rsidRPr="00B93700" w:rsidRDefault="00B93700" w:rsidP="007C156D">
            <w:pPr>
              <w:jc w:val="center"/>
              <w:rPr>
                <w:rFonts w:ascii="Times New Roman" w:hAnsi="Times New Roman" w:cs="Times New Roman"/>
                <w:color w:val="000000"/>
                <w:szCs w:val="24"/>
              </w:rPr>
            </w:pPr>
            <w:r w:rsidRPr="00B93700">
              <w:rPr>
                <w:rFonts w:ascii="Times New Roman" w:hAnsi="Times New Roman" w:cs="Times New Roman"/>
                <w:color w:val="000000"/>
                <w:szCs w:val="24"/>
              </w:rPr>
              <w:t>64,9</w:t>
            </w:r>
          </w:p>
        </w:tc>
        <w:tc>
          <w:tcPr>
            <w:tcW w:w="851" w:type="dxa"/>
            <w:shd w:val="clear" w:color="auto" w:fill="auto"/>
            <w:vAlign w:val="center"/>
          </w:tcPr>
          <w:p w:rsidR="00B93700" w:rsidRPr="00B93700" w:rsidRDefault="0004357C">
            <w:pPr>
              <w:jc w:val="center"/>
              <w:rPr>
                <w:rFonts w:ascii="Times New Roman" w:hAnsi="Times New Roman" w:cs="Times New Roman"/>
                <w:color w:val="000000"/>
                <w:szCs w:val="24"/>
              </w:rPr>
            </w:pPr>
            <w:r>
              <w:rPr>
                <w:rFonts w:ascii="Times New Roman" w:hAnsi="Times New Roman" w:cs="Times New Roman"/>
                <w:color w:val="000000"/>
                <w:szCs w:val="24"/>
              </w:rPr>
              <w:t>7,0</w:t>
            </w:r>
          </w:p>
        </w:tc>
      </w:tr>
      <w:tr w:rsidR="00B93700" w:rsidRPr="00B93700" w:rsidTr="007C156D">
        <w:tc>
          <w:tcPr>
            <w:tcW w:w="3510" w:type="dxa"/>
            <w:vAlign w:val="center"/>
          </w:tcPr>
          <w:p w:rsidR="00B93700" w:rsidRPr="00B93700" w:rsidRDefault="00B93700" w:rsidP="007C156D">
            <w:pPr>
              <w:rPr>
                <w:rFonts w:ascii="Times New Roman" w:hAnsi="Times New Roman" w:cs="Times New Roman"/>
                <w:b/>
                <w:bCs/>
                <w:color w:val="000000"/>
                <w:szCs w:val="24"/>
              </w:rPr>
            </w:pPr>
            <w:r w:rsidRPr="00B93700">
              <w:rPr>
                <w:rFonts w:ascii="Times New Roman" w:hAnsi="Times New Roman" w:cs="Times New Roman"/>
                <w:b/>
                <w:bCs/>
                <w:color w:val="000000"/>
                <w:szCs w:val="24"/>
              </w:rPr>
              <w:t>Итого</w:t>
            </w:r>
          </w:p>
        </w:tc>
        <w:tc>
          <w:tcPr>
            <w:tcW w:w="2127" w:type="dxa"/>
            <w:vAlign w:val="bottom"/>
          </w:tcPr>
          <w:p w:rsidR="00B93700" w:rsidRPr="00B93700" w:rsidRDefault="0004357C">
            <w:pPr>
              <w:jc w:val="center"/>
              <w:rPr>
                <w:rFonts w:ascii="Times New Roman" w:hAnsi="Times New Roman" w:cs="Times New Roman"/>
                <w:b/>
                <w:bCs/>
                <w:color w:val="000000"/>
                <w:szCs w:val="24"/>
              </w:rPr>
            </w:pPr>
            <w:r>
              <w:rPr>
                <w:rFonts w:ascii="Times New Roman" w:hAnsi="Times New Roman" w:cs="Times New Roman"/>
                <w:b/>
                <w:bCs/>
                <w:color w:val="000000"/>
                <w:szCs w:val="24"/>
              </w:rPr>
              <w:t>7256,6</w:t>
            </w:r>
          </w:p>
        </w:tc>
        <w:tc>
          <w:tcPr>
            <w:tcW w:w="1948" w:type="dxa"/>
            <w:vAlign w:val="center"/>
          </w:tcPr>
          <w:p w:rsidR="00B93700" w:rsidRPr="00B93700" w:rsidRDefault="00B93700" w:rsidP="007C156D">
            <w:pPr>
              <w:jc w:val="center"/>
              <w:rPr>
                <w:rFonts w:ascii="Times New Roman" w:hAnsi="Times New Roman" w:cs="Times New Roman"/>
                <w:b/>
                <w:bCs/>
                <w:color w:val="000000"/>
                <w:szCs w:val="24"/>
              </w:rPr>
            </w:pPr>
            <w:r w:rsidRPr="00B93700">
              <w:rPr>
                <w:rFonts w:ascii="Times New Roman" w:hAnsi="Times New Roman" w:cs="Times New Roman"/>
                <w:b/>
                <w:bCs/>
                <w:color w:val="000000"/>
                <w:szCs w:val="24"/>
              </w:rPr>
              <w:t>4474,8</w:t>
            </w:r>
          </w:p>
        </w:tc>
        <w:tc>
          <w:tcPr>
            <w:tcW w:w="1341" w:type="dxa"/>
            <w:vAlign w:val="center"/>
          </w:tcPr>
          <w:p w:rsidR="00B93700" w:rsidRPr="00B93700" w:rsidRDefault="00B93700" w:rsidP="007C156D">
            <w:pPr>
              <w:jc w:val="center"/>
              <w:rPr>
                <w:rFonts w:ascii="Times New Roman" w:hAnsi="Times New Roman" w:cs="Times New Roman"/>
                <w:b/>
                <w:color w:val="000000"/>
                <w:szCs w:val="24"/>
              </w:rPr>
            </w:pPr>
            <w:r w:rsidRPr="00B93700">
              <w:rPr>
                <w:rFonts w:ascii="Times New Roman" w:hAnsi="Times New Roman" w:cs="Times New Roman"/>
                <w:b/>
                <w:color w:val="000000"/>
                <w:szCs w:val="24"/>
              </w:rPr>
              <w:t>1134,6</w:t>
            </w:r>
          </w:p>
        </w:tc>
        <w:tc>
          <w:tcPr>
            <w:tcW w:w="851" w:type="dxa"/>
            <w:vAlign w:val="center"/>
          </w:tcPr>
          <w:p w:rsidR="00B93700" w:rsidRPr="00B93700" w:rsidRDefault="0004357C" w:rsidP="007C156D">
            <w:pPr>
              <w:jc w:val="center"/>
              <w:rPr>
                <w:rFonts w:ascii="Times New Roman" w:hAnsi="Times New Roman" w:cs="Times New Roman"/>
                <w:b/>
                <w:color w:val="000000"/>
                <w:szCs w:val="24"/>
              </w:rPr>
            </w:pPr>
            <w:r>
              <w:rPr>
                <w:rFonts w:ascii="Times New Roman" w:hAnsi="Times New Roman" w:cs="Times New Roman"/>
                <w:b/>
                <w:color w:val="000000"/>
                <w:szCs w:val="24"/>
              </w:rPr>
              <w:t>15,6</w:t>
            </w:r>
          </w:p>
        </w:tc>
      </w:tr>
    </w:tbl>
    <w:p w:rsidR="0095684D" w:rsidRPr="00DD277C" w:rsidRDefault="0095684D" w:rsidP="00DD277C">
      <w:pPr>
        <w:jc w:val="both"/>
        <w:rPr>
          <w:sz w:val="26"/>
          <w:szCs w:val="26"/>
        </w:rPr>
      </w:pPr>
    </w:p>
    <w:p w:rsidR="00DD277C" w:rsidRPr="00DD277C" w:rsidRDefault="00DD277C" w:rsidP="00DD277C">
      <w:pPr>
        <w:suppressAutoHyphens w:val="0"/>
        <w:ind w:firstLine="720"/>
        <w:jc w:val="both"/>
        <w:rPr>
          <w:rFonts w:eastAsiaTheme="minorHAnsi"/>
          <w:sz w:val="26"/>
          <w:szCs w:val="26"/>
          <w:lang w:eastAsia="en-US"/>
        </w:rPr>
      </w:pPr>
      <w:r w:rsidRPr="00DD277C">
        <w:rPr>
          <w:rFonts w:eastAsiaTheme="minorHAnsi"/>
          <w:sz w:val="26"/>
          <w:szCs w:val="26"/>
          <w:lang w:eastAsia="en-US"/>
        </w:rPr>
        <w:t>Эффективным для мелких котельных является такой радиус теплоснабжения, когда уровень потерь составляет до 10%. Предельно допустимый уровень потерь составляет 20%. Приведенные выше расчеты тепловых потерь показывают, что в целом по тепловым сетям котельных при существующем состоянии тепловой изоляции и фактических подключенных нагрузках средний фактический</w:t>
      </w:r>
      <w:r>
        <w:rPr>
          <w:rFonts w:eastAsiaTheme="minorHAnsi"/>
          <w:sz w:val="26"/>
          <w:szCs w:val="26"/>
          <w:lang w:eastAsia="en-US"/>
        </w:rPr>
        <w:t xml:space="preserve"> радиус теплоснабжения входит в рамки эффективного значения</w:t>
      </w:r>
      <w:r w:rsidRPr="00DD277C">
        <w:rPr>
          <w:rFonts w:eastAsiaTheme="minorHAnsi"/>
          <w:sz w:val="26"/>
          <w:szCs w:val="26"/>
          <w:lang w:eastAsia="en-US"/>
        </w:rPr>
        <w:t xml:space="preserve">. </w:t>
      </w:r>
    </w:p>
    <w:p w:rsidR="00DD277C" w:rsidRPr="00DD277C" w:rsidRDefault="00DD277C" w:rsidP="00DD277C">
      <w:pPr>
        <w:suppressAutoHyphens w:val="0"/>
        <w:ind w:firstLine="720"/>
        <w:jc w:val="both"/>
        <w:rPr>
          <w:rFonts w:eastAsiaTheme="minorHAnsi"/>
          <w:sz w:val="26"/>
          <w:szCs w:val="26"/>
          <w:lang w:eastAsia="en-US"/>
        </w:rPr>
      </w:pPr>
      <w:r w:rsidRPr="00DD277C">
        <w:rPr>
          <w:rFonts w:eastAsiaTheme="minorHAnsi"/>
          <w:sz w:val="26"/>
          <w:szCs w:val="26"/>
          <w:lang w:eastAsia="en-US"/>
        </w:rPr>
        <w:t>Для увеличения эффективного радиуса теплоснабжения необходимо:</w:t>
      </w:r>
    </w:p>
    <w:p w:rsidR="00DD277C" w:rsidRPr="00DD277C" w:rsidRDefault="00DD277C" w:rsidP="00DD277C">
      <w:pPr>
        <w:suppressAutoHyphens w:val="0"/>
        <w:ind w:left="284"/>
        <w:jc w:val="both"/>
        <w:rPr>
          <w:rFonts w:eastAsiaTheme="minorHAnsi"/>
          <w:sz w:val="26"/>
          <w:szCs w:val="26"/>
          <w:lang w:eastAsia="en-US"/>
        </w:rPr>
      </w:pPr>
      <w:r w:rsidRPr="00DD277C">
        <w:rPr>
          <w:rFonts w:eastAsiaTheme="minorHAnsi"/>
          <w:sz w:val="26"/>
          <w:szCs w:val="26"/>
          <w:lang w:eastAsia="en-US"/>
        </w:rPr>
        <w:t>- замена трубопроводов на участках тепловых сетей, находящихся в аварийном состоянии, при этом новые трубопроводы должны иметь эффективную теплоизоляцию;</w:t>
      </w:r>
    </w:p>
    <w:p w:rsidR="00DD277C" w:rsidRPr="00DD277C" w:rsidRDefault="00DD277C" w:rsidP="00DD277C">
      <w:pPr>
        <w:suppressAutoHyphens w:val="0"/>
        <w:ind w:left="284"/>
        <w:jc w:val="both"/>
        <w:rPr>
          <w:rFonts w:eastAsiaTheme="minorHAnsi"/>
          <w:sz w:val="26"/>
          <w:szCs w:val="26"/>
          <w:lang w:eastAsia="en-US"/>
        </w:rPr>
      </w:pPr>
      <w:r w:rsidRPr="00DD277C">
        <w:rPr>
          <w:rFonts w:eastAsiaTheme="minorHAnsi"/>
          <w:sz w:val="26"/>
          <w:szCs w:val="26"/>
          <w:lang w:eastAsia="en-US"/>
        </w:rPr>
        <w:t>- замена тепловой изоляции на современную из эффективных материалов на тех участках тепловых сетей, которые не планируются к замене;</w:t>
      </w:r>
    </w:p>
    <w:p w:rsidR="00DD277C" w:rsidRPr="00DD277C" w:rsidRDefault="00DD277C" w:rsidP="00DD277C">
      <w:pPr>
        <w:suppressAutoHyphens w:val="0"/>
        <w:ind w:left="284"/>
        <w:jc w:val="both"/>
        <w:rPr>
          <w:rFonts w:eastAsiaTheme="minorHAnsi"/>
          <w:sz w:val="26"/>
          <w:szCs w:val="26"/>
          <w:lang w:eastAsia="en-US"/>
        </w:rPr>
      </w:pPr>
      <w:r w:rsidRPr="00DD277C">
        <w:rPr>
          <w:rFonts w:eastAsiaTheme="minorHAnsi"/>
          <w:sz w:val="26"/>
          <w:szCs w:val="26"/>
          <w:lang w:eastAsia="en-US"/>
        </w:rPr>
        <w:t>- увеличение тепловых нагрузок, подключенных на тепловые сети;</w:t>
      </w:r>
    </w:p>
    <w:p w:rsidR="00DD277C" w:rsidRPr="00DD277C" w:rsidRDefault="00DD277C" w:rsidP="00DD277C">
      <w:pPr>
        <w:ind w:left="284"/>
        <w:jc w:val="both"/>
        <w:rPr>
          <w:sz w:val="26"/>
          <w:szCs w:val="26"/>
        </w:rPr>
      </w:pPr>
      <w:r w:rsidRPr="00DD277C">
        <w:rPr>
          <w:sz w:val="26"/>
          <w:szCs w:val="26"/>
        </w:rPr>
        <w:t>- вывод из эксплуатации тех участков тепловых сетей, передача тепловой энергии по которым является не эффективной (убыточной) с отключением соответствующих удаленных потребителей;</w:t>
      </w:r>
    </w:p>
    <w:p w:rsidR="00DD277C" w:rsidRDefault="00DD277C" w:rsidP="00DD277C">
      <w:pPr>
        <w:suppressAutoHyphens w:val="0"/>
        <w:ind w:left="284"/>
        <w:jc w:val="both"/>
        <w:rPr>
          <w:rFonts w:eastAsiaTheme="minorHAnsi"/>
          <w:sz w:val="26"/>
          <w:szCs w:val="26"/>
          <w:lang w:eastAsia="en-US"/>
        </w:rPr>
      </w:pPr>
      <w:r w:rsidRPr="00DD277C">
        <w:rPr>
          <w:rFonts w:eastAsiaTheme="minorHAnsi"/>
          <w:sz w:val="26"/>
          <w:szCs w:val="26"/>
          <w:lang w:eastAsia="en-US"/>
        </w:rPr>
        <w:t>- вывод из эксплуатации тех котельных, в тепловых сетях которых уровень потерь превышает допустимое значение.</w:t>
      </w: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D84701" w:rsidRDefault="00D84701" w:rsidP="00DD277C">
      <w:pPr>
        <w:suppressAutoHyphens w:val="0"/>
        <w:ind w:left="284"/>
        <w:jc w:val="both"/>
        <w:rPr>
          <w:rFonts w:eastAsiaTheme="minorHAnsi"/>
          <w:sz w:val="26"/>
          <w:szCs w:val="26"/>
          <w:lang w:eastAsia="en-US"/>
        </w:rPr>
      </w:pPr>
    </w:p>
    <w:p w:rsidR="00B9301C" w:rsidRPr="00B9301C" w:rsidRDefault="00B9301C" w:rsidP="00B9301C">
      <w:pPr>
        <w:tabs>
          <w:tab w:val="left" w:pos="375"/>
        </w:tabs>
        <w:spacing w:before="170" w:after="170"/>
        <w:ind w:left="425" w:hanging="425"/>
        <w:jc w:val="center"/>
        <w:rPr>
          <w:b/>
          <w:bCs/>
          <w:sz w:val="28"/>
          <w:szCs w:val="28"/>
        </w:rPr>
      </w:pPr>
      <w:r w:rsidRPr="003A6070">
        <w:rPr>
          <w:b/>
          <w:bCs/>
          <w:sz w:val="28"/>
          <w:szCs w:val="28"/>
        </w:rPr>
        <w:lastRenderedPageBreak/>
        <w:t>6.  Предложения по строительству и реконструкции тепловых сетей и сооружений на них</w:t>
      </w:r>
    </w:p>
    <w:p w:rsidR="0038447C" w:rsidRPr="0038447C" w:rsidRDefault="0038447C" w:rsidP="0038447C">
      <w:pPr>
        <w:autoSpaceDE w:val="0"/>
        <w:spacing w:before="120" w:after="120"/>
        <w:ind w:firstLine="539"/>
        <w:jc w:val="both"/>
        <w:rPr>
          <w:sz w:val="26"/>
          <w:szCs w:val="26"/>
        </w:rPr>
      </w:pPr>
      <w:r>
        <w:rPr>
          <w:rFonts w:eastAsia="Times New Roman"/>
          <w:b/>
          <w:sz w:val="26"/>
          <w:szCs w:val="26"/>
        </w:rPr>
        <w:t>6.1 Строительство тепловых сетей</w:t>
      </w:r>
      <w:r w:rsidR="00B9301C" w:rsidRPr="00B9301C">
        <w:rPr>
          <w:rFonts w:eastAsia="Times New Roman"/>
          <w:b/>
          <w:sz w:val="26"/>
          <w:szCs w:val="26"/>
        </w:rPr>
        <w:t xml:space="preserve"> </w:t>
      </w:r>
      <w:r w:rsidRPr="00844A42">
        <w:rPr>
          <w:b/>
          <w:bCs/>
          <w:sz w:val="26"/>
          <w:szCs w:val="26"/>
        </w:rPr>
        <w:t xml:space="preserve">для обеспечения объединения районов </w:t>
      </w:r>
      <w:r w:rsidRPr="0038447C">
        <w:rPr>
          <w:b/>
          <w:bCs/>
          <w:sz w:val="26"/>
          <w:szCs w:val="26"/>
        </w:rPr>
        <w:t>теплоснабжения отдельных теплоисточников</w:t>
      </w:r>
      <w:r w:rsidR="00C1083A" w:rsidRPr="0038447C">
        <w:rPr>
          <w:sz w:val="26"/>
          <w:szCs w:val="26"/>
        </w:rPr>
        <w:t xml:space="preserve">    </w:t>
      </w:r>
    </w:p>
    <w:p w:rsidR="008F6CE5" w:rsidRDefault="00C1083A" w:rsidP="00C77C90">
      <w:pPr>
        <w:autoSpaceDE w:val="0"/>
        <w:ind w:firstLine="540"/>
        <w:jc w:val="both"/>
        <w:rPr>
          <w:sz w:val="26"/>
          <w:szCs w:val="26"/>
        </w:rPr>
      </w:pPr>
      <w:r w:rsidRPr="0038447C">
        <w:rPr>
          <w:sz w:val="26"/>
          <w:szCs w:val="26"/>
        </w:rPr>
        <w:t xml:space="preserve">   </w:t>
      </w:r>
      <w:r w:rsidR="0038447C" w:rsidRPr="0038447C">
        <w:rPr>
          <w:sz w:val="26"/>
          <w:szCs w:val="26"/>
        </w:rPr>
        <w:t xml:space="preserve">    Предложения по переключению части тепловой нагрузки с одного теплоисточника на другой приведены в разделе 5.</w:t>
      </w:r>
      <w:r w:rsidR="00B4053A">
        <w:rPr>
          <w:sz w:val="26"/>
          <w:szCs w:val="26"/>
        </w:rPr>
        <w:t xml:space="preserve"> </w:t>
      </w:r>
      <w:r w:rsidR="0038447C" w:rsidRPr="0038447C">
        <w:rPr>
          <w:sz w:val="26"/>
          <w:szCs w:val="26"/>
        </w:rPr>
        <w:t xml:space="preserve"> </w:t>
      </w:r>
      <w:r w:rsidR="00C77C90">
        <w:rPr>
          <w:sz w:val="26"/>
          <w:szCs w:val="26"/>
        </w:rPr>
        <w:t xml:space="preserve">Вновь строящиеся и выводимые из эксплуатации участки тепловых сетей представлены в таблицах 6.1.1. и 6.1.2. Строящиеся </w:t>
      </w:r>
      <w:r w:rsidR="00C77C90">
        <w:rPr>
          <w:rFonts w:eastAsia="Arial CYR"/>
          <w:sz w:val="26"/>
          <w:szCs w:val="26"/>
        </w:rPr>
        <w:t>т</w:t>
      </w:r>
      <w:r w:rsidR="00C77C90" w:rsidRPr="0038447C">
        <w:rPr>
          <w:rFonts w:eastAsia="Arial CYR"/>
          <w:sz w:val="26"/>
          <w:szCs w:val="26"/>
        </w:rPr>
        <w:t xml:space="preserve">рубопроводы следует </w:t>
      </w:r>
      <w:r w:rsidR="00C77C90">
        <w:rPr>
          <w:rFonts w:eastAsia="Times New Roman"/>
          <w:sz w:val="26"/>
          <w:szCs w:val="26"/>
        </w:rPr>
        <w:t>проложить надзем</w:t>
      </w:r>
      <w:r w:rsidR="00C77C90" w:rsidRPr="0038447C">
        <w:rPr>
          <w:rFonts w:eastAsia="Times New Roman"/>
          <w:sz w:val="26"/>
          <w:szCs w:val="26"/>
        </w:rPr>
        <w:t>ным способом, стальными трубами в ППУ-изоляции. По укрупненным сметным расценкам НЦС 81-02-13-20</w:t>
      </w:r>
      <w:r w:rsidR="00D84701">
        <w:rPr>
          <w:rFonts w:eastAsia="Times New Roman"/>
          <w:sz w:val="26"/>
          <w:szCs w:val="26"/>
        </w:rPr>
        <w:t>21</w:t>
      </w:r>
      <w:r w:rsidR="00C77C90" w:rsidRPr="0038447C">
        <w:rPr>
          <w:rFonts w:eastAsia="Times New Roman"/>
          <w:sz w:val="26"/>
          <w:szCs w:val="26"/>
        </w:rPr>
        <w:t xml:space="preserve"> </w:t>
      </w:r>
      <w:r w:rsidR="00910631">
        <w:rPr>
          <w:sz w:val="26"/>
          <w:szCs w:val="26"/>
        </w:rPr>
        <w:t>р</w:t>
      </w:r>
      <w:r w:rsidR="00C77C90" w:rsidRPr="0038447C">
        <w:rPr>
          <w:sz w:val="26"/>
          <w:szCs w:val="26"/>
        </w:rPr>
        <w:t>асчет стоимо</w:t>
      </w:r>
      <w:r w:rsidR="00C77C90">
        <w:rPr>
          <w:sz w:val="26"/>
          <w:szCs w:val="26"/>
        </w:rPr>
        <w:t>сти работ представлен в таблице 6.1.3.</w:t>
      </w:r>
      <w:r w:rsidR="00532AFB">
        <w:rPr>
          <w:sz w:val="26"/>
          <w:szCs w:val="26"/>
        </w:rPr>
        <w:t xml:space="preserve"> Место предполагаемого расположения БМК </w:t>
      </w:r>
      <w:r w:rsidR="00910631">
        <w:rPr>
          <w:sz w:val="26"/>
          <w:szCs w:val="26"/>
        </w:rPr>
        <w:t>и схема теплоснабжения</w:t>
      </w:r>
      <w:r w:rsidR="00532AFB">
        <w:rPr>
          <w:sz w:val="26"/>
          <w:szCs w:val="26"/>
        </w:rPr>
        <w:t xml:space="preserve"> представлены на рисунке 6.1.1.</w:t>
      </w:r>
    </w:p>
    <w:p w:rsidR="00D161DD" w:rsidRDefault="00D161DD" w:rsidP="00C77C90">
      <w:pPr>
        <w:tabs>
          <w:tab w:val="left" w:pos="375"/>
        </w:tabs>
        <w:spacing w:before="120"/>
        <w:ind w:firstLine="573"/>
        <w:jc w:val="right"/>
        <w:rPr>
          <w:sz w:val="26"/>
          <w:szCs w:val="26"/>
        </w:rPr>
      </w:pPr>
      <w:r>
        <w:rPr>
          <w:sz w:val="26"/>
          <w:szCs w:val="26"/>
        </w:rPr>
        <w:t>Таблица 6.1</w:t>
      </w:r>
      <w:r w:rsidRPr="0038447C">
        <w:rPr>
          <w:sz w:val="26"/>
          <w:szCs w:val="26"/>
        </w:rPr>
        <w:t>.1.</w:t>
      </w:r>
    </w:p>
    <w:tbl>
      <w:tblPr>
        <w:tblStyle w:val="af7"/>
        <w:tblW w:w="0" w:type="auto"/>
        <w:tblInd w:w="108" w:type="dxa"/>
        <w:tblLook w:val="04A0" w:firstRow="1" w:lastRow="0" w:firstColumn="1" w:lastColumn="0" w:noHBand="0" w:noVBand="1"/>
      </w:tblPr>
      <w:tblGrid>
        <w:gridCol w:w="3473"/>
        <w:gridCol w:w="3474"/>
        <w:gridCol w:w="3226"/>
      </w:tblGrid>
      <w:tr w:rsidR="008F6CE5" w:rsidRPr="008F6CE5" w:rsidTr="009C0D1E">
        <w:tc>
          <w:tcPr>
            <w:tcW w:w="3473" w:type="dxa"/>
            <w:vAlign w:val="center"/>
          </w:tcPr>
          <w:p w:rsidR="008F6CE5" w:rsidRPr="008F6CE5" w:rsidRDefault="008F6CE5" w:rsidP="0046085F">
            <w:pPr>
              <w:jc w:val="center"/>
              <w:rPr>
                <w:szCs w:val="24"/>
              </w:rPr>
            </w:pPr>
            <w:r w:rsidRPr="008F6CE5">
              <w:rPr>
                <w:szCs w:val="24"/>
              </w:rPr>
              <w:t>Начало - конец участка</w:t>
            </w:r>
          </w:p>
          <w:p w:rsidR="008F6CE5" w:rsidRPr="008F6CE5" w:rsidRDefault="008F6CE5" w:rsidP="0046085F">
            <w:pPr>
              <w:tabs>
                <w:tab w:val="left" w:pos="375"/>
              </w:tabs>
              <w:jc w:val="center"/>
              <w:rPr>
                <w:szCs w:val="24"/>
              </w:rPr>
            </w:pPr>
          </w:p>
        </w:tc>
        <w:tc>
          <w:tcPr>
            <w:tcW w:w="3474" w:type="dxa"/>
            <w:vAlign w:val="center"/>
          </w:tcPr>
          <w:p w:rsidR="008F6CE5" w:rsidRPr="008F6CE5" w:rsidRDefault="008F6CE5" w:rsidP="0046085F">
            <w:pPr>
              <w:jc w:val="center"/>
              <w:rPr>
                <w:color w:val="000000"/>
                <w:szCs w:val="24"/>
              </w:rPr>
            </w:pPr>
            <w:r w:rsidRPr="008F6CE5">
              <w:rPr>
                <w:color w:val="000000"/>
                <w:szCs w:val="24"/>
              </w:rPr>
              <w:t>Диаметр условный, мм</w:t>
            </w:r>
          </w:p>
        </w:tc>
        <w:tc>
          <w:tcPr>
            <w:tcW w:w="3226" w:type="dxa"/>
            <w:vAlign w:val="center"/>
          </w:tcPr>
          <w:p w:rsidR="008F6CE5" w:rsidRPr="008F6CE5" w:rsidRDefault="008F6CE5" w:rsidP="0046085F">
            <w:pPr>
              <w:jc w:val="center"/>
              <w:rPr>
                <w:color w:val="000000"/>
                <w:szCs w:val="24"/>
              </w:rPr>
            </w:pPr>
            <w:r w:rsidRPr="008F6CE5">
              <w:rPr>
                <w:color w:val="000000"/>
                <w:szCs w:val="24"/>
              </w:rPr>
              <w:t>Протяженность, м</w:t>
            </w:r>
          </w:p>
        </w:tc>
      </w:tr>
      <w:tr w:rsidR="008F6CE5" w:rsidRPr="008F6CE5" w:rsidTr="009C0D1E">
        <w:tc>
          <w:tcPr>
            <w:tcW w:w="3473" w:type="dxa"/>
            <w:vAlign w:val="center"/>
          </w:tcPr>
          <w:p w:rsidR="008F6CE5" w:rsidRPr="008F6CE5" w:rsidRDefault="008F6CE5" w:rsidP="00E62E4F">
            <w:pPr>
              <w:tabs>
                <w:tab w:val="left" w:pos="375"/>
              </w:tabs>
              <w:rPr>
                <w:szCs w:val="24"/>
              </w:rPr>
            </w:pPr>
            <w:r w:rsidRPr="008F6CE5">
              <w:rPr>
                <w:szCs w:val="24"/>
              </w:rPr>
              <w:t>БМК – Т1</w:t>
            </w:r>
          </w:p>
        </w:tc>
        <w:tc>
          <w:tcPr>
            <w:tcW w:w="3474" w:type="dxa"/>
            <w:vAlign w:val="center"/>
          </w:tcPr>
          <w:p w:rsidR="008F6CE5" w:rsidRPr="008F6CE5" w:rsidRDefault="008F6CE5" w:rsidP="00D84701">
            <w:pPr>
              <w:tabs>
                <w:tab w:val="left" w:pos="375"/>
              </w:tabs>
              <w:jc w:val="center"/>
              <w:rPr>
                <w:szCs w:val="24"/>
              </w:rPr>
            </w:pPr>
            <w:r w:rsidRPr="008F6CE5">
              <w:rPr>
                <w:szCs w:val="24"/>
              </w:rPr>
              <w:t>1</w:t>
            </w:r>
            <w:r w:rsidR="00D84701">
              <w:rPr>
                <w:szCs w:val="24"/>
              </w:rPr>
              <w:t>50</w:t>
            </w:r>
          </w:p>
        </w:tc>
        <w:tc>
          <w:tcPr>
            <w:tcW w:w="3226" w:type="dxa"/>
            <w:vAlign w:val="center"/>
          </w:tcPr>
          <w:p w:rsidR="008F6CE5" w:rsidRPr="008F6CE5" w:rsidRDefault="008F6CE5" w:rsidP="0046085F">
            <w:pPr>
              <w:tabs>
                <w:tab w:val="left" w:pos="375"/>
              </w:tabs>
              <w:jc w:val="center"/>
              <w:rPr>
                <w:szCs w:val="24"/>
              </w:rPr>
            </w:pPr>
            <w:r w:rsidRPr="008F6CE5">
              <w:rPr>
                <w:szCs w:val="24"/>
              </w:rPr>
              <w:t>80</w:t>
            </w:r>
          </w:p>
        </w:tc>
      </w:tr>
      <w:tr w:rsidR="008F6CE5" w:rsidRPr="008F6CE5" w:rsidTr="009C0D1E">
        <w:tc>
          <w:tcPr>
            <w:tcW w:w="3473" w:type="dxa"/>
            <w:vAlign w:val="center"/>
          </w:tcPr>
          <w:p w:rsidR="008F6CE5" w:rsidRPr="008F6CE5" w:rsidRDefault="008F6CE5" w:rsidP="0046085F">
            <w:pPr>
              <w:rPr>
                <w:color w:val="000000"/>
                <w:szCs w:val="24"/>
              </w:rPr>
            </w:pPr>
            <w:r w:rsidRPr="008F6CE5">
              <w:rPr>
                <w:color w:val="000000"/>
                <w:szCs w:val="24"/>
              </w:rPr>
              <w:t>Т1 - УТ-4(кот.№1)</w:t>
            </w:r>
          </w:p>
        </w:tc>
        <w:tc>
          <w:tcPr>
            <w:tcW w:w="3474" w:type="dxa"/>
            <w:vAlign w:val="center"/>
          </w:tcPr>
          <w:p w:rsidR="008F6CE5" w:rsidRPr="008F6CE5" w:rsidRDefault="000B1580" w:rsidP="0046085F">
            <w:pPr>
              <w:jc w:val="center"/>
              <w:rPr>
                <w:color w:val="000000"/>
                <w:szCs w:val="24"/>
              </w:rPr>
            </w:pPr>
            <w:r>
              <w:rPr>
                <w:color w:val="000000"/>
                <w:szCs w:val="24"/>
              </w:rPr>
              <w:t>100</w:t>
            </w:r>
          </w:p>
        </w:tc>
        <w:tc>
          <w:tcPr>
            <w:tcW w:w="3226" w:type="dxa"/>
            <w:vAlign w:val="center"/>
          </w:tcPr>
          <w:p w:rsidR="008F6CE5" w:rsidRPr="008F6CE5" w:rsidRDefault="008F6CE5" w:rsidP="0046085F">
            <w:pPr>
              <w:jc w:val="center"/>
              <w:rPr>
                <w:color w:val="000000"/>
                <w:szCs w:val="24"/>
              </w:rPr>
            </w:pPr>
            <w:r w:rsidRPr="008F6CE5">
              <w:rPr>
                <w:color w:val="000000"/>
                <w:szCs w:val="24"/>
              </w:rPr>
              <w:t>160</w:t>
            </w:r>
          </w:p>
        </w:tc>
      </w:tr>
      <w:tr w:rsidR="008F6CE5" w:rsidRPr="008F6CE5" w:rsidTr="009C0D1E">
        <w:tc>
          <w:tcPr>
            <w:tcW w:w="3473" w:type="dxa"/>
            <w:vAlign w:val="center"/>
          </w:tcPr>
          <w:p w:rsidR="008F6CE5" w:rsidRPr="008F6CE5" w:rsidRDefault="008F6CE5" w:rsidP="0046085F">
            <w:pPr>
              <w:rPr>
                <w:color w:val="000000"/>
                <w:szCs w:val="24"/>
              </w:rPr>
            </w:pPr>
            <w:r w:rsidRPr="008F6CE5">
              <w:rPr>
                <w:color w:val="000000"/>
                <w:szCs w:val="24"/>
              </w:rPr>
              <w:t>УТ-4(к.№1) - УТ-5(к.№2)</w:t>
            </w:r>
          </w:p>
        </w:tc>
        <w:tc>
          <w:tcPr>
            <w:tcW w:w="3474" w:type="dxa"/>
            <w:vAlign w:val="center"/>
          </w:tcPr>
          <w:p w:rsidR="008F6CE5" w:rsidRPr="008F6CE5" w:rsidRDefault="000B1580" w:rsidP="0046085F">
            <w:pPr>
              <w:jc w:val="center"/>
              <w:rPr>
                <w:color w:val="000000"/>
                <w:szCs w:val="24"/>
              </w:rPr>
            </w:pPr>
            <w:r>
              <w:rPr>
                <w:color w:val="000000"/>
                <w:szCs w:val="24"/>
              </w:rPr>
              <w:t>80</w:t>
            </w:r>
          </w:p>
        </w:tc>
        <w:tc>
          <w:tcPr>
            <w:tcW w:w="3226" w:type="dxa"/>
            <w:vAlign w:val="center"/>
          </w:tcPr>
          <w:p w:rsidR="008F6CE5" w:rsidRPr="008F6CE5" w:rsidRDefault="008F6CE5" w:rsidP="0046085F">
            <w:pPr>
              <w:jc w:val="center"/>
              <w:rPr>
                <w:color w:val="000000"/>
                <w:szCs w:val="24"/>
              </w:rPr>
            </w:pPr>
            <w:r w:rsidRPr="008F6CE5">
              <w:rPr>
                <w:color w:val="000000"/>
                <w:szCs w:val="24"/>
              </w:rPr>
              <w:t>260</w:t>
            </w:r>
          </w:p>
        </w:tc>
      </w:tr>
      <w:tr w:rsidR="008F6CE5" w:rsidRPr="008F6CE5" w:rsidTr="009C0D1E">
        <w:tc>
          <w:tcPr>
            <w:tcW w:w="3473" w:type="dxa"/>
            <w:vAlign w:val="center"/>
          </w:tcPr>
          <w:p w:rsidR="008F6CE5" w:rsidRPr="008F6CE5" w:rsidRDefault="008F6CE5" w:rsidP="0046085F">
            <w:pPr>
              <w:rPr>
                <w:color w:val="000000"/>
                <w:szCs w:val="24"/>
              </w:rPr>
            </w:pPr>
            <w:r w:rsidRPr="008F6CE5">
              <w:rPr>
                <w:color w:val="000000"/>
                <w:szCs w:val="24"/>
              </w:rPr>
              <w:t>Т2 - ул. Пролетарская,д.19</w:t>
            </w:r>
          </w:p>
        </w:tc>
        <w:tc>
          <w:tcPr>
            <w:tcW w:w="3474" w:type="dxa"/>
            <w:vAlign w:val="center"/>
          </w:tcPr>
          <w:p w:rsidR="008F6CE5" w:rsidRPr="008F6CE5" w:rsidRDefault="000B1580" w:rsidP="0046085F">
            <w:pPr>
              <w:jc w:val="center"/>
              <w:rPr>
                <w:color w:val="000000"/>
                <w:szCs w:val="24"/>
              </w:rPr>
            </w:pPr>
            <w:r>
              <w:rPr>
                <w:color w:val="000000"/>
                <w:szCs w:val="24"/>
              </w:rPr>
              <w:t>25</w:t>
            </w:r>
          </w:p>
        </w:tc>
        <w:tc>
          <w:tcPr>
            <w:tcW w:w="3226" w:type="dxa"/>
            <w:vAlign w:val="center"/>
          </w:tcPr>
          <w:p w:rsidR="008F6CE5" w:rsidRPr="008F6CE5" w:rsidRDefault="008F6CE5" w:rsidP="0046085F">
            <w:pPr>
              <w:jc w:val="center"/>
              <w:rPr>
                <w:color w:val="000000"/>
                <w:szCs w:val="24"/>
              </w:rPr>
            </w:pPr>
            <w:r w:rsidRPr="008F6CE5">
              <w:rPr>
                <w:color w:val="000000"/>
                <w:szCs w:val="24"/>
              </w:rPr>
              <w:t>12</w:t>
            </w:r>
          </w:p>
        </w:tc>
      </w:tr>
      <w:tr w:rsidR="008F6CE5" w:rsidRPr="008F6CE5" w:rsidTr="009C0D1E">
        <w:tc>
          <w:tcPr>
            <w:tcW w:w="3473" w:type="dxa"/>
            <w:vAlign w:val="center"/>
          </w:tcPr>
          <w:p w:rsidR="008F6CE5" w:rsidRPr="008F6CE5" w:rsidRDefault="008F6CE5" w:rsidP="0046085F">
            <w:pPr>
              <w:rPr>
                <w:color w:val="000000"/>
                <w:szCs w:val="24"/>
              </w:rPr>
            </w:pPr>
            <w:r w:rsidRPr="008F6CE5">
              <w:rPr>
                <w:color w:val="000000"/>
                <w:szCs w:val="24"/>
              </w:rPr>
              <w:t>Т1 - УТ-5(к</w:t>
            </w:r>
            <w:r w:rsidR="00611CC6">
              <w:rPr>
                <w:color w:val="000000"/>
                <w:szCs w:val="24"/>
              </w:rPr>
              <w:t xml:space="preserve"> кот.</w:t>
            </w:r>
            <w:r w:rsidRPr="008F6CE5">
              <w:rPr>
                <w:color w:val="000000"/>
                <w:szCs w:val="24"/>
              </w:rPr>
              <w:t>.№1)</w:t>
            </w:r>
          </w:p>
        </w:tc>
        <w:tc>
          <w:tcPr>
            <w:tcW w:w="3474" w:type="dxa"/>
            <w:vAlign w:val="center"/>
          </w:tcPr>
          <w:p w:rsidR="008F6CE5" w:rsidRPr="008F6CE5" w:rsidRDefault="000B1580" w:rsidP="00611CC6">
            <w:pPr>
              <w:jc w:val="center"/>
              <w:rPr>
                <w:color w:val="000000"/>
                <w:szCs w:val="24"/>
              </w:rPr>
            </w:pPr>
            <w:r>
              <w:rPr>
                <w:color w:val="000000"/>
                <w:szCs w:val="24"/>
              </w:rPr>
              <w:t>1</w:t>
            </w:r>
            <w:r w:rsidR="00611CC6">
              <w:rPr>
                <w:color w:val="000000"/>
                <w:szCs w:val="24"/>
              </w:rPr>
              <w:t>50</w:t>
            </w:r>
          </w:p>
        </w:tc>
        <w:tc>
          <w:tcPr>
            <w:tcW w:w="3226" w:type="dxa"/>
            <w:vAlign w:val="center"/>
          </w:tcPr>
          <w:p w:rsidR="008F6CE5" w:rsidRPr="008F6CE5" w:rsidRDefault="008F6CE5" w:rsidP="0046085F">
            <w:pPr>
              <w:jc w:val="center"/>
              <w:rPr>
                <w:color w:val="000000"/>
                <w:szCs w:val="24"/>
              </w:rPr>
            </w:pPr>
            <w:r w:rsidRPr="008F6CE5">
              <w:rPr>
                <w:color w:val="000000"/>
                <w:szCs w:val="24"/>
              </w:rPr>
              <w:t>158</w:t>
            </w:r>
          </w:p>
        </w:tc>
      </w:tr>
      <w:tr w:rsidR="008F6CE5" w:rsidRPr="008F6CE5" w:rsidTr="009C0D1E">
        <w:tc>
          <w:tcPr>
            <w:tcW w:w="3473" w:type="dxa"/>
            <w:vAlign w:val="center"/>
          </w:tcPr>
          <w:p w:rsidR="008F6CE5" w:rsidRPr="008F6CE5" w:rsidRDefault="008F6CE5" w:rsidP="00611CC6">
            <w:pPr>
              <w:rPr>
                <w:color w:val="000000"/>
                <w:szCs w:val="24"/>
              </w:rPr>
            </w:pPr>
            <w:r w:rsidRPr="008F6CE5">
              <w:rPr>
                <w:color w:val="000000"/>
                <w:szCs w:val="24"/>
              </w:rPr>
              <w:t>УТ-5</w:t>
            </w:r>
            <w:r w:rsidR="00611CC6">
              <w:rPr>
                <w:color w:val="000000"/>
                <w:szCs w:val="24"/>
              </w:rPr>
              <w:t xml:space="preserve"> </w:t>
            </w:r>
            <w:r w:rsidRPr="008F6CE5">
              <w:rPr>
                <w:color w:val="000000"/>
                <w:szCs w:val="24"/>
              </w:rPr>
              <w:t>- кот. №5</w:t>
            </w:r>
          </w:p>
        </w:tc>
        <w:tc>
          <w:tcPr>
            <w:tcW w:w="3474" w:type="dxa"/>
            <w:vAlign w:val="center"/>
          </w:tcPr>
          <w:p w:rsidR="008F6CE5" w:rsidRPr="008F6CE5" w:rsidRDefault="000B1580" w:rsidP="0046085F">
            <w:pPr>
              <w:jc w:val="center"/>
              <w:rPr>
                <w:color w:val="000000"/>
                <w:szCs w:val="24"/>
              </w:rPr>
            </w:pPr>
            <w:r>
              <w:rPr>
                <w:color w:val="000000"/>
                <w:szCs w:val="24"/>
              </w:rPr>
              <w:t>80</w:t>
            </w:r>
          </w:p>
        </w:tc>
        <w:tc>
          <w:tcPr>
            <w:tcW w:w="3226" w:type="dxa"/>
            <w:vAlign w:val="center"/>
          </w:tcPr>
          <w:p w:rsidR="008F6CE5" w:rsidRPr="008F6CE5" w:rsidRDefault="008F6CE5" w:rsidP="0046085F">
            <w:pPr>
              <w:jc w:val="center"/>
              <w:rPr>
                <w:color w:val="000000"/>
                <w:szCs w:val="24"/>
              </w:rPr>
            </w:pPr>
            <w:r w:rsidRPr="008F6CE5">
              <w:rPr>
                <w:color w:val="000000"/>
                <w:szCs w:val="24"/>
              </w:rPr>
              <w:t>310</w:t>
            </w:r>
          </w:p>
        </w:tc>
      </w:tr>
      <w:tr w:rsidR="008F6CE5" w:rsidRPr="008F6CE5" w:rsidTr="009C0D1E">
        <w:tc>
          <w:tcPr>
            <w:tcW w:w="3473" w:type="dxa"/>
            <w:vAlign w:val="center"/>
          </w:tcPr>
          <w:p w:rsidR="008F6CE5" w:rsidRPr="008F6CE5" w:rsidRDefault="008F6CE5" w:rsidP="0046085F">
            <w:pPr>
              <w:rPr>
                <w:b/>
                <w:bCs/>
                <w:color w:val="000000"/>
                <w:szCs w:val="24"/>
              </w:rPr>
            </w:pPr>
            <w:r w:rsidRPr="008F6CE5">
              <w:rPr>
                <w:b/>
                <w:bCs/>
                <w:color w:val="000000"/>
                <w:szCs w:val="24"/>
              </w:rPr>
              <w:t>Итого</w:t>
            </w:r>
          </w:p>
        </w:tc>
        <w:tc>
          <w:tcPr>
            <w:tcW w:w="3474" w:type="dxa"/>
            <w:vAlign w:val="center"/>
          </w:tcPr>
          <w:p w:rsidR="008F6CE5" w:rsidRPr="008F6CE5" w:rsidRDefault="008F6CE5" w:rsidP="0046085F">
            <w:pPr>
              <w:jc w:val="center"/>
              <w:rPr>
                <w:b/>
                <w:bCs/>
                <w:color w:val="000000"/>
                <w:szCs w:val="24"/>
              </w:rPr>
            </w:pPr>
            <w:r w:rsidRPr="008F6CE5">
              <w:rPr>
                <w:b/>
                <w:bCs/>
                <w:color w:val="000000"/>
                <w:szCs w:val="24"/>
              </w:rPr>
              <w:t> </w:t>
            </w:r>
          </w:p>
        </w:tc>
        <w:tc>
          <w:tcPr>
            <w:tcW w:w="3226" w:type="dxa"/>
            <w:vAlign w:val="center"/>
          </w:tcPr>
          <w:p w:rsidR="008F6CE5" w:rsidRPr="008F6CE5" w:rsidRDefault="008F6CE5" w:rsidP="0046085F">
            <w:pPr>
              <w:jc w:val="center"/>
              <w:rPr>
                <w:b/>
                <w:bCs/>
                <w:color w:val="000000"/>
                <w:szCs w:val="24"/>
              </w:rPr>
            </w:pPr>
            <w:r w:rsidRPr="008F6CE5">
              <w:rPr>
                <w:b/>
                <w:bCs/>
                <w:color w:val="000000"/>
                <w:szCs w:val="24"/>
              </w:rPr>
              <w:t>980</w:t>
            </w:r>
          </w:p>
        </w:tc>
      </w:tr>
    </w:tbl>
    <w:p w:rsidR="00C77C90" w:rsidRDefault="00C77C90" w:rsidP="00B4053A">
      <w:pPr>
        <w:tabs>
          <w:tab w:val="left" w:pos="375"/>
        </w:tabs>
        <w:ind w:left="-34" w:right="-85"/>
        <w:jc w:val="both"/>
        <w:rPr>
          <w:sz w:val="26"/>
          <w:szCs w:val="26"/>
        </w:rPr>
      </w:pPr>
    </w:p>
    <w:p w:rsidR="0038447C" w:rsidRDefault="00E62E4F" w:rsidP="00B4053A">
      <w:pPr>
        <w:tabs>
          <w:tab w:val="left" w:pos="375"/>
        </w:tabs>
        <w:ind w:left="-34" w:right="-85"/>
        <w:jc w:val="both"/>
        <w:rPr>
          <w:sz w:val="26"/>
          <w:szCs w:val="26"/>
        </w:rPr>
      </w:pPr>
      <w:r>
        <w:rPr>
          <w:sz w:val="26"/>
          <w:szCs w:val="26"/>
        </w:rPr>
        <w:t xml:space="preserve"> Выводятся из эксплуатации участки тепловых сетей:</w:t>
      </w:r>
    </w:p>
    <w:p w:rsidR="00D161DD" w:rsidRDefault="00D161DD" w:rsidP="00D161DD">
      <w:pPr>
        <w:tabs>
          <w:tab w:val="left" w:pos="375"/>
        </w:tabs>
        <w:ind w:left="-34" w:right="-85"/>
        <w:jc w:val="right"/>
        <w:rPr>
          <w:sz w:val="26"/>
          <w:szCs w:val="26"/>
        </w:rPr>
      </w:pPr>
      <w:r>
        <w:rPr>
          <w:sz w:val="26"/>
          <w:szCs w:val="26"/>
        </w:rPr>
        <w:t>Таблица 6.1.2</w:t>
      </w:r>
      <w:r w:rsidRPr="0038447C">
        <w:rPr>
          <w:sz w:val="26"/>
          <w:szCs w:val="26"/>
        </w:rPr>
        <w:t>.</w:t>
      </w:r>
    </w:p>
    <w:tbl>
      <w:tblPr>
        <w:tblStyle w:val="af7"/>
        <w:tblW w:w="0" w:type="auto"/>
        <w:tblInd w:w="108" w:type="dxa"/>
        <w:tblLook w:val="04A0" w:firstRow="1" w:lastRow="0" w:firstColumn="1" w:lastColumn="0" w:noHBand="0" w:noVBand="1"/>
      </w:tblPr>
      <w:tblGrid>
        <w:gridCol w:w="3473"/>
        <w:gridCol w:w="3474"/>
        <w:gridCol w:w="3226"/>
      </w:tblGrid>
      <w:tr w:rsidR="00E62E4F" w:rsidRPr="00B90223" w:rsidTr="009C0D1E">
        <w:tc>
          <w:tcPr>
            <w:tcW w:w="3473" w:type="dxa"/>
            <w:vAlign w:val="center"/>
          </w:tcPr>
          <w:p w:rsidR="00E62E4F" w:rsidRPr="00B90223" w:rsidRDefault="00E62E4F" w:rsidP="0046085F">
            <w:pPr>
              <w:jc w:val="center"/>
              <w:rPr>
                <w:szCs w:val="24"/>
              </w:rPr>
            </w:pPr>
            <w:r w:rsidRPr="00B90223">
              <w:rPr>
                <w:szCs w:val="24"/>
              </w:rPr>
              <w:t>Начало - конец участка</w:t>
            </w:r>
          </w:p>
          <w:p w:rsidR="00E62E4F" w:rsidRPr="00B90223" w:rsidRDefault="00E62E4F" w:rsidP="0046085F">
            <w:pPr>
              <w:tabs>
                <w:tab w:val="left" w:pos="375"/>
              </w:tabs>
              <w:jc w:val="center"/>
              <w:rPr>
                <w:szCs w:val="24"/>
              </w:rPr>
            </w:pPr>
          </w:p>
        </w:tc>
        <w:tc>
          <w:tcPr>
            <w:tcW w:w="3474" w:type="dxa"/>
            <w:vAlign w:val="center"/>
          </w:tcPr>
          <w:p w:rsidR="00E62E4F" w:rsidRPr="00B90223" w:rsidRDefault="00E62E4F" w:rsidP="0046085F">
            <w:pPr>
              <w:jc w:val="center"/>
              <w:rPr>
                <w:color w:val="000000"/>
                <w:szCs w:val="24"/>
              </w:rPr>
            </w:pPr>
            <w:r w:rsidRPr="00B90223">
              <w:rPr>
                <w:color w:val="000000"/>
                <w:szCs w:val="24"/>
              </w:rPr>
              <w:t>Диаметр условный, мм</w:t>
            </w:r>
          </w:p>
        </w:tc>
        <w:tc>
          <w:tcPr>
            <w:tcW w:w="3226" w:type="dxa"/>
            <w:vAlign w:val="center"/>
          </w:tcPr>
          <w:p w:rsidR="00E62E4F" w:rsidRPr="00B90223" w:rsidRDefault="00E62E4F" w:rsidP="0046085F">
            <w:pPr>
              <w:jc w:val="center"/>
              <w:rPr>
                <w:color w:val="000000"/>
                <w:szCs w:val="24"/>
              </w:rPr>
            </w:pPr>
            <w:r w:rsidRPr="00B90223">
              <w:rPr>
                <w:color w:val="000000"/>
                <w:szCs w:val="24"/>
              </w:rPr>
              <w:t>Протяженность, м</w:t>
            </w:r>
          </w:p>
        </w:tc>
      </w:tr>
      <w:tr w:rsidR="00E62E4F" w:rsidRPr="00B90223" w:rsidTr="009C0D1E">
        <w:tc>
          <w:tcPr>
            <w:tcW w:w="3473" w:type="dxa"/>
            <w:vAlign w:val="center"/>
          </w:tcPr>
          <w:p w:rsidR="00E62E4F" w:rsidRPr="00B90223" w:rsidRDefault="00E62E4F" w:rsidP="0046085F">
            <w:pPr>
              <w:tabs>
                <w:tab w:val="left" w:pos="375"/>
              </w:tabs>
              <w:rPr>
                <w:szCs w:val="24"/>
              </w:rPr>
            </w:pPr>
            <w:r w:rsidRPr="00B90223">
              <w:rPr>
                <w:szCs w:val="24"/>
              </w:rPr>
              <w:t>Котельная  ЦРБ(№1)</w:t>
            </w:r>
          </w:p>
        </w:tc>
        <w:tc>
          <w:tcPr>
            <w:tcW w:w="3474" w:type="dxa"/>
            <w:vAlign w:val="center"/>
          </w:tcPr>
          <w:p w:rsidR="00E62E4F" w:rsidRPr="00B90223" w:rsidRDefault="00E62E4F" w:rsidP="0046085F">
            <w:pPr>
              <w:tabs>
                <w:tab w:val="left" w:pos="375"/>
              </w:tabs>
              <w:jc w:val="center"/>
              <w:rPr>
                <w:szCs w:val="24"/>
              </w:rPr>
            </w:pPr>
          </w:p>
        </w:tc>
        <w:tc>
          <w:tcPr>
            <w:tcW w:w="3226" w:type="dxa"/>
            <w:vAlign w:val="center"/>
          </w:tcPr>
          <w:p w:rsidR="00E62E4F" w:rsidRPr="00B90223" w:rsidRDefault="00E62E4F" w:rsidP="0046085F">
            <w:pPr>
              <w:tabs>
                <w:tab w:val="left" w:pos="375"/>
              </w:tabs>
              <w:jc w:val="center"/>
              <w:rPr>
                <w:szCs w:val="24"/>
              </w:rPr>
            </w:pPr>
          </w:p>
        </w:tc>
      </w:tr>
      <w:tr w:rsidR="00E62E4F" w:rsidRPr="00B90223" w:rsidTr="009C0D1E">
        <w:tc>
          <w:tcPr>
            <w:tcW w:w="3473" w:type="dxa"/>
            <w:vAlign w:val="center"/>
          </w:tcPr>
          <w:p w:rsidR="00E62E4F" w:rsidRPr="00B90223" w:rsidRDefault="00E62E4F" w:rsidP="0046085F">
            <w:pPr>
              <w:rPr>
                <w:color w:val="000000"/>
                <w:szCs w:val="24"/>
              </w:rPr>
            </w:pPr>
            <w:r w:rsidRPr="00B90223">
              <w:rPr>
                <w:szCs w:val="24"/>
              </w:rPr>
              <w:t>УТ-3 – УТ-4</w:t>
            </w:r>
          </w:p>
        </w:tc>
        <w:tc>
          <w:tcPr>
            <w:tcW w:w="3474" w:type="dxa"/>
            <w:vAlign w:val="center"/>
          </w:tcPr>
          <w:p w:rsidR="00E62E4F" w:rsidRPr="00B90223" w:rsidRDefault="00E62E4F">
            <w:pPr>
              <w:jc w:val="center"/>
              <w:rPr>
                <w:color w:val="000000"/>
                <w:szCs w:val="24"/>
              </w:rPr>
            </w:pPr>
            <w:r w:rsidRPr="00B90223">
              <w:rPr>
                <w:color w:val="000000"/>
                <w:szCs w:val="24"/>
              </w:rPr>
              <w:t>100</w:t>
            </w:r>
          </w:p>
        </w:tc>
        <w:tc>
          <w:tcPr>
            <w:tcW w:w="3226" w:type="dxa"/>
            <w:vAlign w:val="center"/>
          </w:tcPr>
          <w:p w:rsidR="00E62E4F" w:rsidRPr="00B90223" w:rsidRDefault="00E62E4F">
            <w:pPr>
              <w:jc w:val="center"/>
              <w:rPr>
                <w:color w:val="000000"/>
                <w:szCs w:val="24"/>
              </w:rPr>
            </w:pPr>
            <w:r w:rsidRPr="00B90223">
              <w:rPr>
                <w:color w:val="000000"/>
                <w:szCs w:val="24"/>
              </w:rPr>
              <w:t>290</w:t>
            </w:r>
          </w:p>
        </w:tc>
      </w:tr>
      <w:tr w:rsidR="00E62E4F" w:rsidRPr="00B90223" w:rsidTr="009C0D1E">
        <w:tc>
          <w:tcPr>
            <w:tcW w:w="3473" w:type="dxa"/>
            <w:vAlign w:val="center"/>
          </w:tcPr>
          <w:p w:rsidR="00E62E4F" w:rsidRPr="00B90223" w:rsidRDefault="00E62E4F" w:rsidP="0046085F">
            <w:pPr>
              <w:rPr>
                <w:color w:val="000000"/>
                <w:szCs w:val="24"/>
              </w:rPr>
            </w:pPr>
            <w:r w:rsidRPr="00B90223">
              <w:rPr>
                <w:color w:val="000000"/>
                <w:szCs w:val="24"/>
              </w:rPr>
              <w:t>УТ-5 - ж/д 2-ой Пролетарский пер., д.8</w:t>
            </w:r>
          </w:p>
        </w:tc>
        <w:tc>
          <w:tcPr>
            <w:tcW w:w="3474" w:type="dxa"/>
            <w:vAlign w:val="center"/>
          </w:tcPr>
          <w:p w:rsidR="00E62E4F" w:rsidRPr="00B90223" w:rsidRDefault="000B1580">
            <w:pPr>
              <w:jc w:val="center"/>
              <w:rPr>
                <w:color w:val="000000"/>
                <w:szCs w:val="24"/>
              </w:rPr>
            </w:pPr>
            <w:r>
              <w:rPr>
                <w:color w:val="000000"/>
                <w:szCs w:val="24"/>
              </w:rPr>
              <w:t>80</w:t>
            </w:r>
          </w:p>
        </w:tc>
        <w:tc>
          <w:tcPr>
            <w:tcW w:w="3226" w:type="dxa"/>
            <w:vAlign w:val="center"/>
          </w:tcPr>
          <w:p w:rsidR="00E62E4F" w:rsidRPr="00B90223" w:rsidRDefault="00E62E4F">
            <w:pPr>
              <w:jc w:val="center"/>
              <w:rPr>
                <w:color w:val="000000"/>
                <w:szCs w:val="24"/>
              </w:rPr>
            </w:pPr>
            <w:r w:rsidRPr="00B90223">
              <w:rPr>
                <w:color w:val="000000"/>
                <w:szCs w:val="24"/>
              </w:rPr>
              <w:t>158</w:t>
            </w:r>
          </w:p>
        </w:tc>
      </w:tr>
      <w:tr w:rsidR="00B90223" w:rsidRPr="00B90223" w:rsidTr="009C0D1E">
        <w:tc>
          <w:tcPr>
            <w:tcW w:w="3473" w:type="dxa"/>
            <w:vAlign w:val="center"/>
          </w:tcPr>
          <w:p w:rsidR="00B90223" w:rsidRPr="00B90223" w:rsidRDefault="00B90223" w:rsidP="0046085F">
            <w:pPr>
              <w:tabs>
                <w:tab w:val="left" w:pos="375"/>
              </w:tabs>
              <w:rPr>
                <w:szCs w:val="24"/>
              </w:rPr>
            </w:pPr>
            <w:r w:rsidRPr="00B90223">
              <w:rPr>
                <w:szCs w:val="24"/>
              </w:rPr>
              <w:t>Котельная Гостиницы (№2)</w:t>
            </w:r>
          </w:p>
        </w:tc>
        <w:tc>
          <w:tcPr>
            <w:tcW w:w="3474" w:type="dxa"/>
            <w:vAlign w:val="center"/>
          </w:tcPr>
          <w:p w:rsidR="00B90223" w:rsidRPr="00B90223" w:rsidRDefault="00B90223" w:rsidP="0046085F">
            <w:pPr>
              <w:jc w:val="center"/>
              <w:rPr>
                <w:color w:val="000000"/>
                <w:szCs w:val="24"/>
              </w:rPr>
            </w:pPr>
          </w:p>
        </w:tc>
        <w:tc>
          <w:tcPr>
            <w:tcW w:w="3226" w:type="dxa"/>
            <w:vAlign w:val="center"/>
          </w:tcPr>
          <w:p w:rsidR="00B90223" w:rsidRPr="00B90223" w:rsidRDefault="00B90223" w:rsidP="0046085F">
            <w:pPr>
              <w:jc w:val="center"/>
              <w:rPr>
                <w:color w:val="000000"/>
                <w:szCs w:val="24"/>
              </w:rPr>
            </w:pPr>
          </w:p>
        </w:tc>
      </w:tr>
      <w:tr w:rsidR="00B90223" w:rsidRPr="00B90223" w:rsidTr="009C0D1E">
        <w:tc>
          <w:tcPr>
            <w:tcW w:w="3473" w:type="dxa"/>
            <w:vAlign w:val="center"/>
          </w:tcPr>
          <w:p w:rsidR="00B90223" w:rsidRPr="00B90223" w:rsidRDefault="00B90223">
            <w:pPr>
              <w:rPr>
                <w:color w:val="000000"/>
                <w:szCs w:val="24"/>
              </w:rPr>
            </w:pPr>
            <w:r w:rsidRPr="00B90223">
              <w:rPr>
                <w:color w:val="000000"/>
                <w:szCs w:val="24"/>
              </w:rPr>
              <w:t>УТ-5 – ж/д ул. Пролетарская,д.19</w:t>
            </w:r>
          </w:p>
        </w:tc>
        <w:tc>
          <w:tcPr>
            <w:tcW w:w="3474" w:type="dxa"/>
            <w:vAlign w:val="center"/>
          </w:tcPr>
          <w:p w:rsidR="00B90223" w:rsidRPr="00B90223" w:rsidRDefault="000B1580">
            <w:pPr>
              <w:jc w:val="center"/>
              <w:rPr>
                <w:color w:val="000000"/>
                <w:szCs w:val="24"/>
              </w:rPr>
            </w:pPr>
            <w:r>
              <w:rPr>
                <w:color w:val="000000"/>
                <w:szCs w:val="24"/>
              </w:rPr>
              <w:t>50</w:t>
            </w:r>
          </w:p>
        </w:tc>
        <w:tc>
          <w:tcPr>
            <w:tcW w:w="3226" w:type="dxa"/>
            <w:vAlign w:val="center"/>
          </w:tcPr>
          <w:p w:rsidR="00B90223" w:rsidRPr="00B90223" w:rsidRDefault="00B90223">
            <w:pPr>
              <w:jc w:val="center"/>
              <w:rPr>
                <w:color w:val="000000"/>
                <w:szCs w:val="24"/>
              </w:rPr>
            </w:pPr>
            <w:r w:rsidRPr="00B90223">
              <w:rPr>
                <w:color w:val="000000"/>
                <w:szCs w:val="24"/>
              </w:rPr>
              <w:t>171,6</w:t>
            </w:r>
          </w:p>
        </w:tc>
      </w:tr>
      <w:tr w:rsidR="00B90223" w:rsidRPr="00B90223" w:rsidTr="009C0D1E">
        <w:tc>
          <w:tcPr>
            <w:tcW w:w="3473" w:type="dxa"/>
            <w:vAlign w:val="center"/>
          </w:tcPr>
          <w:p w:rsidR="00B90223" w:rsidRPr="00B90223" w:rsidRDefault="00B90223" w:rsidP="0046085F">
            <w:pPr>
              <w:rPr>
                <w:b/>
                <w:bCs/>
                <w:color w:val="000000"/>
                <w:szCs w:val="24"/>
              </w:rPr>
            </w:pPr>
            <w:r w:rsidRPr="00B90223">
              <w:rPr>
                <w:b/>
                <w:bCs/>
                <w:color w:val="000000"/>
                <w:szCs w:val="24"/>
              </w:rPr>
              <w:t>Итого</w:t>
            </w:r>
          </w:p>
        </w:tc>
        <w:tc>
          <w:tcPr>
            <w:tcW w:w="3474" w:type="dxa"/>
            <w:vAlign w:val="center"/>
          </w:tcPr>
          <w:p w:rsidR="00B90223" w:rsidRPr="00B90223" w:rsidRDefault="00B90223" w:rsidP="0046085F">
            <w:pPr>
              <w:jc w:val="center"/>
              <w:rPr>
                <w:b/>
                <w:bCs/>
                <w:color w:val="000000"/>
                <w:szCs w:val="24"/>
              </w:rPr>
            </w:pPr>
            <w:r w:rsidRPr="00B90223">
              <w:rPr>
                <w:b/>
                <w:bCs/>
                <w:color w:val="000000"/>
                <w:szCs w:val="24"/>
              </w:rPr>
              <w:t> </w:t>
            </w:r>
          </w:p>
        </w:tc>
        <w:tc>
          <w:tcPr>
            <w:tcW w:w="3226" w:type="dxa"/>
            <w:vAlign w:val="center"/>
          </w:tcPr>
          <w:p w:rsidR="00B90223" w:rsidRPr="00B90223" w:rsidRDefault="00B90223" w:rsidP="0046085F">
            <w:pPr>
              <w:jc w:val="center"/>
              <w:rPr>
                <w:b/>
                <w:bCs/>
                <w:color w:val="000000"/>
                <w:szCs w:val="24"/>
              </w:rPr>
            </w:pPr>
            <w:r>
              <w:rPr>
                <w:b/>
                <w:bCs/>
                <w:color w:val="000000"/>
                <w:szCs w:val="24"/>
              </w:rPr>
              <w:t>619,6</w:t>
            </w:r>
          </w:p>
        </w:tc>
      </w:tr>
    </w:tbl>
    <w:p w:rsidR="0038447C" w:rsidRDefault="00D161DD" w:rsidP="009C0D1E">
      <w:pPr>
        <w:tabs>
          <w:tab w:val="left" w:pos="375"/>
        </w:tabs>
        <w:spacing w:before="120" w:after="120"/>
        <w:jc w:val="center"/>
        <w:rPr>
          <w:sz w:val="26"/>
          <w:szCs w:val="26"/>
        </w:rPr>
      </w:pPr>
      <w:r>
        <w:rPr>
          <w:sz w:val="26"/>
          <w:szCs w:val="26"/>
        </w:rPr>
        <w:t>Таблица 6.1.3</w:t>
      </w:r>
      <w:r w:rsidR="0038447C" w:rsidRPr="0038447C">
        <w:rPr>
          <w:sz w:val="26"/>
          <w:szCs w:val="26"/>
        </w:rPr>
        <w:t>. Расчет стоимо</w:t>
      </w:r>
      <w:r>
        <w:rPr>
          <w:sz w:val="26"/>
          <w:szCs w:val="26"/>
        </w:rPr>
        <w:t>сти работ по прокладке новых</w:t>
      </w:r>
      <w:r w:rsidR="0038447C" w:rsidRPr="0038447C">
        <w:rPr>
          <w:sz w:val="26"/>
          <w:szCs w:val="26"/>
        </w:rPr>
        <w:t xml:space="preserve"> </w:t>
      </w:r>
      <w:r>
        <w:rPr>
          <w:sz w:val="26"/>
          <w:szCs w:val="26"/>
        </w:rPr>
        <w:t>теплосетей от БМК</w:t>
      </w:r>
    </w:p>
    <w:tbl>
      <w:tblPr>
        <w:tblW w:w="10126" w:type="dxa"/>
        <w:tblInd w:w="108" w:type="dxa"/>
        <w:tblCellMar>
          <w:left w:w="28" w:type="dxa"/>
          <w:right w:w="28" w:type="dxa"/>
        </w:tblCellMar>
        <w:tblLook w:val="04A0" w:firstRow="1" w:lastRow="0" w:firstColumn="1" w:lastColumn="0" w:noHBand="0" w:noVBand="1"/>
      </w:tblPr>
      <w:tblGrid>
        <w:gridCol w:w="2188"/>
        <w:gridCol w:w="1134"/>
        <w:gridCol w:w="1166"/>
        <w:gridCol w:w="1102"/>
        <w:gridCol w:w="1340"/>
        <w:gridCol w:w="1070"/>
        <w:gridCol w:w="992"/>
        <w:gridCol w:w="1134"/>
      </w:tblGrid>
      <w:tr w:rsidR="009C0D1E" w:rsidRPr="009C0D1E" w:rsidTr="009C0D1E">
        <w:trPr>
          <w:trHeight w:val="20"/>
        </w:trPr>
        <w:tc>
          <w:tcPr>
            <w:tcW w:w="21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Начало - конец участка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Диаметр условный, мм</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Протяжен</w:t>
            </w:r>
            <w:r>
              <w:rPr>
                <w:rFonts w:eastAsia="Times New Roman"/>
                <w:color w:val="000000"/>
                <w:szCs w:val="24"/>
                <w:lang w:eastAsia="ru-RU"/>
              </w:rPr>
              <w:t>-</w:t>
            </w:r>
          </w:p>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ность, м</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Материал труб</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Расценка по НЦС 81-02-13-2021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Дефлятор на 2025 г.</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 xml:space="preserve">Регтон. </w:t>
            </w:r>
            <w:r>
              <w:rPr>
                <w:rFonts w:eastAsia="Times New Roman"/>
                <w:color w:val="000000"/>
                <w:sz w:val="22"/>
                <w:lang w:eastAsia="ru-RU"/>
              </w:rPr>
              <w:t>к</w:t>
            </w:r>
            <w:r w:rsidRPr="009C0D1E">
              <w:rPr>
                <w:rFonts w:eastAsia="Times New Roman"/>
                <w:color w:val="000000"/>
                <w:sz w:val="22"/>
                <w:lang w:eastAsia="ru-RU"/>
              </w:rPr>
              <w:t>оэффи</w:t>
            </w:r>
            <w:r>
              <w:rPr>
                <w:rFonts w:eastAsia="Times New Roman"/>
                <w:color w:val="000000"/>
                <w:sz w:val="22"/>
                <w:lang w:eastAsia="ru-RU"/>
              </w:rPr>
              <w:t>-</w:t>
            </w:r>
            <w:r w:rsidRPr="009C0D1E">
              <w:rPr>
                <w:rFonts w:eastAsia="Times New Roman"/>
                <w:color w:val="000000"/>
                <w:sz w:val="22"/>
                <w:lang w:eastAsia="ru-RU"/>
              </w:rPr>
              <w:t>циент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Затраты по прокладке труб</w:t>
            </w:r>
          </w:p>
        </w:tc>
      </w:tr>
      <w:tr w:rsidR="009C0D1E" w:rsidRPr="009C0D1E" w:rsidTr="009C0D1E">
        <w:trPr>
          <w:trHeight w:val="20"/>
        </w:trPr>
        <w:tc>
          <w:tcPr>
            <w:tcW w:w="2188" w:type="dxa"/>
            <w:vMerge/>
            <w:tcBorders>
              <w:top w:val="single" w:sz="4" w:space="0" w:color="auto"/>
              <w:left w:val="single" w:sz="4" w:space="0" w:color="auto"/>
              <w:bottom w:val="single" w:sz="4" w:space="0" w:color="auto"/>
              <w:right w:val="single" w:sz="4" w:space="0" w:color="auto"/>
            </w:tcBorders>
            <w:vAlign w:val="center"/>
            <w:hideMark/>
          </w:tcPr>
          <w:p w:rsidR="009C0D1E" w:rsidRPr="009C0D1E" w:rsidRDefault="009C0D1E" w:rsidP="009C0D1E">
            <w:pPr>
              <w:suppressAutoHyphens w:val="0"/>
              <w:rPr>
                <w:rFonts w:eastAsia="Times New Roman"/>
                <w:color w:val="000000"/>
                <w:szCs w:val="24"/>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C0D1E" w:rsidRPr="009C0D1E" w:rsidRDefault="009C0D1E" w:rsidP="009C0D1E">
            <w:pPr>
              <w:suppressAutoHyphens w:val="0"/>
              <w:rPr>
                <w:rFonts w:eastAsia="Times New Roman"/>
                <w:color w:val="000000"/>
                <w:szCs w:val="24"/>
                <w:lang w:eastAsia="ru-RU"/>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rsidR="009C0D1E" w:rsidRPr="009C0D1E" w:rsidRDefault="009C0D1E" w:rsidP="009C0D1E">
            <w:pPr>
              <w:suppressAutoHyphens w:val="0"/>
              <w:rPr>
                <w:rFonts w:eastAsia="Times New Roman"/>
                <w:color w:val="000000"/>
                <w:szCs w:val="24"/>
                <w:lang w:eastAsia="ru-RU"/>
              </w:rPr>
            </w:pPr>
          </w:p>
        </w:tc>
        <w:tc>
          <w:tcPr>
            <w:tcW w:w="1102"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 </w:t>
            </w:r>
          </w:p>
        </w:tc>
        <w:tc>
          <w:tcPr>
            <w:tcW w:w="134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тыс. руб./км</w:t>
            </w:r>
          </w:p>
        </w:tc>
        <w:tc>
          <w:tcPr>
            <w:tcW w:w="107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9C0D1E" w:rsidRPr="009C0D1E" w:rsidRDefault="009C0D1E" w:rsidP="009C0D1E">
            <w:pPr>
              <w:suppressAutoHyphens w:val="0"/>
              <w:rPr>
                <w:rFonts w:ascii="Calibri" w:eastAsia="Times New Roman" w:hAnsi="Calibri" w:cs="Calibri"/>
                <w:color w:val="000000"/>
                <w:sz w:val="22"/>
                <w:lang w:eastAsia="ru-RU"/>
              </w:rPr>
            </w:pPr>
            <w:r w:rsidRPr="009C0D1E">
              <w:rPr>
                <w:rFonts w:ascii="Calibri" w:eastAsia="Times New Roman" w:hAnsi="Calibri" w:cs="Calibri"/>
                <w:color w:val="000000"/>
                <w:sz w:val="22"/>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тыс. руб.</w:t>
            </w:r>
          </w:p>
        </w:tc>
      </w:tr>
      <w:tr w:rsidR="009C0D1E" w:rsidRPr="009C0D1E" w:rsidTr="009C0D1E">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9C0D1E" w:rsidRPr="009C0D1E" w:rsidRDefault="009C0D1E" w:rsidP="009C0D1E">
            <w:pPr>
              <w:suppressAutoHyphens w:val="0"/>
              <w:rPr>
                <w:rFonts w:eastAsia="Times New Roman"/>
                <w:color w:val="000000"/>
                <w:szCs w:val="24"/>
                <w:lang w:eastAsia="ru-RU"/>
              </w:rPr>
            </w:pPr>
            <w:r w:rsidRPr="009C0D1E">
              <w:rPr>
                <w:rFonts w:eastAsia="Times New Roman"/>
                <w:color w:val="000000"/>
                <w:szCs w:val="24"/>
                <w:lang w:eastAsia="ru-RU"/>
              </w:rPr>
              <w:t>БМК – Т1</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150</w:t>
            </w:r>
          </w:p>
        </w:tc>
        <w:tc>
          <w:tcPr>
            <w:tcW w:w="1166"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80</w:t>
            </w:r>
          </w:p>
        </w:tc>
        <w:tc>
          <w:tcPr>
            <w:tcW w:w="1102" w:type="dxa"/>
            <w:vMerge w:val="restart"/>
            <w:tcBorders>
              <w:top w:val="nil"/>
              <w:left w:val="single" w:sz="4" w:space="0" w:color="auto"/>
              <w:bottom w:val="single" w:sz="4" w:space="0" w:color="000000"/>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Стальные в ППУ-изоляции</w:t>
            </w:r>
          </w:p>
        </w:tc>
        <w:tc>
          <w:tcPr>
            <w:tcW w:w="134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16020,91</w:t>
            </w:r>
          </w:p>
        </w:tc>
        <w:tc>
          <w:tcPr>
            <w:tcW w:w="107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1386,5</w:t>
            </w:r>
          </w:p>
        </w:tc>
      </w:tr>
      <w:tr w:rsidR="009C0D1E" w:rsidRPr="009C0D1E" w:rsidTr="009C0D1E">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9C0D1E" w:rsidRPr="009C0D1E" w:rsidRDefault="009C0D1E" w:rsidP="009C0D1E">
            <w:pPr>
              <w:suppressAutoHyphens w:val="0"/>
              <w:rPr>
                <w:rFonts w:eastAsia="Times New Roman"/>
                <w:color w:val="000000"/>
                <w:szCs w:val="24"/>
                <w:lang w:eastAsia="ru-RU"/>
              </w:rPr>
            </w:pPr>
            <w:r w:rsidRPr="009C0D1E">
              <w:rPr>
                <w:rFonts w:eastAsia="Times New Roman"/>
                <w:color w:val="000000"/>
                <w:szCs w:val="24"/>
                <w:lang w:eastAsia="ru-RU"/>
              </w:rPr>
              <w:t>Т1 - УТ-4(кот.№1)</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100</w:t>
            </w:r>
          </w:p>
        </w:tc>
        <w:tc>
          <w:tcPr>
            <w:tcW w:w="1166"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160</w:t>
            </w:r>
          </w:p>
        </w:tc>
        <w:tc>
          <w:tcPr>
            <w:tcW w:w="1102" w:type="dxa"/>
            <w:vMerge/>
            <w:tcBorders>
              <w:top w:val="nil"/>
              <w:left w:val="single" w:sz="4" w:space="0" w:color="auto"/>
              <w:bottom w:val="single" w:sz="4" w:space="0" w:color="000000"/>
              <w:right w:val="single" w:sz="4" w:space="0" w:color="auto"/>
            </w:tcBorders>
            <w:vAlign w:val="center"/>
            <w:hideMark/>
          </w:tcPr>
          <w:p w:rsidR="009C0D1E" w:rsidRPr="009C0D1E" w:rsidRDefault="009C0D1E" w:rsidP="009C0D1E">
            <w:pPr>
              <w:suppressAutoHyphens w:val="0"/>
              <w:rPr>
                <w:rFonts w:eastAsia="Times New Roman"/>
                <w:color w:val="000000"/>
                <w:sz w:val="22"/>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13396,24</w:t>
            </w:r>
          </w:p>
        </w:tc>
        <w:tc>
          <w:tcPr>
            <w:tcW w:w="107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2318,7</w:t>
            </w:r>
          </w:p>
        </w:tc>
      </w:tr>
      <w:tr w:rsidR="009C0D1E" w:rsidRPr="009C0D1E" w:rsidTr="009C0D1E">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9C0D1E" w:rsidRPr="009C0D1E" w:rsidRDefault="009C0D1E" w:rsidP="009C0D1E">
            <w:pPr>
              <w:suppressAutoHyphens w:val="0"/>
              <w:rPr>
                <w:rFonts w:eastAsia="Times New Roman"/>
                <w:color w:val="000000"/>
                <w:szCs w:val="24"/>
                <w:lang w:eastAsia="ru-RU"/>
              </w:rPr>
            </w:pPr>
            <w:r w:rsidRPr="009C0D1E">
              <w:rPr>
                <w:rFonts w:eastAsia="Times New Roman"/>
                <w:color w:val="000000"/>
                <w:szCs w:val="24"/>
                <w:lang w:eastAsia="ru-RU"/>
              </w:rPr>
              <w:t>УТ-4- УТ-5(к.№2)</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80</w:t>
            </w:r>
          </w:p>
        </w:tc>
        <w:tc>
          <w:tcPr>
            <w:tcW w:w="1166"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260</w:t>
            </w:r>
          </w:p>
        </w:tc>
        <w:tc>
          <w:tcPr>
            <w:tcW w:w="1102" w:type="dxa"/>
            <w:vMerge/>
            <w:tcBorders>
              <w:top w:val="nil"/>
              <w:left w:val="single" w:sz="4" w:space="0" w:color="auto"/>
              <w:bottom w:val="single" w:sz="4" w:space="0" w:color="000000"/>
              <w:right w:val="single" w:sz="4" w:space="0" w:color="auto"/>
            </w:tcBorders>
            <w:vAlign w:val="center"/>
            <w:hideMark/>
          </w:tcPr>
          <w:p w:rsidR="009C0D1E" w:rsidRPr="009C0D1E" w:rsidRDefault="009C0D1E" w:rsidP="009C0D1E">
            <w:pPr>
              <w:suppressAutoHyphens w:val="0"/>
              <w:rPr>
                <w:rFonts w:eastAsia="Times New Roman"/>
                <w:color w:val="000000"/>
                <w:sz w:val="22"/>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13302,18</w:t>
            </w:r>
          </w:p>
        </w:tc>
        <w:tc>
          <w:tcPr>
            <w:tcW w:w="107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3741,5</w:t>
            </w:r>
          </w:p>
        </w:tc>
      </w:tr>
      <w:tr w:rsidR="009C0D1E" w:rsidRPr="009C0D1E" w:rsidTr="009C0D1E">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9C0D1E" w:rsidRPr="009C0D1E" w:rsidRDefault="009C0D1E" w:rsidP="009C0D1E">
            <w:pPr>
              <w:suppressAutoHyphens w:val="0"/>
              <w:rPr>
                <w:rFonts w:eastAsia="Times New Roman"/>
                <w:color w:val="000000"/>
                <w:szCs w:val="24"/>
                <w:lang w:eastAsia="ru-RU"/>
              </w:rPr>
            </w:pPr>
            <w:r w:rsidRPr="009C0D1E">
              <w:rPr>
                <w:rFonts w:eastAsia="Times New Roman"/>
                <w:color w:val="000000"/>
                <w:szCs w:val="24"/>
                <w:lang w:eastAsia="ru-RU"/>
              </w:rPr>
              <w:t>Т1 - УТ-5(к кот..№1)</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150</w:t>
            </w:r>
          </w:p>
        </w:tc>
        <w:tc>
          <w:tcPr>
            <w:tcW w:w="1166"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158</w:t>
            </w:r>
          </w:p>
        </w:tc>
        <w:tc>
          <w:tcPr>
            <w:tcW w:w="1102" w:type="dxa"/>
            <w:vMerge/>
            <w:tcBorders>
              <w:top w:val="nil"/>
              <w:left w:val="single" w:sz="4" w:space="0" w:color="auto"/>
              <w:bottom w:val="single" w:sz="4" w:space="0" w:color="000000"/>
              <w:right w:val="single" w:sz="4" w:space="0" w:color="auto"/>
            </w:tcBorders>
            <w:vAlign w:val="center"/>
            <w:hideMark/>
          </w:tcPr>
          <w:p w:rsidR="009C0D1E" w:rsidRPr="009C0D1E" w:rsidRDefault="009C0D1E" w:rsidP="009C0D1E">
            <w:pPr>
              <w:suppressAutoHyphens w:val="0"/>
              <w:rPr>
                <w:rFonts w:eastAsia="Times New Roman"/>
                <w:color w:val="000000"/>
                <w:sz w:val="22"/>
                <w:lang w:eastAsia="ru-RU"/>
              </w:rPr>
            </w:pPr>
          </w:p>
        </w:tc>
        <w:tc>
          <w:tcPr>
            <w:tcW w:w="134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16020,91</w:t>
            </w:r>
          </w:p>
        </w:tc>
        <w:tc>
          <w:tcPr>
            <w:tcW w:w="1070"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single" w:sz="4" w:space="0" w:color="auto"/>
              <w:right w:val="single" w:sz="4" w:space="0" w:color="auto"/>
            </w:tcBorders>
            <w:shd w:val="clear" w:color="auto" w:fill="auto"/>
            <w:noWrap/>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2738,4</w:t>
            </w:r>
          </w:p>
        </w:tc>
      </w:tr>
      <w:tr w:rsidR="009C0D1E" w:rsidRPr="009C0D1E" w:rsidTr="009C0D1E">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9C0D1E" w:rsidRPr="009C0D1E" w:rsidRDefault="009C0D1E" w:rsidP="009C0D1E">
            <w:pPr>
              <w:suppressAutoHyphens w:val="0"/>
              <w:rPr>
                <w:rFonts w:eastAsia="Times New Roman"/>
                <w:color w:val="000000"/>
                <w:szCs w:val="24"/>
                <w:lang w:eastAsia="ru-RU"/>
              </w:rPr>
            </w:pPr>
            <w:r w:rsidRPr="009C0D1E">
              <w:rPr>
                <w:rFonts w:eastAsia="Times New Roman"/>
                <w:color w:val="000000"/>
                <w:szCs w:val="24"/>
                <w:lang w:eastAsia="ru-RU"/>
              </w:rPr>
              <w:t>УТ-5 - кот. №5</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80</w:t>
            </w:r>
          </w:p>
        </w:tc>
        <w:tc>
          <w:tcPr>
            <w:tcW w:w="1166" w:type="dxa"/>
            <w:tcBorders>
              <w:top w:val="nil"/>
              <w:left w:val="nil"/>
              <w:bottom w:val="nil"/>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310</w:t>
            </w:r>
          </w:p>
        </w:tc>
        <w:tc>
          <w:tcPr>
            <w:tcW w:w="1102" w:type="dxa"/>
            <w:vMerge/>
            <w:tcBorders>
              <w:top w:val="nil"/>
              <w:left w:val="single" w:sz="4" w:space="0" w:color="auto"/>
              <w:bottom w:val="single" w:sz="4" w:space="0" w:color="000000"/>
              <w:right w:val="single" w:sz="4" w:space="0" w:color="auto"/>
            </w:tcBorders>
            <w:vAlign w:val="center"/>
            <w:hideMark/>
          </w:tcPr>
          <w:p w:rsidR="009C0D1E" w:rsidRPr="009C0D1E" w:rsidRDefault="009C0D1E" w:rsidP="009C0D1E">
            <w:pPr>
              <w:suppressAutoHyphens w:val="0"/>
              <w:rPr>
                <w:rFonts w:eastAsia="Times New Roman"/>
                <w:color w:val="000000"/>
                <w:sz w:val="22"/>
                <w:lang w:eastAsia="ru-RU"/>
              </w:rPr>
            </w:pPr>
          </w:p>
        </w:tc>
        <w:tc>
          <w:tcPr>
            <w:tcW w:w="1340" w:type="dxa"/>
            <w:tcBorders>
              <w:top w:val="nil"/>
              <w:left w:val="nil"/>
              <w:bottom w:val="nil"/>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 w:val="22"/>
                <w:lang w:eastAsia="ru-RU"/>
              </w:rPr>
            </w:pPr>
            <w:r w:rsidRPr="009C0D1E">
              <w:rPr>
                <w:rFonts w:eastAsia="Times New Roman"/>
                <w:color w:val="000000"/>
                <w:sz w:val="22"/>
                <w:lang w:eastAsia="ru-RU"/>
              </w:rPr>
              <w:t>13302,18</w:t>
            </w:r>
          </w:p>
        </w:tc>
        <w:tc>
          <w:tcPr>
            <w:tcW w:w="1070" w:type="dxa"/>
            <w:tcBorders>
              <w:top w:val="nil"/>
              <w:left w:val="nil"/>
              <w:bottom w:val="nil"/>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1,2155</w:t>
            </w:r>
          </w:p>
        </w:tc>
        <w:tc>
          <w:tcPr>
            <w:tcW w:w="992" w:type="dxa"/>
            <w:tcBorders>
              <w:top w:val="nil"/>
              <w:left w:val="nil"/>
              <w:bottom w:val="nil"/>
              <w:right w:val="single" w:sz="4" w:space="0" w:color="auto"/>
            </w:tcBorders>
            <w:shd w:val="clear" w:color="auto" w:fill="auto"/>
            <w:noWrap/>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0,89</w:t>
            </w:r>
          </w:p>
        </w:tc>
        <w:tc>
          <w:tcPr>
            <w:tcW w:w="1134" w:type="dxa"/>
            <w:tcBorders>
              <w:top w:val="nil"/>
              <w:left w:val="nil"/>
              <w:bottom w:val="nil"/>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4461,0</w:t>
            </w:r>
          </w:p>
        </w:tc>
      </w:tr>
      <w:tr w:rsidR="009C0D1E" w:rsidRPr="009C0D1E" w:rsidTr="009C0D1E">
        <w:trPr>
          <w:trHeight w:val="20"/>
        </w:trPr>
        <w:tc>
          <w:tcPr>
            <w:tcW w:w="2188" w:type="dxa"/>
            <w:tcBorders>
              <w:top w:val="nil"/>
              <w:left w:val="single" w:sz="4" w:space="0" w:color="auto"/>
              <w:bottom w:val="single" w:sz="4" w:space="0" w:color="auto"/>
              <w:right w:val="single" w:sz="4" w:space="0" w:color="auto"/>
            </w:tcBorders>
            <w:shd w:val="clear" w:color="auto" w:fill="auto"/>
            <w:vAlign w:val="center"/>
            <w:hideMark/>
          </w:tcPr>
          <w:p w:rsidR="009C0D1E" w:rsidRPr="009C0D1E" w:rsidRDefault="009C0D1E" w:rsidP="009C0D1E">
            <w:pPr>
              <w:suppressAutoHyphens w:val="0"/>
              <w:rPr>
                <w:rFonts w:eastAsia="Times New Roman"/>
                <w:b/>
                <w:bCs/>
                <w:color w:val="000000"/>
                <w:szCs w:val="24"/>
                <w:lang w:eastAsia="ru-RU"/>
              </w:rPr>
            </w:pPr>
            <w:r w:rsidRPr="009C0D1E">
              <w:rPr>
                <w:rFonts w:eastAsia="Times New Roman"/>
                <w:b/>
                <w:bCs/>
                <w:color w:val="000000"/>
                <w:szCs w:val="24"/>
                <w:lang w:eastAsia="ru-RU"/>
              </w:rPr>
              <w:t>Итого</w:t>
            </w:r>
          </w:p>
        </w:tc>
        <w:tc>
          <w:tcPr>
            <w:tcW w:w="1134" w:type="dxa"/>
            <w:tcBorders>
              <w:top w:val="nil"/>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b/>
                <w:bCs/>
                <w:color w:val="000000"/>
                <w:szCs w:val="24"/>
                <w:lang w:eastAsia="ru-RU"/>
              </w:rPr>
            </w:pPr>
            <w:r w:rsidRPr="009C0D1E">
              <w:rPr>
                <w:rFonts w:eastAsia="Times New Roman"/>
                <w:b/>
                <w:bCs/>
                <w:color w:val="000000"/>
                <w:szCs w:val="24"/>
                <w:lang w:eastAsia="ru-RU"/>
              </w:rPr>
              <w:t> </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b/>
                <w:bCs/>
                <w:color w:val="000000"/>
                <w:szCs w:val="24"/>
                <w:lang w:eastAsia="ru-RU"/>
              </w:rPr>
            </w:pPr>
            <w:r w:rsidRPr="009C0D1E">
              <w:rPr>
                <w:rFonts w:eastAsia="Times New Roman"/>
                <w:b/>
                <w:bCs/>
                <w:color w:val="000000"/>
                <w:szCs w:val="24"/>
                <w:lang w:eastAsia="ru-RU"/>
              </w:rPr>
              <w:t>980</w:t>
            </w:r>
          </w:p>
        </w:tc>
        <w:tc>
          <w:tcPr>
            <w:tcW w:w="1102" w:type="dxa"/>
            <w:tcBorders>
              <w:top w:val="nil"/>
              <w:left w:val="nil"/>
              <w:bottom w:val="single" w:sz="4" w:space="0" w:color="auto"/>
              <w:right w:val="single" w:sz="4" w:space="0" w:color="auto"/>
            </w:tcBorders>
            <w:shd w:val="clear" w:color="auto" w:fill="auto"/>
            <w:noWrap/>
            <w:vAlign w:val="bottom"/>
            <w:hideMark/>
          </w:tcPr>
          <w:p w:rsidR="009C0D1E" w:rsidRPr="009C0D1E" w:rsidRDefault="009C0D1E" w:rsidP="009C0D1E">
            <w:pPr>
              <w:suppressAutoHyphens w:val="0"/>
              <w:rPr>
                <w:rFonts w:ascii="Calibri" w:eastAsia="Times New Roman" w:hAnsi="Calibri" w:cs="Calibri"/>
                <w:color w:val="000000"/>
                <w:sz w:val="22"/>
                <w:lang w:eastAsia="ru-RU"/>
              </w:rPr>
            </w:pPr>
            <w:r w:rsidRPr="009C0D1E">
              <w:rPr>
                <w:rFonts w:ascii="Calibri" w:eastAsia="Times New Roman" w:hAnsi="Calibri" w:cs="Calibri"/>
                <w:color w:val="000000"/>
                <w:sz w:val="22"/>
                <w:lang w:eastAsia="ru-RU"/>
              </w:rPr>
              <w:t>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9C0D1E" w:rsidRPr="009C0D1E" w:rsidRDefault="009C0D1E" w:rsidP="009C0D1E">
            <w:pPr>
              <w:suppressAutoHyphens w:val="0"/>
              <w:rPr>
                <w:rFonts w:ascii="Calibri" w:eastAsia="Times New Roman" w:hAnsi="Calibri" w:cs="Calibri"/>
                <w:color w:val="000000"/>
                <w:sz w:val="22"/>
                <w:lang w:eastAsia="ru-RU"/>
              </w:rPr>
            </w:pPr>
            <w:r w:rsidRPr="009C0D1E">
              <w:rPr>
                <w:rFonts w:ascii="Calibri" w:eastAsia="Times New Roman" w:hAnsi="Calibri" w:cs="Calibri"/>
                <w:color w:val="000000"/>
                <w:sz w:val="22"/>
                <w:lang w:eastAsia="ru-RU"/>
              </w:rPr>
              <w:t> </w:t>
            </w:r>
          </w:p>
        </w:tc>
        <w:tc>
          <w:tcPr>
            <w:tcW w:w="1070" w:type="dxa"/>
            <w:tcBorders>
              <w:top w:val="single" w:sz="4" w:space="0" w:color="auto"/>
              <w:left w:val="nil"/>
              <w:bottom w:val="single" w:sz="4" w:space="0" w:color="auto"/>
              <w:right w:val="single" w:sz="4" w:space="0" w:color="auto"/>
            </w:tcBorders>
            <w:shd w:val="clear" w:color="auto" w:fill="auto"/>
            <w:noWrap/>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C0D1E" w:rsidRPr="009C0D1E" w:rsidRDefault="009C0D1E" w:rsidP="009C0D1E">
            <w:pPr>
              <w:suppressAutoHyphens w:val="0"/>
              <w:jc w:val="center"/>
              <w:rPr>
                <w:rFonts w:eastAsia="Times New Roman"/>
                <w:color w:val="000000"/>
                <w:szCs w:val="24"/>
                <w:lang w:eastAsia="ru-RU"/>
              </w:rPr>
            </w:pPr>
            <w:r w:rsidRPr="009C0D1E">
              <w:rPr>
                <w:rFonts w:eastAsia="Times New Roman"/>
                <w:color w:val="000000"/>
                <w:szCs w:val="24"/>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C0D1E" w:rsidRPr="009C0D1E" w:rsidRDefault="009C0D1E" w:rsidP="009C0D1E">
            <w:pPr>
              <w:suppressAutoHyphens w:val="0"/>
              <w:jc w:val="center"/>
              <w:rPr>
                <w:rFonts w:eastAsia="Times New Roman"/>
                <w:b/>
                <w:color w:val="000000"/>
                <w:szCs w:val="24"/>
                <w:lang w:eastAsia="ru-RU"/>
              </w:rPr>
            </w:pPr>
            <w:r w:rsidRPr="009C0D1E">
              <w:rPr>
                <w:rFonts w:eastAsia="Times New Roman"/>
                <w:b/>
                <w:color w:val="000000"/>
                <w:szCs w:val="24"/>
                <w:lang w:eastAsia="ru-RU"/>
              </w:rPr>
              <w:t>14646,0</w:t>
            </w:r>
          </w:p>
        </w:tc>
      </w:tr>
    </w:tbl>
    <w:p w:rsidR="009C0D1E" w:rsidRDefault="00FF67CD" w:rsidP="009C0D1E">
      <w:pPr>
        <w:tabs>
          <w:tab w:val="left" w:pos="375"/>
        </w:tabs>
        <w:spacing w:before="120" w:after="120"/>
        <w:jc w:val="both"/>
        <w:rPr>
          <w:sz w:val="26"/>
          <w:szCs w:val="26"/>
        </w:rPr>
      </w:pPr>
      <w:r>
        <w:rPr>
          <w:sz w:val="26"/>
          <w:szCs w:val="26"/>
        </w:rPr>
        <w:tab/>
      </w:r>
      <w:r w:rsidR="009C0D1E">
        <w:rPr>
          <w:sz w:val="26"/>
          <w:szCs w:val="26"/>
        </w:rPr>
        <w:t>С учетом затрат по прокладке тепловых сетей суммарная стоимость строительства БМК, работающей на отходах деревообработки, составит: 46016,6+</w:t>
      </w:r>
      <w:r w:rsidR="009C0D1E" w:rsidRPr="009C0D1E">
        <w:rPr>
          <w:rFonts w:eastAsia="Times New Roman"/>
          <w:color w:val="000000"/>
          <w:szCs w:val="24"/>
          <w:lang w:eastAsia="ru-RU"/>
        </w:rPr>
        <w:t>14646,0</w:t>
      </w:r>
      <w:r w:rsidR="009C0D1E">
        <w:rPr>
          <w:rFonts w:eastAsia="Times New Roman"/>
          <w:color w:val="000000"/>
          <w:szCs w:val="24"/>
          <w:lang w:eastAsia="ru-RU"/>
        </w:rPr>
        <w:t>=60662,6 тыс. руб. срок окупаемости этих затрат составит: Ток. = 60662,6/</w:t>
      </w:r>
      <w:r w:rsidR="009C0D1E">
        <w:rPr>
          <w:sz w:val="26"/>
          <w:szCs w:val="26"/>
        </w:rPr>
        <w:t>5685,3 = 10,7 года.</w:t>
      </w:r>
      <w:r w:rsidR="009C0D1E">
        <w:rPr>
          <w:rFonts w:eastAsia="Times New Roman"/>
          <w:color w:val="000000"/>
          <w:szCs w:val="24"/>
          <w:lang w:eastAsia="ru-RU"/>
        </w:rPr>
        <w:t xml:space="preserve"> </w:t>
      </w:r>
    </w:p>
    <w:p w:rsidR="0038447C" w:rsidRDefault="00370CF2" w:rsidP="0038447C">
      <w:pPr>
        <w:tabs>
          <w:tab w:val="left" w:pos="375"/>
        </w:tabs>
        <w:jc w:val="both"/>
        <w:rPr>
          <w:b/>
          <w:bCs/>
        </w:rPr>
      </w:pPr>
      <w:r w:rsidRPr="00370CF2">
        <w:rPr>
          <w:b/>
          <w:bCs/>
          <w:noProof/>
          <w:lang w:eastAsia="ru-RU"/>
        </w:rPr>
        <w:lastRenderedPageBreak/>
        <w:drawing>
          <wp:inline distT="0" distB="0" distL="0" distR="0" wp14:anchorId="1150775A" wp14:editId="5AA2DF3D">
            <wp:extent cx="6430749" cy="6284068"/>
            <wp:effectExtent l="19050" t="19050" r="27305" b="2159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6436975" cy="6290152"/>
                    </a:xfrm>
                    <a:prstGeom prst="rect">
                      <a:avLst/>
                    </a:prstGeom>
                    <a:ln>
                      <a:solidFill>
                        <a:schemeClr val="tx1"/>
                      </a:solidFill>
                    </a:ln>
                  </pic:spPr>
                </pic:pic>
              </a:graphicData>
            </a:graphic>
          </wp:inline>
        </w:drawing>
      </w:r>
    </w:p>
    <w:p w:rsidR="00532AFB" w:rsidRDefault="00532AFB" w:rsidP="0038447C">
      <w:pPr>
        <w:tabs>
          <w:tab w:val="left" w:pos="375"/>
        </w:tabs>
        <w:jc w:val="both"/>
        <w:rPr>
          <w:b/>
          <w:bCs/>
        </w:rPr>
      </w:pPr>
    </w:p>
    <w:p w:rsidR="00532AFB" w:rsidRPr="00532AFB" w:rsidRDefault="00532AFB" w:rsidP="00532AFB">
      <w:pPr>
        <w:tabs>
          <w:tab w:val="left" w:pos="375"/>
        </w:tabs>
        <w:jc w:val="center"/>
        <w:rPr>
          <w:bCs/>
        </w:rPr>
      </w:pPr>
      <w:r w:rsidRPr="00532AFB">
        <w:rPr>
          <w:bCs/>
        </w:rPr>
        <w:t>Рис. 6.1.1.</w:t>
      </w:r>
      <w:r>
        <w:rPr>
          <w:bCs/>
        </w:rPr>
        <w:t xml:space="preserve"> Схема теплоснабжения предполагаемой БМК 3,0 МВт</w:t>
      </w:r>
    </w:p>
    <w:p w:rsidR="00532AFB" w:rsidRDefault="00532AFB" w:rsidP="0038447C">
      <w:pPr>
        <w:tabs>
          <w:tab w:val="left" w:pos="375"/>
        </w:tabs>
        <w:jc w:val="both"/>
        <w:rPr>
          <w:b/>
          <w:bCs/>
        </w:rPr>
      </w:pPr>
    </w:p>
    <w:p w:rsidR="00B9301C" w:rsidRPr="00B9301C" w:rsidRDefault="00B9301C" w:rsidP="00B9301C">
      <w:pPr>
        <w:autoSpaceDE w:val="0"/>
        <w:spacing w:before="120" w:after="120"/>
        <w:ind w:firstLine="539"/>
        <w:jc w:val="both"/>
        <w:rPr>
          <w:rFonts w:eastAsia="Times New Roman"/>
          <w:b/>
          <w:sz w:val="26"/>
          <w:szCs w:val="26"/>
        </w:rPr>
      </w:pPr>
      <w:r w:rsidRPr="00B9301C">
        <w:rPr>
          <w:rFonts w:eastAsia="Times New Roman"/>
          <w:b/>
          <w:sz w:val="26"/>
          <w:szCs w:val="26"/>
        </w:rPr>
        <w:t>6.2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w:t>
      </w:r>
      <w:r w:rsidR="00006DDB">
        <w:rPr>
          <w:rFonts w:eastAsia="Times New Roman"/>
          <w:b/>
          <w:sz w:val="26"/>
          <w:szCs w:val="26"/>
        </w:rPr>
        <w:t>овь осваиваемых районах округа</w:t>
      </w:r>
    </w:p>
    <w:p w:rsidR="00B9301C" w:rsidRDefault="00B9301C" w:rsidP="00B9301C">
      <w:pPr>
        <w:autoSpaceDE w:val="0"/>
        <w:ind w:firstLine="540"/>
        <w:jc w:val="both"/>
        <w:rPr>
          <w:rFonts w:eastAsia="Times New Roman"/>
          <w:sz w:val="26"/>
          <w:szCs w:val="26"/>
        </w:rPr>
      </w:pPr>
      <w:r w:rsidRPr="00B9301C">
        <w:rPr>
          <w:rFonts w:eastAsia="Times New Roman"/>
          <w:sz w:val="26"/>
          <w:szCs w:val="26"/>
        </w:rPr>
        <w:t xml:space="preserve">В </w:t>
      </w:r>
      <w:r w:rsidRPr="00B9301C">
        <w:rPr>
          <w:sz w:val="26"/>
          <w:szCs w:val="26"/>
        </w:rPr>
        <w:t xml:space="preserve">Поназыревском муниципальном округе </w:t>
      </w:r>
      <w:r w:rsidRPr="00B9301C">
        <w:rPr>
          <w:rFonts w:eastAsia="Times New Roman"/>
          <w:sz w:val="26"/>
          <w:szCs w:val="26"/>
        </w:rPr>
        <w:t xml:space="preserve">производственная и комплексная застройка не планируется. 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МО нет необходимости. </w:t>
      </w:r>
      <w:r w:rsidR="00FF67CD">
        <w:rPr>
          <w:rFonts w:eastAsia="Times New Roman"/>
          <w:sz w:val="26"/>
          <w:szCs w:val="26"/>
        </w:rPr>
        <w:t>Вопросы организации теплоснабжения своих производственных зон руководители предприятий решают самостоятельно.</w:t>
      </w:r>
    </w:p>
    <w:p w:rsidR="00C01261" w:rsidRPr="00C01261" w:rsidRDefault="00C01261" w:rsidP="00C01261">
      <w:pPr>
        <w:ind w:firstLine="539"/>
        <w:jc w:val="both"/>
        <w:rPr>
          <w:rFonts w:eastAsia="Times New Roman"/>
          <w:sz w:val="26"/>
          <w:szCs w:val="26"/>
        </w:rPr>
      </w:pPr>
      <w:r w:rsidRPr="00C01261">
        <w:rPr>
          <w:rFonts w:eastAsia="Times New Roman"/>
          <w:sz w:val="26"/>
          <w:szCs w:val="26"/>
        </w:rPr>
        <w:t xml:space="preserve">Выделенные </w:t>
      </w:r>
      <w:r w:rsidRPr="00C01261">
        <w:rPr>
          <w:sz w:val="26"/>
          <w:szCs w:val="26"/>
        </w:rPr>
        <w:t xml:space="preserve">земельные участки для ИЖС в целях реализации мер социальной поддержки участникам СВО во всех населенных пунктах </w:t>
      </w:r>
      <w:r w:rsidR="00FF4F72">
        <w:rPr>
          <w:sz w:val="26"/>
          <w:szCs w:val="26"/>
        </w:rPr>
        <w:t xml:space="preserve">МО </w:t>
      </w:r>
      <w:r w:rsidRPr="00C01261">
        <w:rPr>
          <w:sz w:val="26"/>
          <w:szCs w:val="26"/>
        </w:rPr>
        <w:t>находятся далеко за пределами эффективного радиуса теплоснабжения существующих муниципальных котельных</w:t>
      </w:r>
      <w:r>
        <w:rPr>
          <w:sz w:val="26"/>
          <w:szCs w:val="26"/>
        </w:rPr>
        <w:t xml:space="preserve">. Прокладка тепловых сетей до этих участков </w:t>
      </w:r>
      <w:r w:rsidR="00FF4F72">
        <w:rPr>
          <w:sz w:val="26"/>
          <w:szCs w:val="26"/>
        </w:rPr>
        <w:t xml:space="preserve">и последующее подключение к </w:t>
      </w:r>
      <w:r w:rsidR="00FF4F72">
        <w:rPr>
          <w:sz w:val="26"/>
          <w:szCs w:val="26"/>
        </w:rPr>
        <w:lastRenderedPageBreak/>
        <w:t>котельным построенных ИЖД принесет администрации МО некомпенсируемые убытки. Поэтому Застройщикам следует рекомендовать организацию индивидуального теплоснабжения с помощью твердотопливных котлов (дровяных, угольных, пеллетных) с последующей заменой их на бытовые газовые котлы.</w:t>
      </w:r>
    </w:p>
    <w:p w:rsidR="00B9301C" w:rsidRPr="00B9301C" w:rsidRDefault="00B9301C" w:rsidP="00B9301C">
      <w:pPr>
        <w:autoSpaceDE w:val="0"/>
        <w:spacing w:before="120" w:after="120"/>
        <w:ind w:firstLine="539"/>
        <w:jc w:val="both"/>
        <w:rPr>
          <w:rFonts w:eastAsia="Times New Roman"/>
          <w:sz w:val="26"/>
          <w:szCs w:val="26"/>
        </w:rPr>
      </w:pPr>
      <w:r w:rsidRPr="00B9301C">
        <w:rPr>
          <w:rFonts w:eastAsia="Times New Roman"/>
          <w:b/>
          <w:sz w:val="26"/>
          <w:szCs w:val="26"/>
        </w:rPr>
        <w:t xml:space="preserve">6.3 Строительство тепловых сетей, обеспечивающих поставку тепловой энергии потребителям от различных источников тепловой энергии  </w:t>
      </w:r>
    </w:p>
    <w:p w:rsidR="00B9301C" w:rsidRPr="00B9301C" w:rsidRDefault="00B9301C" w:rsidP="00B9301C">
      <w:pPr>
        <w:autoSpaceDE w:val="0"/>
        <w:ind w:firstLine="540"/>
        <w:jc w:val="both"/>
        <w:rPr>
          <w:rFonts w:eastAsia="Times New Roman"/>
          <w:sz w:val="26"/>
          <w:szCs w:val="26"/>
        </w:rPr>
      </w:pPr>
      <w:r w:rsidRPr="00B9301C">
        <w:rPr>
          <w:rFonts w:eastAsia="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sidRPr="00B9301C">
        <w:rPr>
          <w:sz w:val="26"/>
          <w:szCs w:val="26"/>
        </w:rPr>
        <w:t xml:space="preserve">Поназыревском муниципальном округе </w:t>
      </w:r>
      <w:r w:rsidRPr="00B9301C">
        <w:rPr>
          <w:rFonts w:eastAsia="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w:t>
      </w:r>
      <w:r w:rsidRPr="00B9301C">
        <w:rPr>
          <w:sz w:val="26"/>
          <w:szCs w:val="26"/>
        </w:rPr>
        <w:t xml:space="preserve">муниципального округа </w:t>
      </w:r>
      <w:r w:rsidRPr="00B9301C">
        <w:rPr>
          <w:rFonts w:eastAsia="Times New Roman"/>
          <w:sz w:val="26"/>
          <w:szCs w:val="26"/>
        </w:rPr>
        <w:t xml:space="preserve">и потребует разрешения на такую прокладку от собственников земельных участков с определенной денежной компенсацией. Кроме того, при проведении газификации </w:t>
      </w:r>
      <w:r w:rsidRPr="00B9301C">
        <w:rPr>
          <w:sz w:val="26"/>
          <w:szCs w:val="26"/>
        </w:rPr>
        <w:t xml:space="preserve">муниципального округа </w:t>
      </w:r>
      <w:r w:rsidRPr="00B9301C">
        <w:rPr>
          <w:rFonts w:eastAsia="Times New Roman"/>
          <w:sz w:val="26"/>
          <w:szCs w:val="26"/>
        </w:rPr>
        <w:t xml:space="preserve">произойдет существенная децентрализация системы теплоснабжения. </w:t>
      </w:r>
    </w:p>
    <w:p w:rsidR="00B9301C" w:rsidRPr="00B9301C" w:rsidRDefault="00B9301C" w:rsidP="00B9301C">
      <w:pPr>
        <w:autoSpaceDE w:val="0"/>
        <w:ind w:firstLine="540"/>
        <w:jc w:val="both"/>
        <w:rPr>
          <w:rFonts w:eastAsia="Times New Roman"/>
          <w:sz w:val="26"/>
          <w:szCs w:val="26"/>
        </w:rPr>
      </w:pPr>
      <w:r w:rsidRPr="00B9301C">
        <w:rPr>
          <w:rFonts w:eastAsia="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B9301C" w:rsidRPr="00B9301C" w:rsidRDefault="00B9301C" w:rsidP="00B9301C">
      <w:pPr>
        <w:autoSpaceDE w:val="0"/>
        <w:spacing w:before="120" w:after="120"/>
        <w:ind w:firstLine="539"/>
        <w:jc w:val="both"/>
        <w:rPr>
          <w:rFonts w:eastAsia="Times New Roman"/>
          <w:b/>
          <w:sz w:val="26"/>
          <w:szCs w:val="26"/>
        </w:rPr>
      </w:pPr>
      <w:r w:rsidRPr="00B9301C">
        <w:rPr>
          <w:rFonts w:eastAsia="Times New Roman"/>
          <w:b/>
          <w:sz w:val="26"/>
          <w:szCs w:val="26"/>
        </w:rPr>
        <w:t>6.4 Строительство или реконструкция тепловых сетей для повышения эффективности функционирования системы теплоснабжения</w:t>
      </w:r>
    </w:p>
    <w:p w:rsidR="00B9301C" w:rsidRPr="00B9301C" w:rsidRDefault="00B9301C" w:rsidP="00B9301C">
      <w:pPr>
        <w:autoSpaceDE w:val="0"/>
        <w:ind w:firstLine="540"/>
        <w:jc w:val="both"/>
        <w:rPr>
          <w:rFonts w:eastAsia="Times New Roman"/>
          <w:sz w:val="26"/>
          <w:szCs w:val="26"/>
        </w:rPr>
      </w:pPr>
      <w:r w:rsidRPr="00B9301C">
        <w:rPr>
          <w:rFonts w:eastAsia="Times New Roman"/>
          <w:sz w:val="26"/>
          <w:szCs w:val="26"/>
        </w:rPr>
        <w:t>Для повышения эффективности функционирования системы теплоснабжения необходима реконструкция тепловых сетей в части замены изношенной тепловой изоляции на современную из эффективных теплоизоляционных материалов.</w:t>
      </w:r>
    </w:p>
    <w:p w:rsidR="00B9301C" w:rsidRPr="00B9301C" w:rsidRDefault="00B9301C" w:rsidP="00B9301C">
      <w:pPr>
        <w:ind w:firstLine="567"/>
        <w:jc w:val="both"/>
        <w:rPr>
          <w:sz w:val="26"/>
          <w:szCs w:val="26"/>
        </w:rPr>
      </w:pPr>
      <w:r w:rsidRPr="00B9301C">
        <w:rPr>
          <w:sz w:val="26"/>
          <w:szCs w:val="26"/>
        </w:rPr>
        <w:t xml:space="preserve">Замена тепловой изоляции с применением современных эффективных теплоизоляционных материалов и выполненная в соответствии со СНиП 41-03-2003 «Тепловая изоляция оборудования и трубопроводов» позволит уменьшить тепловые потери в теплосетях не менее, чем на 40%. Предлагается замена тепловой изоляции только на надземных участках тепловых сетей. На подземных участках замена тепловой изоляции должна производиться при замене участков теплосетей по причине их полного износа или при их ремонте. Специальных раскопок теплотрасс для замены теплоизоляции проводить не целесообразно. </w:t>
      </w:r>
    </w:p>
    <w:p w:rsidR="00B9301C" w:rsidRPr="00B9301C" w:rsidRDefault="00B9301C" w:rsidP="00FF67CD">
      <w:pPr>
        <w:tabs>
          <w:tab w:val="left" w:pos="375"/>
        </w:tabs>
        <w:ind w:right="28"/>
        <w:jc w:val="both"/>
        <w:rPr>
          <w:sz w:val="26"/>
          <w:szCs w:val="26"/>
        </w:rPr>
      </w:pPr>
      <w:r w:rsidRPr="00B9301C">
        <w:rPr>
          <w:sz w:val="26"/>
          <w:szCs w:val="26"/>
        </w:rPr>
        <w:tab/>
        <w:t>Цены на теплоизоляционный материал – фольгированные полуцилиндры из ППУ приняты от регионального поставщика, как минимальные из существующих предложений на рынке.</w:t>
      </w:r>
      <w:r w:rsidR="00FF67CD">
        <w:rPr>
          <w:sz w:val="26"/>
          <w:szCs w:val="26"/>
        </w:rPr>
        <w:t xml:space="preserve"> </w:t>
      </w:r>
      <w:r w:rsidRPr="00B9301C">
        <w:rPr>
          <w:sz w:val="26"/>
          <w:szCs w:val="26"/>
        </w:rPr>
        <w:t>Затраты на вспомогательные изоляционные материалы (антикоррозионная мастика, клей, бандажная лента, ПВХ-пленка) принимаются в размере 20% от стоимости теплоизоляции. Трудозатраты на проведение теплоизоляционных работ не учитываются, поскольку работы должны выполняться эксплуатационным персоналом в порядке текущей эксплуатации.</w:t>
      </w:r>
    </w:p>
    <w:p w:rsidR="00B9301C" w:rsidRDefault="00B9301C" w:rsidP="00B9301C">
      <w:pPr>
        <w:ind w:firstLine="567"/>
        <w:jc w:val="both"/>
        <w:rPr>
          <w:sz w:val="26"/>
          <w:szCs w:val="26"/>
        </w:rPr>
      </w:pPr>
      <w:r w:rsidRPr="00B9301C">
        <w:rPr>
          <w:sz w:val="26"/>
          <w:szCs w:val="26"/>
        </w:rPr>
        <w:t>При проведении работ по замене теплоизоляции старая теплоизоляция удаляется, трубы очищаются от ржавчины и покрываются антикоррозионной мастикой. На элемент теплоизоляции (скорлупу) применяется не менее 3-х хомутов: 2 хомута по краям и 1 хомут по середине скорлупы. Расчет эффективности замены тепловой изоляции тепловых сетей приведен в таблице 6.4.1.</w:t>
      </w:r>
    </w:p>
    <w:p w:rsidR="009731B8" w:rsidRDefault="009731B8" w:rsidP="00B9301C">
      <w:pPr>
        <w:ind w:firstLine="567"/>
        <w:jc w:val="both"/>
        <w:rPr>
          <w:sz w:val="26"/>
          <w:szCs w:val="26"/>
        </w:rPr>
      </w:pPr>
    </w:p>
    <w:p w:rsidR="009731B8" w:rsidRDefault="009731B8" w:rsidP="00B9301C">
      <w:pPr>
        <w:ind w:firstLine="567"/>
        <w:jc w:val="both"/>
        <w:rPr>
          <w:sz w:val="26"/>
          <w:szCs w:val="26"/>
        </w:rPr>
      </w:pPr>
    </w:p>
    <w:p w:rsidR="009731B8" w:rsidRDefault="009731B8" w:rsidP="00B9301C">
      <w:pPr>
        <w:ind w:firstLine="567"/>
        <w:jc w:val="both"/>
        <w:rPr>
          <w:sz w:val="26"/>
          <w:szCs w:val="26"/>
        </w:rPr>
      </w:pPr>
    </w:p>
    <w:p w:rsidR="009731B8" w:rsidRDefault="009731B8" w:rsidP="00B9301C">
      <w:pPr>
        <w:ind w:firstLine="567"/>
        <w:jc w:val="both"/>
        <w:rPr>
          <w:sz w:val="26"/>
          <w:szCs w:val="26"/>
        </w:rPr>
      </w:pPr>
    </w:p>
    <w:p w:rsidR="009731B8" w:rsidRDefault="009731B8" w:rsidP="00B9301C">
      <w:pPr>
        <w:ind w:firstLine="567"/>
        <w:jc w:val="both"/>
        <w:rPr>
          <w:sz w:val="26"/>
          <w:szCs w:val="26"/>
        </w:rPr>
      </w:pPr>
    </w:p>
    <w:p w:rsidR="009731B8" w:rsidRDefault="009731B8" w:rsidP="00B9301C">
      <w:pPr>
        <w:ind w:firstLine="567"/>
        <w:jc w:val="both"/>
        <w:rPr>
          <w:sz w:val="26"/>
          <w:szCs w:val="26"/>
        </w:rPr>
      </w:pPr>
    </w:p>
    <w:p w:rsidR="00B9301C" w:rsidRPr="00B9301C" w:rsidRDefault="00B9301C" w:rsidP="00B9301C">
      <w:pPr>
        <w:tabs>
          <w:tab w:val="left" w:pos="375"/>
        </w:tabs>
        <w:spacing w:before="120" w:after="120"/>
        <w:ind w:firstLine="425"/>
        <w:jc w:val="center"/>
        <w:rPr>
          <w:sz w:val="20"/>
          <w:szCs w:val="20"/>
        </w:rPr>
      </w:pPr>
      <w:r w:rsidRPr="00B9301C">
        <w:rPr>
          <w:sz w:val="26"/>
          <w:szCs w:val="26"/>
        </w:rPr>
        <w:lastRenderedPageBreak/>
        <w:t>Таблица 6.4.1. Расчет эффективности замены тепловой изоляции теплосетей</w:t>
      </w:r>
    </w:p>
    <w:tbl>
      <w:tblPr>
        <w:tblW w:w="10437" w:type="dxa"/>
        <w:tblInd w:w="-30" w:type="dxa"/>
        <w:tblLayout w:type="fixed"/>
        <w:tblCellMar>
          <w:left w:w="57" w:type="dxa"/>
          <w:right w:w="57" w:type="dxa"/>
        </w:tblCellMar>
        <w:tblLook w:val="0000" w:firstRow="0" w:lastRow="0" w:firstColumn="0" w:lastColumn="0" w:noHBand="0" w:noVBand="0"/>
      </w:tblPr>
      <w:tblGrid>
        <w:gridCol w:w="1363"/>
        <w:gridCol w:w="1134"/>
        <w:gridCol w:w="1134"/>
        <w:gridCol w:w="993"/>
        <w:gridCol w:w="992"/>
        <w:gridCol w:w="989"/>
        <w:gridCol w:w="995"/>
        <w:gridCol w:w="993"/>
        <w:gridCol w:w="994"/>
        <w:gridCol w:w="850"/>
      </w:tblGrid>
      <w:tr w:rsidR="00B9301C" w:rsidRPr="002A5A8D" w:rsidTr="00C05856">
        <w:tc>
          <w:tcPr>
            <w:tcW w:w="1363" w:type="dxa"/>
            <w:tcBorders>
              <w:top w:val="single" w:sz="4" w:space="0" w:color="000000"/>
              <w:left w:val="single" w:sz="4" w:space="0" w:color="000000"/>
              <w:bottom w:val="single" w:sz="4" w:space="0" w:color="000000"/>
            </w:tcBorders>
            <w:shd w:val="clear" w:color="auto" w:fill="auto"/>
          </w:tcPr>
          <w:p w:rsidR="00B9301C" w:rsidRPr="002A5A8D" w:rsidRDefault="00B9301C" w:rsidP="00B9301C">
            <w:pPr>
              <w:jc w:val="center"/>
              <w:rPr>
                <w:szCs w:val="24"/>
              </w:rPr>
            </w:pPr>
            <w:r w:rsidRPr="002A5A8D">
              <w:rPr>
                <w:szCs w:val="24"/>
              </w:rPr>
              <w:t>Наименова-ние котельной</w:t>
            </w:r>
          </w:p>
        </w:tc>
        <w:tc>
          <w:tcPr>
            <w:tcW w:w="1134" w:type="dxa"/>
            <w:tcBorders>
              <w:top w:val="single" w:sz="4" w:space="0" w:color="000000"/>
              <w:left w:val="single" w:sz="4" w:space="0" w:color="000000"/>
              <w:bottom w:val="single" w:sz="4" w:space="0" w:color="000000"/>
              <w:right w:val="single" w:sz="4" w:space="0" w:color="000000"/>
            </w:tcBorders>
          </w:tcPr>
          <w:p w:rsidR="00B9301C" w:rsidRPr="002A5A8D" w:rsidRDefault="00B9301C" w:rsidP="00B9301C">
            <w:pPr>
              <w:jc w:val="center"/>
              <w:rPr>
                <w:szCs w:val="24"/>
              </w:rPr>
            </w:pPr>
            <w:r w:rsidRPr="002A5A8D">
              <w:rPr>
                <w:szCs w:val="24"/>
              </w:rPr>
              <w:t>Наруж</w:t>
            </w:r>
            <w:r w:rsidR="002A5A8D">
              <w:rPr>
                <w:szCs w:val="24"/>
              </w:rPr>
              <w:t>-</w:t>
            </w:r>
            <w:r w:rsidRPr="002A5A8D">
              <w:rPr>
                <w:szCs w:val="24"/>
              </w:rPr>
              <w:t>ный диаметр тепло-</w:t>
            </w:r>
          </w:p>
          <w:p w:rsidR="00B9301C" w:rsidRPr="002A5A8D" w:rsidRDefault="00B9301C" w:rsidP="00B9301C">
            <w:pPr>
              <w:jc w:val="center"/>
              <w:rPr>
                <w:szCs w:val="24"/>
              </w:rPr>
            </w:pPr>
            <w:r w:rsidRPr="002A5A8D">
              <w:rPr>
                <w:szCs w:val="24"/>
              </w:rPr>
              <w:t>сетей, мм</w:t>
            </w:r>
          </w:p>
        </w:tc>
        <w:tc>
          <w:tcPr>
            <w:tcW w:w="1134" w:type="dxa"/>
            <w:tcBorders>
              <w:top w:val="single" w:sz="4" w:space="0" w:color="000000"/>
              <w:left w:val="single" w:sz="4" w:space="0" w:color="000000"/>
              <w:bottom w:val="single" w:sz="4" w:space="0" w:color="000000"/>
            </w:tcBorders>
            <w:shd w:val="clear" w:color="auto" w:fill="auto"/>
          </w:tcPr>
          <w:p w:rsidR="00B9301C" w:rsidRPr="002A5A8D" w:rsidRDefault="00F16A56" w:rsidP="00B9301C">
            <w:pPr>
              <w:jc w:val="center"/>
              <w:rPr>
                <w:szCs w:val="24"/>
              </w:rPr>
            </w:pPr>
            <w:r>
              <w:rPr>
                <w:szCs w:val="24"/>
              </w:rPr>
              <w:t>Протя-жённ</w:t>
            </w:r>
            <w:r w:rsidRPr="002A5A8D">
              <w:rPr>
                <w:szCs w:val="24"/>
              </w:rPr>
              <w:t>ость</w:t>
            </w:r>
            <w:r w:rsidR="00B9301C" w:rsidRPr="002A5A8D">
              <w:rPr>
                <w:szCs w:val="24"/>
              </w:rPr>
              <w:t xml:space="preserve"> надзем. тепловых сетей</w:t>
            </w:r>
          </w:p>
        </w:tc>
        <w:tc>
          <w:tcPr>
            <w:tcW w:w="993" w:type="dxa"/>
            <w:tcBorders>
              <w:top w:val="single" w:sz="4" w:space="0" w:color="000000"/>
              <w:left w:val="single" w:sz="4" w:space="0" w:color="000000"/>
              <w:bottom w:val="single" w:sz="4" w:space="0" w:color="000000"/>
            </w:tcBorders>
            <w:shd w:val="clear" w:color="auto" w:fill="auto"/>
          </w:tcPr>
          <w:p w:rsidR="00B9301C" w:rsidRPr="002A5A8D" w:rsidRDefault="00B9301C" w:rsidP="00B9301C">
            <w:pPr>
              <w:ind w:left="-108" w:right="-107"/>
              <w:jc w:val="center"/>
              <w:rPr>
                <w:szCs w:val="24"/>
              </w:rPr>
            </w:pPr>
            <w:r w:rsidRPr="002A5A8D">
              <w:rPr>
                <w:szCs w:val="24"/>
              </w:rPr>
              <w:t>Тепловые потери в сетях</w:t>
            </w:r>
          </w:p>
          <w:p w:rsidR="00B9301C" w:rsidRPr="002A5A8D" w:rsidRDefault="00B9301C" w:rsidP="00B9301C">
            <w:pPr>
              <w:jc w:val="center"/>
              <w:rPr>
                <w:szCs w:val="24"/>
              </w:rPr>
            </w:pPr>
          </w:p>
        </w:tc>
        <w:tc>
          <w:tcPr>
            <w:tcW w:w="992" w:type="dxa"/>
            <w:tcBorders>
              <w:top w:val="single" w:sz="4" w:space="0" w:color="000000"/>
              <w:left w:val="single" w:sz="4" w:space="0" w:color="000000"/>
              <w:bottom w:val="single" w:sz="4" w:space="0" w:color="000000"/>
            </w:tcBorders>
            <w:shd w:val="clear" w:color="auto" w:fill="auto"/>
          </w:tcPr>
          <w:p w:rsidR="00B9301C" w:rsidRPr="002A5A8D" w:rsidRDefault="00F16A56" w:rsidP="00B9301C">
            <w:pPr>
              <w:jc w:val="center"/>
              <w:rPr>
                <w:szCs w:val="24"/>
              </w:rPr>
            </w:pPr>
            <w:r>
              <w:rPr>
                <w:szCs w:val="24"/>
              </w:rPr>
              <w:t>Сокра-щен</w:t>
            </w:r>
            <w:r w:rsidRPr="002A5A8D">
              <w:rPr>
                <w:szCs w:val="24"/>
              </w:rPr>
              <w:t>ие</w:t>
            </w:r>
            <w:r w:rsidR="00B9301C" w:rsidRPr="002A5A8D">
              <w:rPr>
                <w:szCs w:val="24"/>
              </w:rPr>
              <w:t xml:space="preserve"> тепло</w:t>
            </w:r>
            <w:r w:rsidR="002A5A8D">
              <w:rPr>
                <w:szCs w:val="24"/>
              </w:rPr>
              <w:t>-</w:t>
            </w:r>
            <w:r w:rsidR="00B9301C" w:rsidRPr="002A5A8D">
              <w:rPr>
                <w:szCs w:val="24"/>
              </w:rPr>
              <w:t>вых потерь</w:t>
            </w:r>
          </w:p>
        </w:tc>
        <w:tc>
          <w:tcPr>
            <w:tcW w:w="1984" w:type="dxa"/>
            <w:gridSpan w:val="2"/>
            <w:tcBorders>
              <w:top w:val="single" w:sz="4" w:space="0" w:color="000000"/>
              <w:left w:val="single" w:sz="4" w:space="0" w:color="000000"/>
              <w:bottom w:val="single" w:sz="4" w:space="0" w:color="000000"/>
            </w:tcBorders>
            <w:shd w:val="clear" w:color="auto" w:fill="auto"/>
          </w:tcPr>
          <w:p w:rsidR="00B9301C" w:rsidRPr="002A5A8D" w:rsidRDefault="00B9301C" w:rsidP="00B9301C">
            <w:pPr>
              <w:jc w:val="center"/>
              <w:rPr>
                <w:szCs w:val="24"/>
              </w:rPr>
            </w:pPr>
            <w:r w:rsidRPr="002A5A8D">
              <w:rPr>
                <w:szCs w:val="24"/>
              </w:rPr>
              <w:t>Сокращение потребления топлива</w:t>
            </w:r>
          </w:p>
        </w:tc>
        <w:tc>
          <w:tcPr>
            <w:tcW w:w="993" w:type="dxa"/>
            <w:tcBorders>
              <w:top w:val="single" w:sz="4" w:space="0" w:color="000000"/>
              <w:left w:val="single" w:sz="4" w:space="0" w:color="000000"/>
              <w:bottom w:val="single" w:sz="4" w:space="0" w:color="000000"/>
              <w:right w:val="single" w:sz="4" w:space="0" w:color="000000"/>
            </w:tcBorders>
          </w:tcPr>
          <w:p w:rsidR="00B9301C" w:rsidRPr="002A5A8D" w:rsidRDefault="00B9301C" w:rsidP="00B9301C">
            <w:pPr>
              <w:jc w:val="center"/>
              <w:rPr>
                <w:szCs w:val="24"/>
              </w:rPr>
            </w:pPr>
            <w:r w:rsidRPr="002A5A8D">
              <w:rPr>
                <w:szCs w:val="24"/>
              </w:rPr>
              <w:t>Цена тепло-изоля</w:t>
            </w:r>
            <w:r w:rsidR="00F16A56">
              <w:rPr>
                <w:szCs w:val="24"/>
              </w:rPr>
              <w:t>-</w:t>
            </w:r>
            <w:r w:rsidRPr="002A5A8D">
              <w:rPr>
                <w:szCs w:val="24"/>
              </w:rPr>
              <w:t xml:space="preserve">ции </w:t>
            </w:r>
          </w:p>
        </w:tc>
        <w:tc>
          <w:tcPr>
            <w:tcW w:w="994" w:type="dxa"/>
            <w:tcBorders>
              <w:top w:val="single" w:sz="4" w:space="0" w:color="000000"/>
              <w:left w:val="single" w:sz="4" w:space="0" w:color="000000"/>
              <w:bottom w:val="single" w:sz="4" w:space="0" w:color="000000"/>
            </w:tcBorders>
            <w:shd w:val="clear" w:color="auto" w:fill="auto"/>
          </w:tcPr>
          <w:p w:rsidR="00B9301C" w:rsidRPr="002A5A8D" w:rsidRDefault="00B9301C" w:rsidP="00B9301C">
            <w:pPr>
              <w:jc w:val="center"/>
              <w:rPr>
                <w:szCs w:val="24"/>
              </w:rPr>
            </w:pPr>
            <w:r w:rsidRPr="002A5A8D">
              <w:rPr>
                <w:szCs w:val="24"/>
              </w:rPr>
              <w:t>Затраты по замене изо-ляции</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B9301C" w:rsidRPr="002A5A8D" w:rsidRDefault="00B9301C" w:rsidP="00B9301C">
            <w:pPr>
              <w:ind w:left="-63"/>
              <w:jc w:val="center"/>
              <w:rPr>
                <w:szCs w:val="24"/>
              </w:rPr>
            </w:pPr>
            <w:r w:rsidRPr="002A5A8D">
              <w:rPr>
                <w:szCs w:val="24"/>
              </w:rPr>
              <w:t>Срок окупае-мости</w:t>
            </w:r>
          </w:p>
        </w:tc>
      </w:tr>
      <w:tr w:rsidR="00B9301C" w:rsidRPr="002A5A8D" w:rsidTr="005C313A">
        <w:tc>
          <w:tcPr>
            <w:tcW w:w="1363" w:type="dxa"/>
            <w:tcBorders>
              <w:top w:val="single" w:sz="4" w:space="0" w:color="000000"/>
              <w:left w:val="single" w:sz="4" w:space="0" w:color="000000"/>
              <w:bottom w:val="single" w:sz="4" w:space="0" w:color="000000"/>
            </w:tcBorders>
            <w:shd w:val="clear" w:color="auto" w:fill="auto"/>
          </w:tcPr>
          <w:p w:rsidR="00B9301C" w:rsidRPr="002A5A8D" w:rsidRDefault="00B9301C" w:rsidP="00B9301C">
            <w:pPr>
              <w:snapToGrid w:val="0"/>
              <w:jc w:val="center"/>
              <w:rPr>
                <w:szCs w:val="24"/>
              </w:rPr>
            </w:pPr>
          </w:p>
        </w:tc>
        <w:tc>
          <w:tcPr>
            <w:tcW w:w="1134" w:type="dxa"/>
            <w:tcBorders>
              <w:top w:val="single" w:sz="4" w:space="0" w:color="000000"/>
              <w:left w:val="single" w:sz="4" w:space="0" w:color="000000"/>
              <w:bottom w:val="single" w:sz="4" w:space="0" w:color="000000"/>
              <w:right w:val="single" w:sz="4" w:space="0" w:color="000000"/>
            </w:tcBorders>
          </w:tcPr>
          <w:p w:rsidR="00B9301C" w:rsidRPr="002A5A8D" w:rsidRDefault="00B9301C" w:rsidP="00B9301C">
            <w:pPr>
              <w:jc w:val="center"/>
              <w:rPr>
                <w:szCs w:val="24"/>
              </w:rPr>
            </w:pP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szCs w:val="24"/>
              </w:rPr>
            </w:pPr>
            <w:r w:rsidRPr="002A5A8D">
              <w:rPr>
                <w:szCs w:val="24"/>
              </w:rPr>
              <w:t>м</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5C313A" w:rsidRDefault="00B9301C" w:rsidP="00B9301C">
            <w:pPr>
              <w:jc w:val="center"/>
              <w:rPr>
                <w:sz w:val="22"/>
              </w:rPr>
            </w:pPr>
            <w:r w:rsidRPr="005C313A">
              <w:rPr>
                <w:sz w:val="22"/>
              </w:rPr>
              <w:t>Гкал/год</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5C313A" w:rsidRDefault="00B9301C" w:rsidP="00B9301C">
            <w:pPr>
              <w:jc w:val="center"/>
              <w:rPr>
                <w:sz w:val="22"/>
              </w:rPr>
            </w:pPr>
            <w:r w:rsidRPr="005C313A">
              <w:rPr>
                <w:sz w:val="22"/>
              </w:rPr>
              <w:t>Гкал/год</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5C313A" w:rsidRDefault="00B9301C" w:rsidP="00B9301C">
            <w:pPr>
              <w:jc w:val="center"/>
              <w:rPr>
                <w:sz w:val="22"/>
              </w:rPr>
            </w:pPr>
            <w:r w:rsidRPr="005C313A">
              <w:rPr>
                <w:sz w:val="22"/>
              </w:rPr>
              <w:t>т у.т./год</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ind w:left="-54" w:right="-107"/>
              <w:jc w:val="center"/>
              <w:rPr>
                <w:szCs w:val="24"/>
              </w:rPr>
            </w:pPr>
            <w:r w:rsidRPr="002A5A8D">
              <w:rPr>
                <w:szCs w:val="24"/>
              </w:rPr>
              <w:t>тыс. руб.</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5C313A">
            <w:pPr>
              <w:jc w:val="center"/>
              <w:rPr>
                <w:szCs w:val="24"/>
              </w:rPr>
            </w:pPr>
            <w:r w:rsidRPr="002A5A8D">
              <w:rPr>
                <w:szCs w:val="24"/>
              </w:rPr>
              <w:t>руб./м</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szCs w:val="24"/>
              </w:rPr>
            </w:pPr>
            <w:r w:rsidRPr="002A5A8D">
              <w:rPr>
                <w:szCs w:val="24"/>
              </w:rPr>
              <w:t>тыс. руб.</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szCs w:val="24"/>
              </w:rPr>
              <w:t>лет</w:t>
            </w:r>
          </w:p>
        </w:tc>
      </w:tr>
      <w:tr w:rsidR="00B9301C" w:rsidRPr="002A5A8D" w:rsidTr="00C05856">
        <w:trPr>
          <w:trHeight w:val="284"/>
        </w:trPr>
        <w:tc>
          <w:tcPr>
            <w:tcW w:w="1363" w:type="dxa"/>
            <w:vMerge w:val="restart"/>
            <w:tcBorders>
              <w:top w:val="single" w:sz="4" w:space="0" w:color="000000"/>
              <w:left w:val="single" w:sz="4" w:space="0" w:color="000000"/>
            </w:tcBorders>
            <w:shd w:val="clear" w:color="auto" w:fill="auto"/>
            <w:vAlign w:val="center"/>
          </w:tcPr>
          <w:p w:rsidR="00B9301C" w:rsidRPr="002A5A8D" w:rsidRDefault="00B9301C" w:rsidP="00B9301C">
            <w:pPr>
              <w:jc w:val="center"/>
              <w:rPr>
                <w:bCs/>
                <w:color w:val="000000"/>
                <w:szCs w:val="24"/>
              </w:rPr>
            </w:pPr>
            <w:r w:rsidRPr="002A5A8D">
              <w:rPr>
                <w:bCs/>
                <w:color w:val="000000"/>
                <w:szCs w:val="24"/>
              </w:rPr>
              <w:t xml:space="preserve">Котельная ЦРБ (№1) </w:t>
            </w: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108</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szCs w:val="24"/>
              </w:rPr>
            </w:pPr>
            <w:r w:rsidRPr="002A5A8D">
              <w:rPr>
                <w:szCs w:val="24"/>
              </w:rPr>
              <w:t>600,0</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szCs w:val="24"/>
              </w:rPr>
            </w:pPr>
            <w:r w:rsidRPr="002A5A8D">
              <w:rPr>
                <w:szCs w:val="24"/>
              </w:rPr>
              <w:t>138,8</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szCs w:val="24"/>
              </w:rPr>
            </w:pPr>
            <w:r w:rsidRPr="002A5A8D">
              <w:rPr>
                <w:szCs w:val="24"/>
              </w:rPr>
              <w:t>124,4</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31,6</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114,4</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433</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623,5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5,5</w:t>
            </w:r>
          </w:p>
        </w:tc>
      </w:tr>
      <w:tr w:rsidR="00B9301C" w:rsidRPr="002A5A8D" w:rsidTr="00C05856">
        <w:trPr>
          <w:trHeight w:val="284"/>
        </w:trPr>
        <w:tc>
          <w:tcPr>
            <w:tcW w:w="1363" w:type="dxa"/>
            <w:vMerge/>
            <w:tcBorders>
              <w:left w:val="single" w:sz="4" w:space="0" w:color="000000"/>
              <w:bottom w:val="single" w:sz="4" w:space="0" w:color="000000"/>
            </w:tcBorders>
            <w:shd w:val="clear" w:color="auto" w:fill="auto"/>
            <w:vAlign w:val="center"/>
          </w:tcPr>
          <w:p w:rsidR="00B9301C" w:rsidRPr="002A5A8D" w:rsidRDefault="00B9301C" w:rsidP="00B9301C">
            <w:pPr>
              <w:rPr>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szCs w:val="24"/>
              </w:rPr>
              <w:t>392,5</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szCs w:val="24"/>
              </w:rPr>
              <w:t>66,5</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szCs w:val="24"/>
              </w:rPr>
              <w:t>44,2</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11,2</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40,6</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307,1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7,6</w:t>
            </w:r>
          </w:p>
        </w:tc>
      </w:tr>
      <w:tr w:rsidR="00B9301C" w:rsidRPr="002A5A8D" w:rsidTr="00C05856">
        <w:trPr>
          <w:trHeight w:val="284"/>
        </w:trPr>
        <w:tc>
          <w:tcPr>
            <w:tcW w:w="1363" w:type="dxa"/>
            <w:vMerge w:val="restart"/>
            <w:tcBorders>
              <w:top w:val="single" w:sz="4" w:space="0" w:color="000000"/>
              <w:left w:val="single" w:sz="4" w:space="0" w:color="000000"/>
            </w:tcBorders>
            <w:shd w:val="clear" w:color="auto" w:fill="auto"/>
            <w:vAlign w:val="center"/>
          </w:tcPr>
          <w:p w:rsidR="00B9301C" w:rsidRPr="002A5A8D" w:rsidRDefault="00B9301C" w:rsidP="00B9301C">
            <w:pPr>
              <w:jc w:val="center"/>
              <w:rPr>
                <w:bCs/>
                <w:color w:val="000000"/>
                <w:szCs w:val="24"/>
              </w:rPr>
            </w:pPr>
            <w:r w:rsidRPr="002A5A8D">
              <w:rPr>
                <w:bCs/>
                <w:color w:val="000000"/>
                <w:szCs w:val="24"/>
              </w:rPr>
              <w:t>Котельная Гостиницы (№2)</w:t>
            </w: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108</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szCs w:val="24"/>
              </w:rPr>
            </w:pPr>
            <w:r w:rsidRPr="002A5A8D">
              <w:rPr>
                <w:szCs w:val="24"/>
              </w:rPr>
              <w:t>84,0</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szCs w:val="24"/>
              </w:rPr>
            </w:pPr>
            <w:r w:rsidRPr="002A5A8D">
              <w:rPr>
                <w:szCs w:val="24"/>
              </w:rPr>
              <w:t>18,7</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szCs w:val="24"/>
              </w:rPr>
            </w:pPr>
            <w:r w:rsidRPr="002A5A8D">
              <w:rPr>
                <w:szCs w:val="24"/>
              </w:rPr>
              <w:t>18,1</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4,6</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16,6</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433</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87,3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5,2</w:t>
            </w:r>
          </w:p>
        </w:tc>
      </w:tr>
      <w:tr w:rsidR="00B9301C" w:rsidRPr="002A5A8D" w:rsidTr="00C05856">
        <w:trPr>
          <w:trHeight w:val="284"/>
        </w:trPr>
        <w:tc>
          <w:tcPr>
            <w:tcW w:w="1363" w:type="dxa"/>
            <w:vMerge/>
            <w:tcBorders>
              <w:left w:val="single" w:sz="4" w:space="0" w:color="000000"/>
            </w:tcBorders>
            <w:shd w:val="clear" w:color="auto" w:fill="auto"/>
            <w:vAlign w:val="center"/>
          </w:tcPr>
          <w:p w:rsidR="00B9301C" w:rsidRPr="002A5A8D" w:rsidRDefault="00B9301C" w:rsidP="00B9301C">
            <w:pPr>
              <w:rPr>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76</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200</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39,7</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30,6</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7,8</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28,2</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szCs w:val="24"/>
              </w:rPr>
              <w:t>393</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188,6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6,7</w:t>
            </w:r>
          </w:p>
        </w:tc>
      </w:tr>
      <w:tr w:rsidR="00B9301C" w:rsidRPr="002A5A8D" w:rsidTr="00C05856">
        <w:trPr>
          <w:trHeight w:val="284"/>
        </w:trPr>
        <w:tc>
          <w:tcPr>
            <w:tcW w:w="1363" w:type="dxa"/>
            <w:vMerge/>
            <w:tcBorders>
              <w:left w:val="single" w:sz="4" w:space="0" w:color="000000"/>
            </w:tcBorders>
            <w:shd w:val="clear" w:color="auto" w:fill="auto"/>
            <w:vAlign w:val="center"/>
          </w:tcPr>
          <w:p w:rsidR="00B9301C" w:rsidRPr="002A5A8D" w:rsidRDefault="00B9301C" w:rsidP="00B9301C">
            <w:pPr>
              <w:rPr>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45,0</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7,6</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5,7</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1,4</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5,2</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35,2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6,7</w:t>
            </w:r>
          </w:p>
        </w:tc>
      </w:tr>
      <w:tr w:rsidR="00B9301C" w:rsidRPr="002A5A8D" w:rsidTr="00C05856">
        <w:trPr>
          <w:trHeight w:val="284"/>
        </w:trPr>
        <w:tc>
          <w:tcPr>
            <w:tcW w:w="1363" w:type="dxa"/>
            <w:vMerge/>
            <w:tcBorders>
              <w:left w:val="single" w:sz="4" w:space="0" w:color="000000"/>
              <w:bottom w:val="single" w:sz="4" w:space="0" w:color="000000"/>
            </w:tcBorders>
            <w:shd w:val="clear" w:color="auto" w:fill="auto"/>
            <w:vAlign w:val="center"/>
          </w:tcPr>
          <w:p w:rsidR="00B9301C" w:rsidRPr="002A5A8D" w:rsidRDefault="00B9301C" w:rsidP="00B9301C">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32</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245,0</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23,1</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9,9</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2,5</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9,1</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278</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163,5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18,0</w:t>
            </w:r>
          </w:p>
        </w:tc>
      </w:tr>
      <w:tr w:rsidR="00B9301C" w:rsidRPr="002A5A8D" w:rsidTr="00C05856">
        <w:trPr>
          <w:trHeight w:val="284"/>
        </w:trPr>
        <w:tc>
          <w:tcPr>
            <w:tcW w:w="1363" w:type="dxa"/>
            <w:vMerge w:val="restart"/>
            <w:tcBorders>
              <w:top w:val="single" w:sz="4" w:space="0" w:color="000000"/>
              <w:left w:val="single" w:sz="4" w:space="0" w:color="000000"/>
            </w:tcBorders>
            <w:shd w:val="clear" w:color="auto" w:fill="auto"/>
            <w:vAlign w:val="center"/>
          </w:tcPr>
          <w:p w:rsidR="00B9301C" w:rsidRPr="002A5A8D" w:rsidRDefault="00B9301C" w:rsidP="00B9301C">
            <w:pPr>
              <w:jc w:val="center"/>
              <w:rPr>
                <w:bCs/>
                <w:color w:val="000000"/>
                <w:szCs w:val="24"/>
              </w:rPr>
            </w:pPr>
            <w:r w:rsidRPr="002A5A8D">
              <w:rPr>
                <w:bCs/>
                <w:color w:val="000000"/>
                <w:szCs w:val="24"/>
              </w:rPr>
              <w:t>Котельная Микрорай</w:t>
            </w:r>
            <w:r w:rsidR="003A6070">
              <w:rPr>
                <w:bCs/>
                <w:color w:val="000000"/>
                <w:szCs w:val="24"/>
              </w:rPr>
              <w:t>-</w:t>
            </w:r>
            <w:r w:rsidRPr="002A5A8D">
              <w:rPr>
                <w:bCs/>
                <w:color w:val="000000"/>
                <w:szCs w:val="24"/>
              </w:rPr>
              <w:t xml:space="preserve">он (№3) </w:t>
            </w: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159</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1,5</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1,0</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0,3</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1,0</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571</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6,9</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7,1</w:t>
            </w:r>
          </w:p>
        </w:tc>
      </w:tr>
      <w:tr w:rsidR="00B9301C" w:rsidRPr="002A5A8D" w:rsidTr="00C05856">
        <w:trPr>
          <w:trHeight w:val="284"/>
        </w:trPr>
        <w:tc>
          <w:tcPr>
            <w:tcW w:w="1363" w:type="dxa"/>
            <w:vMerge/>
            <w:tcBorders>
              <w:left w:val="single" w:sz="4" w:space="0" w:color="000000"/>
            </w:tcBorders>
            <w:shd w:val="clear" w:color="auto" w:fill="auto"/>
            <w:vAlign w:val="center"/>
          </w:tcPr>
          <w:p w:rsidR="00B9301C" w:rsidRPr="002A5A8D" w:rsidRDefault="00B9301C" w:rsidP="00B9301C">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108</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315</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51,1</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21,9</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5,6</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20,1</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433</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327,3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16,3</w:t>
            </w:r>
          </w:p>
        </w:tc>
      </w:tr>
      <w:tr w:rsidR="00B9301C" w:rsidRPr="002A5A8D" w:rsidTr="00C05856">
        <w:trPr>
          <w:trHeight w:val="284"/>
        </w:trPr>
        <w:tc>
          <w:tcPr>
            <w:tcW w:w="1363" w:type="dxa"/>
            <w:vMerge/>
            <w:tcBorders>
              <w:left w:val="single" w:sz="4" w:space="0" w:color="000000"/>
            </w:tcBorders>
            <w:shd w:val="clear" w:color="auto" w:fill="auto"/>
            <w:vAlign w:val="center"/>
          </w:tcPr>
          <w:p w:rsidR="00B9301C" w:rsidRPr="002A5A8D" w:rsidRDefault="00B9301C" w:rsidP="00B9301C">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162</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19,3</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8,3</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2,1</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7,6</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126,7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16,6</w:t>
            </w:r>
          </w:p>
        </w:tc>
      </w:tr>
      <w:tr w:rsidR="00B9301C" w:rsidRPr="002A5A8D" w:rsidTr="00C05856">
        <w:trPr>
          <w:trHeight w:val="284"/>
        </w:trPr>
        <w:tc>
          <w:tcPr>
            <w:tcW w:w="1363" w:type="dxa"/>
            <w:vMerge/>
            <w:tcBorders>
              <w:left w:val="single" w:sz="4" w:space="0" w:color="000000"/>
              <w:bottom w:val="single" w:sz="4" w:space="0" w:color="000000"/>
            </w:tcBorders>
            <w:shd w:val="clear" w:color="auto" w:fill="auto"/>
            <w:vAlign w:val="center"/>
          </w:tcPr>
          <w:p w:rsidR="00B9301C" w:rsidRPr="002A5A8D" w:rsidRDefault="00B9301C" w:rsidP="00B9301C">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32</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122</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11,5</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4,9</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1,3</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4,5</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278</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81,4</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17,9</w:t>
            </w:r>
          </w:p>
        </w:tc>
      </w:tr>
      <w:tr w:rsidR="00B9301C" w:rsidRPr="002A5A8D" w:rsidTr="00C05856">
        <w:trPr>
          <w:trHeight w:val="284"/>
        </w:trPr>
        <w:tc>
          <w:tcPr>
            <w:tcW w:w="1363" w:type="dxa"/>
            <w:vMerge w:val="restart"/>
            <w:tcBorders>
              <w:top w:val="single" w:sz="4" w:space="0" w:color="000000"/>
              <w:left w:val="single" w:sz="4" w:space="0" w:color="000000"/>
            </w:tcBorders>
            <w:shd w:val="clear" w:color="auto" w:fill="auto"/>
            <w:vAlign w:val="center"/>
          </w:tcPr>
          <w:p w:rsidR="00B9301C" w:rsidRPr="002A5A8D" w:rsidRDefault="00B9301C" w:rsidP="00B9301C">
            <w:pPr>
              <w:jc w:val="center"/>
              <w:rPr>
                <w:bCs/>
                <w:color w:val="000000"/>
                <w:szCs w:val="24"/>
              </w:rPr>
            </w:pPr>
            <w:r w:rsidRPr="002A5A8D">
              <w:rPr>
                <w:bCs/>
                <w:color w:val="000000"/>
                <w:szCs w:val="24"/>
              </w:rPr>
              <w:t xml:space="preserve">Котельная СОШ (№4)    </w:t>
            </w: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76</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486,5</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67,6</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29,0</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7,4</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26,6</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393</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458,9</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17,2</w:t>
            </w:r>
          </w:p>
        </w:tc>
      </w:tr>
      <w:tr w:rsidR="00B9301C" w:rsidRPr="002A5A8D" w:rsidTr="00C05856">
        <w:trPr>
          <w:trHeight w:val="284"/>
        </w:trPr>
        <w:tc>
          <w:tcPr>
            <w:tcW w:w="1363" w:type="dxa"/>
            <w:vMerge/>
            <w:tcBorders>
              <w:left w:val="single" w:sz="4" w:space="0" w:color="000000"/>
              <w:bottom w:val="single" w:sz="4" w:space="0" w:color="000000"/>
            </w:tcBorders>
            <w:shd w:val="clear" w:color="auto" w:fill="auto"/>
            <w:vAlign w:val="center"/>
          </w:tcPr>
          <w:p w:rsidR="00B9301C" w:rsidRPr="002A5A8D" w:rsidRDefault="00B9301C" w:rsidP="00B9301C">
            <w:pPr>
              <w:rPr>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70</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8,3</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3,6</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0,9</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3,3</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54,8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16,7</w:t>
            </w:r>
          </w:p>
        </w:tc>
      </w:tr>
      <w:tr w:rsidR="00B9301C" w:rsidRPr="002A5A8D" w:rsidTr="00C05856">
        <w:trPr>
          <w:trHeight w:val="284"/>
        </w:trPr>
        <w:tc>
          <w:tcPr>
            <w:tcW w:w="1363" w:type="dxa"/>
            <w:vMerge w:val="restart"/>
            <w:tcBorders>
              <w:top w:val="single" w:sz="4" w:space="0" w:color="000000"/>
              <w:left w:val="single" w:sz="4" w:space="0" w:color="000000"/>
            </w:tcBorders>
            <w:shd w:val="clear" w:color="auto" w:fill="auto"/>
            <w:vAlign w:val="center"/>
          </w:tcPr>
          <w:p w:rsidR="00B9301C" w:rsidRPr="002A5A8D" w:rsidRDefault="00B9301C" w:rsidP="00B9301C">
            <w:pPr>
              <w:jc w:val="center"/>
              <w:rPr>
                <w:bCs/>
                <w:color w:val="000000"/>
                <w:szCs w:val="24"/>
              </w:rPr>
            </w:pPr>
            <w:r w:rsidRPr="002A5A8D">
              <w:rPr>
                <w:bCs/>
                <w:color w:val="000000"/>
                <w:szCs w:val="24"/>
              </w:rPr>
              <w:t xml:space="preserve">Котельная КБО (№5) </w:t>
            </w: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76</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188</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26,1</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11,2</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2,8</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10,3</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393</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177,3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17,2</w:t>
            </w:r>
          </w:p>
        </w:tc>
      </w:tr>
      <w:tr w:rsidR="00B9301C" w:rsidRPr="002A5A8D" w:rsidTr="00C05856">
        <w:trPr>
          <w:trHeight w:val="303"/>
        </w:trPr>
        <w:tc>
          <w:tcPr>
            <w:tcW w:w="1363" w:type="dxa"/>
            <w:vMerge/>
            <w:tcBorders>
              <w:left w:val="single" w:sz="4" w:space="0" w:color="000000"/>
              <w:bottom w:val="single" w:sz="4" w:space="0" w:color="000000"/>
            </w:tcBorders>
            <w:shd w:val="clear" w:color="auto" w:fill="auto"/>
            <w:vAlign w:val="center"/>
          </w:tcPr>
          <w:p w:rsidR="00B9301C" w:rsidRPr="002A5A8D" w:rsidRDefault="00B9301C" w:rsidP="00B9301C">
            <w:pPr>
              <w:jc w:val="center"/>
              <w:rPr>
                <w:b/>
                <w:bCs/>
                <w:color w:val="000000"/>
                <w:szCs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57</w:t>
            </w:r>
          </w:p>
        </w:tc>
        <w:tc>
          <w:tcPr>
            <w:tcW w:w="113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31</w:t>
            </w:r>
          </w:p>
        </w:tc>
        <w:tc>
          <w:tcPr>
            <w:tcW w:w="993"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5,3</w:t>
            </w:r>
          </w:p>
        </w:tc>
        <w:tc>
          <w:tcPr>
            <w:tcW w:w="992"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3,9</w:t>
            </w:r>
          </w:p>
        </w:tc>
        <w:tc>
          <w:tcPr>
            <w:tcW w:w="989"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1,0</w:t>
            </w:r>
          </w:p>
        </w:tc>
        <w:tc>
          <w:tcPr>
            <w:tcW w:w="995"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3,6</w:t>
            </w:r>
          </w:p>
        </w:tc>
        <w:tc>
          <w:tcPr>
            <w:tcW w:w="993" w:type="dxa"/>
            <w:tcBorders>
              <w:top w:val="single" w:sz="4" w:space="0" w:color="000000"/>
              <w:left w:val="single" w:sz="4" w:space="0" w:color="000000"/>
              <w:bottom w:val="single" w:sz="4" w:space="0" w:color="000000"/>
              <w:right w:val="single" w:sz="4" w:space="0" w:color="000000"/>
            </w:tcBorders>
            <w:vAlign w:val="center"/>
          </w:tcPr>
          <w:p w:rsidR="00B9301C" w:rsidRPr="002A5A8D" w:rsidRDefault="00B9301C" w:rsidP="00B9301C">
            <w:pPr>
              <w:jc w:val="center"/>
              <w:rPr>
                <w:color w:val="000000"/>
                <w:szCs w:val="24"/>
              </w:rPr>
            </w:pPr>
            <w:r w:rsidRPr="002A5A8D">
              <w:rPr>
                <w:color w:val="000000"/>
                <w:szCs w:val="24"/>
              </w:rPr>
              <w:t>326</w:t>
            </w:r>
          </w:p>
        </w:tc>
        <w:tc>
          <w:tcPr>
            <w:tcW w:w="994" w:type="dxa"/>
            <w:tcBorders>
              <w:top w:val="single" w:sz="4" w:space="0" w:color="000000"/>
              <w:left w:val="single" w:sz="4" w:space="0" w:color="000000"/>
              <w:bottom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24,3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1C" w:rsidRPr="002A5A8D" w:rsidRDefault="00B9301C" w:rsidP="00B9301C">
            <w:pPr>
              <w:jc w:val="center"/>
              <w:rPr>
                <w:color w:val="000000"/>
                <w:szCs w:val="24"/>
              </w:rPr>
            </w:pPr>
            <w:r w:rsidRPr="002A5A8D">
              <w:rPr>
                <w:color w:val="000000"/>
                <w:szCs w:val="24"/>
              </w:rPr>
              <w:t>6,8</w:t>
            </w:r>
          </w:p>
        </w:tc>
      </w:tr>
      <w:tr w:rsidR="00290E73" w:rsidRPr="00492734" w:rsidTr="00D90E88">
        <w:trPr>
          <w:trHeight w:val="284"/>
        </w:trPr>
        <w:tc>
          <w:tcPr>
            <w:tcW w:w="1363" w:type="dxa"/>
            <w:tcBorders>
              <w:top w:val="single" w:sz="4" w:space="0" w:color="000000"/>
              <w:left w:val="single" w:sz="4" w:space="0" w:color="000000"/>
              <w:bottom w:val="single" w:sz="4" w:space="0" w:color="000000"/>
            </w:tcBorders>
            <w:shd w:val="clear" w:color="auto" w:fill="auto"/>
            <w:vAlign w:val="center"/>
          </w:tcPr>
          <w:p w:rsidR="00290E73" w:rsidRPr="00492734" w:rsidRDefault="00290E73" w:rsidP="00B9301C">
            <w:pPr>
              <w:jc w:val="center"/>
              <w:rPr>
                <w:b/>
                <w:bCs/>
                <w:color w:val="000000"/>
                <w:szCs w:val="24"/>
              </w:rPr>
            </w:pPr>
            <w:r w:rsidRPr="00492734">
              <w:rPr>
                <w:b/>
                <w:bCs/>
                <w:color w:val="000000"/>
                <w:szCs w:val="24"/>
              </w:rPr>
              <w:t>итого</w:t>
            </w:r>
          </w:p>
        </w:tc>
        <w:tc>
          <w:tcPr>
            <w:tcW w:w="1134" w:type="dxa"/>
            <w:tcBorders>
              <w:top w:val="single" w:sz="4" w:space="0" w:color="000000"/>
              <w:left w:val="single" w:sz="4" w:space="0" w:color="000000"/>
              <w:bottom w:val="single" w:sz="4" w:space="0" w:color="000000"/>
              <w:right w:val="single" w:sz="4" w:space="0" w:color="000000"/>
            </w:tcBorders>
            <w:vAlign w:val="center"/>
          </w:tcPr>
          <w:p w:rsidR="00290E73" w:rsidRPr="00492734" w:rsidRDefault="00290E73" w:rsidP="00B9301C">
            <w:pPr>
              <w:jc w:val="center"/>
              <w:rPr>
                <w:color w:val="000000"/>
                <w:szCs w:val="24"/>
              </w:rPr>
            </w:pPr>
          </w:p>
        </w:tc>
        <w:tc>
          <w:tcPr>
            <w:tcW w:w="1134" w:type="dxa"/>
            <w:tcBorders>
              <w:top w:val="single" w:sz="4" w:space="0" w:color="000000"/>
              <w:left w:val="single" w:sz="4" w:space="0" w:color="000000"/>
              <w:bottom w:val="single" w:sz="4" w:space="0" w:color="000000"/>
            </w:tcBorders>
            <w:shd w:val="clear" w:color="auto" w:fill="auto"/>
            <w:vAlign w:val="center"/>
          </w:tcPr>
          <w:p w:rsidR="00290E73" w:rsidRPr="00492734" w:rsidRDefault="00290E73" w:rsidP="00B9301C">
            <w:pPr>
              <w:jc w:val="center"/>
              <w:rPr>
                <w:color w:val="000000"/>
                <w:szCs w:val="24"/>
              </w:rPr>
            </w:pPr>
          </w:p>
        </w:tc>
        <w:tc>
          <w:tcPr>
            <w:tcW w:w="993" w:type="dxa"/>
            <w:tcBorders>
              <w:top w:val="single" w:sz="4" w:space="0" w:color="000000"/>
              <w:left w:val="single" w:sz="4" w:space="0" w:color="000000"/>
              <w:bottom w:val="single" w:sz="4" w:space="0" w:color="000000"/>
            </w:tcBorders>
            <w:shd w:val="clear" w:color="auto" w:fill="auto"/>
            <w:vAlign w:val="bottom"/>
          </w:tcPr>
          <w:p w:rsidR="00290E73" w:rsidRPr="00492734" w:rsidRDefault="00290E73">
            <w:pPr>
              <w:jc w:val="center"/>
              <w:rPr>
                <w:b/>
                <w:bCs/>
                <w:color w:val="000000"/>
                <w:szCs w:val="24"/>
              </w:rPr>
            </w:pPr>
            <w:r w:rsidRPr="00492734">
              <w:rPr>
                <w:b/>
                <w:bCs/>
                <w:color w:val="000000"/>
                <w:szCs w:val="24"/>
              </w:rPr>
              <w:t>485,2</w:t>
            </w:r>
          </w:p>
        </w:tc>
        <w:tc>
          <w:tcPr>
            <w:tcW w:w="992" w:type="dxa"/>
            <w:tcBorders>
              <w:top w:val="single" w:sz="4" w:space="0" w:color="000000"/>
              <w:left w:val="single" w:sz="4" w:space="0" w:color="000000"/>
              <w:bottom w:val="single" w:sz="4" w:space="0" w:color="000000"/>
            </w:tcBorders>
            <w:shd w:val="clear" w:color="auto" w:fill="auto"/>
            <w:vAlign w:val="bottom"/>
          </w:tcPr>
          <w:p w:rsidR="00290E73" w:rsidRPr="00492734" w:rsidRDefault="00290E73">
            <w:pPr>
              <w:jc w:val="center"/>
              <w:rPr>
                <w:b/>
                <w:bCs/>
                <w:color w:val="000000"/>
                <w:szCs w:val="24"/>
              </w:rPr>
            </w:pPr>
            <w:r w:rsidRPr="00492734">
              <w:rPr>
                <w:b/>
                <w:bCs/>
                <w:color w:val="000000"/>
                <w:szCs w:val="24"/>
              </w:rPr>
              <w:t>316,8</w:t>
            </w:r>
          </w:p>
        </w:tc>
        <w:tc>
          <w:tcPr>
            <w:tcW w:w="989" w:type="dxa"/>
            <w:tcBorders>
              <w:top w:val="single" w:sz="4" w:space="0" w:color="000000"/>
              <w:left w:val="single" w:sz="4" w:space="0" w:color="000000"/>
              <w:bottom w:val="single" w:sz="4" w:space="0" w:color="000000"/>
            </w:tcBorders>
            <w:shd w:val="clear" w:color="auto" w:fill="auto"/>
            <w:vAlign w:val="bottom"/>
          </w:tcPr>
          <w:p w:rsidR="00290E73" w:rsidRPr="00492734" w:rsidRDefault="00290E73">
            <w:pPr>
              <w:jc w:val="center"/>
              <w:rPr>
                <w:b/>
                <w:bCs/>
                <w:color w:val="000000"/>
                <w:szCs w:val="24"/>
              </w:rPr>
            </w:pPr>
            <w:r w:rsidRPr="00492734">
              <w:rPr>
                <w:b/>
                <w:bCs/>
                <w:color w:val="000000"/>
                <w:szCs w:val="24"/>
              </w:rPr>
              <w:t>80,5</w:t>
            </w:r>
          </w:p>
        </w:tc>
        <w:tc>
          <w:tcPr>
            <w:tcW w:w="995" w:type="dxa"/>
            <w:tcBorders>
              <w:top w:val="single" w:sz="4" w:space="0" w:color="000000"/>
              <w:left w:val="single" w:sz="4" w:space="0" w:color="000000"/>
              <w:bottom w:val="single" w:sz="4" w:space="0" w:color="000000"/>
            </w:tcBorders>
            <w:shd w:val="clear" w:color="auto" w:fill="auto"/>
            <w:vAlign w:val="bottom"/>
          </w:tcPr>
          <w:p w:rsidR="00290E73" w:rsidRPr="00492734" w:rsidRDefault="00290E73">
            <w:pPr>
              <w:jc w:val="center"/>
              <w:rPr>
                <w:b/>
                <w:bCs/>
                <w:color w:val="000000"/>
                <w:szCs w:val="24"/>
              </w:rPr>
            </w:pPr>
            <w:r w:rsidRPr="00492734">
              <w:rPr>
                <w:b/>
                <w:bCs/>
                <w:color w:val="000000"/>
                <w:szCs w:val="24"/>
              </w:rPr>
              <w:t>291,1</w:t>
            </w:r>
          </w:p>
        </w:tc>
        <w:tc>
          <w:tcPr>
            <w:tcW w:w="993" w:type="dxa"/>
            <w:tcBorders>
              <w:top w:val="single" w:sz="4" w:space="0" w:color="000000"/>
              <w:left w:val="single" w:sz="4" w:space="0" w:color="000000"/>
              <w:bottom w:val="single" w:sz="4" w:space="0" w:color="000000"/>
              <w:right w:val="single" w:sz="4" w:space="0" w:color="000000"/>
            </w:tcBorders>
            <w:vAlign w:val="bottom"/>
          </w:tcPr>
          <w:p w:rsidR="00290E73" w:rsidRPr="00492734" w:rsidRDefault="00290E73">
            <w:pPr>
              <w:jc w:val="center"/>
              <w:rPr>
                <w:b/>
                <w:bCs/>
                <w:color w:val="000000"/>
                <w:szCs w:val="24"/>
              </w:rPr>
            </w:pPr>
            <w:r w:rsidRPr="00492734">
              <w:rPr>
                <w:b/>
                <w:bCs/>
                <w:color w:val="000000"/>
                <w:szCs w:val="24"/>
              </w:rPr>
              <w:t> </w:t>
            </w:r>
          </w:p>
        </w:tc>
        <w:tc>
          <w:tcPr>
            <w:tcW w:w="994" w:type="dxa"/>
            <w:tcBorders>
              <w:top w:val="single" w:sz="4" w:space="0" w:color="000000"/>
              <w:left w:val="single" w:sz="4" w:space="0" w:color="000000"/>
              <w:bottom w:val="single" w:sz="4" w:space="0" w:color="000000"/>
            </w:tcBorders>
            <w:shd w:val="clear" w:color="auto" w:fill="auto"/>
            <w:vAlign w:val="bottom"/>
          </w:tcPr>
          <w:p w:rsidR="00290E73" w:rsidRPr="00492734" w:rsidRDefault="00290E73">
            <w:pPr>
              <w:jc w:val="center"/>
              <w:rPr>
                <w:b/>
                <w:bCs/>
                <w:color w:val="000000"/>
                <w:szCs w:val="24"/>
              </w:rPr>
            </w:pPr>
            <w:r w:rsidRPr="00492734">
              <w:rPr>
                <w:b/>
                <w:bCs/>
                <w:color w:val="000000"/>
                <w:szCs w:val="24"/>
              </w:rPr>
              <w:t>2662,8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90E73" w:rsidRPr="009731B8" w:rsidRDefault="00290E73">
            <w:pPr>
              <w:jc w:val="center"/>
              <w:rPr>
                <w:b/>
                <w:color w:val="000000"/>
                <w:szCs w:val="24"/>
              </w:rPr>
            </w:pPr>
            <w:r w:rsidRPr="009731B8">
              <w:rPr>
                <w:b/>
                <w:color w:val="000000"/>
                <w:szCs w:val="24"/>
              </w:rPr>
              <w:t>9,1</w:t>
            </w:r>
          </w:p>
        </w:tc>
      </w:tr>
    </w:tbl>
    <w:p w:rsidR="00B9301C" w:rsidRPr="00B9301C" w:rsidRDefault="00B9301C" w:rsidP="00B9301C">
      <w:pPr>
        <w:autoSpaceDE w:val="0"/>
        <w:jc w:val="both"/>
        <w:rPr>
          <w:rFonts w:eastAsia="Times New Roman"/>
          <w:sz w:val="26"/>
          <w:szCs w:val="26"/>
        </w:rPr>
      </w:pPr>
    </w:p>
    <w:p w:rsidR="00B9301C" w:rsidRPr="00B9301C" w:rsidRDefault="00B9301C" w:rsidP="00B9301C">
      <w:pPr>
        <w:autoSpaceDE w:val="0"/>
        <w:spacing w:before="120" w:after="120"/>
        <w:ind w:firstLine="539"/>
        <w:jc w:val="both"/>
        <w:rPr>
          <w:rFonts w:eastAsia="Times New Roman"/>
          <w:b/>
          <w:sz w:val="26"/>
          <w:szCs w:val="26"/>
        </w:rPr>
      </w:pPr>
      <w:r w:rsidRPr="00B9301C">
        <w:rPr>
          <w:rFonts w:eastAsia="Times New Roman"/>
          <w:b/>
          <w:sz w:val="26"/>
          <w:szCs w:val="26"/>
        </w:rPr>
        <w:t>6.5 Строительство тепловых сетей для обеспечения нормативной надежности теплоснабжения</w:t>
      </w:r>
    </w:p>
    <w:p w:rsidR="00B9301C" w:rsidRPr="00B9301C" w:rsidRDefault="00B9301C" w:rsidP="00B9301C">
      <w:pPr>
        <w:tabs>
          <w:tab w:val="left" w:pos="375"/>
        </w:tabs>
        <w:ind w:right="30" w:firstLine="567"/>
        <w:jc w:val="both"/>
        <w:rPr>
          <w:bCs/>
          <w:sz w:val="26"/>
          <w:szCs w:val="26"/>
        </w:rPr>
      </w:pPr>
      <w:r w:rsidRPr="00B9301C">
        <w:rPr>
          <w:sz w:val="26"/>
          <w:szCs w:val="26"/>
        </w:rPr>
        <w:t xml:space="preserve">Для повышения надежности теплоснабжения предусматривают прокладку дублирующих и закольцовывающих участков тепловых сетей. Тепловые сети от котельных </w:t>
      </w:r>
      <w:r w:rsidRPr="00B9301C">
        <w:rPr>
          <w:rFonts w:eastAsia="Times New Roman"/>
          <w:sz w:val="26"/>
          <w:szCs w:val="26"/>
        </w:rPr>
        <w:t xml:space="preserve">в </w:t>
      </w:r>
      <w:r w:rsidRPr="00B9301C">
        <w:rPr>
          <w:sz w:val="26"/>
          <w:szCs w:val="26"/>
        </w:rPr>
        <w:t>Поназыревском МО имеют небольшую протяженность (от 320 до 1600 м). Прокладка для таких сетей дублирующих и закольцовывающих участков не целесообразна.</w:t>
      </w:r>
    </w:p>
    <w:p w:rsidR="00B9301C" w:rsidRPr="00B9301C" w:rsidRDefault="00B9301C" w:rsidP="00B9301C">
      <w:pPr>
        <w:tabs>
          <w:tab w:val="left" w:pos="375"/>
        </w:tabs>
        <w:ind w:right="30" w:firstLine="567"/>
        <w:jc w:val="both"/>
        <w:rPr>
          <w:bCs/>
          <w:sz w:val="26"/>
          <w:szCs w:val="26"/>
        </w:rPr>
      </w:pPr>
      <w:r w:rsidRPr="00B9301C">
        <w:rPr>
          <w:bCs/>
          <w:sz w:val="26"/>
          <w:szCs w:val="26"/>
        </w:rPr>
        <w:t>Для повышения надежности теплоснабжения необходимо заменить те 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недоотпуском тепловой энергии</w:t>
      </w:r>
      <w:r w:rsidR="00FF4F72">
        <w:rPr>
          <w:bCs/>
          <w:sz w:val="26"/>
          <w:szCs w:val="26"/>
        </w:rPr>
        <w:t xml:space="preserve"> (см. пункт 6.6)</w:t>
      </w:r>
      <w:r w:rsidRPr="00B9301C">
        <w:rPr>
          <w:bCs/>
          <w:sz w:val="26"/>
          <w:szCs w:val="26"/>
        </w:rPr>
        <w:t>.</w:t>
      </w:r>
    </w:p>
    <w:p w:rsidR="00B9301C" w:rsidRPr="00B9301C" w:rsidRDefault="00B9301C" w:rsidP="00B9301C">
      <w:pPr>
        <w:tabs>
          <w:tab w:val="left" w:pos="375"/>
        </w:tabs>
        <w:spacing w:before="120" w:after="120"/>
        <w:ind w:right="28" w:firstLine="567"/>
        <w:jc w:val="both"/>
        <w:rPr>
          <w:bCs/>
          <w:sz w:val="26"/>
          <w:szCs w:val="26"/>
        </w:rPr>
      </w:pPr>
      <w:r w:rsidRPr="00B9301C">
        <w:rPr>
          <w:b/>
          <w:sz w:val="26"/>
          <w:szCs w:val="26"/>
        </w:rPr>
        <w:t>6.6 Реконструкция тепловых сетей, подлежащих замене в связи с исчерпанием эксплуатационного ресурса</w:t>
      </w:r>
    </w:p>
    <w:p w:rsidR="00B9301C" w:rsidRPr="00B9301C" w:rsidRDefault="00B9301C" w:rsidP="00B9301C">
      <w:pPr>
        <w:tabs>
          <w:tab w:val="left" w:pos="375"/>
        </w:tabs>
        <w:ind w:right="30" w:firstLine="567"/>
        <w:jc w:val="both"/>
        <w:rPr>
          <w:bCs/>
          <w:sz w:val="26"/>
          <w:szCs w:val="26"/>
        </w:rPr>
      </w:pPr>
      <w:r w:rsidRPr="00B9301C">
        <w:rPr>
          <w:bCs/>
          <w:sz w:val="26"/>
          <w:szCs w:val="26"/>
        </w:rPr>
        <w:t xml:space="preserve"> К таким тепловым сетям в п.г.т. Поназырево относятся следующие участки:</w:t>
      </w:r>
    </w:p>
    <w:p w:rsidR="00B9301C" w:rsidRPr="00B9301C" w:rsidRDefault="00B9301C" w:rsidP="00B9301C">
      <w:pPr>
        <w:tabs>
          <w:tab w:val="left" w:pos="375"/>
        </w:tabs>
        <w:ind w:right="30" w:firstLine="567"/>
        <w:jc w:val="both"/>
        <w:rPr>
          <w:bCs/>
          <w:sz w:val="26"/>
          <w:szCs w:val="26"/>
        </w:rPr>
      </w:pPr>
      <w:r w:rsidRPr="00B9301C">
        <w:rPr>
          <w:bCs/>
          <w:sz w:val="26"/>
          <w:szCs w:val="26"/>
        </w:rPr>
        <w:t>- участок подземной прокладки от котельной ЦРБ (№1) до здания ЦРБ;</w:t>
      </w:r>
    </w:p>
    <w:p w:rsidR="00B9301C" w:rsidRPr="00B9301C" w:rsidRDefault="00B9301C" w:rsidP="00B9301C">
      <w:pPr>
        <w:tabs>
          <w:tab w:val="left" w:pos="375"/>
        </w:tabs>
        <w:ind w:right="30" w:firstLine="567"/>
        <w:jc w:val="both"/>
        <w:rPr>
          <w:bCs/>
          <w:sz w:val="26"/>
          <w:szCs w:val="26"/>
        </w:rPr>
      </w:pPr>
      <w:r w:rsidRPr="00B9301C">
        <w:rPr>
          <w:bCs/>
          <w:sz w:val="26"/>
          <w:szCs w:val="26"/>
        </w:rPr>
        <w:t>- участок подземной прокладки от котельной Гостиницы (№2) до УТ-7;</w:t>
      </w:r>
    </w:p>
    <w:p w:rsidR="00B9301C" w:rsidRDefault="00B9301C" w:rsidP="00B9301C">
      <w:pPr>
        <w:tabs>
          <w:tab w:val="left" w:pos="375"/>
        </w:tabs>
        <w:ind w:right="30" w:firstLine="567"/>
        <w:jc w:val="both"/>
        <w:rPr>
          <w:bCs/>
          <w:sz w:val="26"/>
          <w:szCs w:val="26"/>
        </w:rPr>
      </w:pPr>
      <w:r w:rsidRPr="00B9301C">
        <w:rPr>
          <w:bCs/>
          <w:sz w:val="26"/>
          <w:szCs w:val="26"/>
        </w:rPr>
        <w:t xml:space="preserve">- участок подземной прокладки котельной Гостиницы (№2) от УТ-2 до жилого </w:t>
      </w:r>
    </w:p>
    <w:p w:rsidR="00B9301C" w:rsidRPr="00B9301C" w:rsidRDefault="00B9301C" w:rsidP="00B9301C">
      <w:pPr>
        <w:tabs>
          <w:tab w:val="left" w:pos="375"/>
        </w:tabs>
        <w:ind w:right="30" w:firstLine="567"/>
        <w:jc w:val="both"/>
        <w:rPr>
          <w:bCs/>
          <w:sz w:val="26"/>
          <w:szCs w:val="26"/>
        </w:rPr>
      </w:pPr>
      <w:r w:rsidRPr="00B9301C">
        <w:rPr>
          <w:bCs/>
          <w:sz w:val="26"/>
          <w:szCs w:val="26"/>
        </w:rPr>
        <w:t>дома №11 ул. Пролетарская;</w:t>
      </w:r>
    </w:p>
    <w:p w:rsidR="00B9301C" w:rsidRPr="00B9301C" w:rsidRDefault="00B9301C" w:rsidP="00B9301C">
      <w:pPr>
        <w:tabs>
          <w:tab w:val="left" w:pos="375"/>
        </w:tabs>
        <w:ind w:right="30" w:firstLine="567"/>
        <w:jc w:val="both"/>
        <w:rPr>
          <w:bCs/>
          <w:sz w:val="26"/>
          <w:szCs w:val="26"/>
        </w:rPr>
      </w:pPr>
      <w:r w:rsidRPr="00B9301C">
        <w:rPr>
          <w:bCs/>
          <w:sz w:val="26"/>
          <w:szCs w:val="26"/>
        </w:rPr>
        <w:t xml:space="preserve">- участки надземной прокладки от котельной Гостиницы (№2) до УТ-1 и УТ-3, а </w:t>
      </w:r>
    </w:p>
    <w:p w:rsidR="00B9301C" w:rsidRPr="00B9301C" w:rsidRDefault="00B9301C" w:rsidP="00B9301C">
      <w:pPr>
        <w:tabs>
          <w:tab w:val="left" w:pos="375"/>
        </w:tabs>
        <w:ind w:right="30" w:firstLine="567"/>
        <w:jc w:val="both"/>
        <w:rPr>
          <w:bCs/>
          <w:sz w:val="26"/>
          <w:szCs w:val="26"/>
        </w:rPr>
      </w:pPr>
      <w:r w:rsidRPr="00B9301C">
        <w:rPr>
          <w:bCs/>
          <w:sz w:val="26"/>
          <w:szCs w:val="26"/>
        </w:rPr>
        <w:t>также от УТ-7 до УТ-8;</w:t>
      </w:r>
    </w:p>
    <w:p w:rsidR="00B9301C" w:rsidRPr="00B9301C" w:rsidRDefault="00B9301C" w:rsidP="00B9301C">
      <w:pPr>
        <w:tabs>
          <w:tab w:val="left" w:pos="375"/>
        </w:tabs>
        <w:ind w:right="30" w:firstLine="567"/>
        <w:jc w:val="both"/>
        <w:rPr>
          <w:bCs/>
          <w:sz w:val="26"/>
          <w:szCs w:val="26"/>
        </w:rPr>
      </w:pPr>
      <w:r w:rsidRPr="00B9301C">
        <w:rPr>
          <w:bCs/>
          <w:sz w:val="26"/>
          <w:szCs w:val="26"/>
        </w:rPr>
        <w:t>- участок подземной прокладки от котельной СОШ (№4) до здания школы.</w:t>
      </w:r>
    </w:p>
    <w:p w:rsidR="00B9301C" w:rsidRPr="00B9301C" w:rsidRDefault="00B9301C" w:rsidP="00B9301C">
      <w:pPr>
        <w:tabs>
          <w:tab w:val="left" w:pos="375"/>
        </w:tabs>
        <w:ind w:right="30"/>
        <w:jc w:val="both"/>
        <w:rPr>
          <w:bCs/>
          <w:sz w:val="26"/>
          <w:szCs w:val="26"/>
        </w:rPr>
      </w:pPr>
      <w:r w:rsidRPr="00B9301C">
        <w:rPr>
          <w:bCs/>
          <w:sz w:val="26"/>
          <w:szCs w:val="26"/>
        </w:rPr>
        <w:t>Характеристика участков, подлежащих замене, приведена в таблице 6.6.1</w:t>
      </w:r>
    </w:p>
    <w:p w:rsidR="00B9301C" w:rsidRPr="00B9301C" w:rsidRDefault="00B9301C" w:rsidP="00B9301C">
      <w:pPr>
        <w:tabs>
          <w:tab w:val="left" w:pos="375"/>
        </w:tabs>
        <w:ind w:right="30"/>
        <w:jc w:val="both"/>
        <w:rPr>
          <w:bCs/>
          <w:sz w:val="26"/>
          <w:szCs w:val="26"/>
        </w:rPr>
      </w:pPr>
      <w:r w:rsidRPr="00B9301C">
        <w:rPr>
          <w:bCs/>
          <w:sz w:val="26"/>
          <w:szCs w:val="26"/>
        </w:rPr>
        <w:t>Расчет затрат по замене указанных участков тепловых сетей приведен в таблице 6.6.2</w:t>
      </w:r>
    </w:p>
    <w:p w:rsidR="00B9301C" w:rsidRPr="00B9301C" w:rsidRDefault="00B9301C" w:rsidP="00B9301C">
      <w:pPr>
        <w:tabs>
          <w:tab w:val="left" w:pos="375"/>
        </w:tabs>
        <w:ind w:right="30" w:firstLine="567"/>
        <w:jc w:val="both"/>
        <w:rPr>
          <w:bCs/>
          <w:sz w:val="26"/>
          <w:szCs w:val="26"/>
        </w:rPr>
      </w:pPr>
      <w:r w:rsidRPr="00B9301C">
        <w:rPr>
          <w:bCs/>
          <w:sz w:val="26"/>
          <w:szCs w:val="26"/>
        </w:rPr>
        <w:t xml:space="preserve">Для повышения надежности теплоснабжения прокладка соединяющих линий между тепловыми сетями соседних котельных настоящей схемой теплоснабжения не </w:t>
      </w:r>
      <w:r w:rsidRPr="00B9301C">
        <w:rPr>
          <w:bCs/>
          <w:sz w:val="26"/>
          <w:szCs w:val="26"/>
        </w:rPr>
        <w:lastRenderedPageBreak/>
        <w:t>предусматривается, поскольку это требует значительных финансовых затрат и приобретения земельных участков под теплотрассы у существующих их владельцев.</w:t>
      </w:r>
    </w:p>
    <w:p w:rsidR="00B9301C" w:rsidRPr="00B9301C" w:rsidRDefault="00B9301C" w:rsidP="00B9301C">
      <w:pPr>
        <w:tabs>
          <w:tab w:val="left" w:pos="375"/>
        </w:tabs>
        <w:spacing w:before="120" w:after="120"/>
        <w:ind w:right="28"/>
        <w:jc w:val="center"/>
        <w:rPr>
          <w:b/>
          <w:sz w:val="28"/>
          <w:szCs w:val="28"/>
        </w:rPr>
      </w:pPr>
      <w:r w:rsidRPr="00B9301C">
        <w:rPr>
          <w:bCs/>
          <w:sz w:val="26"/>
          <w:szCs w:val="26"/>
        </w:rPr>
        <w:t>Таблица 6.6.1. Перечень участков тепловых сетей, нуждающихся в замене</w:t>
      </w:r>
    </w:p>
    <w:tbl>
      <w:tblPr>
        <w:tblW w:w="10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68"/>
        <w:gridCol w:w="1701"/>
        <w:gridCol w:w="1417"/>
        <w:gridCol w:w="2926"/>
        <w:gridCol w:w="1276"/>
        <w:gridCol w:w="1276"/>
      </w:tblGrid>
      <w:tr w:rsidR="00B9301C" w:rsidRPr="00B9301C" w:rsidTr="00C05856">
        <w:trPr>
          <w:trHeight w:val="195"/>
        </w:trPr>
        <w:tc>
          <w:tcPr>
            <w:tcW w:w="3369" w:type="dxa"/>
            <w:gridSpan w:val="2"/>
            <w:shd w:val="clear" w:color="auto" w:fill="auto"/>
            <w:vAlign w:val="bottom"/>
          </w:tcPr>
          <w:p w:rsidR="00B9301C" w:rsidRPr="00B9301C" w:rsidRDefault="00B9301C" w:rsidP="00B9301C">
            <w:pPr>
              <w:jc w:val="center"/>
              <w:rPr>
                <w:szCs w:val="24"/>
              </w:rPr>
            </w:pPr>
            <w:r w:rsidRPr="00B9301C">
              <w:rPr>
                <w:szCs w:val="24"/>
              </w:rPr>
              <w:t xml:space="preserve">Котельная </w:t>
            </w:r>
          </w:p>
        </w:tc>
        <w:tc>
          <w:tcPr>
            <w:tcW w:w="1417" w:type="dxa"/>
            <w:vMerge w:val="restart"/>
            <w:tcBorders>
              <w:right w:val="single" w:sz="4" w:space="0" w:color="auto"/>
            </w:tcBorders>
            <w:vAlign w:val="center"/>
          </w:tcPr>
          <w:p w:rsidR="00B9301C" w:rsidRPr="00B9301C" w:rsidRDefault="00B9301C" w:rsidP="00B9301C">
            <w:pPr>
              <w:jc w:val="center"/>
              <w:rPr>
                <w:szCs w:val="24"/>
              </w:rPr>
            </w:pPr>
            <w:r w:rsidRPr="00B9301C">
              <w:rPr>
                <w:szCs w:val="24"/>
              </w:rPr>
              <w:t>Тип прокладки</w:t>
            </w:r>
          </w:p>
        </w:tc>
        <w:tc>
          <w:tcPr>
            <w:tcW w:w="2926" w:type="dxa"/>
            <w:vMerge w:val="restart"/>
            <w:tcBorders>
              <w:right w:val="single" w:sz="4" w:space="0" w:color="auto"/>
            </w:tcBorders>
            <w:vAlign w:val="center"/>
          </w:tcPr>
          <w:p w:rsidR="00B9301C" w:rsidRPr="00B9301C" w:rsidRDefault="00B9301C" w:rsidP="00B9301C">
            <w:pPr>
              <w:jc w:val="center"/>
              <w:rPr>
                <w:szCs w:val="24"/>
              </w:rPr>
            </w:pPr>
            <w:r w:rsidRPr="00B9301C">
              <w:rPr>
                <w:szCs w:val="24"/>
              </w:rPr>
              <w:t>Материал труб</w:t>
            </w:r>
          </w:p>
        </w:tc>
        <w:tc>
          <w:tcPr>
            <w:tcW w:w="1276" w:type="dxa"/>
            <w:vMerge w:val="restart"/>
            <w:tcBorders>
              <w:left w:val="single" w:sz="4" w:space="0" w:color="auto"/>
            </w:tcBorders>
            <w:shd w:val="clear" w:color="auto" w:fill="auto"/>
          </w:tcPr>
          <w:p w:rsidR="00B9301C" w:rsidRPr="00B9301C" w:rsidRDefault="00B9301C" w:rsidP="00B9301C">
            <w:pPr>
              <w:jc w:val="center"/>
              <w:rPr>
                <w:szCs w:val="24"/>
              </w:rPr>
            </w:pPr>
            <w:r w:rsidRPr="00B9301C">
              <w:rPr>
                <w:szCs w:val="24"/>
              </w:rPr>
              <w:t>Протяжен-ность участка, м</w:t>
            </w:r>
          </w:p>
        </w:tc>
        <w:tc>
          <w:tcPr>
            <w:tcW w:w="1276" w:type="dxa"/>
            <w:vMerge w:val="restart"/>
            <w:tcBorders>
              <w:left w:val="single" w:sz="4" w:space="0" w:color="auto"/>
            </w:tcBorders>
          </w:tcPr>
          <w:p w:rsidR="00B9301C" w:rsidRPr="00B9301C" w:rsidRDefault="00B9301C" w:rsidP="00B9301C">
            <w:pPr>
              <w:jc w:val="center"/>
              <w:rPr>
                <w:szCs w:val="24"/>
              </w:rPr>
            </w:pPr>
            <w:r w:rsidRPr="00B9301C">
              <w:rPr>
                <w:szCs w:val="24"/>
              </w:rPr>
              <w:t>Диаметр наружный,</w:t>
            </w:r>
          </w:p>
          <w:p w:rsidR="00B9301C" w:rsidRPr="00B9301C" w:rsidRDefault="00B9301C" w:rsidP="00B9301C">
            <w:pPr>
              <w:jc w:val="center"/>
              <w:rPr>
                <w:szCs w:val="24"/>
              </w:rPr>
            </w:pPr>
            <w:r w:rsidRPr="00B9301C">
              <w:rPr>
                <w:szCs w:val="24"/>
              </w:rPr>
              <w:t>мм</w:t>
            </w:r>
          </w:p>
        </w:tc>
      </w:tr>
      <w:tr w:rsidR="00B9301C" w:rsidRPr="00B9301C" w:rsidTr="00C05856">
        <w:trPr>
          <w:trHeight w:val="630"/>
        </w:trPr>
        <w:tc>
          <w:tcPr>
            <w:tcW w:w="1668" w:type="dxa"/>
            <w:shd w:val="clear" w:color="auto" w:fill="auto"/>
            <w:vAlign w:val="bottom"/>
          </w:tcPr>
          <w:p w:rsidR="00B9301C" w:rsidRPr="00B9301C" w:rsidRDefault="00B9301C" w:rsidP="00B9301C">
            <w:pPr>
              <w:jc w:val="center"/>
              <w:rPr>
                <w:szCs w:val="24"/>
              </w:rPr>
            </w:pPr>
            <w:r w:rsidRPr="00B9301C">
              <w:rPr>
                <w:szCs w:val="24"/>
              </w:rPr>
              <w:t>Начало участка</w:t>
            </w:r>
          </w:p>
        </w:tc>
        <w:tc>
          <w:tcPr>
            <w:tcW w:w="1701" w:type="dxa"/>
            <w:shd w:val="clear" w:color="auto" w:fill="auto"/>
            <w:vAlign w:val="center"/>
          </w:tcPr>
          <w:p w:rsidR="00B9301C" w:rsidRPr="00B9301C" w:rsidRDefault="00B9301C" w:rsidP="00B9301C">
            <w:pPr>
              <w:jc w:val="center"/>
              <w:rPr>
                <w:szCs w:val="24"/>
              </w:rPr>
            </w:pPr>
            <w:r w:rsidRPr="00B9301C">
              <w:rPr>
                <w:szCs w:val="24"/>
              </w:rPr>
              <w:t>Конец участка</w:t>
            </w:r>
          </w:p>
        </w:tc>
        <w:tc>
          <w:tcPr>
            <w:tcW w:w="1417" w:type="dxa"/>
            <w:vMerge/>
            <w:tcBorders>
              <w:right w:val="single" w:sz="4" w:space="0" w:color="auto"/>
            </w:tcBorders>
          </w:tcPr>
          <w:p w:rsidR="00B9301C" w:rsidRPr="00B9301C" w:rsidRDefault="00B9301C" w:rsidP="00B9301C">
            <w:pPr>
              <w:jc w:val="center"/>
              <w:rPr>
                <w:szCs w:val="24"/>
              </w:rPr>
            </w:pPr>
          </w:p>
        </w:tc>
        <w:tc>
          <w:tcPr>
            <w:tcW w:w="2926" w:type="dxa"/>
            <w:vMerge/>
            <w:tcBorders>
              <w:right w:val="single" w:sz="4" w:space="0" w:color="auto"/>
            </w:tcBorders>
          </w:tcPr>
          <w:p w:rsidR="00B9301C" w:rsidRPr="00B9301C" w:rsidRDefault="00B9301C" w:rsidP="00B9301C">
            <w:pPr>
              <w:jc w:val="center"/>
              <w:rPr>
                <w:szCs w:val="24"/>
              </w:rPr>
            </w:pPr>
          </w:p>
        </w:tc>
        <w:tc>
          <w:tcPr>
            <w:tcW w:w="1276" w:type="dxa"/>
            <w:vMerge/>
            <w:tcBorders>
              <w:left w:val="single" w:sz="4" w:space="0" w:color="auto"/>
            </w:tcBorders>
            <w:shd w:val="clear" w:color="auto" w:fill="auto"/>
          </w:tcPr>
          <w:p w:rsidR="00B9301C" w:rsidRPr="00B9301C" w:rsidRDefault="00B9301C" w:rsidP="00B9301C">
            <w:pPr>
              <w:jc w:val="center"/>
              <w:rPr>
                <w:szCs w:val="24"/>
              </w:rPr>
            </w:pPr>
          </w:p>
        </w:tc>
        <w:tc>
          <w:tcPr>
            <w:tcW w:w="1276" w:type="dxa"/>
            <w:vMerge/>
            <w:tcBorders>
              <w:left w:val="single" w:sz="4" w:space="0" w:color="auto"/>
            </w:tcBorders>
          </w:tcPr>
          <w:p w:rsidR="00B9301C" w:rsidRPr="00B9301C" w:rsidRDefault="00B9301C" w:rsidP="00B9301C">
            <w:pPr>
              <w:jc w:val="center"/>
              <w:rPr>
                <w:szCs w:val="24"/>
              </w:rPr>
            </w:pPr>
          </w:p>
        </w:tc>
      </w:tr>
      <w:tr w:rsidR="00B9301C" w:rsidRPr="00B9301C" w:rsidTr="00C05856">
        <w:trPr>
          <w:trHeight w:val="57"/>
        </w:trPr>
        <w:tc>
          <w:tcPr>
            <w:tcW w:w="4786" w:type="dxa"/>
            <w:gridSpan w:val="3"/>
            <w:tcBorders>
              <w:right w:val="single" w:sz="4" w:space="0" w:color="auto"/>
            </w:tcBorders>
            <w:shd w:val="clear" w:color="auto" w:fill="auto"/>
            <w:vAlign w:val="center"/>
          </w:tcPr>
          <w:p w:rsidR="00B9301C" w:rsidRPr="00B9301C" w:rsidRDefault="00B9301C" w:rsidP="00B9301C">
            <w:pPr>
              <w:jc w:val="center"/>
              <w:rPr>
                <w:szCs w:val="24"/>
              </w:rPr>
            </w:pPr>
            <w:r w:rsidRPr="00B9301C">
              <w:rPr>
                <w:szCs w:val="24"/>
              </w:rPr>
              <w:t>Котельная ЦРБ (№1)</w:t>
            </w:r>
          </w:p>
        </w:tc>
        <w:tc>
          <w:tcPr>
            <w:tcW w:w="2926" w:type="dxa"/>
            <w:tcBorders>
              <w:right w:val="single" w:sz="4" w:space="0" w:color="auto"/>
            </w:tcBorders>
            <w:vAlign w:val="center"/>
          </w:tcPr>
          <w:p w:rsidR="00B9301C" w:rsidRPr="00B9301C" w:rsidRDefault="00B9301C" w:rsidP="00B9301C">
            <w:pPr>
              <w:jc w:val="center"/>
              <w:rPr>
                <w:szCs w:val="24"/>
              </w:rPr>
            </w:pPr>
          </w:p>
        </w:tc>
        <w:tc>
          <w:tcPr>
            <w:tcW w:w="1276" w:type="dxa"/>
            <w:tcBorders>
              <w:left w:val="single" w:sz="4" w:space="0" w:color="auto"/>
            </w:tcBorders>
            <w:shd w:val="clear" w:color="auto" w:fill="auto"/>
            <w:vAlign w:val="center"/>
          </w:tcPr>
          <w:p w:rsidR="00B9301C" w:rsidRPr="00B9301C" w:rsidRDefault="00B9301C" w:rsidP="00B9301C">
            <w:pPr>
              <w:jc w:val="center"/>
              <w:rPr>
                <w:szCs w:val="24"/>
              </w:rPr>
            </w:pPr>
          </w:p>
        </w:tc>
        <w:tc>
          <w:tcPr>
            <w:tcW w:w="1276" w:type="dxa"/>
            <w:tcBorders>
              <w:left w:val="single" w:sz="4" w:space="0" w:color="auto"/>
            </w:tcBorders>
            <w:vAlign w:val="center"/>
          </w:tcPr>
          <w:p w:rsidR="00B9301C" w:rsidRPr="00B9301C" w:rsidRDefault="00B9301C" w:rsidP="00B9301C">
            <w:pPr>
              <w:jc w:val="center"/>
              <w:rPr>
                <w:szCs w:val="24"/>
              </w:rPr>
            </w:pPr>
          </w:p>
        </w:tc>
      </w:tr>
      <w:tr w:rsidR="00B9301C" w:rsidRPr="00B9301C" w:rsidTr="00C05856">
        <w:trPr>
          <w:trHeight w:val="57"/>
        </w:trPr>
        <w:tc>
          <w:tcPr>
            <w:tcW w:w="1668" w:type="dxa"/>
            <w:shd w:val="clear" w:color="auto" w:fill="auto"/>
            <w:vAlign w:val="center"/>
          </w:tcPr>
          <w:p w:rsidR="00B9301C" w:rsidRPr="00B9301C" w:rsidRDefault="00B9301C" w:rsidP="00B9301C">
            <w:pPr>
              <w:jc w:val="center"/>
              <w:rPr>
                <w:szCs w:val="24"/>
              </w:rPr>
            </w:pPr>
            <w:r w:rsidRPr="00B9301C">
              <w:rPr>
                <w:szCs w:val="24"/>
              </w:rPr>
              <w:t xml:space="preserve">Котельная </w:t>
            </w:r>
          </w:p>
        </w:tc>
        <w:tc>
          <w:tcPr>
            <w:tcW w:w="1701" w:type="dxa"/>
            <w:shd w:val="clear" w:color="auto" w:fill="auto"/>
            <w:vAlign w:val="center"/>
          </w:tcPr>
          <w:p w:rsidR="00B9301C" w:rsidRPr="00B9301C" w:rsidRDefault="00B9301C" w:rsidP="00B9301C">
            <w:pPr>
              <w:jc w:val="center"/>
              <w:rPr>
                <w:szCs w:val="24"/>
              </w:rPr>
            </w:pPr>
            <w:r w:rsidRPr="00B9301C">
              <w:rPr>
                <w:szCs w:val="24"/>
              </w:rPr>
              <w:t>ЦРБ</w:t>
            </w:r>
          </w:p>
        </w:tc>
        <w:tc>
          <w:tcPr>
            <w:tcW w:w="1417" w:type="dxa"/>
            <w:tcBorders>
              <w:right w:val="single" w:sz="4" w:space="0" w:color="auto"/>
            </w:tcBorders>
            <w:vAlign w:val="center"/>
          </w:tcPr>
          <w:p w:rsidR="00B9301C" w:rsidRPr="00B9301C" w:rsidRDefault="00B9301C" w:rsidP="00B9301C">
            <w:pPr>
              <w:jc w:val="center"/>
              <w:rPr>
                <w:szCs w:val="24"/>
              </w:rPr>
            </w:pPr>
            <w:r w:rsidRPr="00B9301C">
              <w:rPr>
                <w:szCs w:val="24"/>
              </w:rPr>
              <w:t>Канальная</w:t>
            </w:r>
          </w:p>
        </w:tc>
        <w:tc>
          <w:tcPr>
            <w:tcW w:w="2926" w:type="dxa"/>
            <w:tcBorders>
              <w:right w:val="single" w:sz="4" w:space="0" w:color="auto"/>
            </w:tcBorders>
            <w:vAlign w:val="center"/>
          </w:tcPr>
          <w:p w:rsidR="00B9301C" w:rsidRPr="00B9301C" w:rsidRDefault="00B9301C" w:rsidP="00E93649">
            <w:pPr>
              <w:jc w:val="center"/>
              <w:rPr>
                <w:szCs w:val="24"/>
              </w:rPr>
            </w:pPr>
            <w:r w:rsidRPr="00B9301C">
              <w:rPr>
                <w:szCs w:val="24"/>
              </w:rPr>
              <w:t xml:space="preserve">Стальные в ППУ-изоляции </w:t>
            </w:r>
          </w:p>
        </w:tc>
        <w:tc>
          <w:tcPr>
            <w:tcW w:w="1276" w:type="dxa"/>
            <w:tcBorders>
              <w:left w:val="single" w:sz="4" w:space="0" w:color="auto"/>
            </w:tcBorders>
            <w:shd w:val="clear" w:color="auto" w:fill="auto"/>
            <w:vAlign w:val="center"/>
          </w:tcPr>
          <w:p w:rsidR="00B9301C" w:rsidRPr="00B9301C" w:rsidRDefault="0046085F" w:rsidP="00B9301C">
            <w:pPr>
              <w:jc w:val="center"/>
              <w:rPr>
                <w:szCs w:val="24"/>
              </w:rPr>
            </w:pPr>
            <w:r>
              <w:rPr>
                <w:szCs w:val="24"/>
              </w:rPr>
              <w:t>20</w:t>
            </w:r>
          </w:p>
        </w:tc>
        <w:tc>
          <w:tcPr>
            <w:tcW w:w="1276" w:type="dxa"/>
            <w:tcBorders>
              <w:left w:val="single" w:sz="4" w:space="0" w:color="auto"/>
            </w:tcBorders>
            <w:vAlign w:val="center"/>
          </w:tcPr>
          <w:p w:rsidR="00B9301C" w:rsidRPr="00B9301C" w:rsidRDefault="00B9301C" w:rsidP="00B9301C">
            <w:pPr>
              <w:jc w:val="center"/>
              <w:rPr>
                <w:szCs w:val="24"/>
              </w:rPr>
            </w:pPr>
            <w:r w:rsidRPr="00B9301C">
              <w:rPr>
                <w:szCs w:val="24"/>
              </w:rPr>
              <w:t>108</w:t>
            </w:r>
          </w:p>
        </w:tc>
      </w:tr>
      <w:tr w:rsidR="00E93649" w:rsidRPr="00B9301C" w:rsidTr="00E93649">
        <w:tc>
          <w:tcPr>
            <w:tcW w:w="4786" w:type="dxa"/>
            <w:gridSpan w:val="3"/>
            <w:tcBorders>
              <w:right w:val="single" w:sz="4" w:space="0" w:color="auto"/>
            </w:tcBorders>
            <w:shd w:val="clear" w:color="auto" w:fill="auto"/>
            <w:vAlign w:val="center"/>
          </w:tcPr>
          <w:p w:rsidR="00E93649" w:rsidRPr="00B9301C" w:rsidRDefault="00E93649" w:rsidP="00E93649">
            <w:pPr>
              <w:jc w:val="center"/>
              <w:rPr>
                <w:szCs w:val="24"/>
              </w:rPr>
            </w:pPr>
            <w:r w:rsidRPr="00B9301C">
              <w:rPr>
                <w:szCs w:val="24"/>
              </w:rPr>
              <w:t>Котельная Гостиницы (№2)</w:t>
            </w:r>
          </w:p>
        </w:tc>
        <w:tc>
          <w:tcPr>
            <w:tcW w:w="2926" w:type="dxa"/>
            <w:tcBorders>
              <w:right w:val="single" w:sz="4" w:space="0" w:color="auto"/>
            </w:tcBorders>
            <w:vAlign w:val="center"/>
          </w:tcPr>
          <w:p w:rsidR="00E93649" w:rsidRPr="00B9301C" w:rsidRDefault="00E93649" w:rsidP="00E93649">
            <w:pPr>
              <w:jc w:val="center"/>
              <w:rPr>
                <w:szCs w:val="24"/>
              </w:rPr>
            </w:pPr>
          </w:p>
        </w:tc>
        <w:tc>
          <w:tcPr>
            <w:tcW w:w="1276" w:type="dxa"/>
            <w:tcBorders>
              <w:left w:val="single" w:sz="4" w:space="0" w:color="auto"/>
            </w:tcBorders>
            <w:shd w:val="clear" w:color="auto" w:fill="auto"/>
          </w:tcPr>
          <w:p w:rsidR="00E93649" w:rsidRPr="00B9301C" w:rsidRDefault="00E93649" w:rsidP="00E93649">
            <w:pPr>
              <w:jc w:val="center"/>
              <w:rPr>
                <w:szCs w:val="24"/>
              </w:rPr>
            </w:pPr>
          </w:p>
        </w:tc>
        <w:tc>
          <w:tcPr>
            <w:tcW w:w="1276" w:type="dxa"/>
            <w:tcBorders>
              <w:left w:val="single" w:sz="4" w:space="0" w:color="auto"/>
            </w:tcBorders>
          </w:tcPr>
          <w:p w:rsidR="00E93649" w:rsidRPr="00B9301C" w:rsidRDefault="00E93649" w:rsidP="00E93649">
            <w:pPr>
              <w:jc w:val="center"/>
              <w:rPr>
                <w:szCs w:val="24"/>
              </w:rPr>
            </w:pPr>
          </w:p>
        </w:tc>
      </w:tr>
      <w:tr w:rsidR="00E93649" w:rsidRPr="00B9301C" w:rsidTr="00C05856">
        <w:tc>
          <w:tcPr>
            <w:tcW w:w="1668" w:type="dxa"/>
            <w:shd w:val="clear" w:color="auto" w:fill="auto"/>
            <w:vAlign w:val="center"/>
          </w:tcPr>
          <w:p w:rsidR="00E93649" w:rsidRPr="00B9301C" w:rsidRDefault="00E93649" w:rsidP="00E93649">
            <w:pPr>
              <w:jc w:val="center"/>
              <w:rPr>
                <w:szCs w:val="24"/>
              </w:rPr>
            </w:pPr>
            <w:r w:rsidRPr="00B9301C">
              <w:rPr>
                <w:szCs w:val="24"/>
              </w:rPr>
              <w:t>Котельная</w:t>
            </w:r>
          </w:p>
        </w:tc>
        <w:tc>
          <w:tcPr>
            <w:tcW w:w="1701" w:type="dxa"/>
            <w:shd w:val="clear" w:color="auto" w:fill="auto"/>
            <w:vAlign w:val="center"/>
          </w:tcPr>
          <w:p w:rsidR="00E93649" w:rsidRPr="00B9301C" w:rsidRDefault="00E93649" w:rsidP="00E93649">
            <w:pPr>
              <w:jc w:val="center"/>
              <w:rPr>
                <w:bCs/>
                <w:szCs w:val="24"/>
              </w:rPr>
            </w:pPr>
            <w:r w:rsidRPr="00B9301C">
              <w:rPr>
                <w:bCs/>
                <w:szCs w:val="24"/>
              </w:rPr>
              <w:t>УТ-7</w:t>
            </w:r>
          </w:p>
        </w:tc>
        <w:tc>
          <w:tcPr>
            <w:tcW w:w="1417" w:type="dxa"/>
            <w:tcBorders>
              <w:right w:val="single" w:sz="4" w:space="0" w:color="auto"/>
            </w:tcBorders>
            <w:vAlign w:val="center"/>
          </w:tcPr>
          <w:p w:rsidR="00E93649" w:rsidRPr="00B9301C" w:rsidRDefault="00E93649" w:rsidP="00E93649">
            <w:pPr>
              <w:jc w:val="center"/>
            </w:pPr>
            <w:r w:rsidRPr="00B9301C">
              <w:rPr>
                <w:szCs w:val="24"/>
              </w:rPr>
              <w:t>Канальная</w:t>
            </w:r>
          </w:p>
        </w:tc>
        <w:tc>
          <w:tcPr>
            <w:tcW w:w="2926" w:type="dxa"/>
            <w:vMerge w:val="restart"/>
            <w:tcBorders>
              <w:right w:val="single" w:sz="4" w:space="0" w:color="auto"/>
            </w:tcBorders>
            <w:vAlign w:val="center"/>
          </w:tcPr>
          <w:p w:rsidR="00E93649" w:rsidRPr="00B9301C" w:rsidRDefault="00E93649" w:rsidP="00E93649">
            <w:pPr>
              <w:jc w:val="center"/>
              <w:rPr>
                <w:szCs w:val="24"/>
              </w:rPr>
            </w:pPr>
            <w:r w:rsidRPr="00B9301C">
              <w:rPr>
                <w:szCs w:val="24"/>
              </w:rPr>
              <w:t>Стальные в ППУ-изоляции</w:t>
            </w:r>
          </w:p>
        </w:tc>
        <w:tc>
          <w:tcPr>
            <w:tcW w:w="1276" w:type="dxa"/>
            <w:tcBorders>
              <w:left w:val="single" w:sz="4" w:space="0" w:color="auto"/>
            </w:tcBorders>
            <w:shd w:val="clear" w:color="auto" w:fill="auto"/>
            <w:vAlign w:val="center"/>
          </w:tcPr>
          <w:p w:rsidR="00E93649" w:rsidRPr="00B9301C" w:rsidRDefault="00E93649" w:rsidP="00E93649">
            <w:pPr>
              <w:jc w:val="center"/>
              <w:rPr>
                <w:color w:val="000000"/>
                <w:szCs w:val="24"/>
              </w:rPr>
            </w:pPr>
            <w:r w:rsidRPr="00B9301C">
              <w:rPr>
                <w:color w:val="000000"/>
                <w:szCs w:val="24"/>
              </w:rPr>
              <w:t>12</w:t>
            </w:r>
          </w:p>
        </w:tc>
        <w:tc>
          <w:tcPr>
            <w:tcW w:w="1276" w:type="dxa"/>
            <w:tcBorders>
              <w:left w:val="single" w:sz="4" w:space="0" w:color="auto"/>
            </w:tcBorders>
            <w:vAlign w:val="center"/>
          </w:tcPr>
          <w:p w:rsidR="00E93649" w:rsidRPr="00B9301C" w:rsidRDefault="00E93649" w:rsidP="00E93649">
            <w:pPr>
              <w:jc w:val="center"/>
              <w:rPr>
                <w:szCs w:val="24"/>
              </w:rPr>
            </w:pPr>
            <w:r w:rsidRPr="00B9301C">
              <w:rPr>
                <w:szCs w:val="24"/>
              </w:rPr>
              <w:t>108</w:t>
            </w:r>
          </w:p>
        </w:tc>
      </w:tr>
      <w:tr w:rsidR="00E93649" w:rsidRPr="00B9301C" w:rsidTr="00C05856">
        <w:tc>
          <w:tcPr>
            <w:tcW w:w="1668" w:type="dxa"/>
            <w:shd w:val="clear" w:color="auto" w:fill="auto"/>
            <w:vAlign w:val="center"/>
          </w:tcPr>
          <w:p w:rsidR="00E93649" w:rsidRPr="00B9301C" w:rsidRDefault="00E93649" w:rsidP="00E93649">
            <w:pPr>
              <w:jc w:val="center"/>
              <w:rPr>
                <w:szCs w:val="24"/>
              </w:rPr>
            </w:pPr>
            <w:r w:rsidRPr="00B9301C">
              <w:rPr>
                <w:szCs w:val="24"/>
              </w:rPr>
              <w:t>УТ-2</w:t>
            </w:r>
          </w:p>
        </w:tc>
        <w:tc>
          <w:tcPr>
            <w:tcW w:w="1701" w:type="dxa"/>
            <w:shd w:val="clear" w:color="auto" w:fill="auto"/>
            <w:vAlign w:val="center"/>
          </w:tcPr>
          <w:p w:rsidR="00E93649" w:rsidRPr="00B9301C" w:rsidRDefault="00E93649" w:rsidP="00E93649">
            <w:pPr>
              <w:jc w:val="center"/>
              <w:rPr>
                <w:bCs/>
                <w:szCs w:val="24"/>
              </w:rPr>
            </w:pPr>
            <w:r w:rsidRPr="00B9301C">
              <w:rPr>
                <w:bCs/>
                <w:szCs w:val="24"/>
              </w:rPr>
              <w:t>ул.</w:t>
            </w:r>
            <w:r>
              <w:rPr>
                <w:bCs/>
                <w:szCs w:val="24"/>
              </w:rPr>
              <w:t xml:space="preserve"> </w:t>
            </w:r>
            <w:r w:rsidRPr="00B9301C">
              <w:rPr>
                <w:bCs/>
                <w:szCs w:val="24"/>
              </w:rPr>
              <w:t>Пролетар-ская, д.11</w:t>
            </w:r>
          </w:p>
        </w:tc>
        <w:tc>
          <w:tcPr>
            <w:tcW w:w="1417" w:type="dxa"/>
            <w:tcBorders>
              <w:right w:val="single" w:sz="4" w:space="0" w:color="auto"/>
            </w:tcBorders>
            <w:vAlign w:val="center"/>
          </w:tcPr>
          <w:p w:rsidR="00E93649" w:rsidRPr="00B9301C" w:rsidRDefault="00E93649" w:rsidP="00E93649">
            <w:pPr>
              <w:jc w:val="center"/>
            </w:pPr>
            <w:r w:rsidRPr="00B9301C">
              <w:rPr>
                <w:szCs w:val="24"/>
              </w:rPr>
              <w:t>Канальная</w:t>
            </w:r>
          </w:p>
        </w:tc>
        <w:tc>
          <w:tcPr>
            <w:tcW w:w="2926" w:type="dxa"/>
            <w:vMerge/>
            <w:tcBorders>
              <w:right w:val="single" w:sz="4" w:space="0" w:color="auto"/>
            </w:tcBorders>
            <w:vAlign w:val="center"/>
          </w:tcPr>
          <w:p w:rsidR="00E93649" w:rsidRPr="00B9301C" w:rsidRDefault="00E93649" w:rsidP="00E93649">
            <w:pPr>
              <w:jc w:val="center"/>
              <w:rPr>
                <w:szCs w:val="24"/>
              </w:rPr>
            </w:pPr>
          </w:p>
        </w:tc>
        <w:tc>
          <w:tcPr>
            <w:tcW w:w="1276" w:type="dxa"/>
            <w:tcBorders>
              <w:left w:val="single" w:sz="4" w:space="0" w:color="auto"/>
            </w:tcBorders>
            <w:shd w:val="clear" w:color="auto" w:fill="auto"/>
            <w:vAlign w:val="center"/>
          </w:tcPr>
          <w:p w:rsidR="00E93649" w:rsidRPr="00B9301C" w:rsidRDefault="00E93649" w:rsidP="00E93649">
            <w:pPr>
              <w:jc w:val="center"/>
              <w:rPr>
                <w:color w:val="000000"/>
                <w:szCs w:val="24"/>
              </w:rPr>
            </w:pPr>
            <w:r w:rsidRPr="00B9301C">
              <w:rPr>
                <w:color w:val="000000"/>
                <w:szCs w:val="24"/>
              </w:rPr>
              <w:t>37</w:t>
            </w:r>
          </w:p>
        </w:tc>
        <w:tc>
          <w:tcPr>
            <w:tcW w:w="1276" w:type="dxa"/>
            <w:tcBorders>
              <w:left w:val="single" w:sz="4" w:space="0" w:color="auto"/>
            </w:tcBorders>
            <w:vAlign w:val="center"/>
          </w:tcPr>
          <w:p w:rsidR="00E93649" w:rsidRPr="00B9301C" w:rsidRDefault="00E93649" w:rsidP="00E93649">
            <w:pPr>
              <w:jc w:val="center"/>
              <w:rPr>
                <w:szCs w:val="24"/>
              </w:rPr>
            </w:pPr>
            <w:r w:rsidRPr="00B9301C">
              <w:rPr>
                <w:szCs w:val="24"/>
              </w:rPr>
              <w:t>108</w:t>
            </w:r>
          </w:p>
        </w:tc>
      </w:tr>
      <w:tr w:rsidR="00E93649" w:rsidRPr="00B9301C" w:rsidTr="00C05856">
        <w:tc>
          <w:tcPr>
            <w:tcW w:w="1668" w:type="dxa"/>
            <w:shd w:val="clear" w:color="auto" w:fill="auto"/>
            <w:vAlign w:val="center"/>
          </w:tcPr>
          <w:p w:rsidR="00E93649" w:rsidRPr="00B9301C" w:rsidRDefault="00E93649" w:rsidP="00E93649">
            <w:pPr>
              <w:jc w:val="center"/>
              <w:rPr>
                <w:szCs w:val="24"/>
              </w:rPr>
            </w:pPr>
            <w:r w:rsidRPr="00B9301C">
              <w:rPr>
                <w:szCs w:val="24"/>
              </w:rPr>
              <w:t>Котельная</w:t>
            </w:r>
          </w:p>
        </w:tc>
        <w:tc>
          <w:tcPr>
            <w:tcW w:w="1701" w:type="dxa"/>
            <w:shd w:val="clear" w:color="auto" w:fill="auto"/>
            <w:vAlign w:val="center"/>
          </w:tcPr>
          <w:p w:rsidR="00E93649" w:rsidRPr="00B9301C" w:rsidRDefault="00E93649" w:rsidP="00E93649">
            <w:pPr>
              <w:jc w:val="center"/>
              <w:rPr>
                <w:bCs/>
                <w:szCs w:val="24"/>
              </w:rPr>
            </w:pPr>
            <w:r w:rsidRPr="00B9301C">
              <w:rPr>
                <w:bCs/>
                <w:szCs w:val="24"/>
              </w:rPr>
              <w:t>УТ-1</w:t>
            </w:r>
          </w:p>
        </w:tc>
        <w:tc>
          <w:tcPr>
            <w:tcW w:w="1417" w:type="dxa"/>
            <w:tcBorders>
              <w:right w:val="single" w:sz="4" w:space="0" w:color="auto"/>
            </w:tcBorders>
            <w:vAlign w:val="center"/>
          </w:tcPr>
          <w:p w:rsidR="00E93649" w:rsidRPr="00B9301C" w:rsidRDefault="00E93649" w:rsidP="00E93649">
            <w:pPr>
              <w:jc w:val="center"/>
              <w:rPr>
                <w:szCs w:val="24"/>
              </w:rPr>
            </w:pPr>
            <w:r w:rsidRPr="00B9301C">
              <w:rPr>
                <w:szCs w:val="24"/>
              </w:rPr>
              <w:t>Надземная</w:t>
            </w:r>
          </w:p>
        </w:tc>
        <w:tc>
          <w:tcPr>
            <w:tcW w:w="2926" w:type="dxa"/>
            <w:vMerge w:val="restart"/>
            <w:tcBorders>
              <w:right w:val="single" w:sz="4" w:space="0" w:color="auto"/>
            </w:tcBorders>
            <w:vAlign w:val="center"/>
          </w:tcPr>
          <w:p w:rsidR="00E93649" w:rsidRPr="00B9301C" w:rsidRDefault="00E93649" w:rsidP="00E93649">
            <w:pPr>
              <w:jc w:val="center"/>
              <w:rPr>
                <w:szCs w:val="24"/>
              </w:rPr>
            </w:pPr>
            <w:r w:rsidRPr="00B9301C">
              <w:rPr>
                <w:szCs w:val="24"/>
              </w:rPr>
              <w:t>Стальные в ППУ-изоляции и оболочке из оцинкованной жести</w:t>
            </w:r>
          </w:p>
        </w:tc>
        <w:tc>
          <w:tcPr>
            <w:tcW w:w="1276" w:type="dxa"/>
            <w:tcBorders>
              <w:left w:val="single" w:sz="4" w:space="0" w:color="auto"/>
            </w:tcBorders>
            <w:shd w:val="clear" w:color="auto" w:fill="auto"/>
            <w:vAlign w:val="center"/>
          </w:tcPr>
          <w:p w:rsidR="00E93649" w:rsidRPr="00B9301C" w:rsidRDefault="00E93649" w:rsidP="00E93649">
            <w:pPr>
              <w:jc w:val="center"/>
              <w:rPr>
                <w:color w:val="000000"/>
                <w:szCs w:val="24"/>
              </w:rPr>
            </w:pPr>
            <w:r w:rsidRPr="00B9301C">
              <w:rPr>
                <w:color w:val="000000"/>
                <w:szCs w:val="24"/>
              </w:rPr>
              <w:t>22</w:t>
            </w:r>
          </w:p>
        </w:tc>
        <w:tc>
          <w:tcPr>
            <w:tcW w:w="1276" w:type="dxa"/>
            <w:tcBorders>
              <w:left w:val="single" w:sz="4" w:space="0" w:color="auto"/>
            </w:tcBorders>
            <w:vAlign w:val="center"/>
          </w:tcPr>
          <w:p w:rsidR="00E93649" w:rsidRPr="00B9301C" w:rsidRDefault="00E93649" w:rsidP="00E93649">
            <w:pPr>
              <w:jc w:val="center"/>
              <w:rPr>
                <w:szCs w:val="24"/>
              </w:rPr>
            </w:pPr>
            <w:r w:rsidRPr="00B9301C">
              <w:rPr>
                <w:szCs w:val="24"/>
              </w:rPr>
              <w:t>108</w:t>
            </w:r>
          </w:p>
        </w:tc>
      </w:tr>
      <w:tr w:rsidR="00E93649" w:rsidRPr="00B9301C" w:rsidTr="00C05856">
        <w:tc>
          <w:tcPr>
            <w:tcW w:w="1668" w:type="dxa"/>
            <w:shd w:val="clear" w:color="auto" w:fill="auto"/>
            <w:vAlign w:val="center"/>
          </w:tcPr>
          <w:p w:rsidR="00E93649" w:rsidRPr="00B9301C" w:rsidRDefault="00E93649" w:rsidP="00E93649">
            <w:pPr>
              <w:jc w:val="center"/>
              <w:rPr>
                <w:szCs w:val="24"/>
              </w:rPr>
            </w:pPr>
            <w:r w:rsidRPr="00B9301C">
              <w:rPr>
                <w:szCs w:val="24"/>
              </w:rPr>
              <w:t>Котельная</w:t>
            </w:r>
          </w:p>
        </w:tc>
        <w:tc>
          <w:tcPr>
            <w:tcW w:w="1701" w:type="dxa"/>
            <w:shd w:val="clear" w:color="auto" w:fill="auto"/>
            <w:vAlign w:val="center"/>
          </w:tcPr>
          <w:p w:rsidR="00E93649" w:rsidRPr="00B9301C" w:rsidRDefault="00E93649" w:rsidP="00E93649">
            <w:pPr>
              <w:jc w:val="center"/>
              <w:rPr>
                <w:bCs/>
                <w:szCs w:val="24"/>
              </w:rPr>
            </w:pPr>
            <w:r w:rsidRPr="00B9301C">
              <w:rPr>
                <w:bCs/>
                <w:szCs w:val="24"/>
              </w:rPr>
              <w:t>УТ-3</w:t>
            </w:r>
          </w:p>
        </w:tc>
        <w:tc>
          <w:tcPr>
            <w:tcW w:w="1417" w:type="dxa"/>
            <w:tcBorders>
              <w:right w:val="single" w:sz="4" w:space="0" w:color="auto"/>
            </w:tcBorders>
            <w:vAlign w:val="center"/>
          </w:tcPr>
          <w:p w:rsidR="00E93649" w:rsidRPr="00B9301C" w:rsidRDefault="00E93649" w:rsidP="00E93649">
            <w:pPr>
              <w:jc w:val="center"/>
            </w:pPr>
            <w:r w:rsidRPr="00B9301C">
              <w:rPr>
                <w:szCs w:val="24"/>
              </w:rPr>
              <w:t>Надземная</w:t>
            </w:r>
          </w:p>
        </w:tc>
        <w:tc>
          <w:tcPr>
            <w:tcW w:w="2926" w:type="dxa"/>
            <w:vMerge/>
            <w:tcBorders>
              <w:right w:val="single" w:sz="4" w:space="0" w:color="auto"/>
            </w:tcBorders>
            <w:vAlign w:val="center"/>
          </w:tcPr>
          <w:p w:rsidR="00E93649" w:rsidRPr="00B9301C" w:rsidRDefault="00E93649" w:rsidP="00E93649">
            <w:pPr>
              <w:jc w:val="center"/>
              <w:rPr>
                <w:szCs w:val="24"/>
              </w:rPr>
            </w:pPr>
          </w:p>
        </w:tc>
        <w:tc>
          <w:tcPr>
            <w:tcW w:w="1276" w:type="dxa"/>
            <w:tcBorders>
              <w:left w:val="single" w:sz="4" w:space="0" w:color="auto"/>
            </w:tcBorders>
            <w:shd w:val="clear" w:color="auto" w:fill="auto"/>
            <w:vAlign w:val="center"/>
          </w:tcPr>
          <w:p w:rsidR="00E93649" w:rsidRPr="00B9301C" w:rsidRDefault="00E93649" w:rsidP="00E93649">
            <w:pPr>
              <w:jc w:val="center"/>
              <w:rPr>
                <w:color w:val="000000"/>
                <w:szCs w:val="24"/>
              </w:rPr>
            </w:pPr>
            <w:r w:rsidRPr="00B9301C">
              <w:rPr>
                <w:color w:val="000000"/>
                <w:szCs w:val="24"/>
              </w:rPr>
              <w:t>18</w:t>
            </w:r>
          </w:p>
        </w:tc>
        <w:tc>
          <w:tcPr>
            <w:tcW w:w="1276" w:type="dxa"/>
            <w:tcBorders>
              <w:left w:val="single" w:sz="4" w:space="0" w:color="auto"/>
            </w:tcBorders>
            <w:vAlign w:val="center"/>
          </w:tcPr>
          <w:p w:rsidR="00E93649" w:rsidRPr="00B9301C" w:rsidRDefault="00E93649" w:rsidP="00E93649">
            <w:pPr>
              <w:jc w:val="center"/>
              <w:rPr>
                <w:szCs w:val="24"/>
              </w:rPr>
            </w:pPr>
            <w:r w:rsidRPr="00B9301C">
              <w:rPr>
                <w:szCs w:val="24"/>
              </w:rPr>
              <w:t>108</w:t>
            </w:r>
          </w:p>
        </w:tc>
      </w:tr>
      <w:tr w:rsidR="00E93649" w:rsidRPr="00B9301C" w:rsidTr="00C05856">
        <w:tc>
          <w:tcPr>
            <w:tcW w:w="1668" w:type="dxa"/>
            <w:shd w:val="clear" w:color="auto" w:fill="auto"/>
            <w:vAlign w:val="center"/>
          </w:tcPr>
          <w:p w:rsidR="00E93649" w:rsidRPr="00B9301C" w:rsidRDefault="00E93649" w:rsidP="00E93649">
            <w:pPr>
              <w:jc w:val="center"/>
              <w:rPr>
                <w:szCs w:val="24"/>
              </w:rPr>
            </w:pPr>
            <w:r w:rsidRPr="00B9301C">
              <w:rPr>
                <w:szCs w:val="24"/>
              </w:rPr>
              <w:t>УТ-7</w:t>
            </w:r>
          </w:p>
        </w:tc>
        <w:tc>
          <w:tcPr>
            <w:tcW w:w="1701" w:type="dxa"/>
            <w:shd w:val="clear" w:color="auto" w:fill="auto"/>
            <w:vAlign w:val="center"/>
          </w:tcPr>
          <w:p w:rsidR="00E93649" w:rsidRPr="00B9301C" w:rsidRDefault="00E93649" w:rsidP="00E93649">
            <w:pPr>
              <w:jc w:val="center"/>
              <w:rPr>
                <w:bCs/>
                <w:szCs w:val="24"/>
              </w:rPr>
            </w:pPr>
            <w:r w:rsidRPr="00B9301C">
              <w:rPr>
                <w:bCs/>
                <w:szCs w:val="24"/>
              </w:rPr>
              <w:t>УТ-8</w:t>
            </w:r>
          </w:p>
        </w:tc>
        <w:tc>
          <w:tcPr>
            <w:tcW w:w="1417" w:type="dxa"/>
            <w:tcBorders>
              <w:right w:val="single" w:sz="4" w:space="0" w:color="auto"/>
            </w:tcBorders>
            <w:vAlign w:val="center"/>
          </w:tcPr>
          <w:p w:rsidR="00E93649" w:rsidRPr="00B9301C" w:rsidRDefault="00E93649" w:rsidP="00E93649">
            <w:pPr>
              <w:jc w:val="center"/>
            </w:pPr>
            <w:r w:rsidRPr="00B9301C">
              <w:rPr>
                <w:szCs w:val="24"/>
              </w:rPr>
              <w:t>Надземная</w:t>
            </w:r>
          </w:p>
        </w:tc>
        <w:tc>
          <w:tcPr>
            <w:tcW w:w="2926" w:type="dxa"/>
            <w:vMerge/>
            <w:tcBorders>
              <w:right w:val="single" w:sz="4" w:space="0" w:color="auto"/>
            </w:tcBorders>
            <w:vAlign w:val="center"/>
          </w:tcPr>
          <w:p w:rsidR="00E93649" w:rsidRPr="00B9301C" w:rsidRDefault="00E93649" w:rsidP="00E93649">
            <w:pPr>
              <w:jc w:val="center"/>
              <w:rPr>
                <w:szCs w:val="24"/>
              </w:rPr>
            </w:pPr>
          </w:p>
        </w:tc>
        <w:tc>
          <w:tcPr>
            <w:tcW w:w="1276" w:type="dxa"/>
            <w:tcBorders>
              <w:left w:val="single" w:sz="4" w:space="0" w:color="auto"/>
            </w:tcBorders>
            <w:shd w:val="clear" w:color="auto" w:fill="auto"/>
            <w:vAlign w:val="center"/>
          </w:tcPr>
          <w:p w:rsidR="00E93649" w:rsidRPr="00B9301C" w:rsidRDefault="00E93649" w:rsidP="00E93649">
            <w:pPr>
              <w:jc w:val="center"/>
              <w:rPr>
                <w:color w:val="000000"/>
                <w:szCs w:val="24"/>
              </w:rPr>
            </w:pPr>
            <w:r w:rsidRPr="00B9301C">
              <w:rPr>
                <w:color w:val="000000"/>
                <w:szCs w:val="24"/>
              </w:rPr>
              <w:t>32</w:t>
            </w:r>
          </w:p>
        </w:tc>
        <w:tc>
          <w:tcPr>
            <w:tcW w:w="1276" w:type="dxa"/>
            <w:tcBorders>
              <w:left w:val="single" w:sz="4" w:space="0" w:color="auto"/>
            </w:tcBorders>
            <w:vAlign w:val="center"/>
          </w:tcPr>
          <w:p w:rsidR="00E93649" w:rsidRPr="00B9301C" w:rsidRDefault="00E93649" w:rsidP="00E93649">
            <w:pPr>
              <w:jc w:val="center"/>
              <w:rPr>
                <w:szCs w:val="24"/>
              </w:rPr>
            </w:pPr>
            <w:r w:rsidRPr="00B9301C">
              <w:rPr>
                <w:szCs w:val="24"/>
              </w:rPr>
              <w:t>108</w:t>
            </w:r>
          </w:p>
        </w:tc>
      </w:tr>
      <w:tr w:rsidR="00E93649" w:rsidRPr="00B9301C" w:rsidTr="00C05856">
        <w:tc>
          <w:tcPr>
            <w:tcW w:w="4786" w:type="dxa"/>
            <w:gridSpan w:val="3"/>
            <w:tcBorders>
              <w:right w:val="single" w:sz="4" w:space="0" w:color="auto"/>
            </w:tcBorders>
            <w:shd w:val="clear" w:color="auto" w:fill="auto"/>
            <w:vAlign w:val="center"/>
          </w:tcPr>
          <w:p w:rsidR="00E93649" w:rsidRPr="00B9301C" w:rsidRDefault="00E93649" w:rsidP="00E93649">
            <w:pPr>
              <w:jc w:val="center"/>
              <w:rPr>
                <w:szCs w:val="24"/>
              </w:rPr>
            </w:pPr>
            <w:r w:rsidRPr="00B9301C">
              <w:rPr>
                <w:szCs w:val="24"/>
              </w:rPr>
              <w:t>Котельная СОШ (№4)</w:t>
            </w:r>
          </w:p>
        </w:tc>
        <w:tc>
          <w:tcPr>
            <w:tcW w:w="2926" w:type="dxa"/>
            <w:tcBorders>
              <w:right w:val="single" w:sz="4" w:space="0" w:color="auto"/>
            </w:tcBorders>
            <w:vAlign w:val="center"/>
          </w:tcPr>
          <w:p w:rsidR="00E93649" w:rsidRPr="00B9301C" w:rsidRDefault="00E93649" w:rsidP="00E93649">
            <w:pPr>
              <w:jc w:val="center"/>
              <w:rPr>
                <w:szCs w:val="24"/>
              </w:rPr>
            </w:pPr>
          </w:p>
        </w:tc>
        <w:tc>
          <w:tcPr>
            <w:tcW w:w="1276" w:type="dxa"/>
            <w:tcBorders>
              <w:left w:val="single" w:sz="4" w:space="0" w:color="auto"/>
            </w:tcBorders>
            <w:shd w:val="clear" w:color="auto" w:fill="auto"/>
            <w:vAlign w:val="center"/>
          </w:tcPr>
          <w:p w:rsidR="00E93649" w:rsidRPr="00B9301C" w:rsidRDefault="00E93649" w:rsidP="00E93649">
            <w:pPr>
              <w:jc w:val="center"/>
              <w:rPr>
                <w:szCs w:val="24"/>
              </w:rPr>
            </w:pPr>
          </w:p>
        </w:tc>
        <w:tc>
          <w:tcPr>
            <w:tcW w:w="1276" w:type="dxa"/>
            <w:tcBorders>
              <w:left w:val="single" w:sz="4" w:space="0" w:color="auto"/>
            </w:tcBorders>
            <w:vAlign w:val="center"/>
          </w:tcPr>
          <w:p w:rsidR="00E93649" w:rsidRPr="00B9301C" w:rsidRDefault="00E93649" w:rsidP="00E93649">
            <w:pPr>
              <w:jc w:val="center"/>
              <w:rPr>
                <w:szCs w:val="24"/>
              </w:rPr>
            </w:pPr>
          </w:p>
        </w:tc>
      </w:tr>
      <w:tr w:rsidR="00E93649" w:rsidRPr="00B9301C" w:rsidTr="00C05856">
        <w:tc>
          <w:tcPr>
            <w:tcW w:w="1668" w:type="dxa"/>
            <w:shd w:val="clear" w:color="auto" w:fill="auto"/>
            <w:vAlign w:val="center"/>
          </w:tcPr>
          <w:p w:rsidR="00E93649" w:rsidRPr="00B9301C" w:rsidRDefault="00E93649" w:rsidP="00E93649">
            <w:pPr>
              <w:jc w:val="center"/>
              <w:rPr>
                <w:szCs w:val="24"/>
              </w:rPr>
            </w:pPr>
            <w:r w:rsidRPr="00B9301C">
              <w:rPr>
                <w:szCs w:val="24"/>
              </w:rPr>
              <w:t>Котельная</w:t>
            </w:r>
          </w:p>
        </w:tc>
        <w:tc>
          <w:tcPr>
            <w:tcW w:w="1701" w:type="dxa"/>
            <w:shd w:val="clear" w:color="auto" w:fill="auto"/>
            <w:vAlign w:val="center"/>
          </w:tcPr>
          <w:p w:rsidR="00E93649" w:rsidRPr="00B9301C" w:rsidRDefault="00E93649" w:rsidP="00E93649">
            <w:pPr>
              <w:jc w:val="center"/>
              <w:rPr>
                <w:szCs w:val="24"/>
              </w:rPr>
            </w:pPr>
            <w:r w:rsidRPr="00B9301C">
              <w:rPr>
                <w:szCs w:val="24"/>
              </w:rPr>
              <w:t>СОШ</w:t>
            </w:r>
          </w:p>
        </w:tc>
        <w:tc>
          <w:tcPr>
            <w:tcW w:w="1417" w:type="dxa"/>
            <w:tcBorders>
              <w:right w:val="single" w:sz="4" w:space="0" w:color="auto"/>
            </w:tcBorders>
            <w:vAlign w:val="center"/>
          </w:tcPr>
          <w:p w:rsidR="00E93649" w:rsidRPr="00B9301C" w:rsidRDefault="00E93649" w:rsidP="00E93649">
            <w:pPr>
              <w:jc w:val="center"/>
              <w:rPr>
                <w:szCs w:val="24"/>
              </w:rPr>
            </w:pPr>
            <w:r w:rsidRPr="00B9301C">
              <w:rPr>
                <w:szCs w:val="24"/>
              </w:rPr>
              <w:t>Канальная</w:t>
            </w:r>
          </w:p>
        </w:tc>
        <w:tc>
          <w:tcPr>
            <w:tcW w:w="2926" w:type="dxa"/>
            <w:tcBorders>
              <w:right w:val="single" w:sz="4" w:space="0" w:color="auto"/>
            </w:tcBorders>
            <w:vAlign w:val="center"/>
          </w:tcPr>
          <w:p w:rsidR="00E93649" w:rsidRPr="00B9301C" w:rsidRDefault="00E93649" w:rsidP="00E93649">
            <w:pPr>
              <w:jc w:val="center"/>
              <w:rPr>
                <w:szCs w:val="24"/>
              </w:rPr>
            </w:pPr>
            <w:r w:rsidRPr="00B9301C">
              <w:rPr>
                <w:szCs w:val="24"/>
              </w:rPr>
              <w:t xml:space="preserve">Стальные в ППУ-изоляции </w:t>
            </w:r>
          </w:p>
        </w:tc>
        <w:tc>
          <w:tcPr>
            <w:tcW w:w="1276" w:type="dxa"/>
            <w:tcBorders>
              <w:left w:val="single" w:sz="4" w:space="0" w:color="auto"/>
            </w:tcBorders>
            <w:shd w:val="clear" w:color="auto" w:fill="auto"/>
            <w:vAlign w:val="center"/>
          </w:tcPr>
          <w:p w:rsidR="00E93649" w:rsidRPr="00B9301C" w:rsidRDefault="00E93649" w:rsidP="00E93649">
            <w:pPr>
              <w:jc w:val="center"/>
              <w:rPr>
                <w:color w:val="000000"/>
                <w:szCs w:val="24"/>
              </w:rPr>
            </w:pPr>
            <w:r w:rsidRPr="00B9301C">
              <w:rPr>
                <w:color w:val="000000"/>
                <w:szCs w:val="24"/>
              </w:rPr>
              <w:t>60</w:t>
            </w:r>
          </w:p>
        </w:tc>
        <w:tc>
          <w:tcPr>
            <w:tcW w:w="1276" w:type="dxa"/>
            <w:tcBorders>
              <w:left w:val="single" w:sz="4" w:space="0" w:color="auto"/>
            </w:tcBorders>
            <w:vAlign w:val="center"/>
          </w:tcPr>
          <w:p w:rsidR="00E93649" w:rsidRPr="00B9301C" w:rsidRDefault="00E93649" w:rsidP="00E93649">
            <w:pPr>
              <w:jc w:val="center"/>
              <w:rPr>
                <w:szCs w:val="24"/>
              </w:rPr>
            </w:pPr>
            <w:r w:rsidRPr="00B9301C">
              <w:rPr>
                <w:szCs w:val="24"/>
              </w:rPr>
              <w:t>108</w:t>
            </w:r>
          </w:p>
        </w:tc>
      </w:tr>
      <w:tr w:rsidR="00E93649" w:rsidRPr="00B9301C" w:rsidTr="00C05856">
        <w:tc>
          <w:tcPr>
            <w:tcW w:w="1668" w:type="dxa"/>
            <w:shd w:val="clear" w:color="auto" w:fill="auto"/>
            <w:vAlign w:val="center"/>
          </w:tcPr>
          <w:p w:rsidR="00E93649" w:rsidRPr="00B9301C" w:rsidRDefault="00E93649" w:rsidP="00E93649">
            <w:pPr>
              <w:jc w:val="center"/>
              <w:rPr>
                <w:b/>
                <w:szCs w:val="24"/>
              </w:rPr>
            </w:pPr>
            <w:r w:rsidRPr="00B9301C">
              <w:rPr>
                <w:b/>
                <w:szCs w:val="24"/>
              </w:rPr>
              <w:t xml:space="preserve">Итого: </w:t>
            </w:r>
          </w:p>
        </w:tc>
        <w:tc>
          <w:tcPr>
            <w:tcW w:w="1701" w:type="dxa"/>
            <w:shd w:val="clear" w:color="auto" w:fill="auto"/>
          </w:tcPr>
          <w:p w:rsidR="00E93649" w:rsidRPr="00B9301C" w:rsidRDefault="00E93649" w:rsidP="00E93649">
            <w:pPr>
              <w:jc w:val="center"/>
              <w:rPr>
                <w:szCs w:val="24"/>
              </w:rPr>
            </w:pPr>
          </w:p>
        </w:tc>
        <w:tc>
          <w:tcPr>
            <w:tcW w:w="1417" w:type="dxa"/>
            <w:tcBorders>
              <w:right w:val="single" w:sz="4" w:space="0" w:color="auto"/>
            </w:tcBorders>
          </w:tcPr>
          <w:p w:rsidR="00E93649" w:rsidRPr="00B9301C" w:rsidRDefault="00E93649" w:rsidP="00E93649">
            <w:pPr>
              <w:jc w:val="center"/>
              <w:rPr>
                <w:szCs w:val="24"/>
              </w:rPr>
            </w:pPr>
          </w:p>
        </w:tc>
        <w:tc>
          <w:tcPr>
            <w:tcW w:w="2926" w:type="dxa"/>
            <w:tcBorders>
              <w:right w:val="single" w:sz="4" w:space="0" w:color="auto"/>
            </w:tcBorders>
          </w:tcPr>
          <w:p w:rsidR="00E93649" w:rsidRPr="00B9301C" w:rsidRDefault="00E93649" w:rsidP="00E93649">
            <w:pPr>
              <w:jc w:val="center"/>
              <w:rPr>
                <w:szCs w:val="24"/>
              </w:rPr>
            </w:pPr>
          </w:p>
        </w:tc>
        <w:tc>
          <w:tcPr>
            <w:tcW w:w="1276" w:type="dxa"/>
            <w:tcBorders>
              <w:left w:val="single" w:sz="4" w:space="0" w:color="auto"/>
            </w:tcBorders>
            <w:shd w:val="clear" w:color="auto" w:fill="auto"/>
          </w:tcPr>
          <w:p w:rsidR="00E93649" w:rsidRPr="00B9301C" w:rsidRDefault="00E93649" w:rsidP="00E93649">
            <w:pPr>
              <w:jc w:val="center"/>
              <w:rPr>
                <w:b/>
                <w:szCs w:val="24"/>
              </w:rPr>
            </w:pPr>
            <w:r>
              <w:rPr>
                <w:b/>
                <w:szCs w:val="24"/>
              </w:rPr>
              <w:t>201</w:t>
            </w:r>
          </w:p>
        </w:tc>
        <w:tc>
          <w:tcPr>
            <w:tcW w:w="1276" w:type="dxa"/>
            <w:tcBorders>
              <w:left w:val="single" w:sz="4" w:space="0" w:color="auto"/>
            </w:tcBorders>
          </w:tcPr>
          <w:p w:rsidR="00E93649" w:rsidRPr="00B9301C" w:rsidRDefault="00E93649" w:rsidP="00E93649">
            <w:pPr>
              <w:jc w:val="center"/>
              <w:rPr>
                <w:szCs w:val="24"/>
              </w:rPr>
            </w:pPr>
          </w:p>
        </w:tc>
      </w:tr>
    </w:tbl>
    <w:p w:rsidR="00B9301C" w:rsidRPr="00B9301C" w:rsidRDefault="00B9301C" w:rsidP="00B9301C">
      <w:pPr>
        <w:tabs>
          <w:tab w:val="left" w:pos="375"/>
        </w:tabs>
        <w:ind w:right="28"/>
        <w:jc w:val="right"/>
        <w:rPr>
          <w:bCs/>
        </w:rPr>
      </w:pPr>
    </w:p>
    <w:p w:rsidR="00B9301C" w:rsidRPr="00B9301C" w:rsidRDefault="00B9301C" w:rsidP="00B9301C">
      <w:pPr>
        <w:tabs>
          <w:tab w:val="left" w:pos="375"/>
        </w:tabs>
        <w:spacing w:after="120"/>
        <w:ind w:right="28"/>
        <w:jc w:val="center"/>
        <w:rPr>
          <w:bCs/>
          <w:sz w:val="26"/>
          <w:szCs w:val="26"/>
        </w:rPr>
      </w:pPr>
      <w:r w:rsidRPr="00B9301C">
        <w:rPr>
          <w:bCs/>
          <w:sz w:val="26"/>
          <w:szCs w:val="26"/>
        </w:rPr>
        <w:t>Таблица 6.6.2. Расчет затрат по замене аварийных участков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9"/>
        <w:gridCol w:w="1837"/>
        <w:gridCol w:w="1694"/>
        <w:gridCol w:w="1492"/>
        <w:gridCol w:w="1276"/>
        <w:gridCol w:w="1849"/>
      </w:tblGrid>
      <w:tr w:rsidR="00B9301C" w:rsidRPr="00B9301C" w:rsidTr="00C05856">
        <w:trPr>
          <w:trHeight w:val="886"/>
        </w:trPr>
        <w:tc>
          <w:tcPr>
            <w:tcW w:w="1809" w:type="dxa"/>
            <w:shd w:val="clear" w:color="auto" w:fill="auto"/>
          </w:tcPr>
          <w:p w:rsidR="00B9301C" w:rsidRPr="00B9301C" w:rsidRDefault="00B9301C" w:rsidP="00B9301C">
            <w:pPr>
              <w:tabs>
                <w:tab w:val="left" w:pos="0"/>
              </w:tabs>
              <w:ind w:right="-108"/>
              <w:jc w:val="center"/>
              <w:rPr>
                <w:szCs w:val="24"/>
              </w:rPr>
            </w:pPr>
            <w:r w:rsidRPr="00B9301C">
              <w:rPr>
                <w:szCs w:val="24"/>
              </w:rPr>
              <w:t>Диаметр трубопроводов, мм</w:t>
            </w:r>
          </w:p>
        </w:tc>
        <w:tc>
          <w:tcPr>
            <w:tcW w:w="1837" w:type="dxa"/>
            <w:shd w:val="clear" w:color="auto" w:fill="auto"/>
          </w:tcPr>
          <w:p w:rsidR="00B9301C" w:rsidRPr="00B9301C" w:rsidRDefault="00B9301C" w:rsidP="00B9301C">
            <w:pPr>
              <w:tabs>
                <w:tab w:val="left" w:pos="375"/>
              </w:tabs>
              <w:ind w:right="28"/>
              <w:jc w:val="center"/>
              <w:rPr>
                <w:szCs w:val="24"/>
              </w:rPr>
            </w:pPr>
            <w:r w:rsidRPr="00B9301C">
              <w:rPr>
                <w:szCs w:val="24"/>
              </w:rPr>
              <w:t>Протяженность участка  , м</w:t>
            </w:r>
          </w:p>
        </w:tc>
        <w:tc>
          <w:tcPr>
            <w:tcW w:w="1694" w:type="dxa"/>
          </w:tcPr>
          <w:p w:rsidR="00B9301C" w:rsidRPr="00B9301C" w:rsidRDefault="00B9301C" w:rsidP="00B9301C">
            <w:pPr>
              <w:tabs>
                <w:tab w:val="left" w:pos="375"/>
              </w:tabs>
              <w:ind w:right="28"/>
              <w:jc w:val="center"/>
              <w:rPr>
                <w:szCs w:val="24"/>
              </w:rPr>
            </w:pPr>
            <w:r w:rsidRPr="00B9301C">
              <w:rPr>
                <w:szCs w:val="24"/>
              </w:rPr>
              <w:t>Материал труб</w:t>
            </w:r>
          </w:p>
        </w:tc>
        <w:tc>
          <w:tcPr>
            <w:tcW w:w="1492" w:type="dxa"/>
            <w:shd w:val="clear" w:color="auto" w:fill="auto"/>
          </w:tcPr>
          <w:p w:rsidR="00B9301C" w:rsidRPr="00B9301C" w:rsidRDefault="00B9301C" w:rsidP="00B9301C">
            <w:pPr>
              <w:ind w:left="-108" w:right="-61"/>
              <w:jc w:val="center"/>
              <w:rPr>
                <w:szCs w:val="24"/>
              </w:rPr>
            </w:pPr>
            <w:r w:rsidRPr="00B9301C">
              <w:rPr>
                <w:szCs w:val="24"/>
              </w:rPr>
              <w:t xml:space="preserve">Расценка по НЦС </w:t>
            </w:r>
          </w:p>
          <w:p w:rsidR="00B9301C" w:rsidRPr="00B9301C" w:rsidRDefault="00B9301C" w:rsidP="00B9301C">
            <w:pPr>
              <w:ind w:left="-108" w:right="-61"/>
              <w:jc w:val="center"/>
              <w:rPr>
                <w:szCs w:val="24"/>
              </w:rPr>
            </w:pPr>
            <w:r w:rsidRPr="00B9301C">
              <w:rPr>
                <w:szCs w:val="24"/>
              </w:rPr>
              <w:t>81-02-13-2021</w:t>
            </w:r>
          </w:p>
        </w:tc>
        <w:tc>
          <w:tcPr>
            <w:tcW w:w="1276" w:type="dxa"/>
          </w:tcPr>
          <w:p w:rsidR="00B9301C" w:rsidRPr="00B9301C" w:rsidRDefault="00B9301C" w:rsidP="00B9301C">
            <w:pPr>
              <w:tabs>
                <w:tab w:val="left" w:pos="375"/>
              </w:tabs>
              <w:ind w:right="28"/>
              <w:jc w:val="center"/>
              <w:rPr>
                <w:szCs w:val="24"/>
              </w:rPr>
            </w:pPr>
            <w:r w:rsidRPr="00B9301C">
              <w:rPr>
                <w:szCs w:val="24"/>
              </w:rPr>
              <w:t>Год проведения работ</w:t>
            </w:r>
          </w:p>
        </w:tc>
        <w:tc>
          <w:tcPr>
            <w:tcW w:w="1849" w:type="dxa"/>
            <w:shd w:val="clear" w:color="auto" w:fill="auto"/>
          </w:tcPr>
          <w:p w:rsidR="00B9301C" w:rsidRPr="00B9301C" w:rsidRDefault="00B9301C" w:rsidP="00B9301C">
            <w:pPr>
              <w:tabs>
                <w:tab w:val="left" w:pos="375"/>
              </w:tabs>
              <w:ind w:right="28"/>
              <w:jc w:val="center"/>
              <w:rPr>
                <w:szCs w:val="24"/>
              </w:rPr>
            </w:pPr>
            <w:r w:rsidRPr="00B9301C">
              <w:rPr>
                <w:szCs w:val="24"/>
              </w:rPr>
              <w:t>Затраты по прокладке трубопроводов</w:t>
            </w:r>
          </w:p>
        </w:tc>
      </w:tr>
      <w:tr w:rsidR="00B9301C" w:rsidRPr="00B9301C" w:rsidTr="00C05856">
        <w:tc>
          <w:tcPr>
            <w:tcW w:w="3646" w:type="dxa"/>
            <w:gridSpan w:val="2"/>
            <w:shd w:val="clear" w:color="auto" w:fill="auto"/>
          </w:tcPr>
          <w:p w:rsidR="00B9301C" w:rsidRPr="00B9301C" w:rsidRDefault="00B9301C" w:rsidP="00B9301C">
            <w:pPr>
              <w:jc w:val="center"/>
              <w:rPr>
                <w:szCs w:val="24"/>
              </w:rPr>
            </w:pPr>
            <w:r w:rsidRPr="00B9301C">
              <w:rPr>
                <w:szCs w:val="24"/>
              </w:rPr>
              <w:t>Котельная ЦРБ (№1)</w:t>
            </w:r>
          </w:p>
        </w:tc>
        <w:tc>
          <w:tcPr>
            <w:tcW w:w="1694" w:type="dxa"/>
          </w:tcPr>
          <w:p w:rsidR="00B9301C" w:rsidRPr="00B9301C" w:rsidRDefault="00B9301C" w:rsidP="00B9301C">
            <w:pPr>
              <w:jc w:val="center"/>
              <w:rPr>
                <w:szCs w:val="24"/>
              </w:rPr>
            </w:pPr>
          </w:p>
        </w:tc>
        <w:tc>
          <w:tcPr>
            <w:tcW w:w="1492" w:type="dxa"/>
            <w:shd w:val="clear" w:color="auto" w:fill="auto"/>
            <w:vAlign w:val="center"/>
          </w:tcPr>
          <w:p w:rsidR="00B9301C" w:rsidRPr="00B9301C" w:rsidRDefault="00B9301C" w:rsidP="00B9301C">
            <w:pPr>
              <w:jc w:val="center"/>
              <w:rPr>
                <w:szCs w:val="24"/>
              </w:rPr>
            </w:pPr>
            <w:r w:rsidRPr="00B9301C">
              <w:rPr>
                <w:szCs w:val="24"/>
              </w:rPr>
              <w:t>тыс. руб./км</w:t>
            </w:r>
          </w:p>
        </w:tc>
        <w:tc>
          <w:tcPr>
            <w:tcW w:w="1276" w:type="dxa"/>
          </w:tcPr>
          <w:p w:rsidR="00B9301C" w:rsidRPr="00B9301C" w:rsidRDefault="00B9301C" w:rsidP="00B9301C">
            <w:pPr>
              <w:jc w:val="center"/>
              <w:rPr>
                <w:color w:val="000000"/>
                <w:szCs w:val="24"/>
              </w:rPr>
            </w:pPr>
          </w:p>
        </w:tc>
        <w:tc>
          <w:tcPr>
            <w:tcW w:w="1849" w:type="dxa"/>
            <w:shd w:val="clear" w:color="auto" w:fill="auto"/>
            <w:vAlign w:val="center"/>
          </w:tcPr>
          <w:p w:rsidR="00B9301C" w:rsidRPr="00B9301C" w:rsidRDefault="00B9301C" w:rsidP="00B9301C">
            <w:pPr>
              <w:jc w:val="center"/>
              <w:rPr>
                <w:color w:val="000000"/>
                <w:szCs w:val="24"/>
              </w:rPr>
            </w:pPr>
            <w:r w:rsidRPr="00B9301C">
              <w:rPr>
                <w:szCs w:val="24"/>
              </w:rPr>
              <w:t>тыс. руб.</w:t>
            </w:r>
          </w:p>
        </w:tc>
      </w:tr>
      <w:tr w:rsidR="00B15000" w:rsidRPr="00B9301C" w:rsidTr="00C05856">
        <w:tc>
          <w:tcPr>
            <w:tcW w:w="1809" w:type="dxa"/>
            <w:shd w:val="clear" w:color="auto" w:fill="auto"/>
            <w:vAlign w:val="center"/>
          </w:tcPr>
          <w:p w:rsidR="00B15000" w:rsidRPr="00B9301C" w:rsidRDefault="00B15000" w:rsidP="00B15000">
            <w:pPr>
              <w:jc w:val="center"/>
              <w:rPr>
                <w:szCs w:val="24"/>
              </w:rPr>
            </w:pPr>
            <w:r>
              <w:rPr>
                <w:szCs w:val="24"/>
              </w:rPr>
              <w:t>108</w:t>
            </w:r>
          </w:p>
        </w:tc>
        <w:tc>
          <w:tcPr>
            <w:tcW w:w="1837" w:type="dxa"/>
            <w:shd w:val="clear" w:color="auto" w:fill="auto"/>
            <w:vAlign w:val="center"/>
          </w:tcPr>
          <w:p w:rsidR="00B15000" w:rsidRPr="00B9301C" w:rsidRDefault="00B15000" w:rsidP="00B15000">
            <w:pPr>
              <w:jc w:val="center"/>
              <w:rPr>
                <w:color w:val="000000"/>
                <w:szCs w:val="24"/>
              </w:rPr>
            </w:pPr>
            <w:r>
              <w:rPr>
                <w:color w:val="000000"/>
                <w:szCs w:val="24"/>
              </w:rPr>
              <w:t>20</w:t>
            </w:r>
          </w:p>
        </w:tc>
        <w:tc>
          <w:tcPr>
            <w:tcW w:w="1694" w:type="dxa"/>
          </w:tcPr>
          <w:p w:rsidR="00B15000" w:rsidRPr="00B9301C" w:rsidRDefault="00B15000" w:rsidP="00B15000">
            <w:pPr>
              <w:jc w:val="center"/>
              <w:rPr>
                <w:szCs w:val="24"/>
              </w:rPr>
            </w:pPr>
            <w:r w:rsidRPr="00B9301C">
              <w:rPr>
                <w:szCs w:val="24"/>
              </w:rPr>
              <w:t>Стальные в ППУ-изоляции</w:t>
            </w:r>
          </w:p>
        </w:tc>
        <w:tc>
          <w:tcPr>
            <w:tcW w:w="1492" w:type="dxa"/>
            <w:shd w:val="clear" w:color="auto" w:fill="auto"/>
            <w:vAlign w:val="center"/>
          </w:tcPr>
          <w:p w:rsidR="00B15000" w:rsidRPr="00B9301C" w:rsidRDefault="00B15000" w:rsidP="00B15000">
            <w:pPr>
              <w:suppressAutoHyphens w:val="0"/>
              <w:jc w:val="center"/>
              <w:rPr>
                <w:rFonts w:eastAsia="Times New Roman"/>
                <w:color w:val="000000"/>
                <w:szCs w:val="24"/>
                <w:lang w:eastAsia="ru-RU"/>
              </w:rPr>
            </w:pPr>
            <w:r w:rsidRPr="00B9301C">
              <w:rPr>
                <w:color w:val="000000"/>
                <w:szCs w:val="24"/>
              </w:rPr>
              <w:t>13396,24</w:t>
            </w:r>
          </w:p>
        </w:tc>
        <w:tc>
          <w:tcPr>
            <w:tcW w:w="1276" w:type="dxa"/>
            <w:vAlign w:val="center"/>
          </w:tcPr>
          <w:p w:rsidR="00B15000" w:rsidRPr="00B9301C" w:rsidRDefault="00B15000" w:rsidP="00B15000">
            <w:pPr>
              <w:jc w:val="center"/>
              <w:rPr>
                <w:color w:val="000000"/>
                <w:szCs w:val="24"/>
              </w:rPr>
            </w:pPr>
            <w:r w:rsidRPr="00B9301C">
              <w:rPr>
                <w:color w:val="000000"/>
                <w:szCs w:val="24"/>
              </w:rPr>
              <w:t>2024</w:t>
            </w:r>
          </w:p>
        </w:tc>
        <w:tc>
          <w:tcPr>
            <w:tcW w:w="1849" w:type="dxa"/>
            <w:shd w:val="clear" w:color="auto" w:fill="auto"/>
            <w:vAlign w:val="center"/>
          </w:tcPr>
          <w:p w:rsidR="00B15000" w:rsidRDefault="00B15000" w:rsidP="00B15000">
            <w:pPr>
              <w:suppressAutoHyphens w:val="0"/>
              <w:jc w:val="center"/>
              <w:rPr>
                <w:rFonts w:eastAsia="Times New Roman"/>
                <w:color w:val="000000"/>
                <w:szCs w:val="24"/>
                <w:lang w:eastAsia="ru-RU"/>
              </w:rPr>
            </w:pPr>
            <w:r>
              <w:rPr>
                <w:color w:val="000000"/>
              </w:rPr>
              <w:t>300,1</w:t>
            </w:r>
          </w:p>
        </w:tc>
      </w:tr>
      <w:tr w:rsidR="00B15000" w:rsidRPr="00B9301C" w:rsidTr="00C05856">
        <w:tc>
          <w:tcPr>
            <w:tcW w:w="3646" w:type="dxa"/>
            <w:gridSpan w:val="2"/>
            <w:shd w:val="clear" w:color="auto" w:fill="auto"/>
          </w:tcPr>
          <w:p w:rsidR="00B15000" w:rsidRPr="00B9301C" w:rsidRDefault="00B15000" w:rsidP="00B15000">
            <w:pPr>
              <w:jc w:val="center"/>
              <w:rPr>
                <w:color w:val="000000"/>
                <w:szCs w:val="24"/>
              </w:rPr>
            </w:pPr>
            <w:r w:rsidRPr="00B9301C">
              <w:rPr>
                <w:szCs w:val="24"/>
              </w:rPr>
              <w:t>Котельная</w:t>
            </w:r>
            <w:r w:rsidRPr="00B9301C">
              <w:rPr>
                <w:color w:val="000000"/>
                <w:szCs w:val="24"/>
              </w:rPr>
              <w:t> </w:t>
            </w:r>
            <w:r w:rsidRPr="00B9301C">
              <w:rPr>
                <w:szCs w:val="24"/>
              </w:rPr>
              <w:t>Гостиницы (№2)</w:t>
            </w:r>
          </w:p>
        </w:tc>
        <w:tc>
          <w:tcPr>
            <w:tcW w:w="1694" w:type="dxa"/>
          </w:tcPr>
          <w:p w:rsidR="00B15000" w:rsidRPr="00B9301C" w:rsidRDefault="00B15000" w:rsidP="00B15000">
            <w:pPr>
              <w:jc w:val="center"/>
              <w:rPr>
                <w:szCs w:val="24"/>
              </w:rPr>
            </w:pPr>
          </w:p>
        </w:tc>
        <w:tc>
          <w:tcPr>
            <w:tcW w:w="1492" w:type="dxa"/>
            <w:shd w:val="clear" w:color="auto" w:fill="auto"/>
            <w:vAlign w:val="center"/>
          </w:tcPr>
          <w:p w:rsidR="00B15000" w:rsidRPr="00B9301C" w:rsidRDefault="00B15000" w:rsidP="00B15000">
            <w:pPr>
              <w:jc w:val="center"/>
              <w:rPr>
                <w:szCs w:val="24"/>
              </w:rPr>
            </w:pPr>
          </w:p>
        </w:tc>
        <w:tc>
          <w:tcPr>
            <w:tcW w:w="1276" w:type="dxa"/>
            <w:vAlign w:val="center"/>
          </w:tcPr>
          <w:p w:rsidR="00B15000" w:rsidRPr="00B9301C" w:rsidRDefault="00B15000" w:rsidP="00B15000">
            <w:pPr>
              <w:jc w:val="center"/>
              <w:rPr>
                <w:color w:val="000000"/>
                <w:szCs w:val="24"/>
              </w:rPr>
            </w:pPr>
            <w:r w:rsidRPr="00B9301C">
              <w:rPr>
                <w:color w:val="000000"/>
                <w:szCs w:val="24"/>
              </w:rPr>
              <w:t> </w:t>
            </w:r>
          </w:p>
        </w:tc>
        <w:tc>
          <w:tcPr>
            <w:tcW w:w="1849" w:type="dxa"/>
            <w:shd w:val="clear" w:color="auto" w:fill="auto"/>
            <w:vAlign w:val="center"/>
          </w:tcPr>
          <w:p w:rsidR="00B15000" w:rsidRPr="00B9301C" w:rsidRDefault="00B15000" w:rsidP="00B15000">
            <w:pPr>
              <w:jc w:val="center"/>
              <w:rPr>
                <w:color w:val="000000"/>
                <w:szCs w:val="24"/>
              </w:rPr>
            </w:pPr>
          </w:p>
        </w:tc>
      </w:tr>
      <w:tr w:rsidR="00B15000" w:rsidRPr="00B9301C" w:rsidTr="00C05856">
        <w:tc>
          <w:tcPr>
            <w:tcW w:w="1809" w:type="dxa"/>
            <w:shd w:val="clear" w:color="auto" w:fill="auto"/>
            <w:vAlign w:val="center"/>
          </w:tcPr>
          <w:p w:rsidR="00B15000" w:rsidRPr="00B9301C" w:rsidRDefault="00B15000" w:rsidP="00B15000">
            <w:pPr>
              <w:jc w:val="center"/>
            </w:pPr>
            <w:r w:rsidRPr="00B9301C">
              <w:rPr>
                <w:szCs w:val="24"/>
              </w:rPr>
              <w:t>108</w:t>
            </w:r>
          </w:p>
        </w:tc>
        <w:tc>
          <w:tcPr>
            <w:tcW w:w="1837" w:type="dxa"/>
            <w:shd w:val="clear" w:color="auto" w:fill="auto"/>
            <w:vAlign w:val="center"/>
          </w:tcPr>
          <w:p w:rsidR="00B15000" w:rsidRPr="00B9301C" w:rsidRDefault="00B15000" w:rsidP="00B15000">
            <w:pPr>
              <w:jc w:val="center"/>
              <w:rPr>
                <w:color w:val="000000"/>
                <w:szCs w:val="24"/>
              </w:rPr>
            </w:pPr>
            <w:r w:rsidRPr="00B9301C">
              <w:rPr>
                <w:color w:val="000000"/>
                <w:szCs w:val="24"/>
              </w:rPr>
              <w:t>49</w:t>
            </w:r>
          </w:p>
        </w:tc>
        <w:tc>
          <w:tcPr>
            <w:tcW w:w="1694" w:type="dxa"/>
            <w:vMerge w:val="restart"/>
            <w:vAlign w:val="center"/>
          </w:tcPr>
          <w:p w:rsidR="00B15000" w:rsidRPr="00B9301C" w:rsidRDefault="00B15000" w:rsidP="00B15000">
            <w:pPr>
              <w:jc w:val="center"/>
              <w:rPr>
                <w:szCs w:val="24"/>
              </w:rPr>
            </w:pPr>
            <w:r w:rsidRPr="00B9301C">
              <w:rPr>
                <w:szCs w:val="24"/>
              </w:rPr>
              <w:t>Стальные в ППУ-изоляции</w:t>
            </w:r>
          </w:p>
        </w:tc>
        <w:tc>
          <w:tcPr>
            <w:tcW w:w="1492" w:type="dxa"/>
            <w:shd w:val="clear" w:color="auto" w:fill="auto"/>
            <w:vAlign w:val="center"/>
          </w:tcPr>
          <w:p w:rsidR="00B15000" w:rsidRPr="00B9301C" w:rsidRDefault="00B15000" w:rsidP="00B15000">
            <w:pPr>
              <w:jc w:val="center"/>
              <w:rPr>
                <w:color w:val="000000"/>
                <w:szCs w:val="24"/>
              </w:rPr>
            </w:pPr>
            <w:r w:rsidRPr="00B9301C">
              <w:rPr>
                <w:color w:val="000000"/>
                <w:szCs w:val="24"/>
              </w:rPr>
              <w:t>13396,24</w:t>
            </w:r>
          </w:p>
        </w:tc>
        <w:tc>
          <w:tcPr>
            <w:tcW w:w="1276" w:type="dxa"/>
            <w:vAlign w:val="center"/>
          </w:tcPr>
          <w:p w:rsidR="00B15000" w:rsidRPr="00B9301C" w:rsidRDefault="00B15000" w:rsidP="00B15000">
            <w:pPr>
              <w:jc w:val="center"/>
            </w:pPr>
            <w:r w:rsidRPr="00B9301C">
              <w:t>2024</w:t>
            </w:r>
          </w:p>
        </w:tc>
        <w:tc>
          <w:tcPr>
            <w:tcW w:w="1849" w:type="dxa"/>
            <w:shd w:val="clear" w:color="auto" w:fill="auto"/>
            <w:vAlign w:val="center"/>
          </w:tcPr>
          <w:p w:rsidR="00B15000" w:rsidRDefault="00D00A87" w:rsidP="00B15000">
            <w:pPr>
              <w:jc w:val="center"/>
              <w:rPr>
                <w:color w:val="000000"/>
              </w:rPr>
            </w:pPr>
            <w:r>
              <w:rPr>
                <w:color w:val="000000"/>
                <w:szCs w:val="24"/>
              </w:rPr>
              <w:fldChar w:fldCharType="begin"/>
            </w:r>
            <w:r>
              <w:rPr>
                <w:color w:val="000000"/>
                <w:szCs w:val="24"/>
              </w:rPr>
              <w:instrText xml:space="preserve"> =SUM(ABOVE) </w:instrText>
            </w:r>
            <w:r>
              <w:rPr>
                <w:color w:val="000000"/>
                <w:szCs w:val="24"/>
              </w:rPr>
              <w:fldChar w:fldCharType="separate"/>
            </w:r>
            <w:r>
              <w:rPr>
                <w:noProof/>
                <w:color w:val="000000"/>
                <w:szCs w:val="24"/>
              </w:rPr>
              <w:t>610,9</w:t>
            </w:r>
            <w:r>
              <w:rPr>
                <w:color w:val="000000"/>
                <w:szCs w:val="24"/>
              </w:rPr>
              <w:fldChar w:fldCharType="end"/>
            </w:r>
          </w:p>
        </w:tc>
      </w:tr>
      <w:tr w:rsidR="00B15000" w:rsidRPr="00B9301C" w:rsidTr="00C05856">
        <w:tc>
          <w:tcPr>
            <w:tcW w:w="1809" w:type="dxa"/>
            <w:shd w:val="clear" w:color="auto" w:fill="auto"/>
            <w:vAlign w:val="center"/>
          </w:tcPr>
          <w:p w:rsidR="00B15000" w:rsidRPr="00B9301C" w:rsidRDefault="00B15000" w:rsidP="00B15000">
            <w:pPr>
              <w:jc w:val="center"/>
            </w:pPr>
            <w:r w:rsidRPr="00B9301C">
              <w:rPr>
                <w:szCs w:val="24"/>
              </w:rPr>
              <w:t>108</w:t>
            </w:r>
          </w:p>
        </w:tc>
        <w:tc>
          <w:tcPr>
            <w:tcW w:w="1837" w:type="dxa"/>
            <w:shd w:val="clear" w:color="auto" w:fill="auto"/>
            <w:vAlign w:val="center"/>
          </w:tcPr>
          <w:p w:rsidR="00B15000" w:rsidRPr="00B9301C" w:rsidRDefault="00B15000" w:rsidP="00B15000">
            <w:pPr>
              <w:jc w:val="center"/>
              <w:rPr>
                <w:color w:val="000000"/>
                <w:szCs w:val="24"/>
              </w:rPr>
            </w:pPr>
            <w:r w:rsidRPr="00B9301C">
              <w:rPr>
                <w:color w:val="000000"/>
                <w:szCs w:val="24"/>
              </w:rPr>
              <w:t>72</w:t>
            </w:r>
          </w:p>
        </w:tc>
        <w:tc>
          <w:tcPr>
            <w:tcW w:w="1694" w:type="dxa"/>
            <w:vMerge/>
            <w:vAlign w:val="center"/>
          </w:tcPr>
          <w:p w:rsidR="00B15000" w:rsidRPr="00B9301C" w:rsidRDefault="00B15000" w:rsidP="00B15000">
            <w:pPr>
              <w:jc w:val="center"/>
              <w:rPr>
                <w:szCs w:val="24"/>
              </w:rPr>
            </w:pPr>
          </w:p>
        </w:tc>
        <w:tc>
          <w:tcPr>
            <w:tcW w:w="1492" w:type="dxa"/>
            <w:shd w:val="clear" w:color="auto" w:fill="auto"/>
            <w:vAlign w:val="center"/>
          </w:tcPr>
          <w:p w:rsidR="00B15000" w:rsidRPr="00B9301C" w:rsidRDefault="00B15000" w:rsidP="00B15000">
            <w:pPr>
              <w:jc w:val="center"/>
              <w:rPr>
                <w:color w:val="000000"/>
                <w:szCs w:val="24"/>
              </w:rPr>
            </w:pPr>
            <w:r w:rsidRPr="00B9301C">
              <w:rPr>
                <w:color w:val="000000"/>
                <w:szCs w:val="24"/>
              </w:rPr>
              <w:t>7688,50</w:t>
            </w:r>
          </w:p>
        </w:tc>
        <w:tc>
          <w:tcPr>
            <w:tcW w:w="1276" w:type="dxa"/>
            <w:vAlign w:val="center"/>
          </w:tcPr>
          <w:p w:rsidR="00B15000" w:rsidRPr="00B9301C" w:rsidRDefault="00B15000" w:rsidP="00B15000">
            <w:pPr>
              <w:jc w:val="center"/>
            </w:pPr>
            <w:r w:rsidRPr="00B9301C">
              <w:t>2024</w:t>
            </w:r>
          </w:p>
        </w:tc>
        <w:tc>
          <w:tcPr>
            <w:tcW w:w="1849" w:type="dxa"/>
            <w:shd w:val="clear" w:color="auto" w:fill="auto"/>
            <w:vAlign w:val="center"/>
          </w:tcPr>
          <w:p w:rsidR="00B15000" w:rsidRDefault="00D00A87" w:rsidP="00B15000">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724,7</w:t>
            </w:r>
            <w:r>
              <w:rPr>
                <w:color w:val="000000"/>
              </w:rPr>
              <w:fldChar w:fldCharType="end"/>
            </w:r>
          </w:p>
        </w:tc>
      </w:tr>
      <w:tr w:rsidR="00B15000" w:rsidRPr="00B9301C" w:rsidTr="00C05856">
        <w:tc>
          <w:tcPr>
            <w:tcW w:w="3646" w:type="dxa"/>
            <w:gridSpan w:val="2"/>
            <w:shd w:val="clear" w:color="auto" w:fill="auto"/>
            <w:vAlign w:val="center"/>
          </w:tcPr>
          <w:p w:rsidR="00B15000" w:rsidRPr="00B9301C" w:rsidRDefault="00B15000" w:rsidP="00B15000">
            <w:pPr>
              <w:jc w:val="center"/>
              <w:rPr>
                <w:color w:val="000000"/>
                <w:szCs w:val="24"/>
              </w:rPr>
            </w:pPr>
            <w:r w:rsidRPr="00B9301C">
              <w:rPr>
                <w:szCs w:val="24"/>
              </w:rPr>
              <w:t>Котельная СОШ (№4)</w:t>
            </w:r>
          </w:p>
        </w:tc>
        <w:tc>
          <w:tcPr>
            <w:tcW w:w="1694" w:type="dxa"/>
            <w:vAlign w:val="center"/>
          </w:tcPr>
          <w:p w:rsidR="00B15000" w:rsidRPr="00B9301C" w:rsidRDefault="00B15000" w:rsidP="00B15000">
            <w:pPr>
              <w:jc w:val="center"/>
              <w:rPr>
                <w:szCs w:val="24"/>
              </w:rPr>
            </w:pPr>
          </w:p>
        </w:tc>
        <w:tc>
          <w:tcPr>
            <w:tcW w:w="1492" w:type="dxa"/>
            <w:shd w:val="clear" w:color="auto" w:fill="auto"/>
            <w:vAlign w:val="center"/>
          </w:tcPr>
          <w:p w:rsidR="00B15000" w:rsidRPr="00B9301C" w:rsidRDefault="00B15000" w:rsidP="00B15000">
            <w:pPr>
              <w:jc w:val="center"/>
              <w:rPr>
                <w:color w:val="000000"/>
                <w:szCs w:val="24"/>
              </w:rPr>
            </w:pPr>
          </w:p>
        </w:tc>
        <w:tc>
          <w:tcPr>
            <w:tcW w:w="1276" w:type="dxa"/>
            <w:vAlign w:val="center"/>
          </w:tcPr>
          <w:p w:rsidR="00B15000" w:rsidRPr="00B9301C" w:rsidRDefault="00B15000" w:rsidP="00B15000">
            <w:pPr>
              <w:jc w:val="center"/>
              <w:rPr>
                <w:color w:val="000000"/>
                <w:szCs w:val="24"/>
              </w:rPr>
            </w:pPr>
          </w:p>
        </w:tc>
        <w:tc>
          <w:tcPr>
            <w:tcW w:w="1849" w:type="dxa"/>
            <w:shd w:val="clear" w:color="auto" w:fill="auto"/>
            <w:vAlign w:val="center"/>
          </w:tcPr>
          <w:p w:rsidR="00B15000" w:rsidRPr="00B9301C" w:rsidRDefault="00B15000" w:rsidP="00B15000">
            <w:pPr>
              <w:jc w:val="center"/>
              <w:rPr>
                <w:color w:val="000000"/>
                <w:szCs w:val="24"/>
              </w:rPr>
            </w:pPr>
          </w:p>
        </w:tc>
      </w:tr>
      <w:tr w:rsidR="00D00A87" w:rsidRPr="00B9301C" w:rsidTr="00C05856">
        <w:tc>
          <w:tcPr>
            <w:tcW w:w="1809" w:type="dxa"/>
            <w:shd w:val="clear" w:color="auto" w:fill="auto"/>
            <w:vAlign w:val="center"/>
          </w:tcPr>
          <w:p w:rsidR="00D00A87" w:rsidRPr="00B9301C" w:rsidRDefault="00D00A87" w:rsidP="00D00A87">
            <w:pPr>
              <w:jc w:val="center"/>
            </w:pPr>
            <w:r w:rsidRPr="00B9301C">
              <w:rPr>
                <w:szCs w:val="24"/>
              </w:rPr>
              <w:t>108</w:t>
            </w:r>
          </w:p>
        </w:tc>
        <w:tc>
          <w:tcPr>
            <w:tcW w:w="1837" w:type="dxa"/>
            <w:shd w:val="clear" w:color="auto" w:fill="auto"/>
            <w:vAlign w:val="center"/>
          </w:tcPr>
          <w:p w:rsidR="00D00A87" w:rsidRPr="00B9301C" w:rsidRDefault="00D00A87" w:rsidP="00D00A87">
            <w:pPr>
              <w:jc w:val="center"/>
              <w:rPr>
                <w:color w:val="000000"/>
                <w:szCs w:val="24"/>
              </w:rPr>
            </w:pPr>
            <w:r w:rsidRPr="00B9301C">
              <w:rPr>
                <w:color w:val="000000"/>
                <w:szCs w:val="24"/>
              </w:rPr>
              <w:t>60</w:t>
            </w:r>
          </w:p>
        </w:tc>
        <w:tc>
          <w:tcPr>
            <w:tcW w:w="1694" w:type="dxa"/>
            <w:vAlign w:val="center"/>
          </w:tcPr>
          <w:p w:rsidR="00D00A87" w:rsidRPr="00B9301C" w:rsidRDefault="00D00A87" w:rsidP="00D00A87">
            <w:pPr>
              <w:jc w:val="center"/>
              <w:rPr>
                <w:szCs w:val="24"/>
              </w:rPr>
            </w:pPr>
            <w:r w:rsidRPr="00B9301C">
              <w:rPr>
                <w:szCs w:val="24"/>
              </w:rPr>
              <w:t>Стальные в ППУ-изоляции</w:t>
            </w:r>
          </w:p>
        </w:tc>
        <w:tc>
          <w:tcPr>
            <w:tcW w:w="1492" w:type="dxa"/>
            <w:shd w:val="clear" w:color="auto" w:fill="auto"/>
            <w:vAlign w:val="center"/>
          </w:tcPr>
          <w:p w:rsidR="00D00A87" w:rsidRPr="00B9301C" w:rsidRDefault="00D00A87" w:rsidP="00D00A87">
            <w:pPr>
              <w:jc w:val="center"/>
              <w:rPr>
                <w:color w:val="000000"/>
                <w:szCs w:val="24"/>
              </w:rPr>
            </w:pPr>
            <w:r w:rsidRPr="00B9301C">
              <w:rPr>
                <w:color w:val="000000"/>
                <w:szCs w:val="24"/>
              </w:rPr>
              <w:t>13396,24</w:t>
            </w:r>
          </w:p>
        </w:tc>
        <w:tc>
          <w:tcPr>
            <w:tcW w:w="1276" w:type="dxa"/>
            <w:vAlign w:val="center"/>
          </w:tcPr>
          <w:p w:rsidR="00D00A87" w:rsidRPr="00B9301C" w:rsidRDefault="00D00A87" w:rsidP="00D00A87">
            <w:pPr>
              <w:jc w:val="center"/>
              <w:rPr>
                <w:color w:val="000000"/>
                <w:szCs w:val="24"/>
              </w:rPr>
            </w:pPr>
            <w:r w:rsidRPr="00B9301C">
              <w:rPr>
                <w:color w:val="000000"/>
                <w:szCs w:val="24"/>
              </w:rPr>
              <w:t>2024</w:t>
            </w:r>
          </w:p>
        </w:tc>
        <w:tc>
          <w:tcPr>
            <w:tcW w:w="1849" w:type="dxa"/>
            <w:shd w:val="clear" w:color="auto" w:fill="auto"/>
            <w:vAlign w:val="center"/>
          </w:tcPr>
          <w:p w:rsidR="00D00A87" w:rsidRDefault="00D00A87" w:rsidP="00D00A87">
            <w:pPr>
              <w:jc w:val="center"/>
              <w:rPr>
                <w:color w:val="000000"/>
              </w:rPr>
            </w:pPr>
            <w:r>
              <w:rPr>
                <w:color w:val="000000"/>
              </w:rPr>
              <w:t>869,5</w:t>
            </w:r>
          </w:p>
        </w:tc>
      </w:tr>
      <w:tr w:rsidR="00D00A87" w:rsidRPr="00B9301C" w:rsidTr="00C05856">
        <w:trPr>
          <w:trHeight w:val="339"/>
        </w:trPr>
        <w:tc>
          <w:tcPr>
            <w:tcW w:w="1809" w:type="dxa"/>
            <w:shd w:val="clear" w:color="auto" w:fill="auto"/>
          </w:tcPr>
          <w:p w:rsidR="00D00A87" w:rsidRPr="00B9301C" w:rsidRDefault="00D00A87" w:rsidP="00D00A87">
            <w:pPr>
              <w:jc w:val="center"/>
              <w:rPr>
                <w:b/>
                <w:szCs w:val="24"/>
              </w:rPr>
            </w:pPr>
            <w:r w:rsidRPr="00B9301C">
              <w:rPr>
                <w:b/>
                <w:szCs w:val="24"/>
              </w:rPr>
              <w:t xml:space="preserve">Итого </w:t>
            </w:r>
          </w:p>
        </w:tc>
        <w:tc>
          <w:tcPr>
            <w:tcW w:w="1837" w:type="dxa"/>
            <w:shd w:val="clear" w:color="auto" w:fill="auto"/>
            <w:vAlign w:val="center"/>
          </w:tcPr>
          <w:p w:rsidR="00D00A87" w:rsidRPr="00B9301C" w:rsidRDefault="00D00A87" w:rsidP="00D00A87">
            <w:pPr>
              <w:jc w:val="center"/>
              <w:rPr>
                <w:b/>
                <w:color w:val="000000"/>
                <w:szCs w:val="24"/>
              </w:rPr>
            </w:pPr>
            <w:r>
              <w:rPr>
                <w:b/>
                <w:color w:val="000000"/>
                <w:szCs w:val="24"/>
              </w:rPr>
              <w:t>201</w:t>
            </w:r>
          </w:p>
        </w:tc>
        <w:tc>
          <w:tcPr>
            <w:tcW w:w="1694" w:type="dxa"/>
          </w:tcPr>
          <w:p w:rsidR="00D00A87" w:rsidRPr="00B9301C" w:rsidRDefault="00D00A87" w:rsidP="00D00A87">
            <w:pPr>
              <w:jc w:val="center"/>
              <w:rPr>
                <w:b/>
                <w:szCs w:val="24"/>
              </w:rPr>
            </w:pPr>
          </w:p>
        </w:tc>
        <w:tc>
          <w:tcPr>
            <w:tcW w:w="1492" w:type="dxa"/>
            <w:shd w:val="clear" w:color="auto" w:fill="auto"/>
            <w:vAlign w:val="center"/>
          </w:tcPr>
          <w:p w:rsidR="00D00A87" w:rsidRPr="00B9301C" w:rsidRDefault="00D00A87" w:rsidP="00D00A87">
            <w:pPr>
              <w:jc w:val="center"/>
              <w:rPr>
                <w:b/>
                <w:bCs/>
                <w:color w:val="000000"/>
                <w:szCs w:val="24"/>
              </w:rPr>
            </w:pPr>
            <w:r w:rsidRPr="00B9301C">
              <w:rPr>
                <w:b/>
                <w:bCs/>
                <w:color w:val="000000"/>
                <w:szCs w:val="24"/>
              </w:rPr>
              <w:t> </w:t>
            </w:r>
          </w:p>
        </w:tc>
        <w:tc>
          <w:tcPr>
            <w:tcW w:w="1276" w:type="dxa"/>
            <w:vAlign w:val="center"/>
          </w:tcPr>
          <w:p w:rsidR="00D00A87" w:rsidRPr="00B9301C" w:rsidRDefault="00D00A87" w:rsidP="00D00A87">
            <w:pPr>
              <w:jc w:val="center"/>
              <w:rPr>
                <w:b/>
                <w:bCs/>
                <w:color w:val="000000"/>
                <w:szCs w:val="24"/>
              </w:rPr>
            </w:pPr>
            <w:r w:rsidRPr="00B9301C">
              <w:rPr>
                <w:b/>
                <w:bCs/>
                <w:color w:val="000000"/>
                <w:szCs w:val="24"/>
              </w:rPr>
              <w:t> </w:t>
            </w:r>
          </w:p>
        </w:tc>
        <w:tc>
          <w:tcPr>
            <w:tcW w:w="1849" w:type="dxa"/>
            <w:shd w:val="clear" w:color="auto" w:fill="auto"/>
            <w:vAlign w:val="center"/>
          </w:tcPr>
          <w:p w:rsidR="00D00A87" w:rsidRDefault="00D00A87" w:rsidP="00D00A87">
            <w:pPr>
              <w:jc w:val="center"/>
              <w:rPr>
                <w:b/>
                <w:bCs/>
                <w:color w:val="000000"/>
              </w:rPr>
            </w:pPr>
            <w:r>
              <w:rPr>
                <w:b/>
                <w:bCs/>
                <w:color w:val="000000"/>
              </w:rPr>
              <w:t>2823,9</w:t>
            </w:r>
          </w:p>
        </w:tc>
      </w:tr>
    </w:tbl>
    <w:p w:rsidR="00B9301C" w:rsidRPr="00B9301C" w:rsidRDefault="00B9301C" w:rsidP="00B9301C">
      <w:pPr>
        <w:tabs>
          <w:tab w:val="left" w:pos="375"/>
        </w:tabs>
        <w:spacing w:before="120"/>
        <w:ind w:right="28" w:firstLine="567"/>
        <w:jc w:val="both"/>
        <w:rPr>
          <w:bCs/>
          <w:sz w:val="26"/>
          <w:szCs w:val="26"/>
        </w:rPr>
      </w:pPr>
      <w:r w:rsidRPr="00B9301C">
        <w:rPr>
          <w:bCs/>
          <w:sz w:val="26"/>
          <w:szCs w:val="26"/>
        </w:rPr>
        <w:t xml:space="preserve">Суммарная стоимость работ оценивается в </w:t>
      </w:r>
      <w:r w:rsidR="00460265">
        <w:rPr>
          <w:sz w:val="26"/>
          <w:szCs w:val="26"/>
        </w:rPr>
        <w:t>2</w:t>
      </w:r>
      <w:r w:rsidR="00D00A87">
        <w:rPr>
          <w:sz w:val="26"/>
          <w:szCs w:val="26"/>
        </w:rPr>
        <w:t xml:space="preserve">823,9 </w:t>
      </w:r>
      <w:r w:rsidRPr="00B9301C">
        <w:rPr>
          <w:bCs/>
          <w:sz w:val="26"/>
          <w:szCs w:val="26"/>
        </w:rPr>
        <w:t>тыс. руб.</w:t>
      </w:r>
    </w:p>
    <w:p w:rsidR="00B9301C" w:rsidRPr="00B9301C" w:rsidRDefault="00B9301C" w:rsidP="00B9301C">
      <w:pPr>
        <w:tabs>
          <w:tab w:val="left" w:pos="375"/>
        </w:tabs>
        <w:ind w:right="28" w:firstLine="567"/>
        <w:jc w:val="both"/>
        <w:rPr>
          <w:bCs/>
          <w:sz w:val="26"/>
          <w:szCs w:val="26"/>
        </w:rPr>
      </w:pPr>
      <w:r w:rsidRPr="00B9301C">
        <w:rPr>
          <w:bCs/>
          <w:sz w:val="26"/>
          <w:szCs w:val="26"/>
        </w:rPr>
        <w:t xml:space="preserve">При замене участков тепловых сетей будет иметь место значительное уменьшение тепловых потерь при передаче тепловой энергии – не менее, чем в 2 раза. </w:t>
      </w:r>
    </w:p>
    <w:p w:rsidR="00B9301C" w:rsidRPr="00B9301C" w:rsidRDefault="00B9301C" w:rsidP="00B9301C">
      <w:pPr>
        <w:tabs>
          <w:tab w:val="left" w:pos="375"/>
        </w:tabs>
        <w:ind w:right="28" w:firstLine="567"/>
        <w:jc w:val="both"/>
        <w:rPr>
          <w:bCs/>
          <w:sz w:val="26"/>
          <w:szCs w:val="26"/>
        </w:rPr>
      </w:pPr>
      <w:r w:rsidRPr="00B9301C">
        <w:rPr>
          <w:bCs/>
          <w:sz w:val="26"/>
          <w:szCs w:val="26"/>
        </w:rPr>
        <w:t xml:space="preserve">Нормативные тепловые потери на заменяемых участках составляют 163 Гкал/год. </w:t>
      </w:r>
    </w:p>
    <w:p w:rsidR="00B9301C" w:rsidRPr="00B9301C" w:rsidRDefault="00B9301C" w:rsidP="00B9301C">
      <w:pPr>
        <w:tabs>
          <w:tab w:val="left" w:pos="375"/>
        </w:tabs>
        <w:ind w:right="28" w:firstLine="567"/>
        <w:jc w:val="both"/>
        <w:rPr>
          <w:bCs/>
          <w:sz w:val="26"/>
          <w:szCs w:val="26"/>
        </w:rPr>
      </w:pPr>
      <w:r w:rsidRPr="00B9301C">
        <w:rPr>
          <w:bCs/>
          <w:sz w:val="26"/>
          <w:szCs w:val="26"/>
        </w:rPr>
        <w:t>Уменьшение тепловых потерь составит: ΔQ = 163/2 = 81,5 Гкал/год.</w:t>
      </w:r>
    </w:p>
    <w:p w:rsidR="00B9301C" w:rsidRPr="00B9301C" w:rsidRDefault="00B9301C" w:rsidP="00B9301C">
      <w:pPr>
        <w:tabs>
          <w:tab w:val="left" w:pos="375"/>
        </w:tabs>
        <w:ind w:right="28"/>
        <w:jc w:val="both"/>
        <w:rPr>
          <w:sz w:val="26"/>
          <w:szCs w:val="26"/>
        </w:rPr>
      </w:pPr>
      <w:r w:rsidRPr="00B9301C">
        <w:rPr>
          <w:bCs/>
          <w:sz w:val="26"/>
          <w:szCs w:val="26"/>
        </w:rPr>
        <w:t>Сокращение потребления топлива (дров) составит: ΔМт = 81,5*</w:t>
      </w:r>
      <w:r w:rsidRPr="00B9301C">
        <w:rPr>
          <w:sz w:val="26"/>
          <w:szCs w:val="26"/>
        </w:rPr>
        <w:t xml:space="preserve">0,25424 </w:t>
      </w:r>
      <w:r w:rsidRPr="00B9301C">
        <w:rPr>
          <w:bCs/>
          <w:sz w:val="26"/>
          <w:szCs w:val="26"/>
        </w:rPr>
        <w:t xml:space="preserve">= 20,72 т у.т = </w:t>
      </w:r>
      <w:r w:rsidR="00D00A87">
        <w:rPr>
          <w:bCs/>
          <w:sz w:val="26"/>
          <w:szCs w:val="26"/>
        </w:rPr>
        <w:t>11,3</w:t>
      </w:r>
      <w:r w:rsidRPr="00B9301C">
        <w:rPr>
          <w:bCs/>
          <w:sz w:val="26"/>
          <w:szCs w:val="26"/>
        </w:rPr>
        <w:t xml:space="preserve"> м</w:t>
      </w:r>
      <w:r w:rsidRPr="00B9301C">
        <w:rPr>
          <w:bCs/>
          <w:sz w:val="26"/>
          <w:szCs w:val="26"/>
          <w:vertAlign w:val="superscript"/>
        </w:rPr>
        <w:t>3</w:t>
      </w:r>
      <w:r w:rsidRPr="00B9301C">
        <w:rPr>
          <w:bCs/>
          <w:sz w:val="26"/>
          <w:szCs w:val="26"/>
        </w:rPr>
        <w:t xml:space="preserve"> на сумму ΔЭ = </w:t>
      </w:r>
      <w:r w:rsidR="00D00A87">
        <w:rPr>
          <w:bCs/>
          <w:sz w:val="26"/>
          <w:szCs w:val="26"/>
        </w:rPr>
        <w:t>111,3</w:t>
      </w:r>
      <w:r w:rsidRPr="00B9301C">
        <w:rPr>
          <w:bCs/>
          <w:sz w:val="26"/>
          <w:szCs w:val="26"/>
        </w:rPr>
        <w:t>*</w:t>
      </w:r>
      <w:r w:rsidRPr="00B9301C">
        <w:rPr>
          <w:sz w:val="26"/>
          <w:szCs w:val="26"/>
        </w:rPr>
        <w:t xml:space="preserve">941,92/1000 </w:t>
      </w:r>
      <w:r w:rsidRPr="00B9301C">
        <w:rPr>
          <w:bCs/>
          <w:sz w:val="26"/>
          <w:szCs w:val="26"/>
        </w:rPr>
        <w:t xml:space="preserve">= </w:t>
      </w:r>
      <w:r w:rsidR="00D00A87">
        <w:rPr>
          <w:bCs/>
          <w:sz w:val="26"/>
          <w:szCs w:val="26"/>
        </w:rPr>
        <w:t xml:space="preserve">104,8 </w:t>
      </w:r>
      <w:r w:rsidRPr="00B9301C">
        <w:rPr>
          <w:bCs/>
          <w:sz w:val="26"/>
          <w:szCs w:val="26"/>
        </w:rPr>
        <w:t>тыс. руб./год.</w:t>
      </w:r>
    </w:p>
    <w:p w:rsidR="00B9301C" w:rsidRPr="00B9301C" w:rsidRDefault="00B9301C" w:rsidP="00460265">
      <w:pPr>
        <w:tabs>
          <w:tab w:val="left" w:pos="375"/>
        </w:tabs>
        <w:ind w:right="28"/>
        <w:jc w:val="both"/>
        <w:rPr>
          <w:szCs w:val="24"/>
        </w:rPr>
      </w:pPr>
      <w:r w:rsidRPr="00B9301C">
        <w:rPr>
          <w:sz w:val="26"/>
          <w:szCs w:val="26"/>
        </w:rPr>
        <w:t>Прост</w:t>
      </w:r>
      <w:r w:rsidR="00F5208F">
        <w:rPr>
          <w:sz w:val="26"/>
          <w:szCs w:val="26"/>
        </w:rPr>
        <w:t>ой срок окупаемости Ток. =2</w:t>
      </w:r>
      <w:r w:rsidR="00D00A87">
        <w:rPr>
          <w:sz w:val="26"/>
          <w:szCs w:val="26"/>
        </w:rPr>
        <w:t>823,9</w:t>
      </w:r>
      <w:r w:rsidR="00F5208F">
        <w:rPr>
          <w:sz w:val="26"/>
          <w:szCs w:val="26"/>
        </w:rPr>
        <w:t>/</w:t>
      </w:r>
      <w:r w:rsidR="00D00A87">
        <w:rPr>
          <w:sz w:val="26"/>
          <w:szCs w:val="26"/>
        </w:rPr>
        <w:t>104,8</w:t>
      </w:r>
      <w:r w:rsidR="00F5208F">
        <w:rPr>
          <w:sz w:val="26"/>
          <w:szCs w:val="26"/>
        </w:rPr>
        <w:t xml:space="preserve"> = 2</w:t>
      </w:r>
      <w:r w:rsidR="00D00A87">
        <w:rPr>
          <w:sz w:val="26"/>
          <w:szCs w:val="26"/>
        </w:rPr>
        <w:t>7,0</w:t>
      </w:r>
      <w:r w:rsidRPr="00B9301C">
        <w:rPr>
          <w:sz w:val="26"/>
          <w:szCs w:val="26"/>
        </w:rPr>
        <w:t xml:space="preserve"> года</w:t>
      </w:r>
    </w:p>
    <w:p w:rsidR="00B9301C" w:rsidRDefault="00B9301C" w:rsidP="00B9301C">
      <w:pPr>
        <w:autoSpaceDE w:val="0"/>
        <w:ind w:firstLine="540"/>
        <w:jc w:val="both"/>
        <w:rPr>
          <w:rFonts w:ascii="Arial" w:eastAsia="Times New Roman" w:hAnsi="Arial" w:cs="Arial"/>
          <w:bCs/>
          <w:sz w:val="26"/>
          <w:szCs w:val="26"/>
        </w:rPr>
      </w:pPr>
      <w:r w:rsidRPr="00B9301C">
        <w:rPr>
          <w:rFonts w:eastAsia="Times New Roman"/>
          <w:bCs/>
          <w:sz w:val="26"/>
          <w:szCs w:val="26"/>
        </w:rPr>
        <w:t>Несмотря на длительный срок окупаемости эти мероприятия необходимы для повышения надежности теплоснабжения</w:t>
      </w:r>
      <w:r w:rsidRPr="00B9301C">
        <w:rPr>
          <w:rFonts w:ascii="Arial" w:eastAsia="Times New Roman" w:hAnsi="Arial" w:cs="Arial"/>
          <w:bCs/>
          <w:sz w:val="26"/>
          <w:szCs w:val="26"/>
        </w:rPr>
        <w:t>.</w:t>
      </w:r>
    </w:p>
    <w:p w:rsidR="009731B8" w:rsidRDefault="009731B8" w:rsidP="00B9301C">
      <w:pPr>
        <w:autoSpaceDE w:val="0"/>
        <w:ind w:firstLine="540"/>
        <w:jc w:val="both"/>
        <w:rPr>
          <w:rFonts w:ascii="Arial" w:eastAsia="Times New Roman" w:hAnsi="Arial" w:cs="Arial"/>
          <w:bCs/>
          <w:sz w:val="26"/>
          <w:szCs w:val="26"/>
        </w:rPr>
      </w:pPr>
    </w:p>
    <w:p w:rsidR="009731B8" w:rsidRDefault="009731B8" w:rsidP="00B9301C">
      <w:pPr>
        <w:autoSpaceDE w:val="0"/>
        <w:ind w:firstLine="540"/>
        <w:jc w:val="both"/>
        <w:rPr>
          <w:rFonts w:ascii="Arial" w:eastAsia="Times New Roman" w:hAnsi="Arial" w:cs="Arial"/>
          <w:bCs/>
          <w:sz w:val="26"/>
          <w:szCs w:val="26"/>
        </w:rPr>
      </w:pPr>
    </w:p>
    <w:p w:rsidR="00D00A87" w:rsidRDefault="00D00A87" w:rsidP="00B9301C">
      <w:pPr>
        <w:autoSpaceDE w:val="0"/>
        <w:ind w:firstLine="540"/>
        <w:jc w:val="both"/>
        <w:rPr>
          <w:rFonts w:ascii="Arial" w:eastAsia="Times New Roman" w:hAnsi="Arial" w:cs="Arial"/>
          <w:bCs/>
          <w:sz w:val="26"/>
          <w:szCs w:val="26"/>
        </w:rPr>
      </w:pPr>
    </w:p>
    <w:p w:rsidR="00D00A87" w:rsidRDefault="00D00A87" w:rsidP="00B9301C">
      <w:pPr>
        <w:autoSpaceDE w:val="0"/>
        <w:ind w:firstLine="540"/>
        <w:jc w:val="both"/>
        <w:rPr>
          <w:rFonts w:ascii="Arial" w:eastAsia="Times New Roman" w:hAnsi="Arial" w:cs="Arial"/>
          <w:bCs/>
          <w:sz w:val="26"/>
          <w:szCs w:val="26"/>
        </w:rPr>
      </w:pPr>
    </w:p>
    <w:p w:rsidR="00D00A87" w:rsidRPr="00B9301C" w:rsidRDefault="00D00A87" w:rsidP="00B9301C">
      <w:pPr>
        <w:autoSpaceDE w:val="0"/>
        <w:ind w:firstLine="540"/>
        <w:jc w:val="both"/>
        <w:rPr>
          <w:rFonts w:ascii="Arial" w:eastAsia="Times New Roman" w:hAnsi="Arial" w:cs="Arial"/>
          <w:bCs/>
          <w:sz w:val="26"/>
          <w:szCs w:val="26"/>
        </w:rPr>
      </w:pPr>
    </w:p>
    <w:p w:rsidR="00B9301C" w:rsidRPr="00B9301C" w:rsidRDefault="00B9301C" w:rsidP="00B9301C">
      <w:pPr>
        <w:autoSpaceDE w:val="0"/>
        <w:spacing w:before="120" w:after="120"/>
        <w:ind w:firstLine="539"/>
        <w:jc w:val="both"/>
        <w:rPr>
          <w:rFonts w:eastAsia="Times New Roman"/>
          <w:b/>
          <w:sz w:val="26"/>
          <w:szCs w:val="26"/>
        </w:rPr>
      </w:pPr>
      <w:r w:rsidRPr="00B9301C">
        <w:rPr>
          <w:rFonts w:eastAsia="Times New Roman"/>
          <w:b/>
          <w:sz w:val="26"/>
          <w:szCs w:val="26"/>
        </w:rPr>
        <w:lastRenderedPageBreak/>
        <w:t>6.7 Реконструкция тепловых сетей с увеличением диаметра трубопроводов для обеспечения перспективных приростов тепловой нагрузки</w:t>
      </w:r>
    </w:p>
    <w:p w:rsidR="00B9301C" w:rsidRPr="00B9301C" w:rsidRDefault="00B9301C" w:rsidP="00B9301C">
      <w:pPr>
        <w:autoSpaceDE w:val="0"/>
        <w:ind w:firstLine="540"/>
        <w:jc w:val="both"/>
        <w:rPr>
          <w:rFonts w:eastAsia="Times New Roman"/>
          <w:sz w:val="26"/>
          <w:szCs w:val="26"/>
        </w:rPr>
      </w:pPr>
      <w:r w:rsidRPr="00B9301C">
        <w:rPr>
          <w:rFonts w:eastAsia="Times New Roman"/>
          <w:sz w:val="26"/>
          <w:szCs w:val="26"/>
        </w:rPr>
        <w:t xml:space="preserve">Прирост тепловых нагрузок на котельных не планируется. При проведении газификации </w:t>
      </w:r>
      <w:r w:rsidRPr="00B9301C">
        <w:rPr>
          <w:sz w:val="26"/>
          <w:szCs w:val="26"/>
        </w:rPr>
        <w:t xml:space="preserve">муниципального округа </w:t>
      </w:r>
      <w:r w:rsidRPr="00B9301C">
        <w:rPr>
          <w:rFonts w:eastAsia="Times New Roman"/>
          <w:sz w:val="26"/>
          <w:szCs w:val="26"/>
        </w:rPr>
        <w:t>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 Потребуется перекладка отдельных магистральных участков на меньший диаметр.</w:t>
      </w:r>
    </w:p>
    <w:p w:rsidR="00B9301C" w:rsidRPr="00B9301C" w:rsidRDefault="00B9301C" w:rsidP="00B9301C">
      <w:pPr>
        <w:tabs>
          <w:tab w:val="left" w:pos="375"/>
        </w:tabs>
        <w:spacing w:before="120"/>
        <w:ind w:left="-34" w:right="-85" w:firstLine="601"/>
        <w:jc w:val="both"/>
        <w:rPr>
          <w:b/>
          <w:bCs/>
          <w:sz w:val="26"/>
          <w:szCs w:val="26"/>
          <w:highlight w:val="yellow"/>
        </w:rPr>
      </w:pPr>
      <w:r w:rsidRPr="00B9301C">
        <w:rPr>
          <w:b/>
          <w:sz w:val="26"/>
          <w:szCs w:val="26"/>
        </w:rPr>
        <w:t>6.8 Строительство и реконструкция насосных станций</w:t>
      </w:r>
    </w:p>
    <w:p w:rsidR="00B9301C" w:rsidRPr="00B9301C" w:rsidRDefault="00B9301C" w:rsidP="00B9301C">
      <w:pPr>
        <w:tabs>
          <w:tab w:val="left" w:pos="375"/>
        </w:tabs>
        <w:spacing w:before="120"/>
        <w:ind w:firstLine="601"/>
        <w:jc w:val="both"/>
        <w:rPr>
          <w:bCs/>
          <w:sz w:val="26"/>
          <w:szCs w:val="26"/>
        </w:rPr>
      </w:pPr>
      <w:r w:rsidRPr="00B9301C">
        <w:rPr>
          <w:bCs/>
          <w:sz w:val="26"/>
          <w:szCs w:val="26"/>
        </w:rPr>
        <w:t>Сетевые насосные установ</w:t>
      </w:r>
      <w:r w:rsidR="0002197A">
        <w:rPr>
          <w:bCs/>
          <w:sz w:val="26"/>
          <w:szCs w:val="26"/>
        </w:rPr>
        <w:t>ки всех котельных имеют завышен</w:t>
      </w:r>
      <w:r w:rsidRPr="00B9301C">
        <w:rPr>
          <w:bCs/>
          <w:sz w:val="26"/>
          <w:szCs w:val="26"/>
        </w:rPr>
        <w:t>ную мощность. На котельных</w:t>
      </w:r>
      <w:r w:rsidR="00092A25">
        <w:rPr>
          <w:rFonts w:eastAsia="Times New Roman"/>
          <w:color w:val="000000"/>
          <w:sz w:val="26"/>
          <w:szCs w:val="26"/>
          <w:lang w:eastAsia="ru-RU"/>
        </w:rPr>
        <w:t xml:space="preserve"> </w:t>
      </w:r>
      <w:r w:rsidR="009A3DD1">
        <w:rPr>
          <w:rFonts w:eastAsia="Times New Roman"/>
          <w:color w:val="000000"/>
          <w:sz w:val="26"/>
          <w:szCs w:val="26"/>
          <w:lang w:eastAsia="ru-RU"/>
        </w:rPr>
        <w:t xml:space="preserve">ЦРБ (№1), </w:t>
      </w:r>
      <w:r w:rsidR="00092A25">
        <w:rPr>
          <w:rFonts w:eastAsia="Times New Roman"/>
          <w:color w:val="000000"/>
          <w:sz w:val="26"/>
          <w:szCs w:val="26"/>
          <w:lang w:eastAsia="ru-RU"/>
        </w:rPr>
        <w:t>Микрорайон (№3), СОШ (№4</w:t>
      </w:r>
      <w:r w:rsidRPr="00B9301C">
        <w:rPr>
          <w:rFonts w:eastAsia="Times New Roman"/>
          <w:color w:val="000000"/>
          <w:sz w:val="26"/>
          <w:szCs w:val="26"/>
          <w:lang w:eastAsia="ru-RU"/>
        </w:rPr>
        <w:t>)</w:t>
      </w:r>
      <w:r w:rsidR="00092A25">
        <w:rPr>
          <w:rFonts w:eastAsia="Times New Roman"/>
          <w:color w:val="000000"/>
          <w:sz w:val="26"/>
          <w:szCs w:val="26"/>
          <w:lang w:eastAsia="ru-RU"/>
        </w:rPr>
        <w:t xml:space="preserve"> и КБО (№5)</w:t>
      </w:r>
      <w:r w:rsidRPr="00B9301C">
        <w:rPr>
          <w:bCs/>
          <w:sz w:val="26"/>
          <w:szCs w:val="26"/>
        </w:rPr>
        <w:t xml:space="preserve"> параметры сетевых насосов – </w:t>
      </w:r>
      <w:r w:rsidR="0002197A">
        <w:rPr>
          <w:bCs/>
          <w:sz w:val="26"/>
          <w:szCs w:val="26"/>
        </w:rPr>
        <w:t xml:space="preserve">мощность, </w:t>
      </w:r>
      <w:r w:rsidRPr="00B9301C">
        <w:rPr>
          <w:bCs/>
          <w:sz w:val="26"/>
          <w:szCs w:val="26"/>
        </w:rPr>
        <w:t>напор и подача значительно превышают расчет</w:t>
      </w:r>
      <w:r w:rsidR="0002197A">
        <w:rPr>
          <w:bCs/>
          <w:sz w:val="26"/>
          <w:szCs w:val="26"/>
        </w:rPr>
        <w:t>но-необходимые. Х</w:t>
      </w:r>
      <w:r w:rsidRPr="00B9301C">
        <w:rPr>
          <w:bCs/>
          <w:sz w:val="26"/>
          <w:szCs w:val="26"/>
        </w:rPr>
        <w:t xml:space="preserve">арактеристики сетевых </w:t>
      </w:r>
      <w:r w:rsidR="0002197A">
        <w:rPr>
          <w:bCs/>
          <w:sz w:val="26"/>
          <w:szCs w:val="26"/>
        </w:rPr>
        <w:t xml:space="preserve">насосов приведены в таблице </w:t>
      </w:r>
      <w:r w:rsidR="009A3DD1">
        <w:rPr>
          <w:bCs/>
          <w:sz w:val="26"/>
          <w:szCs w:val="26"/>
        </w:rPr>
        <w:t>1</w:t>
      </w:r>
      <w:r w:rsidR="0002197A">
        <w:rPr>
          <w:bCs/>
          <w:sz w:val="26"/>
          <w:szCs w:val="26"/>
        </w:rPr>
        <w:t>.2.2</w:t>
      </w:r>
      <w:r w:rsidRPr="00B9301C">
        <w:rPr>
          <w:bCs/>
          <w:sz w:val="26"/>
          <w:szCs w:val="26"/>
        </w:rPr>
        <w:t xml:space="preserve">. </w:t>
      </w:r>
    </w:p>
    <w:p w:rsidR="000F0D37" w:rsidRPr="00B9301C" w:rsidRDefault="00B9301C" w:rsidP="00B9301C">
      <w:pPr>
        <w:tabs>
          <w:tab w:val="left" w:pos="375"/>
        </w:tabs>
        <w:jc w:val="both"/>
        <w:rPr>
          <w:bCs/>
          <w:sz w:val="26"/>
          <w:szCs w:val="26"/>
        </w:rPr>
      </w:pPr>
      <w:r w:rsidRPr="00B9301C">
        <w:rPr>
          <w:bCs/>
          <w:sz w:val="26"/>
          <w:szCs w:val="26"/>
        </w:rPr>
        <w:tab/>
      </w:r>
      <w:r w:rsidR="00872C59">
        <w:rPr>
          <w:bCs/>
          <w:sz w:val="26"/>
          <w:szCs w:val="26"/>
        </w:rPr>
        <w:t xml:space="preserve"> </w:t>
      </w:r>
      <w:r w:rsidR="003A6070">
        <w:rPr>
          <w:bCs/>
          <w:sz w:val="26"/>
          <w:szCs w:val="26"/>
        </w:rPr>
        <w:t xml:space="preserve"> </w:t>
      </w:r>
      <w:r w:rsidRPr="00B9301C">
        <w:rPr>
          <w:bCs/>
          <w:sz w:val="26"/>
          <w:szCs w:val="26"/>
        </w:rPr>
        <w:t>В силу выше изложенного в строительстве подкачивающих насосных станций в п.г.т. Поназырево нет необходимости.</w:t>
      </w:r>
    </w:p>
    <w:p w:rsidR="00B9301C" w:rsidRPr="00B9301C" w:rsidRDefault="00B9301C" w:rsidP="00B9301C">
      <w:pPr>
        <w:spacing w:before="120" w:after="120"/>
        <w:ind w:right="-85" w:firstLine="595"/>
        <w:jc w:val="both"/>
        <w:rPr>
          <w:b/>
          <w:color w:val="000000"/>
          <w:sz w:val="26"/>
          <w:szCs w:val="26"/>
        </w:rPr>
      </w:pPr>
      <w:r w:rsidRPr="00B9301C">
        <w:rPr>
          <w:b/>
          <w:color w:val="000000"/>
          <w:sz w:val="26"/>
          <w:szCs w:val="26"/>
        </w:rPr>
        <w:t xml:space="preserve">6.9 Сценарии развития аварий в системах теплоснабжения </w:t>
      </w:r>
    </w:p>
    <w:p w:rsidR="00B9301C" w:rsidRPr="00B9301C" w:rsidRDefault="00B9301C" w:rsidP="00B9301C">
      <w:pPr>
        <w:tabs>
          <w:tab w:val="left" w:pos="0"/>
        </w:tabs>
        <w:autoSpaceDE w:val="0"/>
        <w:ind w:firstLine="426"/>
        <w:jc w:val="both"/>
        <w:rPr>
          <w:rFonts w:eastAsia="Times New Roman"/>
          <w:bCs/>
          <w:sz w:val="26"/>
          <w:szCs w:val="26"/>
        </w:rPr>
      </w:pPr>
      <w:r w:rsidRPr="00B9301C">
        <w:rPr>
          <w:rFonts w:eastAsia="Times New Roman"/>
          <w:bCs/>
          <w:sz w:val="26"/>
          <w:szCs w:val="26"/>
        </w:rPr>
        <w:t>Тепловые сети от всех котельных 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возникновении 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аварийный участок и прекратить теплоснабжение потребителей, подключенных к тепловым сетям через этот участок. Прокладка закольцовывающих перемычек между радиальными участками тепловых сетей не планируется по причине отсутствия источника финансирования работ.</w:t>
      </w:r>
    </w:p>
    <w:p w:rsidR="00B9301C" w:rsidRPr="00B9301C" w:rsidRDefault="00B9301C" w:rsidP="00B9301C">
      <w:pPr>
        <w:tabs>
          <w:tab w:val="left" w:pos="375"/>
        </w:tabs>
        <w:jc w:val="both"/>
        <w:rPr>
          <w:bCs/>
          <w:sz w:val="26"/>
          <w:szCs w:val="26"/>
        </w:rPr>
      </w:pPr>
      <w:r w:rsidRPr="00B9301C">
        <w:rPr>
          <w:bCs/>
          <w:sz w:val="26"/>
          <w:szCs w:val="26"/>
        </w:rPr>
        <w:t>При возникновении аварии на самом теплоисточнике будет прекращено теплоснабжение всех потребителей, подключенных к его тепловым сетям.</w:t>
      </w:r>
    </w:p>
    <w:p w:rsidR="00B9301C" w:rsidRDefault="00B9301C" w:rsidP="00B9301C">
      <w:pPr>
        <w:tabs>
          <w:tab w:val="left" w:pos="375"/>
        </w:tabs>
        <w:jc w:val="both"/>
        <w:rPr>
          <w:bCs/>
          <w:sz w:val="26"/>
          <w:szCs w:val="26"/>
        </w:rPr>
      </w:pPr>
      <w:r w:rsidRPr="00B9301C">
        <w:rPr>
          <w:bCs/>
          <w:sz w:val="26"/>
          <w:szCs w:val="26"/>
        </w:rPr>
        <w:tab/>
        <w:t>Если в котельных есть резервные котлы и сетевые насосы, то на тепловых сетях резервных участков нет. Это обстоятельство требует постоянно поддерживать тепловые сети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тепловой</w:t>
      </w:r>
      <w:r w:rsidRPr="00B9301C">
        <w:rPr>
          <w:bCs/>
          <w:sz w:val="26"/>
          <w:szCs w:val="26"/>
        </w:rPr>
        <w:tab/>
        <w:t xml:space="preserve"> энергии и тарифа достаточные финансовые средства на содержание и ремонт тепловых сетей.</w:t>
      </w: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9A3DD1" w:rsidRDefault="009A3DD1" w:rsidP="00B9301C">
      <w:pPr>
        <w:tabs>
          <w:tab w:val="left" w:pos="375"/>
        </w:tabs>
        <w:jc w:val="both"/>
        <w:rPr>
          <w:bCs/>
          <w:sz w:val="26"/>
          <w:szCs w:val="26"/>
        </w:rPr>
      </w:pPr>
    </w:p>
    <w:p w:rsidR="003A6070" w:rsidRPr="00B9301C" w:rsidRDefault="003A6070" w:rsidP="00B9301C">
      <w:pPr>
        <w:tabs>
          <w:tab w:val="left" w:pos="375"/>
        </w:tabs>
        <w:jc w:val="both"/>
        <w:rPr>
          <w:bCs/>
          <w:sz w:val="26"/>
          <w:szCs w:val="26"/>
        </w:rPr>
      </w:pPr>
    </w:p>
    <w:p w:rsidR="00CA52ED" w:rsidRPr="003A5DBE" w:rsidRDefault="00680A81" w:rsidP="0036771B">
      <w:pPr>
        <w:tabs>
          <w:tab w:val="left" w:pos="375"/>
        </w:tabs>
        <w:spacing w:after="240"/>
        <w:ind w:right="28"/>
        <w:jc w:val="center"/>
        <w:rPr>
          <w:b/>
          <w:sz w:val="28"/>
          <w:szCs w:val="28"/>
        </w:rPr>
      </w:pPr>
      <w:r w:rsidRPr="003A5DBE">
        <w:rPr>
          <w:b/>
          <w:sz w:val="28"/>
          <w:szCs w:val="28"/>
        </w:rPr>
        <w:lastRenderedPageBreak/>
        <w:t>7</w:t>
      </w:r>
      <w:r w:rsidR="00CA52ED" w:rsidRPr="003A5DBE">
        <w:rPr>
          <w:b/>
          <w:sz w:val="28"/>
          <w:szCs w:val="28"/>
        </w:rPr>
        <w:t xml:space="preserve"> Перспективные топливные балансы</w:t>
      </w:r>
    </w:p>
    <w:p w:rsidR="00680A81" w:rsidRPr="003A5DBE" w:rsidRDefault="00680A81">
      <w:pPr>
        <w:tabs>
          <w:tab w:val="left" w:pos="375"/>
        </w:tabs>
        <w:spacing w:before="120" w:after="120"/>
        <w:ind w:right="28"/>
        <w:jc w:val="both"/>
        <w:rPr>
          <w:b/>
        </w:rPr>
      </w:pPr>
      <w:r w:rsidRPr="003A5DBE">
        <w:rPr>
          <w:b/>
          <w:sz w:val="26"/>
          <w:szCs w:val="26"/>
        </w:rPr>
        <w:t>7.1 Описание видов и количества используемого топлива для источников тепло</w:t>
      </w:r>
      <w:r w:rsidR="00006DDB" w:rsidRPr="003A5DBE">
        <w:rPr>
          <w:b/>
          <w:sz w:val="26"/>
          <w:szCs w:val="26"/>
        </w:rPr>
        <w:t>вой энергии на территории округа</w:t>
      </w:r>
    </w:p>
    <w:p w:rsidR="0090690C" w:rsidRDefault="009A3DD1" w:rsidP="00C05856">
      <w:pPr>
        <w:tabs>
          <w:tab w:val="left" w:pos="375"/>
        </w:tabs>
        <w:ind w:right="28" w:firstLine="567"/>
        <w:jc w:val="both"/>
        <w:rPr>
          <w:rFonts w:eastAsia="Times New Roman"/>
          <w:sz w:val="26"/>
          <w:szCs w:val="26"/>
        </w:rPr>
      </w:pPr>
      <w:r w:rsidRPr="005E1A3F">
        <w:rPr>
          <w:rFonts w:eastAsia="Times New Roman"/>
          <w:sz w:val="26"/>
          <w:szCs w:val="26"/>
        </w:rPr>
        <w:t xml:space="preserve">В качестве топлива на котельных </w:t>
      </w:r>
      <w:r w:rsidRPr="005E1A3F">
        <w:rPr>
          <w:rFonts w:eastAsia="Times New Roman"/>
          <w:bCs/>
          <w:sz w:val="26"/>
          <w:szCs w:val="26"/>
        </w:rPr>
        <w:t xml:space="preserve">МКУП «Поназыревское ЖКХ» </w:t>
      </w:r>
      <w:r w:rsidRPr="005E1A3F">
        <w:rPr>
          <w:rFonts w:eastAsia="Times New Roman"/>
          <w:sz w:val="26"/>
          <w:szCs w:val="26"/>
        </w:rPr>
        <w:t>используется каменный уголь марки Д и дрова.</w:t>
      </w:r>
      <w:r>
        <w:rPr>
          <w:rFonts w:eastAsia="Times New Roman"/>
          <w:sz w:val="26"/>
          <w:szCs w:val="26"/>
        </w:rPr>
        <w:t xml:space="preserve"> </w:t>
      </w:r>
      <w:r w:rsidR="0090690C">
        <w:rPr>
          <w:rFonts w:eastAsia="Times New Roman"/>
          <w:sz w:val="26"/>
          <w:szCs w:val="26"/>
        </w:rPr>
        <w:t>Переводные коэффициенты в т у.т. составляют:</w:t>
      </w:r>
    </w:p>
    <w:p w:rsidR="0090690C" w:rsidRDefault="0090690C" w:rsidP="00C05856">
      <w:pPr>
        <w:tabs>
          <w:tab w:val="left" w:pos="375"/>
        </w:tabs>
        <w:ind w:right="28" w:firstLine="567"/>
        <w:jc w:val="both"/>
        <w:rPr>
          <w:rFonts w:eastAsia="Times New Roman"/>
          <w:sz w:val="26"/>
          <w:szCs w:val="26"/>
        </w:rPr>
      </w:pPr>
      <w:r>
        <w:rPr>
          <w:rFonts w:eastAsia="Times New Roman"/>
          <w:sz w:val="26"/>
          <w:szCs w:val="26"/>
        </w:rPr>
        <w:t>Для каменного угля марки Д К</w:t>
      </w:r>
      <w:r w:rsidRPr="0090690C">
        <w:rPr>
          <w:rFonts w:eastAsia="Times New Roman"/>
          <w:sz w:val="26"/>
          <w:szCs w:val="26"/>
          <w:vertAlign w:val="subscript"/>
        </w:rPr>
        <w:t>у</w:t>
      </w:r>
      <w:r>
        <w:rPr>
          <w:rFonts w:eastAsia="Times New Roman"/>
          <w:sz w:val="26"/>
          <w:szCs w:val="26"/>
        </w:rPr>
        <w:t xml:space="preserve"> = 0,73 т у.т./т угля;</w:t>
      </w:r>
    </w:p>
    <w:p w:rsidR="0090690C" w:rsidRDefault="0090690C" w:rsidP="00C05856">
      <w:pPr>
        <w:tabs>
          <w:tab w:val="left" w:pos="375"/>
        </w:tabs>
        <w:ind w:right="28" w:firstLine="567"/>
        <w:jc w:val="both"/>
        <w:rPr>
          <w:rFonts w:eastAsia="Times New Roman"/>
          <w:sz w:val="26"/>
          <w:szCs w:val="26"/>
        </w:rPr>
      </w:pPr>
      <w:r>
        <w:rPr>
          <w:rFonts w:eastAsia="Times New Roman"/>
          <w:sz w:val="26"/>
          <w:szCs w:val="26"/>
        </w:rPr>
        <w:t>Для дров К</w:t>
      </w:r>
      <w:r w:rsidRPr="0090690C">
        <w:rPr>
          <w:rFonts w:eastAsia="Times New Roman"/>
          <w:sz w:val="26"/>
          <w:szCs w:val="26"/>
          <w:vertAlign w:val="subscript"/>
        </w:rPr>
        <w:t>у</w:t>
      </w:r>
      <w:r>
        <w:rPr>
          <w:rFonts w:eastAsia="Times New Roman"/>
          <w:sz w:val="26"/>
          <w:szCs w:val="26"/>
        </w:rPr>
        <w:t xml:space="preserve"> = 0,266 т у.т./пл.м</w:t>
      </w:r>
      <w:r w:rsidRPr="0090690C">
        <w:rPr>
          <w:rFonts w:eastAsia="Times New Roman"/>
          <w:sz w:val="26"/>
          <w:szCs w:val="26"/>
          <w:vertAlign w:val="superscript"/>
        </w:rPr>
        <w:t>3</w:t>
      </w:r>
      <w:r>
        <w:rPr>
          <w:rFonts w:eastAsia="Times New Roman"/>
          <w:sz w:val="26"/>
          <w:szCs w:val="26"/>
        </w:rPr>
        <w:t xml:space="preserve"> = 0,1862 т у.т./скл.м</w:t>
      </w:r>
      <w:r w:rsidRPr="0090690C">
        <w:rPr>
          <w:rFonts w:eastAsia="Times New Roman"/>
          <w:sz w:val="26"/>
          <w:szCs w:val="26"/>
          <w:vertAlign w:val="superscript"/>
        </w:rPr>
        <w:t>3</w:t>
      </w:r>
      <w:r>
        <w:rPr>
          <w:rFonts w:eastAsia="Times New Roman"/>
          <w:sz w:val="26"/>
          <w:szCs w:val="26"/>
        </w:rPr>
        <w:t>.</w:t>
      </w:r>
    </w:p>
    <w:p w:rsidR="00C05856" w:rsidRPr="00C05856" w:rsidRDefault="00C05856" w:rsidP="007F4295">
      <w:pPr>
        <w:tabs>
          <w:tab w:val="left" w:pos="375"/>
        </w:tabs>
        <w:ind w:right="28"/>
        <w:jc w:val="both"/>
        <w:rPr>
          <w:sz w:val="26"/>
          <w:szCs w:val="26"/>
        </w:rPr>
      </w:pPr>
      <w:r w:rsidRPr="00C05856">
        <w:rPr>
          <w:sz w:val="26"/>
          <w:szCs w:val="26"/>
        </w:rPr>
        <w:t>Т</w:t>
      </w:r>
      <w:r w:rsidR="007F4295">
        <w:rPr>
          <w:sz w:val="26"/>
          <w:szCs w:val="26"/>
        </w:rPr>
        <w:t xml:space="preserve">екущие топливные </w:t>
      </w:r>
      <w:r w:rsidRPr="00C05856">
        <w:rPr>
          <w:sz w:val="26"/>
          <w:szCs w:val="26"/>
        </w:rPr>
        <w:t>балансы ист</w:t>
      </w:r>
      <w:r w:rsidR="00D32244">
        <w:rPr>
          <w:sz w:val="26"/>
          <w:szCs w:val="26"/>
        </w:rPr>
        <w:t>очников тепловой энергии за</w:t>
      </w:r>
      <w:r w:rsidR="00E840AC">
        <w:rPr>
          <w:sz w:val="26"/>
          <w:szCs w:val="26"/>
        </w:rPr>
        <w:t xml:space="preserve"> </w:t>
      </w:r>
      <w:r w:rsidR="007F4295">
        <w:rPr>
          <w:sz w:val="26"/>
          <w:szCs w:val="26"/>
        </w:rPr>
        <w:t xml:space="preserve">2021 г. и </w:t>
      </w:r>
      <w:r w:rsidR="00E840AC">
        <w:rPr>
          <w:sz w:val="26"/>
          <w:szCs w:val="26"/>
        </w:rPr>
        <w:t>2022 г.</w:t>
      </w:r>
      <w:r w:rsidR="007F4295">
        <w:rPr>
          <w:sz w:val="26"/>
          <w:szCs w:val="26"/>
        </w:rPr>
        <w:t xml:space="preserve"> приведены в таблице 1.8.1. </w:t>
      </w:r>
      <w:r w:rsidRPr="00F96CBF">
        <w:rPr>
          <w:sz w:val="26"/>
          <w:szCs w:val="26"/>
        </w:rPr>
        <w:t xml:space="preserve">Как следует из таблицы </w:t>
      </w:r>
      <w:r w:rsidR="007F4295">
        <w:rPr>
          <w:sz w:val="26"/>
          <w:szCs w:val="26"/>
        </w:rPr>
        <w:t>1.8.1</w:t>
      </w:r>
      <w:r w:rsidRPr="00F96CBF">
        <w:rPr>
          <w:sz w:val="26"/>
          <w:szCs w:val="26"/>
        </w:rPr>
        <w:t xml:space="preserve"> </w:t>
      </w:r>
      <w:r w:rsidR="00F96CBF">
        <w:rPr>
          <w:sz w:val="26"/>
          <w:szCs w:val="26"/>
        </w:rPr>
        <w:t>каменный уголь</w:t>
      </w:r>
      <w:r w:rsidR="00F96CBF" w:rsidRPr="00F96CBF">
        <w:rPr>
          <w:sz w:val="26"/>
          <w:szCs w:val="26"/>
        </w:rPr>
        <w:t xml:space="preserve"> и др</w:t>
      </w:r>
      <w:r w:rsidR="00F96CBF">
        <w:rPr>
          <w:sz w:val="26"/>
          <w:szCs w:val="26"/>
        </w:rPr>
        <w:t>ова используются на каждой котельной</w:t>
      </w:r>
      <w:r w:rsidRPr="00F96CBF">
        <w:rPr>
          <w:sz w:val="26"/>
          <w:szCs w:val="26"/>
        </w:rPr>
        <w:t>.</w:t>
      </w:r>
      <w:r w:rsidR="007F4295">
        <w:rPr>
          <w:sz w:val="26"/>
          <w:szCs w:val="26"/>
        </w:rPr>
        <w:t xml:space="preserve"> Основным видом топлив являются дрова. Их доля в топливном балансе в 2022 году составила 67%. </w:t>
      </w:r>
    </w:p>
    <w:p w:rsidR="00C05856" w:rsidRPr="00C05856" w:rsidRDefault="00C05856" w:rsidP="00C05856">
      <w:pPr>
        <w:tabs>
          <w:tab w:val="left" w:pos="0"/>
        </w:tabs>
        <w:autoSpaceDE w:val="0"/>
        <w:ind w:firstLine="567"/>
        <w:jc w:val="both"/>
        <w:rPr>
          <w:rFonts w:eastAsia="Times New Roman"/>
          <w:bCs/>
          <w:sz w:val="26"/>
          <w:szCs w:val="26"/>
        </w:rPr>
      </w:pPr>
      <w:r w:rsidRPr="00C05856">
        <w:rPr>
          <w:rFonts w:eastAsia="Times New Roman"/>
          <w:bCs/>
          <w:sz w:val="26"/>
          <w:szCs w:val="26"/>
        </w:rPr>
        <w:t xml:space="preserve">Дрова и каменный уголь для </w:t>
      </w:r>
      <w:r w:rsidRPr="00C05856">
        <w:rPr>
          <w:rFonts w:eastAsia="Times New Roman"/>
          <w:color w:val="000000"/>
          <w:sz w:val="26"/>
          <w:szCs w:val="26"/>
        </w:rPr>
        <w:t xml:space="preserve">котельных </w:t>
      </w:r>
      <w:r w:rsidR="00E7106D">
        <w:rPr>
          <w:rFonts w:eastAsia="Times New Roman"/>
          <w:bCs/>
          <w:sz w:val="26"/>
          <w:szCs w:val="26"/>
        </w:rPr>
        <w:t>приобретаются теплоснабжающей организацией</w:t>
      </w:r>
      <w:r w:rsidRPr="00C05856">
        <w:rPr>
          <w:rFonts w:eastAsia="Times New Roman"/>
          <w:bCs/>
          <w:sz w:val="26"/>
          <w:szCs w:val="26"/>
        </w:rPr>
        <w:t xml:space="preserve"> самостоятельно с соблюдением правил проведения закупок товаров для муниципальных нужд. </w:t>
      </w:r>
      <w:r w:rsidRPr="00C05856">
        <w:rPr>
          <w:rFonts w:eastAsia="Times New Roman"/>
          <w:sz w:val="26"/>
          <w:szCs w:val="26"/>
        </w:rPr>
        <w:t xml:space="preserve">Основным топливом на </w:t>
      </w:r>
      <w:r w:rsidR="00E7106D">
        <w:rPr>
          <w:rFonts w:eastAsia="Times New Roman"/>
          <w:sz w:val="26"/>
          <w:szCs w:val="26"/>
        </w:rPr>
        <w:t xml:space="preserve">котельных </w:t>
      </w:r>
      <w:r w:rsidRPr="00C05856">
        <w:rPr>
          <w:rFonts w:eastAsia="Times New Roman"/>
          <w:sz w:val="26"/>
          <w:szCs w:val="26"/>
        </w:rPr>
        <w:t>являются дрова</w:t>
      </w:r>
      <w:r w:rsidR="00D10800">
        <w:rPr>
          <w:rFonts w:eastAsia="Times New Roman"/>
          <w:sz w:val="26"/>
          <w:szCs w:val="26"/>
        </w:rPr>
        <w:t xml:space="preserve"> (78% в топливном балансе)</w:t>
      </w:r>
      <w:r w:rsidRPr="00C05856">
        <w:rPr>
          <w:rFonts w:eastAsia="Times New Roman"/>
          <w:sz w:val="26"/>
          <w:szCs w:val="26"/>
        </w:rPr>
        <w:t xml:space="preserve">, резервным топливом – каменный уголь. </w:t>
      </w:r>
      <w:r w:rsidR="00D10800">
        <w:rPr>
          <w:rFonts w:eastAsia="Times New Roman"/>
          <w:sz w:val="26"/>
          <w:szCs w:val="26"/>
        </w:rPr>
        <w:t>Учет объема закупаемых дров ведется в складских м</w:t>
      </w:r>
      <w:r w:rsidR="00D10800" w:rsidRPr="00D10800">
        <w:rPr>
          <w:rFonts w:eastAsia="Times New Roman"/>
          <w:sz w:val="26"/>
          <w:szCs w:val="26"/>
          <w:vertAlign w:val="superscript"/>
        </w:rPr>
        <w:t>3</w:t>
      </w:r>
      <w:r w:rsidR="00D10800">
        <w:rPr>
          <w:rFonts w:eastAsia="Times New Roman"/>
          <w:sz w:val="26"/>
          <w:szCs w:val="26"/>
        </w:rPr>
        <w:t>. При составлении статистической отчетности и других тепловых расчетов, в том числе и при расчете тарифа, следует использовать объем дров в плотных м</w:t>
      </w:r>
      <w:r w:rsidR="00D10800" w:rsidRPr="00111526">
        <w:rPr>
          <w:rFonts w:eastAsia="Times New Roman"/>
          <w:sz w:val="26"/>
          <w:szCs w:val="26"/>
          <w:vertAlign w:val="superscript"/>
        </w:rPr>
        <w:t>3</w:t>
      </w:r>
      <w:r w:rsidR="00111526">
        <w:rPr>
          <w:rFonts w:eastAsia="Times New Roman"/>
          <w:sz w:val="26"/>
          <w:szCs w:val="26"/>
        </w:rPr>
        <w:t>, то есть переводить складские м</w:t>
      </w:r>
      <w:r w:rsidR="00111526" w:rsidRPr="00111526">
        <w:rPr>
          <w:rFonts w:eastAsia="Times New Roman"/>
          <w:sz w:val="26"/>
          <w:szCs w:val="26"/>
          <w:vertAlign w:val="superscript"/>
        </w:rPr>
        <w:t>3</w:t>
      </w:r>
      <w:r w:rsidR="00111526">
        <w:rPr>
          <w:rFonts w:eastAsia="Times New Roman"/>
          <w:sz w:val="26"/>
          <w:szCs w:val="26"/>
        </w:rPr>
        <w:t xml:space="preserve"> в плотные м</w:t>
      </w:r>
      <w:r w:rsidR="00111526" w:rsidRPr="00111526">
        <w:rPr>
          <w:rFonts w:eastAsia="Times New Roman"/>
          <w:sz w:val="26"/>
          <w:szCs w:val="26"/>
          <w:vertAlign w:val="superscript"/>
        </w:rPr>
        <w:t>3</w:t>
      </w:r>
      <w:r w:rsidR="00111526">
        <w:rPr>
          <w:rFonts w:eastAsia="Times New Roman"/>
          <w:sz w:val="26"/>
          <w:szCs w:val="26"/>
        </w:rPr>
        <w:t xml:space="preserve"> с коэффициентом 0,7.</w:t>
      </w:r>
      <w:r w:rsidR="00D10800">
        <w:rPr>
          <w:rFonts w:eastAsia="Times New Roman"/>
          <w:sz w:val="26"/>
          <w:szCs w:val="26"/>
        </w:rPr>
        <w:t xml:space="preserve">  </w:t>
      </w:r>
    </w:p>
    <w:p w:rsidR="00C05856" w:rsidRPr="00C05856" w:rsidRDefault="00C05856" w:rsidP="00C05856">
      <w:pPr>
        <w:tabs>
          <w:tab w:val="left" w:pos="375"/>
        </w:tabs>
        <w:ind w:right="28" w:firstLine="567"/>
        <w:jc w:val="both"/>
        <w:rPr>
          <w:sz w:val="26"/>
          <w:szCs w:val="26"/>
        </w:rPr>
      </w:pPr>
      <w:r w:rsidRPr="00C05856">
        <w:rPr>
          <w:sz w:val="26"/>
          <w:szCs w:val="26"/>
        </w:rPr>
        <w:t>Увеличение использования местных видов топлива: дров и отходов деревообработки</w:t>
      </w:r>
      <w:r w:rsidR="00111526">
        <w:rPr>
          <w:sz w:val="26"/>
          <w:szCs w:val="26"/>
        </w:rPr>
        <w:t>,</w:t>
      </w:r>
      <w:r w:rsidRPr="00C05856">
        <w:rPr>
          <w:sz w:val="26"/>
          <w:szCs w:val="26"/>
        </w:rPr>
        <w:t xml:space="preserve"> является существенным фактором снижения себестоимости производства тепловой энергии. </w:t>
      </w:r>
      <w:r w:rsidR="00F96CBF">
        <w:rPr>
          <w:sz w:val="26"/>
          <w:szCs w:val="26"/>
        </w:rPr>
        <w:t>Целесообразно все</w:t>
      </w:r>
      <w:r w:rsidRPr="00C05856">
        <w:rPr>
          <w:sz w:val="26"/>
          <w:szCs w:val="26"/>
        </w:rPr>
        <w:t xml:space="preserve"> котельные оснастить щеповыми котлами. </w:t>
      </w:r>
    </w:p>
    <w:p w:rsidR="00680A81" w:rsidRDefault="00350981" w:rsidP="00F96CBF">
      <w:pPr>
        <w:tabs>
          <w:tab w:val="left" w:pos="375"/>
        </w:tabs>
        <w:ind w:right="28" w:firstLine="567"/>
        <w:jc w:val="both"/>
        <w:rPr>
          <w:sz w:val="26"/>
          <w:szCs w:val="26"/>
        </w:rPr>
      </w:pPr>
      <w:r>
        <w:rPr>
          <w:sz w:val="26"/>
          <w:szCs w:val="26"/>
        </w:rPr>
        <w:t>При</w:t>
      </w:r>
      <w:r w:rsidR="00C05856" w:rsidRPr="00C05856">
        <w:rPr>
          <w:sz w:val="26"/>
          <w:szCs w:val="26"/>
        </w:rPr>
        <w:t xml:space="preserve"> планировани</w:t>
      </w:r>
      <w:r>
        <w:rPr>
          <w:sz w:val="26"/>
          <w:szCs w:val="26"/>
        </w:rPr>
        <w:t>и</w:t>
      </w:r>
      <w:r w:rsidR="00C05856" w:rsidRPr="00C05856">
        <w:rPr>
          <w:sz w:val="26"/>
          <w:szCs w:val="26"/>
        </w:rPr>
        <w:t xml:space="preserve"> использования для целей теплоснабжения отходов деревообработки адм</w:t>
      </w:r>
      <w:r w:rsidR="00F96CBF">
        <w:rPr>
          <w:sz w:val="26"/>
          <w:szCs w:val="26"/>
        </w:rPr>
        <w:t>инистрации муниципального округа</w:t>
      </w:r>
      <w:r w:rsidR="00C05856" w:rsidRPr="00C05856">
        <w:rPr>
          <w:sz w:val="26"/>
          <w:szCs w:val="26"/>
        </w:rPr>
        <w:t xml:space="preserve"> следует уточнить у предпринимателей объемы не</w:t>
      </w:r>
      <w:r w:rsidR="00F96CBF">
        <w:rPr>
          <w:sz w:val="26"/>
          <w:szCs w:val="26"/>
        </w:rPr>
        <w:t xml:space="preserve"> используемых ими этих отходов.</w:t>
      </w:r>
    </w:p>
    <w:p w:rsidR="00943050" w:rsidRPr="00ED325D" w:rsidRDefault="00943050" w:rsidP="00943050">
      <w:pPr>
        <w:tabs>
          <w:tab w:val="left" w:pos="375"/>
        </w:tabs>
        <w:spacing w:before="120" w:after="120"/>
        <w:ind w:right="28"/>
        <w:jc w:val="both"/>
        <w:rPr>
          <w:sz w:val="26"/>
          <w:szCs w:val="26"/>
        </w:rPr>
      </w:pPr>
      <w:r>
        <w:rPr>
          <w:b/>
          <w:sz w:val="26"/>
          <w:szCs w:val="26"/>
        </w:rPr>
        <w:t xml:space="preserve">7.2 </w:t>
      </w:r>
      <w:r w:rsidRPr="00ED325D">
        <w:rPr>
          <w:b/>
          <w:sz w:val="26"/>
          <w:szCs w:val="26"/>
        </w:rPr>
        <w:t>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w:t>
      </w:r>
      <w:r w:rsidR="00F96CBF">
        <w:rPr>
          <w:b/>
          <w:sz w:val="26"/>
          <w:szCs w:val="26"/>
        </w:rPr>
        <w:t>вой энергии на территории округа</w:t>
      </w:r>
    </w:p>
    <w:p w:rsidR="00943050" w:rsidRPr="00ED325D" w:rsidRDefault="00943050" w:rsidP="00943050">
      <w:pPr>
        <w:tabs>
          <w:tab w:val="left" w:pos="375"/>
        </w:tabs>
        <w:spacing w:before="120"/>
        <w:ind w:right="28" w:firstLine="567"/>
        <w:jc w:val="both"/>
        <w:rPr>
          <w:sz w:val="26"/>
          <w:szCs w:val="26"/>
        </w:rPr>
      </w:pPr>
      <w:r w:rsidRPr="00ED325D">
        <w:rPr>
          <w:sz w:val="26"/>
          <w:szCs w:val="26"/>
        </w:rPr>
        <w:t xml:space="preserve">Расход топлива определяется по значению производства тепловой энергии с теплоисточников </w:t>
      </w:r>
      <w:r w:rsidRPr="00ED325D">
        <w:rPr>
          <w:sz w:val="26"/>
          <w:szCs w:val="26"/>
          <w:lang w:val="en-US"/>
        </w:rPr>
        <w:t>Q</w:t>
      </w:r>
      <w:r w:rsidRPr="00ED325D">
        <w:rPr>
          <w:sz w:val="26"/>
          <w:szCs w:val="26"/>
          <w:vertAlign w:val="subscript"/>
        </w:rPr>
        <w:t>пр.</w:t>
      </w:r>
      <w:r w:rsidRPr="00ED325D">
        <w:rPr>
          <w:sz w:val="26"/>
          <w:szCs w:val="26"/>
        </w:rPr>
        <w:t xml:space="preserve"> и величине утвержденных нормативов удельных расходов топлива на производство теплоты </w:t>
      </w:r>
      <w:r w:rsidRPr="00ED325D">
        <w:rPr>
          <w:sz w:val="26"/>
          <w:szCs w:val="26"/>
          <w:lang w:val="en-US"/>
        </w:rPr>
        <w:t>b</w:t>
      </w:r>
      <w:r w:rsidRPr="00ED325D">
        <w:rPr>
          <w:sz w:val="26"/>
          <w:szCs w:val="26"/>
          <w:vertAlign w:val="subscript"/>
        </w:rPr>
        <w:t>пр.</w:t>
      </w:r>
      <w:r w:rsidRPr="00ED325D">
        <w:rPr>
          <w:sz w:val="26"/>
          <w:szCs w:val="26"/>
        </w:rPr>
        <w:t xml:space="preserve">: </w:t>
      </w:r>
    </w:p>
    <w:p w:rsidR="00943050" w:rsidRPr="00ED325D" w:rsidRDefault="00943050" w:rsidP="00943050">
      <w:pPr>
        <w:tabs>
          <w:tab w:val="left" w:pos="375"/>
        </w:tabs>
        <w:spacing w:after="120"/>
        <w:ind w:right="28"/>
        <w:jc w:val="right"/>
        <w:rPr>
          <w:sz w:val="26"/>
          <w:szCs w:val="26"/>
        </w:rPr>
      </w:pPr>
      <w:r w:rsidRPr="00ED325D">
        <w:rPr>
          <w:sz w:val="26"/>
          <w:szCs w:val="26"/>
        </w:rPr>
        <w:t>М</w:t>
      </w:r>
      <w:r w:rsidRPr="00ED325D">
        <w:rPr>
          <w:sz w:val="26"/>
          <w:szCs w:val="26"/>
          <w:vertAlign w:val="subscript"/>
        </w:rPr>
        <w:t>т</w:t>
      </w:r>
      <w:r w:rsidRPr="00ED325D">
        <w:rPr>
          <w:sz w:val="26"/>
          <w:szCs w:val="26"/>
        </w:rPr>
        <w:t xml:space="preserve"> = </w:t>
      </w:r>
      <w:r w:rsidRPr="00ED325D">
        <w:rPr>
          <w:sz w:val="26"/>
          <w:szCs w:val="26"/>
          <w:lang w:val="en-US"/>
        </w:rPr>
        <w:t>Q</w:t>
      </w:r>
      <w:r w:rsidRPr="00ED325D">
        <w:rPr>
          <w:sz w:val="26"/>
          <w:szCs w:val="26"/>
          <w:vertAlign w:val="subscript"/>
        </w:rPr>
        <w:t>пр.</w:t>
      </w:r>
      <w:r w:rsidRPr="00ED325D">
        <w:rPr>
          <w:sz w:val="26"/>
          <w:szCs w:val="26"/>
        </w:rPr>
        <w:t xml:space="preserve">* </w:t>
      </w:r>
      <w:r w:rsidRPr="00ED325D">
        <w:rPr>
          <w:sz w:val="26"/>
          <w:szCs w:val="26"/>
          <w:lang w:val="en-US"/>
        </w:rPr>
        <w:t>b</w:t>
      </w:r>
      <w:r w:rsidRPr="00ED325D">
        <w:rPr>
          <w:sz w:val="26"/>
          <w:szCs w:val="26"/>
          <w:vertAlign w:val="subscript"/>
        </w:rPr>
        <w:t>пр.</w:t>
      </w:r>
      <w:r w:rsidRPr="00ED325D">
        <w:rPr>
          <w:sz w:val="26"/>
          <w:szCs w:val="26"/>
        </w:rPr>
        <w:t xml:space="preserve">           т у.т.                                                           (</w:t>
      </w:r>
      <w:r w:rsidR="00960D26">
        <w:rPr>
          <w:sz w:val="26"/>
          <w:szCs w:val="26"/>
        </w:rPr>
        <w:t>9</w:t>
      </w:r>
      <w:r w:rsidRPr="00ED325D">
        <w:rPr>
          <w:sz w:val="26"/>
          <w:szCs w:val="26"/>
        </w:rPr>
        <w:t>)</w:t>
      </w:r>
    </w:p>
    <w:p w:rsidR="00943050" w:rsidRPr="00374C6F" w:rsidRDefault="00943050" w:rsidP="00943050">
      <w:pPr>
        <w:tabs>
          <w:tab w:val="left" w:pos="375"/>
        </w:tabs>
        <w:spacing w:before="120" w:after="120"/>
        <w:ind w:right="28"/>
        <w:jc w:val="both"/>
        <w:rPr>
          <w:sz w:val="26"/>
          <w:szCs w:val="26"/>
        </w:rPr>
      </w:pPr>
      <w:r w:rsidRPr="00ED325D">
        <w:rPr>
          <w:sz w:val="26"/>
          <w:szCs w:val="26"/>
        </w:rPr>
        <w:t xml:space="preserve">Утвержденный </w:t>
      </w:r>
      <w:r w:rsidRPr="00374C6F">
        <w:rPr>
          <w:sz w:val="26"/>
          <w:szCs w:val="26"/>
        </w:rPr>
        <w:t>средний норматив удельного расхода топлива на производство теплоты составляет</w:t>
      </w:r>
      <w:r w:rsidR="00374C6F" w:rsidRPr="00374C6F">
        <w:rPr>
          <w:sz w:val="26"/>
          <w:szCs w:val="26"/>
        </w:rPr>
        <w:t xml:space="preserve"> </w:t>
      </w:r>
      <w:r w:rsidR="00134F24">
        <w:rPr>
          <w:sz w:val="26"/>
          <w:szCs w:val="26"/>
        </w:rPr>
        <w:t xml:space="preserve">для </w:t>
      </w:r>
      <w:r w:rsidR="00374C6F" w:rsidRPr="00374C6F">
        <w:rPr>
          <w:rFonts w:eastAsia="Times New Roman"/>
          <w:bCs/>
          <w:sz w:val="26"/>
          <w:szCs w:val="26"/>
        </w:rPr>
        <w:t xml:space="preserve">МКУП «Поназыревское ЖКХ» </w:t>
      </w:r>
      <w:r w:rsidR="00F96CBF" w:rsidRPr="00374C6F">
        <w:rPr>
          <w:sz w:val="26"/>
          <w:szCs w:val="26"/>
        </w:rPr>
        <w:t>254,24</w:t>
      </w:r>
      <w:r w:rsidR="00556EE5" w:rsidRPr="00374C6F">
        <w:rPr>
          <w:sz w:val="26"/>
          <w:szCs w:val="26"/>
        </w:rPr>
        <w:t xml:space="preserve"> кг у.т./Гкал</w:t>
      </w:r>
    </w:p>
    <w:p w:rsidR="00943050" w:rsidRDefault="00943050" w:rsidP="00943050">
      <w:pPr>
        <w:tabs>
          <w:tab w:val="left" w:pos="375"/>
        </w:tabs>
        <w:spacing w:before="120" w:after="120"/>
        <w:ind w:right="28"/>
        <w:jc w:val="both"/>
        <w:rPr>
          <w:sz w:val="26"/>
          <w:szCs w:val="26"/>
        </w:rPr>
      </w:pPr>
      <w:r w:rsidRPr="00ED325D">
        <w:rPr>
          <w:sz w:val="26"/>
          <w:szCs w:val="26"/>
        </w:rPr>
        <w:t>Производство тепловой энергии в будущих периодах</w:t>
      </w:r>
      <w:r>
        <w:rPr>
          <w:sz w:val="26"/>
          <w:szCs w:val="26"/>
        </w:rPr>
        <w:t xml:space="preserve"> рассчитывается по объему полезного использования теплоты (реализации), затрат тепловой энергии на собственные нужды котельных и сетевых потерь по формуле:</w:t>
      </w:r>
    </w:p>
    <w:p w:rsidR="00943050" w:rsidRPr="00ED325D" w:rsidRDefault="00943050" w:rsidP="00943050">
      <w:pPr>
        <w:tabs>
          <w:tab w:val="left" w:pos="375"/>
        </w:tabs>
        <w:spacing w:before="120" w:after="120"/>
        <w:ind w:right="28"/>
        <w:jc w:val="right"/>
        <w:rPr>
          <w:sz w:val="26"/>
          <w:szCs w:val="26"/>
        </w:rPr>
      </w:pPr>
      <w:r w:rsidRPr="00ED325D">
        <w:rPr>
          <w:sz w:val="26"/>
          <w:szCs w:val="26"/>
          <w:lang w:val="en-US"/>
        </w:rPr>
        <w:t>Q</w:t>
      </w:r>
      <w:r w:rsidRPr="00ED325D">
        <w:rPr>
          <w:sz w:val="26"/>
          <w:szCs w:val="26"/>
          <w:vertAlign w:val="subscript"/>
        </w:rPr>
        <w:t xml:space="preserve">пр. = </w:t>
      </w:r>
      <w:r w:rsidRPr="00ED325D">
        <w:rPr>
          <w:sz w:val="26"/>
          <w:szCs w:val="26"/>
          <w:lang w:val="en-US"/>
        </w:rPr>
        <w:t>Q</w:t>
      </w:r>
      <w:r w:rsidRPr="00ED325D">
        <w:rPr>
          <w:sz w:val="26"/>
          <w:szCs w:val="26"/>
          <w:vertAlign w:val="subscript"/>
        </w:rPr>
        <w:t>от.п.</w:t>
      </w:r>
      <w:r w:rsidRPr="00ED325D">
        <w:rPr>
          <w:sz w:val="26"/>
          <w:szCs w:val="26"/>
        </w:rPr>
        <w:t>/[(1-</w:t>
      </w:r>
      <w:r w:rsidRPr="00ED325D">
        <w:rPr>
          <w:sz w:val="26"/>
          <w:szCs w:val="26"/>
          <w:lang w:val="en-US"/>
        </w:rPr>
        <w:t>d</w:t>
      </w:r>
      <w:r w:rsidRPr="00ED325D">
        <w:rPr>
          <w:sz w:val="26"/>
          <w:szCs w:val="26"/>
          <w:vertAlign w:val="subscript"/>
        </w:rPr>
        <w:t>т.п.</w:t>
      </w:r>
      <w:r w:rsidRPr="00ED325D">
        <w:rPr>
          <w:sz w:val="26"/>
          <w:szCs w:val="26"/>
        </w:rPr>
        <w:t>/100)*(1-</w:t>
      </w:r>
      <w:r w:rsidRPr="00ED325D">
        <w:rPr>
          <w:sz w:val="26"/>
          <w:szCs w:val="26"/>
          <w:lang w:val="en-US"/>
        </w:rPr>
        <w:t>d</w:t>
      </w:r>
      <w:r w:rsidRPr="00ED325D">
        <w:rPr>
          <w:sz w:val="26"/>
          <w:szCs w:val="26"/>
          <w:vertAlign w:val="subscript"/>
        </w:rPr>
        <w:t>сн.</w:t>
      </w:r>
      <w:r w:rsidRPr="00ED325D">
        <w:rPr>
          <w:sz w:val="26"/>
          <w:szCs w:val="26"/>
        </w:rPr>
        <w:t>)],                                                                  (</w:t>
      </w:r>
      <w:r w:rsidR="00960D26">
        <w:rPr>
          <w:sz w:val="26"/>
          <w:szCs w:val="26"/>
        </w:rPr>
        <w:t>10</w:t>
      </w:r>
      <w:r w:rsidRPr="00ED325D">
        <w:rPr>
          <w:sz w:val="26"/>
          <w:szCs w:val="26"/>
        </w:rPr>
        <w:t>)</w:t>
      </w:r>
    </w:p>
    <w:p w:rsidR="00943050" w:rsidRPr="00ED325D" w:rsidRDefault="00943050" w:rsidP="00943050">
      <w:pPr>
        <w:tabs>
          <w:tab w:val="left" w:pos="375"/>
        </w:tabs>
        <w:spacing w:before="120"/>
        <w:ind w:right="28"/>
        <w:jc w:val="both"/>
        <w:rPr>
          <w:sz w:val="26"/>
          <w:szCs w:val="26"/>
        </w:rPr>
      </w:pPr>
      <w:r w:rsidRPr="00ED325D">
        <w:rPr>
          <w:sz w:val="26"/>
          <w:szCs w:val="26"/>
        </w:rPr>
        <w:t xml:space="preserve">где </w:t>
      </w:r>
      <w:r w:rsidRPr="00ED325D">
        <w:rPr>
          <w:sz w:val="26"/>
          <w:szCs w:val="26"/>
          <w:lang w:val="en-US"/>
        </w:rPr>
        <w:t>Q</w:t>
      </w:r>
      <w:r w:rsidRPr="00ED325D">
        <w:rPr>
          <w:sz w:val="26"/>
          <w:szCs w:val="26"/>
          <w:vertAlign w:val="subscript"/>
        </w:rPr>
        <w:t xml:space="preserve">от.п. </w:t>
      </w:r>
      <w:r w:rsidRPr="00ED325D">
        <w:rPr>
          <w:sz w:val="26"/>
          <w:szCs w:val="26"/>
        </w:rPr>
        <w:t>- полезн</w:t>
      </w:r>
      <w:r>
        <w:rPr>
          <w:sz w:val="26"/>
          <w:szCs w:val="26"/>
        </w:rPr>
        <w:t>ый отпуск</w:t>
      </w:r>
      <w:r w:rsidRPr="00ED325D">
        <w:rPr>
          <w:sz w:val="26"/>
          <w:szCs w:val="26"/>
        </w:rPr>
        <w:t xml:space="preserve"> тепловой энергии, Гкал/год;</w:t>
      </w:r>
    </w:p>
    <w:p w:rsidR="00943050" w:rsidRPr="00ED325D" w:rsidRDefault="00943050" w:rsidP="00C479C8">
      <w:pPr>
        <w:tabs>
          <w:tab w:val="left" w:pos="375"/>
        </w:tabs>
        <w:spacing w:before="120"/>
        <w:ind w:right="28"/>
        <w:jc w:val="both"/>
        <w:rPr>
          <w:sz w:val="26"/>
          <w:szCs w:val="26"/>
        </w:rPr>
      </w:pPr>
      <w:r w:rsidRPr="00ED325D">
        <w:rPr>
          <w:sz w:val="26"/>
          <w:szCs w:val="26"/>
          <w:lang w:val="en-US"/>
        </w:rPr>
        <w:t>d</w:t>
      </w:r>
      <w:r w:rsidRPr="00ED325D">
        <w:rPr>
          <w:sz w:val="26"/>
          <w:szCs w:val="26"/>
          <w:vertAlign w:val="subscript"/>
        </w:rPr>
        <w:t>сн.</w:t>
      </w:r>
      <w:r w:rsidR="00310198">
        <w:rPr>
          <w:sz w:val="26"/>
          <w:szCs w:val="26"/>
        </w:rPr>
        <w:t xml:space="preserve"> - </w:t>
      </w:r>
      <w:r w:rsidRPr="00ED325D">
        <w:rPr>
          <w:sz w:val="26"/>
          <w:szCs w:val="26"/>
        </w:rPr>
        <w:t>норматив затрат теплов</w:t>
      </w:r>
      <w:r w:rsidR="00310198">
        <w:rPr>
          <w:sz w:val="26"/>
          <w:szCs w:val="26"/>
        </w:rPr>
        <w:t xml:space="preserve">ой энергии на собственные нужды </w:t>
      </w:r>
      <w:r w:rsidRPr="00ED325D">
        <w:rPr>
          <w:sz w:val="26"/>
          <w:szCs w:val="26"/>
        </w:rPr>
        <w:t>котельны</w:t>
      </w:r>
      <w:r w:rsidR="00310198">
        <w:rPr>
          <w:sz w:val="26"/>
          <w:szCs w:val="26"/>
        </w:rPr>
        <w:t>х,</w:t>
      </w:r>
      <w:r w:rsidRPr="00ED325D">
        <w:rPr>
          <w:sz w:val="26"/>
          <w:szCs w:val="26"/>
        </w:rPr>
        <w:t xml:space="preserve"> </w:t>
      </w:r>
      <w:r w:rsidR="00310198" w:rsidRPr="00310198">
        <w:rPr>
          <w:color w:val="000000"/>
          <w:sz w:val="26"/>
          <w:szCs w:val="26"/>
        </w:rPr>
        <w:t>принимается в соответствии с показателями, принятыми в расчет тарифа</w:t>
      </w:r>
      <w:r w:rsidR="00310198">
        <w:rPr>
          <w:color w:val="000000"/>
          <w:sz w:val="26"/>
          <w:szCs w:val="26"/>
        </w:rPr>
        <w:t xml:space="preserve"> и составляет 0,64</w:t>
      </w:r>
      <w:r w:rsidR="00310198" w:rsidRPr="00ED325D">
        <w:rPr>
          <w:sz w:val="26"/>
          <w:szCs w:val="26"/>
        </w:rPr>
        <w:t xml:space="preserve"> % от производства теплоты</w:t>
      </w:r>
      <w:r w:rsidR="00C479C8">
        <w:rPr>
          <w:sz w:val="26"/>
          <w:szCs w:val="26"/>
        </w:rPr>
        <w:t>;</w:t>
      </w:r>
      <w:r w:rsidRPr="00ED325D">
        <w:rPr>
          <w:sz w:val="26"/>
          <w:szCs w:val="26"/>
        </w:rPr>
        <w:t xml:space="preserve">   </w:t>
      </w:r>
    </w:p>
    <w:p w:rsidR="00943050" w:rsidRPr="00ED325D" w:rsidRDefault="00943050" w:rsidP="00C479C8">
      <w:pPr>
        <w:tabs>
          <w:tab w:val="left" w:pos="375"/>
        </w:tabs>
        <w:ind w:right="28"/>
        <w:jc w:val="both"/>
        <w:rPr>
          <w:sz w:val="26"/>
          <w:szCs w:val="26"/>
        </w:rPr>
      </w:pPr>
      <w:r w:rsidRPr="00ED325D">
        <w:rPr>
          <w:sz w:val="26"/>
          <w:szCs w:val="26"/>
          <w:lang w:val="en-US"/>
        </w:rPr>
        <w:t>d</w:t>
      </w:r>
      <w:r w:rsidRPr="00ED325D">
        <w:rPr>
          <w:sz w:val="26"/>
          <w:szCs w:val="26"/>
          <w:vertAlign w:val="subscript"/>
        </w:rPr>
        <w:t xml:space="preserve">т.п. </w:t>
      </w:r>
      <w:r w:rsidRPr="00ED325D">
        <w:rPr>
          <w:sz w:val="26"/>
          <w:szCs w:val="26"/>
        </w:rPr>
        <w:t xml:space="preserve">- </w:t>
      </w:r>
      <w:r w:rsidR="00310198" w:rsidRPr="00ED325D">
        <w:rPr>
          <w:sz w:val="26"/>
          <w:szCs w:val="26"/>
        </w:rPr>
        <w:t xml:space="preserve">утвержденный </w:t>
      </w:r>
      <w:r w:rsidRPr="00ED325D">
        <w:rPr>
          <w:sz w:val="26"/>
          <w:szCs w:val="26"/>
        </w:rPr>
        <w:t>норматив технологических потерь при пе</w:t>
      </w:r>
      <w:r w:rsidR="00E65FE2">
        <w:rPr>
          <w:sz w:val="26"/>
          <w:szCs w:val="26"/>
        </w:rPr>
        <w:t>редаче тепловой энергии, составляет 17,3</w:t>
      </w:r>
      <w:r w:rsidR="00FD69FE">
        <w:rPr>
          <w:sz w:val="26"/>
          <w:szCs w:val="26"/>
        </w:rPr>
        <w:t xml:space="preserve"> </w:t>
      </w:r>
      <w:r w:rsidRPr="00ED325D">
        <w:rPr>
          <w:sz w:val="26"/>
          <w:szCs w:val="26"/>
        </w:rPr>
        <w:t>% от отпуска теплоты в тепловую сеть</w:t>
      </w:r>
      <w:r w:rsidR="006923D1" w:rsidRPr="006923D1">
        <w:rPr>
          <w:sz w:val="26"/>
          <w:szCs w:val="26"/>
        </w:rPr>
        <w:t>.</w:t>
      </w:r>
      <w:r w:rsidR="00310198">
        <w:rPr>
          <w:sz w:val="26"/>
          <w:szCs w:val="26"/>
        </w:rPr>
        <w:t xml:space="preserve"> </w:t>
      </w:r>
    </w:p>
    <w:p w:rsidR="00943050" w:rsidRPr="00CE4E63" w:rsidRDefault="0036771B" w:rsidP="00943050">
      <w:pPr>
        <w:tabs>
          <w:tab w:val="left" w:pos="375"/>
        </w:tabs>
        <w:spacing w:before="120"/>
        <w:ind w:right="28"/>
        <w:jc w:val="both"/>
        <w:rPr>
          <w:sz w:val="26"/>
          <w:szCs w:val="26"/>
        </w:rPr>
      </w:pPr>
      <w:r>
        <w:rPr>
          <w:sz w:val="26"/>
          <w:szCs w:val="26"/>
        </w:rPr>
        <w:tab/>
      </w:r>
      <w:r w:rsidR="00943050" w:rsidRPr="00C479C8">
        <w:rPr>
          <w:sz w:val="26"/>
          <w:szCs w:val="26"/>
        </w:rPr>
        <w:t xml:space="preserve">Расчет перспективного потребления тепловой энергии приведен в разделе 3. </w:t>
      </w:r>
      <w:r w:rsidR="00943050" w:rsidRPr="00C479C8">
        <w:rPr>
          <w:color w:val="000000"/>
          <w:sz w:val="26"/>
          <w:szCs w:val="26"/>
        </w:rPr>
        <w:t xml:space="preserve">Потребление тепловой энергии от котельных за прошедшие периоды принято по факту, в </w:t>
      </w:r>
      <w:r w:rsidR="00943050" w:rsidRPr="00C479C8">
        <w:rPr>
          <w:color w:val="000000"/>
          <w:sz w:val="26"/>
          <w:szCs w:val="26"/>
        </w:rPr>
        <w:lastRenderedPageBreak/>
        <w:t>будущих периодах принимается в соответствии с показателями, принятыми в расчет тарифа.</w:t>
      </w:r>
    </w:p>
    <w:p w:rsidR="00943050" w:rsidRPr="00ED325D" w:rsidRDefault="00943050" w:rsidP="00943050">
      <w:pPr>
        <w:tabs>
          <w:tab w:val="left" w:pos="375"/>
        </w:tabs>
        <w:spacing w:after="120"/>
        <w:ind w:right="28"/>
        <w:jc w:val="both"/>
        <w:rPr>
          <w:sz w:val="26"/>
          <w:szCs w:val="26"/>
        </w:rPr>
      </w:pPr>
      <w:r w:rsidRPr="00ED325D">
        <w:rPr>
          <w:sz w:val="26"/>
          <w:szCs w:val="26"/>
        </w:rPr>
        <w:t>Максимальные часовые расходы топлива могут быть рассчитаны по формуле:</w:t>
      </w:r>
    </w:p>
    <w:p w:rsidR="00943050" w:rsidRPr="00ED325D" w:rsidRDefault="00943050" w:rsidP="00943050">
      <w:pPr>
        <w:tabs>
          <w:tab w:val="left" w:pos="375"/>
        </w:tabs>
        <w:spacing w:before="120" w:after="120"/>
        <w:ind w:right="28"/>
        <w:jc w:val="right"/>
        <w:rPr>
          <w:sz w:val="26"/>
          <w:szCs w:val="26"/>
        </w:rPr>
      </w:pPr>
      <w:r w:rsidRPr="00ED325D">
        <w:rPr>
          <w:sz w:val="26"/>
          <w:szCs w:val="26"/>
          <w:lang w:val="en-US"/>
        </w:rPr>
        <w:t>m</w:t>
      </w:r>
      <w:r w:rsidRPr="00ED325D">
        <w:rPr>
          <w:sz w:val="26"/>
          <w:szCs w:val="26"/>
          <w:vertAlign w:val="subscript"/>
        </w:rPr>
        <w:t>о</w:t>
      </w:r>
      <w:r w:rsidRPr="00ED325D">
        <w:rPr>
          <w:sz w:val="26"/>
          <w:szCs w:val="26"/>
        </w:rPr>
        <w:t xml:space="preserve"> = М</w:t>
      </w:r>
      <w:r w:rsidRPr="00ED325D">
        <w:rPr>
          <w:sz w:val="26"/>
          <w:szCs w:val="26"/>
          <w:vertAlign w:val="subscript"/>
        </w:rPr>
        <w:t>т.от.</w:t>
      </w:r>
      <w:r w:rsidRPr="00ED325D">
        <w:rPr>
          <w:sz w:val="26"/>
          <w:szCs w:val="26"/>
        </w:rPr>
        <w:t>*(</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о</w:t>
      </w:r>
      <w:r w:rsidRPr="00ED325D">
        <w:rPr>
          <w:sz w:val="26"/>
          <w:szCs w:val="26"/>
        </w:rPr>
        <w:t>)/ [ (</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ср.от.</w:t>
      </w:r>
      <w:r w:rsidRPr="00ED325D">
        <w:rPr>
          <w:sz w:val="26"/>
          <w:szCs w:val="26"/>
        </w:rPr>
        <w:t>)*τ</w:t>
      </w:r>
      <w:r w:rsidRPr="00ED325D">
        <w:rPr>
          <w:sz w:val="26"/>
          <w:szCs w:val="26"/>
          <w:vertAlign w:val="subscript"/>
        </w:rPr>
        <w:t>от.</w:t>
      </w:r>
      <w:r w:rsidRPr="00ED325D">
        <w:rPr>
          <w:sz w:val="26"/>
          <w:szCs w:val="26"/>
        </w:rPr>
        <w:t>],  т/ч                                                  (</w:t>
      </w:r>
      <w:r w:rsidR="00960D26">
        <w:rPr>
          <w:sz w:val="26"/>
          <w:szCs w:val="26"/>
        </w:rPr>
        <w:t>11</w:t>
      </w:r>
      <w:r w:rsidRPr="00ED325D">
        <w:rPr>
          <w:sz w:val="26"/>
          <w:szCs w:val="26"/>
        </w:rPr>
        <w:t>)</w:t>
      </w:r>
    </w:p>
    <w:p w:rsidR="00943050" w:rsidRPr="00ED325D" w:rsidRDefault="00943050" w:rsidP="00943050">
      <w:pPr>
        <w:tabs>
          <w:tab w:val="left" w:pos="375"/>
        </w:tabs>
        <w:ind w:left="426" w:right="28" w:hanging="426"/>
        <w:rPr>
          <w:sz w:val="26"/>
          <w:szCs w:val="26"/>
        </w:rPr>
      </w:pPr>
      <w:r w:rsidRPr="00ED325D">
        <w:rPr>
          <w:sz w:val="26"/>
          <w:szCs w:val="26"/>
        </w:rPr>
        <w:t xml:space="preserve">где </w:t>
      </w:r>
      <w:r w:rsidRPr="00ED325D">
        <w:rPr>
          <w:sz w:val="26"/>
          <w:szCs w:val="26"/>
          <w:lang w:val="en-US"/>
        </w:rPr>
        <w:t>t</w:t>
      </w:r>
      <w:r w:rsidRPr="00ED325D">
        <w:rPr>
          <w:sz w:val="26"/>
          <w:szCs w:val="26"/>
          <w:vertAlign w:val="subscript"/>
        </w:rPr>
        <w:t xml:space="preserve">вн. </w:t>
      </w:r>
      <w:r w:rsidRPr="00ED325D">
        <w:rPr>
          <w:sz w:val="26"/>
          <w:szCs w:val="26"/>
        </w:rPr>
        <w:t>- температура во</w:t>
      </w:r>
      <w:r w:rsidR="00C479C8">
        <w:rPr>
          <w:sz w:val="26"/>
          <w:szCs w:val="26"/>
        </w:rPr>
        <w:t>здуха в отапливаемых помещениях</w:t>
      </w:r>
      <w:r w:rsidRPr="00ED325D">
        <w:rPr>
          <w:sz w:val="26"/>
          <w:szCs w:val="26"/>
        </w:rPr>
        <w:t xml:space="preserve">, принимается </w:t>
      </w:r>
      <w:r w:rsidRPr="00ED325D">
        <w:rPr>
          <w:sz w:val="26"/>
          <w:szCs w:val="26"/>
          <w:lang w:val="en-US"/>
        </w:rPr>
        <w:t>t</w:t>
      </w:r>
      <w:r w:rsidRPr="00ED325D">
        <w:rPr>
          <w:sz w:val="26"/>
          <w:szCs w:val="26"/>
          <w:vertAlign w:val="subscript"/>
        </w:rPr>
        <w:t xml:space="preserve">вн.  </w:t>
      </w:r>
      <w:r w:rsidR="0065020F">
        <w:rPr>
          <w:sz w:val="26"/>
          <w:szCs w:val="26"/>
        </w:rPr>
        <w:t xml:space="preserve">= 20 </w:t>
      </w:r>
      <w:r w:rsidR="00C479C8" w:rsidRPr="00ED325D">
        <w:rPr>
          <w:sz w:val="26"/>
          <w:szCs w:val="26"/>
          <w:vertAlign w:val="superscript"/>
        </w:rPr>
        <w:t>о</w:t>
      </w:r>
      <w:r w:rsidRPr="00ED325D">
        <w:rPr>
          <w:sz w:val="26"/>
          <w:szCs w:val="26"/>
        </w:rPr>
        <w:t>С;</w:t>
      </w:r>
    </w:p>
    <w:p w:rsidR="008702BC" w:rsidRDefault="00943050" w:rsidP="0096591D">
      <w:pPr>
        <w:tabs>
          <w:tab w:val="left" w:pos="375"/>
        </w:tabs>
        <w:ind w:left="426" w:right="28"/>
        <w:rPr>
          <w:sz w:val="26"/>
          <w:szCs w:val="26"/>
        </w:rPr>
      </w:pPr>
      <w:r w:rsidRPr="00ED325D">
        <w:rPr>
          <w:sz w:val="26"/>
          <w:szCs w:val="26"/>
          <w:lang w:val="en-US"/>
        </w:rPr>
        <w:t>t</w:t>
      </w:r>
      <w:r w:rsidRPr="00ED325D">
        <w:rPr>
          <w:sz w:val="26"/>
          <w:szCs w:val="26"/>
          <w:vertAlign w:val="subscript"/>
        </w:rPr>
        <w:t xml:space="preserve">о </w:t>
      </w:r>
      <w:r w:rsidRPr="00ED325D">
        <w:rPr>
          <w:sz w:val="26"/>
          <w:szCs w:val="26"/>
        </w:rPr>
        <w:t xml:space="preserve">и </w:t>
      </w:r>
      <w:r w:rsidRPr="00ED325D">
        <w:rPr>
          <w:sz w:val="26"/>
          <w:szCs w:val="26"/>
          <w:lang w:val="en-US"/>
        </w:rPr>
        <w:t>t</w:t>
      </w:r>
      <w:r w:rsidRPr="00ED325D">
        <w:rPr>
          <w:sz w:val="26"/>
          <w:szCs w:val="26"/>
          <w:vertAlign w:val="subscript"/>
        </w:rPr>
        <w:t xml:space="preserve">ср.от. </w:t>
      </w:r>
      <w:r w:rsidRPr="00ED325D">
        <w:rPr>
          <w:sz w:val="26"/>
          <w:szCs w:val="26"/>
        </w:rPr>
        <w:t xml:space="preserve">- расчетная и средняя за отопительный период температуры наружного воздуха; </w:t>
      </w:r>
      <w:r w:rsidR="005A3376">
        <w:rPr>
          <w:sz w:val="26"/>
          <w:szCs w:val="26"/>
        </w:rPr>
        <w:t xml:space="preserve"> </w:t>
      </w:r>
      <w:r w:rsidRPr="00ED325D">
        <w:rPr>
          <w:sz w:val="26"/>
          <w:szCs w:val="26"/>
        </w:rPr>
        <w:t>для</w:t>
      </w:r>
      <w:r w:rsidR="0096591D">
        <w:rPr>
          <w:sz w:val="26"/>
          <w:szCs w:val="26"/>
        </w:rPr>
        <w:t xml:space="preserve"> Пона</w:t>
      </w:r>
      <w:r w:rsidR="00C479C8">
        <w:rPr>
          <w:sz w:val="26"/>
          <w:szCs w:val="26"/>
        </w:rPr>
        <w:t>зыревского муниципального округа,</w:t>
      </w:r>
      <w:r w:rsidRPr="00ED325D">
        <w:rPr>
          <w:sz w:val="26"/>
          <w:szCs w:val="26"/>
        </w:rPr>
        <w:t xml:space="preserve"> </w:t>
      </w:r>
      <w:r>
        <w:rPr>
          <w:sz w:val="26"/>
          <w:szCs w:val="26"/>
        </w:rPr>
        <w:t xml:space="preserve">согласно </w:t>
      </w:r>
      <w:r w:rsidR="00786167">
        <w:rPr>
          <w:sz w:val="26"/>
          <w:szCs w:val="26"/>
        </w:rPr>
        <w:t>СП 131.13330.2020</w:t>
      </w:r>
      <w:r>
        <w:rPr>
          <w:sz w:val="26"/>
          <w:szCs w:val="26"/>
        </w:rPr>
        <w:t xml:space="preserve"> </w:t>
      </w:r>
      <w:r w:rsidRPr="00C036F8">
        <w:rPr>
          <w:sz w:val="26"/>
          <w:szCs w:val="26"/>
        </w:rPr>
        <w:t>[5]</w:t>
      </w:r>
      <w:r>
        <w:rPr>
          <w:sz w:val="26"/>
          <w:szCs w:val="26"/>
        </w:rPr>
        <w:t xml:space="preserve"> </w:t>
      </w:r>
      <w:r w:rsidRPr="00ED325D">
        <w:rPr>
          <w:sz w:val="26"/>
          <w:szCs w:val="26"/>
        </w:rPr>
        <w:t>принимаются</w:t>
      </w:r>
      <w:r w:rsidR="00111115">
        <w:rPr>
          <w:sz w:val="26"/>
          <w:szCs w:val="26"/>
        </w:rPr>
        <w:t xml:space="preserve"> по ближайшему населенному пункту г. Шарья</w:t>
      </w:r>
      <w:r w:rsidRPr="00ED325D">
        <w:rPr>
          <w:sz w:val="26"/>
          <w:szCs w:val="26"/>
        </w:rPr>
        <w:t>, соответственно,</w:t>
      </w:r>
    </w:p>
    <w:p w:rsidR="00943050" w:rsidRPr="00ED325D" w:rsidRDefault="00943050" w:rsidP="0096591D">
      <w:pPr>
        <w:tabs>
          <w:tab w:val="left" w:pos="375"/>
        </w:tabs>
        <w:ind w:left="426" w:right="28"/>
        <w:rPr>
          <w:sz w:val="26"/>
          <w:szCs w:val="26"/>
        </w:rPr>
      </w:pPr>
      <w:r w:rsidRPr="00ED325D">
        <w:rPr>
          <w:sz w:val="26"/>
          <w:szCs w:val="26"/>
        </w:rPr>
        <w:t xml:space="preserve"> -32</w:t>
      </w:r>
      <w:r w:rsidRPr="00ED325D">
        <w:rPr>
          <w:sz w:val="26"/>
          <w:szCs w:val="26"/>
          <w:vertAlign w:val="superscript"/>
        </w:rPr>
        <w:t>о</w:t>
      </w:r>
      <w:r w:rsidRPr="00ED325D">
        <w:rPr>
          <w:sz w:val="26"/>
          <w:szCs w:val="26"/>
        </w:rPr>
        <w:t>С и -4,</w:t>
      </w:r>
      <w:r w:rsidR="002C2DAB">
        <w:rPr>
          <w:sz w:val="26"/>
          <w:szCs w:val="26"/>
        </w:rPr>
        <w:t>4</w:t>
      </w:r>
      <w:r w:rsidRPr="00ED325D">
        <w:rPr>
          <w:sz w:val="26"/>
          <w:szCs w:val="26"/>
          <w:vertAlign w:val="superscript"/>
        </w:rPr>
        <w:t>о</w:t>
      </w:r>
      <w:r w:rsidR="005A3376">
        <w:rPr>
          <w:sz w:val="26"/>
          <w:szCs w:val="26"/>
        </w:rPr>
        <w:t>С;</w:t>
      </w:r>
    </w:p>
    <w:p w:rsidR="00943050" w:rsidRPr="00ED325D" w:rsidRDefault="00943050" w:rsidP="00943050">
      <w:pPr>
        <w:tabs>
          <w:tab w:val="left" w:pos="375"/>
        </w:tabs>
        <w:ind w:left="426" w:right="28"/>
        <w:rPr>
          <w:sz w:val="26"/>
          <w:szCs w:val="26"/>
        </w:rPr>
      </w:pPr>
      <w:r w:rsidRPr="00ED325D">
        <w:rPr>
          <w:sz w:val="26"/>
          <w:szCs w:val="26"/>
        </w:rPr>
        <w:t>τ</w:t>
      </w:r>
      <w:r w:rsidRPr="00ED325D">
        <w:rPr>
          <w:sz w:val="26"/>
          <w:szCs w:val="26"/>
          <w:vertAlign w:val="subscript"/>
        </w:rPr>
        <w:t>от.</w:t>
      </w:r>
      <w:r w:rsidRPr="00ED325D">
        <w:rPr>
          <w:sz w:val="26"/>
          <w:szCs w:val="26"/>
        </w:rPr>
        <w:t xml:space="preserve"> – продолжительн</w:t>
      </w:r>
      <w:r w:rsidR="0096591D">
        <w:rPr>
          <w:sz w:val="26"/>
          <w:szCs w:val="26"/>
        </w:rPr>
        <w:t>ость отопительного периода</w:t>
      </w:r>
      <w:r w:rsidRPr="00ED325D">
        <w:rPr>
          <w:sz w:val="26"/>
          <w:szCs w:val="26"/>
        </w:rPr>
        <w:t xml:space="preserve">, </w:t>
      </w:r>
      <w:r w:rsidR="00301729">
        <w:rPr>
          <w:sz w:val="26"/>
          <w:szCs w:val="26"/>
        </w:rPr>
        <w:t xml:space="preserve">по </w:t>
      </w:r>
      <w:r w:rsidR="00786167">
        <w:rPr>
          <w:sz w:val="26"/>
          <w:szCs w:val="26"/>
        </w:rPr>
        <w:t>СП 131.13330.2020</w:t>
      </w:r>
      <w:r w:rsidR="00301729">
        <w:rPr>
          <w:sz w:val="26"/>
          <w:szCs w:val="26"/>
        </w:rPr>
        <w:t xml:space="preserve"> </w:t>
      </w:r>
      <w:r w:rsidRPr="00ED325D">
        <w:rPr>
          <w:sz w:val="26"/>
          <w:szCs w:val="26"/>
        </w:rPr>
        <w:t>τ</w:t>
      </w:r>
      <w:r w:rsidRPr="00ED325D">
        <w:rPr>
          <w:sz w:val="26"/>
          <w:szCs w:val="26"/>
          <w:vertAlign w:val="subscript"/>
        </w:rPr>
        <w:t>от.</w:t>
      </w:r>
      <w:r w:rsidRPr="00ED325D">
        <w:rPr>
          <w:sz w:val="26"/>
          <w:szCs w:val="26"/>
        </w:rPr>
        <w:t>=5</w:t>
      </w:r>
      <w:r w:rsidR="002C2DAB">
        <w:rPr>
          <w:sz w:val="26"/>
          <w:szCs w:val="26"/>
        </w:rPr>
        <w:t>376</w:t>
      </w:r>
      <w:r w:rsidRPr="00ED325D">
        <w:rPr>
          <w:sz w:val="26"/>
          <w:szCs w:val="26"/>
        </w:rPr>
        <w:t xml:space="preserve"> ч.</w:t>
      </w:r>
    </w:p>
    <w:p w:rsidR="00943050" w:rsidRPr="00ED325D" w:rsidRDefault="00943050" w:rsidP="00943050">
      <w:pPr>
        <w:tabs>
          <w:tab w:val="left" w:pos="375"/>
        </w:tabs>
        <w:ind w:right="28" w:firstLine="426"/>
        <w:rPr>
          <w:sz w:val="26"/>
          <w:szCs w:val="26"/>
        </w:rPr>
      </w:pPr>
      <w:r w:rsidRPr="00ED325D">
        <w:rPr>
          <w:sz w:val="26"/>
          <w:szCs w:val="26"/>
        </w:rPr>
        <w:t>М</w:t>
      </w:r>
      <w:r w:rsidRPr="00ED325D">
        <w:rPr>
          <w:sz w:val="26"/>
          <w:szCs w:val="26"/>
          <w:vertAlign w:val="subscript"/>
        </w:rPr>
        <w:t>т.от. —</w:t>
      </w:r>
      <w:r w:rsidRPr="00ED325D">
        <w:rPr>
          <w:sz w:val="26"/>
          <w:szCs w:val="26"/>
        </w:rPr>
        <w:t xml:space="preserve"> расход топлива за отопительный период, т.</w:t>
      </w:r>
      <w:r w:rsidRPr="00ED325D">
        <w:rPr>
          <w:sz w:val="26"/>
          <w:szCs w:val="26"/>
          <w:vertAlign w:val="subscript"/>
        </w:rPr>
        <w:t xml:space="preserve"> </w:t>
      </w:r>
      <w:r w:rsidR="00C479C8">
        <w:rPr>
          <w:sz w:val="26"/>
          <w:szCs w:val="26"/>
          <w:vertAlign w:val="subscript"/>
        </w:rPr>
        <w:t xml:space="preserve"> </w:t>
      </w:r>
    </w:p>
    <w:p w:rsidR="00943050" w:rsidRPr="00ED325D" w:rsidRDefault="00943050" w:rsidP="00943050">
      <w:pPr>
        <w:tabs>
          <w:tab w:val="left" w:pos="375"/>
        </w:tabs>
        <w:spacing w:before="120" w:after="120"/>
        <w:ind w:right="28"/>
        <w:jc w:val="right"/>
        <w:rPr>
          <w:sz w:val="26"/>
          <w:szCs w:val="26"/>
        </w:rPr>
      </w:pPr>
      <w:r w:rsidRPr="00ED325D">
        <w:rPr>
          <w:sz w:val="26"/>
          <w:szCs w:val="26"/>
        </w:rPr>
        <w:t>М</w:t>
      </w:r>
      <w:r w:rsidRPr="00ED325D">
        <w:rPr>
          <w:sz w:val="26"/>
          <w:szCs w:val="26"/>
          <w:vertAlign w:val="subscript"/>
        </w:rPr>
        <w:t xml:space="preserve">т.от. </w:t>
      </w:r>
      <w:r w:rsidRPr="00ED325D">
        <w:rPr>
          <w:sz w:val="26"/>
          <w:szCs w:val="26"/>
        </w:rPr>
        <w:t>= М</w:t>
      </w:r>
      <w:r w:rsidRPr="00ED325D">
        <w:rPr>
          <w:sz w:val="26"/>
          <w:szCs w:val="26"/>
          <w:vertAlign w:val="subscript"/>
        </w:rPr>
        <w:t>т</w:t>
      </w:r>
      <w:r w:rsidRPr="00ED325D">
        <w:rPr>
          <w:sz w:val="26"/>
          <w:szCs w:val="26"/>
        </w:rPr>
        <w:t xml:space="preserve"> - М</w:t>
      </w:r>
      <w:r w:rsidRPr="00ED325D">
        <w:rPr>
          <w:sz w:val="26"/>
          <w:szCs w:val="26"/>
          <w:vertAlign w:val="subscript"/>
        </w:rPr>
        <w:t>н.от.</w:t>
      </w:r>
      <w:r w:rsidRPr="00ED325D">
        <w:rPr>
          <w:sz w:val="26"/>
          <w:szCs w:val="26"/>
        </w:rPr>
        <w:t xml:space="preserve">                                                                   (</w:t>
      </w:r>
      <w:r w:rsidR="00960D26">
        <w:rPr>
          <w:sz w:val="26"/>
          <w:szCs w:val="26"/>
        </w:rPr>
        <w:t>12</w:t>
      </w:r>
      <w:r w:rsidRPr="00ED325D">
        <w:rPr>
          <w:sz w:val="26"/>
          <w:szCs w:val="26"/>
        </w:rPr>
        <w:t>)</w:t>
      </w:r>
    </w:p>
    <w:p w:rsidR="00943050" w:rsidRPr="00ED325D" w:rsidRDefault="00943050" w:rsidP="00943050">
      <w:pPr>
        <w:tabs>
          <w:tab w:val="left" w:pos="375"/>
        </w:tabs>
        <w:spacing w:before="120" w:after="120"/>
        <w:ind w:right="28"/>
        <w:rPr>
          <w:sz w:val="26"/>
          <w:szCs w:val="26"/>
        </w:rPr>
      </w:pPr>
      <w:r w:rsidRPr="00ED325D">
        <w:rPr>
          <w:sz w:val="26"/>
          <w:szCs w:val="26"/>
        </w:rPr>
        <w:t>где М</w:t>
      </w:r>
      <w:r w:rsidRPr="00ED325D">
        <w:rPr>
          <w:sz w:val="26"/>
          <w:szCs w:val="26"/>
          <w:vertAlign w:val="subscript"/>
        </w:rPr>
        <w:t xml:space="preserve">н.от. </w:t>
      </w:r>
      <w:r w:rsidRPr="00ED325D">
        <w:rPr>
          <w:sz w:val="26"/>
          <w:szCs w:val="26"/>
        </w:rPr>
        <w:t xml:space="preserve"> - расход топлива в неотопительный период </w:t>
      </w:r>
      <w:r>
        <w:rPr>
          <w:sz w:val="26"/>
          <w:szCs w:val="26"/>
        </w:rPr>
        <w:t xml:space="preserve"> </w:t>
      </w:r>
      <w:r w:rsidRPr="00ED325D">
        <w:rPr>
          <w:sz w:val="26"/>
          <w:szCs w:val="26"/>
        </w:rPr>
        <w:t>М</w:t>
      </w:r>
      <w:r w:rsidRPr="00ED325D">
        <w:rPr>
          <w:sz w:val="26"/>
          <w:szCs w:val="26"/>
          <w:vertAlign w:val="subscript"/>
        </w:rPr>
        <w:t>н.от.</w:t>
      </w:r>
      <w:r w:rsidRPr="00ED325D">
        <w:rPr>
          <w:sz w:val="26"/>
          <w:szCs w:val="26"/>
        </w:rPr>
        <w:t xml:space="preserve"> = Q</w:t>
      </w:r>
      <w:r w:rsidRPr="00ED325D">
        <w:rPr>
          <w:sz w:val="26"/>
          <w:szCs w:val="26"/>
          <w:vertAlign w:val="subscript"/>
        </w:rPr>
        <w:t>н.от.</w:t>
      </w:r>
      <w:r w:rsidRPr="00ED325D">
        <w:rPr>
          <w:sz w:val="26"/>
          <w:szCs w:val="26"/>
        </w:rPr>
        <w:t>* b</w:t>
      </w:r>
      <w:r w:rsidRPr="00ED325D">
        <w:rPr>
          <w:sz w:val="26"/>
          <w:szCs w:val="26"/>
          <w:vertAlign w:val="subscript"/>
        </w:rPr>
        <w:t xml:space="preserve">н.от.                      </w:t>
      </w:r>
      <w:r>
        <w:rPr>
          <w:sz w:val="26"/>
          <w:szCs w:val="26"/>
          <w:vertAlign w:val="subscript"/>
        </w:rPr>
        <w:t xml:space="preserve"> </w:t>
      </w:r>
      <w:r w:rsidR="00556EE5">
        <w:rPr>
          <w:sz w:val="26"/>
          <w:szCs w:val="26"/>
          <w:vertAlign w:val="subscript"/>
        </w:rPr>
        <w:t xml:space="preserve">        </w:t>
      </w:r>
      <w:r w:rsidR="00556EE5" w:rsidRPr="00ED325D">
        <w:rPr>
          <w:sz w:val="26"/>
          <w:szCs w:val="26"/>
        </w:rPr>
        <w:t>(1</w:t>
      </w:r>
      <w:r w:rsidR="00556EE5">
        <w:rPr>
          <w:sz w:val="26"/>
          <w:szCs w:val="26"/>
        </w:rPr>
        <w:t>3</w:t>
      </w:r>
      <w:r w:rsidR="00556EE5" w:rsidRPr="00ED325D">
        <w:rPr>
          <w:sz w:val="26"/>
          <w:szCs w:val="26"/>
        </w:rPr>
        <w:t>)</w:t>
      </w:r>
      <w:r w:rsidR="00556EE5">
        <w:rPr>
          <w:sz w:val="26"/>
          <w:szCs w:val="26"/>
          <w:vertAlign w:val="subscript"/>
        </w:rPr>
        <w:t xml:space="preserve">   </w:t>
      </w:r>
    </w:p>
    <w:p w:rsidR="00943050" w:rsidRPr="00ED325D" w:rsidRDefault="00943050" w:rsidP="00943050">
      <w:pPr>
        <w:tabs>
          <w:tab w:val="left" w:pos="375"/>
        </w:tabs>
        <w:spacing w:before="120" w:after="120"/>
        <w:ind w:left="426" w:right="28" w:hanging="426"/>
        <w:rPr>
          <w:sz w:val="26"/>
          <w:szCs w:val="26"/>
        </w:rPr>
      </w:pPr>
      <w:r w:rsidRPr="00ED325D">
        <w:rPr>
          <w:sz w:val="26"/>
          <w:szCs w:val="26"/>
        </w:rPr>
        <w:t>где Q</w:t>
      </w:r>
      <w:r w:rsidRPr="00ED325D">
        <w:rPr>
          <w:sz w:val="26"/>
          <w:szCs w:val="26"/>
          <w:vertAlign w:val="subscript"/>
        </w:rPr>
        <w:t xml:space="preserve">н.пр. </w:t>
      </w:r>
      <w:r w:rsidRPr="00ED325D">
        <w:rPr>
          <w:sz w:val="26"/>
          <w:szCs w:val="26"/>
        </w:rPr>
        <w:t>и b</w:t>
      </w:r>
      <w:r w:rsidRPr="00ED325D">
        <w:rPr>
          <w:sz w:val="26"/>
          <w:szCs w:val="26"/>
          <w:vertAlign w:val="subscript"/>
        </w:rPr>
        <w:t xml:space="preserve">н.пр. </w:t>
      </w:r>
      <w:r w:rsidRPr="00ED325D">
        <w:rPr>
          <w:sz w:val="26"/>
          <w:szCs w:val="26"/>
        </w:rPr>
        <w:t>- соответственно, производство тепловой энергии и удельный расход топлива в неотопительный период.</w:t>
      </w:r>
      <w:r w:rsidR="00FD69FE">
        <w:rPr>
          <w:sz w:val="26"/>
          <w:szCs w:val="26"/>
        </w:rPr>
        <w:t xml:space="preserve"> </w:t>
      </w:r>
    </w:p>
    <w:p w:rsidR="00C92A73" w:rsidRDefault="00943050" w:rsidP="00F72B5E">
      <w:pPr>
        <w:tabs>
          <w:tab w:val="left" w:pos="375"/>
        </w:tabs>
        <w:spacing w:before="120" w:after="120"/>
        <w:ind w:right="28"/>
        <w:jc w:val="both"/>
      </w:pPr>
      <w:r w:rsidRPr="00ED325D">
        <w:rPr>
          <w:sz w:val="26"/>
          <w:szCs w:val="26"/>
        </w:rPr>
        <w:t>Исходные данные и результаты расчетов максималь</w:t>
      </w:r>
      <w:r>
        <w:rPr>
          <w:sz w:val="26"/>
          <w:szCs w:val="26"/>
        </w:rPr>
        <w:t xml:space="preserve">ных часовых и годовых расходов </w:t>
      </w:r>
      <w:r w:rsidRPr="00ED325D">
        <w:rPr>
          <w:sz w:val="26"/>
          <w:szCs w:val="26"/>
        </w:rPr>
        <w:t>топлива</w:t>
      </w:r>
      <w:r w:rsidRPr="00ED325D">
        <w:rPr>
          <w:b/>
          <w:sz w:val="26"/>
          <w:szCs w:val="26"/>
        </w:rPr>
        <w:t xml:space="preserve"> </w:t>
      </w:r>
      <w:r w:rsidR="00475F59">
        <w:rPr>
          <w:sz w:val="26"/>
          <w:szCs w:val="26"/>
        </w:rPr>
        <w:t>котельными для года разработки</w:t>
      </w:r>
      <w:r w:rsidRPr="00B04AA1">
        <w:rPr>
          <w:sz w:val="26"/>
          <w:szCs w:val="26"/>
        </w:rPr>
        <w:t xml:space="preserve"> схемы теплоснабжения</w:t>
      </w:r>
      <w:r>
        <w:rPr>
          <w:b/>
          <w:sz w:val="26"/>
          <w:szCs w:val="26"/>
        </w:rPr>
        <w:t xml:space="preserve"> </w:t>
      </w:r>
      <w:r w:rsidRPr="00ED325D">
        <w:rPr>
          <w:sz w:val="26"/>
          <w:szCs w:val="26"/>
        </w:rPr>
        <w:t xml:space="preserve">приведены в таблице </w:t>
      </w:r>
      <w:r w:rsidRPr="005A3376">
        <w:rPr>
          <w:sz w:val="26"/>
          <w:szCs w:val="26"/>
        </w:rPr>
        <w:t xml:space="preserve">7.2.1. Расчеты выполнены применительно к </w:t>
      </w:r>
      <w:r w:rsidR="00301729" w:rsidRPr="005A3376">
        <w:rPr>
          <w:sz w:val="26"/>
          <w:szCs w:val="26"/>
        </w:rPr>
        <w:t xml:space="preserve">существующим </w:t>
      </w:r>
      <w:r w:rsidR="00F87449">
        <w:rPr>
          <w:sz w:val="26"/>
          <w:szCs w:val="26"/>
        </w:rPr>
        <w:t>видам топлива:</w:t>
      </w:r>
      <w:r w:rsidR="00786167" w:rsidRPr="005A3376">
        <w:rPr>
          <w:sz w:val="26"/>
          <w:szCs w:val="26"/>
        </w:rPr>
        <w:t xml:space="preserve"> </w:t>
      </w:r>
      <w:r w:rsidRPr="005A3376">
        <w:rPr>
          <w:sz w:val="26"/>
          <w:szCs w:val="26"/>
        </w:rPr>
        <w:t xml:space="preserve">дровам и </w:t>
      </w:r>
      <w:r w:rsidR="00301729" w:rsidRPr="005A3376">
        <w:rPr>
          <w:sz w:val="26"/>
          <w:szCs w:val="26"/>
        </w:rPr>
        <w:t xml:space="preserve">каменному углю, а также к перспективному топливу – </w:t>
      </w:r>
      <w:r w:rsidR="00F87449" w:rsidRPr="005A3376">
        <w:rPr>
          <w:sz w:val="26"/>
          <w:szCs w:val="26"/>
        </w:rPr>
        <w:t xml:space="preserve">щепе </w:t>
      </w:r>
      <w:r w:rsidR="00F87449">
        <w:rPr>
          <w:sz w:val="26"/>
          <w:szCs w:val="26"/>
        </w:rPr>
        <w:t xml:space="preserve">и </w:t>
      </w:r>
      <w:r w:rsidR="00301729" w:rsidRPr="005A3376">
        <w:rPr>
          <w:sz w:val="26"/>
          <w:szCs w:val="26"/>
        </w:rPr>
        <w:t>природному газу</w:t>
      </w:r>
      <w:r w:rsidRPr="005A3376">
        <w:rPr>
          <w:sz w:val="26"/>
          <w:szCs w:val="26"/>
        </w:rPr>
        <w:t>. Перспективные значения максимальных часовых и годовых расходов топлива по системе теп</w:t>
      </w:r>
      <w:r w:rsidR="00786167" w:rsidRPr="005A3376">
        <w:rPr>
          <w:sz w:val="26"/>
          <w:szCs w:val="26"/>
        </w:rPr>
        <w:t>лоснабжения муниципального округа</w:t>
      </w:r>
      <w:r w:rsidRPr="005A3376">
        <w:rPr>
          <w:sz w:val="26"/>
          <w:szCs w:val="26"/>
        </w:rPr>
        <w:t xml:space="preserve"> приведены в таблице 7.2.2.</w:t>
      </w:r>
    </w:p>
    <w:p w:rsidR="00C92A73" w:rsidRPr="00C92A73" w:rsidRDefault="00C92A73" w:rsidP="00C92A73">
      <w:pPr>
        <w:pStyle w:val="ConsPlusNormal"/>
        <w:widowControl/>
        <w:tabs>
          <w:tab w:val="left" w:pos="2622"/>
        </w:tabs>
        <w:spacing w:after="120"/>
        <w:ind w:firstLine="567"/>
        <w:jc w:val="center"/>
        <w:rPr>
          <w:rFonts w:ascii="Times New Roman" w:hAnsi="Times New Roman" w:cs="Times New Roman"/>
          <w:color w:val="000000"/>
          <w:sz w:val="26"/>
          <w:szCs w:val="26"/>
        </w:rPr>
      </w:pPr>
      <w:r w:rsidRPr="00321011">
        <w:rPr>
          <w:rFonts w:ascii="Times New Roman" w:hAnsi="Times New Roman" w:cs="Times New Roman"/>
          <w:sz w:val="26"/>
          <w:szCs w:val="26"/>
        </w:rPr>
        <w:t xml:space="preserve">Таблица </w:t>
      </w:r>
      <w:r>
        <w:rPr>
          <w:rFonts w:ascii="Times New Roman" w:hAnsi="Times New Roman" w:cs="Times New Roman"/>
          <w:sz w:val="26"/>
          <w:szCs w:val="26"/>
        </w:rPr>
        <w:t>7</w:t>
      </w:r>
      <w:r w:rsidRPr="00321011">
        <w:rPr>
          <w:rFonts w:ascii="Times New Roman" w:hAnsi="Times New Roman" w:cs="Times New Roman"/>
          <w:sz w:val="26"/>
          <w:szCs w:val="26"/>
        </w:rPr>
        <w:t>.</w:t>
      </w:r>
      <w:r>
        <w:rPr>
          <w:rFonts w:ascii="Times New Roman" w:hAnsi="Times New Roman" w:cs="Times New Roman"/>
          <w:sz w:val="26"/>
          <w:szCs w:val="26"/>
        </w:rPr>
        <w:t xml:space="preserve">2.1. </w:t>
      </w:r>
      <w:r w:rsidRPr="008E4DE5">
        <w:rPr>
          <w:rFonts w:ascii="Times New Roman" w:hAnsi="Times New Roman" w:cs="Times New Roman"/>
          <w:sz w:val="26"/>
          <w:szCs w:val="26"/>
        </w:rPr>
        <w:t>Расчет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w:t>
      </w:r>
      <w:r w:rsidR="00C30976">
        <w:rPr>
          <w:rFonts w:ascii="Times New Roman" w:hAnsi="Times New Roman" w:cs="Times New Roman"/>
          <w:sz w:val="26"/>
          <w:szCs w:val="26"/>
        </w:rPr>
        <w:t xml:space="preserve"> в 2024</w:t>
      </w:r>
      <w:r>
        <w:rPr>
          <w:rFonts w:ascii="Times New Roman" w:hAnsi="Times New Roman" w:cs="Times New Roman"/>
          <w:sz w:val="26"/>
          <w:szCs w:val="26"/>
        </w:rPr>
        <w:t xml:space="preserve"> году</w:t>
      </w:r>
    </w:p>
    <w:tbl>
      <w:tblPr>
        <w:tblW w:w="99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9"/>
        <w:gridCol w:w="1134"/>
        <w:gridCol w:w="1276"/>
        <w:gridCol w:w="1276"/>
        <w:gridCol w:w="1134"/>
        <w:gridCol w:w="1134"/>
        <w:gridCol w:w="992"/>
      </w:tblGrid>
      <w:tr w:rsidR="00134F24" w:rsidRPr="00F72B5E" w:rsidTr="00134F24">
        <w:trPr>
          <w:trHeight w:val="20"/>
        </w:trPr>
        <w:tc>
          <w:tcPr>
            <w:tcW w:w="3039" w:type="dxa"/>
            <w:shd w:val="clear" w:color="auto" w:fill="auto"/>
            <w:hideMark/>
          </w:tcPr>
          <w:p w:rsidR="00134F24" w:rsidRPr="00F72B5E" w:rsidRDefault="00134F24" w:rsidP="00C92A73">
            <w:pPr>
              <w:jc w:val="center"/>
              <w:rPr>
                <w:rFonts w:eastAsia="Times New Roman"/>
                <w:color w:val="000000"/>
                <w:szCs w:val="24"/>
                <w:lang w:eastAsia="ru-RU"/>
              </w:rPr>
            </w:pPr>
            <w:r w:rsidRPr="00F72B5E">
              <w:rPr>
                <w:rFonts w:eastAsia="Times New Roman"/>
                <w:color w:val="000000"/>
                <w:szCs w:val="24"/>
                <w:lang w:eastAsia="ru-RU"/>
              </w:rPr>
              <w:t>Показатели баланса</w:t>
            </w:r>
          </w:p>
        </w:tc>
        <w:tc>
          <w:tcPr>
            <w:tcW w:w="1134" w:type="dxa"/>
            <w:shd w:val="clear" w:color="auto" w:fill="auto"/>
          </w:tcPr>
          <w:p w:rsidR="00134F24" w:rsidRPr="00F72B5E" w:rsidRDefault="00134F24" w:rsidP="00C92A73">
            <w:pPr>
              <w:jc w:val="center"/>
              <w:rPr>
                <w:color w:val="000000"/>
                <w:szCs w:val="24"/>
              </w:rPr>
            </w:pPr>
            <w:r w:rsidRPr="00F72B5E">
              <w:rPr>
                <w:color w:val="000000"/>
                <w:szCs w:val="24"/>
              </w:rPr>
              <w:t>Котельная ЦРБ (№1)</w:t>
            </w:r>
          </w:p>
        </w:tc>
        <w:tc>
          <w:tcPr>
            <w:tcW w:w="1276" w:type="dxa"/>
            <w:shd w:val="clear" w:color="auto" w:fill="auto"/>
          </w:tcPr>
          <w:p w:rsidR="00134F24" w:rsidRPr="00F72B5E" w:rsidRDefault="00134F24" w:rsidP="00C92A73">
            <w:pPr>
              <w:jc w:val="center"/>
              <w:rPr>
                <w:color w:val="000000"/>
                <w:szCs w:val="24"/>
              </w:rPr>
            </w:pPr>
            <w:r w:rsidRPr="00F72B5E">
              <w:rPr>
                <w:color w:val="000000"/>
                <w:szCs w:val="24"/>
              </w:rPr>
              <w:t>Котельная Гостиницы (№2)</w:t>
            </w:r>
          </w:p>
        </w:tc>
        <w:tc>
          <w:tcPr>
            <w:tcW w:w="1276" w:type="dxa"/>
            <w:shd w:val="clear" w:color="auto" w:fill="auto"/>
          </w:tcPr>
          <w:p w:rsidR="00134F24" w:rsidRPr="00F72B5E" w:rsidRDefault="00134F24" w:rsidP="00C92A73">
            <w:pPr>
              <w:jc w:val="center"/>
              <w:rPr>
                <w:color w:val="000000"/>
                <w:szCs w:val="24"/>
              </w:rPr>
            </w:pPr>
            <w:r w:rsidRPr="00F72B5E">
              <w:rPr>
                <w:color w:val="000000"/>
                <w:szCs w:val="24"/>
              </w:rPr>
              <w:t>Котельная Микрорайон (№3)</w:t>
            </w:r>
          </w:p>
        </w:tc>
        <w:tc>
          <w:tcPr>
            <w:tcW w:w="1134" w:type="dxa"/>
            <w:shd w:val="clear" w:color="auto" w:fill="auto"/>
          </w:tcPr>
          <w:p w:rsidR="00134F24" w:rsidRPr="00F72B5E" w:rsidRDefault="00134F24" w:rsidP="00C92A73">
            <w:pPr>
              <w:jc w:val="center"/>
              <w:rPr>
                <w:color w:val="000000"/>
                <w:szCs w:val="24"/>
              </w:rPr>
            </w:pPr>
            <w:r w:rsidRPr="00F72B5E">
              <w:rPr>
                <w:color w:val="000000"/>
                <w:szCs w:val="24"/>
              </w:rPr>
              <w:t>Котельная СОШ (№4)</w:t>
            </w:r>
          </w:p>
        </w:tc>
        <w:tc>
          <w:tcPr>
            <w:tcW w:w="1134" w:type="dxa"/>
            <w:shd w:val="clear" w:color="auto" w:fill="auto"/>
          </w:tcPr>
          <w:p w:rsidR="00134F24" w:rsidRPr="00F72B5E" w:rsidRDefault="00134F24" w:rsidP="00C92A73">
            <w:pPr>
              <w:jc w:val="center"/>
              <w:rPr>
                <w:color w:val="000000"/>
                <w:szCs w:val="24"/>
              </w:rPr>
            </w:pPr>
            <w:r w:rsidRPr="00F72B5E">
              <w:rPr>
                <w:color w:val="000000"/>
                <w:szCs w:val="24"/>
              </w:rPr>
              <w:t xml:space="preserve">Котельная КБО </w:t>
            </w:r>
          </w:p>
          <w:p w:rsidR="00134F24" w:rsidRPr="00F72B5E" w:rsidRDefault="00134F24" w:rsidP="00C92A73">
            <w:pPr>
              <w:jc w:val="center"/>
              <w:rPr>
                <w:color w:val="000000"/>
                <w:szCs w:val="24"/>
              </w:rPr>
            </w:pPr>
            <w:r w:rsidRPr="00F72B5E">
              <w:rPr>
                <w:color w:val="000000"/>
                <w:szCs w:val="24"/>
              </w:rPr>
              <w:t>(№ 5)</w:t>
            </w:r>
          </w:p>
        </w:tc>
        <w:tc>
          <w:tcPr>
            <w:tcW w:w="992" w:type="dxa"/>
          </w:tcPr>
          <w:p w:rsidR="00134F24" w:rsidRPr="00F72B5E" w:rsidRDefault="00134F24" w:rsidP="00C92A73">
            <w:pPr>
              <w:jc w:val="center"/>
              <w:rPr>
                <w:color w:val="000000"/>
                <w:szCs w:val="24"/>
              </w:rPr>
            </w:pPr>
            <w:r w:rsidRPr="00F72B5E">
              <w:rPr>
                <w:color w:val="000000"/>
                <w:szCs w:val="24"/>
              </w:rPr>
              <w:t>Итого</w:t>
            </w:r>
          </w:p>
        </w:tc>
      </w:tr>
      <w:tr w:rsidR="009B7872" w:rsidRPr="00F72B5E" w:rsidTr="00134F24">
        <w:trPr>
          <w:trHeight w:val="20"/>
        </w:trPr>
        <w:tc>
          <w:tcPr>
            <w:tcW w:w="3039" w:type="dxa"/>
            <w:shd w:val="clear" w:color="auto" w:fill="auto"/>
            <w:vAlign w:val="center"/>
            <w:hideMark/>
          </w:tcPr>
          <w:p w:rsidR="009B7872" w:rsidRPr="00F72B5E" w:rsidRDefault="009B7872" w:rsidP="009B7872">
            <w:pPr>
              <w:rPr>
                <w:color w:val="000000"/>
                <w:szCs w:val="24"/>
              </w:rPr>
            </w:pPr>
            <w:r w:rsidRPr="00F72B5E">
              <w:rPr>
                <w:color w:val="000000"/>
                <w:szCs w:val="24"/>
              </w:rPr>
              <w:t>Расчетная тепловая нагрузка на отопление, Гкал/ч</w:t>
            </w:r>
          </w:p>
        </w:tc>
        <w:tc>
          <w:tcPr>
            <w:tcW w:w="1134" w:type="dxa"/>
            <w:shd w:val="clear" w:color="auto" w:fill="auto"/>
            <w:vAlign w:val="center"/>
          </w:tcPr>
          <w:p w:rsidR="009B7872" w:rsidRDefault="009B7872" w:rsidP="009B7872">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1,030</w:t>
            </w:r>
          </w:p>
        </w:tc>
        <w:tc>
          <w:tcPr>
            <w:tcW w:w="1276" w:type="dxa"/>
            <w:shd w:val="clear" w:color="auto" w:fill="auto"/>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0,558</w:t>
            </w:r>
          </w:p>
        </w:tc>
        <w:tc>
          <w:tcPr>
            <w:tcW w:w="1276" w:type="dxa"/>
            <w:shd w:val="clear" w:color="auto" w:fill="auto"/>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0,262</w:t>
            </w:r>
          </w:p>
        </w:tc>
        <w:tc>
          <w:tcPr>
            <w:tcW w:w="1134" w:type="dxa"/>
            <w:shd w:val="clear" w:color="auto" w:fill="auto"/>
            <w:noWrap/>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0,482</w:t>
            </w:r>
          </w:p>
        </w:tc>
        <w:tc>
          <w:tcPr>
            <w:tcW w:w="1134" w:type="dxa"/>
            <w:shd w:val="clear" w:color="auto" w:fill="auto"/>
            <w:noWrap/>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0,385</w:t>
            </w:r>
          </w:p>
        </w:tc>
        <w:tc>
          <w:tcPr>
            <w:tcW w:w="992" w:type="dxa"/>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2,717</w:t>
            </w:r>
          </w:p>
        </w:tc>
      </w:tr>
      <w:tr w:rsidR="009B7872" w:rsidRPr="00F72B5E" w:rsidTr="00134F24">
        <w:trPr>
          <w:trHeight w:val="20"/>
        </w:trPr>
        <w:tc>
          <w:tcPr>
            <w:tcW w:w="3039" w:type="dxa"/>
            <w:shd w:val="clear" w:color="auto" w:fill="auto"/>
            <w:vAlign w:val="center"/>
          </w:tcPr>
          <w:p w:rsidR="009B7872" w:rsidRPr="00F72B5E" w:rsidRDefault="009B7872" w:rsidP="009B7872">
            <w:pPr>
              <w:rPr>
                <w:color w:val="000000"/>
                <w:szCs w:val="24"/>
              </w:rPr>
            </w:pPr>
            <w:r w:rsidRPr="00F72B5E">
              <w:rPr>
                <w:color w:val="000000"/>
                <w:szCs w:val="24"/>
              </w:rPr>
              <w:t>Расчетная тепловая нагрузка на ГВС, Гкал/ч</w:t>
            </w:r>
          </w:p>
        </w:tc>
        <w:tc>
          <w:tcPr>
            <w:tcW w:w="1134" w:type="dxa"/>
            <w:shd w:val="clear" w:color="auto" w:fill="auto"/>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w:t>
            </w:r>
          </w:p>
        </w:tc>
        <w:tc>
          <w:tcPr>
            <w:tcW w:w="1276" w:type="dxa"/>
            <w:shd w:val="clear" w:color="auto" w:fill="auto"/>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w:t>
            </w:r>
          </w:p>
        </w:tc>
        <w:tc>
          <w:tcPr>
            <w:tcW w:w="1276" w:type="dxa"/>
            <w:shd w:val="clear" w:color="auto" w:fill="auto"/>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w:t>
            </w:r>
          </w:p>
        </w:tc>
        <w:tc>
          <w:tcPr>
            <w:tcW w:w="1134" w:type="dxa"/>
            <w:shd w:val="clear" w:color="auto" w:fill="auto"/>
            <w:noWrap/>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w:t>
            </w:r>
          </w:p>
        </w:tc>
        <w:tc>
          <w:tcPr>
            <w:tcW w:w="1134" w:type="dxa"/>
            <w:shd w:val="clear" w:color="auto" w:fill="auto"/>
            <w:noWrap/>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w:t>
            </w:r>
          </w:p>
        </w:tc>
        <w:tc>
          <w:tcPr>
            <w:tcW w:w="992" w:type="dxa"/>
            <w:vAlign w:val="center"/>
          </w:tcPr>
          <w:p w:rsidR="009B7872" w:rsidRDefault="009B7872" w:rsidP="009B7872">
            <w:pPr>
              <w:jc w:val="center"/>
              <w:rPr>
                <w:rFonts w:ascii="Arial" w:hAnsi="Arial" w:cs="Arial"/>
                <w:color w:val="000000"/>
                <w:sz w:val="20"/>
                <w:szCs w:val="20"/>
              </w:rPr>
            </w:pPr>
            <w:r>
              <w:rPr>
                <w:rFonts w:ascii="Arial" w:hAnsi="Arial" w:cs="Arial"/>
                <w:color w:val="000000"/>
                <w:sz w:val="20"/>
                <w:szCs w:val="20"/>
              </w:rPr>
              <w:t>0</w:t>
            </w:r>
          </w:p>
        </w:tc>
      </w:tr>
      <w:tr w:rsidR="009B7872" w:rsidRPr="00F72B5E" w:rsidTr="00134F24">
        <w:trPr>
          <w:trHeight w:val="20"/>
        </w:trPr>
        <w:tc>
          <w:tcPr>
            <w:tcW w:w="3039" w:type="dxa"/>
            <w:shd w:val="clear" w:color="auto" w:fill="auto"/>
            <w:vAlign w:val="center"/>
          </w:tcPr>
          <w:p w:rsidR="009B7872" w:rsidRPr="00F72B5E" w:rsidRDefault="009B7872" w:rsidP="009B7872">
            <w:pPr>
              <w:rPr>
                <w:color w:val="000000"/>
                <w:szCs w:val="24"/>
              </w:rPr>
            </w:pPr>
            <w:r w:rsidRPr="00F72B5E">
              <w:rPr>
                <w:color w:val="000000"/>
                <w:szCs w:val="24"/>
              </w:rPr>
              <w:t>Расчетный полезный отпуск, Гкал</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2431,0</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1316,7</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618,7</w:t>
            </w:r>
          </w:p>
        </w:tc>
        <w:tc>
          <w:tcPr>
            <w:tcW w:w="1134" w:type="dxa"/>
            <w:shd w:val="clear" w:color="auto" w:fill="auto"/>
            <w:noWrap/>
            <w:vAlign w:val="center"/>
          </w:tcPr>
          <w:p w:rsidR="009B7872" w:rsidRPr="009B7872" w:rsidRDefault="009B7872" w:rsidP="009B7872">
            <w:pPr>
              <w:jc w:val="center"/>
              <w:rPr>
                <w:color w:val="000000"/>
                <w:szCs w:val="24"/>
              </w:rPr>
            </w:pPr>
            <w:r w:rsidRPr="009B7872">
              <w:rPr>
                <w:color w:val="000000"/>
                <w:szCs w:val="24"/>
              </w:rPr>
              <w:t>1137,9</w:t>
            </w:r>
          </w:p>
        </w:tc>
        <w:tc>
          <w:tcPr>
            <w:tcW w:w="1134" w:type="dxa"/>
            <w:shd w:val="clear" w:color="auto" w:fill="auto"/>
            <w:noWrap/>
            <w:vAlign w:val="center"/>
          </w:tcPr>
          <w:p w:rsidR="009B7872" w:rsidRPr="009B7872" w:rsidRDefault="009B7872" w:rsidP="009B7872">
            <w:pPr>
              <w:jc w:val="center"/>
              <w:rPr>
                <w:color w:val="000000"/>
                <w:szCs w:val="24"/>
              </w:rPr>
            </w:pPr>
            <w:r w:rsidRPr="009B7872">
              <w:rPr>
                <w:color w:val="000000"/>
                <w:szCs w:val="24"/>
              </w:rPr>
              <w:t>907,5</w:t>
            </w:r>
          </w:p>
        </w:tc>
        <w:tc>
          <w:tcPr>
            <w:tcW w:w="992" w:type="dxa"/>
            <w:vAlign w:val="center"/>
          </w:tcPr>
          <w:p w:rsidR="009B7872" w:rsidRPr="009B7872" w:rsidRDefault="009B7872" w:rsidP="009B7872">
            <w:pPr>
              <w:jc w:val="center"/>
              <w:rPr>
                <w:color w:val="000000"/>
                <w:szCs w:val="24"/>
              </w:rPr>
            </w:pPr>
            <w:r w:rsidRPr="009B7872">
              <w:rPr>
                <w:color w:val="000000"/>
                <w:szCs w:val="24"/>
              </w:rPr>
              <w:t>6411,9</w:t>
            </w:r>
          </w:p>
        </w:tc>
      </w:tr>
      <w:tr w:rsidR="009B7872" w:rsidRPr="00F72B5E" w:rsidTr="00134F24">
        <w:trPr>
          <w:trHeight w:val="20"/>
        </w:trPr>
        <w:tc>
          <w:tcPr>
            <w:tcW w:w="3039" w:type="dxa"/>
            <w:shd w:val="clear" w:color="auto" w:fill="auto"/>
            <w:vAlign w:val="center"/>
          </w:tcPr>
          <w:p w:rsidR="009B7872" w:rsidRPr="00F72B5E" w:rsidRDefault="009B7872" w:rsidP="009B7872">
            <w:pPr>
              <w:rPr>
                <w:color w:val="000000"/>
                <w:szCs w:val="24"/>
              </w:rPr>
            </w:pPr>
            <w:r w:rsidRPr="00F72B5E">
              <w:rPr>
                <w:color w:val="000000"/>
                <w:szCs w:val="24"/>
              </w:rPr>
              <w:t>Отпуск с котельных, Гкал</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2952,1</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1600,0</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747,5</w:t>
            </w:r>
          </w:p>
        </w:tc>
        <w:tc>
          <w:tcPr>
            <w:tcW w:w="1134" w:type="dxa"/>
            <w:shd w:val="clear" w:color="auto" w:fill="auto"/>
            <w:noWrap/>
            <w:vAlign w:val="center"/>
          </w:tcPr>
          <w:p w:rsidR="009B7872" w:rsidRPr="009B7872" w:rsidRDefault="009B7872" w:rsidP="009B7872">
            <w:pPr>
              <w:jc w:val="center"/>
              <w:rPr>
                <w:color w:val="000000"/>
                <w:szCs w:val="24"/>
              </w:rPr>
            </w:pPr>
            <w:r w:rsidRPr="009B7872">
              <w:rPr>
                <w:color w:val="000000"/>
                <w:szCs w:val="24"/>
              </w:rPr>
              <w:t>1274,4</w:t>
            </w:r>
          </w:p>
        </w:tc>
        <w:tc>
          <w:tcPr>
            <w:tcW w:w="1134" w:type="dxa"/>
            <w:shd w:val="clear" w:color="auto" w:fill="auto"/>
            <w:noWrap/>
            <w:vAlign w:val="center"/>
          </w:tcPr>
          <w:p w:rsidR="009B7872" w:rsidRPr="009B7872" w:rsidRDefault="009B7872" w:rsidP="009B7872">
            <w:pPr>
              <w:jc w:val="center"/>
              <w:rPr>
                <w:color w:val="000000"/>
                <w:szCs w:val="24"/>
              </w:rPr>
            </w:pPr>
            <w:r w:rsidRPr="009B7872">
              <w:rPr>
                <w:color w:val="000000"/>
                <w:szCs w:val="24"/>
              </w:rPr>
              <w:t>972,4</w:t>
            </w:r>
          </w:p>
        </w:tc>
        <w:tc>
          <w:tcPr>
            <w:tcW w:w="992" w:type="dxa"/>
            <w:vAlign w:val="center"/>
          </w:tcPr>
          <w:p w:rsidR="009B7872" w:rsidRPr="009B7872" w:rsidRDefault="009B7872" w:rsidP="009B7872">
            <w:pPr>
              <w:jc w:val="center"/>
              <w:rPr>
                <w:color w:val="000000"/>
                <w:szCs w:val="24"/>
              </w:rPr>
            </w:pPr>
            <w:r w:rsidRPr="009B7872">
              <w:rPr>
                <w:color w:val="000000"/>
                <w:szCs w:val="24"/>
              </w:rPr>
              <w:t>7546,5</w:t>
            </w:r>
          </w:p>
        </w:tc>
      </w:tr>
      <w:tr w:rsidR="009B7872" w:rsidRPr="00F72B5E" w:rsidTr="00134F24">
        <w:trPr>
          <w:trHeight w:val="20"/>
        </w:trPr>
        <w:tc>
          <w:tcPr>
            <w:tcW w:w="3039" w:type="dxa"/>
            <w:shd w:val="clear" w:color="auto" w:fill="auto"/>
            <w:vAlign w:val="center"/>
          </w:tcPr>
          <w:p w:rsidR="009B7872" w:rsidRPr="00F72B5E" w:rsidRDefault="009B7872" w:rsidP="009B7872">
            <w:pPr>
              <w:rPr>
                <w:color w:val="000000"/>
                <w:szCs w:val="24"/>
              </w:rPr>
            </w:pPr>
            <w:r w:rsidRPr="00F72B5E">
              <w:rPr>
                <w:color w:val="000000"/>
                <w:szCs w:val="24"/>
              </w:rPr>
              <w:t>Расчетное производство теплоты, Гкал</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2971,1</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1610,3</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752,4</w:t>
            </w:r>
          </w:p>
        </w:tc>
        <w:tc>
          <w:tcPr>
            <w:tcW w:w="1134" w:type="dxa"/>
            <w:shd w:val="clear" w:color="auto" w:fill="auto"/>
            <w:noWrap/>
            <w:vAlign w:val="center"/>
          </w:tcPr>
          <w:p w:rsidR="009B7872" w:rsidRPr="009B7872" w:rsidRDefault="009B7872" w:rsidP="009B7872">
            <w:pPr>
              <w:jc w:val="center"/>
              <w:rPr>
                <w:color w:val="000000"/>
                <w:szCs w:val="24"/>
              </w:rPr>
            </w:pPr>
            <w:r w:rsidRPr="009B7872">
              <w:rPr>
                <w:color w:val="000000"/>
                <w:szCs w:val="24"/>
              </w:rPr>
              <w:t>1282,7</w:t>
            </w:r>
          </w:p>
        </w:tc>
        <w:tc>
          <w:tcPr>
            <w:tcW w:w="1134" w:type="dxa"/>
            <w:shd w:val="clear" w:color="auto" w:fill="auto"/>
            <w:noWrap/>
            <w:vAlign w:val="center"/>
          </w:tcPr>
          <w:p w:rsidR="009B7872" w:rsidRPr="009B7872" w:rsidRDefault="009B7872" w:rsidP="009B7872">
            <w:pPr>
              <w:jc w:val="center"/>
              <w:rPr>
                <w:color w:val="000000"/>
                <w:szCs w:val="24"/>
              </w:rPr>
            </w:pPr>
            <w:r w:rsidRPr="009B7872">
              <w:rPr>
                <w:color w:val="000000"/>
                <w:szCs w:val="24"/>
              </w:rPr>
              <w:t>978,7</w:t>
            </w:r>
          </w:p>
        </w:tc>
        <w:tc>
          <w:tcPr>
            <w:tcW w:w="992" w:type="dxa"/>
            <w:vAlign w:val="center"/>
          </w:tcPr>
          <w:p w:rsidR="009B7872" w:rsidRPr="009B7872" w:rsidRDefault="009B7872" w:rsidP="009B7872">
            <w:pPr>
              <w:jc w:val="center"/>
              <w:rPr>
                <w:color w:val="000000"/>
                <w:szCs w:val="24"/>
              </w:rPr>
            </w:pPr>
            <w:r w:rsidRPr="009B7872">
              <w:rPr>
                <w:color w:val="000000"/>
                <w:szCs w:val="24"/>
              </w:rPr>
              <w:t>7595,1</w:t>
            </w:r>
          </w:p>
        </w:tc>
      </w:tr>
      <w:tr w:rsidR="009B7872" w:rsidRPr="00F72B5E" w:rsidTr="00134F24">
        <w:trPr>
          <w:trHeight w:val="20"/>
        </w:trPr>
        <w:tc>
          <w:tcPr>
            <w:tcW w:w="3039" w:type="dxa"/>
            <w:shd w:val="clear" w:color="auto" w:fill="auto"/>
            <w:vAlign w:val="center"/>
          </w:tcPr>
          <w:p w:rsidR="009B7872" w:rsidRPr="00F72B5E" w:rsidRDefault="009B7872" w:rsidP="009B7872">
            <w:pPr>
              <w:rPr>
                <w:color w:val="000000"/>
                <w:szCs w:val="24"/>
              </w:rPr>
            </w:pPr>
            <w:r w:rsidRPr="00F72B5E">
              <w:rPr>
                <w:color w:val="000000"/>
                <w:szCs w:val="24"/>
              </w:rPr>
              <w:t>Потребление топлива, т у.т.</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755,4</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409,4</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191,3</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326,1</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248,8</w:t>
            </w:r>
          </w:p>
        </w:tc>
        <w:tc>
          <w:tcPr>
            <w:tcW w:w="992" w:type="dxa"/>
            <w:vAlign w:val="center"/>
          </w:tcPr>
          <w:p w:rsidR="009B7872" w:rsidRPr="009B7872" w:rsidRDefault="009B7872" w:rsidP="009B7872">
            <w:pPr>
              <w:jc w:val="center"/>
              <w:rPr>
                <w:color w:val="000000"/>
                <w:szCs w:val="24"/>
              </w:rPr>
            </w:pPr>
            <w:r w:rsidRPr="009B7872">
              <w:rPr>
                <w:color w:val="000000"/>
                <w:szCs w:val="24"/>
              </w:rPr>
              <w:t>1931,0</w:t>
            </w:r>
          </w:p>
        </w:tc>
      </w:tr>
      <w:tr w:rsidR="009B7872" w:rsidRPr="00F72B5E" w:rsidTr="00134F24">
        <w:trPr>
          <w:trHeight w:val="20"/>
        </w:trPr>
        <w:tc>
          <w:tcPr>
            <w:tcW w:w="3039" w:type="dxa"/>
            <w:shd w:val="clear" w:color="auto" w:fill="auto"/>
            <w:vAlign w:val="center"/>
          </w:tcPr>
          <w:p w:rsidR="009B7872" w:rsidRPr="00F72B5E" w:rsidRDefault="009B7872" w:rsidP="009B7872">
            <w:pPr>
              <w:rPr>
                <w:color w:val="000000"/>
                <w:szCs w:val="24"/>
              </w:rPr>
            </w:pPr>
            <w:r w:rsidRPr="00F72B5E">
              <w:rPr>
                <w:color w:val="000000"/>
                <w:szCs w:val="24"/>
              </w:rPr>
              <w:t xml:space="preserve">в т.ч.:          </w:t>
            </w:r>
            <w:r>
              <w:rPr>
                <w:color w:val="000000"/>
                <w:szCs w:val="24"/>
              </w:rPr>
              <w:t xml:space="preserve">                   </w:t>
            </w:r>
            <w:r w:rsidRPr="00F72B5E">
              <w:rPr>
                <w:color w:val="000000"/>
                <w:szCs w:val="24"/>
              </w:rPr>
              <w:t xml:space="preserve">дрова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296,0</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158,3</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76,2</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133,1</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98,3</w:t>
            </w:r>
          </w:p>
        </w:tc>
        <w:tc>
          <w:tcPr>
            <w:tcW w:w="992" w:type="dxa"/>
            <w:vAlign w:val="center"/>
          </w:tcPr>
          <w:p w:rsidR="009B7872" w:rsidRPr="009B7872" w:rsidRDefault="009B7872" w:rsidP="009B7872">
            <w:pPr>
              <w:jc w:val="center"/>
              <w:rPr>
                <w:color w:val="000000"/>
                <w:szCs w:val="24"/>
              </w:rPr>
            </w:pPr>
            <w:r w:rsidRPr="009B7872">
              <w:rPr>
                <w:color w:val="000000"/>
                <w:szCs w:val="24"/>
              </w:rPr>
              <w:t>761,9</w:t>
            </w:r>
          </w:p>
        </w:tc>
      </w:tr>
      <w:tr w:rsidR="009B7872" w:rsidRPr="00F72B5E" w:rsidTr="00134F24">
        <w:trPr>
          <w:trHeight w:val="20"/>
        </w:trPr>
        <w:tc>
          <w:tcPr>
            <w:tcW w:w="3039" w:type="dxa"/>
            <w:shd w:val="clear" w:color="auto" w:fill="auto"/>
            <w:vAlign w:val="center"/>
          </w:tcPr>
          <w:p w:rsidR="009B7872" w:rsidRPr="00F72B5E" w:rsidRDefault="009B7872" w:rsidP="009B7872">
            <w:pPr>
              <w:jc w:val="center"/>
              <w:rPr>
                <w:color w:val="000000"/>
                <w:szCs w:val="24"/>
              </w:rPr>
            </w:pPr>
            <w:r w:rsidRPr="00F72B5E">
              <w:rPr>
                <w:color w:val="000000"/>
                <w:szCs w:val="24"/>
              </w:rPr>
              <w:t xml:space="preserve">        </w:t>
            </w:r>
            <w:r>
              <w:rPr>
                <w:color w:val="000000"/>
                <w:szCs w:val="24"/>
              </w:rPr>
              <w:t xml:space="preserve">                          </w:t>
            </w:r>
            <w:r w:rsidRPr="00F72B5E">
              <w:rPr>
                <w:color w:val="000000"/>
                <w:szCs w:val="24"/>
              </w:rPr>
              <w:t xml:space="preserve">    уголь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459,4</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251,1</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115,1</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193,0</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150,6</w:t>
            </w:r>
          </w:p>
        </w:tc>
        <w:tc>
          <w:tcPr>
            <w:tcW w:w="992" w:type="dxa"/>
            <w:vAlign w:val="center"/>
          </w:tcPr>
          <w:p w:rsidR="009B7872" w:rsidRPr="009B7872" w:rsidRDefault="009B7872" w:rsidP="009B7872">
            <w:pPr>
              <w:jc w:val="center"/>
              <w:rPr>
                <w:color w:val="000000"/>
                <w:szCs w:val="24"/>
              </w:rPr>
            </w:pPr>
            <w:r w:rsidRPr="009B7872">
              <w:rPr>
                <w:color w:val="000000"/>
                <w:szCs w:val="24"/>
              </w:rPr>
              <w:t>1169,1</w:t>
            </w:r>
          </w:p>
        </w:tc>
      </w:tr>
      <w:tr w:rsidR="009B7872" w:rsidRPr="00F72B5E" w:rsidTr="00134F24">
        <w:trPr>
          <w:trHeight w:val="20"/>
        </w:trPr>
        <w:tc>
          <w:tcPr>
            <w:tcW w:w="3039" w:type="dxa"/>
            <w:shd w:val="clear" w:color="auto" w:fill="auto"/>
            <w:vAlign w:val="center"/>
          </w:tcPr>
          <w:p w:rsidR="009B7872" w:rsidRPr="00F72B5E" w:rsidRDefault="009B7872" w:rsidP="009B7872">
            <w:pPr>
              <w:rPr>
                <w:color w:val="000000"/>
                <w:szCs w:val="24"/>
              </w:rPr>
            </w:pPr>
            <w:r w:rsidRPr="00F72B5E">
              <w:rPr>
                <w:color w:val="000000"/>
                <w:szCs w:val="24"/>
              </w:rPr>
              <w:t xml:space="preserve">Потребление топлива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992" w:type="dxa"/>
            <w:vAlign w:val="center"/>
          </w:tcPr>
          <w:p w:rsidR="009B7872" w:rsidRPr="009B7872" w:rsidRDefault="009B7872" w:rsidP="009B7872">
            <w:pPr>
              <w:jc w:val="center"/>
              <w:rPr>
                <w:color w:val="000000"/>
                <w:szCs w:val="24"/>
              </w:rPr>
            </w:pPr>
            <w:r w:rsidRPr="009B7872">
              <w:rPr>
                <w:color w:val="000000"/>
                <w:szCs w:val="24"/>
              </w:rPr>
              <w:t> </w:t>
            </w:r>
          </w:p>
        </w:tc>
      </w:tr>
      <w:tr w:rsidR="009B7872" w:rsidRPr="00F72B5E" w:rsidTr="00134F24">
        <w:trPr>
          <w:trHeight w:val="20"/>
        </w:trPr>
        <w:tc>
          <w:tcPr>
            <w:tcW w:w="3039" w:type="dxa"/>
            <w:shd w:val="clear" w:color="auto" w:fill="auto"/>
            <w:vAlign w:val="center"/>
          </w:tcPr>
          <w:p w:rsidR="009B7872" w:rsidRPr="00F72B5E" w:rsidRDefault="009B7872" w:rsidP="009B7872">
            <w:pPr>
              <w:jc w:val="right"/>
              <w:rPr>
                <w:color w:val="000000"/>
                <w:szCs w:val="24"/>
              </w:rPr>
            </w:pPr>
            <w:r w:rsidRPr="00F72B5E">
              <w:rPr>
                <w:color w:val="000000"/>
                <w:szCs w:val="24"/>
              </w:rPr>
              <w:t>дрова, пл. м</w:t>
            </w:r>
            <w:r w:rsidRPr="00F72B5E">
              <w:rPr>
                <w:color w:val="000000"/>
                <w:szCs w:val="24"/>
                <w:vertAlign w:val="superscript"/>
              </w:rPr>
              <w:t>3</w:t>
            </w:r>
            <w:r w:rsidRPr="00F72B5E">
              <w:rPr>
                <w:color w:val="000000"/>
                <w:szCs w:val="24"/>
              </w:rPr>
              <w:t xml:space="preserve">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1112,8</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595,3</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286,5</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500,4</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369,5</w:t>
            </w:r>
          </w:p>
        </w:tc>
        <w:tc>
          <w:tcPr>
            <w:tcW w:w="992" w:type="dxa"/>
            <w:vAlign w:val="center"/>
          </w:tcPr>
          <w:p w:rsidR="009B7872" w:rsidRPr="009B7872" w:rsidRDefault="009B7872" w:rsidP="009B7872">
            <w:pPr>
              <w:jc w:val="center"/>
              <w:rPr>
                <w:color w:val="000000"/>
                <w:szCs w:val="24"/>
              </w:rPr>
            </w:pPr>
            <w:r w:rsidRPr="009B7872">
              <w:rPr>
                <w:color w:val="000000"/>
                <w:szCs w:val="24"/>
              </w:rPr>
              <w:t>2864,3</w:t>
            </w:r>
          </w:p>
        </w:tc>
      </w:tr>
      <w:tr w:rsidR="009B7872" w:rsidRPr="00F72B5E" w:rsidTr="00134F24">
        <w:trPr>
          <w:trHeight w:val="20"/>
        </w:trPr>
        <w:tc>
          <w:tcPr>
            <w:tcW w:w="3039" w:type="dxa"/>
            <w:shd w:val="clear" w:color="auto" w:fill="auto"/>
            <w:vAlign w:val="center"/>
          </w:tcPr>
          <w:p w:rsidR="009B7872" w:rsidRPr="00F72B5E" w:rsidRDefault="009B7872" w:rsidP="009B7872">
            <w:pPr>
              <w:jc w:val="right"/>
              <w:rPr>
                <w:color w:val="000000"/>
                <w:szCs w:val="24"/>
              </w:rPr>
            </w:pPr>
            <w:r w:rsidRPr="00F72B5E">
              <w:rPr>
                <w:color w:val="000000"/>
                <w:szCs w:val="24"/>
              </w:rPr>
              <w:t xml:space="preserve">              уголь, т</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629,3</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343,9</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157,6</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264,4</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206,2</w:t>
            </w:r>
          </w:p>
        </w:tc>
        <w:tc>
          <w:tcPr>
            <w:tcW w:w="992" w:type="dxa"/>
            <w:vAlign w:val="center"/>
          </w:tcPr>
          <w:p w:rsidR="009B7872" w:rsidRPr="009B7872" w:rsidRDefault="009B7872" w:rsidP="009B7872">
            <w:pPr>
              <w:jc w:val="center"/>
              <w:rPr>
                <w:color w:val="000000"/>
                <w:szCs w:val="24"/>
              </w:rPr>
            </w:pPr>
            <w:r w:rsidRPr="009B7872">
              <w:rPr>
                <w:color w:val="000000"/>
                <w:szCs w:val="24"/>
              </w:rPr>
              <w:t>1601,5</w:t>
            </w:r>
          </w:p>
        </w:tc>
      </w:tr>
      <w:tr w:rsidR="009B7872" w:rsidRPr="00F72B5E" w:rsidTr="00BA0889">
        <w:trPr>
          <w:trHeight w:val="20"/>
        </w:trPr>
        <w:tc>
          <w:tcPr>
            <w:tcW w:w="3039" w:type="dxa"/>
            <w:shd w:val="clear" w:color="auto" w:fill="auto"/>
            <w:vAlign w:val="center"/>
          </w:tcPr>
          <w:p w:rsidR="009B7872" w:rsidRPr="00F72B5E" w:rsidRDefault="009B7872" w:rsidP="009B7872">
            <w:pPr>
              <w:rPr>
                <w:color w:val="000000"/>
                <w:szCs w:val="24"/>
              </w:rPr>
            </w:pPr>
            <w:r w:rsidRPr="00F72B5E">
              <w:rPr>
                <w:color w:val="000000"/>
                <w:szCs w:val="24"/>
              </w:rPr>
              <w:t xml:space="preserve">Максимальное часовое потребление топлива,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 </w:t>
            </w:r>
          </w:p>
        </w:tc>
        <w:tc>
          <w:tcPr>
            <w:tcW w:w="992" w:type="dxa"/>
            <w:vAlign w:val="center"/>
          </w:tcPr>
          <w:p w:rsidR="009B7872" w:rsidRPr="009B7872" w:rsidRDefault="009B7872" w:rsidP="009B7872">
            <w:pPr>
              <w:jc w:val="center"/>
              <w:rPr>
                <w:color w:val="000000"/>
                <w:szCs w:val="24"/>
              </w:rPr>
            </w:pPr>
            <w:r w:rsidRPr="009B7872">
              <w:rPr>
                <w:color w:val="000000"/>
                <w:szCs w:val="24"/>
              </w:rPr>
              <w:t> </w:t>
            </w:r>
          </w:p>
        </w:tc>
      </w:tr>
      <w:tr w:rsidR="009B7872" w:rsidRPr="00F72B5E" w:rsidTr="00134F24">
        <w:trPr>
          <w:trHeight w:val="20"/>
        </w:trPr>
        <w:tc>
          <w:tcPr>
            <w:tcW w:w="3039" w:type="dxa"/>
            <w:shd w:val="clear" w:color="auto" w:fill="auto"/>
            <w:vAlign w:val="center"/>
          </w:tcPr>
          <w:p w:rsidR="009B7872" w:rsidRPr="00F72B5E" w:rsidRDefault="009B7872" w:rsidP="009B7872">
            <w:pPr>
              <w:jc w:val="right"/>
              <w:rPr>
                <w:color w:val="000000"/>
                <w:szCs w:val="24"/>
              </w:rPr>
            </w:pPr>
            <w:r w:rsidRPr="00F72B5E">
              <w:rPr>
                <w:color w:val="000000"/>
                <w:szCs w:val="24"/>
              </w:rPr>
              <w:t>дрова, пл. м</w:t>
            </w:r>
            <w:r w:rsidRPr="00F72B5E">
              <w:rPr>
                <w:color w:val="000000"/>
                <w:szCs w:val="24"/>
                <w:vertAlign w:val="superscript"/>
              </w:rPr>
              <w:t>3</w:t>
            </w:r>
            <w:r w:rsidRPr="00F72B5E">
              <w:rPr>
                <w:color w:val="000000"/>
                <w:szCs w:val="24"/>
              </w:rPr>
              <w:t>/ч</w:t>
            </w:r>
          </w:p>
        </w:tc>
        <w:tc>
          <w:tcPr>
            <w:tcW w:w="1134" w:type="dxa"/>
            <w:shd w:val="clear" w:color="auto" w:fill="auto"/>
            <w:vAlign w:val="center"/>
          </w:tcPr>
          <w:p w:rsidR="009B7872" w:rsidRPr="009B7872" w:rsidRDefault="009B7872" w:rsidP="009B7872">
            <w:pPr>
              <w:suppressAutoHyphens w:val="0"/>
              <w:jc w:val="center"/>
              <w:rPr>
                <w:rFonts w:eastAsia="Times New Roman"/>
                <w:color w:val="000000"/>
                <w:szCs w:val="24"/>
                <w:lang w:eastAsia="ru-RU"/>
              </w:rPr>
            </w:pPr>
            <w:r w:rsidRPr="009B7872">
              <w:rPr>
                <w:color w:val="000000"/>
                <w:szCs w:val="24"/>
              </w:rPr>
              <w:t>0,441</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0,236</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0,114</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0,198</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0,146</w:t>
            </w:r>
          </w:p>
        </w:tc>
        <w:tc>
          <w:tcPr>
            <w:tcW w:w="992" w:type="dxa"/>
            <w:vAlign w:val="center"/>
          </w:tcPr>
          <w:p w:rsidR="009B7872" w:rsidRPr="009B7872" w:rsidRDefault="009B7872" w:rsidP="009B7872">
            <w:pPr>
              <w:jc w:val="center"/>
              <w:rPr>
                <w:color w:val="000000"/>
                <w:szCs w:val="24"/>
              </w:rPr>
            </w:pPr>
            <w:r w:rsidRPr="009B7872">
              <w:rPr>
                <w:color w:val="000000"/>
                <w:szCs w:val="24"/>
              </w:rPr>
              <w:t>1,135</w:t>
            </w:r>
          </w:p>
        </w:tc>
      </w:tr>
      <w:tr w:rsidR="009B7872" w:rsidRPr="00F72B5E" w:rsidTr="00BA0889">
        <w:trPr>
          <w:trHeight w:val="20"/>
        </w:trPr>
        <w:tc>
          <w:tcPr>
            <w:tcW w:w="3039" w:type="dxa"/>
            <w:shd w:val="clear" w:color="auto" w:fill="auto"/>
            <w:vAlign w:val="center"/>
          </w:tcPr>
          <w:p w:rsidR="009B7872" w:rsidRPr="00F72B5E" w:rsidRDefault="009B7872" w:rsidP="009B7872">
            <w:pPr>
              <w:jc w:val="right"/>
              <w:rPr>
                <w:color w:val="000000"/>
                <w:szCs w:val="24"/>
              </w:rPr>
            </w:pPr>
            <w:r w:rsidRPr="00F72B5E">
              <w:rPr>
                <w:color w:val="000000"/>
                <w:szCs w:val="24"/>
              </w:rPr>
              <w:t xml:space="preserve">             уголь, т/ч</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0,249</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0,136</w:t>
            </w:r>
          </w:p>
        </w:tc>
        <w:tc>
          <w:tcPr>
            <w:tcW w:w="1276" w:type="dxa"/>
            <w:shd w:val="clear" w:color="auto" w:fill="auto"/>
            <w:vAlign w:val="center"/>
          </w:tcPr>
          <w:p w:rsidR="009B7872" w:rsidRPr="009B7872" w:rsidRDefault="009B7872" w:rsidP="009B7872">
            <w:pPr>
              <w:jc w:val="center"/>
              <w:rPr>
                <w:color w:val="000000"/>
                <w:szCs w:val="24"/>
              </w:rPr>
            </w:pPr>
            <w:r w:rsidRPr="009B7872">
              <w:rPr>
                <w:color w:val="000000"/>
                <w:szCs w:val="24"/>
              </w:rPr>
              <w:t>0,062</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0,105</w:t>
            </w:r>
          </w:p>
        </w:tc>
        <w:tc>
          <w:tcPr>
            <w:tcW w:w="1134" w:type="dxa"/>
            <w:shd w:val="clear" w:color="auto" w:fill="auto"/>
            <w:vAlign w:val="center"/>
          </w:tcPr>
          <w:p w:rsidR="009B7872" w:rsidRPr="009B7872" w:rsidRDefault="009B7872" w:rsidP="009B7872">
            <w:pPr>
              <w:jc w:val="center"/>
              <w:rPr>
                <w:color w:val="000000"/>
                <w:szCs w:val="24"/>
              </w:rPr>
            </w:pPr>
            <w:r w:rsidRPr="009B7872">
              <w:rPr>
                <w:color w:val="000000"/>
                <w:szCs w:val="24"/>
              </w:rPr>
              <w:t>0,082</w:t>
            </w:r>
          </w:p>
        </w:tc>
        <w:tc>
          <w:tcPr>
            <w:tcW w:w="992" w:type="dxa"/>
            <w:vAlign w:val="center"/>
          </w:tcPr>
          <w:p w:rsidR="009B7872" w:rsidRPr="009B7872" w:rsidRDefault="009B7872" w:rsidP="009B7872">
            <w:pPr>
              <w:jc w:val="center"/>
              <w:rPr>
                <w:color w:val="000000"/>
                <w:szCs w:val="24"/>
              </w:rPr>
            </w:pPr>
            <w:r w:rsidRPr="009B7872">
              <w:rPr>
                <w:color w:val="000000"/>
                <w:szCs w:val="24"/>
              </w:rPr>
              <w:t>0,635</w:t>
            </w:r>
          </w:p>
        </w:tc>
      </w:tr>
    </w:tbl>
    <w:p w:rsidR="00C92A73" w:rsidRPr="009B7872" w:rsidRDefault="00C92A73">
      <w:pPr>
        <w:tabs>
          <w:tab w:val="left" w:pos="375"/>
        </w:tabs>
        <w:spacing w:before="120" w:after="120"/>
        <w:ind w:right="28"/>
        <w:jc w:val="right"/>
        <w:rPr>
          <w:lang w:val="en-US"/>
        </w:rPr>
      </w:pPr>
    </w:p>
    <w:p w:rsidR="00FD218C" w:rsidRDefault="00FD218C" w:rsidP="001846A2">
      <w:pPr>
        <w:tabs>
          <w:tab w:val="left" w:pos="375"/>
        </w:tabs>
        <w:ind w:right="28"/>
        <w:sectPr w:rsidR="00FD218C" w:rsidSect="00C21D36">
          <w:pgSz w:w="11906" w:h="16838"/>
          <w:pgMar w:top="851" w:right="567" w:bottom="851" w:left="1134" w:header="567" w:footer="567" w:gutter="0"/>
          <w:cols w:space="720"/>
          <w:docGrid w:linePitch="360"/>
        </w:sectPr>
      </w:pPr>
    </w:p>
    <w:p w:rsidR="00CB5D16" w:rsidRDefault="00CB5D16" w:rsidP="00A91C00">
      <w:pPr>
        <w:tabs>
          <w:tab w:val="left" w:pos="375"/>
        </w:tabs>
        <w:ind w:right="28"/>
        <w:rPr>
          <w:sz w:val="26"/>
          <w:szCs w:val="26"/>
        </w:rPr>
      </w:pPr>
    </w:p>
    <w:p w:rsidR="00E712BD" w:rsidRDefault="00CB5D16" w:rsidP="00E712BD">
      <w:pPr>
        <w:tabs>
          <w:tab w:val="left" w:pos="375"/>
        </w:tabs>
        <w:spacing w:after="120"/>
        <w:ind w:right="28"/>
        <w:jc w:val="center"/>
        <w:rPr>
          <w:sz w:val="26"/>
          <w:szCs w:val="26"/>
        </w:rPr>
      </w:pPr>
      <w:r w:rsidRPr="00ED325D">
        <w:rPr>
          <w:sz w:val="26"/>
          <w:szCs w:val="26"/>
        </w:rPr>
        <w:t xml:space="preserve">Таблица </w:t>
      </w:r>
      <w:r>
        <w:rPr>
          <w:sz w:val="26"/>
          <w:szCs w:val="26"/>
        </w:rPr>
        <w:t xml:space="preserve">7.2.2. </w:t>
      </w:r>
      <w:r w:rsidR="00E712BD" w:rsidRPr="00ED325D">
        <w:rPr>
          <w:sz w:val="26"/>
          <w:szCs w:val="26"/>
        </w:rPr>
        <w:t xml:space="preserve">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w:t>
      </w:r>
    </w:p>
    <w:tbl>
      <w:tblPr>
        <w:tblW w:w="15579" w:type="dxa"/>
        <w:tblInd w:w="108" w:type="dxa"/>
        <w:tblCellMar>
          <w:left w:w="28" w:type="dxa"/>
          <w:right w:w="28" w:type="dxa"/>
        </w:tblCellMar>
        <w:tblLook w:val="04A0" w:firstRow="1" w:lastRow="0" w:firstColumn="1" w:lastColumn="0" w:noHBand="0" w:noVBand="1"/>
      </w:tblPr>
      <w:tblGrid>
        <w:gridCol w:w="3039"/>
        <w:gridCol w:w="836"/>
        <w:gridCol w:w="836"/>
        <w:gridCol w:w="836"/>
        <w:gridCol w:w="836"/>
        <w:gridCol w:w="836"/>
        <w:gridCol w:w="836"/>
        <w:gridCol w:w="836"/>
        <w:gridCol w:w="836"/>
        <w:gridCol w:w="836"/>
        <w:gridCol w:w="836"/>
        <w:gridCol w:w="836"/>
        <w:gridCol w:w="836"/>
        <w:gridCol w:w="836"/>
        <w:gridCol w:w="836"/>
        <w:gridCol w:w="836"/>
      </w:tblGrid>
      <w:tr w:rsidR="006F5DB3" w:rsidRPr="00DC4515" w:rsidTr="009B7872">
        <w:trPr>
          <w:trHeight w:val="389"/>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5DB3" w:rsidRPr="00DC4515" w:rsidRDefault="006F5DB3" w:rsidP="0062756A">
            <w:pPr>
              <w:suppressAutoHyphens w:val="0"/>
              <w:jc w:val="center"/>
              <w:rPr>
                <w:rFonts w:eastAsia="Times New Roman"/>
                <w:color w:val="000000"/>
                <w:szCs w:val="24"/>
                <w:lang w:eastAsia="ru-RU"/>
              </w:rPr>
            </w:pPr>
            <w:r w:rsidRPr="00DC4515">
              <w:rPr>
                <w:rFonts w:eastAsia="Times New Roman"/>
                <w:color w:val="000000"/>
                <w:szCs w:val="24"/>
                <w:lang w:eastAsia="ru-RU"/>
              </w:rPr>
              <w:t>Показатели</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2024г.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2025г.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2026г.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2027г.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2028г.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2029г.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2030г.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2031г.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2032г.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2033г.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2034г.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2035г.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2036г.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2037г.</w:t>
            </w:r>
          </w:p>
        </w:tc>
        <w:tc>
          <w:tcPr>
            <w:tcW w:w="836" w:type="dxa"/>
            <w:tcBorders>
              <w:top w:val="single" w:sz="4" w:space="0" w:color="auto"/>
              <w:left w:val="nil"/>
              <w:bottom w:val="single" w:sz="4" w:space="0" w:color="auto"/>
              <w:right w:val="single" w:sz="4" w:space="0" w:color="auto"/>
            </w:tcBorders>
            <w:shd w:val="clear" w:color="auto" w:fill="auto"/>
            <w:vAlign w:val="center"/>
            <w:hideMark/>
          </w:tcPr>
          <w:p w:rsidR="006F5DB3" w:rsidRPr="00DC4515" w:rsidRDefault="006F5DB3">
            <w:pPr>
              <w:jc w:val="center"/>
              <w:rPr>
                <w:color w:val="000000"/>
                <w:szCs w:val="24"/>
              </w:rPr>
            </w:pPr>
            <w:r w:rsidRPr="00DC4515">
              <w:rPr>
                <w:color w:val="000000"/>
                <w:szCs w:val="24"/>
              </w:rPr>
              <w:t>2038г.</w:t>
            </w:r>
          </w:p>
        </w:tc>
      </w:tr>
      <w:tr w:rsidR="009B7872" w:rsidRPr="00DC4515" w:rsidTr="009B7872">
        <w:trPr>
          <w:trHeight w:val="28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9B7872" w:rsidRPr="009B7872" w:rsidRDefault="009B7872" w:rsidP="00DC4515">
            <w:pPr>
              <w:suppressAutoHyphens w:val="0"/>
              <w:jc w:val="center"/>
              <w:rPr>
                <w:rFonts w:eastAsia="Times New Roman"/>
                <w:b/>
                <w:bCs/>
                <w:color w:val="000000"/>
                <w:szCs w:val="24"/>
                <w:lang w:eastAsia="ru-RU"/>
              </w:rPr>
            </w:pPr>
            <w:r>
              <w:rPr>
                <w:rFonts w:eastAsia="Times New Roman"/>
                <w:b/>
                <w:bCs/>
                <w:color w:val="000000"/>
                <w:szCs w:val="24"/>
                <w:lang w:eastAsia="ru-RU"/>
              </w:rPr>
              <w:t>муниципальные котельные</w:t>
            </w:r>
          </w:p>
        </w:tc>
        <w:tc>
          <w:tcPr>
            <w:tcW w:w="1672" w:type="dxa"/>
            <w:gridSpan w:val="2"/>
            <w:tcBorders>
              <w:top w:val="nil"/>
              <w:left w:val="nil"/>
              <w:bottom w:val="single" w:sz="4" w:space="0" w:color="auto"/>
              <w:right w:val="single" w:sz="4" w:space="0" w:color="auto"/>
            </w:tcBorders>
            <w:shd w:val="clear" w:color="auto" w:fill="auto"/>
            <w:vAlign w:val="center"/>
            <w:hideMark/>
          </w:tcPr>
          <w:p w:rsidR="009B7872" w:rsidRPr="00DC4515" w:rsidRDefault="009B7872" w:rsidP="006F5DB3">
            <w:pPr>
              <w:suppressAutoHyphens w:val="0"/>
              <w:jc w:val="center"/>
              <w:rPr>
                <w:rFonts w:eastAsia="Times New Roman"/>
                <w:color w:val="000000"/>
                <w:szCs w:val="24"/>
                <w:lang w:eastAsia="ru-RU"/>
              </w:rPr>
            </w:pPr>
            <w:r>
              <w:rPr>
                <w:rFonts w:eastAsia="Times New Roman"/>
                <w:color w:val="000000"/>
                <w:szCs w:val="24"/>
                <w:lang w:eastAsia="ru-RU"/>
              </w:rPr>
              <w:t>котельные МКУП</w:t>
            </w:r>
          </w:p>
        </w:tc>
        <w:tc>
          <w:tcPr>
            <w:tcW w:w="10868" w:type="dxa"/>
            <w:gridSpan w:val="13"/>
            <w:tcBorders>
              <w:top w:val="nil"/>
              <w:left w:val="nil"/>
              <w:bottom w:val="single" w:sz="4" w:space="0" w:color="auto"/>
              <w:right w:val="single" w:sz="4" w:space="0" w:color="auto"/>
            </w:tcBorders>
            <w:shd w:val="clear" w:color="auto" w:fill="auto"/>
            <w:vAlign w:val="center"/>
            <w:hideMark/>
          </w:tcPr>
          <w:p w:rsidR="009B7872" w:rsidRPr="00DC4515" w:rsidRDefault="009B7872" w:rsidP="006F5DB3">
            <w:pPr>
              <w:suppressAutoHyphens w:val="0"/>
              <w:jc w:val="center"/>
              <w:rPr>
                <w:rFonts w:eastAsia="Times New Roman"/>
                <w:color w:val="000000"/>
                <w:szCs w:val="24"/>
                <w:lang w:eastAsia="ru-RU"/>
              </w:rPr>
            </w:pPr>
            <w:r>
              <w:rPr>
                <w:rFonts w:eastAsia="Times New Roman"/>
                <w:color w:val="000000"/>
                <w:szCs w:val="24"/>
                <w:lang w:eastAsia="ru-RU"/>
              </w:rPr>
              <w:t>котельные учреждений и организаций</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9B7872" w:rsidRPr="009B7872" w:rsidRDefault="009B7872" w:rsidP="009B7872">
            <w:pPr>
              <w:suppressAutoHyphens w:val="0"/>
              <w:rPr>
                <w:rFonts w:eastAsia="Times New Roman"/>
                <w:color w:val="000000"/>
                <w:szCs w:val="24"/>
                <w:lang w:eastAsia="ru-RU"/>
              </w:rPr>
            </w:pPr>
            <w:r w:rsidRPr="009B7872">
              <w:rPr>
                <w:color w:val="000000"/>
                <w:szCs w:val="24"/>
              </w:rPr>
              <w:t>Полезное потребление тепловой энергии, Гкал</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suppressAutoHyphens w:val="0"/>
              <w:jc w:val="center"/>
              <w:rPr>
                <w:rFonts w:eastAsia="Times New Roman"/>
                <w:color w:val="000000"/>
                <w:szCs w:val="24"/>
                <w:lang w:eastAsia="ru-RU"/>
              </w:rPr>
            </w:pPr>
            <w:r>
              <w:rPr>
                <w:color w:val="000000"/>
              </w:rPr>
              <w:t>6412,9</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6412,9</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9B7872" w:rsidRPr="009B7872" w:rsidRDefault="009B7872" w:rsidP="009B7872">
            <w:pPr>
              <w:rPr>
                <w:color w:val="000000"/>
                <w:szCs w:val="24"/>
              </w:rPr>
            </w:pPr>
            <w:r w:rsidRPr="009B7872">
              <w:rPr>
                <w:color w:val="000000"/>
                <w:szCs w:val="24"/>
              </w:rPr>
              <w:t>Отпуск тепловой энергии, Гкал</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7586,9</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7586,9</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3788,2</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9B7872" w:rsidRPr="009B7872" w:rsidRDefault="009B7872" w:rsidP="009B7872">
            <w:pPr>
              <w:rPr>
                <w:color w:val="000000"/>
                <w:szCs w:val="24"/>
              </w:rPr>
            </w:pPr>
            <w:r w:rsidRPr="009B7872">
              <w:rPr>
                <w:color w:val="000000"/>
                <w:szCs w:val="24"/>
              </w:rPr>
              <w:t>Производство тепловой энергии, Гкал</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7686,8</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7686,8</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3838,1</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9B7872" w:rsidRPr="009B7872" w:rsidRDefault="009B7872" w:rsidP="009B7872">
            <w:pPr>
              <w:rPr>
                <w:color w:val="000000"/>
                <w:szCs w:val="24"/>
              </w:rPr>
            </w:pPr>
            <w:r w:rsidRPr="009B7872">
              <w:rPr>
                <w:color w:val="000000"/>
                <w:szCs w:val="24"/>
              </w:rPr>
              <w:t>Потребление топлива, т у.т.</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1954,3</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1954,3</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9B7872" w:rsidRPr="009B7872" w:rsidRDefault="009B7872" w:rsidP="009B7872">
            <w:pPr>
              <w:jc w:val="right"/>
              <w:rPr>
                <w:color w:val="000000"/>
                <w:szCs w:val="24"/>
              </w:rPr>
            </w:pPr>
            <w:r w:rsidRPr="009B7872">
              <w:rPr>
                <w:color w:val="000000"/>
                <w:szCs w:val="24"/>
              </w:rPr>
              <w:t>в т.ч.        угля</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625,4</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625,4</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9B7872" w:rsidRPr="009B7872" w:rsidRDefault="009B7872" w:rsidP="009B7872">
            <w:pPr>
              <w:jc w:val="right"/>
              <w:rPr>
                <w:color w:val="000000"/>
                <w:szCs w:val="24"/>
              </w:rPr>
            </w:pPr>
            <w:r w:rsidRPr="009B7872">
              <w:rPr>
                <w:color w:val="000000"/>
                <w:szCs w:val="24"/>
              </w:rPr>
              <w:t>дров</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1328,9</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1328,9</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9B7872" w:rsidRPr="009B7872" w:rsidRDefault="009B7872" w:rsidP="009B7872">
            <w:pPr>
              <w:jc w:val="right"/>
              <w:rPr>
                <w:color w:val="000000"/>
                <w:szCs w:val="24"/>
              </w:rPr>
            </w:pPr>
            <w:r w:rsidRPr="009B7872">
              <w:rPr>
                <w:color w:val="000000"/>
                <w:szCs w:val="24"/>
              </w:rPr>
              <w:t>газа</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596,1</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9B7872" w:rsidRPr="009B7872" w:rsidRDefault="009B7872" w:rsidP="009B7872">
            <w:pPr>
              <w:rPr>
                <w:color w:val="000000"/>
                <w:szCs w:val="24"/>
              </w:rPr>
            </w:pPr>
            <w:r w:rsidRPr="009B7872">
              <w:rPr>
                <w:color w:val="000000"/>
                <w:szCs w:val="24"/>
              </w:rPr>
              <w:t>Потребление топлива:           угля, т</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814,3</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814,3</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9B7872" w:rsidRPr="009B7872" w:rsidRDefault="009B7872" w:rsidP="009B7872">
            <w:pPr>
              <w:jc w:val="right"/>
              <w:rPr>
                <w:color w:val="000000"/>
                <w:szCs w:val="24"/>
              </w:rPr>
            </w:pPr>
            <w:r w:rsidRPr="009B7872">
              <w:rPr>
                <w:color w:val="000000"/>
                <w:szCs w:val="24"/>
              </w:rPr>
              <w:t xml:space="preserve">        дров, пл.м3</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4995,9</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4995,9</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9B7872" w:rsidRPr="009B7872" w:rsidRDefault="009B7872" w:rsidP="009B7872">
            <w:pPr>
              <w:jc w:val="right"/>
              <w:rPr>
                <w:color w:val="000000"/>
                <w:szCs w:val="24"/>
              </w:rPr>
            </w:pPr>
            <w:r w:rsidRPr="009B7872">
              <w:rPr>
                <w:color w:val="000000"/>
                <w:szCs w:val="24"/>
              </w:rPr>
              <w:t>газа, тыс.м</w:t>
            </w:r>
            <w:r w:rsidRPr="009B7872">
              <w:rPr>
                <w:color w:val="000000"/>
                <w:szCs w:val="24"/>
                <w:vertAlign w:val="superscript"/>
              </w:rPr>
              <w:t>3</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516,5</w:t>
            </w:r>
          </w:p>
        </w:tc>
      </w:tr>
      <w:tr w:rsidR="009B7872" w:rsidRPr="00DC4515" w:rsidTr="009B7872">
        <w:trPr>
          <w:trHeight w:val="689"/>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9B7872" w:rsidRPr="009B7872" w:rsidRDefault="009B7872" w:rsidP="009B7872">
            <w:pPr>
              <w:rPr>
                <w:color w:val="000000"/>
                <w:szCs w:val="24"/>
              </w:rPr>
            </w:pPr>
            <w:r w:rsidRPr="009B7872">
              <w:rPr>
                <w:color w:val="000000"/>
                <w:szCs w:val="24"/>
              </w:rPr>
              <w:t xml:space="preserve">Максимальное часовое потребление топлива:      угля, т/ч </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0,323</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0,323</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r>
      <w:tr w:rsidR="009B7872" w:rsidRPr="00DC4515" w:rsidTr="009B7872">
        <w:trPr>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9B7872" w:rsidRPr="009B7872" w:rsidRDefault="009B7872" w:rsidP="009B7872">
            <w:pPr>
              <w:jc w:val="right"/>
              <w:rPr>
                <w:color w:val="000000"/>
                <w:szCs w:val="24"/>
              </w:rPr>
            </w:pPr>
            <w:r w:rsidRPr="009B7872">
              <w:rPr>
                <w:color w:val="000000"/>
                <w:szCs w:val="24"/>
              </w:rPr>
              <w:t xml:space="preserve">        дров, пл.м</w:t>
            </w:r>
            <w:r w:rsidRPr="009B7872">
              <w:rPr>
                <w:color w:val="000000"/>
                <w:szCs w:val="24"/>
                <w:vertAlign w:val="superscript"/>
              </w:rPr>
              <w:t>3</w:t>
            </w:r>
            <w:r w:rsidRPr="009B7872">
              <w:rPr>
                <w:color w:val="000000"/>
                <w:szCs w:val="24"/>
              </w:rPr>
              <w:t>/ч</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1,980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1,980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r>
      <w:tr w:rsidR="009B7872" w:rsidRPr="00DC4515" w:rsidTr="009B7872">
        <w:trPr>
          <w:trHeight w:val="20"/>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9B7872" w:rsidRPr="009B7872" w:rsidRDefault="009B7872" w:rsidP="009B7872">
            <w:pPr>
              <w:jc w:val="right"/>
              <w:rPr>
                <w:color w:val="000000"/>
                <w:szCs w:val="24"/>
              </w:rPr>
            </w:pPr>
            <w:r w:rsidRPr="009B7872">
              <w:rPr>
                <w:color w:val="000000"/>
                <w:szCs w:val="24"/>
              </w:rPr>
              <w:t>газа, м</w:t>
            </w:r>
            <w:r w:rsidRPr="009B7872">
              <w:rPr>
                <w:color w:val="000000"/>
                <w:szCs w:val="24"/>
                <w:vertAlign w:val="superscript"/>
              </w:rPr>
              <w:t>3</w:t>
            </w:r>
            <w:r w:rsidRPr="009B7872">
              <w:rPr>
                <w:color w:val="000000"/>
                <w:szCs w:val="24"/>
              </w:rPr>
              <w:t>/ч</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0,0</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c>
          <w:tcPr>
            <w:tcW w:w="836" w:type="dxa"/>
            <w:tcBorders>
              <w:top w:val="single" w:sz="4" w:space="0" w:color="auto"/>
              <w:left w:val="nil"/>
              <w:bottom w:val="single" w:sz="4" w:space="0" w:color="auto"/>
              <w:right w:val="single" w:sz="4" w:space="0" w:color="auto"/>
            </w:tcBorders>
            <w:shd w:val="clear" w:color="auto" w:fill="auto"/>
            <w:vAlign w:val="center"/>
          </w:tcPr>
          <w:p w:rsidR="009B7872" w:rsidRDefault="009B7872" w:rsidP="009B7872">
            <w:pPr>
              <w:jc w:val="center"/>
              <w:rPr>
                <w:color w:val="000000"/>
              </w:rPr>
            </w:pPr>
            <w:r>
              <w:rPr>
                <w:color w:val="000000"/>
              </w:rPr>
              <w:t>204,8</w:t>
            </w:r>
          </w:p>
        </w:tc>
      </w:tr>
    </w:tbl>
    <w:p w:rsidR="00227BFB" w:rsidRDefault="00227BFB"/>
    <w:p w:rsidR="001E4A55" w:rsidRDefault="001E4A55" w:rsidP="001846A2">
      <w:pPr>
        <w:jc w:val="center"/>
        <w:rPr>
          <w:sz w:val="26"/>
          <w:szCs w:val="26"/>
        </w:rPr>
      </w:pPr>
      <w:r>
        <w:rPr>
          <w:sz w:val="26"/>
          <w:szCs w:val="26"/>
        </w:rPr>
        <w:t xml:space="preserve">           </w:t>
      </w:r>
      <w:r w:rsidR="001846A2">
        <w:rPr>
          <w:sz w:val="26"/>
          <w:szCs w:val="26"/>
        </w:rPr>
        <w:t xml:space="preserve">                             </w:t>
      </w:r>
    </w:p>
    <w:p w:rsidR="001846A2" w:rsidRDefault="001846A2" w:rsidP="001846A2">
      <w:pPr>
        <w:jc w:val="center"/>
        <w:rPr>
          <w:sz w:val="26"/>
          <w:szCs w:val="26"/>
        </w:rPr>
      </w:pPr>
    </w:p>
    <w:p w:rsidR="001846A2" w:rsidRDefault="001846A2" w:rsidP="001846A2">
      <w:pPr>
        <w:jc w:val="center"/>
        <w:rPr>
          <w:sz w:val="26"/>
          <w:szCs w:val="26"/>
        </w:rPr>
      </w:pPr>
    </w:p>
    <w:p w:rsidR="001846A2" w:rsidRDefault="001846A2" w:rsidP="001846A2">
      <w:pPr>
        <w:jc w:val="center"/>
        <w:rPr>
          <w:sz w:val="26"/>
          <w:szCs w:val="26"/>
        </w:rPr>
      </w:pPr>
    </w:p>
    <w:p w:rsidR="001846A2" w:rsidRDefault="001846A2" w:rsidP="001846A2">
      <w:pPr>
        <w:jc w:val="center"/>
        <w:rPr>
          <w:sz w:val="26"/>
          <w:szCs w:val="26"/>
        </w:rPr>
      </w:pPr>
    </w:p>
    <w:p w:rsidR="001846A2" w:rsidRDefault="001846A2" w:rsidP="00DC4515">
      <w:pPr>
        <w:rPr>
          <w:sz w:val="26"/>
          <w:szCs w:val="26"/>
        </w:rPr>
      </w:pPr>
    </w:p>
    <w:p w:rsidR="00DC4515" w:rsidRDefault="00DC4515" w:rsidP="00DC4515">
      <w:pPr>
        <w:rPr>
          <w:sz w:val="26"/>
          <w:szCs w:val="26"/>
        </w:rPr>
      </w:pPr>
    </w:p>
    <w:p w:rsidR="001846A2" w:rsidRDefault="001846A2" w:rsidP="001846A2">
      <w:pPr>
        <w:jc w:val="center"/>
        <w:rPr>
          <w:sz w:val="26"/>
          <w:szCs w:val="26"/>
        </w:rPr>
      </w:pPr>
    </w:p>
    <w:p w:rsidR="00227BFB" w:rsidRDefault="001E4A55" w:rsidP="001E4A55">
      <w:pPr>
        <w:jc w:val="center"/>
      </w:pPr>
      <w:r>
        <w:rPr>
          <w:sz w:val="26"/>
          <w:szCs w:val="26"/>
        </w:rPr>
        <w:lastRenderedPageBreak/>
        <w:t xml:space="preserve">                                                                                                                                                                            </w:t>
      </w:r>
      <w:r w:rsidR="00227BFB">
        <w:rPr>
          <w:sz w:val="26"/>
          <w:szCs w:val="26"/>
        </w:rPr>
        <w:t>Продолжение таблицы</w:t>
      </w:r>
      <w:r w:rsidR="00227BFB" w:rsidRPr="00ED325D">
        <w:rPr>
          <w:sz w:val="26"/>
          <w:szCs w:val="26"/>
        </w:rPr>
        <w:t xml:space="preserve"> </w:t>
      </w:r>
      <w:r w:rsidR="00227BFB">
        <w:rPr>
          <w:sz w:val="26"/>
          <w:szCs w:val="26"/>
        </w:rPr>
        <w:t>7.2.2.</w:t>
      </w:r>
    </w:p>
    <w:tbl>
      <w:tblPr>
        <w:tblW w:w="15587" w:type="dxa"/>
        <w:tblInd w:w="108" w:type="dxa"/>
        <w:tblCellMar>
          <w:left w:w="28" w:type="dxa"/>
          <w:right w:w="28" w:type="dxa"/>
        </w:tblCellMar>
        <w:tblLook w:val="04A0" w:firstRow="1" w:lastRow="0" w:firstColumn="1" w:lastColumn="0" w:noHBand="0" w:noVBand="1"/>
      </w:tblPr>
      <w:tblGrid>
        <w:gridCol w:w="3039"/>
        <w:gridCol w:w="836"/>
        <w:gridCol w:w="836"/>
        <w:gridCol w:w="836"/>
        <w:gridCol w:w="836"/>
        <w:gridCol w:w="836"/>
        <w:gridCol w:w="836"/>
        <w:gridCol w:w="836"/>
        <w:gridCol w:w="836"/>
        <w:gridCol w:w="836"/>
        <w:gridCol w:w="836"/>
        <w:gridCol w:w="836"/>
        <w:gridCol w:w="836"/>
        <w:gridCol w:w="836"/>
        <w:gridCol w:w="836"/>
        <w:gridCol w:w="836"/>
        <w:gridCol w:w="8"/>
      </w:tblGrid>
      <w:tr w:rsidR="009B7872" w:rsidRPr="00227BFB" w:rsidTr="00834CA2">
        <w:trPr>
          <w:trHeight w:val="20"/>
        </w:trPr>
        <w:tc>
          <w:tcPr>
            <w:tcW w:w="15587"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9B7872" w:rsidRPr="00227BFB" w:rsidRDefault="009B7872" w:rsidP="006A5D80">
            <w:pPr>
              <w:jc w:val="center"/>
              <w:rPr>
                <w:color w:val="000000"/>
                <w:szCs w:val="24"/>
              </w:rPr>
            </w:pPr>
            <w:r w:rsidRPr="00437C77">
              <w:rPr>
                <w:rFonts w:eastAsia="Times New Roman"/>
                <w:bCs/>
                <w:color w:val="000000"/>
                <w:szCs w:val="24"/>
                <w:lang w:eastAsia="ru-RU"/>
              </w:rPr>
              <w:t>Индивидуальный жилой фонд</w:t>
            </w:r>
          </w:p>
        </w:tc>
      </w:tr>
      <w:tr w:rsidR="00834CA2" w:rsidRPr="00227BFB" w:rsidTr="00834CA2">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tcPr>
          <w:p w:rsidR="00834CA2" w:rsidRPr="00DC4515" w:rsidRDefault="00834CA2" w:rsidP="00834CA2">
            <w:pPr>
              <w:suppressAutoHyphens w:val="0"/>
              <w:jc w:val="center"/>
              <w:rPr>
                <w:rFonts w:eastAsia="Times New Roman"/>
                <w:color w:val="000000"/>
                <w:szCs w:val="24"/>
                <w:lang w:eastAsia="ru-RU"/>
              </w:rPr>
            </w:pPr>
            <w:r w:rsidRPr="00DC4515">
              <w:rPr>
                <w:rFonts w:eastAsia="Times New Roman"/>
                <w:color w:val="000000"/>
                <w:szCs w:val="24"/>
                <w:lang w:eastAsia="ru-RU"/>
              </w:rPr>
              <w:t>Показатели</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2024г.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2025г.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2026г.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2027г.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2028г.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2029г.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2030г.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2031г.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2032г.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2033г.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2034г.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2035г.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2036г.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2037г.</w:t>
            </w:r>
          </w:p>
        </w:tc>
        <w:tc>
          <w:tcPr>
            <w:tcW w:w="836" w:type="dxa"/>
            <w:tcBorders>
              <w:top w:val="nil"/>
              <w:left w:val="nil"/>
              <w:bottom w:val="single" w:sz="4" w:space="0" w:color="auto"/>
              <w:right w:val="single" w:sz="4" w:space="0" w:color="auto"/>
            </w:tcBorders>
            <w:shd w:val="clear" w:color="auto" w:fill="auto"/>
            <w:vAlign w:val="center"/>
          </w:tcPr>
          <w:p w:rsidR="00834CA2" w:rsidRPr="00DC4515" w:rsidRDefault="00834CA2" w:rsidP="00834CA2">
            <w:pPr>
              <w:jc w:val="center"/>
              <w:rPr>
                <w:color w:val="000000"/>
                <w:szCs w:val="24"/>
              </w:rPr>
            </w:pPr>
            <w:r w:rsidRPr="00DC4515">
              <w:rPr>
                <w:color w:val="000000"/>
                <w:szCs w:val="24"/>
              </w:rPr>
              <w:t>2038г.</w:t>
            </w:r>
          </w:p>
        </w:tc>
      </w:tr>
      <w:tr w:rsidR="00BA0889" w:rsidRPr="00227BFB" w:rsidTr="00834CA2">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BA0889" w:rsidRPr="00227BFB" w:rsidRDefault="00BA0889" w:rsidP="00BA0889">
            <w:pPr>
              <w:suppressAutoHyphens w:val="0"/>
              <w:rPr>
                <w:rFonts w:eastAsia="Times New Roman"/>
                <w:color w:val="000000"/>
                <w:szCs w:val="24"/>
                <w:lang w:eastAsia="ru-RU"/>
              </w:rPr>
            </w:pPr>
            <w:r w:rsidRPr="00227BFB">
              <w:rPr>
                <w:rFonts w:eastAsia="Times New Roman"/>
                <w:color w:val="000000"/>
                <w:szCs w:val="24"/>
                <w:lang w:eastAsia="ru-RU"/>
              </w:rPr>
              <w:t>Потребление тепловой энергии ИЖД, Гкал</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suppressAutoHyphens w:val="0"/>
              <w:jc w:val="center"/>
              <w:rPr>
                <w:rFonts w:eastAsia="Times New Roman"/>
                <w:color w:val="000000"/>
                <w:szCs w:val="24"/>
                <w:lang w:eastAsia="ru-RU"/>
              </w:rPr>
            </w:pPr>
            <w:r>
              <w:rPr>
                <w:color w:val="000000"/>
              </w:rPr>
              <w:t>17535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17607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17679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17752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17824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17896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17968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18040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18112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18184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18256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18328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18400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18473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18545</w:t>
            </w:r>
          </w:p>
        </w:tc>
      </w:tr>
      <w:tr w:rsidR="00BA0889" w:rsidRPr="00227BFB" w:rsidTr="00834CA2">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BA0889" w:rsidRPr="00227BFB" w:rsidRDefault="00BA0889" w:rsidP="00BA0889">
            <w:pPr>
              <w:suppressAutoHyphens w:val="0"/>
              <w:rPr>
                <w:rFonts w:eastAsia="Times New Roman"/>
                <w:color w:val="000000"/>
                <w:szCs w:val="24"/>
                <w:lang w:eastAsia="ru-RU"/>
              </w:rPr>
            </w:pPr>
            <w:r w:rsidRPr="00227BFB">
              <w:rPr>
                <w:rFonts w:eastAsia="Times New Roman"/>
                <w:color w:val="000000"/>
                <w:szCs w:val="24"/>
                <w:lang w:eastAsia="ru-RU"/>
              </w:rPr>
              <w:t>Производство  тепловой энергии в ИЖД, Гкал</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17893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17967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18040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18114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18187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18261</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18334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18408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18482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18555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18629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18702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18776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18849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18923</w:t>
            </w:r>
          </w:p>
        </w:tc>
      </w:tr>
      <w:tr w:rsidR="00BA0889" w:rsidRPr="00227BFB" w:rsidTr="00834CA2">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BA0889" w:rsidRPr="00227BFB" w:rsidRDefault="00BA0889" w:rsidP="00BA0889">
            <w:pPr>
              <w:suppressAutoHyphens w:val="0"/>
              <w:rPr>
                <w:rFonts w:eastAsia="Times New Roman"/>
                <w:color w:val="000000"/>
                <w:szCs w:val="24"/>
                <w:lang w:eastAsia="ru-RU"/>
              </w:rPr>
            </w:pPr>
            <w:r w:rsidRPr="00227BFB">
              <w:rPr>
                <w:rFonts w:eastAsia="Times New Roman"/>
                <w:color w:val="000000"/>
                <w:szCs w:val="24"/>
                <w:lang w:eastAsia="ru-RU"/>
              </w:rPr>
              <w:t>Расход топлива,</w:t>
            </w:r>
            <w:r>
              <w:rPr>
                <w:rFonts w:eastAsia="Times New Roman"/>
                <w:color w:val="000000"/>
                <w:szCs w:val="24"/>
                <w:lang w:eastAsia="ru-RU"/>
              </w:rPr>
              <w:t xml:space="preserve">       </w:t>
            </w:r>
            <w:r w:rsidRPr="00227BFB">
              <w:rPr>
                <w:rFonts w:eastAsia="Times New Roman"/>
                <w:color w:val="000000"/>
                <w:szCs w:val="24"/>
                <w:lang w:eastAsia="ru-RU"/>
              </w:rPr>
              <w:t xml:space="preserve">  т у.т.           </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4258,5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3841,3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3857,0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3872,7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3888,5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3904,2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3919,9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2890,1</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2901,6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2913,2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2924,7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2936,3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2947,8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2959,4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2970,9</w:t>
            </w:r>
          </w:p>
        </w:tc>
      </w:tr>
      <w:tr w:rsidR="00BA0889" w:rsidRPr="00227BFB" w:rsidTr="00834CA2">
        <w:trPr>
          <w:gridAfter w:val="1"/>
          <w:wAfter w:w="8" w:type="dxa"/>
          <w:trHeight w:val="2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BA0889" w:rsidRPr="00227BFB" w:rsidRDefault="00BA0889" w:rsidP="00BA0889">
            <w:pPr>
              <w:suppressAutoHyphens w:val="0"/>
              <w:jc w:val="right"/>
              <w:rPr>
                <w:rFonts w:eastAsia="Times New Roman"/>
                <w:color w:val="000000"/>
                <w:szCs w:val="24"/>
                <w:lang w:eastAsia="ru-RU"/>
              </w:rPr>
            </w:pPr>
            <w:r w:rsidRPr="00227BFB">
              <w:rPr>
                <w:rFonts w:eastAsia="Times New Roman"/>
                <w:color w:val="000000"/>
                <w:szCs w:val="24"/>
                <w:lang w:eastAsia="ru-RU"/>
              </w:rPr>
              <w:t xml:space="preserve">в т.ч.  </w:t>
            </w:r>
            <w:r>
              <w:rPr>
                <w:rFonts w:eastAsia="Times New Roman"/>
                <w:color w:val="000000"/>
                <w:szCs w:val="24"/>
                <w:lang w:eastAsia="ru-RU"/>
              </w:rPr>
              <w:t xml:space="preserve">                      </w:t>
            </w:r>
            <w:r w:rsidRPr="00227BFB">
              <w:rPr>
                <w:rFonts w:eastAsia="Times New Roman"/>
                <w:color w:val="000000"/>
                <w:szCs w:val="24"/>
                <w:lang w:eastAsia="ru-RU"/>
              </w:rPr>
              <w:t>дрова</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4258,5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3841,3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1928,5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1549,1</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1166,5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780,8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392,0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r>
      <w:tr w:rsidR="00BA0889" w:rsidRPr="00227BFB" w:rsidTr="00834CA2">
        <w:trPr>
          <w:gridAfter w:val="1"/>
          <w:wAfter w:w="8" w:type="dxa"/>
          <w:trHeight w:val="20"/>
        </w:trPr>
        <w:tc>
          <w:tcPr>
            <w:tcW w:w="3039" w:type="dxa"/>
            <w:tcBorders>
              <w:top w:val="nil"/>
              <w:left w:val="single" w:sz="4" w:space="0" w:color="auto"/>
              <w:bottom w:val="nil"/>
              <w:right w:val="single" w:sz="4" w:space="0" w:color="auto"/>
            </w:tcBorders>
            <w:shd w:val="clear" w:color="auto" w:fill="auto"/>
            <w:vAlign w:val="center"/>
            <w:hideMark/>
          </w:tcPr>
          <w:p w:rsidR="00BA0889" w:rsidRPr="00227BFB" w:rsidRDefault="00BA0889" w:rsidP="00BA0889">
            <w:pPr>
              <w:suppressAutoHyphens w:val="0"/>
              <w:jc w:val="right"/>
              <w:rPr>
                <w:rFonts w:eastAsia="Times New Roman"/>
                <w:color w:val="000000"/>
                <w:szCs w:val="24"/>
                <w:lang w:eastAsia="ru-RU"/>
              </w:rPr>
            </w:pPr>
            <w:r w:rsidRPr="00227BFB">
              <w:rPr>
                <w:rFonts w:eastAsia="Times New Roman"/>
                <w:color w:val="000000"/>
                <w:szCs w:val="24"/>
                <w:lang w:eastAsia="ru-RU"/>
              </w:rPr>
              <w:t xml:space="preserve">      </w:t>
            </w:r>
            <w:r>
              <w:rPr>
                <w:rFonts w:eastAsia="Times New Roman"/>
                <w:color w:val="000000"/>
                <w:szCs w:val="24"/>
                <w:lang w:eastAsia="ru-RU"/>
              </w:rPr>
              <w:t xml:space="preserve">                           </w:t>
            </w:r>
            <w:r w:rsidRPr="00227BFB">
              <w:rPr>
                <w:rFonts w:eastAsia="Times New Roman"/>
                <w:color w:val="000000"/>
                <w:szCs w:val="24"/>
                <w:lang w:eastAsia="ru-RU"/>
              </w:rPr>
              <w:t>газ</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1928,5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2323,6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2721,9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3123,3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3527,9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2890,1</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2901,6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2913,2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2924,7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2936,3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2947,8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2959,4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2970,9</w:t>
            </w:r>
          </w:p>
        </w:tc>
      </w:tr>
      <w:tr w:rsidR="00BA0889" w:rsidRPr="00227BFB" w:rsidTr="00834CA2">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BA0889" w:rsidRPr="00227BFB" w:rsidRDefault="00BA0889" w:rsidP="00BA0889">
            <w:pPr>
              <w:suppressAutoHyphens w:val="0"/>
              <w:rPr>
                <w:rFonts w:eastAsia="Times New Roman"/>
                <w:color w:val="000000"/>
                <w:szCs w:val="24"/>
                <w:lang w:eastAsia="ru-RU"/>
              </w:rPr>
            </w:pPr>
            <w:r w:rsidRPr="00227BFB">
              <w:rPr>
                <w:rFonts w:eastAsia="Times New Roman"/>
                <w:color w:val="000000"/>
                <w:szCs w:val="24"/>
                <w:lang w:eastAsia="ru-RU"/>
              </w:rPr>
              <w:t>Расход топлива</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16009,6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14440,8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7250,0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5823,6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4385,5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2935,5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1473,7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r>
      <w:tr w:rsidR="00BA0889" w:rsidRPr="00227BFB" w:rsidTr="00834CA2">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BA0889" w:rsidRPr="00227BFB" w:rsidRDefault="00BA0889" w:rsidP="00BA0889">
            <w:pPr>
              <w:suppressAutoHyphens w:val="0"/>
              <w:rPr>
                <w:rFonts w:eastAsia="Times New Roman"/>
                <w:color w:val="000000"/>
                <w:szCs w:val="24"/>
                <w:lang w:eastAsia="ru-RU"/>
              </w:rPr>
            </w:pPr>
            <w:r w:rsidRPr="00227BFB">
              <w:rPr>
                <w:rFonts w:eastAsia="Times New Roman"/>
                <w:color w:val="000000"/>
                <w:szCs w:val="24"/>
                <w:lang w:eastAsia="ru-RU"/>
              </w:rPr>
              <w:t xml:space="preserve">:    </w:t>
            </w:r>
            <w:r>
              <w:rPr>
                <w:rFonts w:eastAsia="Times New Roman"/>
                <w:color w:val="000000"/>
                <w:szCs w:val="24"/>
                <w:lang w:eastAsia="ru-RU"/>
              </w:rPr>
              <w:t xml:space="preserve">                </w:t>
            </w:r>
            <w:r w:rsidR="00834CA2">
              <w:rPr>
                <w:rFonts w:eastAsia="Times New Roman"/>
                <w:color w:val="000000"/>
                <w:szCs w:val="24"/>
                <w:lang w:eastAsia="ru-RU"/>
              </w:rPr>
              <w:t xml:space="preserve">    </w:t>
            </w:r>
            <w:r>
              <w:rPr>
                <w:rFonts w:eastAsia="Times New Roman"/>
                <w:color w:val="000000"/>
                <w:szCs w:val="24"/>
                <w:lang w:eastAsia="ru-RU"/>
              </w:rPr>
              <w:t xml:space="preserve"> </w:t>
            </w:r>
            <w:r w:rsidRPr="00227BFB">
              <w:rPr>
                <w:rFonts w:eastAsia="Times New Roman"/>
                <w:color w:val="000000"/>
                <w:szCs w:val="24"/>
                <w:lang w:eastAsia="ru-RU"/>
              </w:rPr>
              <w:t>дрова,  пл. м</w:t>
            </w:r>
            <w:r w:rsidRPr="00227BFB">
              <w:rPr>
                <w:rFonts w:eastAsia="Times New Roman"/>
                <w:color w:val="000000"/>
                <w:szCs w:val="24"/>
                <w:vertAlign w:val="superscript"/>
                <w:lang w:eastAsia="ru-RU"/>
              </w:rPr>
              <w:t>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1671,1</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2013,5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2358,7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2706,5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3057,1</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2504,4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2514,4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2524,4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2534,4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2544,4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2554,4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2564,4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2574,5</w:t>
            </w:r>
          </w:p>
        </w:tc>
      </w:tr>
      <w:tr w:rsidR="00BA0889" w:rsidRPr="00227BFB" w:rsidTr="00834CA2">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BA0889" w:rsidRPr="00227BFB" w:rsidRDefault="00BA0889" w:rsidP="00BA0889">
            <w:pPr>
              <w:suppressAutoHyphens w:val="0"/>
              <w:rPr>
                <w:rFonts w:eastAsia="Times New Roman"/>
                <w:color w:val="000000"/>
                <w:szCs w:val="24"/>
                <w:lang w:eastAsia="ru-RU"/>
              </w:rPr>
            </w:pPr>
            <w:r>
              <w:rPr>
                <w:rFonts w:eastAsia="Times New Roman"/>
                <w:color w:val="000000"/>
                <w:szCs w:val="24"/>
                <w:lang w:eastAsia="ru-RU"/>
              </w:rPr>
              <w:t xml:space="preserve">                          </w:t>
            </w:r>
            <w:r w:rsidR="00834CA2">
              <w:rPr>
                <w:rFonts w:eastAsia="Times New Roman"/>
                <w:color w:val="000000"/>
                <w:szCs w:val="24"/>
                <w:lang w:eastAsia="ru-RU"/>
              </w:rPr>
              <w:t xml:space="preserve">   </w:t>
            </w:r>
            <w:r w:rsidRPr="00227BFB">
              <w:rPr>
                <w:rFonts w:eastAsia="Times New Roman"/>
                <w:color w:val="000000"/>
                <w:szCs w:val="24"/>
                <w:lang w:eastAsia="ru-RU"/>
              </w:rPr>
              <w:t>газ, тыс. м</w:t>
            </w:r>
            <w:r w:rsidRPr="00227BFB">
              <w:rPr>
                <w:rFonts w:eastAsia="Times New Roman"/>
                <w:color w:val="000000"/>
                <w:szCs w:val="24"/>
                <w:vertAlign w:val="superscript"/>
                <w:lang w:eastAsia="ru-RU"/>
              </w:rPr>
              <w:t>3</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6,346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5,725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2,874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2,309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1,738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1,164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0,584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0</w:t>
            </w:r>
          </w:p>
        </w:tc>
      </w:tr>
      <w:tr w:rsidR="00BA0889" w:rsidRPr="00227BFB" w:rsidTr="00834CA2">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tcPr>
          <w:p w:rsidR="00BA0889" w:rsidRPr="00227BFB" w:rsidRDefault="00BA0889" w:rsidP="00BA0889">
            <w:pPr>
              <w:suppressAutoHyphens w:val="0"/>
              <w:rPr>
                <w:rFonts w:eastAsia="Times New Roman"/>
                <w:color w:val="000000"/>
                <w:szCs w:val="24"/>
                <w:lang w:eastAsia="ru-RU"/>
              </w:rPr>
            </w:pPr>
            <w:r w:rsidRPr="00227BFB">
              <w:rPr>
                <w:rFonts w:eastAsia="Times New Roman"/>
                <w:color w:val="000000"/>
                <w:szCs w:val="24"/>
                <w:lang w:eastAsia="ru-RU"/>
              </w:rPr>
              <w:t>Максимальный часовой расход т</w:t>
            </w:r>
            <w:r>
              <w:rPr>
                <w:rFonts w:eastAsia="Times New Roman"/>
                <w:color w:val="000000"/>
                <w:szCs w:val="24"/>
                <w:lang w:eastAsia="ru-RU"/>
              </w:rPr>
              <w:t>оплива:</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0,0</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662,5</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798,2</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935,0</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1072,9</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1211,9</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992,8</w:t>
            </w:r>
          </w:p>
        </w:tc>
        <w:tc>
          <w:tcPr>
            <w:tcW w:w="836" w:type="dxa"/>
            <w:tcBorders>
              <w:top w:val="nil"/>
              <w:left w:val="nil"/>
              <w:bottom w:val="single" w:sz="4" w:space="0" w:color="auto"/>
              <w:right w:val="single" w:sz="4" w:space="0" w:color="auto"/>
            </w:tcBorders>
            <w:shd w:val="clear" w:color="auto" w:fill="auto"/>
            <w:vAlign w:val="bottom"/>
          </w:tcPr>
          <w:p w:rsidR="00BA0889" w:rsidRDefault="00BA0889" w:rsidP="00BA0889">
            <w:pPr>
              <w:jc w:val="center"/>
              <w:rPr>
                <w:color w:val="000000"/>
              </w:rPr>
            </w:pPr>
            <w:r>
              <w:rPr>
                <w:color w:val="000000"/>
              </w:rPr>
              <w:t>996,8</w:t>
            </w:r>
          </w:p>
        </w:tc>
        <w:tc>
          <w:tcPr>
            <w:tcW w:w="836" w:type="dxa"/>
            <w:tcBorders>
              <w:top w:val="nil"/>
              <w:left w:val="nil"/>
              <w:bottom w:val="single" w:sz="4" w:space="0" w:color="auto"/>
              <w:right w:val="single" w:sz="4" w:space="0" w:color="auto"/>
            </w:tcBorders>
            <w:shd w:val="clear" w:color="auto" w:fill="auto"/>
            <w:noWrap/>
            <w:vAlign w:val="bottom"/>
          </w:tcPr>
          <w:p w:rsidR="00BA0889" w:rsidRDefault="00BA0889" w:rsidP="00BA0889">
            <w:pPr>
              <w:jc w:val="center"/>
              <w:rPr>
                <w:color w:val="000000"/>
              </w:rPr>
            </w:pPr>
            <w:r>
              <w:rPr>
                <w:color w:val="000000"/>
              </w:rPr>
              <w:t>1000,7</w:t>
            </w:r>
          </w:p>
        </w:tc>
        <w:tc>
          <w:tcPr>
            <w:tcW w:w="836" w:type="dxa"/>
            <w:tcBorders>
              <w:top w:val="nil"/>
              <w:left w:val="nil"/>
              <w:bottom w:val="single" w:sz="4" w:space="0" w:color="auto"/>
              <w:right w:val="single" w:sz="4" w:space="0" w:color="auto"/>
            </w:tcBorders>
            <w:shd w:val="clear" w:color="auto" w:fill="auto"/>
            <w:noWrap/>
            <w:vAlign w:val="bottom"/>
          </w:tcPr>
          <w:p w:rsidR="00BA0889" w:rsidRDefault="00BA0889" w:rsidP="00BA0889">
            <w:pPr>
              <w:jc w:val="center"/>
              <w:rPr>
                <w:color w:val="000000"/>
              </w:rPr>
            </w:pPr>
            <w:r>
              <w:rPr>
                <w:color w:val="000000"/>
              </w:rPr>
              <w:t>1004,7</w:t>
            </w:r>
          </w:p>
        </w:tc>
        <w:tc>
          <w:tcPr>
            <w:tcW w:w="836" w:type="dxa"/>
            <w:tcBorders>
              <w:top w:val="nil"/>
              <w:left w:val="nil"/>
              <w:bottom w:val="single" w:sz="4" w:space="0" w:color="auto"/>
              <w:right w:val="single" w:sz="4" w:space="0" w:color="auto"/>
            </w:tcBorders>
            <w:shd w:val="clear" w:color="auto" w:fill="auto"/>
            <w:noWrap/>
            <w:vAlign w:val="bottom"/>
          </w:tcPr>
          <w:p w:rsidR="00BA0889" w:rsidRDefault="00BA0889" w:rsidP="00BA0889">
            <w:pPr>
              <w:jc w:val="center"/>
              <w:rPr>
                <w:color w:val="000000"/>
              </w:rPr>
            </w:pPr>
            <w:r>
              <w:rPr>
                <w:color w:val="000000"/>
              </w:rPr>
              <w:t>1008,7</w:t>
            </w:r>
          </w:p>
        </w:tc>
        <w:tc>
          <w:tcPr>
            <w:tcW w:w="836" w:type="dxa"/>
            <w:tcBorders>
              <w:top w:val="nil"/>
              <w:left w:val="nil"/>
              <w:bottom w:val="single" w:sz="4" w:space="0" w:color="auto"/>
              <w:right w:val="single" w:sz="4" w:space="0" w:color="auto"/>
            </w:tcBorders>
            <w:shd w:val="clear" w:color="auto" w:fill="auto"/>
            <w:noWrap/>
            <w:vAlign w:val="bottom"/>
          </w:tcPr>
          <w:p w:rsidR="00BA0889" w:rsidRDefault="00BA0889" w:rsidP="00BA0889">
            <w:pPr>
              <w:jc w:val="center"/>
              <w:rPr>
                <w:color w:val="000000"/>
              </w:rPr>
            </w:pPr>
            <w:r>
              <w:rPr>
                <w:color w:val="000000"/>
              </w:rPr>
              <w:t>1012,6</w:t>
            </w:r>
          </w:p>
        </w:tc>
        <w:tc>
          <w:tcPr>
            <w:tcW w:w="836" w:type="dxa"/>
            <w:tcBorders>
              <w:top w:val="nil"/>
              <w:left w:val="nil"/>
              <w:bottom w:val="single" w:sz="4" w:space="0" w:color="auto"/>
              <w:right w:val="single" w:sz="4" w:space="0" w:color="auto"/>
            </w:tcBorders>
            <w:shd w:val="clear" w:color="auto" w:fill="auto"/>
            <w:noWrap/>
            <w:vAlign w:val="bottom"/>
          </w:tcPr>
          <w:p w:rsidR="00BA0889" w:rsidRDefault="00BA0889" w:rsidP="00BA0889">
            <w:pPr>
              <w:jc w:val="center"/>
              <w:rPr>
                <w:color w:val="000000"/>
              </w:rPr>
            </w:pPr>
            <w:r>
              <w:rPr>
                <w:color w:val="000000"/>
              </w:rPr>
              <w:t>1016,6</w:t>
            </w:r>
          </w:p>
        </w:tc>
        <w:tc>
          <w:tcPr>
            <w:tcW w:w="836" w:type="dxa"/>
            <w:tcBorders>
              <w:top w:val="nil"/>
              <w:left w:val="nil"/>
              <w:bottom w:val="single" w:sz="4" w:space="0" w:color="auto"/>
              <w:right w:val="single" w:sz="4" w:space="0" w:color="auto"/>
            </w:tcBorders>
            <w:shd w:val="clear" w:color="auto" w:fill="auto"/>
            <w:noWrap/>
            <w:vAlign w:val="bottom"/>
          </w:tcPr>
          <w:p w:rsidR="00BA0889" w:rsidRDefault="00BA0889" w:rsidP="00BA0889">
            <w:pPr>
              <w:jc w:val="center"/>
              <w:rPr>
                <w:color w:val="000000"/>
              </w:rPr>
            </w:pPr>
            <w:r>
              <w:rPr>
                <w:color w:val="000000"/>
              </w:rPr>
              <w:t>1020,6</w:t>
            </w:r>
          </w:p>
        </w:tc>
      </w:tr>
      <w:tr w:rsidR="00BA0889" w:rsidRPr="00227BFB" w:rsidTr="00834CA2">
        <w:trPr>
          <w:gridAfter w:val="1"/>
          <w:wAfter w:w="8" w:type="dxa"/>
          <w:trHeight w:val="363"/>
        </w:trPr>
        <w:tc>
          <w:tcPr>
            <w:tcW w:w="3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0889" w:rsidRPr="00227BFB" w:rsidRDefault="00BA0889" w:rsidP="00BA0889">
            <w:pPr>
              <w:suppressAutoHyphens w:val="0"/>
              <w:rPr>
                <w:rFonts w:eastAsia="Times New Roman"/>
                <w:color w:val="000000"/>
                <w:szCs w:val="24"/>
                <w:lang w:eastAsia="ru-RU"/>
              </w:rPr>
            </w:pPr>
            <w:r>
              <w:rPr>
                <w:rFonts w:eastAsia="Times New Roman"/>
                <w:color w:val="000000"/>
                <w:szCs w:val="24"/>
                <w:lang w:eastAsia="ru-RU"/>
              </w:rPr>
              <w:t xml:space="preserve">                  </w:t>
            </w:r>
            <w:r w:rsidR="00834CA2">
              <w:rPr>
                <w:rFonts w:eastAsia="Times New Roman"/>
                <w:color w:val="000000"/>
                <w:szCs w:val="24"/>
                <w:lang w:eastAsia="ru-RU"/>
              </w:rPr>
              <w:t xml:space="preserve">     </w:t>
            </w:r>
            <w:r w:rsidRPr="00227BFB">
              <w:rPr>
                <w:rFonts w:eastAsia="Times New Roman"/>
                <w:color w:val="000000"/>
                <w:szCs w:val="24"/>
                <w:lang w:eastAsia="ru-RU"/>
              </w:rPr>
              <w:t>дрова, пл. м</w:t>
            </w:r>
            <w:r w:rsidRPr="00227BFB">
              <w:rPr>
                <w:rFonts w:eastAsia="Times New Roman"/>
                <w:color w:val="000000"/>
                <w:szCs w:val="24"/>
                <w:vertAlign w:val="superscript"/>
                <w:lang w:eastAsia="ru-RU"/>
              </w:rPr>
              <w:t>3</w:t>
            </w:r>
            <w:r w:rsidRPr="00227BFB">
              <w:rPr>
                <w:rFonts w:eastAsia="Times New Roman"/>
                <w:color w:val="000000"/>
                <w:szCs w:val="24"/>
                <w:lang w:eastAsia="ru-RU"/>
              </w:rPr>
              <w:t>/ч</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suppressAutoHyphens w:val="0"/>
              <w:jc w:val="center"/>
              <w:rPr>
                <w:rFonts w:eastAsia="Times New Roman"/>
                <w:color w:val="000000"/>
                <w:szCs w:val="24"/>
                <w:lang w:eastAsia="ru-RU"/>
              </w:rPr>
            </w:pPr>
            <w:r>
              <w:rPr>
                <w:color w:val="000000"/>
              </w:rPr>
              <w:t>17535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17607</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17679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17752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17824</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17896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17968</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18040</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18112</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18184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18256</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18328</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18400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18473</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18545</w:t>
            </w:r>
          </w:p>
        </w:tc>
      </w:tr>
      <w:tr w:rsidR="00BA0889" w:rsidRPr="00227BFB" w:rsidTr="00834CA2">
        <w:trPr>
          <w:gridAfter w:val="1"/>
          <w:wAfter w:w="8" w:type="dxa"/>
          <w:trHeight w:val="300"/>
        </w:trPr>
        <w:tc>
          <w:tcPr>
            <w:tcW w:w="3039" w:type="dxa"/>
            <w:tcBorders>
              <w:top w:val="nil"/>
              <w:left w:val="single" w:sz="4" w:space="0" w:color="auto"/>
              <w:bottom w:val="single" w:sz="4" w:space="0" w:color="auto"/>
              <w:right w:val="single" w:sz="4" w:space="0" w:color="auto"/>
            </w:tcBorders>
            <w:shd w:val="clear" w:color="auto" w:fill="auto"/>
            <w:vAlign w:val="center"/>
            <w:hideMark/>
          </w:tcPr>
          <w:p w:rsidR="00BA0889" w:rsidRPr="00227BFB" w:rsidRDefault="00BA0889" w:rsidP="00BA0889">
            <w:pPr>
              <w:suppressAutoHyphens w:val="0"/>
              <w:jc w:val="center"/>
              <w:rPr>
                <w:rFonts w:eastAsia="Times New Roman"/>
                <w:color w:val="000000"/>
                <w:szCs w:val="24"/>
                <w:lang w:eastAsia="ru-RU"/>
              </w:rPr>
            </w:pPr>
            <w:r>
              <w:rPr>
                <w:rFonts w:eastAsia="Times New Roman"/>
                <w:color w:val="000000"/>
                <w:szCs w:val="24"/>
                <w:lang w:eastAsia="ru-RU"/>
              </w:rPr>
              <w:t xml:space="preserve">      </w:t>
            </w:r>
            <w:r w:rsidR="00834CA2">
              <w:rPr>
                <w:rFonts w:eastAsia="Times New Roman"/>
                <w:color w:val="000000"/>
                <w:szCs w:val="24"/>
                <w:lang w:eastAsia="ru-RU"/>
              </w:rPr>
              <w:t xml:space="preserve">             </w:t>
            </w:r>
            <w:r>
              <w:rPr>
                <w:rFonts w:eastAsia="Times New Roman"/>
                <w:color w:val="000000"/>
                <w:szCs w:val="24"/>
                <w:lang w:eastAsia="ru-RU"/>
              </w:rPr>
              <w:t>газ,</w:t>
            </w:r>
            <w:r w:rsidRPr="00227BFB">
              <w:rPr>
                <w:rFonts w:eastAsia="Times New Roman"/>
                <w:color w:val="000000"/>
                <w:szCs w:val="24"/>
                <w:lang w:eastAsia="ru-RU"/>
              </w:rPr>
              <w:t xml:space="preserve"> м</w:t>
            </w:r>
            <w:r w:rsidRPr="00227BFB">
              <w:rPr>
                <w:rFonts w:eastAsia="Times New Roman"/>
                <w:color w:val="000000"/>
                <w:szCs w:val="24"/>
                <w:vertAlign w:val="superscript"/>
                <w:lang w:eastAsia="ru-RU"/>
              </w:rPr>
              <w:t>3</w:t>
            </w:r>
            <w:r w:rsidRPr="00227BFB">
              <w:rPr>
                <w:rFonts w:eastAsia="Times New Roman"/>
                <w:color w:val="000000"/>
                <w:szCs w:val="24"/>
                <w:lang w:eastAsia="ru-RU"/>
              </w:rPr>
              <w:t>/ч</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17893</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17967</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18040</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18114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18187</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18261</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18334</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18408</w:t>
            </w:r>
          </w:p>
        </w:tc>
        <w:tc>
          <w:tcPr>
            <w:tcW w:w="836" w:type="dxa"/>
            <w:tcBorders>
              <w:top w:val="nil"/>
              <w:left w:val="nil"/>
              <w:bottom w:val="single" w:sz="4" w:space="0" w:color="auto"/>
              <w:right w:val="single" w:sz="4" w:space="0" w:color="auto"/>
            </w:tcBorders>
            <w:shd w:val="clear" w:color="auto" w:fill="auto"/>
            <w:noWrap/>
            <w:vAlign w:val="center"/>
          </w:tcPr>
          <w:p w:rsidR="00BA0889" w:rsidRDefault="00BA0889" w:rsidP="00BA0889">
            <w:pPr>
              <w:jc w:val="center"/>
              <w:rPr>
                <w:color w:val="000000"/>
              </w:rPr>
            </w:pPr>
            <w:r>
              <w:rPr>
                <w:color w:val="000000"/>
              </w:rPr>
              <w:t>18482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18555</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18629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18702</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18776</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18849</w:t>
            </w:r>
          </w:p>
        </w:tc>
        <w:tc>
          <w:tcPr>
            <w:tcW w:w="836" w:type="dxa"/>
            <w:tcBorders>
              <w:top w:val="nil"/>
              <w:left w:val="nil"/>
              <w:bottom w:val="single" w:sz="4" w:space="0" w:color="auto"/>
              <w:right w:val="single" w:sz="4" w:space="0" w:color="auto"/>
            </w:tcBorders>
            <w:shd w:val="clear" w:color="auto" w:fill="auto"/>
            <w:vAlign w:val="center"/>
          </w:tcPr>
          <w:p w:rsidR="00BA0889" w:rsidRDefault="00BA0889" w:rsidP="00BA0889">
            <w:pPr>
              <w:jc w:val="center"/>
              <w:rPr>
                <w:color w:val="000000"/>
              </w:rPr>
            </w:pPr>
            <w:r>
              <w:rPr>
                <w:color w:val="000000"/>
              </w:rPr>
              <w:t>18923</w:t>
            </w:r>
          </w:p>
        </w:tc>
      </w:tr>
    </w:tbl>
    <w:p w:rsidR="00FD218C" w:rsidRDefault="00FD218C">
      <w:pPr>
        <w:tabs>
          <w:tab w:val="left" w:pos="375"/>
        </w:tabs>
        <w:spacing w:before="120" w:after="120"/>
        <w:ind w:right="28"/>
        <w:jc w:val="both"/>
        <w:sectPr w:rsidR="00FD218C" w:rsidSect="00C1083A">
          <w:pgSz w:w="16838" w:h="11906" w:orient="landscape"/>
          <w:pgMar w:top="851" w:right="567" w:bottom="851" w:left="567" w:header="567" w:footer="403" w:gutter="0"/>
          <w:cols w:space="720"/>
          <w:docGrid w:linePitch="360"/>
        </w:sectPr>
      </w:pPr>
    </w:p>
    <w:p w:rsidR="00CA52ED" w:rsidRDefault="00EA49AE">
      <w:pPr>
        <w:tabs>
          <w:tab w:val="left" w:pos="375"/>
        </w:tabs>
        <w:spacing w:before="120" w:after="120"/>
        <w:ind w:right="28"/>
        <w:jc w:val="both"/>
        <w:rPr>
          <w:szCs w:val="24"/>
        </w:rPr>
      </w:pPr>
      <w:r w:rsidRPr="005875E5">
        <w:rPr>
          <w:b/>
        </w:rPr>
        <w:lastRenderedPageBreak/>
        <w:t>7.3</w:t>
      </w:r>
      <w:r w:rsidR="00CA52ED" w:rsidRPr="005875E5">
        <w:rPr>
          <w:b/>
        </w:rPr>
        <w:t xml:space="preserve"> </w:t>
      </w:r>
      <w:r w:rsidR="00CA52ED" w:rsidRPr="005875E5">
        <w:rPr>
          <w:b/>
          <w:sz w:val="26"/>
          <w:szCs w:val="26"/>
        </w:rPr>
        <w:t>Расчет нормативных запасов топлива</w:t>
      </w:r>
    </w:p>
    <w:p w:rsidR="00EA49AE" w:rsidRPr="00ED325D" w:rsidRDefault="00EA49AE" w:rsidP="00EA49AE">
      <w:pPr>
        <w:pStyle w:val="ConsNormal"/>
        <w:widowControl/>
        <w:ind w:right="0" w:firstLine="540"/>
        <w:jc w:val="both"/>
        <w:rPr>
          <w:rFonts w:ascii="Times New Roman" w:hAnsi="Times New Roman" w:cs="Times New Roman"/>
          <w:color w:val="000000"/>
          <w:sz w:val="26"/>
          <w:szCs w:val="26"/>
        </w:rPr>
      </w:pPr>
      <w:r w:rsidRPr="00ED325D">
        <w:rPr>
          <w:rFonts w:ascii="Times New Roman" w:hAnsi="Times New Roman" w:cs="Times New Roman"/>
          <w:sz w:val="26"/>
          <w:szCs w:val="26"/>
        </w:rPr>
        <w:t>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 н</w:t>
      </w:r>
      <w:r w:rsidRPr="00ED325D">
        <w:rPr>
          <w:rFonts w:ascii="Times New Roman" w:hAnsi="Times New Roman" w:cs="Times New Roman"/>
          <w:color w:val="000000"/>
          <w:sz w:val="26"/>
          <w:szCs w:val="26"/>
        </w:rPr>
        <w:t>орматив создания запаса топлива на котельных является общим нормативным запасом основного и резервного видов топлива (далее - ОНЗТ)</w:t>
      </w:r>
      <w:r>
        <w:rPr>
          <w:rFonts w:ascii="Times New Roman" w:hAnsi="Times New Roman" w:cs="Times New Roman"/>
          <w:color w:val="000000"/>
          <w:sz w:val="26"/>
          <w:szCs w:val="26"/>
        </w:rPr>
        <w:t xml:space="preserve"> теплоснабжающей организации</w:t>
      </w:r>
      <w:r w:rsidRPr="00ED325D">
        <w:rPr>
          <w:rFonts w:ascii="Times New Roman" w:hAnsi="Times New Roman" w:cs="Times New Roman"/>
          <w:color w:val="000000"/>
          <w:sz w:val="26"/>
          <w:szCs w:val="26"/>
        </w:rPr>
        <w:t xml:space="preserve"> и определяется по сумме объемов неснижаемого нормативного запаса топлива (далее - ННЗТ) и нормативного эксплуатационного запаса топлива (далее - НЭЗТ). </w:t>
      </w:r>
    </w:p>
    <w:p w:rsidR="00EA49AE" w:rsidRPr="00ED325D" w:rsidRDefault="00EA49AE" w:rsidP="00EA49AE">
      <w:pPr>
        <w:ind w:firstLine="600"/>
        <w:jc w:val="both"/>
        <w:rPr>
          <w:sz w:val="26"/>
          <w:szCs w:val="26"/>
        </w:rPr>
      </w:pPr>
      <w:r w:rsidRPr="00ED325D">
        <w:rPr>
          <w:color w:val="000000"/>
          <w:sz w:val="26"/>
          <w:szCs w:val="26"/>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tbl>
      <w:tblPr>
        <w:tblW w:w="0" w:type="auto"/>
        <w:tblInd w:w="1425" w:type="dxa"/>
        <w:tblLayout w:type="fixed"/>
        <w:tblCellMar>
          <w:left w:w="105" w:type="dxa"/>
          <w:right w:w="105" w:type="dxa"/>
        </w:tblCellMar>
        <w:tblLook w:val="0000" w:firstRow="0" w:lastRow="0" w:firstColumn="0" w:lastColumn="0" w:noHBand="0" w:noVBand="0"/>
      </w:tblPr>
      <w:tblGrid>
        <w:gridCol w:w="6855"/>
        <w:gridCol w:w="2025"/>
      </w:tblGrid>
      <w:tr w:rsidR="00EA49AE" w:rsidRPr="00ED325D" w:rsidTr="00301729">
        <w:tc>
          <w:tcPr>
            <w:tcW w:w="6855" w:type="dxa"/>
            <w:shd w:val="clear" w:color="auto" w:fill="auto"/>
          </w:tcPr>
          <w:p w:rsidR="00EA49AE" w:rsidRPr="00ED325D" w:rsidRDefault="00EA49AE" w:rsidP="00301729">
            <w:pPr>
              <w:jc w:val="center"/>
              <w:rPr>
                <w:color w:val="000000"/>
                <w:sz w:val="26"/>
                <w:szCs w:val="26"/>
              </w:rPr>
            </w:pPr>
            <w:r w:rsidRPr="00ED325D">
              <w:rPr>
                <w:noProof/>
                <w:color w:val="000000"/>
                <w:position w:val="-18"/>
                <w:sz w:val="26"/>
                <w:szCs w:val="26"/>
                <w:lang w:eastAsia="ru-RU"/>
              </w:rPr>
              <w:drawing>
                <wp:inline distT="0" distB="0" distL="0" distR="0" wp14:anchorId="1A66C866" wp14:editId="7422B037">
                  <wp:extent cx="2333625" cy="3905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33625" cy="390525"/>
                          </a:xfrm>
                          <a:prstGeom prst="rect">
                            <a:avLst/>
                          </a:prstGeom>
                          <a:solidFill>
                            <a:srgbClr val="FFFFFF"/>
                          </a:solidFill>
                          <a:ln>
                            <a:noFill/>
                          </a:ln>
                        </pic:spPr>
                      </pic:pic>
                    </a:graphicData>
                  </a:graphic>
                </wp:inline>
              </w:drawing>
            </w:r>
            <w:r w:rsidRPr="00ED325D">
              <w:rPr>
                <w:color w:val="000000"/>
                <w:sz w:val="26"/>
                <w:szCs w:val="26"/>
              </w:rPr>
              <w:t xml:space="preserve">    тыс. т,</w:t>
            </w:r>
          </w:p>
        </w:tc>
        <w:tc>
          <w:tcPr>
            <w:tcW w:w="2025" w:type="dxa"/>
            <w:shd w:val="clear" w:color="auto" w:fill="auto"/>
            <w:vAlign w:val="center"/>
          </w:tcPr>
          <w:p w:rsidR="00EA49AE" w:rsidRPr="00ED325D" w:rsidRDefault="00EA49AE" w:rsidP="00960D26">
            <w:pPr>
              <w:jc w:val="right"/>
              <w:rPr>
                <w:color w:val="000000"/>
                <w:sz w:val="26"/>
                <w:szCs w:val="26"/>
              </w:rPr>
            </w:pPr>
            <w:r w:rsidRPr="00ED325D">
              <w:rPr>
                <w:color w:val="000000"/>
                <w:sz w:val="26"/>
                <w:szCs w:val="26"/>
              </w:rPr>
              <w:t>(1</w:t>
            </w:r>
            <w:r w:rsidR="00960D26">
              <w:rPr>
                <w:color w:val="000000"/>
                <w:sz w:val="26"/>
                <w:szCs w:val="26"/>
              </w:rPr>
              <w:t>4</w:t>
            </w:r>
            <w:r w:rsidRPr="00ED325D">
              <w:rPr>
                <w:color w:val="000000"/>
                <w:sz w:val="26"/>
                <w:szCs w:val="26"/>
              </w:rPr>
              <w:t>)</w:t>
            </w:r>
          </w:p>
        </w:tc>
      </w:tr>
    </w:tbl>
    <w:p w:rsidR="00EA49AE" w:rsidRPr="00ED325D" w:rsidRDefault="00EA49AE" w:rsidP="00EA49AE">
      <w:pPr>
        <w:ind w:left="480" w:hanging="480"/>
        <w:jc w:val="both"/>
        <w:rPr>
          <w:sz w:val="26"/>
          <w:szCs w:val="26"/>
        </w:rPr>
      </w:pPr>
      <w:r w:rsidRPr="00ED325D">
        <w:rPr>
          <w:color w:val="000000"/>
          <w:sz w:val="26"/>
          <w:szCs w:val="26"/>
        </w:rPr>
        <w:t xml:space="preserve">где  </w:t>
      </w:r>
      <w:r w:rsidRPr="00ED325D">
        <w:rPr>
          <w:noProof/>
          <w:color w:val="000000"/>
          <w:position w:val="-6"/>
          <w:sz w:val="26"/>
          <w:szCs w:val="26"/>
          <w:lang w:eastAsia="ru-RU"/>
        </w:rPr>
        <w:drawing>
          <wp:inline distT="0" distB="0" distL="0" distR="0" wp14:anchorId="71CF32E7" wp14:editId="34E0AA99">
            <wp:extent cx="352425" cy="2286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solidFill>
                      <a:srgbClr val="FFFFFF"/>
                    </a:solidFill>
                    <a:ln>
                      <a:noFill/>
                    </a:ln>
                  </pic:spPr>
                </pic:pic>
              </a:graphicData>
            </a:graphic>
          </wp:inline>
        </w:drawing>
      </w:r>
      <w:r w:rsidRPr="00ED325D">
        <w:rPr>
          <w:color w:val="000000"/>
          <w:sz w:val="26"/>
          <w:szCs w:val="26"/>
        </w:rPr>
        <w:t xml:space="preserve"> - среднее значение производства тепловой энергии (выработка котельной) в самом холодном месяце (январе),</w:t>
      </w:r>
      <w:r w:rsidRPr="00ED325D">
        <w:rPr>
          <w:sz w:val="26"/>
          <w:szCs w:val="26"/>
        </w:rPr>
        <w:t xml:space="preserve"> </w:t>
      </w:r>
      <w:r w:rsidRPr="00ED325D">
        <w:rPr>
          <w:color w:val="000000"/>
          <w:sz w:val="26"/>
          <w:szCs w:val="26"/>
        </w:rPr>
        <w:t xml:space="preserve">Гкал/сутки; </w:t>
      </w:r>
    </w:p>
    <w:p w:rsidR="00EA49AE" w:rsidRPr="00ED325D" w:rsidRDefault="00EA49AE" w:rsidP="00EA49AE">
      <w:pPr>
        <w:ind w:left="480"/>
        <w:rPr>
          <w:i/>
          <w:iCs/>
          <w:color w:val="000000"/>
          <w:sz w:val="26"/>
          <w:szCs w:val="26"/>
        </w:rPr>
      </w:pPr>
      <w:r w:rsidRPr="00ED325D">
        <w:rPr>
          <w:noProof/>
          <w:color w:val="000000"/>
          <w:position w:val="-6"/>
          <w:sz w:val="26"/>
          <w:szCs w:val="26"/>
          <w:lang w:eastAsia="ru-RU"/>
        </w:rPr>
        <w:drawing>
          <wp:inline distT="0" distB="0" distL="0" distR="0" wp14:anchorId="29FD91F7" wp14:editId="7FD57729">
            <wp:extent cx="390525" cy="2381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Pr="00ED325D">
        <w:rPr>
          <w:color w:val="000000"/>
          <w:sz w:val="26"/>
          <w:szCs w:val="26"/>
        </w:rPr>
        <w:t>-расчетный норматив удельного расхода топлива на произведенную тепловую энергию для сам</w:t>
      </w:r>
      <w:r w:rsidR="00B249A4">
        <w:rPr>
          <w:color w:val="000000"/>
          <w:sz w:val="26"/>
          <w:szCs w:val="26"/>
        </w:rPr>
        <w:t xml:space="preserve">ого холодного месяца (января), </w:t>
      </w:r>
      <w:r w:rsidRPr="00ED325D">
        <w:rPr>
          <w:color w:val="000000"/>
          <w:sz w:val="26"/>
          <w:szCs w:val="26"/>
        </w:rPr>
        <w:t>т у.т./Гкал; принимается в объеме утвержденного норматива;</w:t>
      </w:r>
    </w:p>
    <w:p w:rsidR="00EA49AE" w:rsidRPr="00ED325D" w:rsidRDefault="00EA49AE" w:rsidP="00EA49AE">
      <w:pPr>
        <w:ind w:left="480"/>
        <w:rPr>
          <w:i/>
          <w:iCs/>
          <w:color w:val="000000"/>
          <w:sz w:val="26"/>
          <w:szCs w:val="26"/>
        </w:rPr>
      </w:pPr>
      <w:r w:rsidRPr="00ED325D">
        <w:rPr>
          <w:i/>
          <w:iCs/>
          <w:color w:val="000000"/>
          <w:sz w:val="26"/>
          <w:szCs w:val="26"/>
        </w:rPr>
        <w:t>К</w:t>
      </w:r>
      <w:r w:rsidRPr="00ED325D">
        <w:rPr>
          <w:color w:val="000000"/>
          <w:sz w:val="26"/>
          <w:szCs w:val="26"/>
        </w:rPr>
        <w:t xml:space="preserve"> - коэффициент перевода натурального топлива в условное; </w:t>
      </w:r>
    </w:p>
    <w:p w:rsidR="00EA49AE" w:rsidRPr="00ED325D" w:rsidRDefault="00EA49AE" w:rsidP="00EA49AE">
      <w:pPr>
        <w:ind w:left="480"/>
        <w:jc w:val="both"/>
        <w:rPr>
          <w:color w:val="000000"/>
          <w:sz w:val="26"/>
          <w:szCs w:val="26"/>
        </w:rPr>
      </w:pPr>
      <w:r w:rsidRPr="00ED325D">
        <w:rPr>
          <w:i/>
          <w:iCs/>
          <w:color w:val="000000"/>
          <w:sz w:val="26"/>
          <w:szCs w:val="26"/>
        </w:rPr>
        <w:t>Т</w:t>
      </w:r>
      <w:r w:rsidRPr="00ED325D">
        <w:rPr>
          <w:color w:val="000000"/>
          <w:sz w:val="26"/>
          <w:szCs w:val="26"/>
        </w:rPr>
        <w:t xml:space="preserve"> - длительность периода формирования объема ННЗТ, сут.</w:t>
      </w:r>
    </w:p>
    <w:p w:rsidR="00EA49AE" w:rsidRPr="00ED325D" w:rsidRDefault="00EA49AE" w:rsidP="00EA49AE">
      <w:pPr>
        <w:ind w:firstLine="600"/>
        <w:jc w:val="both"/>
        <w:rPr>
          <w:sz w:val="26"/>
          <w:szCs w:val="26"/>
        </w:rPr>
      </w:pPr>
      <w:r w:rsidRPr="00ED325D">
        <w:rPr>
          <w:color w:val="000000"/>
          <w:sz w:val="26"/>
          <w:szCs w:val="26"/>
        </w:rPr>
        <w:t xml:space="preserve">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Принимается в соответствии с Порядком. </w:t>
      </w:r>
    </w:p>
    <w:p w:rsidR="00EA49AE" w:rsidRPr="00ED325D" w:rsidRDefault="00EA49AE" w:rsidP="00EA49AE">
      <w:pPr>
        <w:spacing w:after="120"/>
        <w:ind w:firstLine="227"/>
        <w:jc w:val="right"/>
        <w:rPr>
          <w:sz w:val="26"/>
          <w:szCs w:val="26"/>
        </w:rPr>
      </w:pPr>
      <w:r w:rsidRPr="00ED325D">
        <w:rPr>
          <w:sz w:val="26"/>
          <w:szCs w:val="26"/>
          <w:lang w:val="en-US"/>
        </w:rPr>
        <w:t>Q</w:t>
      </w:r>
      <w:r w:rsidRPr="00ED325D">
        <w:rPr>
          <w:sz w:val="26"/>
          <w:szCs w:val="26"/>
          <w:vertAlign w:val="subscript"/>
          <w:lang w:val="en-US"/>
        </w:rPr>
        <w:t>max</w:t>
      </w:r>
      <w:r w:rsidRPr="00ED325D">
        <w:rPr>
          <w:sz w:val="26"/>
          <w:szCs w:val="26"/>
        </w:rPr>
        <w:t xml:space="preserve">= </w:t>
      </w:r>
      <w:r w:rsidRPr="00ED325D">
        <w:rPr>
          <w:sz w:val="26"/>
          <w:szCs w:val="26"/>
          <w:lang w:val="en-US"/>
        </w:rPr>
        <w:t>Q</w:t>
      </w:r>
      <w:r w:rsidRPr="00ED325D">
        <w:rPr>
          <w:sz w:val="26"/>
          <w:szCs w:val="26"/>
          <w:vertAlign w:val="subscript"/>
        </w:rPr>
        <w:t>оот.</w:t>
      </w:r>
      <w:r w:rsidRPr="00ED325D">
        <w:rPr>
          <w:sz w:val="26"/>
          <w:szCs w:val="26"/>
        </w:rPr>
        <w:t>*24*(</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ср.янв.</w:t>
      </w:r>
      <w:r w:rsidRPr="00ED325D">
        <w:rPr>
          <w:sz w:val="26"/>
          <w:szCs w:val="26"/>
        </w:rPr>
        <w:t>)/(</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о</w:t>
      </w:r>
      <w:r w:rsidRPr="00ED325D">
        <w:rPr>
          <w:sz w:val="26"/>
          <w:szCs w:val="26"/>
        </w:rPr>
        <w:t>)</w:t>
      </w:r>
      <w:r w:rsidRPr="00ED325D">
        <w:rPr>
          <w:sz w:val="26"/>
          <w:szCs w:val="26"/>
          <w:vertAlign w:val="subscript"/>
        </w:rPr>
        <w:t xml:space="preserve">                                                           </w:t>
      </w:r>
      <w:r w:rsidRPr="00ED325D">
        <w:rPr>
          <w:sz w:val="26"/>
          <w:szCs w:val="26"/>
        </w:rPr>
        <w:t>(1</w:t>
      </w:r>
      <w:r w:rsidR="00960D26">
        <w:rPr>
          <w:sz w:val="26"/>
          <w:szCs w:val="26"/>
        </w:rPr>
        <w:t>5</w:t>
      </w:r>
      <w:r w:rsidRPr="00ED325D">
        <w:rPr>
          <w:sz w:val="26"/>
          <w:szCs w:val="26"/>
        </w:rPr>
        <w:t>)</w:t>
      </w:r>
    </w:p>
    <w:p w:rsidR="00EA49AE" w:rsidRPr="00ED325D" w:rsidRDefault="00B31C9C" w:rsidP="00EA49AE">
      <w:pPr>
        <w:ind w:firstLine="9"/>
        <w:rPr>
          <w:sz w:val="26"/>
          <w:szCs w:val="26"/>
        </w:rPr>
      </w:pPr>
      <w:r>
        <w:rPr>
          <w:sz w:val="26"/>
          <w:szCs w:val="26"/>
        </w:rPr>
        <w:t>г</w:t>
      </w:r>
      <w:r w:rsidR="00EA49AE" w:rsidRPr="00ED325D">
        <w:rPr>
          <w:sz w:val="26"/>
          <w:szCs w:val="26"/>
        </w:rPr>
        <w:t>де</w:t>
      </w:r>
      <w:r>
        <w:rPr>
          <w:sz w:val="26"/>
          <w:szCs w:val="26"/>
        </w:rPr>
        <w:t>:</w:t>
      </w:r>
      <w:r w:rsidR="00EA49AE" w:rsidRPr="00ED325D">
        <w:rPr>
          <w:sz w:val="26"/>
          <w:szCs w:val="26"/>
        </w:rPr>
        <w:t xml:space="preserve">  </w:t>
      </w:r>
      <w:r w:rsidR="00EA49AE" w:rsidRPr="00ED325D">
        <w:rPr>
          <w:sz w:val="26"/>
          <w:szCs w:val="26"/>
          <w:lang w:val="en-US"/>
        </w:rPr>
        <w:t>Q</w:t>
      </w:r>
      <w:r w:rsidR="00EA49AE" w:rsidRPr="00ED325D">
        <w:rPr>
          <w:sz w:val="26"/>
          <w:szCs w:val="26"/>
          <w:vertAlign w:val="subscript"/>
        </w:rPr>
        <w:t>оот. —</w:t>
      </w:r>
      <w:r w:rsidR="00EA49AE" w:rsidRPr="00ED325D">
        <w:rPr>
          <w:sz w:val="26"/>
          <w:szCs w:val="26"/>
        </w:rPr>
        <w:t xml:space="preserve"> суммарная расчетная тепловая нагрузка на отопление, Гкал/ч;</w:t>
      </w:r>
    </w:p>
    <w:p w:rsidR="00EA49AE" w:rsidRPr="00ED325D" w:rsidRDefault="00B31C9C" w:rsidP="00B31C9C">
      <w:pPr>
        <w:rPr>
          <w:sz w:val="26"/>
          <w:szCs w:val="26"/>
        </w:rPr>
      </w:pPr>
      <w:r>
        <w:rPr>
          <w:sz w:val="26"/>
          <w:szCs w:val="26"/>
          <w:vertAlign w:val="subscript"/>
        </w:rPr>
        <w:t xml:space="preserve">     </w:t>
      </w:r>
      <w:r w:rsidR="00EA49AE" w:rsidRPr="00ED325D">
        <w:rPr>
          <w:sz w:val="26"/>
          <w:szCs w:val="26"/>
          <w:vertAlign w:val="subscript"/>
        </w:rPr>
        <w:t xml:space="preserve"> </w:t>
      </w:r>
      <w:r w:rsidR="00EA49AE" w:rsidRPr="00ED325D">
        <w:rPr>
          <w:sz w:val="26"/>
          <w:szCs w:val="26"/>
          <w:lang w:val="en-US"/>
        </w:rPr>
        <w:t>t</w:t>
      </w:r>
      <w:r w:rsidR="00EA49AE" w:rsidRPr="00ED325D">
        <w:rPr>
          <w:sz w:val="26"/>
          <w:szCs w:val="26"/>
          <w:vertAlign w:val="subscript"/>
        </w:rPr>
        <w:t>вн.</w:t>
      </w:r>
      <w:r w:rsidR="00EA49AE" w:rsidRPr="00ED325D">
        <w:rPr>
          <w:sz w:val="26"/>
          <w:szCs w:val="26"/>
        </w:rPr>
        <w:t xml:space="preserve"> - средняя температура воздуха в отапливаемых помещениях, принимается +20</w:t>
      </w:r>
      <w:r w:rsidR="00EA49AE" w:rsidRPr="00ED325D">
        <w:rPr>
          <w:sz w:val="26"/>
          <w:szCs w:val="26"/>
          <w:vertAlign w:val="superscript"/>
        </w:rPr>
        <w:t>о</w:t>
      </w:r>
      <w:r w:rsidR="00EA49AE" w:rsidRPr="00ED325D">
        <w:rPr>
          <w:sz w:val="26"/>
          <w:szCs w:val="26"/>
        </w:rPr>
        <w:t>С;</w:t>
      </w:r>
    </w:p>
    <w:p w:rsidR="00EA49AE" w:rsidRPr="00ED325D" w:rsidRDefault="00B31C9C" w:rsidP="00B31C9C">
      <w:pPr>
        <w:rPr>
          <w:sz w:val="26"/>
          <w:szCs w:val="26"/>
        </w:rPr>
      </w:pPr>
      <w:r>
        <w:rPr>
          <w:sz w:val="26"/>
          <w:szCs w:val="26"/>
        </w:rPr>
        <w:t xml:space="preserve">    </w:t>
      </w:r>
      <w:r w:rsidR="00EA49AE" w:rsidRPr="00ED325D">
        <w:rPr>
          <w:sz w:val="26"/>
          <w:szCs w:val="26"/>
          <w:lang w:val="en-US"/>
        </w:rPr>
        <w:t>t</w:t>
      </w:r>
      <w:r w:rsidR="00EA49AE" w:rsidRPr="00ED325D">
        <w:rPr>
          <w:sz w:val="26"/>
          <w:szCs w:val="26"/>
          <w:vertAlign w:val="subscript"/>
        </w:rPr>
        <w:t xml:space="preserve">ср.янв. </w:t>
      </w:r>
      <w:r w:rsidR="00EA49AE" w:rsidRPr="00ED325D">
        <w:rPr>
          <w:sz w:val="26"/>
          <w:szCs w:val="26"/>
        </w:rPr>
        <w:t xml:space="preserve">- средняя температура января, для </w:t>
      </w:r>
      <w:r w:rsidR="00AC0002">
        <w:rPr>
          <w:color w:val="000000"/>
          <w:sz w:val="26"/>
          <w:szCs w:val="26"/>
        </w:rPr>
        <w:t>Поназыревского МО</w:t>
      </w:r>
      <w:r w:rsidR="00AC0002" w:rsidRPr="00AC0002">
        <w:rPr>
          <w:sz w:val="26"/>
          <w:szCs w:val="26"/>
        </w:rPr>
        <w:t xml:space="preserve"> </w:t>
      </w:r>
      <w:r w:rsidR="00AC0002">
        <w:rPr>
          <w:sz w:val="26"/>
          <w:szCs w:val="26"/>
        </w:rPr>
        <w:t xml:space="preserve">  </w:t>
      </w:r>
      <w:r w:rsidR="00EA49AE" w:rsidRPr="00ED325D">
        <w:rPr>
          <w:sz w:val="26"/>
          <w:szCs w:val="26"/>
          <w:lang w:val="en-US"/>
        </w:rPr>
        <w:t>t</w:t>
      </w:r>
      <w:r w:rsidR="00EA49AE" w:rsidRPr="00ED325D">
        <w:rPr>
          <w:sz w:val="26"/>
          <w:szCs w:val="26"/>
          <w:vertAlign w:val="subscript"/>
        </w:rPr>
        <w:t xml:space="preserve">ср.янв. </w:t>
      </w:r>
      <w:r w:rsidR="00EA49AE" w:rsidRPr="00ED325D">
        <w:rPr>
          <w:sz w:val="26"/>
          <w:szCs w:val="26"/>
        </w:rPr>
        <w:t>= -</w:t>
      </w:r>
      <w:r w:rsidR="00AC0002">
        <w:rPr>
          <w:sz w:val="26"/>
          <w:szCs w:val="26"/>
        </w:rPr>
        <w:t>8,6</w:t>
      </w:r>
      <w:r w:rsidR="00EA49AE" w:rsidRPr="00ED325D">
        <w:rPr>
          <w:sz w:val="26"/>
          <w:szCs w:val="26"/>
          <w:vertAlign w:val="superscript"/>
        </w:rPr>
        <w:t>о</w:t>
      </w:r>
      <w:r w:rsidR="00EA49AE" w:rsidRPr="00ED325D">
        <w:rPr>
          <w:sz w:val="26"/>
          <w:szCs w:val="26"/>
        </w:rPr>
        <w:t>С;</w:t>
      </w:r>
      <w:r w:rsidR="00AC0002">
        <w:rPr>
          <w:sz w:val="26"/>
          <w:szCs w:val="26"/>
        </w:rPr>
        <w:t xml:space="preserve"> </w:t>
      </w:r>
    </w:p>
    <w:p w:rsidR="00EA49AE" w:rsidRPr="00ED325D" w:rsidRDefault="00B31C9C" w:rsidP="00B31C9C">
      <w:pPr>
        <w:rPr>
          <w:color w:val="000000"/>
          <w:sz w:val="26"/>
          <w:szCs w:val="26"/>
        </w:rPr>
      </w:pPr>
      <w:r>
        <w:rPr>
          <w:sz w:val="26"/>
          <w:szCs w:val="26"/>
        </w:rPr>
        <w:t xml:space="preserve">    </w:t>
      </w:r>
      <w:r w:rsidR="00EA49AE" w:rsidRPr="00ED325D">
        <w:rPr>
          <w:sz w:val="26"/>
          <w:szCs w:val="26"/>
          <w:lang w:val="en-US"/>
        </w:rPr>
        <w:t>t</w:t>
      </w:r>
      <w:r w:rsidR="00EA49AE" w:rsidRPr="00ED325D">
        <w:rPr>
          <w:sz w:val="26"/>
          <w:szCs w:val="26"/>
          <w:vertAlign w:val="subscript"/>
        </w:rPr>
        <w:t xml:space="preserve">о </w:t>
      </w:r>
      <w:r w:rsidR="00EA49AE" w:rsidRPr="00ED325D">
        <w:rPr>
          <w:sz w:val="26"/>
          <w:szCs w:val="26"/>
        </w:rPr>
        <w:t xml:space="preserve">- расчетная температура отопительного периода, для </w:t>
      </w:r>
      <w:r>
        <w:rPr>
          <w:color w:val="000000"/>
          <w:sz w:val="26"/>
          <w:szCs w:val="26"/>
        </w:rPr>
        <w:t>Поназыревского МО</w:t>
      </w:r>
      <w:r w:rsidRPr="00AC0002">
        <w:rPr>
          <w:sz w:val="26"/>
          <w:szCs w:val="26"/>
        </w:rPr>
        <w:t xml:space="preserve"> </w:t>
      </w:r>
      <w:r>
        <w:rPr>
          <w:sz w:val="26"/>
          <w:szCs w:val="26"/>
        </w:rPr>
        <w:t xml:space="preserve"> </w:t>
      </w:r>
      <w:r w:rsidR="00EA49AE" w:rsidRPr="00ED325D">
        <w:rPr>
          <w:sz w:val="26"/>
          <w:szCs w:val="26"/>
          <w:lang w:val="en-US"/>
        </w:rPr>
        <w:t>t</w:t>
      </w:r>
      <w:r w:rsidR="00EA49AE" w:rsidRPr="00ED325D">
        <w:rPr>
          <w:sz w:val="26"/>
          <w:szCs w:val="26"/>
          <w:vertAlign w:val="subscript"/>
        </w:rPr>
        <w:t xml:space="preserve">о </w:t>
      </w:r>
      <w:r w:rsidR="00EA49AE" w:rsidRPr="00ED325D">
        <w:rPr>
          <w:sz w:val="26"/>
          <w:szCs w:val="26"/>
        </w:rPr>
        <w:t>= -32</w:t>
      </w:r>
      <w:r w:rsidR="00EA49AE" w:rsidRPr="00ED325D">
        <w:rPr>
          <w:sz w:val="26"/>
          <w:szCs w:val="26"/>
          <w:vertAlign w:val="superscript"/>
        </w:rPr>
        <w:t>о</w:t>
      </w:r>
      <w:r w:rsidR="00EA49AE" w:rsidRPr="00ED325D">
        <w:rPr>
          <w:sz w:val="26"/>
          <w:szCs w:val="26"/>
        </w:rPr>
        <w:t>С.</w:t>
      </w:r>
    </w:p>
    <w:p w:rsidR="00B249A4" w:rsidRPr="00ED325D" w:rsidRDefault="00B249A4" w:rsidP="00B249A4">
      <w:pPr>
        <w:spacing w:before="120"/>
        <w:ind w:firstLine="601"/>
        <w:jc w:val="both"/>
        <w:rPr>
          <w:color w:val="000000"/>
          <w:sz w:val="26"/>
          <w:szCs w:val="26"/>
        </w:rPr>
      </w:pPr>
      <w:r w:rsidRPr="00ED325D">
        <w:rPr>
          <w:color w:val="000000"/>
          <w:sz w:val="26"/>
          <w:szCs w:val="26"/>
        </w:rPr>
        <w:t>Для расчета размера НЭЗТ принимаются плановый среднесуточный расход топлива трех наиболее холодных месяцев отопительного периода и количество суток:</w:t>
      </w:r>
    </w:p>
    <w:p w:rsidR="00B249A4" w:rsidRPr="00ED325D" w:rsidRDefault="00B249A4" w:rsidP="00B249A4">
      <w:pPr>
        <w:ind w:firstLine="269"/>
        <w:jc w:val="both"/>
        <w:rPr>
          <w:color w:val="000000"/>
          <w:sz w:val="26"/>
          <w:szCs w:val="26"/>
        </w:rPr>
      </w:pPr>
      <w:r w:rsidRPr="00ED325D">
        <w:rPr>
          <w:color w:val="000000"/>
          <w:sz w:val="26"/>
          <w:szCs w:val="26"/>
        </w:rPr>
        <w:t xml:space="preserve">по твердому топливу — 45 суток, по жидкому топливу - 30 суток. </w:t>
      </w:r>
    </w:p>
    <w:p w:rsidR="00B249A4" w:rsidRPr="00ED325D" w:rsidRDefault="00B249A4" w:rsidP="00B249A4">
      <w:pPr>
        <w:ind w:firstLine="225"/>
        <w:jc w:val="both"/>
        <w:rPr>
          <w:sz w:val="26"/>
          <w:szCs w:val="26"/>
        </w:rPr>
      </w:pPr>
      <w:r w:rsidRPr="00ED325D">
        <w:rPr>
          <w:color w:val="000000"/>
          <w:sz w:val="26"/>
          <w:szCs w:val="26"/>
        </w:rPr>
        <w:t>Расчет производится по формуле:</w:t>
      </w:r>
    </w:p>
    <w:tbl>
      <w:tblPr>
        <w:tblW w:w="0" w:type="auto"/>
        <w:tblInd w:w="105" w:type="dxa"/>
        <w:tblLayout w:type="fixed"/>
        <w:tblCellMar>
          <w:left w:w="105" w:type="dxa"/>
          <w:right w:w="105" w:type="dxa"/>
        </w:tblCellMar>
        <w:tblLook w:val="0000" w:firstRow="0" w:lastRow="0" w:firstColumn="0" w:lastColumn="0" w:noHBand="0" w:noVBand="0"/>
      </w:tblPr>
      <w:tblGrid>
        <w:gridCol w:w="8520"/>
        <w:gridCol w:w="1395"/>
      </w:tblGrid>
      <w:tr w:rsidR="00B249A4" w:rsidRPr="00ED325D" w:rsidTr="00B249A4">
        <w:tc>
          <w:tcPr>
            <w:tcW w:w="8520" w:type="dxa"/>
            <w:shd w:val="clear" w:color="auto" w:fill="auto"/>
          </w:tcPr>
          <w:p w:rsidR="00B249A4" w:rsidRPr="00ED325D" w:rsidRDefault="00B249A4" w:rsidP="00B249A4">
            <w:pPr>
              <w:jc w:val="center"/>
              <w:rPr>
                <w:color w:val="000000"/>
                <w:sz w:val="26"/>
                <w:szCs w:val="26"/>
              </w:rPr>
            </w:pPr>
            <w:r w:rsidRPr="00ED325D">
              <w:rPr>
                <w:noProof/>
                <w:color w:val="000000"/>
                <w:position w:val="-18"/>
                <w:sz w:val="26"/>
                <w:szCs w:val="26"/>
                <w:lang w:eastAsia="ru-RU"/>
              </w:rPr>
              <w:drawing>
                <wp:inline distT="0" distB="0" distL="0" distR="0" wp14:anchorId="3B495635" wp14:editId="077D01E7">
                  <wp:extent cx="2324100" cy="39052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24100" cy="390525"/>
                          </a:xfrm>
                          <a:prstGeom prst="rect">
                            <a:avLst/>
                          </a:prstGeom>
                          <a:solidFill>
                            <a:srgbClr val="FFFFFF"/>
                          </a:solidFill>
                          <a:ln>
                            <a:noFill/>
                          </a:ln>
                        </pic:spPr>
                      </pic:pic>
                    </a:graphicData>
                  </a:graphic>
                </wp:inline>
              </w:drawing>
            </w:r>
            <w:r w:rsidRPr="00ED325D">
              <w:rPr>
                <w:color w:val="000000"/>
                <w:sz w:val="26"/>
                <w:szCs w:val="26"/>
              </w:rPr>
              <w:t xml:space="preserve">      тыс. т,</w:t>
            </w:r>
          </w:p>
        </w:tc>
        <w:tc>
          <w:tcPr>
            <w:tcW w:w="1395" w:type="dxa"/>
            <w:shd w:val="clear" w:color="auto" w:fill="auto"/>
          </w:tcPr>
          <w:p w:rsidR="00B249A4" w:rsidRPr="00ED325D" w:rsidRDefault="00B249A4" w:rsidP="00B249A4">
            <w:pPr>
              <w:jc w:val="right"/>
              <w:rPr>
                <w:color w:val="000000"/>
                <w:sz w:val="26"/>
                <w:szCs w:val="26"/>
              </w:rPr>
            </w:pPr>
            <w:r w:rsidRPr="00ED325D">
              <w:rPr>
                <w:color w:val="000000"/>
                <w:sz w:val="26"/>
                <w:szCs w:val="26"/>
              </w:rPr>
              <w:t>(</w:t>
            </w:r>
            <w:r>
              <w:rPr>
                <w:color w:val="000000"/>
                <w:sz w:val="26"/>
                <w:szCs w:val="26"/>
              </w:rPr>
              <w:t>16</w:t>
            </w:r>
            <w:r w:rsidRPr="00ED325D">
              <w:rPr>
                <w:color w:val="000000"/>
                <w:sz w:val="26"/>
                <w:szCs w:val="26"/>
              </w:rPr>
              <w:t>)</w:t>
            </w:r>
          </w:p>
        </w:tc>
      </w:tr>
    </w:tbl>
    <w:p w:rsidR="00A330D3" w:rsidRDefault="000E2A73" w:rsidP="00B249A4">
      <w:pPr>
        <w:ind w:left="600" w:hanging="600"/>
        <w:jc w:val="both"/>
        <w:rPr>
          <w:color w:val="000000"/>
          <w:sz w:val="26"/>
          <w:szCs w:val="26"/>
        </w:rPr>
      </w:pPr>
      <w:r>
        <w:rPr>
          <w:color w:val="000000"/>
          <w:sz w:val="26"/>
          <w:szCs w:val="26"/>
        </w:rPr>
        <w:t>г</w:t>
      </w:r>
      <w:r w:rsidR="00B249A4" w:rsidRPr="00ED325D">
        <w:rPr>
          <w:color w:val="000000"/>
          <w:sz w:val="26"/>
          <w:szCs w:val="26"/>
        </w:rPr>
        <w:t>де</w:t>
      </w:r>
      <w:r>
        <w:rPr>
          <w:color w:val="000000"/>
          <w:sz w:val="26"/>
          <w:szCs w:val="26"/>
        </w:rPr>
        <w:t>:</w:t>
      </w:r>
      <w:r w:rsidR="00B249A4" w:rsidRPr="00ED325D">
        <w:rPr>
          <w:color w:val="000000"/>
          <w:sz w:val="26"/>
          <w:szCs w:val="26"/>
        </w:rPr>
        <w:t xml:space="preserve"> </w:t>
      </w:r>
      <w:r w:rsidR="00B249A4" w:rsidRPr="00ED325D">
        <w:rPr>
          <w:noProof/>
          <w:color w:val="000000"/>
          <w:position w:val="-9"/>
          <w:sz w:val="26"/>
          <w:szCs w:val="26"/>
          <w:lang w:eastAsia="ru-RU"/>
        </w:rPr>
        <w:drawing>
          <wp:inline distT="0" distB="0" distL="0" distR="0" wp14:anchorId="61BEBBCE" wp14:editId="6D37B336">
            <wp:extent cx="352425" cy="2667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solidFill>
                      <a:srgbClr val="FFFFFF"/>
                    </a:solidFill>
                    <a:ln>
                      <a:noFill/>
                    </a:ln>
                  </pic:spPr>
                </pic:pic>
              </a:graphicData>
            </a:graphic>
          </wp:inline>
        </w:drawing>
      </w:r>
      <w:r w:rsidR="00400F9F">
        <w:rPr>
          <w:color w:val="000000"/>
          <w:sz w:val="26"/>
          <w:szCs w:val="26"/>
        </w:rPr>
        <w:t xml:space="preserve"> - среднее значение производства</w:t>
      </w:r>
      <w:r w:rsidR="00B249A4" w:rsidRPr="00ED325D">
        <w:rPr>
          <w:color w:val="000000"/>
          <w:sz w:val="26"/>
          <w:szCs w:val="26"/>
        </w:rPr>
        <w:t xml:space="preserve"> тепловой энергии в тепловую сеть </w:t>
      </w:r>
      <w:r w:rsidR="00B87047" w:rsidRPr="00ED325D">
        <w:rPr>
          <w:color w:val="000000"/>
          <w:sz w:val="26"/>
          <w:szCs w:val="26"/>
        </w:rPr>
        <w:t>(выработка котельной)</w:t>
      </w:r>
      <w:r w:rsidR="00400F9F">
        <w:rPr>
          <w:color w:val="000000"/>
          <w:sz w:val="26"/>
          <w:szCs w:val="26"/>
        </w:rPr>
        <w:t xml:space="preserve"> </w:t>
      </w:r>
      <w:r w:rsidR="00B249A4" w:rsidRPr="00ED325D">
        <w:rPr>
          <w:color w:val="000000"/>
          <w:sz w:val="26"/>
          <w:szCs w:val="26"/>
        </w:rPr>
        <w:t>в течение трех наиболее холодных месяцев, Гкал/сутки;</w:t>
      </w:r>
      <w:r w:rsidR="0086409D">
        <w:rPr>
          <w:color w:val="000000"/>
          <w:sz w:val="26"/>
          <w:szCs w:val="26"/>
        </w:rPr>
        <w:t xml:space="preserve"> рассчитывается по формуле </w:t>
      </w:r>
      <w:r w:rsidR="00B4127D">
        <w:rPr>
          <w:color w:val="000000"/>
          <w:sz w:val="26"/>
          <w:szCs w:val="26"/>
        </w:rPr>
        <w:t>(</w:t>
      </w:r>
      <w:r w:rsidR="0086409D">
        <w:rPr>
          <w:color w:val="000000"/>
          <w:sz w:val="26"/>
          <w:szCs w:val="26"/>
        </w:rPr>
        <w:t>15</w:t>
      </w:r>
      <w:r w:rsidR="00B4127D">
        <w:rPr>
          <w:color w:val="000000"/>
          <w:sz w:val="26"/>
          <w:szCs w:val="26"/>
        </w:rPr>
        <w:t>)</w:t>
      </w:r>
      <w:r w:rsidR="00B249A4">
        <w:rPr>
          <w:color w:val="000000"/>
          <w:sz w:val="26"/>
          <w:szCs w:val="26"/>
        </w:rPr>
        <w:t xml:space="preserve">, в которой в соответствии с </w:t>
      </w:r>
      <w:r w:rsidR="00AC0002">
        <w:rPr>
          <w:color w:val="000000"/>
          <w:sz w:val="26"/>
          <w:szCs w:val="26"/>
        </w:rPr>
        <w:t>фактической климатологией Поназырев</w:t>
      </w:r>
      <w:r w:rsidR="004A29BD">
        <w:rPr>
          <w:color w:val="000000"/>
          <w:sz w:val="26"/>
          <w:szCs w:val="26"/>
        </w:rPr>
        <w:t>ского</w:t>
      </w:r>
      <w:r w:rsidR="00B31C9C">
        <w:rPr>
          <w:color w:val="000000"/>
          <w:sz w:val="26"/>
          <w:szCs w:val="26"/>
        </w:rPr>
        <w:t xml:space="preserve"> МО</w:t>
      </w:r>
      <w:r w:rsidR="00B249A4">
        <w:rPr>
          <w:color w:val="000000"/>
          <w:sz w:val="26"/>
          <w:szCs w:val="26"/>
        </w:rPr>
        <w:t xml:space="preserve"> среднемесячная температ</w:t>
      </w:r>
      <w:r w:rsidR="00AC0002">
        <w:rPr>
          <w:color w:val="000000"/>
          <w:sz w:val="26"/>
          <w:szCs w:val="26"/>
        </w:rPr>
        <w:t xml:space="preserve">ура принимается: </w:t>
      </w:r>
    </w:p>
    <w:p w:rsidR="00B249A4" w:rsidRPr="00ED325D" w:rsidRDefault="00A330D3" w:rsidP="00B249A4">
      <w:pPr>
        <w:ind w:left="600" w:hanging="600"/>
        <w:jc w:val="both"/>
        <w:rPr>
          <w:sz w:val="26"/>
          <w:szCs w:val="26"/>
        </w:rPr>
      </w:pPr>
      <w:r>
        <w:rPr>
          <w:color w:val="000000"/>
          <w:sz w:val="26"/>
          <w:szCs w:val="26"/>
        </w:rPr>
        <w:t xml:space="preserve">         </w:t>
      </w:r>
      <w:r w:rsidR="00AC0002">
        <w:rPr>
          <w:color w:val="000000"/>
          <w:sz w:val="26"/>
          <w:szCs w:val="26"/>
        </w:rPr>
        <w:t>для декабря  -8,9</w:t>
      </w:r>
      <w:r w:rsidR="00B249A4" w:rsidRPr="00ED325D">
        <w:rPr>
          <w:sz w:val="26"/>
          <w:szCs w:val="26"/>
          <w:vertAlign w:val="superscript"/>
        </w:rPr>
        <w:t>о</w:t>
      </w:r>
      <w:r w:rsidR="00B249A4" w:rsidRPr="00ED325D">
        <w:rPr>
          <w:sz w:val="26"/>
          <w:szCs w:val="26"/>
        </w:rPr>
        <w:t>С</w:t>
      </w:r>
      <w:r w:rsidR="00AC0002">
        <w:rPr>
          <w:color w:val="000000"/>
          <w:sz w:val="26"/>
          <w:szCs w:val="26"/>
        </w:rPr>
        <w:t>,</w:t>
      </w:r>
      <w:r>
        <w:rPr>
          <w:color w:val="000000"/>
          <w:sz w:val="26"/>
          <w:szCs w:val="26"/>
        </w:rPr>
        <w:t xml:space="preserve">  </w:t>
      </w:r>
      <w:r w:rsidR="00AC0002">
        <w:rPr>
          <w:color w:val="000000"/>
          <w:sz w:val="26"/>
          <w:szCs w:val="26"/>
        </w:rPr>
        <w:t xml:space="preserve"> для января  -8,6</w:t>
      </w:r>
      <w:r w:rsidR="00B249A4" w:rsidRPr="00ED325D">
        <w:rPr>
          <w:sz w:val="26"/>
          <w:szCs w:val="26"/>
          <w:vertAlign w:val="superscript"/>
        </w:rPr>
        <w:t>о</w:t>
      </w:r>
      <w:r w:rsidR="00B249A4" w:rsidRPr="00ED325D">
        <w:rPr>
          <w:sz w:val="26"/>
          <w:szCs w:val="26"/>
        </w:rPr>
        <w:t>С</w:t>
      </w:r>
      <w:r w:rsidR="00AC0002">
        <w:rPr>
          <w:color w:val="000000"/>
          <w:sz w:val="26"/>
          <w:szCs w:val="26"/>
        </w:rPr>
        <w:t>,</w:t>
      </w:r>
      <w:r>
        <w:rPr>
          <w:color w:val="000000"/>
          <w:sz w:val="26"/>
          <w:szCs w:val="26"/>
        </w:rPr>
        <w:t xml:space="preserve"> </w:t>
      </w:r>
      <w:r w:rsidR="00AC0002">
        <w:rPr>
          <w:color w:val="000000"/>
          <w:sz w:val="26"/>
          <w:szCs w:val="26"/>
        </w:rPr>
        <w:t xml:space="preserve"> для февраля  -8,9</w:t>
      </w:r>
      <w:r w:rsidR="00B249A4" w:rsidRPr="00ED325D">
        <w:rPr>
          <w:sz w:val="26"/>
          <w:szCs w:val="26"/>
          <w:vertAlign w:val="superscript"/>
        </w:rPr>
        <w:t>о</w:t>
      </w:r>
      <w:r w:rsidR="00B249A4" w:rsidRPr="00ED325D">
        <w:rPr>
          <w:sz w:val="26"/>
          <w:szCs w:val="26"/>
        </w:rPr>
        <w:t>С</w:t>
      </w:r>
      <w:r w:rsidR="00B249A4">
        <w:rPr>
          <w:sz w:val="26"/>
          <w:szCs w:val="26"/>
        </w:rPr>
        <w:t>.</w:t>
      </w:r>
    </w:p>
    <w:p w:rsidR="000E2A73" w:rsidRDefault="0053545F" w:rsidP="000E2A73">
      <w:pPr>
        <w:ind w:left="709" w:hanging="227"/>
        <w:jc w:val="both"/>
        <w:rPr>
          <w:color w:val="000000"/>
          <w:sz w:val="26"/>
          <w:szCs w:val="26"/>
        </w:rPr>
      </w:pPr>
      <w:r>
        <w:pict>
          <v:shape id="_x0000_i1026" type="#_x0000_t75" style="width:30.65pt;height:18.4pt;visibility:visible;mso-wrap-style:square" o:bullet="t" filled="t">
            <v:imagedata r:id="rId52" o:title=""/>
          </v:shape>
        </w:pict>
      </w:r>
      <w:r w:rsidR="00B249A4" w:rsidRPr="00ED325D">
        <w:rPr>
          <w:color w:val="000000"/>
          <w:sz w:val="26"/>
          <w:szCs w:val="26"/>
        </w:rPr>
        <w:t xml:space="preserve"> - расчетный норматив средневзвешенного уд</w:t>
      </w:r>
      <w:r w:rsidR="000E2A73">
        <w:rPr>
          <w:color w:val="000000"/>
          <w:sz w:val="26"/>
          <w:szCs w:val="26"/>
        </w:rPr>
        <w:t>ельного расхода топлива на</w:t>
      </w:r>
    </w:p>
    <w:p w:rsidR="00B249A4" w:rsidRPr="000E2A73" w:rsidRDefault="000E2A73" w:rsidP="000E2A73">
      <w:pPr>
        <w:jc w:val="both"/>
        <w:rPr>
          <w:color w:val="000000"/>
          <w:sz w:val="26"/>
          <w:szCs w:val="26"/>
        </w:rPr>
      </w:pPr>
      <w:r>
        <w:rPr>
          <w:color w:val="000000"/>
          <w:sz w:val="26"/>
          <w:szCs w:val="26"/>
        </w:rPr>
        <w:t xml:space="preserve">     </w:t>
      </w:r>
      <w:r w:rsidR="008D7601">
        <w:rPr>
          <w:color w:val="000000"/>
          <w:sz w:val="26"/>
          <w:szCs w:val="26"/>
        </w:rPr>
        <w:t>п</w:t>
      </w:r>
      <w:r w:rsidR="00D41159">
        <w:rPr>
          <w:color w:val="000000"/>
          <w:sz w:val="26"/>
          <w:szCs w:val="26"/>
        </w:rPr>
        <w:t>роизвед</w:t>
      </w:r>
      <w:r w:rsidR="00B249A4" w:rsidRPr="00ED325D">
        <w:rPr>
          <w:color w:val="000000"/>
          <w:sz w:val="26"/>
          <w:szCs w:val="26"/>
        </w:rPr>
        <w:t>енную тепловую энергию по трем наиболее холодным месяцам, кг у.т./Гкал;</w:t>
      </w:r>
    </w:p>
    <w:p w:rsidR="00B249A4" w:rsidRPr="00ED325D" w:rsidRDefault="00B249A4" w:rsidP="00B249A4">
      <w:pPr>
        <w:ind w:firstLine="480"/>
        <w:jc w:val="both"/>
        <w:rPr>
          <w:i/>
          <w:iCs/>
          <w:color w:val="000000"/>
          <w:sz w:val="26"/>
          <w:szCs w:val="26"/>
        </w:rPr>
      </w:pPr>
      <w:r w:rsidRPr="00ED325D">
        <w:rPr>
          <w:i/>
          <w:iCs/>
          <w:color w:val="000000"/>
          <w:sz w:val="26"/>
          <w:szCs w:val="26"/>
        </w:rPr>
        <w:t>К</w:t>
      </w:r>
      <w:r w:rsidRPr="00ED325D">
        <w:rPr>
          <w:color w:val="000000"/>
          <w:sz w:val="26"/>
          <w:szCs w:val="26"/>
        </w:rPr>
        <w:t xml:space="preserve"> - коэффициент перевода натурального топлива в условное;  </w:t>
      </w:r>
    </w:p>
    <w:p w:rsidR="00B249A4" w:rsidRPr="00ED325D" w:rsidRDefault="00B249A4" w:rsidP="00B249A4">
      <w:pPr>
        <w:ind w:firstLine="225"/>
        <w:jc w:val="both"/>
        <w:rPr>
          <w:color w:val="000000"/>
          <w:sz w:val="26"/>
          <w:szCs w:val="26"/>
        </w:rPr>
      </w:pPr>
      <w:r w:rsidRPr="00ED325D">
        <w:rPr>
          <w:i/>
          <w:iCs/>
          <w:color w:val="000000"/>
          <w:sz w:val="26"/>
          <w:szCs w:val="26"/>
        </w:rPr>
        <w:t xml:space="preserve">    Т</w:t>
      </w:r>
      <w:r w:rsidRPr="00ED325D">
        <w:rPr>
          <w:color w:val="000000"/>
          <w:sz w:val="26"/>
          <w:szCs w:val="26"/>
        </w:rPr>
        <w:t xml:space="preserve"> - количество суток, на которое рассчитывается запас.</w:t>
      </w:r>
    </w:p>
    <w:p w:rsidR="00B249A4" w:rsidRDefault="00B249A4" w:rsidP="00752ACD">
      <w:pPr>
        <w:jc w:val="both"/>
        <w:rPr>
          <w:sz w:val="26"/>
          <w:szCs w:val="26"/>
        </w:rPr>
      </w:pPr>
      <w:r>
        <w:rPr>
          <w:sz w:val="26"/>
          <w:szCs w:val="26"/>
        </w:rPr>
        <w:t>З</w:t>
      </w:r>
      <w:r w:rsidRPr="00ED325D">
        <w:rPr>
          <w:sz w:val="26"/>
          <w:szCs w:val="26"/>
        </w:rPr>
        <w:t xml:space="preserve">начения нормативов запасов аварийных видов топлива для </w:t>
      </w:r>
      <w:r w:rsidR="00B31C9C" w:rsidRPr="00B31C9C">
        <w:rPr>
          <w:rFonts w:eastAsia="Times New Roman"/>
          <w:color w:val="000000"/>
          <w:sz w:val="26"/>
          <w:szCs w:val="26"/>
          <w:lang w:eastAsia="ru-RU"/>
        </w:rPr>
        <w:t>МКУП «Поназыревское ЖКХ»</w:t>
      </w:r>
      <w:r>
        <w:rPr>
          <w:rFonts w:eastAsia="Times New Roman"/>
          <w:color w:val="000000"/>
          <w:sz w:val="26"/>
          <w:szCs w:val="26"/>
          <w:lang w:eastAsia="ru-RU"/>
        </w:rPr>
        <w:t xml:space="preserve">, </w:t>
      </w:r>
      <w:r w:rsidRPr="008702BC">
        <w:rPr>
          <w:rFonts w:eastAsia="Times New Roman"/>
          <w:color w:val="000000"/>
          <w:sz w:val="26"/>
          <w:szCs w:val="26"/>
          <w:lang w:eastAsia="ru-RU"/>
        </w:rPr>
        <w:t>в том числе по месяцам отопительного периода,</w:t>
      </w:r>
      <w:r w:rsidRPr="008702BC">
        <w:rPr>
          <w:sz w:val="26"/>
          <w:szCs w:val="26"/>
        </w:rPr>
        <w:t xml:space="preserve"> следует принимать в соответствии с постановлением департамента</w:t>
      </w:r>
      <w:r w:rsidRPr="00ED325D">
        <w:rPr>
          <w:sz w:val="26"/>
          <w:szCs w:val="26"/>
        </w:rPr>
        <w:t xml:space="preserve"> </w:t>
      </w:r>
      <w:r>
        <w:rPr>
          <w:sz w:val="26"/>
          <w:szCs w:val="26"/>
        </w:rPr>
        <w:t xml:space="preserve">строительства, </w:t>
      </w:r>
      <w:r w:rsidRPr="00ED325D">
        <w:rPr>
          <w:sz w:val="26"/>
          <w:szCs w:val="26"/>
        </w:rPr>
        <w:t>ЖКХ</w:t>
      </w:r>
      <w:r>
        <w:rPr>
          <w:sz w:val="26"/>
          <w:szCs w:val="26"/>
        </w:rPr>
        <w:t xml:space="preserve"> и</w:t>
      </w:r>
      <w:r w:rsidR="00A330D3">
        <w:rPr>
          <w:sz w:val="26"/>
          <w:szCs w:val="26"/>
        </w:rPr>
        <w:t xml:space="preserve"> ТЭК </w:t>
      </w:r>
      <w:r w:rsidRPr="00ED325D">
        <w:rPr>
          <w:sz w:val="26"/>
          <w:szCs w:val="26"/>
        </w:rPr>
        <w:t>Костромской области</w:t>
      </w:r>
      <w:r>
        <w:rPr>
          <w:sz w:val="26"/>
          <w:szCs w:val="26"/>
        </w:rPr>
        <w:t xml:space="preserve">. </w:t>
      </w:r>
    </w:p>
    <w:p w:rsidR="00FC3D0F" w:rsidRDefault="00FC3D0F" w:rsidP="00752ACD">
      <w:pPr>
        <w:jc w:val="both"/>
        <w:rPr>
          <w:sz w:val="26"/>
          <w:szCs w:val="26"/>
        </w:rPr>
      </w:pPr>
    </w:p>
    <w:p w:rsidR="00E31D2E" w:rsidRDefault="00B249A4" w:rsidP="00E31D2E">
      <w:pPr>
        <w:pStyle w:val="Heading"/>
        <w:spacing w:before="120" w:after="120"/>
        <w:jc w:val="center"/>
        <w:rPr>
          <w:rFonts w:ascii="Times New Roman" w:hAnsi="Times New Roman" w:cs="Times New Roman"/>
          <w:b w:val="0"/>
          <w:sz w:val="24"/>
          <w:szCs w:val="24"/>
        </w:rPr>
      </w:pPr>
      <w:r w:rsidRPr="00B249A4">
        <w:rPr>
          <w:rFonts w:ascii="Times New Roman" w:hAnsi="Times New Roman" w:cs="Times New Roman"/>
          <w:b w:val="0"/>
          <w:color w:val="000000"/>
          <w:sz w:val="26"/>
          <w:szCs w:val="26"/>
        </w:rPr>
        <w:lastRenderedPageBreak/>
        <w:t>Таблица 7.3.1</w:t>
      </w:r>
      <w:r>
        <w:rPr>
          <w:rFonts w:ascii="Times New Roman" w:hAnsi="Times New Roman" w:cs="Times New Roman"/>
          <w:b w:val="0"/>
          <w:sz w:val="26"/>
          <w:szCs w:val="26"/>
        </w:rPr>
        <w:t xml:space="preserve">. </w:t>
      </w:r>
      <w:r w:rsidR="00EA49AE" w:rsidRPr="00ED325D">
        <w:rPr>
          <w:rFonts w:ascii="Times New Roman" w:hAnsi="Times New Roman" w:cs="Times New Roman"/>
          <w:b w:val="0"/>
          <w:sz w:val="26"/>
          <w:szCs w:val="26"/>
        </w:rPr>
        <w:t>Основные исходные данные и результаты расчета создания нормативного неснижаемого запаса топлива (ННЗТ)</w:t>
      </w:r>
      <w:r w:rsidR="00CA52ED">
        <w:rPr>
          <w:rFonts w:ascii="Times New Roman" w:hAnsi="Times New Roman" w:cs="Times New Roman"/>
          <w:b w:val="0"/>
          <w:sz w:val="24"/>
          <w:szCs w:val="24"/>
        </w:rPr>
        <w:t xml:space="preserve"> </w:t>
      </w:r>
      <w:r w:rsidR="00234466" w:rsidRPr="00E31D2E">
        <w:rPr>
          <w:rFonts w:ascii="Times New Roman" w:hAnsi="Times New Roman" w:cs="Times New Roman"/>
          <w:b w:val="0"/>
          <w:color w:val="000000"/>
          <w:sz w:val="24"/>
          <w:szCs w:val="24"/>
          <w:lang w:eastAsia="ru-RU"/>
        </w:rPr>
        <w:t>МКУП "Поназыревское ЖКХ"</w:t>
      </w:r>
    </w:p>
    <w:tbl>
      <w:tblPr>
        <w:tblW w:w="10054" w:type="dxa"/>
        <w:tblInd w:w="108" w:type="dxa"/>
        <w:tblCellMar>
          <w:left w:w="28" w:type="dxa"/>
          <w:right w:w="28" w:type="dxa"/>
        </w:tblCellMar>
        <w:tblLook w:val="04A0" w:firstRow="1" w:lastRow="0" w:firstColumn="1" w:lastColumn="0" w:noHBand="0" w:noVBand="1"/>
      </w:tblPr>
      <w:tblGrid>
        <w:gridCol w:w="1985"/>
        <w:gridCol w:w="1038"/>
        <w:gridCol w:w="1292"/>
        <w:gridCol w:w="1215"/>
        <w:gridCol w:w="1047"/>
        <w:gridCol w:w="1476"/>
        <w:gridCol w:w="1163"/>
        <w:gridCol w:w="838"/>
      </w:tblGrid>
      <w:tr w:rsidR="00F97ADD" w:rsidRPr="00E31D2E" w:rsidTr="00234466">
        <w:trPr>
          <w:trHeight w:val="2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97ADD" w:rsidRPr="00E31D2E" w:rsidRDefault="00F97ADD" w:rsidP="005F58AA">
            <w:pPr>
              <w:suppressAutoHyphens w:val="0"/>
              <w:jc w:val="center"/>
              <w:rPr>
                <w:rFonts w:eastAsia="Times New Roman"/>
                <w:color w:val="000000"/>
                <w:szCs w:val="24"/>
                <w:lang w:eastAsia="ru-RU"/>
              </w:rPr>
            </w:pPr>
            <w:r w:rsidRPr="00E31D2E">
              <w:rPr>
                <w:rFonts w:eastAsia="Times New Roman"/>
                <w:color w:val="000000"/>
                <w:szCs w:val="24"/>
                <w:lang w:eastAsia="ru-RU"/>
              </w:rPr>
              <w:t>Наименование котельной</w:t>
            </w:r>
          </w:p>
        </w:tc>
        <w:tc>
          <w:tcPr>
            <w:tcW w:w="1038" w:type="dxa"/>
            <w:tcBorders>
              <w:top w:val="single" w:sz="4" w:space="0" w:color="auto"/>
              <w:left w:val="nil"/>
              <w:bottom w:val="single" w:sz="4" w:space="0" w:color="auto"/>
              <w:right w:val="single" w:sz="4" w:space="0" w:color="auto"/>
            </w:tcBorders>
            <w:shd w:val="clear" w:color="auto" w:fill="auto"/>
            <w:vAlign w:val="center"/>
          </w:tcPr>
          <w:p w:rsidR="00F97ADD" w:rsidRPr="00E31D2E" w:rsidRDefault="00F97ADD" w:rsidP="00E31D2E">
            <w:pPr>
              <w:suppressAutoHyphens w:val="0"/>
              <w:jc w:val="center"/>
              <w:rPr>
                <w:rFonts w:eastAsia="Times New Roman"/>
                <w:color w:val="000000"/>
                <w:szCs w:val="24"/>
                <w:lang w:eastAsia="ru-RU"/>
              </w:rPr>
            </w:pPr>
            <w:r w:rsidRPr="00E31D2E">
              <w:rPr>
                <w:rFonts w:eastAsia="Times New Roman"/>
                <w:color w:val="000000"/>
                <w:szCs w:val="24"/>
                <w:lang w:eastAsia="ru-RU"/>
              </w:rPr>
              <w:t>Вид топлива</w:t>
            </w:r>
          </w:p>
        </w:tc>
        <w:tc>
          <w:tcPr>
            <w:tcW w:w="1292" w:type="dxa"/>
            <w:tcBorders>
              <w:top w:val="single" w:sz="4" w:space="0" w:color="auto"/>
              <w:left w:val="nil"/>
              <w:bottom w:val="single" w:sz="4" w:space="0" w:color="auto"/>
              <w:right w:val="nil"/>
            </w:tcBorders>
            <w:shd w:val="clear" w:color="auto" w:fill="auto"/>
          </w:tcPr>
          <w:p w:rsidR="00F97ADD" w:rsidRPr="00F97ADD" w:rsidRDefault="00F97ADD" w:rsidP="00E31D2E">
            <w:pPr>
              <w:suppressAutoHyphens w:val="0"/>
              <w:jc w:val="center"/>
              <w:rPr>
                <w:rFonts w:eastAsia="Times New Roman"/>
                <w:color w:val="000000"/>
                <w:szCs w:val="24"/>
                <w:lang w:eastAsia="ru-RU"/>
              </w:rPr>
            </w:pPr>
            <w:r w:rsidRPr="00E31D2E">
              <w:rPr>
                <w:rFonts w:eastAsia="Times New Roman"/>
                <w:color w:val="000000"/>
                <w:szCs w:val="24"/>
                <w:lang w:eastAsia="ru-RU"/>
              </w:rPr>
              <w:t>Среднесут. выработка теплоэне-ргии, Гкал/сут.</w:t>
            </w:r>
          </w:p>
        </w:tc>
        <w:tc>
          <w:tcPr>
            <w:tcW w:w="1215" w:type="dxa"/>
            <w:tcBorders>
              <w:top w:val="single" w:sz="4" w:space="0" w:color="auto"/>
              <w:left w:val="single" w:sz="4" w:space="0" w:color="auto"/>
              <w:bottom w:val="single" w:sz="4" w:space="0" w:color="auto"/>
              <w:right w:val="single" w:sz="4" w:space="0" w:color="auto"/>
            </w:tcBorders>
            <w:shd w:val="clear" w:color="auto" w:fill="auto"/>
            <w:noWrap/>
          </w:tcPr>
          <w:p w:rsidR="00F97ADD" w:rsidRPr="00F97ADD" w:rsidRDefault="00F97ADD" w:rsidP="00E31D2E">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Норматив удельного расхода </w:t>
            </w:r>
          </w:p>
          <w:p w:rsidR="00F97ADD" w:rsidRPr="00F97ADD" w:rsidRDefault="00F97ADD" w:rsidP="00E31D2E">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топлива,        </w:t>
            </w:r>
          </w:p>
          <w:p w:rsidR="00F97ADD" w:rsidRPr="00F97ADD" w:rsidRDefault="00F97ADD" w:rsidP="00E31D2E">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  гу.т./Гкал</w:t>
            </w:r>
          </w:p>
        </w:tc>
        <w:tc>
          <w:tcPr>
            <w:tcW w:w="1047" w:type="dxa"/>
            <w:tcBorders>
              <w:top w:val="single" w:sz="4" w:space="0" w:color="auto"/>
              <w:left w:val="nil"/>
              <w:bottom w:val="single" w:sz="4" w:space="0" w:color="auto"/>
              <w:right w:val="single" w:sz="4" w:space="0" w:color="auto"/>
            </w:tcBorders>
            <w:shd w:val="clear" w:color="auto" w:fill="auto"/>
          </w:tcPr>
          <w:p w:rsidR="00F97ADD" w:rsidRPr="00F97ADD" w:rsidRDefault="00F97ADD" w:rsidP="00F97ADD">
            <w:pPr>
              <w:suppressAutoHyphens w:val="0"/>
              <w:jc w:val="center"/>
              <w:rPr>
                <w:rFonts w:eastAsia="Times New Roman"/>
                <w:color w:val="000000"/>
                <w:szCs w:val="24"/>
                <w:lang w:eastAsia="ru-RU"/>
              </w:rPr>
            </w:pPr>
            <w:r w:rsidRPr="00F97ADD">
              <w:rPr>
                <w:color w:val="000000"/>
                <w:szCs w:val="24"/>
              </w:rPr>
              <w:t>Средне</w:t>
            </w:r>
            <w:r>
              <w:rPr>
                <w:color w:val="000000"/>
                <w:szCs w:val="24"/>
              </w:rPr>
              <w:t>-</w:t>
            </w:r>
            <w:r w:rsidRPr="00F97ADD">
              <w:rPr>
                <w:color w:val="000000"/>
                <w:szCs w:val="24"/>
              </w:rPr>
              <w:t>суточный расход топлива,             т у.т.</w:t>
            </w:r>
          </w:p>
        </w:tc>
        <w:tc>
          <w:tcPr>
            <w:tcW w:w="1476" w:type="dxa"/>
            <w:tcBorders>
              <w:top w:val="single" w:sz="4" w:space="0" w:color="auto"/>
              <w:left w:val="nil"/>
              <w:bottom w:val="single" w:sz="4" w:space="0" w:color="auto"/>
              <w:right w:val="single" w:sz="4" w:space="0" w:color="auto"/>
            </w:tcBorders>
            <w:shd w:val="clear" w:color="auto" w:fill="auto"/>
          </w:tcPr>
          <w:p w:rsidR="00F97ADD" w:rsidRPr="00F97ADD" w:rsidRDefault="00F97ADD" w:rsidP="00E31D2E">
            <w:pPr>
              <w:suppressAutoHyphens w:val="0"/>
              <w:jc w:val="center"/>
              <w:rPr>
                <w:rFonts w:eastAsia="Times New Roman"/>
                <w:color w:val="000000"/>
                <w:szCs w:val="24"/>
                <w:lang w:eastAsia="ru-RU"/>
              </w:rPr>
            </w:pPr>
            <w:r w:rsidRPr="00E31D2E">
              <w:rPr>
                <w:rFonts w:eastAsia="Times New Roman"/>
                <w:color w:val="000000"/>
                <w:szCs w:val="24"/>
                <w:lang w:eastAsia="ru-RU"/>
              </w:rPr>
              <w:t>Коэффициент перевода натурального топлива в условное</w:t>
            </w:r>
          </w:p>
        </w:tc>
        <w:tc>
          <w:tcPr>
            <w:tcW w:w="1163" w:type="dxa"/>
            <w:tcBorders>
              <w:top w:val="single" w:sz="4" w:space="0" w:color="auto"/>
              <w:left w:val="nil"/>
              <w:bottom w:val="single" w:sz="4" w:space="0" w:color="auto"/>
              <w:right w:val="single" w:sz="4" w:space="0" w:color="auto"/>
            </w:tcBorders>
            <w:shd w:val="clear" w:color="auto" w:fill="auto"/>
          </w:tcPr>
          <w:p w:rsidR="00F97ADD" w:rsidRPr="00F97ADD" w:rsidRDefault="00F97ADD" w:rsidP="00E31D2E">
            <w:pPr>
              <w:suppressAutoHyphens w:val="0"/>
              <w:jc w:val="center"/>
              <w:rPr>
                <w:rFonts w:eastAsia="Times New Roman"/>
                <w:color w:val="000000"/>
                <w:szCs w:val="24"/>
                <w:lang w:eastAsia="ru-RU"/>
              </w:rPr>
            </w:pPr>
            <w:r w:rsidRPr="00E31D2E">
              <w:rPr>
                <w:rFonts w:eastAsia="Times New Roman"/>
                <w:color w:val="000000"/>
                <w:szCs w:val="24"/>
                <w:lang w:eastAsia="ru-RU"/>
              </w:rPr>
              <w:t>Количе-ство суток для расчета запаса</w:t>
            </w:r>
          </w:p>
        </w:tc>
        <w:tc>
          <w:tcPr>
            <w:tcW w:w="838" w:type="dxa"/>
            <w:tcBorders>
              <w:top w:val="single" w:sz="4" w:space="0" w:color="auto"/>
              <w:left w:val="nil"/>
              <w:bottom w:val="single" w:sz="4" w:space="0" w:color="auto"/>
              <w:right w:val="single" w:sz="4" w:space="0" w:color="auto"/>
            </w:tcBorders>
          </w:tcPr>
          <w:p w:rsidR="00F97ADD" w:rsidRPr="00E31D2E" w:rsidRDefault="00F97ADD" w:rsidP="00E31D2E">
            <w:pPr>
              <w:suppressAutoHyphens w:val="0"/>
              <w:jc w:val="center"/>
              <w:rPr>
                <w:rFonts w:eastAsia="Times New Roman"/>
                <w:color w:val="000000"/>
                <w:szCs w:val="24"/>
                <w:lang w:eastAsia="ru-RU"/>
              </w:rPr>
            </w:pPr>
            <w:r w:rsidRPr="00E31D2E">
              <w:rPr>
                <w:rFonts w:eastAsia="Times New Roman"/>
                <w:color w:val="000000"/>
                <w:szCs w:val="24"/>
                <w:lang w:eastAsia="ru-RU"/>
              </w:rPr>
              <w:t>ННЗТ</w:t>
            </w:r>
          </w:p>
        </w:tc>
      </w:tr>
      <w:tr w:rsidR="00F97ADD" w:rsidRPr="00E31D2E" w:rsidTr="00234466">
        <w:trPr>
          <w:trHeight w:val="20"/>
        </w:trPr>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Котельная ЦРБ (№1)</w:t>
            </w:r>
          </w:p>
          <w:p w:rsidR="00F97ADD" w:rsidRPr="00E31D2E" w:rsidRDefault="00F97ADD" w:rsidP="00F97ADD">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suppressAutoHyphens w:val="0"/>
              <w:jc w:val="center"/>
              <w:rPr>
                <w:rFonts w:eastAsia="Times New Roman"/>
                <w:color w:val="000000"/>
                <w:szCs w:val="24"/>
                <w:lang w:eastAsia="ru-RU"/>
              </w:rPr>
            </w:pPr>
            <w:r>
              <w:rPr>
                <w:color w:val="000000"/>
              </w:rPr>
              <w:t>8,24</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2,09</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55,1</w:t>
            </w:r>
          </w:p>
        </w:tc>
      </w:tr>
      <w:tr w:rsidR="00F97ADD" w:rsidRPr="00E31D2E" w:rsidTr="00234466">
        <w:trPr>
          <w:trHeight w:val="20"/>
        </w:trPr>
        <w:tc>
          <w:tcPr>
            <w:tcW w:w="1985" w:type="dxa"/>
            <w:vMerge/>
            <w:tcBorders>
              <w:left w:val="single" w:sz="4" w:space="0" w:color="auto"/>
              <w:bottom w:val="single" w:sz="4" w:space="0" w:color="auto"/>
              <w:right w:val="single" w:sz="4" w:space="0" w:color="auto"/>
            </w:tcBorders>
            <w:shd w:val="clear" w:color="auto" w:fill="auto"/>
            <w:noWrap/>
            <w:vAlign w:val="center"/>
            <w:hideMark/>
          </w:tcPr>
          <w:p w:rsidR="00F97ADD" w:rsidRPr="00E31D2E" w:rsidRDefault="00F97ADD" w:rsidP="00F97ADD">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5,36</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1,36</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26,1</w:t>
            </w:r>
          </w:p>
        </w:tc>
      </w:tr>
      <w:tr w:rsidR="00F97ADD" w:rsidRPr="00E31D2E" w:rsidTr="00234466">
        <w:trPr>
          <w:trHeight w:val="20"/>
        </w:trPr>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 xml:space="preserve">Котельная Гостиницы (№2) </w:t>
            </w:r>
          </w:p>
          <w:p w:rsidR="00F97ADD" w:rsidRPr="00E31D2E" w:rsidRDefault="00F97ADD" w:rsidP="00F97ADD">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4,46</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1,13</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29,9</w:t>
            </w:r>
          </w:p>
        </w:tc>
      </w:tr>
      <w:tr w:rsidR="00F97ADD" w:rsidRPr="00E31D2E" w:rsidTr="00234466">
        <w:trPr>
          <w:trHeight w:val="20"/>
        </w:trPr>
        <w:tc>
          <w:tcPr>
            <w:tcW w:w="1985" w:type="dxa"/>
            <w:vMerge/>
            <w:tcBorders>
              <w:left w:val="single" w:sz="4" w:space="0" w:color="auto"/>
              <w:bottom w:val="single" w:sz="4" w:space="0" w:color="auto"/>
              <w:right w:val="single" w:sz="4" w:space="0" w:color="auto"/>
            </w:tcBorders>
            <w:shd w:val="clear" w:color="auto" w:fill="auto"/>
            <w:noWrap/>
            <w:vAlign w:val="center"/>
            <w:hideMark/>
          </w:tcPr>
          <w:p w:rsidR="00F97ADD" w:rsidRPr="00E31D2E" w:rsidRDefault="00F97ADD" w:rsidP="00F97ADD">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2,90</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0,74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14,1</w:t>
            </w:r>
          </w:p>
        </w:tc>
      </w:tr>
      <w:tr w:rsidR="00F97ADD" w:rsidRPr="00E31D2E" w:rsidTr="00234466">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Котельная Микрорайон (№3)</w:t>
            </w:r>
          </w:p>
          <w:p w:rsidR="00F97ADD" w:rsidRPr="00E31D2E" w:rsidRDefault="00F97ADD" w:rsidP="00F97ADD">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2,04</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0,52</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13,6</w:t>
            </w:r>
          </w:p>
        </w:tc>
      </w:tr>
      <w:tr w:rsidR="00F97ADD" w:rsidRPr="00E31D2E" w:rsidTr="00234466">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1,32</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0,34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6,5</w:t>
            </w:r>
          </w:p>
        </w:tc>
      </w:tr>
      <w:tr w:rsidR="00F97ADD" w:rsidRPr="00E31D2E" w:rsidTr="00234466">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Котельная СОШ (№4)</w:t>
            </w:r>
          </w:p>
          <w:p w:rsidR="00F97ADD" w:rsidRPr="00E31D2E" w:rsidRDefault="00F97ADD" w:rsidP="00F97ADD">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3,86</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0,98</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25,8</w:t>
            </w:r>
          </w:p>
        </w:tc>
      </w:tr>
      <w:tr w:rsidR="00F97ADD" w:rsidRPr="00E31D2E" w:rsidTr="00234466">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2,51</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0,64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12,2</w:t>
            </w:r>
          </w:p>
        </w:tc>
      </w:tr>
      <w:tr w:rsidR="00F97ADD" w:rsidRPr="00E31D2E" w:rsidTr="00234466">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 xml:space="preserve">Котельная КБО (№5) </w:t>
            </w:r>
          </w:p>
          <w:p w:rsidR="00F97ADD" w:rsidRPr="00E31D2E" w:rsidRDefault="00F97ADD" w:rsidP="00F97ADD">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3,08</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0,78</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7</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20,6</w:t>
            </w:r>
          </w:p>
        </w:tc>
      </w:tr>
      <w:tr w:rsidR="00F97ADD" w:rsidRPr="00E31D2E" w:rsidTr="00234466">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292" w:type="dxa"/>
            <w:tcBorders>
              <w:top w:val="single" w:sz="4" w:space="0" w:color="auto"/>
              <w:left w:val="nil"/>
              <w:bottom w:val="single" w:sz="4" w:space="0" w:color="auto"/>
              <w:right w:val="nil"/>
            </w:tcBorders>
            <w:shd w:val="clear" w:color="auto" w:fill="auto"/>
            <w:vAlign w:val="center"/>
            <w:hideMark/>
          </w:tcPr>
          <w:p w:rsidR="00F97ADD" w:rsidRDefault="00F97ADD" w:rsidP="00F97ADD">
            <w:pPr>
              <w:jc w:val="center"/>
              <w:rPr>
                <w:color w:val="000000"/>
              </w:rPr>
            </w:pPr>
            <w:r>
              <w:rPr>
                <w:color w:val="000000"/>
              </w:rPr>
              <w:t>2,00</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7ADD" w:rsidRDefault="00F97ADD" w:rsidP="00F97ADD">
            <w:pPr>
              <w:jc w:val="center"/>
              <w:rPr>
                <w:rFonts w:ascii="Calibri" w:hAnsi="Calibri" w:cs="Calibri"/>
                <w:color w:val="000000"/>
                <w:sz w:val="22"/>
              </w:rPr>
            </w:pPr>
            <w:r>
              <w:rPr>
                <w:rFonts w:ascii="Calibri" w:hAnsi="Calibri" w:cs="Calibri"/>
                <w:color w:val="000000"/>
                <w:sz w:val="22"/>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szCs w:val="24"/>
              </w:rPr>
            </w:pPr>
            <w:r>
              <w:rPr>
                <w:color w:val="000000"/>
              </w:rPr>
              <w:t>0,51</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F97ADD" w:rsidRDefault="00F97ADD" w:rsidP="00F97ADD">
            <w:pPr>
              <w:jc w:val="center"/>
              <w:rPr>
                <w:color w:val="000000"/>
              </w:rPr>
            </w:pPr>
            <w:r>
              <w:rPr>
                <w:color w:val="000000"/>
              </w:rPr>
              <w:t>14</w:t>
            </w:r>
          </w:p>
        </w:tc>
        <w:tc>
          <w:tcPr>
            <w:tcW w:w="838" w:type="dxa"/>
            <w:tcBorders>
              <w:top w:val="single" w:sz="4" w:space="0" w:color="auto"/>
              <w:left w:val="nil"/>
              <w:bottom w:val="single" w:sz="4" w:space="0" w:color="auto"/>
              <w:right w:val="single" w:sz="4" w:space="0" w:color="auto"/>
            </w:tcBorders>
            <w:vAlign w:val="center"/>
          </w:tcPr>
          <w:p w:rsidR="00F97ADD" w:rsidRDefault="00F97ADD" w:rsidP="00F97ADD">
            <w:pPr>
              <w:jc w:val="center"/>
              <w:rPr>
                <w:color w:val="000000"/>
              </w:rPr>
            </w:pPr>
            <w:r>
              <w:rPr>
                <w:color w:val="000000"/>
              </w:rPr>
              <w:t>9,8</w:t>
            </w:r>
          </w:p>
        </w:tc>
      </w:tr>
      <w:tr w:rsidR="00F97ADD" w:rsidRPr="00E31D2E" w:rsidTr="00234466">
        <w:trPr>
          <w:trHeight w:val="2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7ADD" w:rsidRPr="00E31D2E" w:rsidRDefault="00F97ADD" w:rsidP="00F97ADD">
            <w:pPr>
              <w:suppressAutoHyphens w:val="0"/>
              <w:rPr>
                <w:rFonts w:eastAsia="Times New Roman"/>
                <w:b/>
                <w:bCs/>
                <w:color w:val="000000"/>
                <w:szCs w:val="24"/>
                <w:lang w:eastAsia="ru-RU"/>
              </w:rPr>
            </w:pPr>
            <w:r w:rsidRPr="00E31D2E">
              <w:rPr>
                <w:rFonts w:eastAsia="Times New Roman"/>
                <w:b/>
                <w:bCs/>
                <w:color w:val="000000"/>
                <w:szCs w:val="24"/>
                <w:lang w:eastAsia="ru-RU"/>
              </w:rPr>
              <w:t>итого</w:t>
            </w:r>
          </w:p>
        </w:tc>
        <w:tc>
          <w:tcPr>
            <w:tcW w:w="1038" w:type="dxa"/>
            <w:tcBorders>
              <w:top w:val="single" w:sz="4" w:space="0" w:color="auto"/>
              <w:left w:val="nil"/>
              <w:bottom w:val="single" w:sz="4" w:space="0" w:color="auto"/>
              <w:right w:val="single" w:sz="4" w:space="0" w:color="auto"/>
            </w:tcBorders>
            <w:shd w:val="clear" w:color="auto" w:fill="auto"/>
            <w:noWrap/>
            <w:vAlign w:val="bottom"/>
            <w:hideMark/>
          </w:tcPr>
          <w:p w:rsidR="00F97ADD" w:rsidRPr="00E31D2E" w:rsidRDefault="00F97ADD" w:rsidP="00F97ADD">
            <w:pPr>
              <w:suppressAutoHyphens w:val="0"/>
              <w:rPr>
                <w:rFonts w:eastAsia="Times New Roman"/>
                <w:color w:val="000000"/>
                <w:szCs w:val="24"/>
                <w:lang w:eastAsia="ru-RU"/>
              </w:rPr>
            </w:pPr>
            <w:r w:rsidRPr="00E31D2E">
              <w:rPr>
                <w:rFonts w:eastAsia="Times New Roman"/>
                <w:color w:val="000000"/>
                <w:szCs w:val="24"/>
                <w:lang w:eastAsia="ru-RU"/>
              </w:rPr>
              <w:t> </w:t>
            </w:r>
          </w:p>
        </w:tc>
        <w:tc>
          <w:tcPr>
            <w:tcW w:w="1292" w:type="dxa"/>
            <w:tcBorders>
              <w:top w:val="single" w:sz="4" w:space="0" w:color="auto"/>
              <w:left w:val="nil"/>
              <w:bottom w:val="single" w:sz="4" w:space="0" w:color="auto"/>
              <w:right w:val="nil"/>
            </w:tcBorders>
            <w:shd w:val="clear" w:color="auto" w:fill="auto"/>
            <w:noWrap/>
            <w:vAlign w:val="center"/>
            <w:hideMark/>
          </w:tcPr>
          <w:p w:rsidR="00F97ADD" w:rsidRDefault="00F97ADD" w:rsidP="00F97ADD">
            <w:pPr>
              <w:jc w:val="center"/>
              <w:rPr>
                <w:b/>
                <w:bCs/>
                <w:color w:val="000000"/>
              </w:rPr>
            </w:pPr>
            <w:r>
              <w:rPr>
                <w:b/>
                <w:bCs/>
                <w:color w:val="000000"/>
              </w:rPr>
              <w:t>35,76</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7ADD" w:rsidRDefault="00F97ADD" w:rsidP="00F97ADD">
            <w:pPr>
              <w:jc w:val="center"/>
              <w:rPr>
                <w:rFonts w:ascii="Calibri" w:hAnsi="Calibri" w:cs="Calibri"/>
                <w:color w:val="000000"/>
                <w:sz w:val="22"/>
              </w:rPr>
            </w:pPr>
            <w:r>
              <w:rPr>
                <w:rFonts w:ascii="Calibri" w:hAnsi="Calibri" w:cs="Calibri"/>
                <w:color w:val="000000"/>
                <w:sz w:val="22"/>
              </w:rPr>
              <w:t> </w:t>
            </w:r>
          </w:p>
        </w:tc>
        <w:tc>
          <w:tcPr>
            <w:tcW w:w="1047" w:type="dxa"/>
            <w:tcBorders>
              <w:top w:val="single" w:sz="4" w:space="0" w:color="auto"/>
              <w:left w:val="nil"/>
              <w:bottom w:val="single" w:sz="4" w:space="0" w:color="auto"/>
              <w:right w:val="nil"/>
            </w:tcBorders>
            <w:shd w:val="clear" w:color="auto" w:fill="auto"/>
            <w:noWrap/>
            <w:vAlign w:val="center"/>
            <w:hideMark/>
          </w:tcPr>
          <w:p w:rsidR="00F97ADD" w:rsidRDefault="00F97ADD" w:rsidP="00F97ADD">
            <w:pPr>
              <w:jc w:val="center"/>
              <w:rPr>
                <w:b/>
                <w:bCs/>
                <w:color w:val="000000"/>
                <w:szCs w:val="24"/>
              </w:rPr>
            </w:pPr>
            <w:r>
              <w:rPr>
                <w:b/>
                <w:bCs/>
                <w:color w:val="000000"/>
              </w:rPr>
              <w:t>9,09</w:t>
            </w: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7ADD" w:rsidRDefault="00F97ADD" w:rsidP="00F97ADD">
            <w:pPr>
              <w:rPr>
                <w:color w:val="000000"/>
              </w:rPr>
            </w:pPr>
            <w:r>
              <w:rPr>
                <w:color w:val="000000"/>
              </w:rPr>
              <w:t> </w:t>
            </w: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rsidR="00F97ADD" w:rsidRDefault="00F97ADD" w:rsidP="00F97ADD">
            <w:pPr>
              <w:rPr>
                <w:color w:val="000000"/>
              </w:rPr>
            </w:pPr>
            <w:r>
              <w:rPr>
                <w:color w:val="000000"/>
              </w:rPr>
              <w:t> </w:t>
            </w:r>
          </w:p>
        </w:tc>
        <w:tc>
          <w:tcPr>
            <w:tcW w:w="838" w:type="dxa"/>
            <w:tcBorders>
              <w:top w:val="single" w:sz="4" w:space="0" w:color="auto"/>
              <w:left w:val="nil"/>
              <w:bottom w:val="single" w:sz="4" w:space="0" w:color="auto"/>
              <w:right w:val="single" w:sz="4" w:space="0" w:color="auto"/>
            </w:tcBorders>
            <w:vAlign w:val="bottom"/>
          </w:tcPr>
          <w:p w:rsidR="00F97ADD" w:rsidRDefault="00F97ADD" w:rsidP="00F97ADD">
            <w:pPr>
              <w:rPr>
                <w:color w:val="000000"/>
              </w:rPr>
            </w:pPr>
            <w:r>
              <w:rPr>
                <w:color w:val="000000"/>
              </w:rPr>
              <w:t> </w:t>
            </w:r>
          </w:p>
        </w:tc>
      </w:tr>
      <w:tr w:rsidR="00FC3D0F" w:rsidRPr="00E31D2E" w:rsidTr="0053545F">
        <w:trPr>
          <w:trHeight w:val="20"/>
        </w:trPr>
        <w:tc>
          <w:tcPr>
            <w:tcW w:w="302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3D0F" w:rsidRPr="00E31D2E" w:rsidRDefault="00FC3D0F" w:rsidP="00FC3D0F">
            <w:pPr>
              <w:suppressAutoHyphens w:val="0"/>
              <w:rPr>
                <w:rFonts w:eastAsia="Times New Roman"/>
                <w:b/>
                <w:bCs/>
                <w:color w:val="000000"/>
                <w:szCs w:val="24"/>
                <w:lang w:eastAsia="ru-RU"/>
              </w:rPr>
            </w:pPr>
            <w:r w:rsidRPr="00E31D2E">
              <w:rPr>
                <w:rFonts w:eastAsia="Times New Roman"/>
                <w:b/>
                <w:bCs/>
                <w:color w:val="000000"/>
                <w:szCs w:val="24"/>
                <w:lang w:eastAsia="ru-RU"/>
              </w:rPr>
              <w:t xml:space="preserve">в т.ч.: </w:t>
            </w:r>
            <w:r>
              <w:rPr>
                <w:rFonts w:eastAsia="Times New Roman"/>
                <w:b/>
                <w:bCs/>
                <w:color w:val="000000"/>
                <w:szCs w:val="24"/>
                <w:lang w:eastAsia="ru-RU"/>
              </w:rPr>
              <w:t xml:space="preserve">             </w:t>
            </w:r>
            <w:r w:rsidRPr="00E31D2E">
              <w:rPr>
                <w:rFonts w:eastAsia="Times New Roman"/>
                <w:b/>
                <w:bCs/>
                <w:color w:val="000000"/>
                <w:szCs w:val="24"/>
                <w:lang w:eastAsia="ru-RU"/>
              </w:rPr>
              <w:t>дрова, пл. м</w:t>
            </w:r>
            <w:r w:rsidRPr="00E31D2E">
              <w:rPr>
                <w:rFonts w:eastAsia="Times New Roman"/>
                <w:b/>
                <w:bCs/>
                <w:color w:val="000000"/>
                <w:szCs w:val="24"/>
                <w:vertAlign w:val="superscript"/>
                <w:lang w:eastAsia="ru-RU"/>
              </w:rPr>
              <w:t>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suppressAutoHyphens w:val="0"/>
              <w:jc w:val="center"/>
              <w:rPr>
                <w:rFonts w:eastAsia="Times New Roman"/>
                <w:color w:val="000000"/>
                <w:szCs w:val="24"/>
                <w:lang w:eastAsia="ru-RU"/>
              </w:rPr>
            </w:pPr>
            <w:r>
              <w:rPr>
                <w:color w:val="000000"/>
              </w:rPr>
              <w:t>21,7</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rFonts w:ascii="Calibri" w:hAnsi="Calibri" w:cs="Calibri"/>
                <w:color w:val="000000"/>
                <w:sz w:val="22"/>
              </w:rPr>
            </w:pP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color w:val="000000"/>
                <w:szCs w:val="24"/>
              </w:rPr>
            </w:pP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color w:val="000000"/>
              </w:rPr>
            </w:pP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color w:val="000000"/>
              </w:rPr>
            </w:pPr>
          </w:p>
        </w:tc>
        <w:tc>
          <w:tcPr>
            <w:tcW w:w="838" w:type="dxa"/>
            <w:tcBorders>
              <w:top w:val="single" w:sz="4" w:space="0" w:color="auto"/>
              <w:left w:val="single" w:sz="4" w:space="0" w:color="auto"/>
              <w:bottom w:val="single" w:sz="4" w:space="0" w:color="auto"/>
              <w:right w:val="single" w:sz="4" w:space="0" w:color="auto"/>
            </w:tcBorders>
            <w:vAlign w:val="center"/>
          </w:tcPr>
          <w:p w:rsidR="00FC3D0F" w:rsidRDefault="00FC3D0F" w:rsidP="00201232">
            <w:pPr>
              <w:suppressAutoHyphens w:val="0"/>
              <w:jc w:val="center"/>
              <w:rPr>
                <w:rFonts w:eastAsia="Times New Roman"/>
                <w:b/>
                <w:bCs/>
                <w:color w:val="000000"/>
                <w:szCs w:val="24"/>
                <w:lang w:eastAsia="ru-RU"/>
              </w:rPr>
            </w:pPr>
            <w:r>
              <w:rPr>
                <w:b/>
                <w:bCs/>
                <w:color w:val="000000"/>
              </w:rPr>
              <w:t>145,0</w:t>
            </w:r>
          </w:p>
        </w:tc>
      </w:tr>
      <w:tr w:rsidR="00FC3D0F" w:rsidRPr="00E31D2E" w:rsidTr="0053545F">
        <w:trPr>
          <w:trHeight w:val="303"/>
        </w:trPr>
        <w:tc>
          <w:tcPr>
            <w:tcW w:w="302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3D0F" w:rsidRPr="00E31D2E" w:rsidRDefault="00FC3D0F" w:rsidP="00FC3D0F">
            <w:pPr>
              <w:suppressAutoHyphens w:val="0"/>
              <w:jc w:val="right"/>
              <w:rPr>
                <w:rFonts w:eastAsia="Times New Roman"/>
                <w:b/>
                <w:bCs/>
                <w:color w:val="000000"/>
                <w:szCs w:val="24"/>
                <w:lang w:eastAsia="ru-RU"/>
              </w:rPr>
            </w:pPr>
            <w:r w:rsidRPr="00E31D2E">
              <w:rPr>
                <w:rFonts w:eastAsia="Times New Roman"/>
                <w:b/>
                <w:bCs/>
                <w:color w:val="000000"/>
                <w:szCs w:val="24"/>
                <w:lang w:eastAsia="ru-RU"/>
              </w:rPr>
              <w:t xml:space="preserve">               </w:t>
            </w:r>
            <w:r>
              <w:rPr>
                <w:rFonts w:eastAsia="Times New Roman"/>
                <w:b/>
                <w:bCs/>
                <w:color w:val="000000"/>
                <w:szCs w:val="24"/>
                <w:lang w:eastAsia="ru-RU"/>
              </w:rPr>
              <w:t>у</w:t>
            </w:r>
            <w:r w:rsidRPr="00E31D2E">
              <w:rPr>
                <w:rFonts w:eastAsia="Times New Roman"/>
                <w:b/>
                <w:bCs/>
                <w:color w:val="000000"/>
                <w:szCs w:val="24"/>
                <w:lang w:eastAsia="ru-RU"/>
              </w:rPr>
              <w:t>голь, т</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color w:val="000000"/>
              </w:rPr>
            </w:pPr>
            <w:r>
              <w:rPr>
                <w:color w:val="000000"/>
              </w:rPr>
              <w:t>14,1</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rFonts w:ascii="Calibri" w:hAnsi="Calibri" w:cs="Calibri"/>
                <w:color w:val="000000"/>
                <w:sz w:val="22"/>
              </w:rPr>
            </w:pP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color w:val="000000"/>
                <w:szCs w:val="24"/>
              </w:rPr>
            </w:pP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color w:val="000000"/>
              </w:rPr>
            </w:pP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Default="00FC3D0F" w:rsidP="00201232">
            <w:pPr>
              <w:jc w:val="center"/>
              <w:rPr>
                <w:color w:val="000000"/>
              </w:rPr>
            </w:pPr>
          </w:p>
        </w:tc>
        <w:tc>
          <w:tcPr>
            <w:tcW w:w="838" w:type="dxa"/>
            <w:tcBorders>
              <w:top w:val="single" w:sz="4" w:space="0" w:color="auto"/>
              <w:left w:val="single" w:sz="4" w:space="0" w:color="auto"/>
              <w:bottom w:val="single" w:sz="4" w:space="0" w:color="auto"/>
              <w:right w:val="single" w:sz="4" w:space="0" w:color="auto"/>
            </w:tcBorders>
            <w:vAlign w:val="center"/>
          </w:tcPr>
          <w:p w:rsidR="00FC3D0F" w:rsidRDefault="00FC3D0F" w:rsidP="00201232">
            <w:pPr>
              <w:jc w:val="center"/>
              <w:rPr>
                <w:b/>
                <w:bCs/>
                <w:color w:val="000000"/>
              </w:rPr>
            </w:pPr>
            <w:r>
              <w:rPr>
                <w:b/>
                <w:bCs/>
                <w:color w:val="000000"/>
              </w:rPr>
              <w:t>68,7</w:t>
            </w:r>
          </w:p>
        </w:tc>
      </w:tr>
    </w:tbl>
    <w:p w:rsidR="00234466" w:rsidRDefault="00B249A4" w:rsidP="00234466">
      <w:pPr>
        <w:pStyle w:val="Heading"/>
        <w:spacing w:before="120" w:after="120"/>
        <w:jc w:val="center"/>
        <w:rPr>
          <w:rFonts w:ascii="Times New Roman" w:hAnsi="Times New Roman" w:cs="Times New Roman"/>
          <w:b w:val="0"/>
          <w:sz w:val="24"/>
          <w:szCs w:val="24"/>
        </w:rPr>
      </w:pPr>
      <w:r w:rsidRPr="00B249A4">
        <w:rPr>
          <w:rFonts w:ascii="Times New Roman" w:hAnsi="Times New Roman" w:cs="Times New Roman"/>
          <w:b w:val="0"/>
          <w:color w:val="000000"/>
          <w:sz w:val="26"/>
          <w:szCs w:val="26"/>
        </w:rPr>
        <w:t>Таблица 7.3</w:t>
      </w:r>
      <w:r>
        <w:rPr>
          <w:rFonts w:ascii="Times New Roman" w:hAnsi="Times New Roman" w:cs="Times New Roman"/>
          <w:b w:val="0"/>
          <w:color w:val="000000"/>
          <w:sz w:val="26"/>
          <w:szCs w:val="26"/>
        </w:rPr>
        <w:t>.2</w:t>
      </w:r>
      <w:r>
        <w:rPr>
          <w:rFonts w:ascii="Times New Roman" w:hAnsi="Times New Roman" w:cs="Times New Roman"/>
          <w:b w:val="0"/>
          <w:sz w:val="26"/>
          <w:szCs w:val="26"/>
        </w:rPr>
        <w:t xml:space="preserve">. </w:t>
      </w:r>
      <w:r w:rsidRPr="00ED325D">
        <w:rPr>
          <w:rFonts w:ascii="Times New Roman" w:hAnsi="Times New Roman" w:cs="Times New Roman"/>
          <w:b w:val="0"/>
          <w:sz w:val="26"/>
          <w:szCs w:val="26"/>
        </w:rPr>
        <w:t xml:space="preserve">Основные исходные данные и результаты расчета создания нормативного </w:t>
      </w:r>
      <w:r w:rsidR="00234466">
        <w:rPr>
          <w:rFonts w:ascii="Times New Roman" w:hAnsi="Times New Roman" w:cs="Times New Roman"/>
          <w:b w:val="0"/>
          <w:sz w:val="26"/>
          <w:szCs w:val="26"/>
        </w:rPr>
        <w:t>эксплуатационного</w:t>
      </w:r>
      <w:r w:rsidRPr="00ED325D">
        <w:rPr>
          <w:rFonts w:ascii="Times New Roman" w:hAnsi="Times New Roman" w:cs="Times New Roman"/>
          <w:b w:val="0"/>
          <w:sz w:val="26"/>
          <w:szCs w:val="26"/>
        </w:rPr>
        <w:t xml:space="preserve"> запаса топлива (Н</w:t>
      </w:r>
      <w:r>
        <w:rPr>
          <w:rFonts w:ascii="Times New Roman" w:hAnsi="Times New Roman" w:cs="Times New Roman"/>
          <w:b w:val="0"/>
          <w:sz w:val="26"/>
          <w:szCs w:val="26"/>
        </w:rPr>
        <w:t>Э</w:t>
      </w:r>
      <w:r w:rsidRPr="00ED325D">
        <w:rPr>
          <w:rFonts w:ascii="Times New Roman" w:hAnsi="Times New Roman" w:cs="Times New Roman"/>
          <w:b w:val="0"/>
          <w:sz w:val="26"/>
          <w:szCs w:val="26"/>
        </w:rPr>
        <w:t>ЗТ)</w:t>
      </w:r>
      <w:r>
        <w:rPr>
          <w:rFonts w:ascii="Times New Roman" w:hAnsi="Times New Roman" w:cs="Times New Roman"/>
          <w:b w:val="0"/>
          <w:sz w:val="24"/>
          <w:szCs w:val="24"/>
        </w:rPr>
        <w:t xml:space="preserve"> </w:t>
      </w:r>
      <w:r w:rsidR="00234466" w:rsidRPr="00E31D2E">
        <w:rPr>
          <w:rFonts w:ascii="Times New Roman" w:hAnsi="Times New Roman" w:cs="Times New Roman"/>
          <w:b w:val="0"/>
          <w:color w:val="000000"/>
          <w:sz w:val="26"/>
          <w:szCs w:val="26"/>
          <w:lang w:eastAsia="ru-RU"/>
        </w:rPr>
        <w:t>МКУП "Поназыревское ЖКХ"</w:t>
      </w:r>
    </w:p>
    <w:tbl>
      <w:tblPr>
        <w:tblW w:w="10114" w:type="dxa"/>
        <w:tblInd w:w="108" w:type="dxa"/>
        <w:tblCellMar>
          <w:left w:w="28" w:type="dxa"/>
          <w:right w:w="28" w:type="dxa"/>
        </w:tblCellMar>
        <w:tblLook w:val="04A0" w:firstRow="1" w:lastRow="0" w:firstColumn="1" w:lastColumn="0" w:noHBand="0" w:noVBand="1"/>
      </w:tblPr>
      <w:tblGrid>
        <w:gridCol w:w="1985"/>
        <w:gridCol w:w="1038"/>
        <w:gridCol w:w="1352"/>
        <w:gridCol w:w="1215"/>
        <w:gridCol w:w="1047"/>
        <w:gridCol w:w="1476"/>
        <w:gridCol w:w="1163"/>
        <w:gridCol w:w="838"/>
      </w:tblGrid>
      <w:tr w:rsidR="00234466" w:rsidRPr="00E31D2E" w:rsidTr="00E16EA6">
        <w:trPr>
          <w:trHeight w:val="2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4466" w:rsidRPr="00E31D2E" w:rsidRDefault="00234466" w:rsidP="005F58AA">
            <w:pPr>
              <w:suppressAutoHyphens w:val="0"/>
              <w:jc w:val="center"/>
              <w:rPr>
                <w:rFonts w:eastAsia="Times New Roman"/>
                <w:color w:val="000000"/>
                <w:szCs w:val="24"/>
                <w:lang w:eastAsia="ru-RU"/>
              </w:rPr>
            </w:pPr>
            <w:r w:rsidRPr="00E31D2E">
              <w:rPr>
                <w:rFonts w:eastAsia="Times New Roman"/>
                <w:color w:val="000000"/>
                <w:szCs w:val="24"/>
                <w:lang w:eastAsia="ru-RU"/>
              </w:rPr>
              <w:t>Наименование котельной</w:t>
            </w:r>
          </w:p>
        </w:tc>
        <w:tc>
          <w:tcPr>
            <w:tcW w:w="1038" w:type="dxa"/>
            <w:tcBorders>
              <w:top w:val="single" w:sz="4" w:space="0" w:color="auto"/>
              <w:left w:val="nil"/>
              <w:bottom w:val="single" w:sz="4" w:space="0" w:color="auto"/>
              <w:right w:val="single" w:sz="4" w:space="0" w:color="auto"/>
            </w:tcBorders>
            <w:shd w:val="clear" w:color="auto" w:fill="auto"/>
            <w:vAlign w:val="center"/>
          </w:tcPr>
          <w:p w:rsidR="00234466" w:rsidRPr="00E31D2E" w:rsidRDefault="00234466" w:rsidP="00E16EA6">
            <w:pPr>
              <w:suppressAutoHyphens w:val="0"/>
              <w:jc w:val="center"/>
              <w:rPr>
                <w:rFonts w:eastAsia="Times New Roman"/>
                <w:color w:val="000000"/>
                <w:szCs w:val="24"/>
                <w:lang w:eastAsia="ru-RU"/>
              </w:rPr>
            </w:pPr>
            <w:r w:rsidRPr="00E31D2E">
              <w:rPr>
                <w:rFonts w:eastAsia="Times New Roman"/>
                <w:color w:val="000000"/>
                <w:szCs w:val="24"/>
                <w:lang w:eastAsia="ru-RU"/>
              </w:rPr>
              <w:t>Вид топлива</w:t>
            </w:r>
          </w:p>
        </w:tc>
        <w:tc>
          <w:tcPr>
            <w:tcW w:w="1352" w:type="dxa"/>
            <w:tcBorders>
              <w:top w:val="single" w:sz="4" w:space="0" w:color="auto"/>
              <w:left w:val="nil"/>
              <w:bottom w:val="single" w:sz="4" w:space="0" w:color="auto"/>
              <w:right w:val="nil"/>
            </w:tcBorders>
            <w:shd w:val="clear" w:color="auto" w:fill="auto"/>
          </w:tcPr>
          <w:p w:rsidR="00234466" w:rsidRPr="00F97ADD" w:rsidRDefault="00234466" w:rsidP="00E16EA6">
            <w:pPr>
              <w:suppressAutoHyphens w:val="0"/>
              <w:jc w:val="center"/>
              <w:rPr>
                <w:rFonts w:eastAsia="Times New Roman"/>
                <w:color w:val="000000"/>
                <w:szCs w:val="24"/>
                <w:lang w:eastAsia="ru-RU"/>
              </w:rPr>
            </w:pPr>
            <w:r w:rsidRPr="00E31D2E">
              <w:rPr>
                <w:rFonts w:eastAsia="Times New Roman"/>
                <w:color w:val="000000"/>
                <w:szCs w:val="24"/>
                <w:lang w:eastAsia="ru-RU"/>
              </w:rPr>
              <w:t>Среднесут. выработка теплоэне-ргии, Гкал/сут.</w:t>
            </w:r>
          </w:p>
        </w:tc>
        <w:tc>
          <w:tcPr>
            <w:tcW w:w="1215" w:type="dxa"/>
            <w:tcBorders>
              <w:top w:val="single" w:sz="4" w:space="0" w:color="auto"/>
              <w:left w:val="single" w:sz="4" w:space="0" w:color="auto"/>
              <w:bottom w:val="single" w:sz="4" w:space="0" w:color="auto"/>
              <w:right w:val="single" w:sz="4" w:space="0" w:color="auto"/>
            </w:tcBorders>
            <w:shd w:val="clear" w:color="auto" w:fill="auto"/>
            <w:noWrap/>
          </w:tcPr>
          <w:p w:rsidR="00234466" w:rsidRPr="00F97ADD" w:rsidRDefault="00234466" w:rsidP="00E16EA6">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Норматив удельного расхода </w:t>
            </w:r>
          </w:p>
          <w:p w:rsidR="00234466" w:rsidRPr="00F97ADD" w:rsidRDefault="00234466" w:rsidP="00E16EA6">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топлива,        </w:t>
            </w:r>
          </w:p>
          <w:p w:rsidR="00234466" w:rsidRPr="00F97ADD" w:rsidRDefault="00234466" w:rsidP="00E16EA6">
            <w:pPr>
              <w:suppressAutoHyphens w:val="0"/>
              <w:jc w:val="center"/>
              <w:rPr>
                <w:rFonts w:eastAsia="Times New Roman"/>
                <w:color w:val="000000"/>
                <w:szCs w:val="24"/>
                <w:lang w:eastAsia="ru-RU"/>
              </w:rPr>
            </w:pPr>
            <w:r w:rsidRPr="00E31D2E">
              <w:rPr>
                <w:rFonts w:eastAsia="Times New Roman"/>
                <w:color w:val="000000"/>
                <w:szCs w:val="24"/>
                <w:lang w:eastAsia="ru-RU"/>
              </w:rPr>
              <w:t xml:space="preserve">  гу.т./Гкал</w:t>
            </w:r>
          </w:p>
        </w:tc>
        <w:tc>
          <w:tcPr>
            <w:tcW w:w="1047" w:type="dxa"/>
            <w:tcBorders>
              <w:top w:val="single" w:sz="4" w:space="0" w:color="auto"/>
              <w:left w:val="nil"/>
              <w:bottom w:val="single" w:sz="4" w:space="0" w:color="auto"/>
              <w:right w:val="single" w:sz="4" w:space="0" w:color="auto"/>
            </w:tcBorders>
            <w:shd w:val="clear" w:color="auto" w:fill="auto"/>
          </w:tcPr>
          <w:p w:rsidR="00234466" w:rsidRPr="00F97ADD" w:rsidRDefault="00234466" w:rsidP="00E16EA6">
            <w:pPr>
              <w:suppressAutoHyphens w:val="0"/>
              <w:jc w:val="center"/>
              <w:rPr>
                <w:rFonts w:eastAsia="Times New Roman"/>
                <w:color w:val="000000"/>
                <w:szCs w:val="24"/>
                <w:lang w:eastAsia="ru-RU"/>
              </w:rPr>
            </w:pPr>
            <w:r w:rsidRPr="00F97ADD">
              <w:rPr>
                <w:color w:val="000000"/>
                <w:szCs w:val="24"/>
              </w:rPr>
              <w:t>Средне</w:t>
            </w:r>
            <w:r>
              <w:rPr>
                <w:color w:val="000000"/>
                <w:szCs w:val="24"/>
              </w:rPr>
              <w:t>-</w:t>
            </w:r>
            <w:r w:rsidRPr="00F97ADD">
              <w:rPr>
                <w:color w:val="000000"/>
                <w:szCs w:val="24"/>
              </w:rPr>
              <w:t>суточный расход топлива,             т у.т.</w:t>
            </w:r>
          </w:p>
        </w:tc>
        <w:tc>
          <w:tcPr>
            <w:tcW w:w="1476" w:type="dxa"/>
            <w:tcBorders>
              <w:top w:val="single" w:sz="4" w:space="0" w:color="auto"/>
              <w:left w:val="nil"/>
              <w:bottom w:val="single" w:sz="4" w:space="0" w:color="auto"/>
              <w:right w:val="single" w:sz="4" w:space="0" w:color="auto"/>
            </w:tcBorders>
            <w:shd w:val="clear" w:color="auto" w:fill="auto"/>
          </w:tcPr>
          <w:p w:rsidR="00234466" w:rsidRPr="00F97ADD" w:rsidRDefault="00234466" w:rsidP="00E16EA6">
            <w:pPr>
              <w:suppressAutoHyphens w:val="0"/>
              <w:jc w:val="center"/>
              <w:rPr>
                <w:rFonts w:eastAsia="Times New Roman"/>
                <w:color w:val="000000"/>
                <w:szCs w:val="24"/>
                <w:lang w:eastAsia="ru-RU"/>
              </w:rPr>
            </w:pPr>
            <w:r w:rsidRPr="00E31D2E">
              <w:rPr>
                <w:rFonts w:eastAsia="Times New Roman"/>
                <w:color w:val="000000"/>
                <w:szCs w:val="24"/>
                <w:lang w:eastAsia="ru-RU"/>
              </w:rPr>
              <w:t>Коэффициент перевода натурального топлива в условное</w:t>
            </w:r>
          </w:p>
        </w:tc>
        <w:tc>
          <w:tcPr>
            <w:tcW w:w="1163" w:type="dxa"/>
            <w:tcBorders>
              <w:top w:val="single" w:sz="4" w:space="0" w:color="auto"/>
              <w:left w:val="nil"/>
              <w:bottom w:val="single" w:sz="4" w:space="0" w:color="auto"/>
              <w:right w:val="single" w:sz="4" w:space="0" w:color="auto"/>
            </w:tcBorders>
            <w:shd w:val="clear" w:color="auto" w:fill="auto"/>
          </w:tcPr>
          <w:p w:rsidR="00234466" w:rsidRPr="00F97ADD" w:rsidRDefault="00234466" w:rsidP="00E16EA6">
            <w:pPr>
              <w:suppressAutoHyphens w:val="0"/>
              <w:jc w:val="center"/>
              <w:rPr>
                <w:rFonts w:eastAsia="Times New Roman"/>
                <w:color w:val="000000"/>
                <w:szCs w:val="24"/>
                <w:lang w:eastAsia="ru-RU"/>
              </w:rPr>
            </w:pPr>
            <w:r w:rsidRPr="00E31D2E">
              <w:rPr>
                <w:rFonts w:eastAsia="Times New Roman"/>
                <w:color w:val="000000"/>
                <w:szCs w:val="24"/>
                <w:lang w:eastAsia="ru-RU"/>
              </w:rPr>
              <w:t>Количе-ство суток для расчета запаса</w:t>
            </w:r>
          </w:p>
        </w:tc>
        <w:tc>
          <w:tcPr>
            <w:tcW w:w="838" w:type="dxa"/>
            <w:tcBorders>
              <w:top w:val="single" w:sz="4" w:space="0" w:color="auto"/>
              <w:left w:val="nil"/>
              <w:bottom w:val="single" w:sz="4" w:space="0" w:color="auto"/>
              <w:right w:val="single" w:sz="4" w:space="0" w:color="auto"/>
            </w:tcBorders>
          </w:tcPr>
          <w:p w:rsidR="00234466" w:rsidRPr="00E31D2E" w:rsidRDefault="00234466" w:rsidP="00E16EA6">
            <w:pPr>
              <w:suppressAutoHyphens w:val="0"/>
              <w:jc w:val="center"/>
              <w:rPr>
                <w:rFonts w:eastAsia="Times New Roman"/>
                <w:color w:val="000000"/>
                <w:szCs w:val="24"/>
                <w:lang w:eastAsia="ru-RU"/>
              </w:rPr>
            </w:pPr>
            <w:r w:rsidRPr="00E31D2E">
              <w:rPr>
                <w:rFonts w:eastAsia="Times New Roman"/>
                <w:color w:val="000000"/>
                <w:szCs w:val="24"/>
                <w:lang w:eastAsia="ru-RU"/>
              </w:rPr>
              <w:t>ННЗТ</w:t>
            </w:r>
          </w:p>
        </w:tc>
      </w:tr>
      <w:tr w:rsidR="00234466" w:rsidRPr="00E31D2E" w:rsidTr="00E16EA6">
        <w:trPr>
          <w:trHeight w:val="20"/>
        </w:trPr>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Котельная ЦРБ (№1)</w:t>
            </w:r>
          </w:p>
          <w:p w:rsidR="00234466" w:rsidRPr="00E31D2E" w:rsidRDefault="00234466" w:rsidP="00234466">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suppressAutoHyphens w:val="0"/>
              <w:jc w:val="center"/>
              <w:rPr>
                <w:rFonts w:eastAsia="Times New Roman"/>
                <w:color w:val="000000"/>
                <w:szCs w:val="24"/>
                <w:lang w:eastAsia="ru-RU"/>
              </w:rPr>
            </w:pPr>
            <w:r w:rsidRPr="00234466">
              <w:rPr>
                <w:color w:val="000000"/>
                <w:szCs w:val="24"/>
              </w:rPr>
              <w:t>8,3</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2,11</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356,8</w:t>
            </w:r>
          </w:p>
        </w:tc>
      </w:tr>
      <w:tr w:rsidR="00234466" w:rsidRPr="00E31D2E" w:rsidTr="00E16EA6">
        <w:trPr>
          <w:trHeight w:val="20"/>
        </w:trPr>
        <w:tc>
          <w:tcPr>
            <w:tcW w:w="1985" w:type="dxa"/>
            <w:vMerge/>
            <w:tcBorders>
              <w:left w:val="single" w:sz="4" w:space="0" w:color="auto"/>
              <w:bottom w:val="single" w:sz="4" w:space="0" w:color="auto"/>
              <w:right w:val="single" w:sz="4" w:space="0" w:color="auto"/>
            </w:tcBorders>
            <w:shd w:val="clear" w:color="auto" w:fill="auto"/>
            <w:noWrap/>
            <w:vAlign w:val="center"/>
            <w:hideMark/>
          </w:tcPr>
          <w:p w:rsidR="00234466" w:rsidRPr="00E31D2E" w:rsidRDefault="00234466" w:rsidP="00234466">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5,4</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1,37</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84,5</w:t>
            </w:r>
          </w:p>
        </w:tc>
      </w:tr>
      <w:tr w:rsidR="00234466" w:rsidRPr="00E31D2E" w:rsidTr="00E16EA6">
        <w:trPr>
          <w:trHeight w:val="20"/>
        </w:trPr>
        <w:tc>
          <w:tcPr>
            <w:tcW w:w="1985" w:type="dxa"/>
            <w:vMerge w:val="restart"/>
            <w:tcBorders>
              <w:top w:val="single" w:sz="4" w:space="0" w:color="auto"/>
              <w:left w:val="single" w:sz="4" w:space="0" w:color="auto"/>
              <w:right w:val="single" w:sz="4" w:space="0" w:color="auto"/>
            </w:tcBorders>
            <w:shd w:val="clear" w:color="auto" w:fill="auto"/>
            <w:noWrap/>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 xml:space="preserve">Котельная Гостиницы (№2) </w:t>
            </w:r>
          </w:p>
          <w:p w:rsidR="00234466" w:rsidRPr="00E31D2E" w:rsidRDefault="00234466" w:rsidP="00234466">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1,14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193,3</w:t>
            </w:r>
          </w:p>
        </w:tc>
      </w:tr>
      <w:tr w:rsidR="00234466" w:rsidRPr="00E31D2E" w:rsidTr="00E16EA6">
        <w:trPr>
          <w:trHeight w:val="20"/>
        </w:trPr>
        <w:tc>
          <w:tcPr>
            <w:tcW w:w="1985" w:type="dxa"/>
            <w:vMerge/>
            <w:tcBorders>
              <w:left w:val="single" w:sz="4" w:space="0" w:color="auto"/>
              <w:bottom w:val="single" w:sz="4" w:space="0" w:color="auto"/>
              <w:right w:val="single" w:sz="4" w:space="0" w:color="auto"/>
            </w:tcBorders>
            <w:shd w:val="clear" w:color="auto" w:fill="auto"/>
            <w:noWrap/>
            <w:vAlign w:val="center"/>
            <w:hideMark/>
          </w:tcPr>
          <w:p w:rsidR="00234466" w:rsidRPr="00E31D2E" w:rsidRDefault="00234466" w:rsidP="00234466">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2,9</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0,74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45,8</w:t>
            </w:r>
          </w:p>
        </w:tc>
      </w:tr>
      <w:tr w:rsidR="00234466" w:rsidRPr="00E31D2E" w:rsidTr="00E16EA6">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Котельная Микрорайон (№3)</w:t>
            </w:r>
          </w:p>
          <w:p w:rsidR="00234466" w:rsidRPr="00E31D2E" w:rsidRDefault="00234466" w:rsidP="00234466">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2,1</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0,52</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88,2</w:t>
            </w:r>
          </w:p>
        </w:tc>
      </w:tr>
      <w:tr w:rsidR="00234466" w:rsidRPr="00E31D2E" w:rsidTr="00E16EA6">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1,3</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0,34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20,9</w:t>
            </w:r>
          </w:p>
        </w:tc>
      </w:tr>
      <w:tr w:rsidR="00234466" w:rsidRPr="00E31D2E" w:rsidTr="00E16EA6">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Котельная СОШ (№4)</w:t>
            </w:r>
          </w:p>
          <w:p w:rsidR="00234466" w:rsidRPr="00E31D2E" w:rsidRDefault="00234466" w:rsidP="00234466">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3,9</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0,99</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167,0</w:t>
            </w:r>
          </w:p>
        </w:tc>
      </w:tr>
      <w:tr w:rsidR="00234466" w:rsidRPr="00E31D2E" w:rsidTr="00E16EA6">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2,5</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0,64</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39,6</w:t>
            </w:r>
          </w:p>
        </w:tc>
      </w:tr>
      <w:tr w:rsidR="00234466" w:rsidRPr="00E31D2E" w:rsidTr="00E16EA6">
        <w:trPr>
          <w:trHeight w:val="20"/>
        </w:trPr>
        <w:tc>
          <w:tcPr>
            <w:tcW w:w="1985" w:type="dxa"/>
            <w:vMerge w:val="restart"/>
            <w:tcBorders>
              <w:top w:val="single" w:sz="4" w:space="0" w:color="auto"/>
              <w:left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 xml:space="preserve">Котельная КБО (№5) </w:t>
            </w:r>
          </w:p>
          <w:p w:rsidR="00234466" w:rsidRPr="00E31D2E" w:rsidRDefault="00234466" w:rsidP="00234466">
            <w:pPr>
              <w:rPr>
                <w:rFonts w:eastAsia="Times New Roman"/>
                <w:color w:val="000000"/>
                <w:szCs w:val="24"/>
                <w:lang w:eastAsia="ru-RU"/>
              </w:rPr>
            </w:pPr>
            <w:r w:rsidRPr="00E31D2E">
              <w:rPr>
                <w:rFonts w:eastAsia="Times New Roman"/>
                <w:color w:val="000000"/>
                <w:szCs w:val="24"/>
                <w:lang w:eastAsia="ru-RU"/>
              </w:rPr>
              <w:t> </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дрова, пл.м</w:t>
            </w:r>
            <w:r w:rsidRPr="00E31D2E">
              <w:rPr>
                <w:rFonts w:eastAsia="Times New Roman"/>
                <w:color w:val="000000"/>
                <w:szCs w:val="24"/>
                <w:vertAlign w:val="superscript"/>
                <w:lang w:eastAsia="ru-RU"/>
              </w:rPr>
              <w:t>3</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3,1</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0,79</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0,266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133,2</w:t>
            </w:r>
          </w:p>
        </w:tc>
      </w:tr>
      <w:tr w:rsidR="00234466" w:rsidRPr="00E31D2E" w:rsidTr="00E16EA6">
        <w:trPr>
          <w:trHeight w:val="20"/>
        </w:trPr>
        <w:tc>
          <w:tcPr>
            <w:tcW w:w="1985" w:type="dxa"/>
            <w:vMerge/>
            <w:tcBorders>
              <w:left w:val="single" w:sz="4" w:space="0" w:color="auto"/>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уголь, т</w:t>
            </w:r>
          </w:p>
        </w:tc>
        <w:tc>
          <w:tcPr>
            <w:tcW w:w="1352" w:type="dxa"/>
            <w:tcBorders>
              <w:top w:val="single" w:sz="4" w:space="0" w:color="auto"/>
              <w:left w:val="nil"/>
              <w:bottom w:val="single" w:sz="4" w:space="0" w:color="auto"/>
              <w:right w:val="nil"/>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2,0</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0,51</w:t>
            </w:r>
          </w:p>
        </w:tc>
        <w:tc>
          <w:tcPr>
            <w:tcW w:w="1476"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0,73</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234466" w:rsidRPr="00234466" w:rsidRDefault="00234466" w:rsidP="00234466">
            <w:pPr>
              <w:jc w:val="center"/>
              <w:rPr>
                <w:color w:val="000000"/>
                <w:szCs w:val="24"/>
              </w:rPr>
            </w:pPr>
            <w:r w:rsidRPr="00234466">
              <w:rPr>
                <w:color w:val="000000"/>
                <w:szCs w:val="24"/>
              </w:rPr>
              <w:t>45</w:t>
            </w:r>
          </w:p>
        </w:tc>
        <w:tc>
          <w:tcPr>
            <w:tcW w:w="838" w:type="dxa"/>
            <w:tcBorders>
              <w:top w:val="single" w:sz="4" w:space="0" w:color="auto"/>
              <w:left w:val="nil"/>
              <w:bottom w:val="single" w:sz="4" w:space="0" w:color="auto"/>
              <w:right w:val="single" w:sz="4" w:space="0" w:color="auto"/>
            </w:tcBorders>
            <w:vAlign w:val="center"/>
          </w:tcPr>
          <w:p w:rsidR="00234466" w:rsidRPr="00234466" w:rsidRDefault="00234466" w:rsidP="00234466">
            <w:pPr>
              <w:jc w:val="center"/>
              <w:rPr>
                <w:color w:val="000000"/>
                <w:szCs w:val="24"/>
              </w:rPr>
            </w:pPr>
            <w:r w:rsidRPr="00234466">
              <w:rPr>
                <w:color w:val="000000"/>
                <w:szCs w:val="24"/>
              </w:rPr>
              <w:t>31,6</w:t>
            </w:r>
          </w:p>
        </w:tc>
      </w:tr>
      <w:tr w:rsidR="00234466" w:rsidRPr="00E31D2E" w:rsidTr="00E16EA6">
        <w:trPr>
          <w:trHeight w:val="2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34466" w:rsidRPr="00E31D2E" w:rsidRDefault="00234466" w:rsidP="00234466">
            <w:pPr>
              <w:suppressAutoHyphens w:val="0"/>
              <w:rPr>
                <w:rFonts w:eastAsia="Times New Roman"/>
                <w:b/>
                <w:bCs/>
                <w:color w:val="000000"/>
                <w:szCs w:val="24"/>
                <w:lang w:eastAsia="ru-RU"/>
              </w:rPr>
            </w:pPr>
            <w:r w:rsidRPr="00E31D2E">
              <w:rPr>
                <w:rFonts w:eastAsia="Times New Roman"/>
                <w:b/>
                <w:bCs/>
                <w:color w:val="000000"/>
                <w:szCs w:val="24"/>
                <w:lang w:eastAsia="ru-RU"/>
              </w:rPr>
              <w:t>итого</w:t>
            </w:r>
          </w:p>
        </w:tc>
        <w:tc>
          <w:tcPr>
            <w:tcW w:w="1038" w:type="dxa"/>
            <w:tcBorders>
              <w:top w:val="single" w:sz="4" w:space="0" w:color="auto"/>
              <w:left w:val="nil"/>
              <w:bottom w:val="single" w:sz="4" w:space="0" w:color="auto"/>
              <w:right w:val="single" w:sz="4" w:space="0" w:color="auto"/>
            </w:tcBorders>
            <w:shd w:val="clear" w:color="auto" w:fill="auto"/>
            <w:noWrap/>
            <w:vAlign w:val="bottom"/>
            <w:hideMark/>
          </w:tcPr>
          <w:p w:rsidR="00234466" w:rsidRPr="00E31D2E" w:rsidRDefault="00234466" w:rsidP="00234466">
            <w:pPr>
              <w:suppressAutoHyphens w:val="0"/>
              <w:rPr>
                <w:rFonts w:eastAsia="Times New Roman"/>
                <w:color w:val="000000"/>
                <w:szCs w:val="24"/>
                <w:lang w:eastAsia="ru-RU"/>
              </w:rPr>
            </w:pPr>
            <w:r w:rsidRPr="00E31D2E">
              <w:rPr>
                <w:rFonts w:eastAsia="Times New Roman"/>
                <w:color w:val="000000"/>
                <w:szCs w:val="24"/>
                <w:lang w:eastAsia="ru-RU"/>
              </w:rPr>
              <w:t> </w:t>
            </w:r>
          </w:p>
        </w:tc>
        <w:tc>
          <w:tcPr>
            <w:tcW w:w="1352" w:type="dxa"/>
            <w:tcBorders>
              <w:top w:val="single" w:sz="4" w:space="0" w:color="auto"/>
              <w:left w:val="nil"/>
              <w:bottom w:val="single" w:sz="4" w:space="0" w:color="auto"/>
              <w:right w:val="nil"/>
            </w:tcBorders>
            <w:shd w:val="clear" w:color="auto" w:fill="auto"/>
            <w:noWrap/>
            <w:vAlign w:val="center"/>
            <w:hideMark/>
          </w:tcPr>
          <w:p w:rsidR="00234466" w:rsidRPr="00234466" w:rsidRDefault="00234466" w:rsidP="00234466">
            <w:pPr>
              <w:jc w:val="center"/>
              <w:rPr>
                <w:b/>
                <w:bCs/>
                <w:color w:val="000000"/>
                <w:szCs w:val="24"/>
              </w:rPr>
            </w:pPr>
            <w:r w:rsidRPr="00234466">
              <w:rPr>
                <w:b/>
                <w:bCs/>
                <w:color w:val="000000"/>
                <w:szCs w:val="24"/>
              </w:rPr>
              <w:t>36,0</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4466" w:rsidRPr="00234466" w:rsidRDefault="00234466" w:rsidP="00234466">
            <w:pPr>
              <w:jc w:val="center"/>
              <w:rPr>
                <w:color w:val="000000"/>
                <w:szCs w:val="24"/>
              </w:rPr>
            </w:pPr>
            <w:r w:rsidRPr="00234466">
              <w:rPr>
                <w:color w:val="000000"/>
                <w:szCs w:val="24"/>
              </w:rPr>
              <w:t>254,24</w:t>
            </w:r>
          </w:p>
        </w:tc>
        <w:tc>
          <w:tcPr>
            <w:tcW w:w="1047" w:type="dxa"/>
            <w:tcBorders>
              <w:top w:val="single" w:sz="4" w:space="0" w:color="auto"/>
              <w:left w:val="nil"/>
              <w:bottom w:val="single" w:sz="4" w:space="0" w:color="auto"/>
              <w:right w:val="nil"/>
            </w:tcBorders>
            <w:shd w:val="clear" w:color="auto" w:fill="auto"/>
            <w:noWrap/>
            <w:vAlign w:val="center"/>
            <w:hideMark/>
          </w:tcPr>
          <w:p w:rsidR="00234466" w:rsidRPr="00234466" w:rsidRDefault="00234466" w:rsidP="00234466">
            <w:pPr>
              <w:jc w:val="center"/>
              <w:rPr>
                <w:b/>
                <w:bCs/>
                <w:color w:val="000000"/>
                <w:szCs w:val="24"/>
              </w:rPr>
            </w:pPr>
            <w:r w:rsidRPr="00234466">
              <w:rPr>
                <w:b/>
                <w:bCs/>
                <w:color w:val="000000"/>
                <w:szCs w:val="24"/>
              </w:rPr>
              <w:t>9,2</w:t>
            </w: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34466" w:rsidRPr="00234466" w:rsidRDefault="00234466" w:rsidP="00234466">
            <w:pPr>
              <w:rPr>
                <w:color w:val="000000"/>
                <w:szCs w:val="24"/>
              </w:rPr>
            </w:pPr>
            <w:r w:rsidRPr="00234466">
              <w:rPr>
                <w:color w:val="000000"/>
                <w:szCs w:val="24"/>
              </w:rPr>
              <w:t> </w:t>
            </w: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rsidR="00234466" w:rsidRPr="00234466" w:rsidRDefault="00234466" w:rsidP="00234466">
            <w:pPr>
              <w:rPr>
                <w:color w:val="000000"/>
                <w:szCs w:val="24"/>
              </w:rPr>
            </w:pPr>
            <w:r w:rsidRPr="00234466">
              <w:rPr>
                <w:color w:val="000000"/>
                <w:szCs w:val="24"/>
              </w:rPr>
              <w:t> </w:t>
            </w:r>
          </w:p>
        </w:tc>
        <w:tc>
          <w:tcPr>
            <w:tcW w:w="838" w:type="dxa"/>
            <w:tcBorders>
              <w:top w:val="single" w:sz="4" w:space="0" w:color="auto"/>
              <w:left w:val="nil"/>
              <w:bottom w:val="single" w:sz="4" w:space="0" w:color="auto"/>
              <w:right w:val="single" w:sz="4" w:space="0" w:color="auto"/>
            </w:tcBorders>
            <w:vAlign w:val="bottom"/>
          </w:tcPr>
          <w:p w:rsidR="00234466" w:rsidRPr="00234466" w:rsidRDefault="00234466" w:rsidP="00234466">
            <w:pPr>
              <w:rPr>
                <w:color w:val="000000"/>
                <w:szCs w:val="24"/>
              </w:rPr>
            </w:pPr>
            <w:r w:rsidRPr="00234466">
              <w:rPr>
                <w:color w:val="000000"/>
                <w:szCs w:val="24"/>
              </w:rPr>
              <w:t> </w:t>
            </w:r>
          </w:p>
        </w:tc>
      </w:tr>
      <w:tr w:rsidR="00FC3D0F" w:rsidRPr="00E31D2E" w:rsidTr="0053545F">
        <w:trPr>
          <w:trHeight w:val="20"/>
        </w:trPr>
        <w:tc>
          <w:tcPr>
            <w:tcW w:w="302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3D0F" w:rsidRPr="00E31D2E" w:rsidRDefault="00FC3D0F" w:rsidP="00FC3D0F">
            <w:pPr>
              <w:suppressAutoHyphens w:val="0"/>
              <w:rPr>
                <w:rFonts w:eastAsia="Times New Roman"/>
                <w:b/>
                <w:bCs/>
                <w:color w:val="000000"/>
                <w:szCs w:val="24"/>
                <w:lang w:eastAsia="ru-RU"/>
              </w:rPr>
            </w:pPr>
            <w:r w:rsidRPr="00E31D2E">
              <w:rPr>
                <w:rFonts w:eastAsia="Times New Roman"/>
                <w:b/>
                <w:bCs/>
                <w:color w:val="000000"/>
                <w:szCs w:val="24"/>
                <w:lang w:eastAsia="ru-RU"/>
              </w:rPr>
              <w:t xml:space="preserve">в т.ч.: </w:t>
            </w:r>
            <w:r>
              <w:rPr>
                <w:rFonts w:eastAsia="Times New Roman"/>
                <w:b/>
                <w:bCs/>
                <w:color w:val="000000"/>
                <w:szCs w:val="24"/>
                <w:lang w:eastAsia="ru-RU"/>
              </w:rPr>
              <w:t xml:space="preserve">            </w:t>
            </w:r>
            <w:r w:rsidRPr="00E31D2E">
              <w:rPr>
                <w:rFonts w:eastAsia="Times New Roman"/>
                <w:b/>
                <w:bCs/>
                <w:color w:val="000000"/>
                <w:szCs w:val="24"/>
                <w:lang w:eastAsia="ru-RU"/>
              </w:rPr>
              <w:t>дрова, пл. м</w:t>
            </w:r>
            <w:r w:rsidRPr="00E31D2E">
              <w:rPr>
                <w:rFonts w:eastAsia="Times New Roman"/>
                <w:b/>
                <w:bCs/>
                <w:color w:val="000000"/>
                <w:szCs w:val="24"/>
                <w:vertAlign w:val="superscript"/>
                <w:lang w:eastAsia="ru-RU"/>
              </w:rPr>
              <w:t>3</w:t>
            </w:r>
          </w:p>
        </w:tc>
        <w:tc>
          <w:tcPr>
            <w:tcW w:w="13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Pr="00234466" w:rsidRDefault="00FC3D0F" w:rsidP="00234466">
            <w:pPr>
              <w:jc w:val="center"/>
              <w:rPr>
                <w:color w:val="000000"/>
                <w:szCs w:val="24"/>
              </w:rPr>
            </w:pPr>
            <w:r w:rsidRPr="00234466">
              <w:rPr>
                <w:color w:val="000000"/>
                <w:szCs w:val="24"/>
              </w:rPr>
              <w:t>21,8</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Pr="00234466" w:rsidRDefault="00FC3D0F" w:rsidP="00234466">
            <w:pPr>
              <w:jc w:val="center"/>
              <w:rPr>
                <w:color w:val="000000"/>
                <w:szCs w:val="24"/>
              </w:rPr>
            </w:pPr>
            <w:r w:rsidRPr="00234466">
              <w:rPr>
                <w:color w:val="000000"/>
                <w:szCs w:val="24"/>
              </w:rPr>
              <w:t> </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Pr="00234466" w:rsidRDefault="00FC3D0F" w:rsidP="00234466">
            <w:pPr>
              <w:jc w:val="center"/>
              <w:rPr>
                <w:color w:val="000000"/>
                <w:szCs w:val="24"/>
              </w:rPr>
            </w:pPr>
            <w:r w:rsidRPr="00234466">
              <w:rPr>
                <w:color w:val="000000"/>
                <w:szCs w:val="24"/>
              </w:rPr>
              <w:t>5,5</w:t>
            </w: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3D0F" w:rsidRPr="00234466" w:rsidRDefault="00FC3D0F" w:rsidP="00234466">
            <w:pPr>
              <w:jc w:val="center"/>
              <w:rPr>
                <w:color w:val="000000"/>
                <w:szCs w:val="24"/>
              </w:rPr>
            </w:pP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3D0F" w:rsidRPr="00234466" w:rsidRDefault="00FC3D0F" w:rsidP="00234466">
            <w:pPr>
              <w:rPr>
                <w:szCs w:val="24"/>
              </w:rPr>
            </w:pPr>
          </w:p>
        </w:tc>
        <w:tc>
          <w:tcPr>
            <w:tcW w:w="838" w:type="dxa"/>
            <w:tcBorders>
              <w:top w:val="single" w:sz="4" w:space="0" w:color="auto"/>
              <w:left w:val="single" w:sz="4" w:space="0" w:color="auto"/>
              <w:bottom w:val="single" w:sz="4" w:space="0" w:color="auto"/>
              <w:right w:val="single" w:sz="4" w:space="0" w:color="auto"/>
            </w:tcBorders>
            <w:vAlign w:val="center"/>
          </w:tcPr>
          <w:p w:rsidR="00FC3D0F" w:rsidRPr="00234466" w:rsidRDefault="00FC3D0F" w:rsidP="00234466">
            <w:pPr>
              <w:jc w:val="center"/>
              <w:rPr>
                <w:color w:val="000000"/>
                <w:szCs w:val="24"/>
              </w:rPr>
            </w:pPr>
            <w:r w:rsidRPr="00234466">
              <w:rPr>
                <w:color w:val="000000"/>
                <w:szCs w:val="24"/>
              </w:rPr>
              <w:t>938,6</w:t>
            </w:r>
          </w:p>
        </w:tc>
      </w:tr>
      <w:tr w:rsidR="00FC3D0F" w:rsidRPr="00E31D2E" w:rsidTr="0053545F">
        <w:trPr>
          <w:trHeight w:val="20"/>
        </w:trPr>
        <w:tc>
          <w:tcPr>
            <w:tcW w:w="302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3D0F" w:rsidRPr="00E31D2E" w:rsidRDefault="00FC3D0F" w:rsidP="00FC3D0F">
            <w:pPr>
              <w:suppressAutoHyphens w:val="0"/>
              <w:jc w:val="right"/>
              <w:rPr>
                <w:rFonts w:eastAsia="Times New Roman"/>
                <w:b/>
                <w:bCs/>
                <w:color w:val="000000"/>
                <w:szCs w:val="24"/>
                <w:lang w:eastAsia="ru-RU"/>
              </w:rPr>
            </w:pPr>
            <w:r w:rsidRPr="00E31D2E">
              <w:rPr>
                <w:rFonts w:eastAsia="Times New Roman"/>
                <w:b/>
                <w:bCs/>
                <w:color w:val="000000"/>
                <w:szCs w:val="24"/>
                <w:lang w:eastAsia="ru-RU"/>
              </w:rPr>
              <w:t xml:space="preserve">               </w:t>
            </w:r>
            <w:r>
              <w:rPr>
                <w:rFonts w:eastAsia="Times New Roman"/>
                <w:b/>
                <w:bCs/>
                <w:color w:val="000000"/>
                <w:szCs w:val="24"/>
                <w:lang w:eastAsia="ru-RU"/>
              </w:rPr>
              <w:t>у</w:t>
            </w:r>
            <w:r w:rsidRPr="00E31D2E">
              <w:rPr>
                <w:rFonts w:eastAsia="Times New Roman"/>
                <w:b/>
                <w:bCs/>
                <w:color w:val="000000"/>
                <w:szCs w:val="24"/>
                <w:lang w:eastAsia="ru-RU"/>
              </w:rPr>
              <w:t>голь, т</w:t>
            </w:r>
          </w:p>
        </w:tc>
        <w:tc>
          <w:tcPr>
            <w:tcW w:w="13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Pr="00234466" w:rsidRDefault="00FC3D0F" w:rsidP="00234466">
            <w:pPr>
              <w:jc w:val="center"/>
              <w:rPr>
                <w:color w:val="000000"/>
                <w:szCs w:val="24"/>
              </w:rPr>
            </w:pPr>
            <w:r w:rsidRPr="00234466">
              <w:rPr>
                <w:color w:val="000000"/>
                <w:szCs w:val="24"/>
              </w:rPr>
              <w:t>14,2</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Pr="00234466" w:rsidRDefault="00FC3D0F" w:rsidP="00234466">
            <w:pPr>
              <w:jc w:val="center"/>
              <w:rPr>
                <w:color w:val="000000"/>
                <w:szCs w:val="24"/>
              </w:rPr>
            </w:pPr>
            <w:r w:rsidRPr="00234466">
              <w:rPr>
                <w:color w:val="000000"/>
                <w:szCs w:val="24"/>
              </w:rPr>
              <w:t> </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FC3D0F" w:rsidRPr="00234466" w:rsidRDefault="00FC3D0F" w:rsidP="00234466">
            <w:pPr>
              <w:jc w:val="center"/>
              <w:rPr>
                <w:color w:val="000000"/>
                <w:szCs w:val="24"/>
              </w:rPr>
            </w:pPr>
            <w:r w:rsidRPr="00234466">
              <w:rPr>
                <w:color w:val="000000"/>
                <w:szCs w:val="24"/>
              </w:rPr>
              <w:t>3,6</w:t>
            </w:r>
          </w:p>
        </w:tc>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3D0F" w:rsidRPr="00234466" w:rsidRDefault="00FC3D0F" w:rsidP="00234466">
            <w:pPr>
              <w:jc w:val="center"/>
              <w:rPr>
                <w:color w:val="000000"/>
                <w:szCs w:val="24"/>
              </w:rPr>
            </w:pP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3D0F" w:rsidRPr="00234466" w:rsidRDefault="00FC3D0F" w:rsidP="00234466">
            <w:pPr>
              <w:rPr>
                <w:szCs w:val="24"/>
              </w:rPr>
            </w:pPr>
          </w:p>
        </w:tc>
        <w:tc>
          <w:tcPr>
            <w:tcW w:w="838" w:type="dxa"/>
            <w:tcBorders>
              <w:top w:val="single" w:sz="4" w:space="0" w:color="auto"/>
              <w:left w:val="single" w:sz="4" w:space="0" w:color="auto"/>
              <w:bottom w:val="single" w:sz="4" w:space="0" w:color="auto"/>
              <w:right w:val="single" w:sz="4" w:space="0" w:color="auto"/>
            </w:tcBorders>
            <w:vAlign w:val="center"/>
          </w:tcPr>
          <w:p w:rsidR="00FC3D0F" w:rsidRPr="00234466" w:rsidRDefault="00FC3D0F" w:rsidP="00234466">
            <w:pPr>
              <w:jc w:val="center"/>
              <w:rPr>
                <w:color w:val="000000"/>
                <w:szCs w:val="24"/>
              </w:rPr>
            </w:pPr>
            <w:r w:rsidRPr="00234466">
              <w:rPr>
                <w:color w:val="000000"/>
                <w:szCs w:val="24"/>
              </w:rPr>
              <w:t>222,4</w:t>
            </w:r>
          </w:p>
        </w:tc>
      </w:tr>
    </w:tbl>
    <w:p w:rsidR="00FC3D0F" w:rsidRDefault="00FC3D0F" w:rsidP="00234466">
      <w:pPr>
        <w:pStyle w:val="Heading"/>
        <w:spacing w:before="120" w:after="120"/>
        <w:jc w:val="center"/>
        <w:rPr>
          <w:rFonts w:ascii="Times New Roman" w:hAnsi="Times New Roman" w:cs="Times New Roman"/>
          <w:b w:val="0"/>
          <w:bCs w:val="0"/>
          <w:sz w:val="26"/>
          <w:szCs w:val="26"/>
        </w:rPr>
      </w:pPr>
    </w:p>
    <w:p w:rsidR="005F58AA" w:rsidRDefault="00234466" w:rsidP="00234466">
      <w:pPr>
        <w:pStyle w:val="Heading"/>
        <w:spacing w:before="120" w:after="120"/>
        <w:jc w:val="center"/>
        <w:rPr>
          <w:rFonts w:ascii="Times New Roman" w:hAnsi="Times New Roman" w:cs="Times New Roman"/>
          <w:b w:val="0"/>
          <w:bCs w:val="0"/>
          <w:sz w:val="26"/>
          <w:szCs w:val="26"/>
        </w:rPr>
      </w:pPr>
      <w:r w:rsidRPr="005F58AA">
        <w:rPr>
          <w:rFonts w:ascii="Times New Roman" w:hAnsi="Times New Roman" w:cs="Times New Roman"/>
          <w:b w:val="0"/>
          <w:bCs w:val="0"/>
          <w:sz w:val="26"/>
          <w:szCs w:val="26"/>
        </w:rPr>
        <w:lastRenderedPageBreak/>
        <w:t xml:space="preserve">Таблица </w:t>
      </w:r>
      <w:r w:rsidR="005F58AA" w:rsidRPr="005F58AA">
        <w:rPr>
          <w:rFonts w:ascii="Times New Roman" w:hAnsi="Times New Roman" w:cs="Times New Roman"/>
          <w:b w:val="0"/>
          <w:bCs w:val="0"/>
          <w:sz w:val="26"/>
          <w:szCs w:val="26"/>
        </w:rPr>
        <w:t>7.3.3.</w:t>
      </w:r>
      <w:r w:rsidR="005F58AA">
        <w:rPr>
          <w:rFonts w:ascii="Times New Roman" w:hAnsi="Times New Roman" w:cs="Times New Roman"/>
          <w:b w:val="0"/>
          <w:bCs w:val="0"/>
          <w:sz w:val="26"/>
          <w:szCs w:val="26"/>
        </w:rPr>
        <w:t xml:space="preserve"> </w:t>
      </w:r>
      <w:r w:rsidR="005F58AA">
        <w:rPr>
          <w:rFonts w:ascii="Times New Roman" w:hAnsi="Times New Roman" w:cs="Times New Roman"/>
          <w:b w:val="0"/>
          <w:sz w:val="26"/>
          <w:szCs w:val="26"/>
        </w:rPr>
        <w:t>Р</w:t>
      </w:r>
      <w:r w:rsidR="005F58AA" w:rsidRPr="00ED325D">
        <w:rPr>
          <w:rFonts w:ascii="Times New Roman" w:hAnsi="Times New Roman" w:cs="Times New Roman"/>
          <w:b w:val="0"/>
          <w:sz w:val="26"/>
          <w:szCs w:val="26"/>
        </w:rPr>
        <w:t xml:space="preserve">езультаты расчета создания </w:t>
      </w:r>
      <w:r w:rsidR="005F58AA">
        <w:rPr>
          <w:rFonts w:ascii="Times New Roman" w:hAnsi="Times New Roman" w:cs="Times New Roman"/>
          <w:b w:val="0"/>
          <w:sz w:val="26"/>
          <w:szCs w:val="26"/>
        </w:rPr>
        <w:t xml:space="preserve">общего </w:t>
      </w:r>
      <w:r w:rsidR="005F58AA" w:rsidRPr="00ED325D">
        <w:rPr>
          <w:rFonts w:ascii="Times New Roman" w:hAnsi="Times New Roman" w:cs="Times New Roman"/>
          <w:b w:val="0"/>
          <w:sz w:val="26"/>
          <w:szCs w:val="26"/>
        </w:rPr>
        <w:t>нормативного запаса топлива (Н</w:t>
      </w:r>
      <w:r w:rsidR="005F58AA">
        <w:rPr>
          <w:rFonts w:ascii="Times New Roman" w:hAnsi="Times New Roman" w:cs="Times New Roman"/>
          <w:b w:val="0"/>
          <w:sz w:val="26"/>
          <w:szCs w:val="26"/>
        </w:rPr>
        <w:t>О</w:t>
      </w:r>
      <w:r w:rsidR="005F58AA" w:rsidRPr="00ED325D">
        <w:rPr>
          <w:rFonts w:ascii="Times New Roman" w:hAnsi="Times New Roman" w:cs="Times New Roman"/>
          <w:b w:val="0"/>
          <w:sz w:val="26"/>
          <w:szCs w:val="26"/>
        </w:rPr>
        <w:t>ЗТ)</w:t>
      </w:r>
      <w:r w:rsidR="005F58AA">
        <w:rPr>
          <w:rFonts w:ascii="Times New Roman" w:hAnsi="Times New Roman" w:cs="Times New Roman"/>
          <w:b w:val="0"/>
          <w:sz w:val="24"/>
          <w:szCs w:val="24"/>
        </w:rPr>
        <w:t xml:space="preserve"> </w:t>
      </w:r>
      <w:r w:rsidR="005F58AA" w:rsidRPr="00E31D2E">
        <w:rPr>
          <w:rFonts w:ascii="Times New Roman" w:hAnsi="Times New Roman" w:cs="Times New Roman"/>
          <w:b w:val="0"/>
          <w:color w:val="000000"/>
          <w:sz w:val="26"/>
          <w:szCs w:val="26"/>
          <w:lang w:eastAsia="ru-RU"/>
        </w:rPr>
        <w:t>МКУП "Поназыревское ЖКХ"</w:t>
      </w:r>
      <w:r w:rsidR="005F58AA" w:rsidRPr="005F58AA">
        <w:rPr>
          <w:rFonts w:ascii="Times New Roman" w:hAnsi="Times New Roman" w:cs="Times New Roman"/>
          <w:b w:val="0"/>
          <w:bCs w:val="0"/>
          <w:sz w:val="26"/>
          <w:szCs w:val="26"/>
        </w:rPr>
        <w:t xml:space="preserve"> </w:t>
      </w:r>
    </w:p>
    <w:tbl>
      <w:tblPr>
        <w:tblW w:w="97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673"/>
        <w:gridCol w:w="1843"/>
        <w:gridCol w:w="1942"/>
        <w:gridCol w:w="2152"/>
      </w:tblGrid>
      <w:tr w:rsidR="005F58AA" w:rsidRPr="005F58AA" w:rsidTr="005F58AA">
        <w:trPr>
          <w:trHeight w:val="300"/>
        </w:trPr>
        <w:tc>
          <w:tcPr>
            <w:tcW w:w="2127" w:type="dxa"/>
            <w:vMerge w:val="restart"/>
            <w:shd w:val="clear" w:color="auto" w:fill="auto"/>
            <w:vAlign w:val="center"/>
            <w:hideMark/>
          </w:tcPr>
          <w:p w:rsidR="005F58AA" w:rsidRPr="005F58AA" w:rsidRDefault="005F58AA" w:rsidP="005F58AA">
            <w:pPr>
              <w:suppressAutoHyphens w:val="0"/>
              <w:jc w:val="center"/>
              <w:rPr>
                <w:rFonts w:eastAsia="Times New Roman"/>
                <w:color w:val="000000"/>
                <w:szCs w:val="24"/>
                <w:lang w:eastAsia="ru-RU"/>
              </w:rPr>
            </w:pPr>
            <w:r w:rsidRPr="005F58AA">
              <w:rPr>
                <w:rFonts w:eastAsia="Times New Roman"/>
                <w:color w:val="000000"/>
                <w:szCs w:val="24"/>
                <w:lang w:eastAsia="ru-RU"/>
              </w:rPr>
              <w:t>Наименование ТСО,  котельной</w:t>
            </w:r>
          </w:p>
        </w:tc>
        <w:tc>
          <w:tcPr>
            <w:tcW w:w="1673" w:type="dxa"/>
            <w:vMerge w:val="restart"/>
            <w:shd w:val="clear" w:color="auto" w:fill="auto"/>
            <w:vAlign w:val="center"/>
            <w:hideMark/>
          </w:tcPr>
          <w:p w:rsidR="005F58AA" w:rsidRPr="005F58AA" w:rsidRDefault="005F58AA" w:rsidP="005F58AA">
            <w:pPr>
              <w:suppressAutoHyphens w:val="0"/>
              <w:jc w:val="center"/>
              <w:rPr>
                <w:rFonts w:eastAsia="Times New Roman"/>
                <w:color w:val="000000"/>
                <w:szCs w:val="24"/>
                <w:lang w:eastAsia="ru-RU"/>
              </w:rPr>
            </w:pPr>
            <w:r w:rsidRPr="005F58AA">
              <w:rPr>
                <w:rFonts w:eastAsia="Times New Roman"/>
                <w:color w:val="000000"/>
                <w:szCs w:val="24"/>
                <w:lang w:eastAsia="ru-RU"/>
              </w:rPr>
              <w:t>Вид топлива</w:t>
            </w:r>
          </w:p>
        </w:tc>
        <w:tc>
          <w:tcPr>
            <w:tcW w:w="1843" w:type="dxa"/>
            <w:vMerge w:val="restart"/>
            <w:shd w:val="clear" w:color="auto" w:fill="auto"/>
            <w:vAlign w:val="center"/>
            <w:hideMark/>
          </w:tcPr>
          <w:p w:rsidR="005F58AA" w:rsidRPr="005F58AA" w:rsidRDefault="005F58AA" w:rsidP="005F58AA">
            <w:pPr>
              <w:suppressAutoHyphens w:val="0"/>
              <w:jc w:val="center"/>
              <w:rPr>
                <w:rFonts w:eastAsia="Times New Roman"/>
                <w:color w:val="000000"/>
                <w:szCs w:val="24"/>
                <w:lang w:eastAsia="ru-RU"/>
              </w:rPr>
            </w:pPr>
            <w:r w:rsidRPr="005F58AA">
              <w:rPr>
                <w:rFonts w:eastAsia="Times New Roman"/>
                <w:color w:val="000000"/>
                <w:szCs w:val="24"/>
                <w:lang w:eastAsia="ru-RU"/>
              </w:rPr>
              <w:t>Норматив общего запаса топлива (ОНЗТ)</w:t>
            </w:r>
          </w:p>
        </w:tc>
        <w:tc>
          <w:tcPr>
            <w:tcW w:w="4094" w:type="dxa"/>
            <w:gridSpan w:val="2"/>
            <w:shd w:val="clear" w:color="auto" w:fill="auto"/>
            <w:vAlign w:val="center"/>
            <w:hideMark/>
          </w:tcPr>
          <w:p w:rsidR="005F58AA" w:rsidRPr="005F58AA" w:rsidRDefault="005F58AA" w:rsidP="005F58AA">
            <w:pPr>
              <w:suppressAutoHyphens w:val="0"/>
              <w:jc w:val="center"/>
              <w:rPr>
                <w:rFonts w:eastAsia="Times New Roman"/>
                <w:color w:val="000000"/>
                <w:szCs w:val="24"/>
                <w:lang w:eastAsia="ru-RU"/>
              </w:rPr>
            </w:pPr>
            <w:r w:rsidRPr="005F58AA">
              <w:rPr>
                <w:rFonts w:eastAsia="Times New Roman"/>
                <w:color w:val="000000"/>
                <w:szCs w:val="24"/>
                <w:lang w:eastAsia="ru-RU"/>
              </w:rPr>
              <w:t xml:space="preserve">В том числе </w:t>
            </w:r>
          </w:p>
        </w:tc>
      </w:tr>
      <w:tr w:rsidR="005F58AA" w:rsidRPr="005F58AA" w:rsidTr="005F58AA">
        <w:trPr>
          <w:trHeight w:val="720"/>
        </w:trPr>
        <w:tc>
          <w:tcPr>
            <w:tcW w:w="2127" w:type="dxa"/>
            <w:vMerge/>
            <w:vAlign w:val="center"/>
            <w:hideMark/>
          </w:tcPr>
          <w:p w:rsidR="005F58AA" w:rsidRPr="005F58AA" w:rsidRDefault="005F58AA" w:rsidP="005F58AA">
            <w:pPr>
              <w:suppressAutoHyphens w:val="0"/>
              <w:rPr>
                <w:rFonts w:eastAsia="Times New Roman"/>
                <w:color w:val="000000"/>
                <w:szCs w:val="24"/>
                <w:lang w:eastAsia="ru-RU"/>
              </w:rPr>
            </w:pPr>
          </w:p>
        </w:tc>
        <w:tc>
          <w:tcPr>
            <w:tcW w:w="1673" w:type="dxa"/>
            <w:vMerge/>
            <w:vAlign w:val="center"/>
            <w:hideMark/>
          </w:tcPr>
          <w:p w:rsidR="005F58AA" w:rsidRPr="005F58AA" w:rsidRDefault="005F58AA" w:rsidP="005F58AA">
            <w:pPr>
              <w:suppressAutoHyphens w:val="0"/>
              <w:rPr>
                <w:rFonts w:eastAsia="Times New Roman"/>
                <w:color w:val="000000"/>
                <w:szCs w:val="24"/>
                <w:lang w:eastAsia="ru-RU"/>
              </w:rPr>
            </w:pPr>
          </w:p>
        </w:tc>
        <w:tc>
          <w:tcPr>
            <w:tcW w:w="1843" w:type="dxa"/>
            <w:vMerge/>
            <w:vAlign w:val="center"/>
            <w:hideMark/>
          </w:tcPr>
          <w:p w:rsidR="005F58AA" w:rsidRPr="005F58AA" w:rsidRDefault="005F58AA" w:rsidP="005F58AA">
            <w:pPr>
              <w:suppressAutoHyphens w:val="0"/>
              <w:rPr>
                <w:rFonts w:eastAsia="Times New Roman"/>
                <w:color w:val="000000"/>
                <w:szCs w:val="24"/>
                <w:lang w:eastAsia="ru-RU"/>
              </w:rPr>
            </w:pPr>
          </w:p>
        </w:tc>
        <w:tc>
          <w:tcPr>
            <w:tcW w:w="1942" w:type="dxa"/>
            <w:shd w:val="clear" w:color="auto" w:fill="auto"/>
            <w:vAlign w:val="center"/>
            <w:hideMark/>
          </w:tcPr>
          <w:p w:rsidR="005F58AA" w:rsidRPr="005F58AA" w:rsidRDefault="005F58AA" w:rsidP="005F58AA">
            <w:pPr>
              <w:suppressAutoHyphens w:val="0"/>
              <w:jc w:val="center"/>
              <w:rPr>
                <w:rFonts w:eastAsia="Times New Roman"/>
                <w:color w:val="000000"/>
                <w:szCs w:val="24"/>
                <w:lang w:eastAsia="ru-RU"/>
              </w:rPr>
            </w:pPr>
            <w:r w:rsidRPr="005F58AA">
              <w:rPr>
                <w:rFonts w:eastAsia="Times New Roman"/>
                <w:color w:val="000000"/>
                <w:szCs w:val="24"/>
                <w:lang w:eastAsia="ru-RU"/>
              </w:rPr>
              <w:t>неснижаемый запас (ННЗТ)</w:t>
            </w:r>
          </w:p>
        </w:tc>
        <w:tc>
          <w:tcPr>
            <w:tcW w:w="2152" w:type="dxa"/>
            <w:shd w:val="clear" w:color="auto" w:fill="auto"/>
            <w:vAlign w:val="center"/>
            <w:hideMark/>
          </w:tcPr>
          <w:p w:rsidR="005F58AA" w:rsidRPr="005F58AA" w:rsidRDefault="005F58AA" w:rsidP="005F58AA">
            <w:pPr>
              <w:suppressAutoHyphens w:val="0"/>
              <w:jc w:val="center"/>
              <w:rPr>
                <w:rFonts w:eastAsia="Times New Roman"/>
                <w:color w:val="000000"/>
                <w:szCs w:val="24"/>
                <w:lang w:eastAsia="ru-RU"/>
              </w:rPr>
            </w:pPr>
            <w:r w:rsidRPr="005F58AA">
              <w:rPr>
                <w:rFonts w:eastAsia="Times New Roman"/>
                <w:color w:val="000000"/>
                <w:szCs w:val="24"/>
                <w:lang w:eastAsia="ru-RU"/>
              </w:rPr>
              <w:t>эксплуатационный запас (НЭЗТ)</w:t>
            </w:r>
          </w:p>
        </w:tc>
      </w:tr>
      <w:tr w:rsidR="005F58AA" w:rsidRPr="005F58AA" w:rsidTr="005F58AA">
        <w:trPr>
          <w:trHeight w:val="345"/>
        </w:trPr>
        <w:tc>
          <w:tcPr>
            <w:tcW w:w="2127" w:type="dxa"/>
            <w:vMerge w:val="restart"/>
            <w:shd w:val="clear" w:color="auto" w:fill="auto"/>
            <w:noWrap/>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Котельная ЦРБ (№1)</w:t>
            </w:r>
          </w:p>
        </w:tc>
        <w:tc>
          <w:tcPr>
            <w:tcW w:w="1673" w:type="dxa"/>
            <w:shd w:val="clear" w:color="auto" w:fill="auto"/>
            <w:noWrap/>
            <w:vAlign w:val="bottom"/>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5F58AA" w:rsidRDefault="005F58AA" w:rsidP="005F58AA">
            <w:pPr>
              <w:suppressAutoHyphens w:val="0"/>
              <w:jc w:val="center"/>
              <w:rPr>
                <w:rFonts w:eastAsia="Times New Roman"/>
                <w:color w:val="000000"/>
                <w:szCs w:val="24"/>
                <w:lang w:eastAsia="ru-RU"/>
              </w:rPr>
            </w:pPr>
            <w:r>
              <w:rPr>
                <w:color w:val="000000"/>
              </w:rPr>
              <w:t>412,0</w:t>
            </w:r>
          </w:p>
        </w:tc>
        <w:tc>
          <w:tcPr>
            <w:tcW w:w="1942" w:type="dxa"/>
            <w:shd w:val="clear" w:color="auto" w:fill="auto"/>
            <w:vAlign w:val="center"/>
            <w:hideMark/>
          </w:tcPr>
          <w:p w:rsidR="005F58AA" w:rsidRDefault="005F58AA" w:rsidP="005F58AA">
            <w:pPr>
              <w:jc w:val="center"/>
              <w:rPr>
                <w:color w:val="000000"/>
              </w:rPr>
            </w:pPr>
            <w:r>
              <w:rPr>
                <w:color w:val="000000"/>
              </w:rPr>
              <w:t>55,1</w:t>
            </w:r>
          </w:p>
        </w:tc>
        <w:tc>
          <w:tcPr>
            <w:tcW w:w="2152" w:type="dxa"/>
            <w:shd w:val="clear" w:color="auto" w:fill="auto"/>
            <w:vAlign w:val="center"/>
            <w:hideMark/>
          </w:tcPr>
          <w:p w:rsidR="005F58AA" w:rsidRDefault="005F58AA" w:rsidP="005F58AA">
            <w:pPr>
              <w:jc w:val="center"/>
              <w:rPr>
                <w:color w:val="000000"/>
              </w:rPr>
            </w:pPr>
            <w:r>
              <w:rPr>
                <w:color w:val="000000"/>
              </w:rPr>
              <w:t>356,8</w:t>
            </w:r>
          </w:p>
        </w:tc>
      </w:tr>
      <w:tr w:rsidR="005F58AA" w:rsidRPr="005F58AA" w:rsidTr="005F58AA">
        <w:trPr>
          <w:trHeight w:val="315"/>
        </w:trPr>
        <w:tc>
          <w:tcPr>
            <w:tcW w:w="2127" w:type="dxa"/>
            <w:vMerge/>
            <w:vAlign w:val="center"/>
            <w:hideMark/>
          </w:tcPr>
          <w:p w:rsidR="005F58AA" w:rsidRPr="005F58AA" w:rsidRDefault="005F58AA" w:rsidP="005F58AA">
            <w:pPr>
              <w:suppressAutoHyphens w:val="0"/>
              <w:rPr>
                <w:rFonts w:eastAsia="Times New Roman"/>
                <w:color w:val="000000"/>
                <w:szCs w:val="24"/>
                <w:lang w:eastAsia="ru-RU"/>
              </w:rPr>
            </w:pPr>
          </w:p>
        </w:tc>
        <w:tc>
          <w:tcPr>
            <w:tcW w:w="1673" w:type="dxa"/>
            <w:shd w:val="clear" w:color="auto" w:fill="auto"/>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5F58AA" w:rsidRDefault="005F58AA" w:rsidP="005F58AA">
            <w:pPr>
              <w:jc w:val="center"/>
              <w:rPr>
                <w:color w:val="000000"/>
              </w:rPr>
            </w:pPr>
            <w:r>
              <w:rPr>
                <w:color w:val="000000"/>
              </w:rPr>
              <w:t>110,7</w:t>
            </w:r>
          </w:p>
        </w:tc>
        <w:tc>
          <w:tcPr>
            <w:tcW w:w="1942" w:type="dxa"/>
            <w:shd w:val="clear" w:color="auto" w:fill="auto"/>
            <w:vAlign w:val="center"/>
            <w:hideMark/>
          </w:tcPr>
          <w:p w:rsidR="005F58AA" w:rsidRDefault="005F58AA" w:rsidP="005F58AA">
            <w:pPr>
              <w:jc w:val="center"/>
              <w:rPr>
                <w:color w:val="000000"/>
              </w:rPr>
            </w:pPr>
            <w:r>
              <w:rPr>
                <w:color w:val="000000"/>
              </w:rPr>
              <w:t>26,1</w:t>
            </w:r>
          </w:p>
        </w:tc>
        <w:tc>
          <w:tcPr>
            <w:tcW w:w="2152" w:type="dxa"/>
            <w:shd w:val="clear" w:color="auto" w:fill="auto"/>
            <w:vAlign w:val="center"/>
            <w:hideMark/>
          </w:tcPr>
          <w:p w:rsidR="005F58AA" w:rsidRDefault="005F58AA" w:rsidP="005F58AA">
            <w:pPr>
              <w:jc w:val="center"/>
              <w:rPr>
                <w:color w:val="000000"/>
              </w:rPr>
            </w:pPr>
            <w:r>
              <w:rPr>
                <w:color w:val="000000"/>
              </w:rPr>
              <w:t>84,5</w:t>
            </w:r>
          </w:p>
        </w:tc>
      </w:tr>
      <w:tr w:rsidR="005F58AA" w:rsidRPr="005F58AA" w:rsidTr="005F58AA">
        <w:trPr>
          <w:trHeight w:val="345"/>
        </w:trPr>
        <w:tc>
          <w:tcPr>
            <w:tcW w:w="2127" w:type="dxa"/>
            <w:vMerge w:val="restart"/>
            <w:shd w:val="clear" w:color="auto" w:fill="auto"/>
            <w:noWrap/>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Котель</w:t>
            </w:r>
            <w:r>
              <w:rPr>
                <w:rFonts w:eastAsia="Times New Roman"/>
                <w:color w:val="000000"/>
                <w:szCs w:val="24"/>
                <w:lang w:eastAsia="ru-RU"/>
              </w:rPr>
              <w:t>ная</w:t>
            </w:r>
            <w:r w:rsidRPr="005F58AA">
              <w:rPr>
                <w:rFonts w:eastAsia="Times New Roman"/>
                <w:color w:val="000000"/>
                <w:szCs w:val="24"/>
                <w:lang w:eastAsia="ru-RU"/>
              </w:rPr>
              <w:t xml:space="preserve"> Гостиницы (№2) </w:t>
            </w:r>
          </w:p>
        </w:tc>
        <w:tc>
          <w:tcPr>
            <w:tcW w:w="1673" w:type="dxa"/>
            <w:shd w:val="clear" w:color="auto" w:fill="auto"/>
            <w:noWrap/>
            <w:vAlign w:val="bottom"/>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5F58AA" w:rsidRDefault="005F58AA" w:rsidP="005F58AA">
            <w:pPr>
              <w:jc w:val="center"/>
              <w:rPr>
                <w:color w:val="000000"/>
              </w:rPr>
            </w:pPr>
            <w:r>
              <w:rPr>
                <w:color w:val="000000"/>
              </w:rPr>
              <w:t>223,1</w:t>
            </w:r>
          </w:p>
        </w:tc>
        <w:tc>
          <w:tcPr>
            <w:tcW w:w="1942" w:type="dxa"/>
            <w:shd w:val="clear" w:color="auto" w:fill="auto"/>
            <w:vAlign w:val="center"/>
            <w:hideMark/>
          </w:tcPr>
          <w:p w:rsidR="005F58AA" w:rsidRDefault="005F58AA" w:rsidP="005F58AA">
            <w:pPr>
              <w:jc w:val="center"/>
              <w:rPr>
                <w:color w:val="000000"/>
              </w:rPr>
            </w:pPr>
            <w:r>
              <w:rPr>
                <w:color w:val="000000"/>
              </w:rPr>
              <w:t>29,9</w:t>
            </w:r>
          </w:p>
        </w:tc>
        <w:tc>
          <w:tcPr>
            <w:tcW w:w="2152" w:type="dxa"/>
            <w:shd w:val="clear" w:color="auto" w:fill="auto"/>
            <w:vAlign w:val="center"/>
            <w:hideMark/>
          </w:tcPr>
          <w:p w:rsidR="005F58AA" w:rsidRDefault="005F58AA" w:rsidP="005F58AA">
            <w:pPr>
              <w:jc w:val="center"/>
              <w:rPr>
                <w:color w:val="000000"/>
              </w:rPr>
            </w:pPr>
            <w:r>
              <w:rPr>
                <w:color w:val="000000"/>
              </w:rPr>
              <w:t>193,3</w:t>
            </w:r>
          </w:p>
        </w:tc>
      </w:tr>
      <w:tr w:rsidR="005F58AA" w:rsidRPr="005F58AA" w:rsidTr="005F58AA">
        <w:trPr>
          <w:trHeight w:val="315"/>
        </w:trPr>
        <w:tc>
          <w:tcPr>
            <w:tcW w:w="2127" w:type="dxa"/>
            <w:vMerge/>
            <w:vAlign w:val="center"/>
            <w:hideMark/>
          </w:tcPr>
          <w:p w:rsidR="005F58AA" w:rsidRPr="005F58AA" w:rsidRDefault="005F58AA" w:rsidP="005F58AA">
            <w:pPr>
              <w:suppressAutoHyphens w:val="0"/>
              <w:rPr>
                <w:rFonts w:eastAsia="Times New Roman"/>
                <w:color w:val="000000"/>
                <w:szCs w:val="24"/>
                <w:lang w:eastAsia="ru-RU"/>
              </w:rPr>
            </w:pPr>
          </w:p>
        </w:tc>
        <w:tc>
          <w:tcPr>
            <w:tcW w:w="1673" w:type="dxa"/>
            <w:shd w:val="clear" w:color="auto" w:fill="auto"/>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5F58AA" w:rsidRDefault="005F58AA" w:rsidP="005F58AA">
            <w:pPr>
              <w:jc w:val="center"/>
              <w:rPr>
                <w:color w:val="000000"/>
              </w:rPr>
            </w:pPr>
            <w:r>
              <w:rPr>
                <w:color w:val="000000"/>
              </w:rPr>
              <w:t>59,9</w:t>
            </w:r>
          </w:p>
        </w:tc>
        <w:tc>
          <w:tcPr>
            <w:tcW w:w="1942" w:type="dxa"/>
            <w:shd w:val="clear" w:color="auto" w:fill="auto"/>
            <w:vAlign w:val="center"/>
            <w:hideMark/>
          </w:tcPr>
          <w:p w:rsidR="005F58AA" w:rsidRDefault="005F58AA" w:rsidP="005F58AA">
            <w:pPr>
              <w:jc w:val="center"/>
              <w:rPr>
                <w:color w:val="000000"/>
              </w:rPr>
            </w:pPr>
            <w:r>
              <w:rPr>
                <w:color w:val="000000"/>
              </w:rPr>
              <w:t>14,1</w:t>
            </w:r>
          </w:p>
        </w:tc>
        <w:tc>
          <w:tcPr>
            <w:tcW w:w="2152" w:type="dxa"/>
            <w:shd w:val="clear" w:color="auto" w:fill="auto"/>
            <w:vAlign w:val="center"/>
            <w:hideMark/>
          </w:tcPr>
          <w:p w:rsidR="005F58AA" w:rsidRDefault="005F58AA" w:rsidP="005F58AA">
            <w:pPr>
              <w:jc w:val="center"/>
              <w:rPr>
                <w:color w:val="000000"/>
              </w:rPr>
            </w:pPr>
            <w:r>
              <w:rPr>
                <w:color w:val="000000"/>
              </w:rPr>
              <w:t>45,8</w:t>
            </w:r>
          </w:p>
        </w:tc>
      </w:tr>
      <w:tr w:rsidR="005F58AA" w:rsidRPr="005F58AA" w:rsidTr="005F58AA">
        <w:trPr>
          <w:trHeight w:val="330"/>
        </w:trPr>
        <w:tc>
          <w:tcPr>
            <w:tcW w:w="2127" w:type="dxa"/>
            <w:vMerge w:val="restart"/>
            <w:shd w:val="clear" w:color="auto" w:fill="auto"/>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Котельная Микрорайон (№3)</w:t>
            </w:r>
          </w:p>
        </w:tc>
        <w:tc>
          <w:tcPr>
            <w:tcW w:w="1673" w:type="dxa"/>
            <w:shd w:val="clear" w:color="auto" w:fill="auto"/>
            <w:noWrap/>
            <w:vAlign w:val="bottom"/>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5F58AA" w:rsidRDefault="005F58AA" w:rsidP="005F58AA">
            <w:pPr>
              <w:jc w:val="center"/>
              <w:rPr>
                <w:color w:val="000000"/>
              </w:rPr>
            </w:pPr>
            <w:r>
              <w:rPr>
                <w:color w:val="000000"/>
              </w:rPr>
              <w:t>101,8</w:t>
            </w:r>
          </w:p>
        </w:tc>
        <w:tc>
          <w:tcPr>
            <w:tcW w:w="1942" w:type="dxa"/>
            <w:shd w:val="clear" w:color="auto" w:fill="auto"/>
            <w:vAlign w:val="center"/>
            <w:hideMark/>
          </w:tcPr>
          <w:p w:rsidR="005F58AA" w:rsidRDefault="005F58AA" w:rsidP="005F58AA">
            <w:pPr>
              <w:jc w:val="center"/>
              <w:rPr>
                <w:color w:val="000000"/>
              </w:rPr>
            </w:pPr>
            <w:r>
              <w:rPr>
                <w:color w:val="000000"/>
              </w:rPr>
              <w:t>13,6</w:t>
            </w:r>
          </w:p>
        </w:tc>
        <w:tc>
          <w:tcPr>
            <w:tcW w:w="2152" w:type="dxa"/>
            <w:shd w:val="clear" w:color="auto" w:fill="auto"/>
            <w:vAlign w:val="center"/>
            <w:hideMark/>
          </w:tcPr>
          <w:p w:rsidR="005F58AA" w:rsidRDefault="005F58AA" w:rsidP="005F58AA">
            <w:pPr>
              <w:jc w:val="center"/>
              <w:rPr>
                <w:color w:val="000000"/>
              </w:rPr>
            </w:pPr>
            <w:r>
              <w:rPr>
                <w:color w:val="000000"/>
              </w:rPr>
              <w:t>88,2</w:t>
            </w:r>
          </w:p>
        </w:tc>
      </w:tr>
      <w:tr w:rsidR="005F58AA" w:rsidRPr="005F58AA" w:rsidTr="005F58AA">
        <w:trPr>
          <w:trHeight w:val="315"/>
        </w:trPr>
        <w:tc>
          <w:tcPr>
            <w:tcW w:w="2127" w:type="dxa"/>
            <w:vMerge/>
            <w:vAlign w:val="center"/>
            <w:hideMark/>
          </w:tcPr>
          <w:p w:rsidR="005F58AA" w:rsidRPr="005F58AA" w:rsidRDefault="005F58AA" w:rsidP="005F58AA">
            <w:pPr>
              <w:suppressAutoHyphens w:val="0"/>
              <w:rPr>
                <w:rFonts w:eastAsia="Times New Roman"/>
                <w:color w:val="000000"/>
                <w:szCs w:val="24"/>
                <w:lang w:eastAsia="ru-RU"/>
              </w:rPr>
            </w:pPr>
          </w:p>
        </w:tc>
        <w:tc>
          <w:tcPr>
            <w:tcW w:w="1673" w:type="dxa"/>
            <w:shd w:val="clear" w:color="auto" w:fill="auto"/>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5F58AA" w:rsidRDefault="005F58AA" w:rsidP="005F58AA">
            <w:pPr>
              <w:jc w:val="center"/>
              <w:rPr>
                <w:color w:val="000000"/>
              </w:rPr>
            </w:pPr>
            <w:r>
              <w:rPr>
                <w:color w:val="000000"/>
              </w:rPr>
              <w:t>27,3</w:t>
            </w:r>
          </w:p>
        </w:tc>
        <w:tc>
          <w:tcPr>
            <w:tcW w:w="1942" w:type="dxa"/>
            <w:shd w:val="clear" w:color="auto" w:fill="auto"/>
            <w:vAlign w:val="center"/>
            <w:hideMark/>
          </w:tcPr>
          <w:p w:rsidR="005F58AA" w:rsidRDefault="005F58AA" w:rsidP="005F58AA">
            <w:pPr>
              <w:jc w:val="center"/>
              <w:rPr>
                <w:color w:val="000000"/>
              </w:rPr>
            </w:pPr>
            <w:r>
              <w:rPr>
                <w:color w:val="000000"/>
              </w:rPr>
              <w:t>6,5</w:t>
            </w:r>
          </w:p>
        </w:tc>
        <w:tc>
          <w:tcPr>
            <w:tcW w:w="2152" w:type="dxa"/>
            <w:shd w:val="clear" w:color="auto" w:fill="auto"/>
            <w:vAlign w:val="center"/>
            <w:hideMark/>
          </w:tcPr>
          <w:p w:rsidR="005F58AA" w:rsidRDefault="005F58AA" w:rsidP="005F58AA">
            <w:pPr>
              <w:jc w:val="center"/>
              <w:rPr>
                <w:color w:val="000000"/>
              </w:rPr>
            </w:pPr>
            <w:r>
              <w:rPr>
                <w:color w:val="000000"/>
              </w:rPr>
              <w:t>20,9</w:t>
            </w:r>
          </w:p>
        </w:tc>
      </w:tr>
      <w:tr w:rsidR="005F58AA" w:rsidRPr="005F58AA" w:rsidTr="005F58AA">
        <w:trPr>
          <w:trHeight w:val="345"/>
        </w:trPr>
        <w:tc>
          <w:tcPr>
            <w:tcW w:w="2127" w:type="dxa"/>
            <w:vMerge w:val="restart"/>
            <w:shd w:val="clear" w:color="auto" w:fill="auto"/>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Котельная СОШ (№4)</w:t>
            </w:r>
          </w:p>
        </w:tc>
        <w:tc>
          <w:tcPr>
            <w:tcW w:w="1673" w:type="dxa"/>
            <w:shd w:val="clear" w:color="auto" w:fill="auto"/>
            <w:noWrap/>
            <w:vAlign w:val="bottom"/>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5F58AA" w:rsidRDefault="005F58AA" w:rsidP="005F58AA">
            <w:pPr>
              <w:jc w:val="center"/>
              <w:rPr>
                <w:color w:val="000000"/>
              </w:rPr>
            </w:pPr>
            <w:r>
              <w:rPr>
                <w:color w:val="000000"/>
              </w:rPr>
              <w:t>192,8</w:t>
            </w:r>
          </w:p>
        </w:tc>
        <w:tc>
          <w:tcPr>
            <w:tcW w:w="1942" w:type="dxa"/>
            <w:shd w:val="clear" w:color="auto" w:fill="auto"/>
            <w:vAlign w:val="center"/>
            <w:hideMark/>
          </w:tcPr>
          <w:p w:rsidR="005F58AA" w:rsidRDefault="005F58AA" w:rsidP="005F58AA">
            <w:pPr>
              <w:jc w:val="center"/>
              <w:rPr>
                <w:color w:val="000000"/>
              </w:rPr>
            </w:pPr>
            <w:r>
              <w:rPr>
                <w:color w:val="000000"/>
              </w:rPr>
              <w:t>25,8</w:t>
            </w:r>
          </w:p>
        </w:tc>
        <w:tc>
          <w:tcPr>
            <w:tcW w:w="2152" w:type="dxa"/>
            <w:shd w:val="clear" w:color="auto" w:fill="auto"/>
            <w:vAlign w:val="center"/>
            <w:hideMark/>
          </w:tcPr>
          <w:p w:rsidR="005F58AA" w:rsidRDefault="005F58AA" w:rsidP="005F58AA">
            <w:pPr>
              <w:jc w:val="center"/>
              <w:rPr>
                <w:color w:val="000000"/>
              </w:rPr>
            </w:pPr>
            <w:r>
              <w:rPr>
                <w:color w:val="000000"/>
              </w:rPr>
              <w:t>167,0</w:t>
            </w:r>
          </w:p>
        </w:tc>
      </w:tr>
      <w:tr w:rsidR="005F58AA" w:rsidRPr="005F58AA" w:rsidTr="005F58AA">
        <w:trPr>
          <w:trHeight w:val="315"/>
        </w:trPr>
        <w:tc>
          <w:tcPr>
            <w:tcW w:w="2127" w:type="dxa"/>
            <w:vMerge/>
            <w:vAlign w:val="center"/>
            <w:hideMark/>
          </w:tcPr>
          <w:p w:rsidR="005F58AA" w:rsidRPr="005F58AA" w:rsidRDefault="005F58AA" w:rsidP="005F58AA">
            <w:pPr>
              <w:suppressAutoHyphens w:val="0"/>
              <w:rPr>
                <w:rFonts w:eastAsia="Times New Roman"/>
                <w:color w:val="000000"/>
                <w:szCs w:val="24"/>
                <w:lang w:eastAsia="ru-RU"/>
              </w:rPr>
            </w:pPr>
          </w:p>
        </w:tc>
        <w:tc>
          <w:tcPr>
            <w:tcW w:w="1673" w:type="dxa"/>
            <w:shd w:val="clear" w:color="auto" w:fill="auto"/>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5F58AA" w:rsidRDefault="005F58AA" w:rsidP="005F58AA">
            <w:pPr>
              <w:jc w:val="center"/>
              <w:rPr>
                <w:color w:val="000000"/>
              </w:rPr>
            </w:pPr>
            <w:r>
              <w:rPr>
                <w:color w:val="000000"/>
              </w:rPr>
              <w:t>51,8</w:t>
            </w:r>
          </w:p>
        </w:tc>
        <w:tc>
          <w:tcPr>
            <w:tcW w:w="1942" w:type="dxa"/>
            <w:shd w:val="clear" w:color="auto" w:fill="auto"/>
            <w:vAlign w:val="center"/>
            <w:hideMark/>
          </w:tcPr>
          <w:p w:rsidR="005F58AA" w:rsidRDefault="005F58AA" w:rsidP="005F58AA">
            <w:pPr>
              <w:jc w:val="center"/>
              <w:rPr>
                <w:color w:val="000000"/>
              </w:rPr>
            </w:pPr>
            <w:r>
              <w:rPr>
                <w:color w:val="000000"/>
              </w:rPr>
              <w:t>12,2</w:t>
            </w:r>
          </w:p>
        </w:tc>
        <w:tc>
          <w:tcPr>
            <w:tcW w:w="2152" w:type="dxa"/>
            <w:shd w:val="clear" w:color="auto" w:fill="auto"/>
            <w:vAlign w:val="center"/>
            <w:hideMark/>
          </w:tcPr>
          <w:p w:rsidR="005F58AA" w:rsidRDefault="005F58AA" w:rsidP="005F58AA">
            <w:pPr>
              <w:jc w:val="center"/>
              <w:rPr>
                <w:color w:val="000000"/>
              </w:rPr>
            </w:pPr>
            <w:r>
              <w:rPr>
                <w:color w:val="000000"/>
              </w:rPr>
              <w:t>39,6</w:t>
            </w:r>
          </w:p>
        </w:tc>
      </w:tr>
      <w:tr w:rsidR="005F58AA" w:rsidRPr="005F58AA" w:rsidTr="005F58AA">
        <w:trPr>
          <w:trHeight w:val="345"/>
        </w:trPr>
        <w:tc>
          <w:tcPr>
            <w:tcW w:w="2127" w:type="dxa"/>
            <w:vMerge w:val="restart"/>
            <w:shd w:val="clear" w:color="auto" w:fill="auto"/>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 xml:space="preserve">Котельная КБО (№5) </w:t>
            </w:r>
          </w:p>
        </w:tc>
        <w:tc>
          <w:tcPr>
            <w:tcW w:w="1673" w:type="dxa"/>
            <w:shd w:val="clear" w:color="auto" w:fill="auto"/>
            <w:noWrap/>
            <w:vAlign w:val="bottom"/>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дрова, пл. м</w:t>
            </w:r>
            <w:r w:rsidRPr="005F58AA">
              <w:rPr>
                <w:rFonts w:eastAsia="Times New Roman"/>
                <w:color w:val="000000"/>
                <w:szCs w:val="24"/>
                <w:vertAlign w:val="superscript"/>
                <w:lang w:eastAsia="ru-RU"/>
              </w:rPr>
              <w:t>3</w:t>
            </w:r>
          </w:p>
        </w:tc>
        <w:tc>
          <w:tcPr>
            <w:tcW w:w="1843" w:type="dxa"/>
            <w:shd w:val="clear" w:color="auto" w:fill="auto"/>
            <w:vAlign w:val="center"/>
            <w:hideMark/>
          </w:tcPr>
          <w:p w:rsidR="005F58AA" w:rsidRDefault="005F58AA" w:rsidP="005F58AA">
            <w:pPr>
              <w:jc w:val="center"/>
              <w:rPr>
                <w:color w:val="000000"/>
              </w:rPr>
            </w:pPr>
            <w:r>
              <w:rPr>
                <w:color w:val="000000"/>
              </w:rPr>
              <w:t>153,8</w:t>
            </w:r>
          </w:p>
        </w:tc>
        <w:tc>
          <w:tcPr>
            <w:tcW w:w="1942" w:type="dxa"/>
            <w:shd w:val="clear" w:color="auto" w:fill="auto"/>
            <w:vAlign w:val="center"/>
            <w:hideMark/>
          </w:tcPr>
          <w:p w:rsidR="005F58AA" w:rsidRDefault="005F58AA" w:rsidP="005F58AA">
            <w:pPr>
              <w:jc w:val="center"/>
              <w:rPr>
                <w:color w:val="000000"/>
              </w:rPr>
            </w:pPr>
            <w:r>
              <w:rPr>
                <w:color w:val="000000"/>
              </w:rPr>
              <w:t>20,6</w:t>
            </w:r>
          </w:p>
        </w:tc>
        <w:tc>
          <w:tcPr>
            <w:tcW w:w="2152" w:type="dxa"/>
            <w:shd w:val="clear" w:color="auto" w:fill="auto"/>
            <w:vAlign w:val="center"/>
            <w:hideMark/>
          </w:tcPr>
          <w:p w:rsidR="005F58AA" w:rsidRDefault="005F58AA" w:rsidP="005F58AA">
            <w:pPr>
              <w:jc w:val="center"/>
              <w:rPr>
                <w:color w:val="000000"/>
              </w:rPr>
            </w:pPr>
            <w:r>
              <w:rPr>
                <w:color w:val="000000"/>
              </w:rPr>
              <w:t>133,2</w:t>
            </w:r>
          </w:p>
        </w:tc>
      </w:tr>
      <w:tr w:rsidR="005F58AA" w:rsidRPr="005F58AA" w:rsidTr="005F58AA">
        <w:trPr>
          <w:trHeight w:val="315"/>
        </w:trPr>
        <w:tc>
          <w:tcPr>
            <w:tcW w:w="2127" w:type="dxa"/>
            <w:vMerge/>
            <w:vAlign w:val="center"/>
            <w:hideMark/>
          </w:tcPr>
          <w:p w:rsidR="005F58AA" w:rsidRPr="005F58AA" w:rsidRDefault="005F58AA" w:rsidP="005F58AA">
            <w:pPr>
              <w:suppressAutoHyphens w:val="0"/>
              <w:rPr>
                <w:rFonts w:eastAsia="Times New Roman"/>
                <w:color w:val="000000"/>
                <w:szCs w:val="24"/>
                <w:lang w:eastAsia="ru-RU"/>
              </w:rPr>
            </w:pPr>
          </w:p>
        </w:tc>
        <w:tc>
          <w:tcPr>
            <w:tcW w:w="1673" w:type="dxa"/>
            <w:shd w:val="clear" w:color="auto" w:fill="auto"/>
            <w:vAlign w:val="center"/>
            <w:hideMark/>
          </w:tcPr>
          <w:p w:rsidR="005F58AA" w:rsidRPr="005F58AA" w:rsidRDefault="005F58AA" w:rsidP="005F58AA">
            <w:pPr>
              <w:suppressAutoHyphens w:val="0"/>
              <w:rPr>
                <w:rFonts w:eastAsia="Times New Roman"/>
                <w:color w:val="000000"/>
                <w:szCs w:val="24"/>
                <w:lang w:eastAsia="ru-RU"/>
              </w:rPr>
            </w:pPr>
            <w:r w:rsidRPr="005F58AA">
              <w:rPr>
                <w:rFonts w:eastAsia="Times New Roman"/>
                <w:color w:val="000000"/>
                <w:szCs w:val="24"/>
                <w:lang w:eastAsia="ru-RU"/>
              </w:rPr>
              <w:t>уголь, т</w:t>
            </w:r>
          </w:p>
        </w:tc>
        <w:tc>
          <w:tcPr>
            <w:tcW w:w="1843" w:type="dxa"/>
            <w:shd w:val="clear" w:color="auto" w:fill="auto"/>
            <w:vAlign w:val="center"/>
            <w:hideMark/>
          </w:tcPr>
          <w:p w:rsidR="005F58AA" w:rsidRDefault="005F58AA" w:rsidP="005F58AA">
            <w:pPr>
              <w:jc w:val="center"/>
              <w:rPr>
                <w:color w:val="000000"/>
              </w:rPr>
            </w:pPr>
            <w:r>
              <w:rPr>
                <w:color w:val="000000"/>
              </w:rPr>
              <w:t>41,3</w:t>
            </w:r>
          </w:p>
        </w:tc>
        <w:tc>
          <w:tcPr>
            <w:tcW w:w="1942" w:type="dxa"/>
            <w:shd w:val="clear" w:color="auto" w:fill="auto"/>
            <w:vAlign w:val="center"/>
            <w:hideMark/>
          </w:tcPr>
          <w:p w:rsidR="005F58AA" w:rsidRDefault="005F58AA" w:rsidP="005F58AA">
            <w:pPr>
              <w:jc w:val="center"/>
              <w:rPr>
                <w:color w:val="000000"/>
              </w:rPr>
            </w:pPr>
            <w:r>
              <w:rPr>
                <w:color w:val="000000"/>
              </w:rPr>
              <w:t>9,8</w:t>
            </w:r>
          </w:p>
        </w:tc>
        <w:tc>
          <w:tcPr>
            <w:tcW w:w="2152" w:type="dxa"/>
            <w:shd w:val="clear" w:color="auto" w:fill="auto"/>
            <w:vAlign w:val="center"/>
            <w:hideMark/>
          </w:tcPr>
          <w:p w:rsidR="005F58AA" w:rsidRDefault="005F58AA" w:rsidP="005F58AA">
            <w:pPr>
              <w:jc w:val="center"/>
              <w:rPr>
                <w:color w:val="000000"/>
              </w:rPr>
            </w:pPr>
            <w:r>
              <w:rPr>
                <w:color w:val="000000"/>
              </w:rPr>
              <w:t>31,6</w:t>
            </w:r>
          </w:p>
        </w:tc>
      </w:tr>
      <w:tr w:rsidR="005F58AA" w:rsidRPr="005F58AA" w:rsidTr="005F58AA">
        <w:trPr>
          <w:trHeight w:val="345"/>
        </w:trPr>
        <w:tc>
          <w:tcPr>
            <w:tcW w:w="2127" w:type="dxa"/>
            <w:vMerge w:val="restart"/>
            <w:shd w:val="clear" w:color="auto" w:fill="auto"/>
            <w:noWrap/>
            <w:vAlign w:val="center"/>
            <w:hideMark/>
          </w:tcPr>
          <w:p w:rsidR="005F58AA" w:rsidRPr="005F58AA" w:rsidRDefault="005F58AA" w:rsidP="005F58AA">
            <w:pPr>
              <w:suppressAutoHyphens w:val="0"/>
              <w:rPr>
                <w:rFonts w:eastAsia="Times New Roman"/>
                <w:b/>
                <w:bCs/>
                <w:color w:val="000000"/>
                <w:szCs w:val="24"/>
                <w:lang w:eastAsia="ru-RU"/>
              </w:rPr>
            </w:pPr>
            <w:r w:rsidRPr="005F58AA">
              <w:rPr>
                <w:rFonts w:eastAsia="Times New Roman"/>
                <w:b/>
                <w:bCs/>
                <w:color w:val="000000"/>
                <w:szCs w:val="24"/>
                <w:lang w:eastAsia="ru-RU"/>
              </w:rPr>
              <w:t>итого</w:t>
            </w:r>
          </w:p>
        </w:tc>
        <w:tc>
          <w:tcPr>
            <w:tcW w:w="1673" w:type="dxa"/>
            <w:shd w:val="clear" w:color="auto" w:fill="auto"/>
            <w:noWrap/>
            <w:vAlign w:val="bottom"/>
            <w:hideMark/>
          </w:tcPr>
          <w:p w:rsidR="005F58AA" w:rsidRPr="005F58AA" w:rsidRDefault="005F58AA" w:rsidP="005F58AA">
            <w:pPr>
              <w:suppressAutoHyphens w:val="0"/>
              <w:rPr>
                <w:rFonts w:eastAsia="Times New Roman"/>
                <w:b/>
                <w:bCs/>
                <w:color w:val="000000"/>
                <w:szCs w:val="24"/>
                <w:lang w:eastAsia="ru-RU"/>
              </w:rPr>
            </w:pPr>
            <w:r w:rsidRPr="005F58AA">
              <w:rPr>
                <w:rFonts w:eastAsia="Times New Roman"/>
                <w:b/>
                <w:bCs/>
                <w:color w:val="000000"/>
                <w:szCs w:val="24"/>
                <w:lang w:eastAsia="ru-RU"/>
              </w:rPr>
              <w:t>дрова, пл. м</w:t>
            </w:r>
            <w:r w:rsidRPr="005F58AA">
              <w:rPr>
                <w:rFonts w:eastAsia="Times New Roman"/>
                <w:b/>
                <w:bCs/>
                <w:color w:val="000000"/>
                <w:szCs w:val="24"/>
                <w:vertAlign w:val="superscript"/>
                <w:lang w:eastAsia="ru-RU"/>
              </w:rPr>
              <w:t>3</w:t>
            </w:r>
          </w:p>
        </w:tc>
        <w:tc>
          <w:tcPr>
            <w:tcW w:w="1843" w:type="dxa"/>
            <w:shd w:val="clear" w:color="auto" w:fill="auto"/>
            <w:vAlign w:val="center"/>
            <w:hideMark/>
          </w:tcPr>
          <w:p w:rsidR="005F58AA" w:rsidRDefault="005F58AA" w:rsidP="005F58AA">
            <w:pPr>
              <w:jc w:val="center"/>
              <w:rPr>
                <w:b/>
                <w:bCs/>
                <w:color w:val="000000"/>
              </w:rPr>
            </w:pPr>
            <w:r>
              <w:rPr>
                <w:b/>
                <w:bCs/>
                <w:color w:val="000000"/>
              </w:rPr>
              <w:t>1083,5</w:t>
            </w:r>
          </w:p>
        </w:tc>
        <w:tc>
          <w:tcPr>
            <w:tcW w:w="1942" w:type="dxa"/>
            <w:shd w:val="clear" w:color="auto" w:fill="auto"/>
            <w:vAlign w:val="center"/>
            <w:hideMark/>
          </w:tcPr>
          <w:p w:rsidR="005F58AA" w:rsidRDefault="005F58AA" w:rsidP="005F58AA">
            <w:pPr>
              <w:jc w:val="center"/>
              <w:rPr>
                <w:b/>
                <w:bCs/>
                <w:color w:val="000000"/>
              </w:rPr>
            </w:pPr>
            <w:r>
              <w:rPr>
                <w:b/>
                <w:bCs/>
                <w:color w:val="000000"/>
              </w:rPr>
              <w:t>145,0</w:t>
            </w:r>
          </w:p>
        </w:tc>
        <w:tc>
          <w:tcPr>
            <w:tcW w:w="2152" w:type="dxa"/>
            <w:shd w:val="clear" w:color="auto" w:fill="auto"/>
            <w:vAlign w:val="center"/>
            <w:hideMark/>
          </w:tcPr>
          <w:p w:rsidR="005F58AA" w:rsidRDefault="005F58AA" w:rsidP="005F58AA">
            <w:pPr>
              <w:jc w:val="center"/>
              <w:rPr>
                <w:b/>
                <w:bCs/>
                <w:color w:val="000000"/>
              </w:rPr>
            </w:pPr>
            <w:r>
              <w:rPr>
                <w:b/>
                <w:bCs/>
                <w:color w:val="000000"/>
              </w:rPr>
              <w:t>938,6</w:t>
            </w:r>
          </w:p>
        </w:tc>
      </w:tr>
      <w:tr w:rsidR="005F58AA" w:rsidRPr="005F58AA" w:rsidTr="005F58AA">
        <w:trPr>
          <w:trHeight w:val="315"/>
        </w:trPr>
        <w:tc>
          <w:tcPr>
            <w:tcW w:w="2127" w:type="dxa"/>
            <w:vMerge/>
            <w:shd w:val="clear" w:color="auto" w:fill="auto"/>
            <w:noWrap/>
            <w:vAlign w:val="bottom"/>
            <w:hideMark/>
          </w:tcPr>
          <w:p w:rsidR="005F58AA" w:rsidRPr="005F58AA" w:rsidRDefault="005F58AA" w:rsidP="005F58AA">
            <w:pPr>
              <w:suppressAutoHyphens w:val="0"/>
              <w:jc w:val="center"/>
              <w:rPr>
                <w:rFonts w:eastAsia="Times New Roman"/>
                <w:b/>
                <w:bCs/>
                <w:color w:val="000000"/>
                <w:szCs w:val="24"/>
                <w:lang w:eastAsia="ru-RU"/>
              </w:rPr>
            </w:pPr>
          </w:p>
        </w:tc>
        <w:tc>
          <w:tcPr>
            <w:tcW w:w="1673" w:type="dxa"/>
            <w:shd w:val="clear" w:color="auto" w:fill="auto"/>
            <w:noWrap/>
            <w:vAlign w:val="bottom"/>
            <w:hideMark/>
          </w:tcPr>
          <w:p w:rsidR="005F58AA" w:rsidRPr="005F58AA" w:rsidRDefault="005F58AA" w:rsidP="005F58AA">
            <w:pPr>
              <w:suppressAutoHyphens w:val="0"/>
              <w:rPr>
                <w:rFonts w:eastAsia="Times New Roman"/>
                <w:b/>
                <w:bCs/>
                <w:color w:val="000000"/>
                <w:szCs w:val="24"/>
                <w:lang w:eastAsia="ru-RU"/>
              </w:rPr>
            </w:pPr>
            <w:r w:rsidRPr="005F58AA">
              <w:rPr>
                <w:rFonts w:eastAsia="Times New Roman"/>
                <w:b/>
                <w:bCs/>
                <w:color w:val="000000"/>
                <w:szCs w:val="24"/>
                <w:lang w:eastAsia="ru-RU"/>
              </w:rPr>
              <w:t>Уголь, т</w:t>
            </w:r>
          </w:p>
        </w:tc>
        <w:tc>
          <w:tcPr>
            <w:tcW w:w="1843" w:type="dxa"/>
            <w:shd w:val="clear" w:color="auto" w:fill="auto"/>
            <w:vAlign w:val="center"/>
            <w:hideMark/>
          </w:tcPr>
          <w:p w:rsidR="005F58AA" w:rsidRDefault="005F58AA" w:rsidP="005F58AA">
            <w:pPr>
              <w:jc w:val="center"/>
              <w:rPr>
                <w:b/>
                <w:bCs/>
                <w:color w:val="000000"/>
              </w:rPr>
            </w:pPr>
            <w:r>
              <w:rPr>
                <w:b/>
                <w:bCs/>
                <w:color w:val="000000"/>
              </w:rPr>
              <w:t>291,0</w:t>
            </w:r>
          </w:p>
        </w:tc>
        <w:tc>
          <w:tcPr>
            <w:tcW w:w="1942" w:type="dxa"/>
            <w:shd w:val="clear" w:color="auto" w:fill="auto"/>
            <w:vAlign w:val="center"/>
            <w:hideMark/>
          </w:tcPr>
          <w:p w:rsidR="005F58AA" w:rsidRDefault="005F58AA" w:rsidP="005F58AA">
            <w:pPr>
              <w:jc w:val="center"/>
              <w:rPr>
                <w:b/>
                <w:bCs/>
                <w:color w:val="000000"/>
              </w:rPr>
            </w:pPr>
            <w:r>
              <w:rPr>
                <w:b/>
                <w:bCs/>
                <w:color w:val="000000"/>
              </w:rPr>
              <w:t>68,7</w:t>
            </w:r>
          </w:p>
        </w:tc>
        <w:tc>
          <w:tcPr>
            <w:tcW w:w="2152" w:type="dxa"/>
            <w:shd w:val="clear" w:color="auto" w:fill="auto"/>
            <w:vAlign w:val="center"/>
            <w:hideMark/>
          </w:tcPr>
          <w:p w:rsidR="005F58AA" w:rsidRDefault="005F58AA" w:rsidP="005F58AA">
            <w:pPr>
              <w:jc w:val="center"/>
              <w:rPr>
                <w:b/>
                <w:bCs/>
                <w:color w:val="000000"/>
              </w:rPr>
            </w:pPr>
            <w:r>
              <w:rPr>
                <w:b/>
                <w:bCs/>
                <w:color w:val="000000"/>
              </w:rPr>
              <w:t>222,4</w:t>
            </w:r>
          </w:p>
        </w:tc>
      </w:tr>
    </w:tbl>
    <w:p w:rsidR="00701493" w:rsidRPr="005F58AA" w:rsidRDefault="00701493" w:rsidP="00234466">
      <w:pPr>
        <w:pStyle w:val="Heading"/>
        <w:spacing w:before="120" w:after="120"/>
        <w:jc w:val="center"/>
        <w:rPr>
          <w:rFonts w:ascii="Times New Roman" w:hAnsi="Times New Roman" w:cs="Times New Roman"/>
          <w:b w:val="0"/>
          <w:bCs w:val="0"/>
          <w:sz w:val="26"/>
          <w:szCs w:val="26"/>
        </w:rPr>
      </w:pPr>
    </w:p>
    <w:p w:rsidR="002D03D8" w:rsidRDefault="00AD599E" w:rsidP="000E2A73">
      <w:pPr>
        <w:jc w:val="both"/>
        <w:rPr>
          <w:sz w:val="26"/>
          <w:szCs w:val="26"/>
        </w:rPr>
      </w:pPr>
      <w:r>
        <w:rPr>
          <w:sz w:val="26"/>
          <w:szCs w:val="26"/>
        </w:rPr>
        <w:t xml:space="preserve">Запасы </w:t>
      </w:r>
      <w:r w:rsidR="00FC5C10">
        <w:rPr>
          <w:sz w:val="26"/>
          <w:szCs w:val="26"/>
        </w:rPr>
        <w:t>угля и дров</w:t>
      </w:r>
      <w:r>
        <w:rPr>
          <w:sz w:val="26"/>
          <w:szCs w:val="26"/>
        </w:rPr>
        <w:t xml:space="preserve"> могут храниться как на площадках</w:t>
      </w:r>
      <w:r w:rsidR="00FC5C10">
        <w:rPr>
          <w:sz w:val="26"/>
          <w:szCs w:val="26"/>
        </w:rPr>
        <w:t xml:space="preserve"> у котельных, так и на центральном топливном складе. </w:t>
      </w:r>
      <w:r w:rsidR="00D00FA2">
        <w:rPr>
          <w:sz w:val="26"/>
          <w:szCs w:val="26"/>
        </w:rPr>
        <w:t>Указанные в таблице 7.3.3 нормативные запасы топлива должны иметься в теплоснабжающей организации в каждом месяце отопительного периода.</w:t>
      </w: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rPr>
          <w:sz w:val="26"/>
          <w:szCs w:val="26"/>
        </w:rPr>
      </w:pPr>
    </w:p>
    <w:p w:rsidR="00701493" w:rsidRDefault="00701493" w:rsidP="000E2A73">
      <w:pPr>
        <w:jc w:val="both"/>
      </w:pPr>
    </w:p>
    <w:p w:rsidR="002D03D8" w:rsidRDefault="002D03D8">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5F58AA" w:rsidRDefault="005F58AA">
      <w:pPr>
        <w:ind w:firstLine="225"/>
        <w:jc w:val="both"/>
      </w:pPr>
    </w:p>
    <w:p w:rsidR="00CA52ED" w:rsidRDefault="00675D14" w:rsidP="00B34DFF">
      <w:pPr>
        <w:spacing w:after="240"/>
        <w:jc w:val="center"/>
        <w:rPr>
          <w:b/>
          <w:bCs/>
          <w:color w:val="000000"/>
          <w:sz w:val="28"/>
          <w:szCs w:val="28"/>
        </w:rPr>
      </w:pPr>
      <w:r w:rsidRPr="00CF413E">
        <w:rPr>
          <w:b/>
          <w:bCs/>
          <w:color w:val="000000"/>
          <w:sz w:val="28"/>
          <w:szCs w:val="28"/>
        </w:rPr>
        <w:lastRenderedPageBreak/>
        <w:t>8</w:t>
      </w:r>
      <w:r w:rsidR="005F58AA">
        <w:rPr>
          <w:b/>
          <w:bCs/>
          <w:color w:val="000000"/>
          <w:sz w:val="28"/>
          <w:szCs w:val="28"/>
        </w:rPr>
        <w:t>.</w:t>
      </w:r>
      <w:r w:rsidR="00CA52ED" w:rsidRPr="00CF413E">
        <w:rPr>
          <w:b/>
          <w:bCs/>
          <w:color w:val="000000"/>
          <w:sz w:val="28"/>
          <w:szCs w:val="28"/>
        </w:rPr>
        <w:t xml:space="preserve"> Оценка надежности и безопасности теплоснабжения</w:t>
      </w:r>
    </w:p>
    <w:p w:rsidR="00E16EA6" w:rsidRPr="00CF413E" w:rsidRDefault="00E16EA6" w:rsidP="00E16EA6">
      <w:pPr>
        <w:spacing w:after="240"/>
        <w:ind w:firstLine="708"/>
        <w:jc w:val="both"/>
        <w:rPr>
          <w:color w:val="000000"/>
        </w:rPr>
      </w:pPr>
      <w:r w:rsidRPr="003E4C94">
        <w:rPr>
          <w:bCs/>
          <w:color w:val="000000"/>
          <w:sz w:val="26"/>
          <w:szCs w:val="26"/>
        </w:rPr>
        <w:t>Оценка надежности и безопасности теплоснабжения</w:t>
      </w:r>
      <w:r>
        <w:rPr>
          <w:bCs/>
          <w:color w:val="000000"/>
          <w:sz w:val="26"/>
          <w:szCs w:val="26"/>
        </w:rPr>
        <w:t xml:space="preserve"> </w:t>
      </w:r>
      <w:r>
        <w:rPr>
          <w:sz w:val="26"/>
          <w:szCs w:val="26"/>
        </w:rPr>
        <w:t>производится в соответствии с «</w:t>
      </w:r>
      <w:r w:rsidRPr="003E4C94">
        <w:rPr>
          <w:sz w:val="26"/>
          <w:szCs w:val="26"/>
        </w:rPr>
        <w:t>Методически</w:t>
      </w:r>
      <w:r>
        <w:rPr>
          <w:sz w:val="26"/>
          <w:szCs w:val="26"/>
        </w:rPr>
        <w:t>ми</w:t>
      </w:r>
      <w:r w:rsidRPr="003E4C94">
        <w:rPr>
          <w:sz w:val="26"/>
          <w:szCs w:val="26"/>
        </w:rPr>
        <w:t xml:space="preserve"> указания</w:t>
      </w:r>
      <w:r>
        <w:rPr>
          <w:sz w:val="26"/>
          <w:szCs w:val="26"/>
        </w:rPr>
        <w:t>ми</w:t>
      </w:r>
      <w:r w:rsidRPr="003E4C94">
        <w:rPr>
          <w:sz w:val="26"/>
          <w:szCs w:val="26"/>
        </w:rPr>
        <w:t xml:space="preserve"> по анализу показателей, используемых для оценки надежности систем теплоснабжения</w:t>
      </w:r>
      <w:r>
        <w:rPr>
          <w:sz w:val="26"/>
          <w:szCs w:val="26"/>
        </w:rPr>
        <w:t xml:space="preserve">» (далее </w:t>
      </w:r>
      <w:r w:rsidRPr="003E4C94">
        <w:rPr>
          <w:sz w:val="26"/>
          <w:szCs w:val="26"/>
        </w:rPr>
        <w:t>- Методические указания)</w:t>
      </w:r>
      <w:r w:rsidRPr="00406BDD">
        <w:rPr>
          <w:sz w:val="26"/>
          <w:szCs w:val="26"/>
        </w:rPr>
        <w:t xml:space="preserve"> [18]</w:t>
      </w:r>
      <w:r w:rsidRPr="003E4C94">
        <w:rPr>
          <w:sz w:val="26"/>
          <w:szCs w:val="26"/>
        </w:rPr>
        <w:t>. 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Российской Федерации</w:t>
      </w:r>
      <w:r>
        <w:rPr>
          <w:sz w:val="26"/>
          <w:szCs w:val="26"/>
        </w:rPr>
        <w:t xml:space="preserve"> </w:t>
      </w:r>
      <w:r w:rsidRPr="003E4C94">
        <w:rPr>
          <w:sz w:val="26"/>
          <w:szCs w:val="26"/>
        </w:rPr>
        <w:t>от 26</w:t>
      </w:r>
      <w:r>
        <w:rPr>
          <w:sz w:val="26"/>
          <w:szCs w:val="26"/>
        </w:rPr>
        <w:t>.07</w:t>
      </w:r>
      <w:r w:rsidRPr="003E4C94">
        <w:rPr>
          <w:sz w:val="26"/>
          <w:szCs w:val="26"/>
        </w:rPr>
        <w:t xml:space="preserve"> 2013 г. N 310</w:t>
      </w:r>
      <w:r>
        <w:rPr>
          <w:sz w:val="26"/>
          <w:szCs w:val="26"/>
        </w:rPr>
        <w:t>.</w:t>
      </w:r>
    </w:p>
    <w:p w:rsidR="002A7721" w:rsidRPr="00CF413E" w:rsidRDefault="00005E52" w:rsidP="00B34DFF">
      <w:pPr>
        <w:spacing w:before="120" w:after="120"/>
        <w:rPr>
          <w:b/>
          <w:sz w:val="26"/>
          <w:szCs w:val="26"/>
        </w:rPr>
      </w:pPr>
      <w:r w:rsidRPr="00CF413E">
        <w:rPr>
          <w:b/>
          <w:sz w:val="26"/>
          <w:szCs w:val="26"/>
        </w:rPr>
        <w:t>8</w:t>
      </w:r>
      <w:r w:rsidR="002A7721" w:rsidRPr="00CF413E">
        <w:rPr>
          <w:b/>
          <w:sz w:val="26"/>
          <w:szCs w:val="26"/>
        </w:rPr>
        <w:t>.1 Сведения об отказах в системах теплоснабжения</w:t>
      </w:r>
    </w:p>
    <w:p w:rsidR="002D497F" w:rsidRPr="00C23E5D" w:rsidRDefault="00A1766F" w:rsidP="00BC6BC3">
      <w:pPr>
        <w:pStyle w:val="Preformat"/>
        <w:spacing w:before="120" w:after="120"/>
        <w:ind w:firstLine="284"/>
        <w:jc w:val="both"/>
        <w:rPr>
          <w:rFonts w:ascii="Times New Roman" w:hAnsi="Times New Roman"/>
          <w:sz w:val="26"/>
          <w:szCs w:val="26"/>
        </w:rPr>
      </w:pPr>
      <w:r>
        <w:rPr>
          <w:rFonts w:ascii="Times New Roman" w:hAnsi="Times New Roman"/>
          <w:sz w:val="26"/>
          <w:szCs w:val="26"/>
        </w:rPr>
        <w:t xml:space="preserve">     </w:t>
      </w:r>
      <w:r w:rsidR="00B31C9C" w:rsidRPr="00CF413E">
        <w:rPr>
          <w:rFonts w:ascii="Times New Roman" w:hAnsi="Times New Roman"/>
          <w:sz w:val="26"/>
          <w:szCs w:val="26"/>
        </w:rPr>
        <w:t>В 2022</w:t>
      </w:r>
      <w:r w:rsidR="00B34DFF" w:rsidRPr="00CF413E">
        <w:rPr>
          <w:rFonts w:ascii="Times New Roman" w:hAnsi="Times New Roman"/>
          <w:sz w:val="26"/>
          <w:szCs w:val="26"/>
        </w:rPr>
        <w:t xml:space="preserve"> году</w:t>
      </w:r>
      <w:r w:rsidR="00BC6BC3" w:rsidRPr="00CF413E">
        <w:rPr>
          <w:rFonts w:ascii="Times New Roman" w:hAnsi="Times New Roman"/>
          <w:sz w:val="26"/>
          <w:szCs w:val="26"/>
        </w:rPr>
        <w:t xml:space="preserve"> все отказы в с</w:t>
      </w:r>
      <w:r w:rsidR="00B34DFF" w:rsidRPr="00CF413E">
        <w:rPr>
          <w:rFonts w:ascii="Times New Roman" w:hAnsi="Times New Roman"/>
          <w:sz w:val="26"/>
          <w:szCs w:val="26"/>
        </w:rPr>
        <w:t>истемах теплоснабжения муниципального округа</w:t>
      </w:r>
      <w:r w:rsidR="00BC6BC3" w:rsidRPr="00CF413E">
        <w:rPr>
          <w:rFonts w:ascii="Times New Roman" w:hAnsi="Times New Roman"/>
          <w:sz w:val="26"/>
          <w:szCs w:val="26"/>
        </w:rPr>
        <w:t xml:space="preserve"> оперативно устранялись в установленные сроки. </w:t>
      </w:r>
      <w:r w:rsidR="00B34DFF" w:rsidRPr="00CF413E">
        <w:rPr>
          <w:rFonts w:ascii="Times New Roman" w:hAnsi="Times New Roman"/>
          <w:sz w:val="26"/>
          <w:szCs w:val="26"/>
        </w:rPr>
        <w:t>В период подготовки к отопительному сезону был произведен ремонт и замена наиболее изношенных участков тепловых сетей.</w:t>
      </w:r>
      <w:r w:rsidR="00B34DFF" w:rsidRPr="00B34DFF">
        <w:rPr>
          <w:rFonts w:ascii="Times New Roman" w:hAnsi="Times New Roman"/>
          <w:sz w:val="26"/>
          <w:szCs w:val="26"/>
        </w:rPr>
        <w:t xml:space="preserve"> </w:t>
      </w:r>
      <w:r w:rsidR="00BC6BC3" w:rsidRPr="00B34DFF">
        <w:rPr>
          <w:rFonts w:ascii="Times New Roman" w:hAnsi="Times New Roman"/>
          <w:sz w:val="26"/>
          <w:szCs w:val="26"/>
        </w:rPr>
        <w:t>Перерасчеты</w:t>
      </w:r>
      <w:r w:rsidR="00BC6BC3" w:rsidRPr="00C23E5D">
        <w:rPr>
          <w:rFonts w:ascii="Times New Roman" w:hAnsi="Times New Roman"/>
          <w:sz w:val="26"/>
          <w:szCs w:val="26"/>
        </w:rPr>
        <w:t xml:space="preserve"> с потребителями за не</w:t>
      </w:r>
      <w:r w:rsidR="00C23E5D" w:rsidRPr="00C23E5D">
        <w:rPr>
          <w:rFonts w:ascii="Times New Roman" w:hAnsi="Times New Roman"/>
          <w:sz w:val="26"/>
          <w:szCs w:val="26"/>
        </w:rPr>
        <w:t>д</w:t>
      </w:r>
      <w:r w:rsidR="00BC6BC3" w:rsidRPr="00C23E5D">
        <w:rPr>
          <w:rFonts w:ascii="Times New Roman" w:hAnsi="Times New Roman"/>
          <w:sz w:val="26"/>
          <w:szCs w:val="26"/>
        </w:rPr>
        <w:t xml:space="preserve">оотпуск тепловой энергии не производились. </w:t>
      </w:r>
    </w:p>
    <w:p w:rsidR="002D497F" w:rsidRPr="004078D0" w:rsidRDefault="004078D0" w:rsidP="002D497F">
      <w:pPr>
        <w:pStyle w:val="Preformat"/>
        <w:spacing w:after="120"/>
        <w:ind w:firstLine="284"/>
        <w:rPr>
          <w:rFonts w:ascii="Times New Roman" w:hAnsi="Times New Roman"/>
          <w:b/>
          <w:sz w:val="26"/>
          <w:szCs w:val="26"/>
        </w:rPr>
      </w:pPr>
      <w:r w:rsidRPr="004078D0">
        <w:rPr>
          <w:rFonts w:ascii="Times New Roman" w:hAnsi="Times New Roman"/>
          <w:b/>
          <w:sz w:val="26"/>
          <w:szCs w:val="26"/>
        </w:rPr>
        <w:t>8</w:t>
      </w:r>
      <w:r w:rsidR="002D497F" w:rsidRPr="004078D0">
        <w:rPr>
          <w:rFonts w:ascii="Times New Roman" w:hAnsi="Times New Roman"/>
          <w:b/>
          <w:sz w:val="26"/>
          <w:szCs w:val="26"/>
        </w:rPr>
        <w:t>.2 Расчет показателей надежности систем теплоснабжения</w:t>
      </w:r>
    </w:p>
    <w:p w:rsidR="00E16EA6" w:rsidRPr="003E4C94" w:rsidRDefault="00E16EA6" w:rsidP="00E16EA6">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П</w:t>
      </w:r>
      <w:r w:rsidRPr="003E4C94">
        <w:rPr>
          <w:rFonts w:ascii="Times New Roman" w:hAnsi="Times New Roman" w:cs="Times New Roman"/>
          <w:sz w:val="26"/>
          <w:szCs w:val="26"/>
        </w:rPr>
        <w:t>оказатель надежности электроснабжения источников тепловой энергии (Кэ) характеризуется наличием или отсутствием резервного электропитания:</w:t>
      </w:r>
    </w:p>
    <w:p w:rsidR="00E16EA6" w:rsidRPr="003E4C94" w:rsidRDefault="00E16EA6" w:rsidP="00E16EA6">
      <w:pPr>
        <w:pStyle w:val="ConsPlusNormal"/>
        <w:ind w:firstLine="540"/>
        <w:jc w:val="both"/>
        <w:rPr>
          <w:rFonts w:ascii="Times New Roman" w:hAnsi="Times New Roman" w:cs="Times New Roman"/>
          <w:sz w:val="26"/>
          <w:szCs w:val="26"/>
        </w:rPr>
      </w:pPr>
      <w:r w:rsidRPr="003E4C94">
        <w:rPr>
          <w:rFonts w:ascii="Times New Roman" w:hAnsi="Times New Roman" w:cs="Times New Roman"/>
          <w:sz w:val="26"/>
          <w:szCs w:val="26"/>
        </w:rPr>
        <w:t>Кэ = 1,0 - при наличии резервного электроснабжения;</w:t>
      </w:r>
    </w:p>
    <w:p w:rsidR="00E16EA6" w:rsidRPr="003E4C94" w:rsidRDefault="00E16EA6" w:rsidP="00E16EA6">
      <w:pPr>
        <w:ind w:firstLine="284"/>
        <w:jc w:val="both"/>
        <w:rPr>
          <w:sz w:val="26"/>
          <w:szCs w:val="26"/>
        </w:rPr>
      </w:pPr>
      <w:r w:rsidRPr="003E4C94">
        <w:rPr>
          <w:sz w:val="26"/>
          <w:szCs w:val="26"/>
        </w:rPr>
        <w:t>Кэ = 0,6 - при отсутствии резервного электроснабжения.</w:t>
      </w:r>
    </w:p>
    <w:p w:rsidR="00E16EA6" w:rsidRPr="00B02CA2" w:rsidRDefault="00E16EA6" w:rsidP="00E16EA6">
      <w:pPr>
        <w:ind w:firstLine="284"/>
        <w:jc w:val="both"/>
        <w:rPr>
          <w:sz w:val="26"/>
          <w:szCs w:val="26"/>
        </w:rPr>
      </w:pPr>
      <w:r>
        <w:rPr>
          <w:sz w:val="26"/>
          <w:szCs w:val="26"/>
        </w:rPr>
        <w:t xml:space="preserve">Все </w:t>
      </w:r>
      <w:r w:rsidRPr="0037357C">
        <w:rPr>
          <w:sz w:val="26"/>
          <w:szCs w:val="26"/>
        </w:rPr>
        <w:t xml:space="preserve">котельные имеют только по одному электрическому вводу. </w:t>
      </w:r>
      <w:r>
        <w:rPr>
          <w:sz w:val="26"/>
          <w:szCs w:val="26"/>
        </w:rPr>
        <w:t>Передвижных электрогенераторов у теплоснабжающих организаций нет. Кэ = 0,6.</w:t>
      </w:r>
    </w:p>
    <w:p w:rsidR="00E16EA6" w:rsidRPr="00C263A4" w:rsidRDefault="00E16EA6" w:rsidP="00E16EA6">
      <w:pPr>
        <w:pStyle w:val="ConsPlusNormal"/>
        <w:spacing w:before="120"/>
        <w:ind w:firstLine="539"/>
        <w:jc w:val="both"/>
        <w:rPr>
          <w:rFonts w:ascii="Times New Roman" w:hAnsi="Times New Roman" w:cs="Times New Roman"/>
          <w:sz w:val="26"/>
          <w:szCs w:val="26"/>
        </w:rPr>
      </w:pPr>
      <w:r w:rsidRPr="00C263A4">
        <w:rPr>
          <w:rFonts w:ascii="Times New Roman" w:hAnsi="Times New Roman" w:cs="Times New Roman"/>
          <w:sz w:val="26"/>
          <w:szCs w:val="26"/>
        </w:rPr>
        <w:t>Показатель надежности водоснабжения источников тепловой энергии (Кв) характеризуется наличием или отсутствием резервного водоснабжения:</w:t>
      </w:r>
    </w:p>
    <w:p w:rsidR="00E16EA6" w:rsidRPr="00C263A4" w:rsidRDefault="00E16EA6" w:rsidP="00E16EA6">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Кв = 1,0 - при наличии резервного водоснабжения;</w:t>
      </w:r>
    </w:p>
    <w:p w:rsidR="00E16EA6" w:rsidRPr="00C263A4" w:rsidRDefault="00E16EA6" w:rsidP="00E16EA6">
      <w:pPr>
        <w:ind w:firstLine="284"/>
        <w:jc w:val="both"/>
        <w:rPr>
          <w:sz w:val="26"/>
          <w:szCs w:val="26"/>
        </w:rPr>
      </w:pPr>
      <w:r w:rsidRPr="00C263A4">
        <w:rPr>
          <w:sz w:val="26"/>
          <w:szCs w:val="26"/>
        </w:rPr>
        <w:t>Кв = 0,6 - при отсутствии резервного водоснабжения</w:t>
      </w:r>
    </w:p>
    <w:p w:rsidR="00E16EA6" w:rsidRPr="00ED325D" w:rsidRDefault="00E16EA6" w:rsidP="00E16EA6">
      <w:pPr>
        <w:ind w:firstLine="284"/>
        <w:jc w:val="both"/>
        <w:rPr>
          <w:sz w:val="26"/>
          <w:szCs w:val="26"/>
        </w:rPr>
      </w:pPr>
      <w:r w:rsidRPr="009017CC">
        <w:rPr>
          <w:sz w:val="26"/>
          <w:szCs w:val="26"/>
        </w:rPr>
        <w:t>Все котельные имеют только по одному водяному вводу. Баки запаса воды или баки-аккумулят</w:t>
      </w:r>
      <w:r>
        <w:rPr>
          <w:sz w:val="26"/>
          <w:szCs w:val="26"/>
        </w:rPr>
        <w:t>оры имеются на всех котельных</w:t>
      </w:r>
      <w:r w:rsidRPr="009017CC">
        <w:rPr>
          <w:sz w:val="26"/>
          <w:szCs w:val="26"/>
        </w:rPr>
        <w:t>.</w:t>
      </w:r>
      <w:r w:rsidRPr="00E16EA6">
        <w:rPr>
          <w:sz w:val="26"/>
          <w:szCs w:val="26"/>
        </w:rPr>
        <w:t xml:space="preserve"> </w:t>
      </w:r>
      <w:r w:rsidRPr="00C263A4">
        <w:rPr>
          <w:sz w:val="26"/>
          <w:szCs w:val="26"/>
        </w:rPr>
        <w:t xml:space="preserve">Кв = </w:t>
      </w:r>
      <w:r>
        <w:rPr>
          <w:sz w:val="26"/>
          <w:szCs w:val="26"/>
        </w:rPr>
        <w:t>1.</w:t>
      </w:r>
    </w:p>
    <w:p w:rsidR="00E16EA6" w:rsidRPr="00C263A4" w:rsidRDefault="00E16EA6" w:rsidP="00E16EA6">
      <w:pPr>
        <w:pStyle w:val="ConsPlusNormal"/>
        <w:spacing w:before="120"/>
        <w:ind w:firstLine="539"/>
        <w:jc w:val="both"/>
        <w:rPr>
          <w:rFonts w:ascii="Times New Roman" w:hAnsi="Times New Roman" w:cs="Times New Roman"/>
          <w:sz w:val="26"/>
          <w:szCs w:val="26"/>
        </w:rPr>
      </w:pPr>
      <w:r w:rsidRPr="00C263A4">
        <w:rPr>
          <w:rFonts w:ascii="Times New Roman" w:hAnsi="Times New Roman" w:cs="Times New Roman"/>
          <w:sz w:val="26"/>
          <w:szCs w:val="26"/>
        </w:rPr>
        <w:t>Показатель надежности топливоснабжения источников тепловой энергии (Кт) характеризуется наличием или отсутствием резервного топливоснабжения:</w:t>
      </w:r>
    </w:p>
    <w:p w:rsidR="00E16EA6" w:rsidRPr="00C263A4" w:rsidRDefault="00E16EA6" w:rsidP="00E16EA6">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Кт = 1,0 - при наличии резервного топлива;</w:t>
      </w:r>
    </w:p>
    <w:p w:rsidR="00E16EA6" w:rsidRDefault="00E16EA6" w:rsidP="00E16EA6">
      <w:pPr>
        <w:ind w:firstLine="284"/>
        <w:jc w:val="both"/>
        <w:rPr>
          <w:sz w:val="26"/>
          <w:szCs w:val="26"/>
        </w:rPr>
      </w:pPr>
      <w:r w:rsidRPr="00C263A4">
        <w:rPr>
          <w:sz w:val="26"/>
          <w:szCs w:val="26"/>
        </w:rPr>
        <w:t>Кт = 0,5 - при отсутствии резервного топлива</w:t>
      </w:r>
    </w:p>
    <w:p w:rsidR="00E16EA6" w:rsidRDefault="00E16EA6" w:rsidP="00E16EA6">
      <w:pPr>
        <w:ind w:firstLine="284"/>
        <w:jc w:val="both"/>
        <w:rPr>
          <w:sz w:val="26"/>
          <w:szCs w:val="26"/>
        </w:rPr>
      </w:pPr>
      <w:r>
        <w:rPr>
          <w:sz w:val="26"/>
          <w:szCs w:val="26"/>
        </w:rPr>
        <w:t>К</w:t>
      </w:r>
      <w:r w:rsidRPr="00ED325D">
        <w:rPr>
          <w:sz w:val="26"/>
          <w:szCs w:val="26"/>
        </w:rPr>
        <w:t>отельные могут работать как на дровах, так и</w:t>
      </w:r>
      <w:r>
        <w:rPr>
          <w:sz w:val="26"/>
          <w:szCs w:val="26"/>
        </w:rPr>
        <w:t xml:space="preserve"> на </w:t>
      </w:r>
      <w:r w:rsidRPr="00ED325D">
        <w:rPr>
          <w:sz w:val="26"/>
          <w:szCs w:val="26"/>
        </w:rPr>
        <w:t>угле</w:t>
      </w:r>
      <w:r>
        <w:rPr>
          <w:sz w:val="26"/>
          <w:szCs w:val="26"/>
        </w:rPr>
        <w:t>. Кт=1,0.</w:t>
      </w:r>
    </w:p>
    <w:p w:rsidR="00E16EA6" w:rsidRPr="00C263A4" w:rsidRDefault="00E16EA6" w:rsidP="00E16EA6">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C263A4">
        <w:rPr>
          <w:rFonts w:ascii="Times New Roman" w:hAnsi="Times New Roman" w:cs="Times New Roman"/>
          <w:sz w:val="26"/>
          <w:szCs w:val="26"/>
        </w:rPr>
        <w:t>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E16EA6" w:rsidRPr="00C263A4" w:rsidRDefault="00E16EA6" w:rsidP="00E16EA6">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Кб = 1,0 - полная обеспеченность;</w:t>
      </w:r>
    </w:p>
    <w:p w:rsidR="00E16EA6" w:rsidRPr="00C263A4" w:rsidRDefault="00E16EA6" w:rsidP="00E16EA6">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Кб = 0,8 - не обеспечена в размере 10% и менее;</w:t>
      </w:r>
    </w:p>
    <w:p w:rsidR="00E16EA6" w:rsidRDefault="00E16EA6" w:rsidP="00E16EA6">
      <w:pPr>
        <w:ind w:firstLine="284"/>
        <w:jc w:val="both"/>
        <w:rPr>
          <w:sz w:val="26"/>
          <w:szCs w:val="26"/>
        </w:rPr>
      </w:pPr>
      <w:r w:rsidRPr="00C263A4">
        <w:rPr>
          <w:sz w:val="26"/>
          <w:szCs w:val="26"/>
        </w:rPr>
        <w:t>Кб = 0,5 - не обеспечена в размере более 10%.</w:t>
      </w:r>
    </w:p>
    <w:p w:rsidR="00E16EA6" w:rsidRDefault="00E16EA6" w:rsidP="00E16EA6">
      <w:pPr>
        <w:ind w:firstLine="284"/>
        <w:jc w:val="both"/>
        <w:rPr>
          <w:sz w:val="26"/>
          <w:szCs w:val="26"/>
        </w:rPr>
      </w:pPr>
      <w:r w:rsidRPr="00ED325D">
        <w:rPr>
          <w:sz w:val="26"/>
          <w:szCs w:val="26"/>
        </w:rPr>
        <w:t>Все котельные имеют резерв тепловой мощности и достаточную пропускную способность тепловых сетей.</w:t>
      </w:r>
      <w:r>
        <w:rPr>
          <w:sz w:val="26"/>
          <w:szCs w:val="26"/>
        </w:rPr>
        <w:t xml:space="preserve"> </w:t>
      </w:r>
      <w:r w:rsidRPr="00C263A4">
        <w:rPr>
          <w:sz w:val="26"/>
          <w:szCs w:val="26"/>
        </w:rPr>
        <w:t>Кб = 1,0</w:t>
      </w:r>
      <w:r>
        <w:rPr>
          <w:sz w:val="26"/>
          <w:szCs w:val="26"/>
        </w:rPr>
        <w:t>.</w:t>
      </w:r>
    </w:p>
    <w:p w:rsidR="00E16EA6" w:rsidRPr="00D129EA" w:rsidRDefault="00E16EA6" w:rsidP="00E16EA6">
      <w:pPr>
        <w:spacing w:before="120"/>
        <w:ind w:firstLine="284"/>
        <w:jc w:val="both"/>
        <w:rPr>
          <w:sz w:val="26"/>
          <w:szCs w:val="26"/>
        </w:rPr>
      </w:pPr>
      <w:r>
        <w:rPr>
          <w:sz w:val="26"/>
          <w:szCs w:val="26"/>
        </w:rPr>
        <w:t>П</w:t>
      </w:r>
      <w:r w:rsidRPr="00D129EA">
        <w:rPr>
          <w:sz w:val="26"/>
          <w:szCs w:val="26"/>
        </w:rPr>
        <w:t>оказатель 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r>
        <w:rPr>
          <w:sz w:val="26"/>
          <w:szCs w:val="26"/>
        </w:rPr>
        <w:t>.</w:t>
      </w:r>
    </w:p>
    <w:p w:rsidR="00E16EA6" w:rsidRDefault="00E16EA6" w:rsidP="00E16EA6">
      <w:pPr>
        <w:ind w:firstLine="284"/>
        <w:jc w:val="both"/>
        <w:rPr>
          <w:sz w:val="26"/>
          <w:szCs w:val="26"/>
        </w:rPr>
      </w:pPr>
      <w:r>
        <w:rPr>
          <w:sz w:val="26"/>
          <w:szCs w:val="26"/>
        </w:rPr>
        <w:t xml:space="preserve">В </w:t>
      </w:r>
      <w:r w:rsidR="001E5C6C">
        <w:rPr>
          <w:sz w:val="26"/>
          <w:szCs w:val="26"/>
        </w:rPr>
        <w:t>Поназыревском муниципальном округе</w:t>
      </w:r>
      <w:r>
        <w:rPr>
          <w:sz w:val="26"/>
          <w:szCs w:val="26"/>
        </w:rPr>
        <w:t xml:space="preserve"> резервирование теплоисточников отсутствует. </w:t>
      </w:r>
      <w:r w:rsidRPr="00D129EA">
        <w:rPr>
          <w:sz w:val="26"/>
          <w:szCs w:val="26"/>
        </w:rPr>
        <w:t>Кр</w:t>
      </w:r>
      <w:r>
        <w:rPr>
          <w:sz w:val="26"/>
          <w:szCs w:val="26"/>
        </w:rPr>
        <w:t>=0.</w:t>
      </w:r>
    </w:p>
    <w:p w:rsidR="00E16EA6" w:rsidRPr="00D129EA" w:rsidRDefault="00E16EA6" w:rsidP="00E16EA6">
      <w:pPr>
        <w:pStyle w:val="ConsPlusNormal"/>
        <w:ind w:firstLine="539"/>
        <w:jc w:val="both"/>
        <w:rPr>
          <w:rFonts w:ascii="Times New Roman" w:hAnsi="Times New Roman" w:cs="Times New Roman"/>
          <w:sz w:val="26"/>
          <w:szCs w:val="26"/>
        </w:rPr>
      </w:pPr>
      <w:r w:rsidRPr="00D129EA">
        <w:rPr>
          <w:rFonts w:ascii="Times New Roman" w:hAnsi="Times New Roman" w:cs="Times New Roman"/>
          <w:sz w:val="26"/>
          <w:szCs w:val="26"/>
        </w:rPr>
        <w:t xml:space="preserve">Показатель технического состояния тепловых сетей (Кс), характеризуемый долей </w:t>
      </w:r>
      <w:r w:rsidRPr="00D129EA">
        <w:rPr>
          <w:rFonts w:ascii="Times New Roman" w:hAnsi="Times New Roman" w:cs="Times New Roman"/>
          <w:sz w:val="26"/>
          <w:szCs w:val="26"/>
        </w:rPr>
        <w:lastRenderedPageBreak/>
        <w:t>ветхих, подлежащих замене трубопроводов, определяется по формуле:</w:t>
      </w:r>
    </w:p>
    <w:p w:rsidR="00E16EA6" w:rsidRPr="00D129EA" w:rsidRDefault="00E16EA6" w:rsidP="00E16EA6">
      <w:pPr>
        <w:pStyle w:val="ConsPlusNormal"/>
        <w:ind w:firstLine="540"/>
        <w:jc w:val="right"/>
        <w:rPr>
          <w:rFonts w:ascii="Times New Roman" w:hAnsi="Times New Roman" w:cs="Times New Roman"/>
          <w:sz w:val="26"/>
          <w:szCs w:val="26"/>
        </w:rPr>
      </w:pPr>
      <w:r w:rsidRPr="00D129EA">
        <w:rPr>
          <w:rFonts w:ascii="Times New Roman" w:hAnsi="Times New Roman" w:cs="Times New Roman"/>
          <w:noProof/>
          <w:position w:val="-26"/>
          <w:sz w:val="26"/>
          <w:szCs w:val="26"/>
          <w:lang w:eastAsia="ru-RU"/>
        </w:rPr>
        <w:drawing>
          <wp:inline distT="0" distB="0" distL="0" distR="0" wp14:anchorId="3110A7B3" wp14:editId="66FE3CF7">
            <wp:extent cx="1143000" cy="4667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43000" cy="466725"/>
                    </a:xfrm>
                    <a:prstGeom prst="rect">
                      <a:avLst/>
                    </a:prstGeom>
                    <a:noFill/>
                    <a:ln>
                      <a:noFill/>
                    </a:ln>
                  </pic:spPr>
                </pic:pic>
              </a:graphicData>
            </a:graphic>
          </wp:inline>
        </w:drawing>
      </w:r>
      <w:r>
        <w:rPr>
          <w:rFonts w:ascii="Times New Roman" w:hAnsi="Times New Roman" w:cs="Times New Roman"/>
          <w:sz w:val="26"/>
          <w:szCs w:val="26"/>
        </w:rPr>
        <w:t xml:space="preserve">                                                            </w:t>
      </w:r>
      <w:r w:rsidRPr="00D129EA">
        <w:rPr>
          <w:rFonts w:ascii="Times New Roman" w:hAnsi="Times New Roman" w:cs="Times New Roman"/>
          <w:sz w:val="26"/>
          <w:szCs w:val="26"/>
        </w:rPr>
        <w:t>(</w:t>
      </w:r>
      <w:r>
        <w:rPr>
          <w:rFonts w:ascii="Times New Roman" w:hAnsi="Times New Roman" w:cs="Times New Roman"/>
          <w:sz w:val="26"/>
          <w:szCs w:val="26"/>
        </w:rPr>
        <w:t>1</w:t>
      </w:r>
      <w:r w:rsidR="000D6F50">
        <w:rPr>
          <w:rFonts w:ascii="Times New Roman" w:hAnsi="Times New Roman" w:cs="Times New Roman"/>
          <w:sz w:val="26"/>
          <w:szCs w:val="26"/>
        </w:rPr>
        <w:t>7</w:t>
      </w:r>
      <w:r w:rsidRPr="00D129EA">
        <w:rPr>
          <w:rFonts w:ascii="Times New Roman" w:hAnsi="Times New Roman" w:cs="Times New Roman"/>
          <w:sz w:val="26"/>
          <w:szCs w:val="26"/>
        </w:rPr>
        <w:t>)</w:t>
      </w:r>
    </w:p>
    <w:p w:rsidR="00E16EA6" w:rsidRPr="00D129EA" w:rsidRDefault="00E16EA6" w:rsidP="00E16EA6">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D129EA">
        <w:rPr>
          <w:rFonts w:ascii="Times New Roman" w:hAnsi="Times New Roman" w:cs="Times New Roman"/>
          <w:sz w:val="26"/>
          <w:szCs w:val="26"/>
        </w:rPr>
        <w:t>де</w:t>
      </w:r>
      <w:r w:rsidRPr="00D129EA">
        <w:rPr>
          <w:rFonts w:ascii="Times New Roman" w:hAnsi="Times New Roman" w:cs="Times New Roman"/>
          <w:noProof/>
          <w:position w:val="-8"/>
          <w:sz w:val="26"/>
          <w:szCs w:val="26"/>
          <w:lang w:eastAsia="ru-RU"/>
        </w:rPr>
        <w:drawing>
          <wp:inline distT="0" distB="0" distL="0" distR="0" wp14:anchorId="4275BFC0" wp14:editId="3A49F16E">
            <wp:extent cx="342900" cy="2381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D129EA">
        <w:rPr>
          <w:rFonts w:ascii="Times New Roman" w:hAnsi="Times New Roman" w:cs="Times New Roman"/>
          <w:sz w:val="26"/>
          <w:szCs w:val="26"/>
        </w:rPr>
        <w:t xml:space="preserve"> - протяженность тепловых сетей, находящихся в эксплуатации;</w:t>
      </w:r>
    </w:p>
    <w:p w:rsidR="00E16EA6" w:rsidRDefault="00E16EA6" w:rsidP="00E16EA6">
      <w:pPr>
        <w:ind w:firstLine="284"/>
        <w:jc w:val="both"/>
        <w:rPr>
          <w:sz w:val="26"/>
          <w:szCs w:val="26"/>
        </w:rPr>
      </w:pPr>
      <w:r w:rsidRPr="00D129EA">
        <w:rPr>
          <w:noProof/>
          <w:position w:val="-8"/>
          <w:sz w:val="26"/>
          <w:szCs w:val="26"/>
          <w:lang w:eastAsia="ru-RU"/>
        </w:rPr>
        <w:drawing>
          <wp:inline distT="0" distB="0" distL="0" distR="0" wp14:anchorId="41BFEA25" wp14:editId="7A865778">
            <wp:extent cx="304800" cy="2381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129EA">
        <w:rPr>
          <w:sz w:val="26"/>
          <w:szCs w:val="26"/>
        </w:rPr>
        <w:t xml:space="preserve"> - протяженность ветхих тепловых сетей, находящихся в эксплуатации</w:t>
      </w:r>
    </w:p>
    <w:p w:rsidR="00E16EA6" w:rsidRDefault="00E16EA6" w:rsidP="00E16EA6">
      <w:pPr>
        <w:spacing w:before="120"/>
        <w:ind w:firstLine="284"/>
        <w:jc w:val="both"/>
        <w:rPr>
          <w:sz w:val="26"/>
          <w:szCs w:val="26"/>
        </w:rPr>
      </w:pPr>
      <w:r>
        <w:rPr>
          <w:sz w:val="26"/>
          <w:szCs w:val="26"/>
        </w:rPr>
        <w:t>П</w:t>
      </w:r>
      <w:r w:rsidRPr="00D129EA">
        <w:rPr>
          <w:sz w:val="26"/>
          <w:szCs w:val="26"/>
        </w:rPr>
        <w:t>ротяженность ветхих тепловых сетей</w:t>
      </w:r>
      <w:r>
        <w:rPr>
          <w:sz w:val="26"/>
          <w:szCs w:val="26"/>
        </w:rPr>
        <w:t xml:space="preserve"> от котельных </w:t>
      </w:r>
      <w:r w:rsidR="001E5C6C">
        <w:rPr>
          <w:sz w:val="26"/>
          <w:szCs w:val="26"/>
        </w:rPr>
        <w:t>МКУП</w:t>
      </w:r>
      <w:r>
        <w:rPr>
          <w:sz w:val="26"/>
          <w:szCs w:val="26"/>
        </w:rPr>
        <w:t xml:space="preserve"> «</w:t>
      </w:r>
      <w:r w:rsidR="001E5C6C">
        <w:rPr>
          <w:sz w:val="26"/>
          <w:szCs w:val="26"/>
        </w:rPr>
        <w:t>Поназыревское ЖКХ</w:t>
      </w:r>
      <w:r>
        <w:rPr>
          <w:sz w:val="26"/>
          <w:szCs w:val="26"/>
        </w:rPr>
        <w:t xml:space="preserve">» составляет </w:t>
      </w:r>
      <w:r w:rsidR="001E5C6C">
        <w:rPr>
          <w:sz w:val="26"/>
          <w:szCs w:val="26"/>
        </w:rPr>
        <w:t xml:space="preserve">4,475 </w:t>
      </w:r>
      <w:r>
        <w:rPr>
          <w:sz w:val="26"/>
          <w:szCs w:val="26"/>
        </w:rPr>
        <w:t>км.</w:t>
      </w:r>
      <w:r w:rsidR="001E5C6C" w:rsidRPr="001E5C6C">
        <w:rPr>
          <w:sz w:val="26"/>
          <w:szCs w:val="26"/>
        </w:rPr>
        <w:t xml:space="preserve"> </w:t>
      </w:r>
      <w:r w:rsidR="001E5C6C" w:rsidRPr="009017CC">
        <w:rPr>
          <w:sz w:val="26"/>
          <w:szCs w:val="26"/>
        </w:rPr>
        <w:t xml:space="preserve">Значительную долю ветхих тепловых сетей имеют котельные </w:t>
      </w:r>
      <w:r w:rsidR="001E5C6C">
        <w:rPr>
          <w:color w:val="000000"/>
        </w:rPr>
        <w:t xml:space="preserve"> ЦРБ (№1),</w:t>
      </w:r>
      <w:r w:rsidR="001E5C6C" w:rsidRPr="005F392C">
        <w:rPr>
          <w:color w:val="000000"/>
        </w:rPr>
        <w:t xml:space="preserve"> </w:t>
      </w:r>
      <w:r w:rsidR="001E5C6C">
        <w:rPr>
          <w:color w:val="000000"/>
        </w:rPr>
        <w:t xml:space="preserve">Гостиницы (№2), Котельная СОШ (№4). </w:t>
      </w:r>
      <w:r w:rsidR="001E5C6C" w:rsidRPr="005F392C">
        <w:rPr>
          <w:sz w:val="26"/>
          <w:szCs w:val="26"/>
        </w:rPr>
        <w:t>Предложения по их замене приведены в п. 6.6.</w:t>
      </w:r>
    </w:p>
    <w:p w:rsidR="00E16EA6" w:rsidRDefault="00E16EA6" w:rsidP="00E16EA6">
      <w:pPr>
        <w:spacing w:before="120"/>
        <w:ind w:firstLine="284"/>
        <w:jc w:val="both"/>
        <w:rPr>
          <w:sz w:val="26"/>
          <w:szCs w:val="26"/>
        </w:rPr>
      </w:pPr>
      <w:r>
        <w:rPr>
          <w:sz w:val="26"/>
          <w:szCs w:val="26"/>
        </w:rPr>
        <w:t>Кс = (</w:t>
      </w:r>
      <w:r w:rsidR="00A579DB">
        <w:rPr>
          <w:sz w:val="26"/>
          <w:szCs w:val="26"/>
        </w:rPr>
        <w:t>4,475</w:t>
      </w:r>
      <w:r>
        <w:rPr>
          <w:sz w:val="26"/>
          <w:szCs w:val="26"/>
        </w:rPr>
        <w:t>-0,</w:t>
      </w:r>
      <w:r w:rsidR="00A579DB">
        <w:rPr>
          <w:sz w:val="26"/>
          <w:szCs w:val="26"/>
        </w:rPr>
        <w:t>201</w:t>
      </w:r>
      <w:r>
        <w:rPr>
          <w:sz w:val="26"/>
          <w:szCs w:val="26"/>
        </w:rPr>
        <w:t>)/</w:t>
      </w:r>
      <w:r w:rsidR="00A579DB">
        <w:rPr>
          <w:sz w:val="26"/>
          <w:szCs w:val="26"/>
        </w:rPr>
        <w:t>4,475</w:t>
      </w:r>
      <w:r>
        <w:rPr>
          <w:sz w:val="26"/>
          <w:szCs w:val="26"/>
        </w:rPr>
        <w:t xml:space="preserve"> = 0,9</w:t>
      </w:r>
      <w:r w:rsidR="00A579DB">
        <w:rPr>
          <w:sz w:val="26"/>
          <w:szCs w:val="26"/>
        </w:rPr>
        <w:t>55</w:t>
      </w:r>
    </w:p>
    <w:p w:rsidR="00E16EA6" w:rsidRPr="0095061B" w:rsidRDefault="00E16EA6" w:rsidP="00E16EA6">
      <w:pPr>
        <w:pStyle w:val="ConsPlusNormal"/>
        <w:spacing w:before="120"/>
        <w:ind w:firstLine="539"/>
        <w:jc w:val="both"/>
        <w:rPr>
          <w:rFonts w:ascii="Times New Roman" w:hAnsi="Times New Roman" w:cs="Times New Roman"/>
          <w:sz w:val="26"/>
          <w:szCs w:val="26"/>
        </w:rPr>
      </w:pPr>
      <w:r w:rsidRPr="0095061B">
        <w:rPr>
          <w:rFonts w:ascii="Times New Roman" w:hAnsi="Times New Roman" w:cs="Times New Roman"/>
          <w:sz w:val="26"/>
          <w:szCs w:val="26"/>
        </w:rPr>
        <w:t>Показатель интенсивнос</w:t>
      </w:r>
      <w:r>
        <w:rPr>
          <w:rFonts w:ascii="Times New Roman" w:hAnsi="Times New Roman" w:cs="Times New Roman"/>
          <w:sz w:val="26"/>
          <w:szCs w:val="26"/>
        </w:rPr>
        <w:t>ти отказов тепловых сетей (К</w:t>
      </w:r>
      <w:r w:rsidRPr="0095061B">
        <w:rPr>
          <w:rFonts w:ascii="Times New Roman" w:hAnsi="Times New Roman" w:cs="Times New Roman"/>
          <w:sz w:val="26"/>
          <w:szCs w:val="26"/>
          <w:vertAlign w:val="subscript"/>
        </w:rPr>
        <w:t>отк</w:t>
      </w:r>
      <w:r>
        <w:rPr>
          <w:rFonts w:ascii="Times New Roman" w:hAnsi="Times New Roman" w:cs="Times New Roman"/>
          <w:sz w:val="26"/>
          <w:szCs w:val="26"/>
          <w:vertAlign w:val="subscript"/>
        </w:rPr>
        <w:t>.</w:t>
      </w:r>
      <w:r w:rsidRPr="0095061B">
        <w:rPr>
          <w:rFonts w:ascii="Times New Roman" w:hAnsi="Times New Roman" w:cs="Times New Roman"/>
          <w:sz w:val="26"/>
          <w:szCs w:val="26"/>
          <w:vertAlign w:val="subscript"/>
        </w:rPr>
        <w:t>тс</w:t>
      </w:r>
      <w:r w:rsidRPr="0095061B">
        <w:rPr>
          <w:rFonts w:ascii="Times New Roman" w:hAnsi="Times New Roman" w:cs="Times New Roman"/>
          <w:sz w:val="26"/>
          <w:szCs w:val="26"/>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E16EA6" w:rsidRPr="0095061B" w:rsidRDefault="00E16EA6" w:rsidP="00E16EA6">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И</w:t>
      </w:r>
      <w:r w:rsidRPr="0095061B">
        <w:rPr>
          <w:rFonts w:ascii="Times New Roman" w:hAnsi="Times New Roman" w:cs="Times New Roman"/>
          <w:sz w:val="26"/>
          <w:szCs w:val="26"/>
          <w:vertAlign w:val="subscript"/>
        </w:rPr>
        <w:t>отк</w:t>
      </w:r>
      <w:r>
        <w:rPr>
          <w:rFonts w:ascii="Times New Roman" w:hAnsi="Times New Roman" w:cs="Times New Roman"/>
          <w:sz w:val="26"/>
          <w:szCs w:val="26"/>
          <w:vertAlign w:val="subscript"/>
        </w:rPr>
        <w:t>.</w:t>
      </w:r>
      <w:r w:rsidRPr="0095061B">
        <w:rPr>
          <w:rFonts w:ascii="Times New Roman" w:hAnsi="Times New Roman" w:cs="Times New Roman"/>
          <w:sz w:val="26"/>
          <w:szCs w:val="26"/>
          <w:vertAlign w:val="subscript"/>
        </w:rPr>
        <w:t>тс</w:t>
      </w:r>
      <w:r w:rsidRPr="0095061B">
        <w:rPr>
          <w:rFonts w:ascii="Times New Roman" w:hAnsi="Times New Roman" w:cs="Times New Roman"/>
          <w:sz w:val="26"/>
          <w:szCs w:val="26"/>
        </w:rPr>
        <w:t>= n</w:t>
      </w:r>
      <w:r w:rsidRPr="0095061B">
        <w:rPr>
          <w:rFonts w:ascii="Times New Roman" w:hAnsi="Times New Roman" w:cs="Times New Roman"/>
          <w:sz w:val="26"/>
          <w:szCs w:val="26"/>
          <w:vertAlign w:val="subscript"/>
        </w:rPr>
        <w:t>отк</w:t>
      </w:r>
      <w:r w:rsidRPr="0095061B">
        <w:rPr>
          <w:rFonts w:ascii="Times New Roman" w:hAnsi="Times New Roman" w:cs="Times New Roman"/>
          <w:sz w:val="26"/>
          <w:szCs w:val="26"/>
        </w:rPr>
        <w:t xml:space="preserve"> / S [1 / (км * год)], где</w:t>
      </w:r>
    </w:p>
    <w:p w:rsidR="00E16EA6" w:rsidRPr="0095061B" w:rsidRDefault="00E16EA6" w:rsidP="00E16EA6">
      <w:pPr>
        <w:pStyle w:val="ConsPlusNormal"/>
        <w:ind w:firstLine="540"/>
        <w:jc w:val="both"/>
        <w:rPr>
          <w:rFonts w:ascii="Times New Roman" w:hAnsi="Times New Roman" w:cs="Times New Roman"/>
          <w:sz w:val="26"/>
          <w:szCs w:val="26"/>
        </w:rPr>
      </w:pPr>
      <w:r w:rsidRPr="0095061B">
        <w:rPr>
          <w:rFonts w:ascii="Times New Roman" w:hAnsi="Times New Roman" w:cs="Times New Roman"/>
          <w:sz w:val="26"/>
          <w:szCs w:val="26"/>
        </w:rPr>
        <w:t>n</w:t>
      </w:r>
      <w:r w:rsidRPr="0095061B">
        <w:rPr>
          <w:rFonts w:ascii="Times New Roman" w:hAnsi="Times New Roman" w:cs="Times New Roman"/>
          <w:sz w:val="26"/>
          <w:szCs w:val="26"/>
          <w:vertAlign w:val="subscript"/>
        </w:rPr>
        <w:t>отк</w:t>
      </w:r>
      <w:r w:rsidRPr="0095061B">
        <w:rPr>
          <w:rFonts w:ascii="Times New Roman" w:hAnsi="Times New Roman" w:cs="Times New Roman"/>
          <w:sz w:val="26"/>
          <w:szCs w:val="26"/>
        </w:rPr>
        <w:t xml:space="preserve"> - количество отказов за предыдущий год;</w:t>
      </w:r>
    </w:p>
    <w:p w:rsidR="00E16EA6" w:rsidRDefault="00E16EA6" w:rsidP="00E16EA6">
      <w:pPr>
        <w:ind w:firstLine="284"/>
        <w:jc w:val="both"/>
        <w:rPr>
          <w:sz w:val="26"/>
          <w:szCs w:val="26"/>
        </w:rPr>
      </w:pPr>
      <w:r w:rsidRPr="0095061B">
        <w:rPr>
          <w:sz w:val="26"/>
          <w:szCs w:val="26"/>
        </w:rPr>
        <w:t>S - протяженность тепловой сети (в двухтрубном исполнении) данной системы теплоснабжения [км].</w:t>
      </w:r>
    </w:p>
    <w:p w:rsidR="00E16EA6" w:rsidRDefault="00E16EA6" w:rsidP="00E16EA6">
      <w:pPr>
        <w:jc w:val="both"/>
        <w:rPr>
          <w:sz w:val="26"/>
          <w:szCs w:val="26"/>
        </w:rPr>
      </w:pPr>
      <w:r>
        <w:rPr>
          <w:sz w:val="26"/>
          <w:szCs w:val="26"/>
        </w:rPr>
        <w:t>И</w:t>
      </w:r>
      <w:r w:rsidRPr="0095061B">
        <w:rPr>
          <w:sz w:val="26"/>
          <w:szCs w:val="26"/>
          <w:vertAlign w:val="subscript"/>
        </w:rPr>
        <w:t>отк</w:t>
      </w:r>
      <w:r>
        <w:rPr>
          <w:sz w:val="26"/>
          <w:szCs w:val="26"/>
          <w:vertAlign w:val="subscript"/>
        </w:rPr>
        <w:t>.</w:t>
      </w:r>
      <w:r w:rsidRPr="0095061B">
        <w:rPr>
          <w:sz w:val="26"/>
          <w:szCs w:val="26"/>
          <w:vertAlign w:val="subscript"/>
        </w:rPr>
        <w:t>тс</w:t>
      </w:r>
      <w:r w:rsidRPr="0095061B">
        <w:rPr>
          <w:sz w:val="26"/>
          <w:szCs w:val="26"/>
        </w:rPr>
        <w:t>=</w:t>
      </w:r>
      <w:r w:rsidR="00A579DB">
        <w:rPr>
          <w:sz w:val="26"/>
          <w:szCs w:val="26"/>
        </w:rPr>
        <w:t xml:space="preserve"> 0</w:t>
      </w:r>
      <w:r>
        <w:rPr>
          <w:sz w:val="26"/>
          <w:szCs w:val="26"/>
        </w:rPr>
        <w:t>/</w:t>
      </w:r>
      <w:r w:rsidR="00A579DB">
        <w:rPr>
          <w:sz w:val="26"/>
          <w:szCs w:val="26"/>
        </w:rPr>
        <w:t>4,475</w:t>
      </w:r>
      <w:r>
        <w:rPr>
          <w:sz w:val="26"/>
          <w:szCs w:val="26"/>
        </w:rPr>
        <w:t xml:space="preserve"> = 0/км*год</w:t>
      </w:r>
    </w:p>
    <w:p w:rsidR="00E16EA6" w:rsidRPr="00F42323" w:rsidRDefault="00E16EA6" w:rsidP="00E16EA6">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F42323">
        <w:rPr>
          <w:rFonts w:ascii="Times New Roman" w:hAnsi="Times New Roman" w:cs="Times New Roman"/>
          <w:sz w:val="26"/>
          <w:szCs w:val="26"/>
        </w:rPr>
        <w:t>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(Коткит):</w:t>
      </w:r>
    </w:p>
    <w:p w:rsidR="00E16EA6" w:rsidRDefault="00E16EA6" w:rsidP="00E16EA6">
      <w:pPr>
        <w:spacing w:before="120"/>
        <w:ind w:firstLine="284"/>
        <w:jc w:val="right"/>
        <w:rPr>
          <w:sz w:val="26"/>
          <w:szCs w:val="26"/>
        </w:rPr>
      </w:pPr>
      <w:r w:rsidRPr="00F42323">
        <w:rPr>
          <w:noProof/>
          <w:position w:val="-21"/>
          <w:sz w:val="26"/>
          <w:szCs w:val="26"/>
          <w:lang w:eastAsia="ru-RU"/>
        </w:rPr>
        <w:drawing>
          <wp:inline distT="0" distB="0" distL="0" distR="0" wp14:anchorId="0ED6821F" wp14:editId="564A858D">
            <wp:extent cx="1609725" cy="4000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09725" cy="400050"/>
                    </a:xfrm>
                    <a:prstGeom prst="rect">
                      <a:avLst/>
                    </a:prstGeom>
                    <a:noFill/>
                    <a:ln>
                      <a:noFill/>
                    </a:ln>
                  </pic:spPr>
                </pic:pic>
              </a:graphicData>
            </a:graphic>
          </wp:inline>
        </w:drawing>
      </w:r>
      <w:r>
        <w:rPr>
          <w:sz w:val="26"/>
          <w:szCs w:val="26"/>
        </w:rPr>
        <w:t xml:space="preserve">                                                  </w:t>
      </w:r>
      <w:r w:rsidRPr="00F42323">
        <w:rPr>
          <w:sz w:val="26"/>
          <w:szCs w:val="26"/>
        </w:rPr>
        <w:t>(</w:t>
      </w:r>
      <w:r w:rsidR="000D6F50">
        <w:rPr>
          <w:sz w:val="26"/>
          <w:szCs w:val="26"/>
        </w:rPr>
        <w:t>18</w:t>
      </w:r>
      <w:r w:rsidRPr="00F42323">
        <w:rPr>
          <w:sz w:val="26"/>
          <w:szCs w:val="26"/>
        </w:rPr>
        <w:t>)</w:t>
      </w:r>
    </w:p>
    <w:p w:rsidR="00E16EA6" w:rsidRDefault="00E16EA6" w:rsidP="00E16EA6">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Иоткит = (</w:t>
      </w:r>
      <w:r w:rsidR="0038229C">
        <w:rPr>
          <w:rFonts w:ascii="Times New Roman" w:hAnsi="Times New Roman" w:cs="Times New Roman"/>
          <w:sz w:val="26"/>
          <w:szCs w:val="26"/>
        </w:rPr>
        <w:t>0,6</w:t>
      </w:r>
      <w:r>
        <w:rPr>
          <w:rFonts w:ascii="Times New Roman" w:hAnsi="Times New Roman" w:cs="Times New Roman"/>
          <w:sz w:val="26"/>
          <w:szCs w:val="26"/>
        </w:rPr>
        <w:t>+</w:t>
      </w:r>
      <w:r w:rsidR="0038229C">
        <w:rPr>
          <w:rFonts w:ascii="Times New Roman" w:hAnsi="Times New Roman" w:cs="Times New Roman"/>
          <w:sz w:val="26"/>
          <w:szCs w:val="26"/>
        </w:rPr>
        <w:t>1</w:t>
      </w:r>
      <w:r>
        <w:rPr>
          <w:rFonts w:ascii="Times New Roman" w:hAnsi="Times New Roman" w:cs="Times New Roman"/>
          <w:sz w:val="26"/>
          <w:szCs w:val="26"/>
        </w:rPr>
        <w:t>+1)/3 = 0,</w:t>
      </w:r>
      <w:r w:rsidR="0038229C">
        <w:rPr>
          <w:rFonts w:ascii="Times New Roman" w:hAnsi="Times New Roman" w:cs="Times New Roman"/>
          <w:sz w:val="26"/>
          <w:szCs w:val="26"/>
        </w:rPr>
        <w:t>867</w:t>
      </w:r>
    </w:p>
    <w:p w:rsidR="00E16EA6" w:rsidRPr="000A58B8" w:rsidRDefault="00E16EA6" w:rsidP="00E16EA6">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интенсивности отказов (Иоткит) определяется показатель надежности теплового источника (Коткит):</w:t>
      </w:r>
    </w:p>
    <w:p w:rsidR="00E16EA6" w:rsidRPr="000A58B8" w:rsidRDefault="00E16EA6" w:rsidP="00E16EA6">
      <w:pPr>
        <w:pStyle w:val="ConsPlusCell"/>
        <w:rPr>
          <w:rFonts w:ascii="Times New Roman" w:hAnsi="Times New Roman"/>
          <w:sz w:val="26"/>
          <w:szCs w:val="26"/>
        </w:rPr>
      </w:pPr>
      <w:r w:rsidRPr="000A58B8">
        <w:rPr>
          <w:rFonts w:ascii="Times New Roman" w:hAnsi="Times New Roman"/>
          <w:sz w:val="26"/>
          <w:szCs w:val="26"/>
        </w:rPr>
        <w:t xml:space="preserve">    до 0,2 включительно        </w:t>
      </w:r>
      <w:r>
        <w:rPr>
          <w:rFonts w:ascii="Times New Roman" w:hAnsi="Times New Roman"/>
          <w:sz w:val="26"/>
          <w:szCs w:val="26"/>
        </w:rPr>
        <w:t xml:space="preserve">  - </w:t>
      </w:r>
      <w:r w:rsidRPr="000A58B8">
        <w:rPr>
          <w:rFonts w:ascii="Times New Roman" w:hAnsi="Times New Roman"/>
          <w:sz w:val="26"/>
          <w:szCs w:val="26"/>
        </w:rPr>
        <w:t>Коткит = 1,0;</w:t>
      </w:r>
    </w:p>
    <w:p w:rsidR="00E16EA6" w:rsidRPr="000A58B8" w:rsidRDefault="00E16EA6" w:rsidP="00E16EA6">
      <w:pPr>
        <w:pStyle w:val="ConsPlusCell"/>
        <w:rPr>
          <w:rFonts w:ascii="Times New Roman" w:hAnsi="Times New Roman"/>
          <w:sz w:val="26"/>
          <w:szCs w:val="26"/>
        </w:rPr>
      </w:pPr>
      <w:r>
        <w:rPr>
          <w:rFonts w:ascii="Times New Roman" w:hAnsi="Times New Roman"/>
          <w:sz w:val="26"/>
          <w:szCs w:val="26"/>
        </w:rPr>
        <w:t xml:space="preserve">    от 0,2 до 0,6 включительно </w:t>
      </w:r>
      <w:r w:rsidRPr="000A58B8">
        <w:rPr>
          <w:rFonts w:ascii="Times New Roman" w:hAnsi="Times New Roman"/>
          <w:sz w:val="26"/>
          <w:szCs w:val="26"/>
        </w:rPr>
        <w:t>- Коткит = 0,8;</w:t>
      </w:r>
    </w:p>
    <w:p w:rsidR="00E16EA6" w:rsidRPr="000A58B8" w:rsidRDefault="00E16EA6" w:rsidP="00E16EA6">
      <w:pPr>
        <w:ind w:firstLine="284"/>
        <w:jc w:val="both"/>
        <w:rPr>
          <w:sz w:val="26"/>
          <w:szCs w:val="26"/>
        </w:rPr>
      </w:pPr>
      <w:r w:rsidRPr="000A58B8">
        <w:rPr>
          <w:sz w:val="26"/>
          <w:szCs w:val="26"/>
        </w:rPr>
        <w:t>от 0,6 - 1,2 включительно   - Коткит = 0,6.</w:t>
      </w:r>
    </w:p>
    <w:p w:rsidR="00E16EA6" w:rsidRPr="000A58B8" w:rsidRDefault="00E16EA6" w:rsidP="00E16EA6">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p>
    <w:p w:rsidR="00E16EA6" w:rsidRPr="000A58B8" w:rsidRDefault="00E16EA6" w:rsidP="00E16EA6">
      <w:pPr>
        <w:pStyle w:val="ConsPlusNormal"/>
        <w:ind w:firstLine="540"/>
        <w:jc w:val="right"/>
        <w:rPr>
          <w:rFonts w:ascii="Times New Roman" w:hAnsi="Times New Roman" w:cs="Times New Roman"/>
          <w:sz w:val="26"/>
          <w:szCs w:val="26"/>
        </w:rPr>
      </w:pPr>
      <w:bookmarkStart w:id="0" w:name="Par169"/>
      <w:bookmarkEnd w:id="0"/>
      <w:r w:rsidRPr="000A58B8">
        <w:rPr>
          <w:rFonts w:ascii="Times New Roman" w:hAnsi="Times New Roman" w:cs="Times New Roman"/>
          <w:noProof/>
          <w:position w:val="-23"/>
          <w:sz w:val="26"/>
          <w:szCs w:val="26"/>
          <w:lang w:eastAsia="ru-RU"/>
        </w:rPr>
        <w:drawing>
          <wp:inline distT="0" distB="0" distL="0" distR="0" wp14:anchorId="03F24519" wp14:editId="00517F84">
            <wp:extent cx="1685925" cy="4191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85925" cy="419100"/>
                    </a:xfrm>
                    <a:prstGeom prst="rect">
                      <a:avLst/>
                    </a:prstGeom>
                    <a:noFill/>
                    <a:ln>
                      <a:noFill/>
                    </a:ln>
                  </pic:spPr>
                </pic:pic>
              </a:graphicData>
            </a:graphic>
          </wp:inline>
        </w:drawing>
      </w:r>
      <w:r w:rsidRPr="000A58B8">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A58B8">
        <w:rPr>
          <w:rFonts w:ascii="Times New Roman" w:hAnsi="Times New Roman" w:cs="Times New Roman"/>
          <w:sz w:val="26"/>
          <w:szCs w:val="26"/>
        </w:rPr>
        <w:t>(</w:t>
      </w:r>
      <w:r w:rsidR="000D6F50">
        <w:rPr>
          <w:rFonts w:ascii="Times New Roman" w:hAnsi="Times New Roman" w:cs="Times New Roman"/>
          <w:sz w:val="26"/>
          <w:szCs w:val="26"/>
        </w:rPr>
        <w:t>19</w:t>
      </w:r>
      <w:r w:rsidRPr="000A58B8">
        <w:rPr>
          <w:rFonts w:ascii="Times New Roman" w:hAnsi="Times New Roman" w:cs="Times New Roman"/>
          <w:sz w:val="26"/>
          <w:szCs w:val="26"/>
        </w:rPr>
        <w:t>)</w:t>
      </w:r>
    </w:p>
    <w:p w:rsidR="00E16EA6" w:rsidRPr="000A58B8" w:rsidRDefault="00E16EA6" w:rsidP="00E16EA6">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0A58B8">
        <w:rPr>
          <w:rFonts w:ascii="Times New Roman" w:hAnsi="Times New Roman" w:cs="Times New Roman"/>
          <w:sz w:val="26"/>
          <w:szCs w:val="26"/>
        </w:rPr>
        <w:t>де</w:t>
      </w:r>
      <w:r w:rsidRPr="000A58B8">
        <w:rPr>
          <w:rFonts w:ascii="Times New Roman" w:hAnsi="Times New Roman" w:cs="Times New Roman"/>
          <w:noProof/>
          <w:position w:val="-5"/>
          <w:sz w:val="26"/>
          <w:szCs w:val="26"/>
          <w:lang w:eastAsia="ru-RU"/>
        </w:rPr>
        <w:drawing>
          <wp:inline distT="0" distB="0" distL="0" distR="0" wp14:anchorId="51959D9B" wp14:editId="73CC150E">
            <wp:extent cx="438150" cy="2000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0A58B8">
        <w:rPr>
          <w:rFonts w:ascii="Times New Roman" w:hAnsi="Times New Roman" w:cs="Times New Roman"/>
          <w:sz w:val="26"/>
          <w:szCs w:val="26"/>
        </w:rPr>
        <w:t xml:space="preserve"> - недоотпуск тепла;</w:t>
      </w:r>
    </w:p>
    <w:p w:rsidR="00E16EA6" w:rsidRDefault="00E16EA6" w:rsidP="00E16EA6">
      <w:pPr>
        <w:suppressAutoHyphens w:val="0"/>
        <w:jc w:val="both"/>
        <w:rPr>
          <w:sz w:val="26"/>
          <w:szCs w:val="26"/>
        </w:rPr>
      </w:pPr>
      <w:r>
        <w:rPr>
          <w:noProof/>
          <w:lang w:eastAsia="ru-RU"/>
        </w:rPr>
        <w:drawing>
          <wp:inline distT="0" distB="0" distL="0" distR="0">
            <wp:extent cx="457200" cy="184785"/>
            <wp:effectExtent l="0" t="0" r="0"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184785"/>
                    </a:xfrm>
                    <a:prstGeom prst="rect">
                      <a:avLst/>
                    </a:prstGeom>
                    <a:noFill/>
                    <a:ln>
                      <a:noFill/>
                    </a:ln>
                  </pic:spPr>
                </pic:pic>
              </a:graphicData>
            </a:graphic>
          </wp:inline>
        </w:drawing>
      </w:r>
      <w:r w:rsidRPr="000A58B8">
        <w:rPr>
          <w:sz w:val="26"/>
          <w:szCs w:val="26"/>
        </w:rPr>
        <w:t xml:space="preserve"> - фактический отпуск тепла системой теплоснабжения</w:t>
      </w:r>
      <w:r>
        <w:rPr>
          <w:sz w:val="26"/>
          <w:szCs w:val="26"/>
        </w:rPr>
        <w:t xml:space="preserve">, составляет </w:t>
      </w:r>
      <w:r w:rsidR="008C5D0D">
        <w:rPr>
          <w:rFonts w:eastAsia="Times New Roman"/>
          <w:color w:val="000000"/>
          <w:sz w:val="26"/>
          <w:szCs w:val="26"/>
          <w:lang w:eastAsia="ru-RU"/>
        </w:rPr>
        <w:t xml:space="preserve">5838 </w:t>
      </w:r>
      <w:r>
        <w:rPr>
          <w:rFonts w:eastAsia="Times New Roman"/>
          <w:color w:val="000000"/>
          <w:szCs w:val="24"/>
          <w:lang w:eastAsia="ru-RU"/>
        </w:rPr>
        <w:t xml:space="preserve"> Гкал</w:t>
      </w:r>
      <w:r w:rsidRPr="000A58B8">
        <w:rPr>
          <w:sz w:val="26"/>
          <w:szCs w:val="26"/>
        </w:rPr>
        <w:t>.</w:t>
      </w:r>
    </w:p>
    <w:p w:rsidR="00E16EA6" w:rsidRPr="00B47C75" w:rsidRDefault="00E16EA6" w:rsidP="00E16EA6">
      <w:pPr>
        <w:suppressAutoHyphens w:val="0"/>
        <w:jc w:val="both"/>
        <w:rPr>
          <w:sz w:val="26"/>
          <w:szCs w:val="26"/>
        </w:rPr>
      </w:pPr>
      <w:r>
        <w:rPr>
          <w:sz w:val="26"/>
          <w:szCs w:val="26"/>
          <w:lang w:val="en-US"/>
        </w:rPr>
        <w:t>Q</w:t>
      </w:r>
      <w:r>
        <w:rPr>
          <w:sz w:val="26"/>
          <w:szCs w:val="26"/>
        </w:rPr>
        <w:t>нед. = 100*</w:t>
      </w:r>
      <w:r w:rsidR="0038229C">
        <w:rPr>
          <w:sz w:val="26"/>
          <w:szCs w:val="26"/>
        </w:rPr>
        <w:t>0</w:t>
      </w:r>
      <w:r>
        <w:rPr>
          <w:sz w:val="26"/>
          <w:szCs w:val="26"/>
        </w:rPr>
        <w:t>/</w:t>
      </w:r>
      <w:r w:rsidR="008C5D0D">
        <w:rPr>
          <w:sz w:val="26"/>
          <w:szCs w:val="26"/>
        </w:rPr>
        <w:t>5838</w:t>
      </w:r>
      <w:r>
        <w:rPr>
          <w:sz w:val="26"/>
          <w:szCs w:val="26"/>
        </w:rPr>
        <w:t xml:space="preserve"> = 0%.</w:t>
      </w:r>
    </w:p>
    <w:p w:rsidR="00E16EA6" w:rsidRPr="000A58B8" w:rsidRDefault="00E16EA6" w:rsidP="00E16EA6">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величины относительного недоотпуска тепла (Qнед) определяется показатель надежности (Кнед):</w:t>
      </w:r>
    </w:p>
    <w:p w:rsidR="00E16EA6" w:rsidRPr="000A58B8" w:rsidRDefault="00E16EA6" w:rsidP="00E16EA6">
      <w:pPr>
        <w:pStyle w:val="ConsPlusCell"/>
        <w:rPr>
          <w:rFonts w:ascii="Times New Roman" w:hAnsi="Times New Roman"/>
          <w:sz w:val="26"/>
          <w:szCs w:val="26"/>
        </w:rPr>
      </w:pPr>
      <w:r w:rsidRPr="000A58B8">
        <w:rPr>
          <w:rFonts w:ascii="Times New Roman" w:hAnsi="Times New Roman"/>
          <w:sz w:val="26"/>
          <w:szCs w:val="26"/>
        </w:rPr>
        <w:t xml:space="preserve">    до 0,1% включительно           - Кнед = 1,0;</w:t>
      </w:r>
    </w:p>
    <w:p w:rsidR="00E16EA6" w:rsidRPr="000A58B8" w:rsidRDefault="00E16EA6" w:rsidP="00E16EA6">
      <w:pPr>
        <w:pStyle w:val="ConsPlusCell"/>
        <w:rPr>
          <w:rFonts w:ascii="Times New Roman" w:hAnsi="Times New Roman"/>
          <w:sz w:val="26"/>
          <w:szCs w:val="26"/>
        </w:rPr>
      </w:pPr>
      <w:r w:rsidRPr="000A58B8">
        <w:rPr>
          <w:rFonts w:ascii="Times New Roman" w:hAnsi="Times New Roman"/>
          <w:sz w:val="26"/>
          <w:szCs w:val="26"/>
        </w:rPr>
        <w:t xml:space="preserve">    от 0,1% до 0,3% включительно   - Кнед = 0,8;</w:t>
      </w:r>
    </w:p>
    <w:p w:rsidR="00E16EA6" w:rsidRPr="000A58B8" w:rsidRDefault="00E16EA6" w:rsidP="00E16EA6">
      <w:pPr>
        <w:pStyle w:val="ConsPlusCell"/>
        <w:rPr>
          <w:rFonts w:ascii="Times New Roman" w:hAnsi="Times New Roman"/>
          <w:sz w:val="26"/>
          <w:szCs w:val="26"/>
        </w:rPr>
      </w:pPr>
      <w:r w:rsidRPr="000A58B8">
        <w:rPr>
          <w:rFonts w:ascii="Times New Roman" w:hAnsi="Times New Roman"/>
          <w:sz w:val="26"/>
          <w:szCs w:val="26"/>
        </w:rPr>
        <w:t xml:space="preserve">    от 0,3% до 0,5% включительно   - Кнед = 0,6;</w:t>
      </w:r>
    </w:p>
    <w:p w:rsidR="00E16EA6" w:rsidRPr="000A58B8" w:rsidRDefault="00E16EA6" w:rsidP="00E16EA6">
      <w:pPr>
        <w:pStyle w:val="ConsPlusCell"/>
        <w:rPr>
          <w:rFonts w:ascii="Times New Roman" w:hAnsi="Times New Roman"/>
          <w:sz w:val="26"/>
          <w:szCs w:val="26"/>
        </w:rPr>
      </w:pPr>
      <w:r w:rsidRPr="000A58B8">
        <w:rPr>
          <w:rFonts w:ascii="Times New Roman" w:hAnsi="Times New Roman"/>
          <w:sz w:val="26"/>
          <w:szCs w:val="26"/>
        </w:rPr>
        <w:t xml:space="preserve">    от 0,5% до 1,0% включительно   - Кнед = 0,5;</w:t>
      </w:r>
    </w:p>
    <w:p w:rsidR="00E16EA6" w:rsidRDefault="00E16EA6" w:rsidP="00E16EA6">
      <w:pPr>
        <w:ind w:firstLine="284"/>
        <w:jc w:val="both"/>
        <w:rPr>
          <w:sz w:val="26"/>
          <w:szCs w:val="26"/>
        </w:rPr>
      </w:pPr>
      <w:r w:rsidRPr="000A58B8">
        <w:rPr>
          <w:sz w:val="26"/>
          <w:szCs w:val="26"/>
        </w:rPr>
        <w:t xml:space="preserve">    свыше 1,0%                    - Кнед = 0,2</w:t>
      </w:r>
      <w:r>
        <w:t>.</w:t>
      </w:r>
    </w:p>
    <w:p w:rsidR="00E16EA6" w:rsidRPr="000C3B07" w:rsidRDefault="00E16EA6" w:rsidP="00E16EA6">
      <w:pPr>
        <w:spacing w:before="120"/>
        <w:ind w:firstLine="284"/>
        <w:jc w:val="both"/>
        <w:rPr>
          <w:sz w:val="26"/>
          <w:szCs w:val="26"/>
        </w:rPr>
      </w:pPr>
      <w:r>
        <w:rPr>
          <w:sz w:val="26"/>
          <w:szCs w:val="26"/>
        </w:rPr>
        <w:t xml:space="preserve">Для всех котельных </w:t>
      </w:r>
      <w:r w:rsidR="0038229C">
        <w:rPr>
          <w:sz w:val="26"/>
          <w:szCs w:val="26"/>
        </w:rPr>
        <w:t>Поназыревского муниципального округа</w:t>
      </w:r>
      <w:r>
        <w:rPr>
          <w:sz w:val="26"/>
          <w:szCs w:val="26"/>
        </w:rPr>
        <w:t xml:space="preserve"> </w:t>
      </w:r>
      <w:r w:rsidRPr="000A58B8">
        <w:rPr>
          <w:sz w:val="26"/>
          <w:szCs w:val="26"/>
        </w:rPr>
        <w:t>Кнед = 1,0</w:t>
      </w:r>
      <w:r>
        <w:rPr>
          <w:sz w:val="26"/>
          <w:szCs w:val="26"/>
        </w:rPr>
        <w:t>.</w:t>
      </w:r>
    </w:p>
    <w:p w:rsidR="00E16EA6" w:rsidRPr="008A564C" w:rsidRDefault="00E16EA6" w:rsidP="00E16EA6">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8A564C">
        <w:rPr>
          <w:rFonts w:ascii="Times New Roman" w:hAnsi="Times New Roman" w:cs="Times New Roman"/>
          <w:sz w:val="26"/>
          <w:szCs w:val="26"/>
        </w:rPr>
        <w:t xml:space="preserve">оказатель укомплектованности ремонтным и оперативно-ремонтным персоналом </w:t>
      </w:r>
      <w:r w:rsidRPr="008A564C">
        <w:rPr>
          <w:rFonts w:ascii="Times New Roman" w:hAnsi="Times New Roman" w:cs="Times New Roman"/>
          <w:sz w:val="26"/>
          <w:szCs w:val="26"/>
        </w:rPr>
        <w:lastRenderedPageBreak/>
        <w:t>(Кп) определяется как отношение фактической численности к численности по действующим нормативам</w:t>
      </w:r>
      <w:r>
        <w:rPr>
          <w:rFonts w:ascii="Times New Roman" w:hAnsi="Times New Roman" w:cs="Times New Roman"/>
          <w:sz w:val="26"/>
          <w:szCs w:val="26"/>
        </w:rPr>
        <w:t xml:space="preserve">. </w:t>
      </w:r>
      <w:r w:rsidRPr="005C329A">
        <w:rPr>
          <w:rFonts w:ascii="Times New Roman" w:hAnsi="Times New Roman" w:cs="Times New Roman"/>
          <w:sz w:val="26"/>
          <w:szCs w:val="26"/>
        </w:rPr>
        <w:t xml:space="preserve">Для </w:t>
      </w:r>
      <w:r w:rsidR="008C5D0D" w:rsidRPr="008C5D0D">
        <w:rPr>
          <w:rFonts w:ascii="Times New Roman" w:hAnsi="Times New Roman" w:cs="Times New Roman"/>
          <w:sz w:val="26"/>
          <w:szCs w:val="26"/>
        </w:rPr>
        <w:t>МКУП «Поназыревское ЖКХ»</w:t>
      </w:r>
      <w:r>
        <w:rPr>
          <w:rFonts w:ascii="Times New Roman" w:hAnsi="Times New Roman" w:cs="Times New Roman"/>
          <w:sz w:val="26"/>
          <w:szCs w:val="26"/>
        </w:rPr>
        <w:t xml:space="preserve"> </w:t>
      </w:r>
      <w:r w:rsidRPr="005C329A">
        <w:rPr>
          <w:rFonts w:ascii="Times New Roman" w:hAnsi="Times New Roman" w:cs="Times New Roman"/>
          <w:sz w:val="26"/>
          <w:szCs w:val="26"/>
        </w:rPr>
        <w:t>К</w:t>
      </w:r>
      <w:r>
        <w:rPr>
          <w:rFonts w:ascii="Times New Roman" w:hAnsi="Times New Roman" w:cs="Times New Roman"/>
          <w:sz w:val="26"/>
          <w:szCs w:val="26"/>
        </w:rPr>
        <w:t>п</w:t>
      </w:r>
      <w:r w:rsidRPr="005C329A">
        <w:rPr>
          <w:rFonts w:ascii="Times New Roman" w:hAnsi="Times New Roman" w:cs="Times New Roman"/>
          <w:sz w:val="26"/>
          <w:szCs w:val="26"/>
        </w:rPr>
        <w:t xml:space="preserve"> =</w:t>
      </w:r>
      <w:r>
        <w:rPr>
          <w:rFonts w:ascii="Times New Roman" w:hAnsi="Times New Roman" w:cs="Times New Roman"/>
          <w:sz w:val="26"/>
          <w:szCs w:val="26"/>
        </w:rPr>
        <w:t xml:space="preserve"> 1.</w:t>
      </w:r>
    </w:p>
    <w:p w:rsidR="00E16EA6" w:rsidRPr="000C3B07" w:rsidRDefault="00E16EA6" w:rsidP="00E16EA6">
      <w:pPr>
        <w:pStyle w:val="ConsPlusNormal"/>
        <w:spacing w:before="120"/>
        <w:ind w:firstLine="539"/>
        <w:jc w:val="both"/>
        <w:rPr>
          <w:rFonts w:ascii="Times New Roman" w:hAnsi="Times New Roman" w:cs="Times New Roman"/>
          <w:sz w:val="26"/>
          <w:szCs w:val="26"/>
        </w:rPr>
      </w:pPr>
      <w:r w:rsidRPr="000C3B07">
        <w:rPr>
          <w:rFonts w:ascii="Times New Roman" w:hAnsi="Times New Roman" w:cs="Times New Roman"/>
          <w:sz w:val="26"/>
          <w:szCs w:val="26"/>
        </w:rPr>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E16EA6" w:rsidRPr="000C3B07" w:rsidRDefault="00E16EA6" w:rsidP="00E16EA6">
      <w:pPr>
        <w:pStyle w:val="ConsPlusNormal"/>
        <w:ind w:firstLine="540"/>
        <w:jc w:val="right"/>
        <w:rPr>
          <w:rFonts w:ascii="Times New Roman" w:hAnsi="Times New Roman" w:cs="Times New Roman"/>
          <w:sz w:val="26"/>
          <w:szCs w:val="26"/>
        </w:rPr>
      </w:pPr>
      <w:r w:rsidRPr="000C3B07">
        <w:rPr>
          <w:rFonts w:ascii="Times New Roman" w:hAnsi="Times New Roman" w:cs="Times New Roman"/>
          <w:noProof/>
          <w:position w:val="-23"/>
          <w:sz w:val="26"/>
          <w:szCs w:val="26"/>
          <w:lang w:eastAsia="ru-RU"/>
        </w:rPr>
        <w:drawing>
          <wp:inline distT="0" distB="0" distL="0" distR="0" wp14:anchorId="7750A8D4" wp14:editId="6C69B8D6">
            <wp:extent cx="1000125" cy="4191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C3B07">
        <w:rPr>
          <w:rFonts w:ascii="Times New Roman" w:hAnsi="Times New Roman" w:cs="Times New Roman"/>
          <w:sz w:val="26"/>
          <w:szCs w:val="26"/>
        </w:rPr>
        <w:t>(</w:t>
      </w:r>
      <w:r>
        <w:rPr>
          <w:rFonts w:ascii="Times New Roman" w:hAnsi="Times New Roman" w:cs="Times New Roman"/>
          <w:sz w:val="26"/>
          <w:szCs w:val="26"/>
        </w:rPr>
        <w:t>2</w:t>
      </w:r>
      <w:r w:rsidR="000D6F50">
        <w:rPr>
          <w:rFonts w:ascii="Times New Roman" w:hAnsi="Times New Roman" w:cs="Times New Roman"/>
          <w:sz w:val="26"/>
          <w:szCs w:val="26"/>
        </w:rPr>
        <w:t>0</w:t>
      </w:r>
      <w:r w:rsidRPr="000C3B07">
        <w:rPr>
          <w:rFonts w:ascii="Times New Roman" w:hAnsi="Times New Roman" w:cs="Times New Roman"/>
          <w:sz w:val="26"/>
          <w:szCs w:val="26"/>
        </w:rPr>
        <w:t>)</w:t>
      </w:r>
    </w:p>
    <w:p w:rsidR="00E16EA6" w:rsidRPr="000C3B07" w:rsidRDefault="00E16EA6" w:rsidP="00E16EA6">
      <w:pPr>
        <w:pStyle w:val="ConsPlusNormal"/>
        <w:ind w:firstLine="0"/>
        <w:jc w:val="both"/>
        <w:rPr>
          <w:rFonts w:ascii="Times New Roman" w:hAnsi="Times New Roman" w:cs="Times New Roman"/>
          <w:sz w:val="26"/>
          <w:szCs w:val="26"/>
        </w:rPr>
      </w:pPr>
      <w:r w:rsidRPr="000C3B07">
        <w:rPr>
          <w:rFonts w:ascii="Times New Roman" w:hAnsi="Times New Roman" w:cs="Times New Roman"/>
          <w:sz w:val="26"/>
          <w:szCs w:val="26"/>
        </w:rPr>
        <w:t>где</w:t>
      </w:r>
      <w:r w:rsidRPr="000C3B07">
        <w:rPr>
          <w:rFonts w:ascii="Times New Roman" w:hAnsi="Times New Roman" w:cs="Times New Roman"/>
          <w:noProof/>
          <w:position w:val="-8"/>
          <w:sz w:val="26"/>
          <w:szCs w:val="26"/>
          <w:lang w:eastAsia="ru-RU"/>
        </w:rPr>
        <w:drawing>
          <wp:inline distT="0" distB="0" distL="0" distR="0" wp14:anchorId="2EE4D245" wp14:editId="1B636388">
            <wp:extent cx="219075" cy="2381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sidRPr="000C3B07">
        <w:rPr>
          <w:rFonts w:ascii="Times New Roman" w:hAnsi="Times New Roman" w:cs="Times New Roman"/>
          <w:noProof/>
          <w:position w:val="-8"/>
          <w:sz w:val="26"/>
          <w:szCs w:val="26"/>
          <w:lang w:eastAsia="ru-RU"/>
        </w:rPr>
        <w:drawing>
          <wp:inline distT="0" distB="0" distL="0" distR="0" wp14:anchorId="4EEE104D" wp14:editId="1DF44725">
            <wp:extent cx="219075" cy="2381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 показатели, относящиеся к данному виду машин, механизмов, оборудования;</w:t>
      </w:r>
    </w:p>
    <w:p w:rsidR="00E16EA6" w:rsidRDefault="00E16EA6" w:rsidP="00E16EA6">
      <w:pPr>
        <w:pStyle w:val="ConsPlusNormal"/>
        <w:ind w:firstLine="539"/>
        <w:jc w:val="both"/>
        <w:rPr>
          <w:rFonts w:ascii="Times New Roman" w:hAnsi="Times New Roman" w:cs="Times New Roman"/>
          <w:sz w:val="26"/>
          <w:szCs w:val="26"/>
        </w:rPr>
      </w:pPr>
      <w:r w:rsidRPr="000C3B07">
        <w:rPr>
          <w:rFonts w:ascii="Times New Roman" w:hAnsi="Times New Roman" w:cs="Times New Roman"/>
          <w:sz w:val="26"/>
          <w:szCs w:val="26"/>
        </w:rPr>
        <w:t>n - число показателей, учтенных в числителе.</w:t>
      </w:r>
    </w:p>
    <w:p w:rsidR="00E16EA6" w:rsidRPr="005C329A" w:rsidRDefault="00E16EA6" w:rsidP="00E16EA6">
      <w:pPr>
        <w:pStyle w:val="ConsPlusNormal"/>
        <w:ind w:firstLine="539"/>
        <w:jc w:val="both"/>
        <w:rPr>
          <w:rFonts w:ascii="Times New Roman" w:hAnsi="Times New Roman" w:cs="Times New Roman"/>
        </w:rPr>
      </w:pPr>
      <w:r w:rsidRPr="005C329A">
        <w:rPr>
          <w:rFonts w:ascii="Times New Roman" w:hAnsi="Times New Roman" w:cs="Times New Roman"/>
          <w:sz w:val="26"/>
          <w:szCs w:val="26"/>
        </w:rPr>
        <w:t xml:space="preserve">Для </w:t>
      </w:r>
      <w:r w:rsidR="008C5D0D" w:rsidRPr="008C5D0D">
        <w:rPr>
          <w:rFonts w:ascii="Times New Roman" w:hAnsi="Times New Roman" w:cs="Times New Roman"/>
          <w:sz w:val="26"/>
          <w:szCs w:val="26"/>
        </w:rPr>
        <w:t>МКУП «Поназыревское ЖКХ»</w:t>
      </w:r>
      <w:r w:rsidRPr="005C329A">
        <w:rPr>
          <w:rFonts w:ascii="Times New Roman" w:hAnsi="Times New Roman" w:cs="Times New Roman"/>
          <w:sz w:val="26"/>
          <w:szCs w:val="26"/>
        </w:rPr>
        <w:t xml:space="preserve"> Км = 0,</w:t>
      </w:r>
      <w:r w:rsidR="008C5D0D">
        <w:rPr>
          <w:rFonts w:ascii="Times New Roman" w:hAnsi="Times New Roman" w:cs="Times New Roman"/>
          <w:sz w:val="26"/>
          <w:szCs w:val="26"/>
        </w:rPr>
        <w:t>6</w:t>
      </w:r>
      <w:r>
        <w:rPr>
          <w:rFonts w:ascii="Times New Roman" w:hAnsi="Times New Roman" w:cs="Times New Roman"/>
          <w:sz w:val="26"/>
          <w:szCs w:val="26"/>
        </w:rPr>
        <w:t>.</w:t>
      </w:r>
    </w:p>
    <w:p w:rsidR="00E16EA6" w:rsidRDefault="00E16EA6" w:rsidP="00E16EA6">
      <w:pPr>
        <w:pStyle w:val="ConsPlusNormal"/>
        <w:spacing w:before="200"/>
        <w:ind w:firstLine="540"/>
        <w:jc w:val="both"/>
        <w:rPr>
          <w:rFonts w:ascii="Times New Roman" w:hAnsi="Times New Roman" w:cs="Times New Roman"/>
          <w:sz w:val="26"/>
          <w:szCs w:val="26"/>
        </w:rPr>
      </w:pPr>
      <w:r w:rsidRPr="005C329A">
        <w:rPr>
          <w:rFonts w:ascii="Times New Roman" w:hAnsi="Times New Roman" w:cs="Times New Roman"/>
          <w:sz w:val="26"/>
          <w:szCs w:val="26"/>
        </w:rPr>
        <w:t xml:space="preserve">Показатель наличия основных материально-технических ресурсов (Ктр) определяется аналогично по </w:t>
      </w:r>
      <w:hyperlink w:anchor="Par169" w:tooltip=", (11)" w:history="1">
        <w:r w:rsidRPr="002C4919">
          <w:rPr>
            <w:rFonts w:ascii="Times New Roman" w:hAnsi="Times New Roman" w:cs="Times New Roman"/>
            <w:sz w:val="26"/>
            <w:szCs w:val="26"/>
          </w:rPr>
          <w:t>формуле (1</w:t>
        </w:r>
        <w:r>
          <w:rPr>
            <w:rFonts w:ascii="Times New Roman" w:hAnsi="Times New Roman" w:cs="Times New Roman"/>
            <w:sz w:val="26"/>
            <w:szCs w:val="26"/>
          </w:rPr>
          <w:t>6</w:t>
        </w:r>
        <w:r w:rsidRPr="002C4919">
          <w:rPr>
            <w:rFonts w:ascii="Times New Roman" w:hAnsi="Times New Roman" w:cs="Times New Roman"/>
            <w:sz w:val="26"/>
            <w:szCs w:val="26"/>
          </w:rPr>
          <w:t>)</w:t>
        </w:r>
      </w:hyperlink>
      <w:r w:rsidRPr="005C329A">
        <w:rPr>
          <w:rFonts w:ascii="Times New Roman" w:hAnsi="Times New Roman" w:cs="Times New Roman"/>
          <w:sz w:val="26"/>
          <w:szCs w:val="26"/>
        </w:rPr>
        <w:t xml:space="preserve">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быть выше 1,0.</w:t>
      </w:r>
    </w:p>
    <w:p w:rsidR="00E16EA6" w:rsidRPr="00E13688" w:rsidRDefault="00E16EA6" w:rsidP="00E16EA6">
      <w:pPr>
        <w:pStyle w:val="ConsPlusNormal"/>
        <w:ind w:firstLine="539"/>
        <w:jc w:val="both"/>
        <w:rPr>
          <w:rFonts w:ascii="Times New Roman" w:hAnsi="Times New Roman" w:cs="Times New Roman"/>
          <w:sz w:val="26"/>
          <w:szCs w:val="26"/>
        </w:rPr>
      </w:pPr>
      <w:r w:rsidRPr="005C329A">
        <w:rPr>
          <w:rFonts w:ascii="Times New Roman" w:hAnsi="Times New Roman" w:cs="Times New Roman"/>
          <w:sz w:val="26"/>
          <w:szCs w:val="26"/>
        </w:rPr>
        <w:t>Для котельных</w:t>
      </w:r>
      <w:r w:rsidRPr="00A74DF5">
        <w:rPr>
          <w:rFonts w:ascii="Times New Roman" w:hAnsi="Times New Roman" w:cs="Times New Roman"/>
          <w:sz w:val="26"/>
          <w:szCs w:val="26"/>
        </w:rPr>
        <w:t xml:space="preserve"> </w:t>
      </w:r>
      <w:r w:rsidR="008C5D0D" w:rsidRPr="008C5D0D">
        <w:rPr>
          <w:rFonts w:ascii="Times New Roman" w:hAnsi="Times New Roman" w:cs="Times New Roman"/>
          <w:sz w:val="26"/>
          <w:szCs w:val="26"/>
        </w:rPr>
        <w:t>МКУП «Поназыревское ЖКХ»</w:t>
      </w:r>
      <w:r w:rsidR="008C5D0D">
        <w:rPr>
          <w:rFonts w:ascii="Times New Roman" w:hAnsi="Times New Roman" w:cs="Times New Roman"/>
          <w:sz w:val="26"/>
          <w:szCs w:val="26"/>
        </w:rPr>
        <w:t xml:space="preserve"> </w:t>
      </w:r>
      <w:r w:rsidRPr="005C329A">
        <w:rPr>
          <w:rFonts w:ascii="Times New Roman" w:hAnsi="Times New Roman" w:cs="Times New Roman"/>
          <w:sz w:val="26"/>
          <w:szCs w:val="26"/>
        </w:rPr>
        <w:t>К</w:t>
      </w:r>
      <w:r w:rsidRPr="005C329A">
        <w:rPr>
          <w:rFonts w:ascii="Times New Roman" w:hAnsi="Times New Roman" w:cs="Times New Roman"/>
          <w:sz w:val="26"/>
          <w:szCs w:val="26"/>
          <w:vertAlign w:val="subscript"/>
        </w:rPr>
        <w:t>тр</w:t>
      </w:r>
      <w:r w:rsidRPr="005C329A">
        <w:rPr>
          <w:rFonts w:ascii="Times New Roman" w:hAnsi="Times New Roman" w:cs="Times New Roman"/>
          <w:sz w:val="26"/>
          <w:szCs w:val="26"/>
        </w:rPr>
        <w:t xml:space="preserve"> =</w:t>
      </w:r>
      <w:r>
        <w:rPr>
          <w:rFonts w:ascii="Times New Roman" w:hAnsi="Times New Roman" w:cs="Times New Roman"/>
          <w:sz w:val="26"/>
          <w:szCs w:val="26"/>
        </w:rPr>
        <w:t>0,5</w:t>
      </w:r>
      <w:r w:rsidRPr="00E13688">
        <w:rPr>
          <w:rFonts w:ascii="Times New Roman" w:hAnsi="Times New Roman" w:cs="Times New Roman"/>
          <w:sz w:val="26"/>
          <w:szCs w:val="26"/>
        </w:rPr>
        <w:t>.</w:t>
      </w:r>
    </w:p>
    <w:p w:rsidR="00E16EA6" w:rsidRPr="005C329A" w:rsidRDefault="00E16EA6" w:rsidP="00E16EA6">
      <w:pPr>
        <w:pStyle w:val="ConsPlusNormal"/>
        <w:spacing w:before="120"/>
        <w:ind w:firstLine="539"/>
        <w:jc w:val="both"/>
        <w:rPr>
          <w:rFonts w:ascii="Times New Roman" w:hAnsi="Times New Roman" w:cs="Times New Roman"/>
          <w:sz w:val="26"/>
          <w:szCs w:val="26"/>
        </w:rPr>
      </w:pPr>
      <w:r w:rsidRPr="005C329A">
        <w:rPr>
          <w:rFonts w:ascii="Times New Roman" w:hAnsi="Times New Roman" w:cs="Times New Roman"/>
          <w:sz w:val="26"/>
          <w:szCs w:val="26"/>
        </w:rPr>
        <w:t>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фактического наличия данного оборудования (в единицах мощности - кВт) к потребности.</w:t>
      </w:r>
      <w:r w:rsidR="008C5D0D">
        <w:rPr>
          <w:rFonts w:ascii="Times New Roman" w:hAnsi="Times New Roman" w:cs="Times New Roman"/>
          <w:sz w:val="26"/>
          <w:szCs w:val="26"/>
        </w:rPr>
        <w:t xml:space="preserve"> </w:t>
      </w:r>
      <w:r w:rsidRPr="00A74DF5">
        <w:rPr>
          <w:rFonts w:ascii="Times New Roman" w:hAnsi="Times New Roman" w:cs="Times New Roman"/>
          <w:sz w:val="26"/>
          <w:szCs w:val="26"/>
        </w:rPr>
        <w:t>В ЕДДС</w:t>
      </w:r>
      <w:r>
        <w:rPr>
          <w:rFonts w:ascii="Times New Roman" w:hAnsi="Times New Roman" w:cs="Times New Roman"/>
          <w:sz w:val="26"/>
          <w:szCs w:val="26"/>
        </w:rPr>
        <w:t xml:space="preserve"> </w:t>
      </w:r>
      <w:r w:rsidR="008C5D0D" w:rsidRPr="008C5D0D">
        <w:rPr>
          <w:rFonts w:ascii="Times New Roman" w:hAnsi="Times New Roman" w:cs="Times New Roman"/>
          <w:sz w:val="26"/>
          <w:szCs w:val="26"/>
        </w:rPr>
        <w:t>Поназыревского муниципального округа</w:t>
      </w:r>
      <w:r w:rsidRPr="00A74DF5">
        <w:rPr>
          <w:rFonts w:ascii="Times New Roman" w:hAnsi="Times New Roman" w:cs="Times New Roman"/>
          <w:sz w:val="26"/>
          <w:szCs w:val="26"/>
        </w:rPr>
        <w:t xml:space="preserve"> имеется передвижной электрогенератор мощностью 30 кВт, который может обеспечить работу любой котельной, на которой произошло аварийное отключение электроэнергии</w:t>
      </w:r>
      <w:r>
        <w:rPr>
          <w:rFonts w:ascii="Times New Roman" w:hAnsi="Times New Roman" w:cs="Times New Roman"/>
          <w:sz w:val="26"/>
          <w:szCs w:val="26"/>
        </w:rPr>
        <w:t>. Д</w:t>
      </w:r>
      <w:r w:rsidRPr="005C329A">
        <w:rPr>
          <w:rFonts w:ascii="Times New Roman" w:hAnsi="Times New Roman" w:cs="Times New Roman"/>
          <w:sz w:val="26"/>
          <w:szCs w:val="26"/>
        </w:rPr>
        <w:t>ля всех котельных К</w:t>
      </w:r>
      <w:r w:rsidRPr="00834419">
        <w:rPr>
          <w:rFonts w:ascii="Times New Roman" w:hAnsi="Times New Roman" w:cs="Times New Roman"/>
          <w:sz w:val="26"/>
          <w:szCs w:val="26"/>
          <w:vertAlign w:val="subscript"/>
        </w:rPr>
        <w:t>ист</w:t>
      </w:r>
      <w:r>
        <w:rPr>
          <w:rFonts w:ascii="Times New Roman" w:hAnsi="Times New Roman" w:cs="Times New Roman"/>
          <w:sz w:val="26"/>
          <w:szCs w:val="26"/>
        </w:rPr>
        <w:t xml:space="preserve"> = 1.</w:t>
      </w:r>
    </w:p>
    <w:p w:rsidR="00E16EA6" w:rsidRPr="00834419" w:rsidRDefault="00E16EA6" w:rsidP="00E16EA6">
      <w:pPr>
        <w:pStyle w:val="ConsPlusNormal"/>
        <w:spacing w:before="120"/>
        <w:ind w:firstLine="539"/>
        <w:jc w:val="both"/>
        <w:rPr>
          <w:rFonts w:ascii="Times New Roman" w:hAnsi="Times New Roman" w:cs="Times New Roman"/>
          <w:sz w:val="26"/>
          <w:szCs w:val="26"/>
        </w:rPr>
      </w:pPr>
      <w:r w:rsidRPr="00834419">
        <w:rPr>
          <w:rFonts w:ascii="Times New Roman" w:hAnsi="Times New Roman" w:cs="Times New Roman"/>
          <w:sz w:val="26"/>
          <w:szCs w:val="26"/>
        </w:rPr>
        <w:t>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E16EA6" w:rsidRPr="00834419" w:rsidRDefault="00E16EA6" w:rsidP="00E16EA6">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ремонтным и оперативно-ремонтным персоналом;</w:t>
      </w:r>
    </w:p>
    <w:p w:rsidR="00E16EA6" w:rsidRPr="00834419" w:rsidRDefault="00E16EA6" w:rsidP="00E16EA6">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оснащенности машинами, специальными механизмами и оборудованием;</w:t>
      </w:r>
    </w:p>
    <w:p w:rsidR="00E16EA6" w:rsidRPr="00834419" w:rsidRDefault="00E16EA6" w:rsidP="00E16EA6">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наличия основных материально-технических ресурсов;</w:t>
      </w:r>
    </w:p>
    <w:p w:rsidR="00E16EA6" w:rsidRPr="00834419" w:rsidRDefault="00E16EA6" w:rsidP="00E16EA6">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передвижными автономными источниками электропитания для ведения аварийно-восстановительных работ.</w:t>
      </w:r>
    </w:p>
    <w:p w:rsidR="00E16EA6" w:rsidRPr="00834419" w:rsidRDefault="00E16EA6" w:rsidP="00E16EA6">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E16EA6" w:rsidRPr="00834419" w:rsidRDefault="00E16EA6" w:rsidP="00E16EA6">
      <w:pPr>
        <w:pStyle w:val="ConsPlusNormal"/>
        <w:spacing w:before="120" w:after="120"/>
        <w:ind w:firstLine="539"/>
        <w:jc w:val="right"/>
        <w:rPr>
          <w:rFonts w:ascii="Times New Roman" w:hAnsi="Times New Roman" w:cs="Times New Roman"/>
          <w:sz w:val="26"/>
          <w:szCs w:val="26"/>
        </w:rPr>
      </w:pPr>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гот</w:t>
      </w:r>
      <w:r w:rsidRPr="00834419">
        <w:rPr>
          <w:rFonts w:ascii="Times New Roman" w:hAnsi="Times New Roman" w:cs="Times New Roman"/>
          <w:sz w:val="26"/>
          <w:szCs w:val="26"/>
        </w:rPr>
        <w:t xml:space="preserve"> = 0,25 * К</w:t>
      </w:r>
      <w:r w:rsidRPr="00834419">
        <w:rPr>
          <w:rFonts w:ascii="Times New Roman" w:hAnsi="Times New Roman" w:cs="Times New Roman"/>
          <w:sz w:val="26"/>
          <w:szCs w:val="26"/>
          <w:vertAlign w:val="subscript"/>
        </w:rPr>
        <w:t>п</w:t>
      </w:r>
      <w:r w:rsidRPr="00834419">
        <w:rPr>
          <w:rFonts w:ascii="Times New Roman" w:hAnsi="Times New Roman" w:cs="Times New Roman"/>
          <w:sz w:val="26"/>
          <w:szCs w:val="26"/>
        </w:rPr>
        <w:t xml:space="preserve"> + 0,35 * К</w:t>
      </w:r>
      <w:r w:rsidRPr="00834419">
        <w:rPr>
          <w:rFonts w:ascii="Times New Roman" w:hAnsi="Times New Roman" w:cs="Times New Roman"/>
          <w:sz w:val="26"/>
          <w:szCs w:val="26"/>
          <w:vertAlign w:val="subscript"/>
        </w:rPr>
        <w:t>м</w:t>
      </w:r>
      <w:r w:rsidRPr="00834419">
        <w:rPr>
          <w:rFonts w:ascii="Times New Roman" w:hAnsi="Times New Roman" w:cs="Times New Roman"/>
          <w:sz w:val="26"/>
          <w:szCs w:val="26"/>
        </w:rPr>
        <w:t xml:space="preserve"> + 0,3 * К</w:t>
      </w:r>
      <w:r w:rsidRPr="00834419">
        <w:rPr>
          <w:rFonts w:ascii="Times New Roman" w:hAnsi="Times New Roman" w:cs="Times New Roman"/>
          <w:sz w:val="26"/>
          <w:szCs w:val="26"/>
          <w:vertAlign w:val="subscript"/>
        </w:rPr>
        <w:t>тр</w:t>
      </w:r>
      <w:r w:rsidRPr="00834419">
        <w:rPr>
          <w:rFonts w:ascii="Times New Roman" w:hAnsi="Times New Roman" w:cs="Times New Roman"/>
          <w:sz w:val="26"/>
          <w:szCs w:val="26"/>
        </w:rPr>
        <w:t xml:space="preserve"> + 0,1 * К</w:t>
      </w:r>
      <w:r w:rsidRPr="00834419">
        <w:rPr>
          <w:rFonts w:ascii="Times New Roman" w:hAnsi="Times New Roman" w:cs="Times New Roman"/>
          <w:sz w:val="26"/>
          <w:szCs w:val="26"/>
          <w:vertAlign w:val="subscript"/>
        </w:rPr>
        <w:t>ист</w:t>
      </w:r>
      <w:r>
        <w:rPr>
          <w:rFonts w:ascii="Times New Roman" w:hAnsi="Times New Roman" w:cs="Times New Roman"/>
          <w:sz w:val="26"/>
          <w:szCs w:val="26"/>
        </w:rPr>
        <w:t xml:space="preserve">                                         (2</w:t>
      </w:r>
      <w:r w:rsidR="000D6F50">
        <w:rPr>
          <w:rFonts w:ascii="Times New Roman" w:hAnsi="Times New Roman" w:cs="Times New Roman"/>
          <w:sz w:val="26"/>
          <w:szCs w:val="26"/>
        </w:rPr>
        <w:t>1</w:t>
      </w:r>
      <w:r>
        <w:rPr>
          <w:rFonts w:ascii="Times New Roman" w:hAnsi="Times New Roman" w:cs="Times New Roman"/>
          <w:sz w:val="26"/>
          <w:szCs w:val="26"/>
        </w:rPr>
        <w:t>)</w:t>
      </w:r>
    </w:p>
    <w:p w:rsidR="00E16EA6" w:rsidRDefault="00E16EA6" w:rsidP="00E16EA6">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гот</w:t>
      </w:r>
      <w:r>
        <w:rPr>
          <w:rFonts w:ascii="Times New Roman" w:hAnsi="Times New Roman" w:cs="Times New Roman"/>
          <w:sz w:val="26"/>
          <w:szCs w:val="26"/>
        </w:rPr>
        <w:t xml:space="preserve"> = 0,25*1</w:t>
      </w:r>
      <w:r w:rsidRPr="00834419">
        <w:rPr>
          <w:rFonts w:ascii="Times New Roman" w:hAnsi="Times New Roman" w:cs="Times New Roman"/>
          <w:sz w:val="26"/>
          <w:szCs w:val="26"/>
        </w:rPr>
        <w:t xml:space="preserve"> + 0,35 *</w:t>
      </w:r>
      <w:r>
        <w:rPr>
          <w:rFonts w:ascii="Times New Roman" w:hAnsi="Times New Roman" w:cs="Times New Roman"/>
          <w:sz w:val="26"/>
          <w:szCs w:val="26"/>
        </w:rPr>
        <w:t>0,6 + 0,3*0,5 + 0,1</w:t>
      </w:r>
      <w:r w:rsidRPr="00834419">
        <w:rPr>
          <w:rFonts w:ascii="Times New Roman" w:hAnsi="Times New Roman" w:cs="Times New Roman"/>
          <w:sz w:val="26"/>
          <w:szCs w:val="26"/>
        </w:rPr>
        <w:t>*</w:t>
      </w:r>
      <w:r>
        <w:rPr>
          <w:rFonts w:ascii="Times New Roman" w:hAnsi="Times New Roman" w:cs="Times New Roman"/>
          <w:sz w:val="26"/>
          <w:szCs w:val="26"/>
        </w:rPr>
        <w:t>1 = 0,71</w:t>
      </w:r>
    </w:p>
    <w:p w:rsidR="00E16EA6" w:rsidRPr="00834419" w:rsidRDefault="00E16EA6" w:rsidP="00E16EA6">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Общая оценка готовности дается по следующим категориям:</w:t>
      </w:r>
    </w:p>
    <w:p w:rsidR="00E16EA6" w:rsidRPr="00834419" w:rsidRDefault="00E16EA6" w:rsidP="00E16EA6">
      <w:pPr>
        <w:pStyle w:val="ConsPlusNormal"/>
        <w:ind w:right="282" w:firstLine="539"/>
        <w:jc w:val="right"/>
        <w:rPr>
          <w:rFonts w:ascii="Times New Roman" w:hAnsi="Times New Roman" w:cs="Times New Roman"/>
          <w:sz w:val="26"/>
          <w:szCs w:val="26"/>
        </w:rPr>
      </w:pPr>
      <w:r>
        <w:rPr>
          <w:rFonts w:ascii="Times New Roman" w:hAnsi="Times New Roman" w:cs="Times New Roman"/>
          <w:sz w:val="26"/>
          <w:szCs w:val="26"/>
        </w:rPr>
        <w:t>Таблица 8.2.1.</w:t>
      </w:r>
    </w:p>
    <w:tbl>
      <w:tblPr>
        <w:tblW w:w="0" w:type="auto"/>
        <w:jc w:val="center"/>
        <w:tblLayout w:type="fixed"/>
        <w:tblCellMar>
          <w:left w:w="28" w:type="dxa"/>
          <w:right w:w="28" w:type="dxa"/>
        </w:tblCellMar>
        <w:tblLook w:val="0000" w:firstRow="0" w:lastRow="0" w:firstColumn="0" w:lastColumn="0" w:noHBand="0" w:noVBand="0"/>
      </w:tblPr>
      <w:tblGrid>
        <w:gridCol w:w="2297"/>
        <w:gridCol w:w="2493"/>
        <w:gridCol w:w="4849"/>
      </w:tblGrid>
      <w:tr w:rsidR="00E16EA6" w:rsidRPr="005F5D7D" w:rsidTr="00E16EA6">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jc w:val="center"/>
              <w:rPr>
                <w:rFonts w:ascii="Times New Roman" w:hAnsi="Times New Roman" w:cs="Times New Roman"/>
                <w:sz w:val="24"/>
                <w:szCs w:val="24"/>
              </w:rPr>
            </w:pPr>
            <w:r w:rsidRPr="001D469A">
              <w:rPr>
                <w:rFonts w:ascii="Times New Roman" w:hAnsi="Times New Roman" w:cs="Times New Roman"/>
                <w:sz w:val="24"/>
                <w:szCs w:val="24"/>
              </w:rPr>
              <w:t>К</w:t>
            </w:r>
            <w:r w:rsidRPr="001D469A">
              <w:rPr>
                <w:rFonts w:ascii="Times New Roman" w:hAnsi="Times New Roman" w:cs="Times New Roman"/>
                <w:sz w:val="24"/>
                <w:szCs w:val="24"/>
                <w:vertAlign w:val="subscript"/>
              </w:rPr>
              <w:t>гот</w:t>
            </w:r>
          </w:p>
        </w:tc>
        <w:tc>
          <w:tcPr>
            <w:tcW w:w="2493"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jc w:val="center"/>
              <w:rPr>
                <w:rFonts w:ascii="Times New Roman" w:hAnsi="Times New Roman" w:cs="Times New Roman"/>
                <w:sz w:val="24"/>
                <w:szCs w:val="24"/>
              </w:rPr>
            </w:pPr>
            <w:r w:rsidRPr="001D469A">
              <w:rPr>
                <w:rFonts w:ascii="Times New Roman" w:hAnsi="Times New Roman" w:cs="Times New Roman"/>
                <w:sz w:val="24"/>
                <w:szCs w:val="24"/>
              </w:rPr>
              <w:t>(К</w:t>
            </w:r>
            <w:r w:rsidRPr="001D469A">
              <w:rPr>
                <w:rFonts w:ascii="Times New Roman" w:hAnsi="Times New Roman" w:cs="Times New Roman"/>
                <w:sz w:val="24"/>
                <w:szCs w:val="24"/>
                <w:vertAlign w:val="subscript"/>
              </w:rPr>
              <w:t>п</w:t>
            </w:r>
            <w:r w:rsidRPr="001D469A">
              <w:rPr>
                <w:rFonts w:ascii="Times New Roman" w:hAnsi="Times New Roman" w:cs="Times New Roman"/>
                <w:sz w:val="24"/>
                <w:szCs w:val="24"/>
              </w:rPr>
              <w:t>; К</w:t>
            </w:r>
            <w:r w:rsidRPr="001D469A">
              <w:rPr>
                <w:rFonts w:ascii="Times New Roman" w:hAnsi="Times New Roman" w:cs="Times New Roman"/>
                <w:sz w:val="24"/>
                <w:szCs w:val="24"/>
                <w:vertAlign w:val="subscript"/>
              </w:rPr>
              <w:t>м</w:t>
            </w:r>
            <w:r w:rsidRPr="001D469A">
              <w:rPr>
                <w:rFonts w:ascii="Times New Roman" w:hAnsi="Times New Roman" w:cs="Times New Roman"/>
                <w:sz w:val="24"/>
                <w:szCs w:val="24"/>
              </w:rPr>
              <w:t>); К</w:t>
            </w:r>
            <w:r w:rsidRPr="001D469A">
              <w:rPr>
                <w:rFonts w:ascii="Times New Roman" w:hAnsi="Times New Roman" w:cs="Times New Roman"/>
                <w:sz w:val="24"/>
                <w:szCs w:val="24"/>
                <w:vertAlign w:val="subscript"/>
              </w:rPr>
              <w:t>тр</w:t>
            </w:r>
          </w:p>
        </w:tc>
        <w:tc>
          <w:tcPr>
            <w:tcW w:w="4849"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jc w:val="center"/>
              <w:rPr>
                <w:rFonts w:ascii="Times New Roman" w:hAnsi="Times New Roman" w:cs="Times New Roman"/>
                <w:sz w:val="24"/>
                <w:szCs w:val="24"/>
              </w:rPr>
            </w:pPr>
            <w:r w:rsidRPr="001D469A">
              <w:rPr>
                <w:rFonts w:ascii="Times New Roman" w:hAnsi="Times New Roman" w:cs="Times New Roman"/>
                <w:sz w:val="24"/>
                <w:szCs w:val="24"/>
              </w:rPr>
              <w:t>Категория готовности</w:t>
            </w:r>
          </w:p>
        </w:tc>
      </w:tr>
      <w:tr w:rsidR="00E16EA6" w:rsidRPr="005F5D7D" w:rsidTr="00E16EA6">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0,85 - 1,0</w:t>
            </w:r>
          </w:p>
        </w:tc>
        <w:tc>
          <w:tcPr>
            <w:tcW w:w="2493"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0,75 и более</w:t>
            </w:r>
          </w:p>
        </w:tc>
        <w:tc>
          <w:tcPr>
            <w:tcW w:w="4849"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удовлетворительная готовность</w:t>
            </w:r>
          </w:p>
        </w:tc>
      </w:tr>
      <w:tr w:rsidR="00E16EA6" w:rsidRPr="005F5D7D" w:rsidTr="00E16EA6">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0,85 - 1,0</w:t>
            </w:r>
          </w:p>
        </w:tc>
        <w:tc>
          <w:tcPr>
            <w:tcW w:w="2493"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до 0,75</w:t>
            </w:r>
          </w:p>
        </w:tc>
        <w:tc>
          <w:tcPr>
            <w:tcW w:w="4849"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ограниченная готовность</w:t>
            </w:r>
          </w:p>
        </w:tc>
      </w:tr>
      <w:tr w:rsidR="00E16EA6" w:rsidRPr="005F5D7D" w:rsidTr="00E16EA6">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0,7 - 0,84</w:t>
            </w:r>
          </w:p>
        </w:tc>
        <w:tc>
          <w:tcPr>
            <w:tcW w:w="2493"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0,5 и более</w:t>
            </w:r>
          </w:p>
        </w:tc>
        <w:tc>
          <w:tcPr>
            <w:tcW w:w="4849"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ограниченная готовность</w:t>
            </w:r>
          </w:p>
        </w:tc>
      </w:tr>
      <w:tr w:rsidR="00E16EA6" w:rsidRPr="005F5D7D" w:rsidTr="00E16EA6">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0,7 - 0,84</w:t>
            </w:r>
          </w:p>
        </w:tc>
        <w:tc>
          <w:tcPr>
            <w:tcW w:w="2493"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до 0,5</w:t>
            </w:r>
          </w:p>
        </w:tc>
        <w:tc>
          <w:tcPr>
            <w:tcW w:w="4849"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неготовность</w:t>
            </w:r>
          </w:p>
        </w:tc>
      </w:tr>
      <w:tr w:rsidR="00E16EA6" w:rsidRPr="005F5D7D" w:rsidTr="00E16EA6">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менее 0,7</w:t>
            </w:r>
          </w:p>
        </w:tc>
        <w:tc>
          <w:tcPr>
            <w:tcW w:w="2493"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w:t>
            </w:r>
          </w:p>
        </w:tc>
        <w:tc>
          <w:tcPr>
            <w:tcW w:w="4849" w:type="dxa"/>
            <w:tcBorders>
              <w:top w:val="single" w:sz="4" w:space="0" w:color="auto"/>
              <w:left w:val="single" w:sz="4" w:space="0" w:color="auto"/>
              <w:bottom w:val="single" w:sz="4" w:space="0" w:color="auto"/>
              <w:right w:val="single" w:sz="4" w:space="0" w:color="auto"/>
            </w:tcBorders>
          </w:tcPr>
          <w:p w:rsidR="00E16EA6" w:rsidRPr="001D469A" w:rsidRDefault="00E16EA6" w:rsidP="00E16EA6">
            <w:pPr>
              <w:pStyle w:val="ConsPlusNormal"/>
              <w:ind w:firstLine="567"/>
              <w:rPr>
                <w:rFonts w:ascii="Times New Roman" w:hAnsi="Times New Roman" w:cs="Times New Roman"/>
                <w:sz w:val="24"/>
                <w:szCs w:val="24"/>
              </w:rPr>
            </w:pPr>
            <w:r w:rsidRPr="001D469A">
              <w:rPr>
                <w:rFonts w:ascii="Times New Roman" w:hAnsi="Times New Roman" w:cs="Times New Roman"/>
                <w:sz w:val="24"/>
                <w:szCs w:val="24"/>
              </w:rPr>
              <w:t>неготовность</w:t>
            </w:r>
          </w:p>
        </w:tc>
      </w:tr>
    </w:tbl>
    <w:p w:rsidR="00E16EA6" w:rsidRDefault="00E16EA6" w:rsidP="00E16EA6">
      <w:pPr>
        <w:pStyle w:val="ConsPlusNormal"/>
        <w:ind w:firstLine="540"/>
        <w:jc w:val="both"/>
      </w:pPr>
    </w:p>
    <w:p w:rsidR="00E16EA6" w:rsidRDefault="00E16EA6" w:rsidP="00E16EA6">
      <w:pPr>
        <w:pStyle w:val="ConsPlusNormal"/>
        <w:ind w:firstLine="540"/>
        <w:jc w:val="both"/>
        <w:rPr>
          <w:rFonts w:ascii="Times New Roman" w:hAnsi="Times New Roman" w:cs="Times New Roman"/>
          <w:sz w:val="26"/>
          <w:szCs w:val="26"/>
        </w:rPr>
      </w:pPr>
      <w:r w:rsidRPr="00834419">
        <w:rPr>
          <w:rFonts w:ascii="Times New Roman" w:hAnsi="Times New Roman" w:cs="Times New Roman"/>
          <w:sz w:val="26"/>
          <w:szCs w:val="26"/>
        </w:rPr>
        <w:t xml:space="preserve">Общий показатель готовности теплоснабжающих организаций </w:t>
      </w:r>
      <w:r w:rsidR="008C5D0D" w:rsidRPr="008C5D0D">
        <w:rPr>
          <w:rFonts w:ascii="Times New Roman" w:hAnsi="Times New Roman" w:cs="Times New Roman"/>
          <w:sz w:val="26"/>
          <w:szCs w:val="26"/>
        </w:rPr>
        <w:t>Поназыревского муниципального округа</w:t>
      </w:r>
      <w:r w:rsidR="008C5D0D">
        <w:rPr>
          <w:rFonts w:ascii="Times New Roman" w:hAnsi="Times New Roman" w:cs="Times New Roman"/>
          <w:sz w:val="26"/>
          <w:szCs w:val="26"/>
        </w:rPr>
        <w:t xml:space="preserve"> к</w:t>
      </w:r>
      <w:r w:rsidRPr="00834419">
        <w:rPr>
          <w:rFonts w:ascii="Times New Roman" w:hAnsi="Times New Roman" w:cs="Times New Roman"/>
          <w:sz w:val="26"/>
          <w:szCs w:val="26"/>
        </w:rPr>
        <w:t xml:space="preserve"> проведению восстановительных работ в системах теплоснабжения к выполнению аварийно-восстановительных работ</w:t>
      </w:r>
      <w:r>
        <w:rPr>
          <w:rFonts w:ascii="Times New Roman" w:hAnsi="Times New Roman" w:cs="Times New Roman"/>
          <w:sz w:val="26"/>
          <w:szCs w:val="26"/>
        </w:rPr>
        <w:t xml:space="preserve"> составляет 0,71. </w:t>
      </w:r>
      <w:r>
        <w:rPr>
          <w:rFonts w:ascii="Times New Roman" w:hAnsi="Times New Roman" w:cs="Times New Roman"/>
          <w:sz w:val="26"/>
          <w:szCs w:val="26"/>
        </w:rPr>
        <w:lastRenderedPageBreak/>
        <w:t>Категория готовности – «ограниченная готовность».</w:t>
      </w:r>
    </w:p>
    <w:p w:rsidR="00E16EA6" w:rsidRPr="00315F5A" w:rsidRDefault="00E16EA6" w:rsidP="00E16EA6">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Оценка надежности систем теплоснабжения.</w:t>
      </w:r>
    </w:p>
    <w:p w:rsidR="00E16EA6" w:rsidRPr="00315F5A" w:rsidRDefault="00E16EA6" w:rsidP="00E16EA6">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а) оценка надежности источников тепловой энергии.</w:t>
      </w:r>
    </w:p>
    <w:p w:rsidR="00E16EA6" w:rsidRPr="00315F5A" w:rsidRDefault="00E16EA6" w:rsidP="00E16EA6">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зависимости от полученных показателей надежности Кэ, Кв, Кт и Ки источники тепловой энергии могут быть оценены как:</w:t>
      </w:r>
    </w:p>
    <w:p w:rsidR="00E16EA6" w:rsidRPr="00315F5A" w:rsidRDefault="00E16EA6" w:rsidP="00E16EA6">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высоконадежные</w:t>
      </w:r>
      <w:r w:rsidRPr="00315F5A">
        <w:rPr>
          <w:rFonts w:ascii="Times New Roman" w:hAnsi="Times New Roman" w:cs="Times New Roman"/>
          <w:sz w:val="26"/>
          <w:szCs w:val="26"/>
        </w:rPr>
        <w:t xml:space="preserve"> - при Кэ = Кв = Кт = Ки = 1;</w:t>
      </w:r>
    </w:p>
    <w:p w:rsidR="00E16EA6" w:rsidRPr="00315F5A" w:rsidRDefault="00E16EA6" w:rsidP="00E16EA6">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надежные</w:t>
      </w:r>
      <w:r w:rsidRPr="00315F5A">
        <w:rPr>
          <w:rFonts w:ascii="Times New Roman" w:hAnsi="Times New Roman" w:cs="Times New Roman"/>
          <w:sz w:val="26"/>
          <w:szCs w:val="26"/>
        </w:rPr>
        <w:t xml:space="preserve"> - при Кэ = Кв = Кт = 1 и Ки = 0,5;</w:t>
      </w:r>
    </w:p>
    <w:p w:rsidR="00E16EA6" w:rsidRPr="00315F5A" w:rsidRDefault="00E16EA6" w:rsidP="00E16EA6">
      <w:pPr>
        <w:pStyle w:val="ConsPlusNonformat"/>
        <w:jc w:val="both"/>
        <w:rPr>
          <w:rFonts w:ascii="Times New Roman" w:hAnsi="Times New Roman" w:cs="Times New Roman"/>
          <w:sz w:val="26"/>
          <w:szCs w:val="26"/>
        </w:rPr>
      </w:pPr>
      <w:r w:rsidRPr="00315F5A">
        <w:rPr>
          <w:rFonts w:ascii="Times New Roman" w:hAnsi="Times New Roman" w:cs="Times New Roman"/>
          <w:sz w:val="26"/>
          <w:szCs w:val="26"/>
        </w:rPr>
        <w:t xml:space="preserve">    мал</w:t>
      </w:r>
      <w:r>
        <w:rPr>
          <w:rFonts w:ascii="Times New Roman" w:hAnsi="Times New Roman" w:cs="Times New Roman"/>
          <w:sz w:val="26"/>
          <w:szCs w:val="26"/>
        </w:rPr>
        <w:t xml:space="preserve">онадежные - при Ки = 0,5 и при </w:t>
      </w:r>
      <w:r w:rsidRPr="00315F5A">
        <w:rPr>
          <w:rFonts w:ascii="Times New Roman" w:hAnsi="Times New Roman" w:cs="Times New Roman"/>
          <w:sz w:val="26"/>
          <w:szCs w:val="26"/>
        </w:rPr>
        <w:t>значении меньше 1 одного из</w:t>
      </w:r>
      <w:r>
        <w:rPr>
          <w:rFonts w:ascii="Times New Roman" w:hAnsi="Times New Roman" w:cs="Times New Roman"/>
          <w:sz w:val="26"/>
          <w:szCs w:val="26"/>
        </w:rPr>
        <w:t xml:space="preserve"> </w:t>
      </w:r>
      <w:r w:rsidRPr="00315F5A">
        <w:rPr>
          <w:rFonts w:ascii="Times New Roman" w:hAnsi="Times New Roman" w:cs="Times New Roman"/>
          <w:sz w:val="26"/>
          <w:szCs w:val="26"/>
        </w:rPr>
        <w:t>показателей Кэ, Кв, Кт;</w:t>
      </w:r>
    </w:p>
    <w:p w:rsidR="00E16EA6" w:rsidRDefault="00E16EA6" w:rsidP="00E16EA6">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ненадежные-</w:t>
      </w:r>
      <w:r w:rsidRPr="00315F5A">
        <w:rPr>
          <w:rFonts w:ascii="Times New Roman" w:hAnsi="Times New Roman" w:cs="Times New Roman"/>
          <w:sz w:val="26"/>
          <w:szCs w:val="26"/>
        </w:rPr>
        <w:t>при Ки = 0,2 и/или значении меньше 1 у 2-х и более</w:t>
      </w:r>
      <w:r>
        <w:rPr>
          <w:rFonts w:ascii="Times New Roman" w:hAnsi="Times New Roman" w:cs="Times New Roman"/>
          <w:sz w:val="26"/>
          <w:szCs w:val="26"/>
        </w:rPr>
        <w:t xml:space="preserve"> </w:t>
      </w:r>
      <w:r w:rsidRPr="00315F5A">
        <w:rPr>
          <w:rFonts w:ascii="Times New Roman" w:hAnsi="Times New Roman" w:cs="Times New Roman"/>
          <w:sz w:val="26"/>
          <w:szCs w:val="26"/>
        </w:rPr>
        <w:t>показателей Кэ, Кв, Кт.</w:t>
      </w:r>
    </w:p>
    <w:p w:rsidR="00E16EA6" w:rsidRPr="00315F5A" w:rsidRDefault="00E16EA6" w:rsidP="00E16EA6">
      <w:pPr>
        <w:pStyle w:val="ConsPlusNonformat"/>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w:t>
      </w:r>
      <w:r>
        <w:rPr>
          <w:rFonts w:ascii="Times New Roman" w:hAnsi="Times New Roman" w:cs="Times New Roman"/>
          <w:sz w:val="26"/>
          <w:szCs w:val="26"/>
        </w:rPr>
        <w:t xml:space="preserve"> </w:t>
      </w:r>
      <w:r w:rsidRPr="00315F5A">
        <w:rPr>
          <w:rFonts w:ascii="Times New Roman" w:hAnsi="Times New Roman" w:cs="Times New Roman"/>
          <w:sz w:val="26"/>
          <w:szCs w:val="26"/>
        </w:rPr>
        <w:t>надежности источников тепловой энергии</w:t>
      </w:r>
      <w:r>
        <w:rPr>
          <w:rFonts w:ascii="Times New Roman" w:hAnsi="Times New Roman" w:cs="Times New Roman"/>
          <w:sz w:val="26"/>
          <w:szCs w:val="26"/>
        </w:rPr>
        <w:t xml:space="preserve"> – «</w:t>
      </w:r>
      <w:r w:rsidRPr="00315F5A">
        <w:rPr>
          <w:rFonts w:ascii="Times New Roman" w:hAnsi="Times New Roman" w:cs="Times New Roman"/>
          <w:sz w:val="26"/>
          <w:szCs w:val="26"/>
        </w:rPr>
        <w:t>мал</w:t>
      </w:r>
      <w:r>
        <w:rPr>
          <w:rFonts w:ascii="Times New Roman" w:hAnsi="Times New Roman" w:cs="Times New Roman"/>
          <w:sz w:val="26"/>
          <w:szCs w:val="26"/>
        </w:rPr>
        <w:t>онадежные».</w:t>
      </w:r>
    </w:p>
    <w:p w:rsidR="00E16EA6" w:rsidRPr="00315F5A" w:rsidRDefault="00E16EA6" w:rsidP="00E16EA6">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б) оценка надежности тепловых сетей.</w:t>
      </w:r>
    </w:p>
    <w:p w:rsidR="00E16EA6" w:rsidRPr="00315F5A" w:rsidRDefault="00E16EA6" w:rsidP="00E16EA6">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зависимости от полученных показателей надежности тепловые сети могут быть оценены как:</w:t>
      </w:r>
    </w:p>
    <w:p w:rsidR="00E16EA6" w:rsidRPr="00315F5A" w:rsidRDefault="00E16EA6" w:rsidP="00E16EA6">
      <w:pPr>
        <w:pStyle w:val="ConsPlusCell"/>
        <w:rPr>
          <w:rFonts w:ascii="Times New Roman" w:hAnsi="Times New Roman"/>
          <w:sz w:val="26"/>
          <w:szCs w:val="26"/>
        </w:rPr>
      </w:pPr>
      <w:r w:rsidRPr="00315F5A">
        <w:rPr>
          <w:rFonts w:ascii="Times New Roman" w:hAnsi="Times New Roman"/>
          <w:sz w:val="26"/>
          <w:szCs w:val="26"/>
        </w:rPr>
        <w:t xml:space="preserve">    высоконадежные   - более 0,9;</w:t>
      </w:r>
    </w:p>
    <w:p w:rsidR="00E16EA6" w:rsidRPr="00315F5A" w:rsidRDefault="00E16EA6" w:rsidP="00E16EA6">
      <w:pPr>
        <w:pStyle w:val="ConsPlusCell"/>
        <w:rPr>
          <w:rFonts w:ascii="Times New Roman" w:hAnsi="Times New Roman"/>
          <w:sz w:val="26"/>
          <w:szCs w:val="26"/>
        </w:rPr>
      </w:pPr>
      <w:r w:rsidRPr="00315F5A">
        <w:rPr>
          <w:rFonts w:ascii="Times New Roman" w:hAnsi="Times New Roman"/>
          <w:sz w:val="26"/>
          <w:szCs w:val="26"/>
        </w:rPr>
        <w:t xml:space="preserve">    надежные         - 0,75 - 0,89;</w:t>
      </w:r>
    </w:p>
    <w:p w:rsidR="00E16EA6" w:rsidRPr="00315F5A" w:rsidRDefault="00E16EA6" w:rsidP="00E16EA6">
      <w:pPr>
        <w:pStyle w:val="ConsPlusCell"/>
        <w:rPr>
          <w:rFonts w:ascii="Times New Roman" w:hAnsi="Times New Roman"/>
          <w:sz w:val="26"/>
          <w:szCs w:val="26"/>
        </w:rPr>
      </w:pPr>
      <w:r w:rsidRPr="00315F5A">
        <w:rPr>
          <w:rFonts w:ascii="Times New Roman" w:hAnsi="Times New Roman"/>
          <w:sz w:val="26"/>
          <w:szCs w:val="26"/>
        </w:rPr>
        <w:t xml:space="preserve">    малонадежные     - 0,5 - 0,74;</w:t>
      </w:r>
    </w:p>
    <w:p w:rsidR="00E16EA6" w:rsidRPr="00315F5A" w:rsidRDefault="00E16EA6" w:rsidP="00E16EA6">
      <w:pPr>
        <w:pStyle w:val="ConsPlusCell"/>
        <w:rPr>
          <w:rFonts w:ascii="Times New Roman" w:hAnsi="Times New Roman"/>
          <w:sz w:val="26"/>
          <w:szCs w:val="26"/>
        </w:rPr>
      </w:pPr>
      <w:r w:rsidRPr="00315F5A">
        <w:rPr>
          <w:rFonts w:ascii="Times New Roman" w:hAnsi="Times New Roman"/>
          <w:sz w:val="26"/>
          <w:szCs w:val="26"/>
        </w:rPr>
        <w:t xml:space="preserve">    ненадежные       - менее 0,5.</w:t>
      </w:r>
    </w:p>
    <w:p w:rsidR="00E16EA6" w:rsidRDefault="00E16EA6" w:rsidP="00E16EA6">
      <w:pPr>
        <w:pStyle w:val="ConsPlusNormal"/>
        <w:ind w:firstLine="540"/>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w:t>
      </w:r>
      <w:r>
        <w:rPr>
          <w:rFonts w:ascii="Times New Roman" w:hAnsi="Times New Roman" w:cs="Times New Roman"/>
          <w:sz w:val="26"/>
          <w:szCs w:val="26"/>
        </w:rPr>
        <w:t xml:space="preserve"> </w:t>
      </w:r>
      <w:r w:rsidRPr="00315F5A">
        <w:rPr>
          <w:rFonts w:ascii="Times New Roman" w:hAnsi="Times New Roman" w:cs="Times New Roman"/>
          <w:sz w:val="26"/>
          <w:szCs w:val="26"/>
        </w:rPr>
        <w:t xml:space="preserve">надежности </w:t>
      </w:r>
      <w:r>
        <w:rPr>
          <w:rFonts w:ascii="Times New Roman" w:hAnsi="Times New Roman" w:cs="Times New Roman"/>
          <w:sz w:val="26"/>
          <w:szCs w:val="26"/>
        </w:rPr>
        <w:t>тепловых сетей составляет 0,95</w:t>
      </w:r>
      <w:r w:rsidR="008C5D0D">
        <w:rPr>
          <w:rFonts w:ascii="Times New Roman" w:hAnsi="Times New Roman" w:cs="Times New Roman"/>
          <w:sz w:val="26"/>
          <w:szCs w:val="26"/>
        </w:rPr>
        <w:t>5</w:t>
      </w:r>
      <w:r>
        <w:rPr>
          <w:rFonts w:ascii="Times New Roman" w:hAnsi="Times New Roman" w:cs="Times New Roman"/>
          <w:sz w:val="26"/>
          <w:szCs w:val="26"/>
        </w:rPr>
        <w:t>. Общая оценка – «надежные».</w:t>
      </w:r>
    </w:p>
    <w:p w:rsidR="00E16EA6" w:rsidRPr="00315F5A" w:rsidRDefault="00E16EA6" w:rsidP="00E16EA6">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оценка надежности систем теплоснабжения в целом.</w:t>
      </w:r>
    </w:p>
    <w:p w:rsidR="00E16EA6" w:rsidRDefault="00E16EA6" w:rsidP="00E16EA6">
      <w:pPr>
        <w:spacing w:before="120"/>
        <w:ind w:firstLine="284"/>
        <w:jc w:val="both"/>
        <w:rPr>
          <w:sz w:val="26"/>
          <w:szCs w:val="26"/>
        </w:rPr>
      </w:pPr>
      <w:r w:rsidRPr="00315F5A">
        <w:rPr>
          <w:sz w:val="26"/>
          <w:szCs w:val="26"/>
        </w:rPr>
        <w:t>Общая оценка надежности системы теплоснабжения определяется исходя из оценок надежности источников тепловой энергии и тепловых сетей</w:t>
      </w:r>
      <w:r>
        <w:rPr>
          <w:sz w:val="26"/>
          <w:szCs w:val="26"/>
        </w:rPr>
        <w:t xml:space="preserve"> и </w:t>
      </w:r>
      <w:r w:rsidRPr="00882B2B">
        <w:rPr>
          <w:sz w:val="26"/>
          <w:szCs w:val="26"/>
        </w:rPr>
        <w:t>определяется как наихудшая из оценок надежности источников тепловой энергии или тепловых сетей</w:t>
      </w:r>
      <w:r>
        <w:rPr>
          <w:sz w:val="26"/>
          <w:szCs w:val="26"/>
        </w:rPr>
        <w:t>, то есть «</w:t>
      </w:r>
      <w:r w:rsidRPr="00315F5A">
        <w:rPr>
          <w:sz w:val="26"/>
          <w:szCs w:val="26"/>
        </w:rPr>
        <w:t>мал</w:t>
      </w:r>
      <w:r>
        <w:rPr>
          <w:sz w:val="26"/>
          <w:szCs w:val="26"/>
        </w:rPr>
        <w:t>онадежные»</w:t>
      </w:r>
      <w:r w:rsidRPr="00315F5A">
        <w:rPr>
          <w:sz w:val="26"/>
          <w:szCs w:val="26"/>
        </w:rPr>
        <w:t>.</w:t>
      </w: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E16EA6" w:rsidRDefault="00E16EA6" w:rsidP="00CA52ED">
      <w:pPr>
        <w:spacing w:before="120"/>
        <w:ind w:firstLine="284"/>
        <w:jc w:val="both"/>
        <w:rPr>
          <w:sz w:val="26"/>
          <w:szCs w:val="26"/>
        </w:rPr>
      </w:pPr>
    </w:p>
    <w:p w:rsidR="00CA52ED" w:rsidRPr="009948B3" w:rsidRDefault="00BA53FF" w:rsidP="009948B3">
      <w:pPr>
        <w:spacing w:before="240" w:after="240"/>
        <w:jc w:val="center"/>
        <w:rPr>
          <w:b/>
          <w:color w:val="000000"/>
          <w:sz w:val="28"/>
          <w:szCs w:val="28"/>
        </w:rPr>
      </w:pPr>
      <w:r w:rsidRPr="001846A2">
        <w:rPr>
          <w:b/>
          <w:sz w:val="28"/>
          <w:szCs w:val="28"/>
        </w:rPr>
        <w:lastRenderedPageBreak/>
        <w:t>9</w:t>
      </w:r>
      <w:r w:rsidR="008C5D0D">
        <w:rPr>
          <w:b/>
          <w:sz w:val="28"/>
          <w:szCs w:val="28"/>
        </w:rPr>
        <w:t>.</w:t>
      </w:r>
      <w:r w:rsidR="0087069A" w:rsidRPr="001846A2">
        <w:rPr>
          <w:b/>
          <w:sz w:val="28"/>
          <w:szCs w:val="28"/>
        </w:rPr>
        <w:t xml:space="preserve"> Обоснование инвестиций в строительство, реконструкцию и техническое</w:t>
      </w:r>
      <w:r w:rsidR="002C1D38" w:rsidRPr="001846A2">
        <w:rPr>
          <w:b/>
          <w:sz w:val="28"/>
          <w:szCs w:val="28"/>
        </w:rPr>
        <w:t xml:space="preserve"> </w:t>
      </w:r>
      <w:r w:rsidR="0087069A" w:rsidRPr="001846A2">
        <w:rPr>
          <w:b/>
          <w:sz w:val="28"/>
          <w:szCs w:val="28"/>
        </w:rPr>
        <w:t>перевооружение</w:t>
      </w:r>
    </w:p>
    <w:p w:rsidR="00CA52ED" w:rsidRPr="00BA53FF" w:rsidRDefault="00BA53FF" w:rsidP="00041C45">
      <w:pPr>
        <w:spacing w:after="120"/>
        <w:jc w:val="both"/>
        <w:rPr>
          <w:b/>
          <w:sz w:val="26"/>
          <w:szCs w:val="26"/>
        </w:rPr>
      </w:pPr>
      <w:r w:rsidRPr="00BA53FF">
        <w:rPr>
          <w:b/>
          <w:color w:val="000000"/>
          <w:sz w:val="26"/>
          <w:szCs w:val="26"/>
        </w:rPr>
        <w:t>9</w:t>
      </w:r>
      <w:r w:rsidR="0087069A" w:rsidRPr="00BA53FF">
        <w:rPr>
          <w:b/>
          <w:color w:val="000000"/>
          <w:sz w:val="26"/>
          <w:szCs w:val="26"/>
        </w:rPr>
        <w:t xml:space="preserve">.1 </w:t>
      </w:r>
      <w:r w:rsidR="0087069A" w:rsidRPr="00BA53FF">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F63958" w:rsidRDefault="00FA5FD3" w:rsidP="00F63958">
      <w:pPr>
        <w:spacing w:before="120"/>
        <w:ind w:firstLine="567"/>
        <w:jc w:val="both"/>
        <w:rPr>
          <w:sz w:val="26"/>
          <w:szCs w:val="26"/>
        </w:rPr>
      </w:pPr>
      <w:r w:rsidRPr="00BA53FF">
        <w:rPr>
          <w:sz w:val="26"/>
          <w:szCs w:val="26"/>
        </w:rPr>
        <w:t>Расчеты объемов необходимого финансирования мероприятий по повышению эффективности и надежности си</w:t>
      </w:r>
      <w:r w:rsidR="003E44A5">
        <w:rPr>
          <w:sz w:val="26"/>
          <w:szCs w:val="26"/>
        </w:rPr>
        <w:t>стемы те</w:t>
      </w:r>
      <w:r w:rsidR="000D7439">
        <w:rPr>
          <w:sz w:val="26"/>
          <w:szCs w:val="26"/>
        </w:rPr>
        <w:t>плоснабжения Поназырев</w:t>
      </w:r>
      <w:r w:rsidR="003E44A5">
        <w:rPr>
          <w:sz w:val="26"/>
          <w:szCs w:val="26"/>
        </w:rPr>
        <w:t>ского муниципального округа</w:t>
      </w:r>
      <w:r w:rsidR="004F58DD" w:rsidRPr="00BA53FF">
        <w:rPr>
          <w:sz w:val="26"/>
          <w:szCs w:val="26"/>
        </w:rPr>
        <w:t xml:space="preserve"> приведены в разделах 4</w:t>
      </w:r>
      <w:r w:rsidR="003C5204">
        <w:rPr>
          <w:sz w:val="26"/>
          <w:szCs w:val="26"/>
        </w:rPr>
        <w:t>,</w:t>
      </w:r>
      <w:r w:rsidR="004F58DD" w:rsidRPr="00BA53FF">
        <w:rPr>
          <w:sz w:val="26"/>
          <w:szCs w:val="26"/>
        </w:rPr>
        <w:t xml:space="preserve"> 5</w:t>
      </w:r>
      <w:r w:rsidR="003C5204" w:rsidRPr="003C5204">
        <w:rPr>
          <w:sz w:val="26"/>
          <w:szCs w:val="26"/>
        </w:rPr>
        <w:t xml:space="preserve"> </w:t>
      </w:r>
      <w:r w:rsidR="003C5204" w:rsidRPr="00BA53FF">
        <w:rPr>
          <w:sz w:val="26"/>
          <w:szCs w:val="26"/>
        </w:rPr>
        <w:t>и</w:t>
      </w:r>
      <w:r w:rsidR="003C5204">
        <w:rPr>
          <w:sz w:val="26"/>
          <w:szCs w:val="26"/>
        </w:rPr>
        <w:t xml:space="preserve"> 6</w:t>
      </w:r>
      <w:r w:rsidR="004F58DD" w:rsidRPr="00BA53FF">
        <w:rPr>
          <w:sz w:val="26"/>
          <w:szCs w:val="26"/>
        </w:rPr>
        <w:t xml:space="preserve">. </w:t>
      </w:r>
      <w:r w:rsidR="00F63958">
        <w:rPr>
          <w:sz w:val="26"/>
          <w:szCs w:val="26"/>
        </w:rPr>
        <w:t>До проведения газификации работы на котельных и тепловых сетях должны проводиться по сценарию 1. С</w:t>
      </w:r>
      <w:r w:rsidR="00F63958" w:rsidRPr="00F31F55">
        <w:rPr>
          <w:sz w:val="26"/>
          <w:szCs w:val="26"/>
        </w:rPr>
        <w:t>водные результаты расчетов</w:t>
      </w:r>
      <w:r w:rsidR="00F63958">
        <w:rPr>
          <w:sz w:val="26"/>
          <w:szCs w:val="26"/>
        </w:rPr>
        <w:t xml:space="preserve"> </w:t>
      </w:r>
      <w:r w:rsidR="00F63958" w:rsidRPr="00F31F55">
        <w:rPr>
          <w:color w:val="000000"/>
          <w:sz w:val="26"/>
          <w:szCs w:val="26"/>
        </w:rPr>
        <w:t>необходимого объема</w:t>
      </w:r>
      <w:r w:rsidR="00F63958">
        <w:rPr>
          <w:color w:val="000000"/>
          <w:sz w:val="26"/>
          <w:szCs w:val="26"/>
        </w:rPr>
        <w:t xml:space="preserve"> работ по этому сценарию </w:t>
      </w:r>
      <w:r w:rsidR="00F63958" w:rsidRPr="00F31F55">
        <w:rPr>
          <w:sz w:val="26"/>
          <w:szCs w:val="26"/>
        </w:rPr>
        <w:t xml:space="preserve">приведены в таблице </w:t>
      </w:r>
      <w:r w:rsidR="00F63958">
        <w:rPr>
          <w:sz w:val="26"/>
          <w:szCs w:val="26"/>
        </w:rPr>
        <w:t>9</w:t>
      </w:r>
      <w:r w:rsidR="00F63958" w:rsidRPr="00F31F55">
        <w:rPr>
          <w:sz w:val="26"/>
          <w:szCs w:val="26"/>
        </w:rPr>
        <w:t>.1.1.</w:t>
      </w:r>
    </w:p>
    <w:p w:rsidR="00985B94" w:rsidRPr="00BA53FF" w:rsidRDefault="00443D9A" w:rsidP="00F63958">
      <w:pPr>
        <w:spacing w:before="120" w:after="120"/>
        <w:jc w:val="center"/>
        <w:rPr>
          <w:color w:val="000000"/>
          <w:sz w:val="26"/>
          <w:szCs w:val="26"/>
        </w:rPr>
      </w:pPr>
      <w:r w:rsidRPr="00D90E88">
        <w:rPr>
          <w:sz w:val="26"/>
          <w:szCs w:val="26"/>
        </w:rPr>
        <w:t xml:space="preserve">Таблица 9.1.1. </w:t>
      </w:r>
      <w:r w:rsidR="00985B94" w:rsidRPr="00D90E88">
        <w:rPr>
          <w:sz w:val="26"/>
          <w:szCs w:val="26"/>
        </w:rPr>
        <w:t>Сводные результаты расчетов</w:t>
      </w:r>
      <w:r w:rsidR="00985B94" w:rsidRPr="00D90E88">
        <w:rPr>
          <w:color w:val="000000"/>
          <w:sz w:val="26"/>
          <w:szCs w:val="26"/>
        </w:rPr>
        <w:t xml:space="preserve"> необходимого объема финансирования </w:t>
      </w:r>
      <w:r w:rsidR="00985B94" w:rsidRPr="00D90E88">
        <w:rPr>
          <w:sz w:val="26"/>
          <w:szCs w:val="26"/>
        </w:rPr>
        <w:t>строительства, реконструкции и технического</w:t>
      </w:r>
      <w:r w:rsidR="00985B94" w:rsidRPr="00743238">
        <w:rPr>
          <w:sz w:val="26"/>
          <w:szCs w:val="26"/>
        </w:rPr>
        <w:t xml:space="preserve"> перевооружения источников тепловой энергии и тепловых сетей</w:t>
      </w:r>
      <w:r w:rsidR="00AA62AE" w:rsidRPr="00743238">
        <w:rPr>
          <w:sz w:val="26"/>
          <w:szCs w:val="26"/>
        </w:rPr>
        <w:t xml:space="preserve"> </w:t>
      </w:r>
      <w:r w:rsidR="00F63958">
        <w:rPr>
          <w:sz w:val="26"/>
          <w:szCs w:val="26"/>
        </w:rPr>
        <w:t>по сценарию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424"/>
        <w:gridCol w:w="2195"/>
        <w:gridCol w:w="1870"/>
      </w:tblGrid>
      <w:tr w:rsidR="00D42A80" w:rsidRPr="00CD7FCC" w:rsidTr="001F46B8">
        <w:tc>
          <w:tcPr>
            <w:tcW w:w="540" w:type="dxa"/>
          </w:tcPr>
          <w:p w:rsidR="00D42A80" w:rsidRPr="00CD7FCC" w:rsidRDefault="00D42A80" w:rsidP="002356BF">
            <w:pPr>
              <w:jc w:val="center"/>
              <w:rPr>
                <w:color w:val="000000"/>
                <w:szCs w:val="24"/>
              </w:rPr>
            </w:pPr>
            <w:r w:rsidRPr="00CD7FCC">
              <w:rPr>
                <w:color w:val="000000"/>
                <w:szCs w:val="24"/>
              </w:rPr>
              <w:t>№ п/п</w:t>
            </w:r>
          </w:p>
        </w:tc>
        <w:tc>
          <w:tcPr>
            <w:tcW w:w="5424" w:type="dxa"/>
            <w:shd w:val="clear" w:color="auto" w:fill="auto"/>
          </w:tcPr>
          <w:p w:rsidR="00D42A80" w:rsidRPr="00CD7FCC" w:rsidRDefault="00D42A80" w:rsidP="005444AA">
            <w:pPr>
              <w:jc w:val="center"/>
              <w:rPr>
                <w:b/>
                <w:color w:val="000000"/>
                <w:szCs w:val="24"/>
              </w:rPr>
            </w:pPr>
            <w:r w:rsidRPr="00CD7FCC">
              <w:rPr>
                <w:color w:val="000000"/>
                <w:szCs w:val="24"/>
              </w:rPr>
              <w:t>Наименование теплоснабжающей организации, виды работ</w:t>
            </w:r>
          </w:p>
        </w:tc>
        <w:tc>
          <w:tcPr>
            <w:tcW w:w="2195" w:type="dxa"/>
            <w:shd w:val="clear" w:color="auto" w:fill="auto"/>
          </w:tcPr>
          <w:p w:rsidR="00D42A80" w:rsidRPr="00CD7FCC" w:rsidRDefault="00D42A80" w:rsidP="005444AA">
            <w:pPr>
              <w:jc w:val="center"/>
              <w:rPr>
                <w:color w:val="000000"/>
                <w:szCs w:val="24"/>
              </w:rPr>
            </w:pPr>
            <w:r w:rsidRPr="00CD7FCC">
              <w:rPr>
                <w:color w:val="000000"/>
                <w:szCs w:val="24"/>
              </w:rPr>
              <w:t xml:space="preserve">Необходимый объем финансирования, </w:t>
            </w:r>
          </w:p>
          <w:p w:rsidR="00D42A80" w:rsidRPr="00CD7FCC" w:rsidRDefault="00D42A80" w:rsidP="005444AA">
            <w:pPr>
              <w:jc w:val="center"/>
              <w:rPr>
                <w:color w:val="000000"/>
                <w:szCs w:val="24"/>
              </w:rPr>
            </w:pPr>
            <w:r w:rsidRPr="00CD7FCC">
              <w:rPr>
                <w:color w:val="000000"/>
                <w:szCs w:val="24"/>
              </w:rPr>
              <w:t>тыс. руб.</w:t>
            </w:r>
          </w:p>
        </w:tc>
        <w:tc>
          <w:tcPr>
            <w:tcW w:w="1870" w:type="dxa"/>
            <w:shd w:val="clear" w:color="auto" w:fill="auto"/>
          </w:tcPr>
          <w:p w:rsidR="00D42A80" w:rsidRPr="00CD7FCC" w:rsidRDefault="00D42A80" w:rsidP="005444AA">
            <w:pPr>
              <w:jc w:val="center"/>
              <w:rPr>
                <w:color w:val="000000"/>
                <w:szCs w:val="24"/>
              </w:rPr>
            </w:pPr>
            <w:r w:rsidRPr="00CD7FCC">
              <w:rPr>
                <w:color w:val="000000"/>
                <w:szCs w:val="24"/>
              </w:rPr>
              <w:t>Рекомендуемый период внедрения, годы</w:t>
            </w:r>
          </w:p>
        </w:tc>
      </w:tr>
      <w:tr w:rsidR="00AF75BB" w:rsidRPr="00CD7FCC" w:rsidTr="00AF75BB">
        <w:tc>
          <w:tcPr>
            <w:tcW w:w="540" w:type="dxa"/>
          </w:tcPr>
          <w:p w:rsidR="00AF75BB" w:rsidRPr="00CD7FCC" w:rsidRDefault="00AF75BB" w:rsidP="002356BF">
            <w:pPr>
              <w:jc w:val="center"/>
              <w:rPr>
                <w:color w:val="000000"/>
                <w:szCs w:val="24"/>
              </w:rPr>
            </w:pPr>
          </w:p>
        </w:tc>
        <w:tc>
          <w:tcPr>
            <w:tcW w:w="5424" w:type="dxa"/>
            <w:shd w:val="clear" w:color="auto" w:fill="auto"/>
            <w:vAlign w:val="center"/>
          </w:tcPr>
          <w:p w:rsidR="00AF75BB" w:rsidRPr="00CD7FCC" w:rsidRDefault="00AF75BB" w:rsidP="00AF75BB">
            <w:pPr>
              <w:jc w:val="center"/>
              <w:rPr>
                <w:b/>
                <w:color w:val="000000"/>
                <w:szCs w:val="24"/>
              </w:rPr>
            </w:pPr>
            <w:r w:rsidRPr="00CD7FCC">
              <w:rPr>
                <w:b/>
                <w:color w:val="000000"/>
                <w:szCs w:val="24"/>
              </w:rPr>
              <w:t>МКУП «Поназыревское ЖКХ»</w:t>
            </w:r>
          </w:p>
        </w:tc>
        <w:tc>
          <w:tcPr>
            <w:tcW w:w="2195" w:type="dxa"/>
            <w:shd w:val="clear" w:color="auto" w:fill="auto"/>
            <w:vAlign w:val="center"/>
          </w:tcPr>
          <w:p w:rsidR="00AF75BB" w:rsidRPr="00CD7FCC" w:rsidRDefault="00AF75BB" w:rsidP="005444AA">
            <w:pPr>
              <w:jc w:val="center"/>
              <w:rPr>
                <w:color w:val="000000"/>
                <w:szCs w:val="24"/>
              </w:rPr>
            </w:pPr>
          </w:p>
        </w:tc>
        <w:tc>
          <w:tcPr>
            <w:tcW w:w="1870" w:type="dxa"/>
            <w:shd w:val="clear" w:color="auto" w:fill="auto"/>
            <w:vAlign w:val="center"/>
          </w:tcPr>
          <w:p w:rsidR="00AF75BB" w:rsidRPr="00CD7FCC" w:rsidRDefault="00AF75BB" w:rsidP="005444AA">
            <w:pPr>
              <w:jc w:val="center"/>
              <w:rPr>
                <w:color w:val="000000"/>
                <w:szCs w:val="24"/>
              </w:rPr>
            </w:pPr>
          </w:p>
        </w:tc>
      </w:tr>
      <w:tr w:rsidR="00F63958" w:rsidRPr="00CD7FCC" w:rsidTr="001F46B8">
        <w:tc>
          <w:tcPr>
            <w:tcW w:w="540" w:type="dxa"/>
          </w:tcPr>
          <w:p w:rsidR="00F63958" w:rsidRPr="00CD7FCC" w:rsidRDefault="00F63958" w:rsidP="00494D38">
            <w:pPr>
              <w:jc w:val="center"/>
              <w:rPr>
                <w:color w:val="000000"/>
                <w:szCs w:val="24"/>
              </w:rPr>
            </w:pPr>
            <w:r w:rsidRPr="00CD7FCC">
              <w:rPr>
                <w:color w:val="000000"/>
                <w:szCs w:val="24"/>
              </w:rPr>
              <w:t>1</w:t>
            </w:r>
          </w:p>
        </w:tc>
        <w:tc>
          <w:tcPr>
            <w:tcW w:w="5424" w:type="dxa"/>
            <w:shd w:val="clear" w:color="auto" w:fill="auto"/>
          </w:tcPr>
          <w:p w:rsidR="00F63958" w:rsidRPr="003C2CEA" w:rsidRDefault="00F63958" w:rsidP="00494D38">
            <w:pPr>
              <w:rPr>
                <w:color w:val="000000"/>
                <w:szCs w:val="24"/>
              </w:rPr>
            </w:pPr>
            <w:r>
              <w:rPr>
                <w:color w:val="000000"/>
                <w:szCs w:val="24"/>
              </w:rPr>
              <w:t>С</w:t>
            </w:r>
            <w:r w:rsidRPr="00CC5CB0">
              <w:rPr>
                <w:color w:val="000000"/>
                <w:szCs w:val="24"/>
              </w:rPr>
              <w:t>троительство БМК</w:t>
            </w:r>
            <w:r>
              <w:rPr>
                <w:color w:val="000000"/>
                <w:szCs w:val="24"/>
              </w:rPr>
              <w:t xml:space="preserve"> 3,0 МВт </w:t>
            </w:r>
          </w:p>
        </w:tc>
        <w:tc>
          <w:tcPr>
            <w:tcW w:w="2195" w:type="dxa"/>
            <w:shd w:val="clear" w:color="auto" w:fill="auto"/>
            <w:vAlign w:val="center"/>
          </w:tcPr>
          <w:p w:rsidR="00F63958" w:rsidRPr="00CD7FCC" w:rsidRDefault="00F92653" w:rsidP="00494D38">
            <w:pPr>
              <w:jc w:val="center"/>
              <w:rPr>
                <w:color w:val="000000"/>
                <w:szCs w:val="24"/>
              </w:rPr>
            </w:pPr>
            <w:r>
              <w:rPr>
                <w:color w:val="000000"/>
                <w:szCs w:val="24"/>
              </w:rPr>
              <w:t>46016,6</w:t>
            </w:r>
          </w:p>
        </w:tc>
        <w:tc>
          <w:tcPr>
            <w:tcW w:w="1870" w:type="dxa"/>
            <w:shd w:val="clear" w:color="auto" w:fill="auto"/>
            <w:vAlign w:val="center"/>
          </w:tcPr>
          <w:p w:rsidR="00F63958" w:rsidRPr="00CD7FCC" w:rsidRDefault="00F63958" w:rsidP="00494D38">
            <w:pPr>
              <w:jc w:val="center"/>
              <w:rPr>
                <w:color w:val="000000"/>
                <w:szCs w:val="24"/>
              </w:rPr>
            </w:pPr>
            <w:r w:rsidRPr="00CD7FCC">
              <w:rPr>
                <w:color w:val="000000"/>
                <w:szCs w:val="24"/>
              </w:rPr>
              <w:t>2024 – 2025</w:t>
            </w:r>
          </w:p>
        </w:tc>
      </w:tr>
      <w:tr w:rsidR="00F63958" w:rsidRPr="00CD7FCC" w:rsidTr="001F46B8">
        <w:tc>
          <w:tcPr>
            <w:tcW w:w="540" w:type="dxa"/>
          </w:tcPr>
          <w:p w:rsidR="00F63958" w:rsidRPr="00CD7FCC" w:rsidRDefault="00F63958" w:rsidP="00494D38">
            <w:pPr>
              <w:jc w:val="center"/>
              <w:rPr>
                <w:szCs w:val="24"/>
              </w:rPr>
            </w:pPr>
            <w:r w:rsidRPr="00CD7FCC">
              <w:rPr>
                <w:szCs w:val="24"/>
              </w:rPr>
              <w:t>2</w:t>
            </w:r>
          </w:p>
        </w:tc>
        <w:tc>
          <w:tcPr>
            <w:tcW w:w="5424" w:type="dxa"/>
            <w:shd w:val="clear" w:color="auto" w:fill="auto"/>
          </w:tcPr>
          <w:p w:rsidR="00F63958" w:rsidRDefault="00F63958" w:rsidP="00494D38">
            <w:pPr>
              <w:rPr>
                <w:color w:val="000000"/>
                <w:szCs w:val="24"/>
              </w:rPr>
            </w:pPr>
            <w:r>
              <w:rPr>
                <w:color w:val="000000"/>
                <w:szCs w:val="24"/>
              </w:rPr>
              <w:t>Строительство теплосетей от БМК</w:t>
            </w:r>
          </w:p>
        </w:tc>
        <w:tc>
          <w:tcPr>
            <w:tcW w:w="2195" w:type="dxa"/>
            <w:shd w:val="clear" w:color="auto" w:fill="auto"/>
            <w:vAlign w:val="center"/>
          </w:tcPr>
          <w:p w:rsidR="00F63958" w:rsidRDefault="00F92653" w:rsidP="00494D38">
            <w:pPr>
              <w:jc w:val="center"/>
              <w:rPr>
                <w:color w:val="000000"/>
                <w:szCs w:val="24"/>
              </w:rPr>
            </w:pPr>
            <w:r>
              <w:rPr>
                <w:color w:val="000000"/>
                <w:szCs w:val="24"/>
              </w:rPr>
              <w:t>14646,0</w:t>
            </w:r>
          </w:p>
        </w:tc>
        <w:tc>
          <w:tcPr>
            <w:tcW w:w="1870" w:type="dxa"/>
            <w:shd w:val="clear" w:color="auto" w:fill="auto"/>
            <w:vAlign w:val="center"/>
          </w:tcPr>
          <w:p w:rsidR="00F63958" w:rsidRDefault="00F63958" w:rsidP="00494D38">
            <w:pPr>
              <w:jc w:val="center"/>
              <w:rPr>
                <w:color w:val="000000"/>
                <w:szCs w:val="24"/>
              </w:rPr>
            </w:pPr>
            <w:r w:rsidRPr="00CD7FCC">
              <w:rPr>
                <w:color w:val="000000"/>
                <w:szCs w:val="24"/>
              </w:rPr>
              <w:t>2024 – 2025</w:t>
            </w:r>
          </w:p>
        </w:tc>
      </w:tr>
      <w:tr w:rsidR="00F63958" w:rsidRPr="00CD7FCC" w:rsidTr="001F46B8">
        <w:tc>
          <w:tcPr>
            <w:tcW w:w="540" w:type="dxa"/>
          </w:tcPr>
          <w:p w:rsidR="00F63958" w:rsidRPr="00CD7FCC" w:rsidRDefault="00F63958" w:rsidP="00494D38">
            <w:pPr>
              <w:jc w:val="center"/>
              <w:rPr>
                <w:color w:val="000000"/>
                <w:szCs w:val="24"/>
              </w:rPr>
            </w:pPr>
            <w:r w:rsidRPr="00CD7FCC">
              <w:rPr>
                <w:color w:val="000000"/>
                <w:szCs w:val="24"/>
              </w:rPr>
              <w:t>3</w:t>
            </w:r>
          </w:p>
        </w:tc>
        <w:tc>
          <w:tcPr>
            <w:tcW w:w="5424" w:type="dxa"/>
            <w:shd w:val="clear" w:color="auto" w:fill="auto"/>
          </w:tcPr>
          <w:p w:rsidR="00F63958" w:rsidRPr="00CD7FCC" w:rsidRDefault="00F63958" w:rsidP="005444AA">
            <w:pPr>
              <w:rPr>
                <w:color w:val="000000"/>
                <w:szCs w:val="24"/>
              </w:rPr>
            </w:pPr>
            <w:r w:rsidRPr="00CD7FCC">
              <w:rPr>
                <w:color w:val="000000"/>
                <w:szCs w:val="24"/>
              </w:rPr>
              <w:t>Замена котлов на котельных</w:t>
            </w:r>
          </w:p>
        </w:tc>
        <w:tc>
          <w:tcPr>
            <w:tcW w:w="2195" w:type="dxa"/>
            <w:shd w:val="clear" w:color="auto" w:fill="auto"/>
            <w:vAlign w:val="center"/>
          </w:tcPr>
          <w:p w:rsidR="00F63958" w:rsidRPr="00CD7FCC" w:rsidRDefault="00F63958" w:rsidP="00F92653">
            <w:pPr>
              <w:jc w:val="center"/>
              <w:rPr>
                <w:color w:val="000000"/>
                <w:szCs w:val="24"/>
              </w:rPr>
            </w:pPr>
            <w:r>
              <w:rPr>
                <w:color w:val="000000"/>
                <w:szCs w:val="24"/>
              </w:rPr>
              <w:t>1</w:t>
            </w:r>
            <w:r w:rsidR="00F92653">
              <w:rPr>
                <w:color w:val="000000"/>
                <w:szCs w:val="24"/>
              </w:rPr>
              <w:t>800</w:t>
            </w:r>
          </w:p>
        </w:tc>
        <w:tc>
          <w:tcPr>
            <w:tcW w:w="1870" w:type="dxa"/>
            <w:shd w:val="clear" w:color="auto" w:fill="auto"/>
            <w:vAlign w:val="center"/>
          </w:tcPr>
          <w:p w:rsidR="00F63958" w:rsidRPr="00CD7FCC" w:rsidRDefault="00F63958" w:rsidP="005444AA">
            <w:pPr>
              <w:jc w:val="center"/>
              <w:rPr>
                <w:color w:val="000000"/>
                <w:szCs w:val="24"/>
              </w:rPr>
            </w:pPr>
            <w:r w:rsidRPr="00CD7FCC">
              <w:rPr>
                <w:color w:val="000000"/>
                <w:szCs w:val="24"/>
              </w:rPr>
              <w:t>2024 – 2025</w:t>
            </w:r>
          </w:p>
        </w:tc>
      </w:tr>
      <w:tr w:rsidR="00F63958" w:rsidRPr="00CD7FCC" w:rsidTr="001F46B8">
        <w:tc>
          <w:tcPr>
            <w:tcW w:w="540" w:type="dxa"/>
          </w:tcPr>
          <w:p w:rsidR="00F63958" w:rsidRPr="00CD7FCC" w:rsidRDefault="00F63958" w:rsidP="00494D38">
            <w:pPr>
              <w:jc w:val="center"/>
              <w:rPr>
                <w:bCs/>
                <w:szCs w:val="24"/>
              </w:rPr>
            </w:pPr>
            <w:r w:rsidRPr="00CD7FCC">
              <w:rPr>
                <w:bCs/>
                <w:szCs w:val="24"/>
              </w:rPr>
              <w:t>4</w:t>
            </w:r>
          </w:p>
        </w:tc>
        <w:tc>
          <w:tcPr>
            <w:tcW w:w="5424" w:type="dxa"/>
            <w:shd w:val="clear" w:color="auto" w:fill="auto"/>
          </w:tcPr>
          <w:p w:rsidR="00F63958" w:rsidRPr="00CD7FCC" w:rsidRDefault="00F63958" w:rsidP="005444AA">
            <w:pPr>
              <w:rPr>
                <w:color w:val="000000"/>
                <w:szCs w:val="24"/>
              </w:rPr>
            </w:pPr>
            <w:r w:rsidRPr="00CD7FCC">
              <w:rPr>
                <w:szCs w:val="24"/>
              </w:rPr>
              <w:t>Замена сетевых насосов на котельных</w:t>
            </w:r>
          </w:p>
        </w:tc>
        <w:tc>
          <w:tcPr>
            <w:tcW w:w="2195" w:type="dxa"/>
            <w:shd w:val="clear" w:color="auto" w:fill="auto"/>
            <w:vAlign w:val="center"/>
          </w:tcPr>
          <w:p w:rsidR="00F63958" w:rsidRPr="00CD7FCC" w:rsidRDefault="00F92653" w:rsidP="005444AA">
            <w:pPr>
              <w:jc w:val="center"/>
              <w:rPr>
                <w:color w:val="000000"/>
                <w:szCs w:val="24"/>
              </w:rPr>
            </w:pPr>
            <w:r>
              <w:rPr>
                <w:color w:val="000000"/>
                <w:szCs w:val="24"/>
              </w:rPr>
              <w:t>180</w:t>
            </w:r>
          </w:p>
        </w:tc>
        <w:tc>
          <w:tcPr>
            <w:tcW w:w="1870" w:type="dxa"/>
            <w:shd w:val="clear" w:color="auto" w:fill="auto"/>
            <w:vAlign w:val="center"/>
          </w:tcPr>
          <w:p w:rsidR="00F63958" w:rsidRPr="00CD7FCC" w:rsidRDefault="00F63958" w:rsidP="005444AA">
            <w:pPr>
              <w:jc w:val="center"/>
              <w:rPr>
                <w:color w:val="000000"/>
                <w:szCs w:val="24"/>
              </w:rPr>
            </w:pPr>
            <w:r w:rsidRPr="00CD7FCC">
              <w:rPr>
                <w:color w:val="000000"/>
                <w:szCs w:val="24"/>
              </w:rPr>
              <w:t>2024</w:t>
            </w:r>
            <w:r w:rsidR="00494D38">
              <w:rPr>
                <w:color w:val="000000"/>
                <w:szCs w:val="24"/>
              </w:rPr>
              <w:t>-2025</w:t>
            </w:r>
          </w:p>
        </w:tc>
      </w:tr>
      <w:tr w:rsidR="00F63958" w:rsidRPr="00CD7FCC" w:rsidTr="001F46B8">
        <w:tc>
          <w:tcPr>
            <w:tcW w:w="540" w:type="dxa"/>
          </w:tcPr>
          <w:p w:rsidR="00F63958" w:rsidRPr="00CD7FCC" w:rsidRDefault="00F63958" w:rsidP="00494D38">
            <w:pPr>
              <w:jc w:val="center"/>
              <w:rPr>
                <w:szCs w:val="24"/>
              </w:rPr>
            </w:pPr>
            <w:r w:rsidRPr="00CD7FCC">
              <w:rPr>
                <w:szCs w:val="24"/>
              </w:rPr>
              <w:t>5</w:t>
            </w:r>
          </w:p>
        </w:tc>
        <w:tc>
          <w:tcPr>
            <w:tcW w:w="5424" w:type="dxa"/>
            <w:shd w:val="clear" w:color="auto" w:fill="auto"/>
          </w:tcPr>
          <w:p w:rsidR="00F63958" w:rsidRPr="00CD7FCC" w:rsidRDefault="00F63958" w:rsidP="005444AA">
            <w:pPr>
              <w:rPr>
                <w:color w:val="000000"/>
                <w:szCs w:val="24"/>
              </w:rPr>
            </w:pPr>
            <w:r w:rsidRPr="00CD7FCC">
              <w:rPr>
                <w:color w:val="000000"/>
                <w:szCs w:val="24"/>
              </w:rPr>
              <w:t xml:space="preserve">Установка на котельных фильтров </w:t>
            </w:r>
          </w:p>
        </w:tc>
        <w:tc>
          <w:tcPr>
            <w:tcW w:w="2195" w:type="dxa"/>
            <w:shd w:val="clear" w:color="auto" w:fill="auto"/>
            <w:vAlign w:val="center"/>
          </w:tcPr>
          <w:p w:rsidR="00F63958" w:rsidRPr="00CD7FCC" w:rsidRDefault="00F63958" w:rsidP="005444AA">
            <w:pPr>
              <w:jc w:val="center"/>
              <w:rPr>
                <w:color w:val="000000"/>
                <w:szCs w:val="24"/>
              </w:rPr>
            </w:pPr>
            <w:r>
              <w:rPr>
                <w:color w:val="000000"/>
                <w:szCs w:val="24"/>
              </w:rPr>
              <w:t>20</w:t>
            </w:r>
          </w:p>
        </w:tc>
        <w:tc>
          <w:tcPr>
            <w:tcW w:w="1870" w:type="dxa"/>
            <w:shd w:val="clear" w:color="auto" w:fill="auto"/>
            <w:vAlign w:val="center"/>
          </w:tcPr>
          <w:p w:rsidR="00F63958" w:rsidRPr="00CD7FCC" w:rsidRDefault="00F63958" w:rsidP="005444AA">
            <w:pPr>
              <w:jc w:val="center"/>
              <w:rPr>
                <w:color w:val="000000"/>
                <w:szCs w:val="24"/>
              </w:rPr>
            </w:pPr>
            <w:r w:rsidRPr="00CD7FCC">
              <w:rPr>
                <w:color w:val="000000"/>
                <w:szCs w:val="24"/>
              </w:rPr>
              <w:t>2024</w:t>
            </w:r>
          </w:p>
        </w:tc>
      </w:tr>
      <w:tr w:rsidR="00F63958" w:rsidRPr="00CD7FCC" w:rsidTr="001F46B8">
        <w:tc>
          <w:tcPr>
            <w:tcW w:w="540" w:type="dxa"/>
          </w:tcPr>
          <w:p w:rsidR="00F63958" w:rsidRPr="00CD7FCC" w:rsidRDefault="00F63958" w:rsidP="00494D38">
            <w:pPr>
              <w:jc w:val="center"/>
              <w:rPr>
                <w:color w:val="000000"/>
                <w:szCs w:val="24"/>
              </w:rPr>
            </w:pPr>
            <w:r>
              <w:rPr>
                <w:color w:val="000000"/>
                <w:szCs w:val="24"/>
              </w:rPr>
              <w:t>6</w:t>
            </w:r>
          </w:p>
        </w:tc>
        <w:tc>
          <w:tcPr>
            <w:tcW w:w="5424" w:type="dxa"/>
            <w:shd w:val="clear" w:color="auto" w:fill="auto"/>
          </w:tcPr>
          <w:p w:rsidR="00F63958" w:rsidRPr="00CD7FCC" w:rsidRDefault="00F63958" w:rsidP="005444AA">
            <w:pPr>
              <w:rPr>
                <w:color w:val="000000"/>
                <w:szCs w:val="24"/>
              </w:rPr>
            </w:pPr>
            <w:r w:rsidRPr="00CD7FCC">
              <w:rPr>
                <w:bCs/>
                <w:szCs w:val="24"/>
              </w:rPr>
              <w:t>Замена аварийных участков тепловых сетей</w:t>
            </w:r>
          </w:p>
        </w:tc>
        <w:tc>
          <w:tcPr>
            <w:tcW w:w="2195" w:type="dxa"/>
            <w:shd w:val="clear" w:color="auto" w:fill="auto"/>
            <w:vAlign w:val="center"/>
          </w:tcPr>
          <w:p w:rsidR="00F63958" w:rsidRPr="00CD7FCC" w:rsidRDefault="00F63958" w:rsidP="00F92653">
            <w:pPr>
              <w:jc w:val="center"/>
              <w:rPr>
                <w:color w:val="000000"/>
                <w:szCs w:val="24"/>
              </w:rPr>
            </w:pPr>
            <w:r>
              <w:rPr>
                <w:color w:val="000000"/>
                <w:szCs w:val="24"/>
              </w:rPr>
              <w:t>2</w:t>
            </w:r>
            <w:r w:rsidR="00F92653">
              <w:rPr>
                <w:color w:val="000000"/>
                <w:szCs w:val="24"/>
              </w:rPr>
              <w:t>823,9</w:t>
            </w:r>
          </w:p>
        </w:tc>
        <w:tc>
          <w:tcPr>
            <w:tcW w:w="1870" w:type="dxa"/>
            <w:shd w:val="clear" w:color="auto" w:fill="auto"/>
            <w:vAlign w:val="center"/>
          </w:tcPr>
          <w:p w:rsidR="00F63958" w:rsidRPr="00CD7FCC" w:rsidRDefault="00F63958" w:rsidP="005444AA">
            <w:pPr>
              <w:jc w:val="center"/>
              <w:rPr>
                <w:color w:val="000000"/>
                <w:szCs w:val="24"/>
              </w:rPr>
            </w:pPr>
            <w:r w:rsidRPr="00CD7FCC">
              <w:rPr>
                <w:color w:val="000000"/>
                <w:szCs w:val="24"/>
              </w:rPr>
              <w:t>2024 – 2026</w:t>
            </w:r>
          </w:p>
        </w:tc>
      </w:tr>
      <w:tr w:rsidR="00F63958" w:rsidRPr="00CD7FCC" w:rsidTr="001F46B8">
        <w:tc>
          <w:tcPr>
            <w:tcW w:w="540" w:type="dxa"/>
          </w:tcPr>
          <w:p w:rsidR="00F63958" w:rsidRPr="00CD7FCC" w:rsidRDefault="00F63958" w:rsidP="00494D38">
            <w:pPr>
              <w:jc w:val="center"/>
              <w:rPr>
                <w:szCs w:val="24"/>
              </w:rPr>
            </w:pPr>
            <w:r>
              <w:rPr>
                <w:szCs w:val="24"/>
              </w:rPr>
              <w:t>7</w:t>
            </w:r>
          </w:p>
        </w:tc>
        <w:tc>
          <w:tcPr>
            <w:tcW w:w="5424" w:type="dxa"/>
            <w:shd w:val="clear" w:color="auto" w:fill="auto"/>
          </w:tcPr>
          <w:p w:rsidR="00F63958" w:rsidRPr="00CD7FCC" w:rsidRDefault="00F63958" w:rsidP="005444AA">
            <w:pPr>
              <w:rPr>
                <w:bCs/>
                <w:szCs w:val="24"/>
              </w:rPr>
            </w:pPr>
            <w:r w:rsidRPr="00CD7FCC">
              <w:rPr>
                <w:szCs w:val="24"/>
              </w:rPr>
              <w:t>Замена тепловой изоляции теплосетей</w:t>
            </w:r>
          </w:p>
        </w:tc>
        <w:tc>
          <w:tcPr>
            <w:tcW w:w="2195" w:type="dxa"/>
            <w:shd w:val="clear" w:color="auto" w:fill="auto"/>
            <w:vAlign w:val="center"/>
          </w:tcPr>
          <w:p w:rsidR="00F63958" w:rsidRPr="0002197A" w:rsidRDefault="0002197A" w:rsidP="005444AA">
            <w:pPr>
              <w:jc w:val="center"/>
              <w:rPr>
                <w:color w:val="000000"/>
                <w:szCs w:val="24"/>
              </w:rPr>
            </w:pPr>
            <w:r w:rsidRPr="0002197A">
              <w:rPr>
                <w:color w:val="000000"/>
                <w:szCs w:val="24"/>
              </w:rPr>
              <w:t>2662,8</w:t>
            </w:r>
          </w:p>
        </w:tc>
        <w:tc>
          <w:tcPr>
            <w:tcW w:w="1870" w:type="dxa"/>
            <w:shd w:val="clear" w:color="auto" w:fill="auto"/>
            <w:vAlign w:val="center"/>
          </w:tcPr>
          <w:p w:rsidR="00F63958" w:rsidRPr="00CD7FCC" w:rsidRDefault="00F63958" w:rsidP="005444AA">
            <w:pPr>
              <w:jc w:val="center"/>
              <w:rPr>
                <w:color w:val="000000"/>
                <w:szCs w:val="24"/>
              </w:rPr>
            </w:pPr>
            <w:r w:rsidRPr="00CD7FCC">
              <w:rPr>
                <w:color w:val="000000"/>
                <w:szCs w:val="24"/>
              </w:rPr>
              <w:t>2024 - 2025</w:t>
            </w:r>
          </w:p>
        </w:tc>
      </w:tr>
      <w:tr w:rsidR="00F63958" w:rsidRPr="00CD7FCC" w:rsidTr="001F46B8">
        <w:tc>
          <w:tcPr>
            <w:tcW w:w="540" w:type="dxa"/>
          </w:tcPr>
          <w:p w:rsidR="00F63958" w:rsidRPr="00CD7FCC" w:rsidRDefault="00F63958" w:rsidP="002356BF">
            <w:pPr>
              <w:jc w:val="center"/>
              <w:rPr>
                <w:b/>
                <w:bCs/>
                <w:szCs w:val="24"/>
              </w:rPr>
            </w:pPr>
          </w:p>
        </w:tc>
        <w:tc>
          <w:tcPr>
            <w:tcW w:w="5424" w:type="dxa"/>
            <w:shd w:val="clear" w:color="auto" w:fill="auto"/>
          </w:tcPr>
          <w:p w:rsidR="00F63958" w:rsidRPr="00CD7FCC" w:rsidRDefault="00F63958" w:rsidP="005444AA">
            <w:pPr>
              <w:rPr>
                <w:b/>
                <w:bCs/>
                <w:szCs w:val="24"/>
              </w:rPr>
            </w:pPr>
            <w:r w:rsidRPr="00CD7FCC">
              <w:rPr>
                <w:b/>
                <w:bCs/>
                <w:szCs w:val="24"/>
              </w:rPr>
              <w:t xml:space="preserve">Итого </w:t>
            </w:r>
            <w:r>
              <w:rPr>
                <w:b/>
                <w:bCs/>
                <w:szCs w:val="24"/>
              </w:rPr>
              <w:t xml:space="preserve">по </w:t>
            </w:r>
            <w:r w:rsidRPr="00CD7FCC">
              <w:rPr>
                <w:b/>
                <w:color w:val="000000"/>
                <w:szCs w:val="24"/>
              </w:rPr>
              <w:t>МКУП «Поназыревское ЖКХ»</w:t>
            </w:r>
          </w:p>
        </w:tc>
        <w:tc>
          <w:tcPr>
            <w:tcW w:w="2195" w:type="dxa"/>
            <w:shd w:val="clear" w:color="auto" w:fill="auto"/>
            <w:vAlign w:val="center"/>
          </w:tcPr>
          <w:p w:rsidR="00F63958" w:rsidRPr="0002197A" w:rsidRDefault="00F92653" w:rsidP="0002197A">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68149,3</w:t>
            </w:r>
            <w:r>
              <w:rPr>
                <w:b/>
                <w:color w:val="000000"/>
                <w:szCs w:val="24"/>
              </w:rPr>
              <w:fldChar w:fldCharType="end"/>
            </w:r>
          </w:p>
        </w:tc>
        <w:tc>
          <w:tcPr>
            <w:tcW w:w="1870" w:type="dxa"/>
            <w:shd w:val="clear" w:color="auto" w:fill="auto"/>
            <w:vAlign w:val="center"/>
          </w:tcPr>
          <w:p w:rsidR="00F63958" w:rsidRPr="00CD7FCC" w:rsidRDefault="00F63958" w:rsidP="005444AA">
            <w:pPr>
              <w:jc w:val="center"/>
              <w:rPr>
                <w:b/>
                <w:bCs/>
                <w:color w:val="000000"/>
                <w:szCs w:val="24"/>
              </w:rPr>
            </w:pPr>
          </w:p>
        </w:tc>
      </w:tr>
      <w:tr w:rsidR="003A3904" w:rsidRPr="00CD7FCC" w:rsidTr="00CD7FCC">
        <w:tc>
          <w:tcPr>
            <w:tcW w:w="540" w:type="dxa"/>
          </w:tcPr>
          <w:p w:rsidR="003A3904" w:rsidRDefault="003A3904" w:rsidP="003A3904">
            <w:pPr>
              <w:jc w:val="center"/>
              <w:rPr>
                <w:bCs/>
                <w:szCs w:val="24"/>
              </w:rPr>
            </w:pPr>
          </w:p>
        </w:tc>
        <w:tc>
          <w:tcPr>
            <w:tcW w:w="5424" w:type="dxa"/>
            <w:shd w:val="clear" w:color="auto" w:fill="auto"/>
            <w:vAlign w:val="center"/>
          </w:tcPr>
          <w:p w:rsidR="003A3904" w:rsidRPr="003A3904" w:rsidRDefault="003A3904" w:rsidP="003A3904">
            <w:pPr>
              <w:jc w:val="center"/>
              <w:rPr>
                <w:b/>
                <w:color w:val="000000"/>
                <w:szCs w:val="24"/>
              </w:rPr>
            </w:pPr>
            <w:r w:rsidRPr="003A3904">
              <w:rPr>
                <w:b/>
                <w:color w:val="000000"/>
                <w:szCs w:val="24"/>
              </w:rPr>
              <w:t>Котельные сельских бюджетных организаций</w:t>
            </w:r>
          </w:p>
        </w:tc>
        <w:tc>
          <w:tcPr>
            <w:tcW w:w="2195" w:type="dxa"/>
            <w:shd w:val="clear" w:color="auto" w:fill="auto"/>
            <w:vAlign w:val="center"/>
          </w:tcPr>
          <w:p w:rsidR="003A3904" w:rsidRPr="00CD7FCC" w:rsidRDefault="003A3904" w:rsidP="003A3904">
            <w:pPr>
              <w:jc w:val="center"/>
              <w:rPr>
                <w:color w:val="000000"/>
                <w:szCs w:val="24"/>
              </w:rPr>
            </w:pPr>
          </w:p>
        </w:tc>
        <w:tc>
          <w:tcPr>
            <w:tcW w:w="1870" w:type="dxa"/>
            <w:shd w:val="clear" w:color="auto" w:fill="auto"/>
            <w:vAlign w:val="center"/>
          </w:tcPr>
          <w:p w:rsidR="003A3904" w:rsidRPr="00CD7FCC" w:rsidRDefault="003A3904" w:rsidP="003A3904">
            <w:pPr>
              <w:jc w:val="center"/>
              <w:rPr>
                <w:b/>
                <w:bCs/>
                <w:color w:val="000000"/>
                <w:szCs w:val="24"/>
              </w:rPr>
            </w:pPr>
          </w:p>
        </w:tc>
      </w:tr>
      <w:tr w:rsidR="003A3904" w:rsidRPr="00CD7FCC" w:rsidTr="00CD7FCC">
        <w:tc>
          <w:tcPr>
            <w:tcW w:w="540" w:type="dxa"/>
          </w:tcPr>
          <w:p w:rsidR="003A3904" w:rsidRPr="00CD7FCC" w:rsidRDefault="003A3904" w:rsidP="003A3904">
            <w:pPr>
              <w:jc w:val="center"/>
              <w:rPr>
                <w:bCs/>
                <w:szCs w:val="24"/>
              </w:rPr>
            </w:pPr>
            <w:r>
              <w:rPr>
                <w:bCs/>
                <w:szCs w:val="24"/>
              </w:rPr>
              <w:t>8</w:t>
            </w:r>
          </w:p>
        </w:tc>
        <w:tc>
          <w:tcPr>
            <w:tcW w:w="5424" w:type="dxa"/>
            <w:shd w:val="clear" w:color="auto" w:fill="auto"/>
            <w:vAlign w:val="center"/>
          </w:tcPr>
          <w:p w:rsidR="003A3904" w:rsidRPr="00CD7FCC" w:rsidRDefault="003A3904" w:rsidP="003A3904">
            <w:pPr>
              <w:rPr>
                <w:color w:val="000000"/>
                <w:szCs w:val="24"/>
              </w:rPr>
            </w:pPr>
            <w:r w:rsidRPr="00CD7FCC">
              <w:rPr>
                <w:color w:val="000000"/>
                <w:szCs w:val="24"/>
              </w:rPr>
              <w:t>Котельная МОУ Полдневицкая СОШ</w:t>
            </w:r>
          </w:p>
        </w:tc>
        <w:tc>
          <w:tcPr>
            <w:tcW w:w="2195" w:type="dxa"/>
            <w:shd w:val="clear" w:color="auto" w:fill="auto"/>
            <w:vAlign w:val="center"/>
          </w:tcPr>
          <w:p w:rsidR="003A3904" w:rsidRPr="00CD7FCC" w:rsidRDefault="003A3904" w:rsidP="003A3904">
            <w:pPr>
              <w:jc w:val="center"/>
              <w:rPr>
                <w:color w:val="000000"/>
                <w:szCs w:val="24"/>
              </w:rPr>
            </w:pPr>
          </w:p>
        </w:tc>
        <w:tc>
          <w:tcPr>
            <w:tcW w:w="1870" w:type="dxa"/>
            <w:shd w:val="clear" w:color="auto" w:fill="auto"/>
            <w:vAlign w:val="center"/>
          </w:tcPr>
          <w:p w:rsidR="003A3904" w:rsidRPr="00CD7FCC" w:rsidRDefault="003A3904" w:rsidP="003A3904">
            <w:pPr>
              <w:jc w:val="center"/>
              <w:rPr>
                <w:b/>
                <w:bCs/>
                <w:color w:val="000000"/>
                <w:szCs w:val="24"/>
              </w:rPr>
            </w:pPr>
          </w:p>
        </w:tc>
      </w:tr>
      <w:tr w:rsidR="003A3904" w:rsidRPr="00CD7FCC" w:rsidTr="004478B3">
        <w:tc>
          <w:tcPr>
            <w:tcW w:w="540" w:type="dxa"/>
          </w:tcPr>
          <w:p w:rsidR="003A3904" w:rsidRPr="00CD7FCC" w:rsidRDefault="003A3904" w:rsidP="003A3904">
            <w:pPr>
              <w:jc w:val="center"/>
              <w:rPr>
                <w:bCs/>
                <w:szCs w:val="24"/>
              </w:rPr>
            </w:pPr>
          </w:p>
        </w:tc>
        <w:tc>
          <w:tcPr>
            <w:tcW w:w="5424" w:type="dxa"/>
            <w:shd w:val="clear" w:color="auto" w:fill="auto"/>
            <w:vAlign w:val="center"/>
          </w:tcPr>
          <w:p w:rsidR="003A3904" w:rsidRPr="00CD7FCC" w:rsidRDefault="003A3904" w:rsidP="003A3904">
            <w:pPr>
              <w:rPr>
                <w:color w:val="000000"/>
                <w:szCs w:val="24"/>
              </w:rPr>
            </w:pPr>
            <w:r w:rsidRPr="00CD7FCC">
              <w:rPr>
                <w:color w:val="000000"/>
                <w:szCs w:val="24"/>
              </w:rPr>
              <w:t>Замена котла</w:t>
            </w:r>
          </w:p>
        </w:tc>
        <w:tc>
          <w:tcPr>
            <w:tcW w:w="2195" w:type="dxa"/>
            <w:shd w:val="clear" w:color="auto" w:fill="auto"/>
            <w:vAlign w:val="center"/>
          </w:tcPr>
          <w:p w:rsidR="003A3904" w:rsidRPr="00CD7FCC" w:rsidRDefault="003A3904" w:rsidP="003A3904">
            <w:pPr>
              <w:jc w:val="center"/>
              <w:rPr>
                <w:color w:val="000000"/>
                <w:szCs w:val="24"/>
              </w:rPr>
            </w:pPr>
            <w:r w:rsidRPr="00CD7FCC">
              <w:rPr>
                <w:color w:val="000000"/>
                <w:szCs w:val="24"/>
              </w:rPr>
              <w:t>550</w:t>
            </w:r>
          </w:p>
        </w:tc>
        <w:tc>
          <w:tcPr>
            <w:tcW w:w="1870" w:type="dxa"/>
            <w:shd w:val="clear" w:color="auto" w:fill="auto"/>
            <w:vAlign w:val="center"/>
          </w:tcPr>
          <w:p w:rsidR="003A3904" w:rsidRPr="00CD7FCC" w:rsidRDefault="003A3904" w:rsidP="003A3904">
            <w:pPr>
              <w:jc w:val="center"/>
              <w:rPr>
                <w:b/>
                <w:bCs/>
                <w:color w:val="000000"/>
                <w:szCs w:val="24"/>
              </w:rPr>
            </w:pPr>
            <w:r w:rsidRPr="00CD7FCC">
              <w:rPr>
                <w:color w:val="000000"/>
                <w:szCs w:val="24"/>
              </w:rPr>
              <w:t>2024 - 2025</w:t>
            </w:r>
          </w:p>
        </w:tc>
      </w:tr>
      <w:tr w:rsidR="003A3904" w:rsidRPr="00CD7FCC" w:rsidTr="004478B3">
        <w:tc>
          <w:tcPr>
            <w:tcW w:w="540" w:type="dxa"/>
          </w:tcPr>
          <w:p w:rsidR="003A3904" w:rsidRPr="00CD7FCC" w:rsidRDefault="003A3904" w:rsidP="003A3904">
            <w:pPr>
              <w:jc w:val="center"/>
              <w:rPr>
                <w:bCs/>
                <w:szCs w:val="24"/>
              </w:rPr>
            </w:pPr>
          </w:p>
        </w:tc>
        <w:tc>
          <w:tcPr>
            <w:tcW w:w="5424" w:type="dxa"/>
            <w:shd w:val="clear" w:color="auto" w:fill="auto"/>
            <w:vAlign w:val="center"/>
          </w:tcPr>
          <w:p w:rsidR="003A3904" w:rsidRPr="00CD7FCC" w:rsidRDefault="003A3904" w:rsidP="003A3904">
            <w:pPr>
              <w:rPr>
                <w:color w:val="000000"/>
                <w:szCs w:val="24"/>
              </w:rPr>
            </w:pPr>
            <w:r w:rsidRPr="00CD7FCC">
              <w:rPr>
                <w:color w:val="000000"/>
                <w:szCs w:val="24"/>
              </w:rPr>
              <w:t>Установка фильтров</w:t>
            </w:r>
          </w:p>
        </w:tc>
        <w:tc>
          <w:tcPr>
            <w:tcW w:w="2195" w:type="dxa"/>
            <w:shd w:val="clear" w:color="auto" w:fill="auto"/>
            <w:vAlign w:val="center"/>
          </w:tcPr>
          <w:p w:rsidR="003A3904" w:rsidRPr="00CD7FCC" w:rsidRDefault="003A3904" w:rsidP="003A3904">
            <w:pPr>
              <w:jc w:val="center"/>
              <w:rPr>
                <w:color w:val="000000"/>
                <w:szCs w:val="24"/>
              </w:rPr>
            </w:pPr>
            <w:r w:rsidRPr="00CD7FCC">
              <w:rPr>
                <w:color w:val="000000"/>
                <w:szCs w:val="24"/>
              </w:rPr>
              <w:t>10</w:t>
            </w:r>
          </w:p>
        </w:tc>
        <w:tc>
          <w:tcPr>
            <w:tcW w:w="1870" w:type="dxa"/>
            <w:shd w:val="clear" w:color="auto" w:fill="auto"/>
            <w:vAlign w:val="center"/>
          </w:tcPr>
          <w:p w:rsidR="003A3904" w:rsidRPr="00CD7FCC" w:rsidRDefault="003A3904" w:rsidP="003A3904">
            <w:pPr>
              <w:jc w:val="center"/>
              <w:rPr>
                <w:bCs/>
                <w:color w:val="000000"/>
                <w:szCs w:val="24"/>
              </w:rPr>
            </w:pPr>
            <w:r w:rsidRPr="00CD7FCC">
              <w:rPr>
                <w:bCs/>
                <w:color w:val="000000"/>
                <w:szCs w:val="24"/>
              </w:rPr>
              <w:t>2024</w:t>
            </w:r>
          </w:p>
        </w:tc>
      </w:tr>
      <w:tr w:rsidR="003A3904" w:rsidRPr="00CD7FCC" w:rsidTr="00A661CF">
        <w:trPr>
          <w:trHeight w:val="287"/>
        </w:trPr>
        <w:tc>
          <w:tcPr>
            <w:tcW w:w="540" w:type="dxa"/>
          </w:tcPr>
          <w:p w:rsidR="003A3904" w:rsidRPr="00CD7FCC" w:rsidRDefault="003A3904" w:rsidP="003A3904">
            <w:pPr>
              <w:jc w:val="center"/>
              <w:rPr>
                <w:b/>
                <w:bCs/>
                <w:szCs w:val="24"/>
              </w:rPr>
            </w:pPr>
          </w:p>
        </w:tc>
        <w:tc>
          <w:tcPr>
            <w:tcW w:w="5424" w:type="dxa"/>
            <w:shd w:val="clear" w:color="auto" w:fill="auto"/>
          </w:tcPr>
          <w:p w:rsidR="003A3904" w:rsidRPr="00CD7FCC" w:rsidRDefault="003A3904" w:rsidP="003A3904">
            <w:pPr>
              <w:rPr>
                <w:b/>
                <w:bCs/>
                <w:szCs w:val="24"/>
              </w:rPr>
            </w:pPr>
            <w:r w:rsidRPr="00CD7FCC">
              <w:rPr>
                <w:b/>
                <w:bCs/>
                <w:szCs w:val="24"/>
              </w:rPr>
              <w:t xml:space="preserve">Итого </w:t>
            </w:r>
            <w:r>
              <w:rPr>
                <w:b/>
                <w:bCs/>
                <w:szCs w:val="24"/>
              </w:rPr>
              <w:t>по сельским бюджетным организациям</w:t>
            </w:r>
          </w:p>
        </w:tc>
        <w:tc>
          <w:tcPr>
            <w:tcW w:w="2195" w:type="dxa"/>
            <w:shd w:val="clear" w:color="auto" w:fill="auto"/>
            <w:vAlign w:val="center"/>
          </w:tcPr>
          <w:p w:rsidR="003A3904" w:rsidRPr="00080270" w:rsidRDefault="003A3904" w:rsidP="003A3904">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560</w:t>
            </w:r>
            <w:r>
              <w:rPr>
                <w:b/>
                <w:bCs/>
                <w:color w:val="000000"/>
                <w:szCs w:val="24"/>
              </w:rPr>
              <w:fldChar w:fldCharType="end"/>
            </w:r>
          </w:p>
        </w:tc>
        <w:tc>
          <w:tcPr>
            <w:tcW w:w="1870" w:type="dxa"/>
            <w:shd w:val="clear" w:color="auto" w:fill="auto"/>
            <w:vAlign w:val="center"/>
          </w:tcPr>
          <w:p w:rsidR="003A3904" w:rsidRPr="00CD7FCC" w:rsidRDefault="003A3904" w:rsidP="003A3904">
            <w:pPr>
              <w:jc w:val="center"/>
              <w:rPr>
                <w:b/>
                <w:bCs/>
                <w:color w:val="000000"/>
                <w:szCs w:val="24"/>
              </w:rPr>
            </w:pPr>
          </w:p>
        </w:tc>
      </w:tr>
      <w:tr w:rsidR="003A3904" w:rsidRPr="00CD7FCC" w:rsidTr="001F46B8">
        <w:tc>
          <w:tcPr>
            <w:tcW w:w="540" w:type="dxa"/>
          </w:tcPr>
          <w:p w:rsidR="003A3904" w:rsidRPr="00CD7FCC" w:rsidRDefault="003A3904" w:rsidP="003A3904">
            <w:pPr>
              <w:jc w:val="center"/>
              <w:rPr>
                <w:b/>
                <w:bCs/>
                <w:szCs w:val="24"/>
              </w:rPr>
            </w:pPr>
          </w:p>
        </w:tc>
        <w:tc>
          <w:tcPr>
            <w:tcW w:w="5424" w:type="dxa"/>
            <w:shd w:val="clear" w:color="auto" w:fill="auto"/>
          </w:tcPr>
          <w:p w:rsidR="003A3904" w:rsidRPr="00CD7FCC" w:rsidRDefault="003A3904" w:rsidP="003A3904">
            <w:pPr>
              <w:rPr>
                <w:b/>
                <w:bCs/>
                <w:szCs w:val="24"/>
              </w:rPr>
            </w:pPr>
            <w:r w:rsidRPr="00CD7FCC">
              <w:rPr>
                <w:b/>
                <w:bCs/>
                <w:szCs w:val="24"/>
              </w:rPr>
              <w:t>Всего по муниципальному округу</w:t>
            </w:r>
          </w:p>
        </w:tc>
        <w:tc>
          <w:tcPr>
            <w:tcW w:w="2195" w:type="dxa"/>
            <w:shd w:val="clear" w:color="auto" w:fill="auto"/>
            <w:vAlign w:val="center"/>
          </w:tcPr>
          <w:p w:rsidR="003A3904" w:rsidRPr="00080270" w:rsidRDefault="003A3904" w:rsidP="003A3904">
            <w:pPr>
              <w:jc w:val="center"/>
              <w:rPr>
                <w:b/>
                <w:bCs/>
                <w:color w:val="000000"/>
                <w:szCs w:val="24"/>
              </w:rPr>
            </w:pPr>
            <w:r>
              <w:rPr>
                <w:b/>
                <w:bCs/>
                <w:color w:val="000000"/>
                <w:szCs w:val="24"/>
              </w:rPr>
              <w:t>68709,3</w:t>
            </w:r>
          </w:p>
        </w:tc>
        <w:tc>
          <w:tcPr>
            <w:tcW w:w="1870" w:type="dxa"/>
            <w:shd w:val="clear" w:color="auto" w:fill="auto"/>
            <w:vAlign w:val="center"/>
          </w:tcPr>
          <w:p w:rsidR="003A3904" w:rsidRPr="00CD7FCC" w:rsidRDefault="003A3904" w:rsidP="003A3904">
            <w:pPr>
              <w:jc w:val="center"/>
              <w:rPr>
                <w:b/>
                <w:bCs/>
                <w:color w:val="000000"/>
                <w:szCs w:val="24"/>
              </w:rPr>
            </w:pPr>
          </w:p>
        </w:tc>
      </w:tr>
    </w:tbl>
    <w:p w:rsidR="00985B94" w:rsidRPr="0087069A" w:rsidRDefault="00985B94" w:rsidP="00985B94">
      <w:pPr>
        <w:ind w:firstLine="225"/>
        <w:jc w:val="both"/>
        <w:rPr>
          <w:b/>
          <w:color w:val="000000"/>
        </w:rPr>
      </w:pPr>
    </w:p>
    <w:p w:rsidR="00372FDD" w:rsidRDefault="00985B94" w:rsidP="00F92653">
      <w:pPr>
        <w:ind w:firstLine="567"/>
        <w:jc w:val="both"/>
        <w:rPr>
          <w:sz w:val="26"/>
          <w:szCs w:val="26"/>
        </w:rPr>
      </w:pPr>
      <w:r w:rsidRPr="00A118ED">
        <w:rPr>
          <w:color w:val="000000"/>
          <w:sz w:val="26"/>
          <w:szCs w:val="26"/>
        </w:rPr>
        <w:t xml:space="preserve">Как следует из таблицы </w:t>
      </w:r>
      <w:r w:rsidR="00BA53FF">
        <w:rPr>
          <w:color w:val="000000"/>
          <w:sz w:val="26"/>
          <w:szCs w:val="26"/>
        </w:rPr>
        <w:t>9</w:t>
      </w:r>
      <w:r w:rsidRPr="00A118ED">
        <w:rPr>
          <w:color w:val="000000"/>
          <w:sz w:val="26"/>
          <w:szCs w:val="26"/>
        </w:rPr>
        <w:t xml:space="preserve">.1.1 общий объем финансирования в </w:t>
      </w:r>
      <w:r w:rsidRPr="00A118ED">
        <w:rPr>
          <w:sz w:val="26"/>
          <w:szCs w:val="26"/>
        </w:rPr>
        <w:t xml:space="preserve">строительство, реконструкцию и </w:t>
      </w:r>
      <w:r w:rsidRPr="008702BC">
        <w:rPr>
          <w:sz w:val="26"/>
          <w:szCs w:val="26"/>
        </w:rPr>
        <w:t xml:space="preserve">техническое перевооружение источников тепловой энергии и тепловых сетей </w:t>
      </w:r>
      <w:r w:rsidR="00494D38">
        <w:rPr>
          <w:sz w:val="26"/>
          <w:szCs w:val="26"/>
        </w:rPr>
        <w:t xml:space="preserve">по муниципальному округу </w:t>
      </w:r>
      <w:r w:rsidRPr="008702BC">
        <w:rPr>
          <w:sz w:val="26"/>
          <w:szCs w:val="26"/>
        </w:rPr>
        <w:t xml:space="preserve">оценивается в </w:t>
      </w:r>
      <w:r w:rsidR="00F92653">
        <w:rPr>
          <w:b/>
          <w:bCs/>
          <w:color w:val="000000"/>
          <w:sz w:val="26"/>
          <w:szCs w:val="26"/>
        </w:rPr>
        <w:t xml:space="preserve">68,7 </w:t>
      </w:r>
      <w:r w:rsidR="00F92653" w:rsidRPr="00F92653">
        <w:rPr>
          <w:bCs/>
          <w:color w:val="000000"/>
          <w:sz w:val="26"/>
          <w:szCs w:val="26"/>
        </w:rPr>
        <w:t>млн. руб</w:t>
      </w:r>
      <w:r w:rsidR="00F92653">
        <w:rPr>
          <w:b/>
          <w:bCs/>
          <w:color w:val="000000"/>
          <w:sz w:val="26"/>
          <w:szCs w:val="26"/>
        </w:rPr>
        <w:t>.</w:t>
      </w:r>
      <w:r w:rsidR="00F92653">
        <w:rPr>
          <w:sz w:val="26"/>
          <w:szCs w:val="26"/>
        </w:rPr>
        <w:t xml:space="preserve"> по сценарию 1 системы теплоснабжения должны развиваться в случае приостановки или затяжки по времени процесса газификации п. Поназырево и сельских населенных пунктов муниципального округа.</w:t>
      </w:r>
    </w:p>
    <w:p w:rsidR="00CC7E88" w:rsidRDefault="00CC7E88" w:rsidP="00CC7E88">
      <w:pPr>
        <w:ind w:firstLine="567"/>
        <w:jc w:val="both"/>
        <w:rPr>
          <w:color w:val="000000"/>
          <w:sz w:val="26"/>
          <w:szCs w:val="26"/>
        </w:rPr>
      </w:pPr>
      <w:r>
        <w:rPr>
          <w:sz w:val="26"/>
          <w:szCs w:val="26"/>
        </w:rPr>
        <w:tab/>
        <w:t xml:space="preserve">При проведении газификации муниципального округа развитие систем теплоснабжения округа может проводиться </w:t>
      </w:r>
      <w:r w:rsidR="00494D38">
        <w:rPr>
          <w:sz w:val="26"/>
          <w:szCs w:val="26"/>
        </w:rPr>
        <w:t>по сценарию 2 или по сценарию 3</w:t>
      </w:r>
      <w:r w:rsidR="003C2CEA">
        <w:rPr>
          <w:sz w:val="26"/>
          <w:szCs w:val="26"/>
        </w:rPr>
        <w:t xml:space="preserve">. </w:t>
      </w:r>
      <w:r>
        <w:rPr>
          <w:color w:val="000000"/>
          <w:sz w:val="26"/>
          <w:szCs w:val="26"/>
        </w:rPr>
        <w:t>О</w:t>
      </w:r>
      <w:r w:rsidRPr="00F31F55">
        <w:rPr>
          <w:color w:val="000000"/>
          <w:sz w:val="26"/>
          <w:szCs w:val="26"/>
        </w:rPr>
        <w:t>бъем</w:t>
      </w:r>
      <w:r>
        <w:rPr>
          <w:color w:val="000000"/>
          <w:sz w:val="26"/>
          <w:szCs w:val="26"/>
        </w:rPr>
        <w:t>ы</w:t>
      </w:r>
      <w:r w:rsidRPr="00F31F55">
        <w:rPr>
          <w:color w:val="000000"/>
          <w:sz w:val="26"/>
          <w:szCs w:val="26"/>
        </w:rPr>
        <w:t xml:space="preserve"> финансирования</w:t>
      </w:r>
      <w:r>
        <w:rPr>
          <w:color w:val="000000"/>
          <w:sz w:val="26"/>
          <w:szCs w:val="26"/>
        </w:rPr>
        <w:t xml:space="preserve"> работ по эт</w:t>
      </w:r>
      <w:r w:rsidR="003C2CEA">
        <w:rPr>
          <w:color w:val="000000"/>
          <w:sz w:val="26"/>
          <w:szCs w:val="26"/>
        </w:rPr>
        <w:t xml:space="preserve">им сценариям приведены в </w:t>
      </w:r>
      <w:r w:rsidR="003C2CEA" w:rsidRPr="00B27748">
        <w:rPr>
          <w:color w:val="000000"/>
          <w:sz w:val="26"/>
          <w:szCs w:val="26"/>
        </w:rPr>
        <w:t>таблиц</w:t>
      </w:r>
      <w:r w:rsidR="0079015E" w:rsidRPr="00B27748">
        <w:rPr>
          <w:color w:val="000000"/>
          <w:sz w:val="26"/>
          <w:szCs w:val="26"/>
        </w:rPr>
        <w:t>е</w:t>
      </w:r>
      <w:r w:rsidRPr="00B27748">
        <w:rPr>
          <w:color w:val="000000"/>
          <w:sz w:val="26"/>
          <w:szCs w:val="26"/>
        </w:rPr>
        <w:t xml:space="preserve"> 9.1.2.</w:t>
      </w:r>
    </w:p>
    <w:p w:rsidR="00F87C83" w:rsidRDefault="00F87C83" w:rsidP="00CC7E88">
      <w:pPr>
        <w:ind w:firstLine="567"/>
        <w:jc w:val="both"/>
        <w:rPr>
          <w:color w:val="000000"/>
          <w:sz w:val="26"/>
          <w:szCs w:val="26"/>
        </w:rPr>
      </w:pPr>
    </w:p>
    <w:p w:rsidR="00F87C83" w:rsidRDefault="00F87C83" w:rsidP="00CC7E88">
      <w:pPr>
        <w:ind w:firstLine="567"/>
        <w:jc w:val="both"/>
        <w:rPr>
          <w:color w:val="000000"/>
          <w:sz w:val="26"/>
          <w:szCs w:val="26"/>
        </w:rPr>
      </w:pPr>
    </w:p>
    <w:p w:rsidR="00F87C83" w:rsidRDefault="00F87C83" w:rsidP="00CC7E88">
      <w:pPr>
        <w:ind w:firstLine="567"/>
        <w:jc w:val="both"/>
        <w:rPr>
          <w:color w:val="000000"/>
          <w:sz w:val="26"/>
          <w:szCs w:val="26"/>
        </w:rPr>
      </w:pPr>
    </w:p>
    <w:p w:rsidR="00F87C83" w:rsidRDefault="00F87C83" w:rsidP="00CC7E88">
      <w:pPr>
        <w:ind w:firstLine="567"/>
        <w:jc w:val="both"/>
        <w:rPr>
          <w:color w:val="000000"/>
          <w:sz w:val="26"/>
          <w:szCs w:val="26"/>
        </w:rPr>
      </w:pPr>
    </w:p>
    <w:p w:rsidR="00F87C83" w:rsidRDefault="00F87C83" w:rsidP="00CC7E88">
      <w:pPr>
        <w:ind w:firstLine="567"/>
        <w:jc w:val="both"/>
        <w:rPr>
          <w:color w:val="000000"/>
          <w:sz w:val="26"/>
          <w:szCs w:val="26"/>
        </w:rPr>
      </w:pPr>
    </w:p>
    <w:p w:rsidR="00F87C83" w:rsidRDefault="00F87C83" w:rsidP="00CC7E88">
      <w:pPr>
        <w:ind w:firstLine="567"/>
        <w:jc w:val="both"/>
        <w:rPr>
          <w:color w:val="000000"/>
          <w:sz w:val="26"/>
          <w:szCs w:val="26"/>
        </w:rPr>
      </w:pPr>
    </w:p>
    <w:p w:rsidR="00F87C83" w:rsidRDefault="00F87C83" w:rsidP="00CC7E88">
      <w:pPr>
        <w:ind w:firstLine="567"/>
        <w:jc w:val="both"/>
        <w:rPr>
          <w:color w:val="000000"/>
          <w:sz w:val="26"/>
          <w:szCs w:val="26"/>
        </w:rPr>
      </w:pPr>
    </w:p>
    <w:p w:rsidR="00CC7E88" w:rsidRPr="004F58DD" w:rsidRDefault="00CC7E88" w:rsidP="00CC7E88">
      <w:pPr>
        <w:spacing w:before="120" w:after="120"/>
        <w:jc w:val="center"/>
        <w:rPr>
          <w:color w:val="000000"/>
        </w:rPr>
      </w:pPr>
      <w:r w:rsidRPr="00F31F55">
        <w:rPr>
          <w:sz w:val="26"/>
          <w:szCs w:val="26"/>
        </w:rPr>
        <w:lastRenderedPageBreak/>
        <w:t xml:space="preserve">Таблица </w:t>
      </w:r>
      <w:r>
        <w:rPr>
          <w:sz w:val="26"/>
          <w:szCs w:val="26"/>
        </w:rPr>
        <w:t>9</w:t>
      </w:r>
      <w:r w:rsidRPr="00F31F55">
        <w:rPr>
          <w:sz w:val="26"/>
          <w:szCs w:val="26"/>
        </w:rPr>
        <w:t>.1.</w:t>
      </w:r>
      <w:r>
        <w:rPr>
          <w:sz w:val="26"/>
          <w:szCs w:val="26"/>
        </w:rPr>
        <w:t xml:space="preserve">2. </w:t>
      </w:r>
      <w:r w:rsidRPr="00F31F55">
        <w:rPr>
          <w:sz w:val="26"/>
          <w:szCs w:val="26"/>
        </w:rPr>
        <w:t>Сводные результаты расчетов</w:t>
      </w:r>
      <w:r w:rsidRPr="00F31F55">
        <w:rPr>
          <w:color w:val="000000"/>
          <w:sz w:val="26"/>
          <w:szCs w:val="26"/>
        </w:rPr>
        <w:t xml:space="preserve"> необходимого объема финансирования </w:t>
      </w:r>
      <w:r w:rsidRPr="00F31F55">
        <w:rPr>
          <w:sz w:val="26"/>
          <w:szCs w:val="26"/>
        </w:rPr>
        <w:t>строительства, реконструкции и технического перевооружения источников тепловой энергии и тепловых сетей</w:t>
      </w:r>
      <w:r w:rsidR="00494D38" w:rsidRPr="00494D38">
        <w:rPr>
          <w:sz w:val="26"/>
          <w:szCs w:val="26"/>
        </w:rPr>
        <w:t xml:space="preserve"> </w:t>
      </w:r>
      <w:r w:rsidR="00494D38">
        <w:rPr>
          <w:sz w:val="26"/>
          <w:szCs w:val="26"/>
        </w:rPr>
        <w:t>по сценариям 2 и 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424"/>
        <w:gridCol w:w="2195"/>
        <w:gridCol w:w="1870"/>
      </w:tblGrid>
      <w:tr w:rsidR="003C2CEA" w:rsidRPr="00CD7FCC" w:rsidTr="00833A6C">
        <w:tc>
          <w:tcPr>
            <w:tcW w:w="540" w:type="dxa"/>
          </w:tcPr>
          <w:p w:rsidR="003C2CEA" w:rsidRPr="00CD7FCC" w:rsidRDefault="003C2CEA" w:rsidP="00833A6C">
            <w:pPr>
              <w:jc w:val="center"/>
              <w:rPr>
                <w:color w:val="000000"/>
                <w:szCs w:val="24"/>
              </w:rPr>
            </w:pPr>
            <w:r w:rsidRPr="00CD7FCC">
              <w:rPr>
                <w:color w:val="000000"/>
                <w:szCs w:val="24"/>
              </w:rPr>
              <w:t>№ п/п</w:t>
            </w:r>
          </w:p>
        </w:tc>
        <w:tc>
          <w:tcPr>
            <w:tcW w:w="5424" w:type="dxa"/>
            <w:shd w:val="clear" w:color="auto" w:fill="auto"/>
          </w:tcPr>
          <w:p w:rsidR="003C2CEA" w:rsidRPr="00CD7FCC" w:rsidRDefault="003C2CEA" w:rsidP="00833A6C">
            <w:pPr>
              <w:jc w:val="center"/>
              <w:rPr>
                <w:b/>
                <w:color w:val="000000"/>
                <w:szCs w:val="24"/>
              </w:rPr>
            </w:pPr>
            <w:r w:rsidRPr="00CD7FCC">
              <w:rPr>
                <w:color w:val="000000"/>
                <w:szCs w:val="24"/>
              </w:rPr>
              <w:t>Наименование теплоснабжающей организации, виды работ</w:t>
            </w:r>
          </w:p>
        </w:tc>
        <w:tc>
          <w:tcPr>
            <w:tcW w:w="2195" w:type="dxa"/>
            <w:shd w:val="clear" w:color="auto" w:fill="auto"/>
          </w:tcPr>
          <w:p w:rsidR="003C2CEA" w:rsidRPr="00CD7FCC" w:rsidRDefault="003C2CEA" w:rsidP="00833A6C">
            <w:pPr>
              <w:jc w:val="center"/>
              <w:rPr>
                <w:color w:val="000000"/>
                <w:szCs w:val="24"/>
              </w:rPr>
            </w:pPr>
            <w:r w:rsidRPr="00CD7FCC">
              <w:rPr>
                <w:color w:val="000000"/>
                <w:szCs w:val="24"/>
              </w:rPr>
              <w:t xml:space="preserve">Необходимый объем финансирования, </w:t>
            </w:r>
          </w:p>
          <w:p w:rsidR="003C2CEA" w:rsidRPr="00CD7FCC" w:rsidRDefault="003C2CEA" w:rsidP="00833A6C">
            <w:pPr>
              <w:jc w:val="center"/>
              <w:rPr>
                <w:color w:val="000000"/>
                <w:szCs w:val="24"/>
              </w:rPr>
            </w:pPr>
            <w:r w:rsidRPr="00CD7FCC">
              <w:rPr>
                <w:color w:val="000000"/>
                <w:szCs w:val="24"/>
              </w:rPr>
              <w:t>тыс. руб.</w:t>
            </w:r>
          </w:p>
        </w:tc>
        <w:tc>
          <w:tcPr>
            <w:tcW w:w="1870" w:type="dxa"/>
            <w:shd w:val="clear" w:color="auto" w:fill="auto"/>
          </w:tcPr>
          <w:p w:rsidR="003C2CEA" w:rsidRPr="00CD7FCC" w:rsidRDefault="003C2CEA" w:rsidP="00833A6C">
            <w:pPr>
              <w:jc w:val="center"/>
              <w:rPr>
                <w:color w:val="000000"/>
                <w:szCs w:val="24"/>
              </w:rPr>
            </w:pPr>
            <w:r w:rsidRPr="00CD7FCC">
              <w:rPr>
                <w:color w:val="000000"/>
                <w:szCs w:val="24"/>
              </w:rPr>
              <w:t>Рекомендуемый период внедрения, годы</w:t>
            </w:r>
          </w:p>
        </w:tc>
      </w:tr>
      <w:tr w:rsidR="00833A6C" w:rsidRPr="00CD7FCC" w:rsidTr="00833A6C">
        <w:tc>
          <w:tcPr>
            <w:tcW w:w="10029" w:type="dxa"/>
            <w:gridSpan w:val="4"/>
          </w:tcPr>
          <w:p w:rsidR="00833A6C" w:rsidRPr="00743238" w:rsidRDefault="00833A6C" w:rsidP="00833A6C">
            <w:pPr>
              <w:jc w:val="center"/>
              <w:rPr>
                <w:b/>
                <w:bCs/>
                <w:color w:val="000000"/>
                <w:szCs w:val="24"/>
              </w:rPr>
            </w:pPr>
            <w:r w:rsidRPr="00743238">
              <w:rPr>
                <w:b/>
                <w:color w:val="000000"/>
                <w:szCs w:val="24"/>
              </w:rPr>
              <w:t>Сценарий 2</w:t>
            </w:r>
          </w:p>
        </w:tc>
      </w:tr>
      <w:tr w:rsidR="008046AE" w:rsidRPr="00CD7FCC" w:rsidTr="00736F73">
        <w:tc>
          <w:tcPr>
            <w:tcW w:w="540" w:type="dxa"/>
          </w:tcPr>
          <w:p w:rsidR="008046AE" w:rsidRPr="00CD7FCC" w:rsidRDefault="008046AE" w:rsidP="00833A6C">
            <w:pPr>
              <w:jc w:val="center"/>
              <w:rPr>
                <w:b/>
                <w:bCs/>
                <w:szCs w:val="24"/>
              </w:rPr>
            </w:pPr>
          </w:p>
        </w:tc>
        <w:tc>
          <w:tcPr>
            <w:tcW w:w="5424" w:type="dxa"/>
            <w:shd w:val="clear" w:color="auto" w:fill="auto"/>
            <w:vAlign w:val="center"/>
          </w:tcPr>
          <w:p w:rsidR="008046AE" w:rsidRPr="005F5BC4" w:rsidRDefault="008046AE" w:rsidP="00B149BC">
            <w:pPr>
              <w:rPr>
                <w:color w:val="000000"/>
                <w:szCs w:val="24"/>
              </w:rPr>
            </w:pPr>
            <w:r w:rsidRPr="005F5BC4">
              <w:rPr>
                <w:bCs/>
                <w:color w:val="000000"/>
                <w:szCs w:val="24"/>
              </w:rPr>
              <w:t>Затраты б</w:t>
            </w:r>
            <w:r>
              <w:rPr>
                <w:bCs/>
                <w:color w:val="000000"/>
                <w:szCs w:val="24"/>
              </w:rPr>
              <w:t>юджетных организаций при переводе на индивидуальное газовое теплоснабжение</w:t>
            </w:r>
          </w:p>
        </w:tc>
        <w:tc>
          <w:tcPr>
            <w:tcW w:w="2195" w:type="dxa"/>
            <w:shd w:val="clear" w:color="auto" w:fill="auto"/>
            <w:vAlign w:val="center"/>
          </w:tcPr>
          <w:p w:rsidR="008046AE" w:rsidRPr="00747A03" w:rsidRDefault="008046AE" w:rsidP="00640CBE">
            <w:pPr>
              <w:jc w:val="center"/>
              <w:rPr>
                <w:color w:val="000000"/>
                <w:szCs w:val="24"/>
              </w:rPr>
            </w:pPr>
          </w:p>
        </w:tc>
        <w:tc>
          <w:tcPr>
            <w:tcW w:w="1870" w:type="dxa"/>
            <w:shd w:val="clear" w:color="auto" w:fill="auto"/>
            <w:vAlign w:val="center"/>
          </w:tcPr>
          <w:p w:rsidR="008046AE" w:rsidRPr="00CD7FCC" w:rsidRDefault="008046AE" w:rsidP="00833A6C">
            <w:pPr>
              <w:jc w:val="center"/>
              <w:rPr>
                <w:b/>
                <w:bCs/>
                <w:color w:val="000000"/>
                <w:szCs w:val="24"/>
              </w:rPr>
            </w:pPr>
          </w:p>
        </w:tc>
      </w:tr>
      <w:tr w:rsidR="00EF7F75" w:rsidRPr="00CD7FCC" w:rsidTr="00640CBE">
        <w:tc>
          <w:tcPr>
            <w:tcW w:w="540" w:type="dxa"/>
            <w:vAlign w:val="center"/>
          </w:tcPr>
          <w:p w:rsidR="00EF7F75" w:rsidRPr="00736F73" w:rsidRDefault="00EF7F75" w:rsidP="00736F73">
            <w:pPr>
              <w:jc w:val="center"/>
              <w:rPr>
                <w:bCs/>
                <w:szCs w:val="24"/>
              </w:rPr>
            </w:pPr>
            <w:r>
              <w:rPr>
                <w:bCs/>
                <w:szCs w:val="24"/>
              </w:rPr>
              <w:t>1</w:t>
            </w:r>
          </w:p>
        </w:tc>
        <w:tc>
          <w:tcPr>
            <w:tcW w:w="5424" w:type="dxa"/>
            <w:shd w:val="clear" w:color="auto" w:fill="auto"/>
            <w:vAlign w:val="center"/>
          </w:tcPr>
          <w:p w:rsidR="00EF7F75" w:rsidRPr="00747A03" w:rsidRDefault="00EF7F75" w:rsidP="00640CBE">
            <w:pPr>
              <w:rPr>
                <w:color w:val="000000"/>
                <w:szCs w:val="24"/>
              </w:rPr>
            </w:pPr>
            <w:r w:rsidRPr="00747A03">
              <w:rPr>
                <w:color w:val="000000"/>
                <w:szCs w:val="24"/>
              </w:rPr>
              <w:t>п.г.т. Поназырево</w:t>
            </w:r>
          </w:p>
        </w:tc>
        <w:tc>
          <w:tcPr>
            <w:tcW w:w="2195" w:type="dxa"/>
            <w:shd w:val="clear" w:color="auto" w:fill="auto"/>
            <w:vAlign w:val="center"/>
          </w:tcPr>
          <w:p w:rsidR="00EF7F75" w:rsidRPr="00F87C83" w:rsidRDefault="00F87C83" w:rsidP="00F87C83">
            <w:pPr>
              <w:suppressAutoHyphens w:val="0"/>
              <w:jc w:val="center"/>
              <w:rPr>
                <w:color w:val="000000"/>
                <w:szCs w:val="24"/>
              </w:rPr>
            </w:pPr>
            <w:r w:rsidRPr="00F87C83">
              <w:rPr>
                <w:bCs/>
                <w:color w:val="000000"/>
                <w:szCs w:val="24"/>
              </w:rPr>
              <w:t>21257,8</w:t>
            </w:r>
          </w:p>
        </w:tc>
        <w:tc>
          <w:tcPr>
            <w:tcW w:w="1870" w:type="dxa"/>
            <w:shd w:val="clear" w:color="auto" w:fill="auto"/>
            <w:vAlign w:val="center"/>
          </w:tcPr>
          <w:p w:rsidR="00EF7F75" w:rsidRPr="00CD7FCC" w:rsidRDefault="00EF7F75" w:rsidP="0070310E">
            <w:pPr>
              <w:jc w:val="center"/>
              <w:rPr>
                <w:color w:val="000000"/>
                <w:szCs w:val="24"/>
              </w:rPr>
            </w:pPr>
            <w:r>
              <w:rPr>
                <w:color w:val="000000"/>
                <w:szCs w:val="24"/>
              </w:rPr>
              <w:t>202</w:t>
            </w:r>
            <w:r w:rsidR="0070310E">
              <w:rPr>
                <w:color w:val="000000"/>
                <w:szCs w:val="24"/>
              </w:rPr>
              <w:t>6</w:t>
            </w:r>
            <w:r>
              <w:rPr>
                <w:color w:val="000000"/>
                <w:szCs w:val="24"/>
              </w:rPr>
              <w:t>-202</w:t>
            </w:r>
            <w:r w:rsidR="0070310E">
              <w:rPr>
                <w:color w:val="000000"/>
                <w:szCs w:val="24"/>
              </w:rPr>
              <w:t>7</w:t>
            </w:r>
          </w:p>
        </w:tc>
      </w:tr>
      <w:tr w:rsidR="00F87C83" w:rsidRPr="00CD7FCC" w:rsidTr="00640CBE">
        <w:tc>
          <w:tcPr>
            <w:tcW w:w="540" w:type="dxa"/>
            <w:vAlign w:val="center"/>
          </w:tcPr>
          <w:p w:rsidR="00F87C83" w:rsidRPr="00736F73" w:rsidRDefault="00F87C83" w:rsidP="00F87C83">
            <w:pPr>
              <w:jc w:val="center"/>
              <w:rPr>
                <w:bCs/>
                <w:szCs w:val="24"/>
              </w:rPr>
            </w:pPr>
            <w:r>
              <w:rPr>
                <w:bCs/>
                <w:szCs w:val="24"/>
              </w:rPr>
              <w:t>2</w:t>
            </w:r>
          </w:p>
        </w:tc>
        <w:tc>
          <w:tcPr>
            <w:tcW w:w="5424" w:type="dxa"/>
            <w:shd w:val="clear" w:color="auto" w:fill="auto"/>
            <w:vAlign w:val="center"/>
          </w:tcPr>
          <w:p w:rsidR="00F87C83" w:rsidRPr="00747A03" w:rsidRDefault="00F87C83" w:rsidP="00F87C83">
            <w:pPr>
              <w:rPr>
                <w:color w:val="000000"/>
                <w:szCs w:val="24"/>
              </w:rPr>
            </w:pPr>
            <w:r w:rsidRPr="00747A03">
              <w:rPr>
                <w:color w:val="000000"/>
                <w:szCs w:val="24"/>
              </w:rPr>
              <w:t>МОУ Полдневицкая СОШ</w:t>
            </w:r>
          </w:p>
        </w:tc>
        <w:tc>
          <w:tcPr>
            <w:tcW w:w="2195" w:type="dxa"/>
            <w:shd w:val="clear" w:color="auto" w:fill="auto"/>
            <w:vAlign w:val="center"/>
          </w:tcPr>
          <w:p w:rsidR="00F87C83" w:rsidRPr="00F87C83" w:rsidRDefault="00F87C83" w:rsidP="00F87C83">
            <w:pPr>
              <w:suppressAutoHyphens w:val="0"/>
              <w:jc w:val="center"/>
              <w:rPr>
                <w:rFonts w:eastAsia="Times New Roman"/>
                <w:color w:val="000000"/>
                <w:szCs w:val="24"/>
                <w:lang w:eastAsia="ru-RU"/>
              </w:rPr>
            </w:pPr>
            <w:r w:rsidRPr="00F87C83">
              <w:rPr>
                <w:color w:val="000000"/>
                <w:szCs w:val="24"/>
              </w:rPr>
              <w:t>2912</w:t>
            </w:r>
            <w:r>
              <w:rPr>
                <w:color w:val="000000"/>
                <w:szCs w:val="24"/>
              </w:rPr>
              <w:t>,0</w:t>
            </w:r>
          </w:p>
        </w:tc>
        <w:tc>
          <w:tcPr>
            <w:tcW w:w="1870" w:type="dxa"/>
            <w:shd w:val="clear" w:color="auto" w:fill="auto"/>
            <w:vAlign w:val="center"/>
          </w:tcPr>
          <w:p w:rsidR="00F87C83" w:rsidRDefault="00F87C83" w:rsidP="0070310E">
            <w:pPr>
              <w:jc w:val="center"/>
            </w:pPr>
            <w:r w:rsidRPr="001B3AF7">
              <w:rPr>
                <w:color w:val="000000"/>
                <w:szCs w:val="24"/>
              </w:rPr>
              <w:t>202</w:t>
            </w:r>
            <w:r w:rsidR="0070310E">
              <w:rPr>
                <w:color w:val="000000"/>
                <w:szCs w:val="24"/>
              </w:rPr>
              <w:t>7</w:t>
            </w:r>
            <w:r w:rsidRPr="001B3AF7">
              <w:rPr>
                <w:color w:val="000000"/>
                <w:szCs w:val="24"/>
              </w:rPr>
              <w:t>-202</w:t>
            </w:r>
            <w:r w:rsidR="0070310E">
              <w:rPr>
                <w:color w:val="000000"/>
                <w:szCs w:val="24"/>
              </w:rPr>
              <w:t>8</w:t>
            </w:r>
          </w:p>
        </w:tc>
      </w:tr>
      <w:tr w:rsidR="00F87C83" w:rsidRPr="00CD7FCC" w:rsidTr="00640CBE">
        <w:tc>
          <w:tcPr>
            <w:tcW w:w="540" w:type="dxa"/>
            <w:vAlign w:val="center"/>
          </w:tcPr>
          <w:p w:rsidR="00F87C83" w:rsidRPr="00736F73" w:rsidRDefault="00F87C83" w:rsidP="00F87C83">
            <w:pPr>
              <w:jc w:val="center"/>
              <w:rPr>
                <w:bCs/>
                <w:szCs w:val="24"/>
              </w:rPr>
            </w:pPr>
            <w:r>
              <w:rPr>
                <w:bCs/>
                <w:szCs w:val="24"/>
              </w:rPr>
              <w:t>3</w:t>
            </w:r>
          </w:p>
        </w:tc>
        <w:tc>
          <w:tcPr>
            <w:tcW w:w="5424" w:type="dxa"/>
            <w:shd w:val="clear" w:color="auto" w:fill="auto"/>
            <w:vAlign w:val="center"/>
          </w:tcPr>
          <w:p w:rsidR="00F87C83" w:rsidRPr="00747A03" w:rsidRDefault="00F87C83" w:rsidP="00F87C83">
            <w:pPr>
              <w:rPr>
                <w:color w:val="000000"/>
                <w:szCs w:val="24"/>
              </w:rPr>
            </w:pPr>
            <w:r w:rsidRPr="00747A03">
              <w:rPr>
                <w:color w:val="000000"/>
                <w:szCs w:val="24"/>
              </w:rPr>
              <w:t>МОУ Хмелевская ООШ</w:t>
            </w:r>
          </w:p>
        </w:tc>
        <w:tc>
          <w:tcPr>
            <w:tcW w:w="2195" w:type="dxa"/>
            <w:shd w:val="clear" w:color="auto" w:fill="auto"/>
            <w:vAlign w:val="center"/>
          </w:tcPr>
          <w:p w:rsidR="00F87C83" w:rsidRPr="00F87C83" w:rsidRDefault="00F87C83" w:rsidP="00F87C83">
            <w:pPr>
              <w:jc w:val="center"/>
              <w:rPr>
                <w:color w:val="000000"/>
                <w:szCs w:val="24"/>
              </w:rPr>
            </w:pPr>
            <w:r w:rsidRPr="00F87C83">
              <w:rPr>
                <w:color w:val="000000"/>
                <w:szCs w:val="24"/>
              </w:rPr>
              <w:t>970,7</w:t>
            </w:r>
          </w:p>
        </w:tc>
        <w:tc>
          <w:tcPr>
            <w:tcW w:w="1870" w:type="dxa"/>
            <w:shd w:val="clear" w:color="auto" w:fill="auto"/>
            <w:vAlign w:val="center"/>
          </w:tcPr>
          <w:p w:rsidR="00F87C83" w:rsidRDefault="00F87C83" w:rsidP="0070310E">
            <w:pPr>
              <w:jc w:val="center"/>
            </w:pPr>
            <w:r w:rsidRPr="001B3AF7">
              <w:rPr>
                <w:color w:val="000000"/>
                <w:szCs w:val="24"/>
              </w:rPr>
              <w:t>202</w:t>
            </w:r>
            <w:r w:rsidR="0070310E">
              <w:rPr>
                <w:color w:val="000000"/>
                <w:szCs w:val="24"/>
              </w:rPr>
              <w:t>7</w:t>
            </w:r>
            <w:r w:rsidRPr="001B3AF7">
              <w:rPr>
                <w:color w:val="000000"/>
                <w:szCs w:val="24"/>
              </w:rPr>
              <w:t>-202</w:t>
            </w:r>
            <w:r w:rsidR="0070310E">
              <w:rPr>
                <w:color w:val="000000"/>
                <w:szCs w:val="24"/>
              </w:rPr>
              <w:t>8</w:t>
            </w:r>
          </w:p>
        </w:tc>
      </w:tr>
      <w:tr w:rsidR="00F87C83" w:rsidRPr="00CD7FCC" w:rsidTr="00640CBE">
        <w:tc>
          <w:tcPr>
            <w:tcW w:w="540" w:type="dxa"/>
            <w:vAlign w:val="center"/>
          </w:tcPr>
          <w:p w:rsidR="00F87C83" w:rsidRPr="00736F73" w:rsidRDefault="00F87C83" w:rsidP="00F87C83">
            <w:pPr>
              <w:jc w:val="center"/>
              <w:rPr>
                <w:bCs/>
                <w:szCs w:val="24"/>
              </w:rPr>
            </w:pPr>
            <w:r>
              <w:rPr>
                <w:bCs/>
                <w:szCs w:val="24"/>
              </w:rPr>
              <w:t>4</w:t>
            </w:r>
          </w:p>
        </w:tc>
        <w:tc>
          <w:tcPr>
            <w:tcW w:w="5424" w:type="dxa"/>
            <w:shd w:val="clear" w:color="auto" w:fill="auto"/>
            <w:vAlign w:val="center"/>
          </w:tcPr>
          <w:p w:rsidR="00F87C83" w:rsidRPr="00747A03" w:rsidRDefault="00F87C83" w:rsidP="00F87C83">
            <w:pPr>
              <w:rPr>
                <w:color w:val="000000"/>
                <w:szCs w:val="24"/>
              </w:rPr>
            </w:pPr>
            <w:r w:rsidRPr="00747A03">
              <w:rPr>
                <w:color w:val="000000"/>
                <w:szCs w:val="24"/>
              </w:rPr>
              <w:t>МОУ Якшангская СОШ</w:t>
            </w:r>
          </w:p>
        </w:tc>
        <w:tc>
          <w:tcPr>
            <w:tcW w:w="2195" w:type="dxa"/>
            <w:shd w:val="clear" w:color="auto" w:fill="auto"/>
            <w:vAlign w:val="center"/>
          </w:tcPr>
          <w:p w:rsidR="00F87C83" w:rsidRPr="00F87C83" w:rsidRDefault="00F87C83" w:rsidP="00F87C83">
            <w:pPr>
              <w:jc w:val="center"/>
              <w:rPr>
                <w:color w:val="000000"/>
                <w:szCs w:val="24"/>
              </w:rPr>
            </w:pPr>
            <w:r w:rsidRPr="00F87C83">
              <w:rPr>
                <w:color w:val="000000"/>
                <w:szCs w:val="24"/>
              </w:rPr>
              <w:t>4853,9</w:t>
            </w:r>
          </w:p>
        </w:tc>
        <w:tc>
          <w:tcPr>
            <w:tcW w:w="1870" w:type="dxa"/>
            <w:shd w:val="clear" w:color="auto" w:fill="auto"/>
            <w:vAlign w:val="center"/>
          </w:tcPr>
          <w:p w:rsidR="00F87C83" w:rsidRDefault="00F87C83" w:rsidP="00F87C83">
            <w:pPr>
              <w:jc w:val="center"/>
            </w:pPr>
            <w:r w:rsidRPr="001B3AF7">
              <w:rPr>
                <w:color w:val="000000"/>
                <w:szCs w:val="24"/>
              </w:rPr>
              <w:t>2026-2027</w:t>
            </w:r>
          </w:p>
        </w:tc>
      </w:tr>
      <w:tr w:rsidR="00EF7F75" w:rsidRPr="00CD7FCC" w:rsidTr="00736F73">
        <w:tc>
          <w:tcPr>
            <w:tcW w:w="540" w:type="dxa"/>
            <w:vAlign w:val="center"/>
          </w:tcPr>
          <w:p w:rsidR="00EF7F75" w:rsidRPr="00736F73" w:rsidRDefault="00EF7F75" w:rsidP="00736F73">
            <w:pPr>
              <w:jc w:val="center"/>
              <w:rPr>
                <w:bCs/>
                <w:szCs w:val="24"/>
              </w:rPr>
            </w:pPr>
          </w:p>
        </w:tc>
        <w:tc>
          <w:tcPr>
            <w:tcW w:w="5424" w:type="dxa"/>
            <w:shd w:val="clear" w:color="auto" w:fill="auto"/>
          </w:tcPr>
          <w:p w:rsidR="00EF7F75" w:rsidRPr="00747A03" w:rsidRDefault="00EF7F75" w:rsidP="00684533">
            <w:pPr>
              <w:rPr>
                <w:b/>
                <w:bCs/>
                <w:szCs w:val="24"/>
              </w:rPr>
            </w:pPr>
            <w:r w:rsidRPr="00747A03">
              <w:rPr>
                <w:b/>
                <w:bCs/>
                <w:szCs w:val="24"/>
              </w:rPr>
              <w:t xml:space="preserve">Итого </w:t>
            </w:r>
            <w:r w:rsidR="00684533">
              <w:rPr>
                <w:b/>
                <w:bCs/>
                <w:szCs w:val="24"/>
              </w:rPr>
              <w:t>затраты регионального и муниципального бюджетов</w:t>
            </w:r>
          </w:p>
        </w:tc>
        <w:tc>
          <w:tcPr>
            <w:tcW w:w="2195" w:type="dxa"/>
            <w:shd w:val="clear" w:color="auto" w:fill="auto"/>
            <w:vAlign w:val="center"/>
          </w:tcPr>
          <w:p w:rsidR="00EF7F75" w:rsidRPr="00F87C83" w:rsidRDefault="00F87C83" w:rsidP="00640CBE">
            <w:pPr>
              <w:jc w:val="center"/>
              <w:rPr>
                <w:b/>
                <w:color w:val="000000"/>
                <w:szCs w:val="24"/>
              </w:rPr>
            </w:pPr>
            <w:r w:rsidRPr="00F87C83">
              <w:rPr>
                <w:b/>
                <w:color w:val="000000"/>
                <w:szCs w:val="24"/>
              </w:rPr>
              <w:fldChar w:fldCharType="begin"/>
            </w:r>
            <w:r w:rsidRPr="00F87C83">
              <w:rPr>
                <w:b/>
                <w:color w:val="000000"/>
                <w:szCs w:val="24"/>
              </w:rPr>
              <w:instrText xml:space="preserve"> =SUM(ABOVE) </w:instrText>
            </w:r>
            <w:r w:rsidRPr="00F87C83">
              <w:rPr>
                <w:b/>
                <w:color w:val="000000"/>
                <w:szCs w:val="24"/>
              </w:rPr>
              <w:fldChar w:fldCharType="separate"/>
            </w:r>
            <w:r w:rsidRPr="00F87C83">
              <w:rPr>
                <w:b/>
                <w:noProof/>
                <w:color w:val="000000"/>
                <w:szCs w:val="24"/>
              </w:rPr>
              <w:t>29994,4</w:t>
            </w:r>
            <w:r w:rsidRPr="00F87C83">
              <w:rPr>
                <w:b/>
                <w:color w:val="000000"/>
                <w:szCs w:val="24"/>
              </w:rPr>
              <w:fldChar w:fldCharType="end"/>
            </w:r>
          </w:p>
        </w:tc>
        <w:tc>
          <w:tcPr>
            <w:tcW w:w="1870" w:type="dxa"/>
            <w:shd w:val="clear" w:color="auto" w:fill="auto"/>
            <w:vAlign w:val="center"/>
          </w:tcPr>
          <w:p w:rsidR="00EF7F75" w:rsidRDefault="00EF7F75" w:rsidP="00833A6C">
            <w:pPr>
              <w:jc w:val="center"/>
              <w:rPr>
                <w:color w:val="000000"/>
                <w:szCs w:val="24"/>
              </w:rPr>
            </w:pPr>
          </w:p>
        </w:tc>
      </w:tr>
      <w:tr w:rsidR="00EF7F75" w:rsidRPr="00CD7FCC" w:rsidTr="00833A6C">
        <w:tc>
          <w:tcPr>
            <w:tcW w:w="10029" w:type="dxa"/>
            <w:gridSpan w:val="4"/>
          </w:tcPr>
          <w:p w:rsidR="00EF7F75" w:rsidRPr="00743238" w:rsidRDefault="00EF7F75" w:rsidP="00833A6C">
            <w:pPr>
              <w:jc w:val="center"/>
              <w:rPr>
                <w:b/>
                <w:color w:val="000000"/>
                <w:szCs w:val="24"/>
              </w:rPr>
            </w:pPr>
          </w:p>
        </w:tc>
      </w:tr>
      <w:tr w:rsidR="00EF7F75" w:rsidRPr="00CD7FCC" w:rsidTr="00833A6C">
        <w:tc>
          <w:tcPr>
            <w:tcW w:w="10029" w:type="dxa"/>
            <w:gridSpan w:val="4"/>
          </w:tcPr>
          <w:p w:rsidR="00EF7F75" w:rsidRPr="00743238" w:rsidRDefault="00EF7F75" w:rsidP="00833A6C">
            <w:pPr>
              <w:jc w:val="center"/>
              <w:rPr>
                <w:b/>
                <w:bCs/>
                <w:color w:val="000000"/>
                <w:szCs w:val="24"/>
              </w:rPr>
            </w:pPr>
            <w:r w:rsidRPr="00743238">
              <w:rPr>
                <w:b/>
                <w:color w:val="000000"/>
                <w:szCs w:val="24"/>
              </w:rPr>
              <w:t>Сценарий 3</w:t>
            </w:r>
          </w:p>
        </w:tc>
      </w:tr>
      <w:tr w:rsidR="008046AE" w:rsidRPr="00CD7FCC" w:rsidTr="00833A6C">
        <w:tc>
          <w:tcPr>
            <w:tcW w:w="540" w:type="dxa"/>
          </w:tcPr>
          <w:p w:rsidR="008046AE" w:rsidRPr="00CD7FCC" w:rsidRDefault="008046AE" w:rsidP="00640CBE">
            <w:pPr>
              <w:jc w:val="center"/>
              <w:rPr>
                <w:b/>
                <w:bCs/>
                <w:szCs w:val="24"/>
              </w:rPr>
            </w:pPr>
          </w:p>
        </w:tc>
        <w:tc>
          <w:tcPr>
            <w:tcW w:w="5424" w:type="dxa"/>
            <w:shd w:val="clear" w:color="auto" w:fill="auto"/>
            <w:vAlign w:val="center"/>
          </w:tcPr>
          <w:p w:rsidR="008046AE" w:rsidRPr="005F5BC4" w:rsidRDefault="008046AE" w:rsidP="00B149BC">
            <w:pPr>
              <w:rPr>
                <w:color w:val="000000"/>
                <w:szCs w:val="24"/>
              </w:rPr>
            </w:pPr>
            <w:r w:rsidRPr="005F5BC4">
              <w:rPr>
                <w:bCs/>
                <w:color w:val="000000"/>
                <w:szCs w:val="24"/>
              </w:rPr>
              <w:t>Затраты б</w:t>
            </w:r>
            <w:r>
              <w:rPr>
                <w:bCs/>
                <w:color w:val="000000"/>
                <w:szCs w:val="24"/>
              </w:rPr>
              <w:t>юджетных организаций при переводе на индивидуальное газовое теплоснабжение</w:t>
            </w:r>
          </w:p>
        </w:tc>
        <w:tc>
          <w:tcPr>
            <w:tcW w:w="2195" w:type="dxa"/>
            <w:shd w:val="clear" w:color="auto" w:fill="auto"/>
            <w:vAlign w:val="center"/>
          </w:tcPr>
          <w:p w:rsidR="008046AE" w:rsidRDefault="008046AE" w:rsidP="00833A6C">
            <w:pPr>
              <w:jc w:val="center"/>
              <w:rPr>
                <w:b/>
                <w:bCs/>
                <w:color w:val="000000"/>
                <w:szCs w:val="24"/>
              </w:rPr>
            </w:pPr>
          </w:p>
        </w:tc>
        <w:tc>
          <w:tcPr>
            <w:tcW w:w="1870" w:type="dxa"/>
            <w:shd w:val="clear" w:color="auto" w:fill="auto"/>
            <w:vAlign w:val="center"/>
          </w:tcPr>
          <w:p w:rsidR="008046AE" w:rsidRPr="00CD7FCC" w:rsidRDefault="008046AE" w:rsidP="00833A6C">
            <w:pPr>
              <w:jc w:val="center"/>
              <w:rPr>
                <w:b/>
                <w:bCs/>
                <w:color w:val="000000"/>
                <w:szCs w:val="24"/>
              </w:rPr>
            </w:pPr>
          </w:p>
        </w:tc>
      </w:tr>
      <w:tr w:rsidR="0070310E" w:rsidRPr="00CD7FCC" w:rsidTr="00640CBE">
        <w:tc>
          <w:tcPr>
            <w:tcW w:w="540" w:type="dxa"/>
            <w:vAlign w:val="center"/>
          </w:tcPr>
          <w:p w:rsidR="0070310E" w:rsidRPr="00736F73" w:rsidRDefault="0070310E" w:rsidP="0070310E">
            <w:pPr>
              <w:jc w:val="center"/>
              <w:rPr>
                <w:bCs/>
                <w:szCs w:val="24"/>
              </w:rPr>
            </w:pPr>
            <w:r>
              <w:rPr>
                <w:bCs/>
                <w:szCs w:val="24"/>
              </w:rPr>
              <w:t>1</w:t>
            </w:r>
          </w:p>
        </w:tc>
        <w:tc>
          <w:tcPr>
            <w:tcW w:w="5424" w:type="dxa"/>
            <w:shd w:val="clear" w:color="auto" w:fill="auto"/>
            <w:vAlign w:val="center"/>
          </w:tcPr>
          <w:p w:rsidR="0070310E" w:rsidRPr="00747A03" w:rsidRDefault="0070310E" w:rsidP="0070310E">
            <w:pPr>
              <w:rPr>
                <w:color w:val="000000"/>
                <w:szCs w:val="24"/>
              </w:rPr>
            </w:pPr>
            <w:r w:rsidRPr="00747A03">
              <w:rPr>
                <w:color w:val="000000"/>
                <w:szCs w:val="24"/>
              </w:rPr>
              <w:t>п.г.т. Поназырево</w:t>
            </w:r>
          </w:p>
        </w:tc>
        <w:tc>
          <w:tcPr>
            <w:tcW w:w="2195" w:type="dxa"/>
            <w:shd w:val="clear" w:color="auto" w:fill="auto"/>
            <w:vAlign w:val="center"/>
          </w:tcPr>
          <w:p w:rsidR="0070310E" w:rsidRPr="00F87C83" w:rsidRDefault="0070310E" w:rsidP="0070310E">
            <w:pPr>
              <w:suppressAutoHyphens w:val="0"/>
              <w:jc w:val="center"/>
              <w:rPr>
                <w:color w:val="000000"/>
                <w:szCs w:val="24"/>
              </w:rPr>
            </w:pPr>
            <w:r w:rsidRPr="00F87C83">
              <w:rPr>
                <w:bCs/>
                <w:color w:val="000000"/>
                <w:szCs w:val="24"/>
              </w:rPr>
              <w:t>21257,8</w:t>
            </w:r>
          </w:p>
        </w:tc>
        <w:tc>
          <w:tcPr>
            <w:tcW w:w="1870" w:type="dxa"/>
            <w:shd w:val="clear" w:color="auto" w:fill="auto"/>
            <w:vAlign w:val="center"/>
          </w:tcPr>
          <w:p w:rsidR="0070310E" w:rsidRPr="00CD7FCC" w:rsidRDefault="0070310E" w:rsidP="0070310E">
            <w:pPr>
              <w:jc w:val="center"/>
              <w:rPr>
                <w:color w:val="000000"/>
                <w:szCs w:val="24"/>
              </w:rPr>
            </w:pPr>
            <w:r>
              <w:rPr>
                <w:color w:val="000000"/>
                <w:szCs w:val="24"/>
              </w:rPr>
              <w:t>2026-2027</w:t>
            </w:r>
          </w:p>
        </w:tc>
      </w:tr>
      <w:tr w:rsidR="0070310E" w:rsidRPr="00CD7FCC" w:rsidTr="00640CBE">
        <w:tc>
          <w:tcPr>
            <w:tcW w:w="540" w:type="dxa"/>
            <w:vAlign w:val="center"/>
          </w:tcPr>
          <w:p w:rsidR="0070310E" w:rsidRPr="00736F73" w:rsidRDefault="0070310E" w:rsidP="0070310E">
            <w:pPr>
              <w:jc w:val="center"/>
              <w:rPr>
                <w:bCs/>
                <w:szCs w:val="24"/>
              </w:rPr>
            </w:pPr>
            <w:r>
              <w:rPr>
                <w:bCs/>
                <w:szCs w:val="24"/>
              </w:rPr>
              <w:t>2</w:t>
            </w:r>
          </w:p>
        </w:tc>
        <w:tc>
          <w:tcPr>
            <w:tcW w:w="5424" w:type="dxa"/>
            <w:shd w:val="clear" w:color="auto" w:fill="auto"/>
            <w:vAlign w:val="center"/>
          </w:tcPr>
          <w:p w:rsidR="0070310E" w:rsidRPr="00747A03" w:rsidRDefault="0070310E" w:rsidP="0070310E">
            <w:pPr>
              <w:rPr>
                <w:color w:val="000000"/>
                <w:szCs w:val="24"/>
              </w:rPr>
            </w:pPr>
            <w:r w:rsidRPr="00747A03">
              <w:rPr>
                <w:color w:val="000000"/>
                <w:szCs w:val="24"/>
              </w:rPr>
              <w:t>МОУ Полдневицкая СОШ</w:t>
            </w:r>
          </w:p>
        </w:tc>
        <w:tc>
          <w:tcPr>
            <w:tcW w:w="2195" w:type="dxa"/>
            <w:shd w:val="clear" w:color="auto" w:fill="auto"/>
            <w:vAlign w:val="center"/>
          </w:tcPr>
          <w:p w:rsidR="0070310E" w:rsidRPr="00F87C83" w:rsidRDefault="0070310E" w:rsidP="0070310E">
            <w:pPr>
              <w:suppressAutoHyphens w:val="0"/>
              <w:jc w:val="center"/>
              <w:rPr>
                <w:rFonts w:eastAsia="Times New Roman"/>
                <w:color w:val="000000"/>
                <w:szCs w:val="24"/>
                <w:lang w:eastAsia="ru-RU"/>
              </w:rPr>
            </w:pPr>
            <w:r w:rsidRPr="00F87C83">
              <w:rPr>
                <w:color w:val="000000"/>
                <w:szCs w:val="24"/>
              </w:rPr>
              <w:t>2912</w:t>
            </w:r>
            <w:r>
              <w:rPr>
                <w:color w:val="000000"/>
                <w:szCs w:val="24"/>
              </w:rPr>
              <w:t>,0</w:t>
            </w:r>
          </w:p>
        </w:tc>
        <w:tc>
          <w:tcPr>
            <w:tcW w:w="1870" w:type="dxa"/>
            <w:shd w:val="clear" w:color="auto" w:fill="auto"/>
            <w:vAlign w:val="center"/>
          </w:tcPr>
          <w:p w:rsidR="0070310E" w:rsidRDefault="0070310E" w:rsidP="0070310E">
            <w:pPr>
              <w:jc w:val="center"/>
            </w:pPr>
            <w:r w:rsidRPr="001B3AF7">
              <w:rPr>
                <w:color w:val="000000"/>
                <w:szCs w:val="24"/>
              </w:rPr>
              <w:t>202</w:t>
            </w:r>
            <w:r>
              <w:rPr>
                <w:color w:val="000000"/>
                <w:szCs w:val="24"/>
              </w:rPr>
              <w:t>7</w:t>
            </w:r>
            <w:r w:rsidRPr="001B3AF7">
              <w:rPr>
                <w:color w:val="000000"/>
                <w:szCs w:val="24"/>
              </w:rPr>
              <w:t>-202</w:t>
            </w:r>
            <w:r>
              <w:rPr>
                <w:color w:val="000000"/>
                <w:szCs w:val="24"/>
              </w:rPr>
              <w:t>8</w:t>
            </w:r>
          </w:p>
        </w:tc>
      </w:tr>
      <w:tr w:rsidR="0070310E" w:rsidRPr="00CD7FCC" w:rsidTr="00640CBE">
        <w:tc>
          <w:tcPr>
            <w:tcW w:w="540" w:type="dxa"/>
            <w:vAlign w:val="center"/>
          </w:tcPr>
          <w:p w:rsidR="0070310E" w:rsidRPr="00736F73" w:rsidRDefault="0070310E" w:rsidP="0070310E">
            <w:pPr>
              <w:jc w:val="center"/>
              <w:rPr>
                <w:bCs/>
                <w:szCs w:val="24"/>
              </w:rPr>
            </w:pPr>
            <w:r>
              <w:rPr>
                <w:bCs/>
                <w:szCs w:val="24"/>
              </w:rPr>
              <w:t>3</w:t>
            </w:r>
          </w:p>
        </w:tc>
        <w:tc>
          <w:tcPr>
            <w:tcW w:w="5424" w:type="dxa"/>
            <w:shd w:val="clear" w:color="auto" w:fill="auto"/>
            <w:vAlign w:val="center"/>
          </w:tcPr>
          <w:p w:rsidR="0070310E" w:rsidRPr="00747A03" w:rsidRDefault="0070310E" w:rsidP="0070310E">
            <w:pPr>
              <w:rPr>
                <w:color w:val="000000"/>
                <w:szCs w:val="24"/>
              </w:rPr>
            </w:pPr>
            <w:r w:rsidRPr="00747A03">
              <w:rPr>
                <w:color w:val="000000"/>
                <w:szCs w:val="24"/>
              </w:rPr>
              <w:t>МОУ Хмелевская ООШ</w:t>
            </w:r>
          </w:p>
        </w:tc>
        <w:tc>
          <w:tcPr>
            <w:tcW w:w="2195" w:type="dxa"/>
            <w:shd w:val="clear" w:color="auto" w:fill="auto"/>
            <w:vAlign w:val="center"/>
          </w:tcPr>
          <w:p w:rsidR="0070310E" w:rsidRPr="00F87C83" w:rsidRDefault="0070310E" w:rsidP="0070310E">
            <w:pPr>
              <w:jc w:val="center"/>
              <w:rPr>
                <w:color w:val="000000"/>
                <w:szCs w:val="24"/>
              </w:rPr>
            </w:pPr>
            <w:r w:rsidRPr="00F87C83">
              <w:rPr>
                <w:color w:val="000000"/>
                <w:szCs w:val="24"/>
              </w:rPr>
              <w:t>970,7</w:t>
            </w:r>
          </w:p>
        </w:tc>
        <w:tc>
          <w:tcPr>
            <w:tcW w:w="1870" w:type="dxa"/>
            <w:shd w:val="clear" w:color="auto" w:fill="auto"/>
            <w:vAlign w:val="center"/>
          </w:tcPr>
          <w:p w:rsidR="0070310E" w:rsidRDefault="0070310E" w:rsidP="0070310E">
            <w:pPr>
              <w:jc w:val="center"/>
            </w:pPr>
            <w:r w:rsidRPr="001B3AF7">
              <w:rPr>
                <w:color w:val="000000"/>
                <w:szCs w:val="24"/>
              </w:rPr>
              <w:t>202</w:t>
            </w:r>
            <w:r>
              <w:rPr>
                <w:color w:val="000000"/>
                <w:szCs w:val="24"/>
              </w:rPr>
              <w:t>7</w:t>
            </w:r>
            <w:r w:rsidRPr="001B3AF7">
              <w:rPr>
                <w:color w:val="000000"/>
                <w:szCs w:val="24"/>
              </w:rPr>
              <w:t>-202</w:t>
            </w:r>
            <w:r>
              <w:rPr>
                <w:color w:val="000000"/>
                <w:szCs w:val="24"/>
              </w:rPr>
              <w:t>8</w:t>
            </w:r>
          </w:p>
        </w:tc>
      </w:tr>
      <w:tr w:rsidR="0070310E" w:rsidRPr="00CD7FCC" w:rsidTr="00640CBE">
        <w:tc>
          <w:tcPr>
            <w:tcW w:w="540" w:type="dxa"/>
            <w:vAlign w:val="center"/>
          </w:tcPr>
          <w:p w:rsidR="0070310E" w:rsidRPr="00736F73" w:rsidRDefault="0070310E" w:rsidP="0070310E">
            <w:pPr>
              <w:jc w:val="center"/>
              <w:rPr>
                <w:bCs/>
                <w:szCs w:val="24"/>
              </w:rPr>
            </w:pPr>
            <w:r>
              <w:rPr>
                <w:bCs/>
                <w:szCs w:val="24"/>
              </w:rPr>
              <w:t>4</w:t>
            </w:r>
          </w:p>
        </w:tc>
        <w:tc>
          <w:tcPr>
            <w:tcW w:w="5424" w:type="dxa"/>
            <w:shd w:val="clear" w:color="auto" w:fill="auto"/>
            <w:vAlign w:val="center"/>
          </w:tcPr>
          <w:p w:rsidR="0070310E" w:rsidRPr="00747A03" w:rsidRDefault="0070310E" w:rsidP="0070310E">
            <w:pPr>
              <w:rPr>
                <w:color w:val="000000"/>
                <w:szCs w:val="24"/>
              </w:rPr>
            </w:pPr>
            <w:r w:rsidRPr="00747A03">
              <w:rPr>
                <w:color w:val="000000"/>
                <w:szCs w:val="24"/>
              </w:rPr>
              <w:t>МОУ Якшангская СОШ</w:t>
            </w:r>
          </w:p>
        </w:tc>
        <w:tc>
          <w:tcPr>
            <w:tcW w:w="2195" w:type="dxa"/>
            <w:shd w:val="clear" w:color="auto" w:fill="auto"/>
            <w:vAlign w:val="center"/>
          </w:tcPr>
          <w:p w:rsidR="0070310E" w:rsidRPr="00F87C83" w:rsidRDefault="0070310E" w:rsidP="0070310E">
            <w:pPr>
              <w:jc w:val="center"/>
              <w:rPr>
                <w:color w:val="000000"/>
                <w:szCs w:val="24"/>
              </w:rPr>
            </w:pPr>
            <w:r w:rsidRPr="00F87C83">
              <w:rPr>
                <w:color w:val="000000"/>
                <w:szCs w:val="24"/>
              </w:rPr>
              <w:t>4853,9</w:t>
            </w:r>
          </w:p>
        </w:tc>
        <w:tc>
          <w:tcPr>
            <w:tcW w:w="1870" w:type="dxa"/>
            <w:shd w:val="clear" w:color="auto" w:fill="auto"/>
            <w:vAlign w:val="center"/>
          </w:tcPr>
          <w:p w:rsidR="0070310E" w:rsidRDefault="0070310E" w:rsidP="0070310E">
            <w:pPr>
              <w:jc w:val="center"/>
            </w:pPr>
            <w:r w:rsidRPr="001B3AF7">
              <w:rPr>
                <w:color w:val="000000"/>
                <w:szCs w:val="24"/>
              </w:rPr>
              <w:t>2026-2027</w:t>
            </w:r>
          </w:p>
        </w:tc>
      </w:tr>
      <w:tr w:rsidR="00684533" w:rsidRPr="00CD7FCC" w:rsidTr="00640CBE">
        <w:tc>
          <w:tcPr>
            <w:tcW w:w="540" w:type="dxa"/>
            <w:vAlign w:val="center"/>
          </w:tcPr>
          <w:p w:rsidR="00684533" w:rsidRPr="00736F73" w:rsidRDefault="00684533" w:rsidP="00684533">
            <w:pPr>
              <w:jc w:val="center"/>
              <w:rPr>
                <w:bCs/>
                <w:szCs w:val="24"/>
              </w:rPr>
            </w:pPr>
          </w:p>
        </w:tc>
        <w:tc>
          <w:tcPr>
            <w:tcW w:w="5424" w:type="dxa"/>
            <w:shd w:val="clear" w:color="auto" w:fill="auto"/>
          </w:tcPr>
          <w:p w:rsidR="00684533" w:rsidRPr="00747A03" w:rsidRDefault="0070310E" w:rsidP="00684533">
            <w:pPr>
              <w:rPr>
                <w:b/>
                <w:bCs/>
                <w:szCs w:val="24"/>
              </w:rPr>
            </w:pPr>
            <w:r w:rsidRPr="00747A03">
              <w:rPr>
                <w:b/>
                <w:bCs/>
                <w:szCs w:val="24"/>
              </w:rPr>
              <w:t xml:space="preserve">Итого </w:t>
            </w:r>
            <w:r>
              <w:rPr>
                <w:b/>
                <w:bCs/>
                <w:szCs w:val="24"/>
              </w:rPr>
              <w:t>затраты регионального и муниципального бюджетов</w:t>
            </w:r>
          </w:p>
        </w:tc>
        <w:tc>
          <w:tcPr>
            <w:tcW w:w="2195" w:type="dxa"/>
            <w:shd w:val="clear" w:color="auto" w:fill="auto"/>
            <w:vAlign w:val="center"/>
          </w:tcPr>
          <w:p w:rsidR="00684533" w:rsidRPr="00F87C83" w:rsidRDefault="00684533" w:rsidP="00684533">
            <w:pPr>
              <w:jc w:val="center"/>
              <w:rPr>
                <w:b/>
                <w:color w:val="000000"/>
                <w:szCs w:val="24"/>
              </w:rPr>
            </w:pPr>
            <w:r w:rsidRPr="00F87C83">
              <w:rPr>
                <w:b/>
                <w:color w:val="000000"/>
                <w:szCs w:val="24"/>
              </w:rPr>
              <w:fldChar w:fldCharType="begin"/>
            </w:r>
            <w:r w:rsidRPr="00F87C83">
              <w:rPr>
                <w:b/>
                <w:color w:val="000000"/>
                <w:szCs w:val="24"/>
              </w:rPr>
              <w:instrText xml:space="preserve"> =SUM(ABOVE) </w:instrText>
            </w:r>
            <w:r w:rsidRPr="00F87C83">
              <w:rPr>
                <w:b/>
                <w:color w:val="000000"/>
                <w:szCs w:val="24"/>
              </w:rPr>
              <w:fldChar w:fldCharType="separate"/>
            </w:r>
            <w:r w:rsidRPr="00F87C83">
              <w:rPr>
                <w:b/>
                <w:noProof/>
                <w:color w:val="000000"/>
                <w:szCs w:val="24"/>
              </w:rPr>
              <w:t>29994,4</w:t>
            </w:r>
            <w:r w:rsidRPr="00F87C83">
              <w:rPr>
                <w:b/>
                <w:color w:val="000000"/>
                <w:szCs w:val="24"/>
              </w:rPr>
              <w:fldChar w:fldCharType="end"/>
            </w:r>
          </w:p>
        </w:tc>
        <w:tc>
          <w:tcPr>
            <w:tcW w:w="1870" w:type="dxa"/>
            <w:shd w:val="clear" w:color="auto" w:fill="auto"/>
            <w:vAlign w:val="center"/>
          </w:tcPr>
          <w:p w:rsidR="00684533" w:rsidRPr="00CD7FCC" w:rsidRDefault="00684533" w:rsidP="00684533">
            <w:pPr>
              <w:jc w:val="center"/>
              <w:rPr>
                <w:color w:val="000000"/>
                <w:szCs w:val="24"/>
              </w:rPr>
            </w:pPr>
          </w:p>
        </w:tc>
      </w:tr>
      <w:tr w:rsidR="0070310E" w:rsidRPr="00CD7FCC" w:rsidTr="00EC5947">
        <w:tc>
          <w:tcPr>
            <w:tcW w:w="540" w:type="dxa"/>
            <w:vAlign w:val="center"/>
          </w:tcPr>
          <w:p w:rsidR="0070310E" w:rsidRPr="00736F73" w:rsidRDefault="0070310E" w:rsidP="0070310E">
            <w:pPr>
              <w:jc w:val="center"/>
              <w:rPr>
                <w:bCs/>
                <w:szCs w:val="24"/>
              </w:rPr>
            </w:pPr>
          </w:p>
        </w:tc>
        <w:tc>
          <w:tcPr>
            <w:tcW w:w="5424" w:type="dxa"/>
            <w:shd w:val="clear" w:color="auto" w:fill="auto"/>
            <w:vAlign w:val="center"/>
          </w:tcPr>
          <w:p w:rsidR="0070310E" w:rsidRPr="0070310E" w:rsidRDefault="0070310E" w:rsidP="0070310E">
            <w:pPr>
              <w:suppressAutoHyphens w:val="0"/>
              <w:rPr>
                <w:rFonts w:eastAsia="Times New Roman"/>
                <w:color w:val="000000"/>
                <w:szCs w:val="24"/>
                <w:lang w:eastAsia="ru-RU"/>
              </w:rPr>
            </w:pPr>
            <w:r w:rsidRPr="0070310E">
              <w:rPr>
                <w:color w:val="000000"/>
                <w:szCs w:val="24"/>
              </w:rPr>
              <w:t>Затраты собственников квартир МКД</w:t>
            </w:r>
            <w:r>
              <w:rPr>
                <w:color w:val="000000"/>
                <w:szCs w:val="24"/>
              </w:rPr>
              <w:t xml:space="preserve"> на автономное теплоснабжение</w:t>
            </w:r>
          </w:p>
        </w:tc>
        <w:tc>
          <w:tcPr>
            <w:tcW w:w="2195" w:type="dxa"/>
            <w:shd w:val="clear" w:color="auto" w:fill="auto"/>
            <w:vAlign w:val="center"/>
          </w:tcPr>
          <w:p w:rsidR="0070310E" w:rsidRDefault="0070310E" w:rsidP="0070310E">
            <w:pPr>
              <w:jc w:val="center"/>
              <w:rPr>
                <w:b/>
                <w:bCs/>
                <w:color w:val="000000"/>
                <w:szCs w:val="24"/>
              </w:rPr>
            </w:pPr>
            <w:r>
              <w:rPr>
                <w:b/>
                <w:bCs/>
                <w:color w:val="000000"/>
              </w:rPr>
              <w:t>15045,6</w:t>
            </w:r>
          </w:p>
        </w:tc>
        <w:tc>
          <w:tcPr>
            <w:tcW w:w="1870" w:type="dxa"/>
            <w:shd w:val="clear" w:color="auto" w:fill="auto"/>
            <w:vAlign w:val="center"/>
          </w:tcPr>
          <w:p w:rsidR="0070310E" w:rsidRDefault="0070310E" w:rsidP="0070310E">
            <w:pPr>
              <w:jc w:val="center"/>
              <w:rPr>
                <w:b/>
                <w:bCs/>
                <w:color w:val="000000"/>
              </w:rPr>
            </w:pPr>
            <w:r>
              <w:rPr>
                <w:color w:val="000000"/>
                <w:szCs w:val="24"/>
              </w:rPr>
              <w:t>2026-2028</w:t>
            </w:r>
          </w:p>
        </w:tc>
      </w:tr>
    </w:tbl>
    <w:p w:rsidR="008046AE" w:rsidRPr="003E44A5" w:rsidRDefault="008046AE" w:rsidP="0087069A">
      <w:pPr>
        <w:jc w:val="both"/>
        <w:rPr>
          <w:sz w:val="26"/>
          <w:szCs w:val="26"/>
        </w:rPr>
      </w:pPr>
    </w:p>
    <w:p w:rsidR="0087069A" w:rsidRPr="008D21FB" w:rsidRDefault="00BA53FF" w:rsidP="003E44A5">
      <w:pPr>
        <w:spacing w:before="120" w:after="120"/>
        <w:rPr>
          <w:b/>
          <w:sz w:val="26"/>
          <w:szCs w:val="26"/>
        </w:rPr>
      </w:pPr>
      <w:r w:rsidRPr="008D21FB">
        <w:rPr>
          <w:b/>
          <w:sz w:val="26"/>
          <w:szCs w:val="26"/>
        </w:rPr>
        <w:t>9</w:t>
      </w:r>
      <w:r w:rsidR="0087069A" w:rsidRPr="008D21FB">
        <w:rPr>
          <w:b/>
          <w:sz w:val="26"/>
          <w:szCs w:val="26"/>
        </w:rPr>
        <w:t xml:space="preserve">.2 Предложения по источникам </w:t>
      </w:r>
      <w:r w:rsidR="007214E9" w:rsidRPr="008D21FB">
        <w:rPr>
          <w:b/>
          <w:sz w:val="26"/>
          <w:szCs w:val="26"/>
        </w:rPr>
        <w:t xml:space="preserve">и условиям </w:t>
      </w:r>
      <w:r w:rsidR="0087069A" w:rsidRPr="008D21FB">
        <w:rPr>
          <w:b/>
          <w:sz w:val="26"/>
          <w:szCs w:val="26"/>
        </w:rPr>
        <w:t>инвестиций, обеспечивающих финансовые потребности</w:t>
      </w:r>
    </w:p>
    <w:p w:rsidR="0087069A" w:rsidRPr="008D21FB" w:rsidRDefault="00B12E2F" w:rsidP="003D1C53">
      <w:pPr>
        <w:spacing w:before="120"/>
        <w:ind w:right="-1" w:firstLine="709"/>
        <w:jc w:val="both"/>
        <w:rPr>
          <w:sz w:val="26"/>
          <w:szCs w:val="26"/>
        </w:rPr>
      </w:pPr>
      <w:r w:rsidRPr="008D21FB">
        <w:rPr>
          <w:sz w:val="26"/>
          <w:szCs w:val="26"/>
        </w:rPr>
        <w:t xml:space="preserve">При существующем техническом и </w:t>
      </w:r>
      <w:r w:rsidRPr="003503CA">
        <w:rPr>
          <w:sz w:val="26"/>
          <w:szCs w:val="26"/>
        </w:rPr>
        <w:t>технологическом уровне основн</w:t>
      </w:r>
      <w:r w:rsidR="00BA53FF" w:rsidRPr="003503CA">
        <w:rPr>
          <w:sz w:val="26"/>
          <w:szCs w:val="26"/>
        </w:rPr>
        <w:t>ая</w:t>
      </w:r>
      <w:r w:rsidRPr="003503CA">
        <w:rPr>
          <w:sz w:val="26"/>
          <w:szCs w:val="26"/>
        </w:rPr>
        <w:t xml:space="preserve"> теплоснабжающ</w:t>
      </w:r>
      <w:r w:rsidR="00BA53FF" w:rsidRPr="003503CA">
        <w:rPr>
          <w:sz w:val="26"/>
          <w:szCs w:val="26"/>
        </w:rPr>
        <w:t>ая</w:t>
      </w:r>
      <w:r w:rsidRPr="003503CA">
        <w:rPr>
          <w:sz w:val="26"/>
          <w:szCs w:val="26"/>
        </w:rPr>
        <w:t xml:space="preserve"> организаци</w:t>
      </w:r>
      <w:r w:rsidR="00BA53FF" w:rsidRPr="003503CA">
        <w:rPr>
          <w:sz w:val="26"/>
          <w:szCs w:val="26"/>
        </w:rPr>
        <w:t>я</w:t>
      </w:r>
      <w:r w:rsidR="003E44A5" w:rsidRPr="003503CA">
        <w:rPr>
          <w:sz w:val="26"/>
          <w:szCs w:val="26"/>
        </w:rPr>
        <w:t xml:space="preserve"> округа</w:t>
      </w:r>
      <w:r w:rsidRPr="003503CA">
        <w:rPr>
          <w:sz w:val="26"/>
          <w:szCs w:val="26"/>
        </w:rPr>
        <w:t xml:space="preserve"> - </w:t>
      </w:r>
      <w:r w:rsidR="003503CA" w:rsidRPr="003503CA">
        <w:rPr>
          <w:color w:val="000000"/>
          <w:sz w:val="26"/>
          <w:szCs w:val="26"/>
        </w:rPr>
        <w:t xml:space="preserve">МКУП «Поназыревское ЖКХ» </w:t>
      </w:r>
      <w:r w:rsidR="0070310E">
        <w:rPr>
          <w:color w:val="000000"/>
          <w:sz w:val="26"/>
          <w:szCs w:val="26"/>
        </w:rPr>
        <w:t xml:space="preserve">не </w:t>
      </w:r>
      <w:r w:rsidR="00BA53FF" w:rsidRPr="003503CA">
        <w:rPr>
          <w:sz w:val="26"/>
          <w:szCs w:val="26"/>
        </w:rPr>
        <w:t>являе</w:t>
      </w:r>
      <w:r w:rsidRPr="003503CA">
        <w:rPr>
          <w:sz w:val="26"/>
          <w:szCs w:val="26"/>
        </w:rPr>
        <w:t xml:space="preserve">тся </w:t>
      </w:r>
      <w:r w:rsidR="0070310E">
        <w:rPr>
          <w:sz w:val="26"/>
          <w:szCs w:val="26"/>
        </w:rPr>
        <w:t>прибыль</w:t>
      </w:r>
      <w:r w:rsidRPr="003503CA">
        <w:rPr>
          <w:sz w:val="26"/>
          <w:szCs w:val="26"/>
        </w:rPr>
        <w:t>н</w:t>
      </w:r>
      <w:r w:rsidR="00BA53FF" w:rsidRPr="003503CA">
        <w:rPr>
          <w:sz w:val="26"/>
          <w:szCs w:val="26"/>
        </w:rPr>
        <w:t>ой</w:t>
      </w:r>
      <w:r w:rsidRPr="003503CA">
        <w:rPr>
          <w:sz w:val="26"/>
          <w:szCs w:val="26"/>
        </w:rPr>
        <w:t>, несмотря на довольно высоки</w:t>
      </w:r>
      <w:r w:rsidR="00BA53FF" w:rsidRPr="003503CA">
        <w:rPr>
          <w:sz w:val="26"/>
          <w:szCs w:val="26"/>
        </w:rPr>
        <w:t>й</w:t>
      </w:r>
      <w:r w:rsidRPr="003503CA">
        <w:rPr>
          <w:sz w:val="26"/>
          <w:szCs w:val="26"/>
        </w:rPr>
        <w:t xml:space="preserve"> утвержденны</w:t>
      </w:r>
      <w:r w:rsidR="00BA53FF" w:rsidRPr="003503CA">
        <w:rPr>
          <w:sz w:val="26"/>
          <w:szCs w:val="26"/>
        </w:rPr>
        <w:t>й тариф</w:t>
      </w:r>
      <w:r w:rsidRPr="003503CA">
        <w:rPr>
          <w:sz w:val="26"/>
          <w:szCs w:val="26"/>
        </w:rPr>
        <w:t xml:space="preserve"> на тепловую</w:t>
      </w:r>
      <w:r w:rsidRPr="008D21FB">
        <w:rPr>
          <w:sz w:val="26"/>
          <w:szCs w:val="26"/>
        </w:rPr>
        <w:t xml:space="preserve"> энергию. По этой причине собственных средств для проведения модернизации и реконструкции </w:t>
      </w:r>
      <w:r w:rsidR="008D21FB" w:rsidRPr="008D21FB">
        <w:rPr>
          <w:sz w:val="26"/>
          <w:szCs w:val="26"/>
        </w:rPr>
        <w:t xml:space="preserve">котельных и тепловых сетей </w:t>
      </w:r>
      <w:r w:rsidRPr="008D21FB">
        <w:rPr>
          <w:sz w:val="26"/>
          <w:szCs w:val="26"/>
        </w:rPr>
        <w:t>он</w:t>
      </w:r>
      <w:r w:rsidR="008D21FB" w:rsidRPr="008D21FB">
        <w:rPr>
          <w:sz w:val="26"/>
          <w:szCs w:val="26"/>
        </w:rPr>
        <w:t>а</w:t>
      </w:r>
      <w:r w:rsidRPr="008D21FB">
        <w:rPr>
          <w:sz w:val="26"/>
          <w:szCs w:val="26"/>
        </w:rPr>
        <w:t xml:space="preserve"> не име</w:t>
      </w:r>
      <w:r w:rsidR="008D21FB" w:rsidRPr="008D21FB">
        <w:rPr>
          <w:sz w:val="26"/>
          <w:szCs w:val="26"/>
        </w:rPr>
        <w:t>е</w:t>
      </w:r>
      <w:r w:rsidRPr="008D21FB">
        <w:rPr>
          <w:sz w:val="26"/>
          <w:szCs w:val="26"/>
        </w:rPr>
        <w:t>т.</w:t>
      </w:r>
    </w:p>
    <w:p w:rsidR="00B12E2F" w:rsidRPr="008D21FB" w:rsidRDefault="00B12E2F" w:rsidP="003D1C53">
      <w:pPr>
        <w:ind w:right="-1" w:firstLine="709"/>
        <w:jc w:val="both"/>
        <w:rPr>
          <w:color w:val="000000"/>
          <w:sz w:val="26"/>
          <w:szCs w:val="26"/>
        </w:rPr>
      </w:pPr>
      <w:r w:rsidRPr="008D21FB">
        <w:rPr>
          <w:sz w:val="26"/>
          <w:szCs w:val="26"/>
        </w:rPr>
        <w:t>Не располага</w:t>
      </w:r>
      <w:r w:rsidR="008D21FB" w:rsidRPr="008D21FB">
        <w:rPr>
          <w:sz w:val="26"/>
          <w:szCs w:val="26"/>
        </w:rPr>
        <w:t>е</w:t>
      </w:r>
      <w:r w:rsidRPr="008D21FB">
        <w:rPr>
          <w:sz w:val="26"/>
          <w:szCs w:val="26"/>
        </w:rPr>
        <w:t xml:space="preserve">т </w:t>
      </w:r>
      <w:r w:rsidR="008D21FB" w:rsidRPr="008D21FB">
        <w:rPr>
          <w:sz w:val="26"/>
          <w:szCs w:val="26"/>
        </w:rPr>
        <w:t xml:space="preserve">достаточными </w:t>
      </w:r>
      <w:r w:rsidRPr="008D21FB">
        <w:rPr>
          <w:sz w:val="26"/>
          <w:szCs w:val="26"/>
        </w:rPr>
        <w:t xml:space="preserve">средствами также </w:t>
      </w:r>
      <w:r w:rsidR="0056487C" w:rsidRPr="008D21FB">
        <w:rPr>
          <w:sz w:val="26"/>
          <w:szCs w:val="26"/>
        </w:rPr>
        <w:t xml:space="preserve">и </w:t>
      </w:r>
      <w:r w:rsidR="00DF6A0B">
        <w:rPr>
          <w:sz w:val="26"/>
          <w:szCs w:val="26"/>
        </w:rPr>
        <w:t>собственник теплосетевого хозяйства</w:t>
      </w:r>
      <w:r w:rsidR="0070310E">
        <w:rPr>
          <w:sz w:val="26"/>
          <w:szCs w:val="26"/>
        </w:rPr>
        <w:t xml:space="preserve"> - </w:t>
      </w:r>
      <w:r w:rsidRPr="008D21FB">
        <w:rPr>
          <w:sz w:val="26"/>
          <w:szCs w:val="26"/>
        </w:rPr>
        <w:t xml:space="preserve">администрация </w:t>
      </w:r>
      <w:r w:rsidR="003E44A5">
        <w:rPr>
          <w:sz w:val="26"/>
          <w:szCs w:val="26"/>
        </w:rPr>
        <w:t xml:space="preserve">муниципального округа. </w:t>
      </w:r>
    </w:p>
    <w:p w:rsidR="00A44394" w:rsidRPr="008D21FB" w:rsidRDefault="00A44394" w:rsidP="003D1C53">
      <w:pPr>
        <w:ind w:right="-1" w:firstLine="709"/>
        <w:jc w:val="both"/>
        <w:rPr>
          <w:color w:val="000000"/>
          <w:sz w:val="26"/>
          <w:szCs w:val="26"/>
        </w:rPr>
      </w:pPr>
      <w:r w:rsidRPr="008D21FB">
        <w:rPr>
          <w:color w:val="000000"/>
          <w:sz w:val="26"/>
          <w:szCs w:val="26"/>
        </w:rPr>
        <w:t>Небольшие по объемам работы по замене котлов или отдельных участков тепловых сетей</w:t>
      </w:r>
      <w:r w:rsidR="008D21FB" w:rsidRPr="00F31F55">
        <w:rPr>
          <w:color w:val="000000"/>
          <w:sz w:val="26"/>
          <w:szCs w:val="26"/>
        </w:rPr>
        <w:t>, установке водоочистных фильтров</w:t>
      </w:r>
      <w:r w:rsidR="00DF6A0B">
        <w:rPr>
          <w:color w:val="000000"/>
          <w:sz w:val="26"/>
          <w:szCs w:val="26"/>
        </w:rPr>
        <w:t>, наладке тепловых сетей</w:t>
      </w:r>
      <w:r w:rsidRPr="008D21FB">
        <w:rPr>
          <w:color w:val="000000"/>
          <w:sz w:val="26"/>
          <w:szCs w:val="26"/>
        </w:rPr>
        <w:t xml:space="preserve"> эксплуатирующ</w:t>
      </w:r>
      <w:r w:rsidR="0070310E">
        <w:rPr>
          <w:color w:val="000000"/>
          <w:sz w:val="26"/>
          <w:szCs w:val="26"/>
        </w:rPr>
        <w:t>ая</w:t>
      </w:r>
      <w:r w:rsidRPr="008D21FB">
        <w:rPr>
          <w:color w:val="000000"/>
          <w:sz w:val="26"/>
          <w:szCs w:val="26"/>
        </w:rPr>
        <w:t xml:space="preserve"> организаци</w:t>
      </w:r>
      <w:r w:rsidR="0070310E">
        <w:rPr>
          <w:color w:val="000000"/>
          <w:sz w:val="26"/>
          <w:szCs w:val="26"/>
        </w:rPr>
        <w:t>я</w:t>
      </w:r>
      <w:r w:rsidRPr="008D21FB">
        <w:rPr>
          <w:color w:val="000000"/>
          <w:sz w:val="26"/>
          <w:szCs w:val="26"/>
        </w:rPr>
        <w:t xml:space="preserve"> могут выполнить </w:t>
      </w:r>
      <w:r w:rsidR="008D21FB" w:rsidRPr="008D21FB">
        <w:rPr>
          <w:color w:val="000000"/>
          <w:sz w:val="26"/>
          <w:szCs w:val="26"/>
        </w:rPr>
        <w:t xml:space="preserve">за счет </w:t>
      </w:r>
      <w:r w:rsidR="003E44A5">
        <w:rPr>
          <w:color w:val="000000"/>
          <w:sz w:val="26"/>
          <w:szCs w:val="26"/>
        </w:rPr>
        <w:t xml:space="preserve">собственных средств, </w:t>
      </w:r>
      <w:r w:rsidR="008D21FB" w:rsidRPr="008D21FB">
        <w:rPr>
          <w:color w:val="000000"/>
          <w:sz w:val="26"/>
          <w:szCs w:val="26"/>
        </w:rPr>
        <w:t>средств местн</w:t>
      </w:r>
      <w:r w:rsidR="0070310E">
        <w:rPr>
          <w:color w:val="000000"/>
          <w:sz w:val="26"/>
          <w:szCs w:val="26"/>
        </w:rPr>
        <w:t>ого</w:t>
      </w:r>
      <w:r w:rsidR="008D21FB" w:rsidRPr="008D21FB">
        <w:rPr>
          <w:color w:val="000000"/>
          <w:sz w:val="26"/>
          <w:szCs w:val="26"/>
        </w:rPr>
        <w:t xml:space="preserve"> бюджет</w:t>
      </w:r>
      <w:r w:rsidR="0070310E">
        <w:rPr>
          <w:color w:val="000000"/>
          <w:sz w:val="26"/>
          <w:szCs w:val="26"/>
        </w:rPr>
        <w:t>а</w:t>
      </w:r>
      <w:r w:rsidR="008D21FB" w:rsidRPr="008D21FB">
        <w:rPr>
          <w:color w:val="000000"/>
          <w:sz w:val="26"/>
          <w:szCs w:val="26"/>
        </w:rPr>
        <w:t>, за</w:t>
      </w:r>
      <w:r w:rsidRPr="008D21FB">
        <w:rPr>
          <w:color w:val="000000"/>
          <w:sz w:val="26"/>
          <w:szCs w:val="26"/>
        </w:rPr>
        <w:t xml:space="preserve"> счет арендной платы</w:t>
      </w:r>
      <w:r w:rsidR="008D21FB" w:rsidRPr="008D21FB">
        <w:rPr>
          <w:color w:val="000000"/>
          <w:sz w:val="26"/>
          <w:szCs w:val="26"/>
        </w:rPr>
        <w:t>, а также за счет затрат на ремонт, включенных в расчет тарифа.</w:t>
      </w:r>
    </w:p>
    <w:p w:rsidR="00DF6A0B" w:rsidRDefault="00DF6A0B" w:rsidP="003D1C53">
      <w:pPr>
        <w:ind w:right="-1" w:firstLine="709"/>
        <w:jc w:val="both"/>
        <w:rPr>
          <w:color w:val="000000"/>
          <w:sz w:val="26"/>
          <w:szCs w:val="26"/>
        </w:rPr>
      </w:pPr>
      <w:r w:rsidRPr="00F31F55">
        <w:rPr>
          <w:color w:val="000000"/>
          <w:sz w:val="26"/>
          <w:szCs w:val="26"/>
        </w:rPr>
        <w:t>Для проведения все</w:t>
      </w:r>
      <w:r>
        <w:rPr>
          <w:color w:val="000000"/>
          <w:sz w:val="26"/>
          <w:szCs w:val="26"/>
        </w:rPr>
        <w:t>го комплекса</w:t>
      </w:r>
      <w:r w:rsidRPr="00F31F55">
        <w:rPr>
          <w:color w:val="000000"/>
          <w:sz w:val="26"/>
          <w:szCs w:val="26"/>
        </w:rPr>
        <w:t xml:space="preserve"> мероприятий по развитию системы теплоснабжения </w:t>
      </w:r>
      <w:r w:rsidR="008C1038">
        <w:rPr>
          <w:color w:val="000000"/>
          <w:sz w:val="26"/>
          <w:szCs w:val="26"/>
        </w:rPr>
        <w:t>округа</w:t>
      </w:r>
      <w:r w:rsidRPr="00F31F55">
        <w:rPr>
          <w:color w:val="000000"/>
          <w:sz w:val="26"/>
          <w:szCs w:val="26"/>
        </w:rPr>
        <w:t xml:space="preserve"> </w:t>
      </w:r>
      <w:r w:rsidR="005C5F60">
        <w:rPr>
          <w:color w:val="000000"/>
          <w:sz w:val="26"/>
          <w:szCs w:val="26"/>
        </w:rPr>
        <w:t>администрация Поназырев</w:t>
      </w:r>
      <w:r w:rsidR="008C1038">
        <w:rPr>
          <w:color w:val="000000"/>
          <w:sz w:val="26"/>
          <w:szCs w:val="26"/>
        </w:rPr>
        <w:t>ского МО</w:t>
      </w:r>
      <w:r>
        <w:rPr>
          <w:color w:val="000000"/>
          <w:sz w:val="26"/>
          <w:szCs w:val="26"/>
        </w:rPr>
        <w:t xml:space="preserve"> может войти в федеральную программу </w:t>
      </w:r>
      <w:r w:rsidR="0070310E">
        <w:rPr>
          <w:color w:val="000000"/>
          <w:sz w:val="26"/>
          <w:szCs w:val="26"/>
        </w:rPr>
        <w:t>развития регионов (</w:t>
      </w:r>
      <w:r>
        <w:rPr>
          <w:color w:val="000000"/>
          <w:sz w:val="26"/>
          <w:szCs w:val="26"/>
        </w:rPr>
        <w:t>реформирования ЖКХ</w:t>
      </w:r>
      <w:r w:rsidR="0070310E">
        <w:rPr>
          <w:color w:val="000000"/>
          <w:sz w:val="26"/>
          <w:szCs w:val="26"/>
        </w:rPr>
        <w:t>)</w:t>
      </w:r>
      <w:r w:rsidR="00273AE7">
        <w:rPr>
          <w:color w:val="000000"/>
          <w:sz w:val="26"/>
          <w:szCs w:val="26"/>
        </w:rPr>
        <w:t xml:space="preserve">, </w:t>
      </w:r>
      <w:r w:rsidR="00273AE7" w:rsidRPr="00F31F55">
        <w:rPr>
          <w:color w:val="000000"/>
          <w:sz w:val="26"/>
          <w:szCs w:val="26"/>
        </w:rPr>
        <w:t>привлеч</w:t>
      </w:r>
      <w:r w:rsidR="00273AE7">
        <w:rPr>
          <w:color w:val="000000"/>
          <w:sz w:val="26"/>
          <w:szCs w:val="26"/>
        </w:rPr>
        <w:t>ь</w:t>
      </w:r>
      <w:r w:rsidR="00273AE7" w:rsidRPr="00F31F55">
        <w:rPr>
          <w:color w:val="000000"/>
          <w:sz w:val="26"/>
          <w:szCs w:val="26"/>
        </w:rPr>
        <w:t xml:space="preserve"> </w:t>
      </w:r>
      <w:r w:rsidR="00273AE7">
        <w:rPr>
          <w:color w:val="000000"/>
          <w:sz w:val="26"/>
          <w:szCs w:val="26"/>
        </w:rPr>
        <w:t xml:space="preserve">средства областного фонда энергосбережения </w:t>
      </w:r>
      <w:r>
        <w:rPr>
          <w:color w:val="000000"/>
          <w:sz w:val="26"/>
          <w:szCs w:val="26"/>
        </w:rPr>
        <w:t xml:space="preserve">или привлечь </w:t>
      </w:r>
      <w:r w:rsidRPr="00F31F55">
        <w:rPr>
          <w:color w:val="000000"/>
          <w:sz w:val="26"/>
          <w:szCs w:val="26"/>
        </w:rPr>
        <w:t>заемны</w:t>
      </w:r>
      <w:r>
        <w:rPr>
          <w:color w:val="000000"/>
          <w:sz w:val="26"/>
          <w:szCs w:val="26"/>
        </w:rPr>
        <w:t>е</w:t>
      </w:r>
      <w:r w:rsidRPr="00F31F55">
        <w:rPr>
          <w:color w:val="000000"/>
          <w:sz w:val="26"/>
          <w:szCs w:val="26"/>
        </w:rPr>
        <w:t xml:space="preserve"> средств</w:t>
      </w:r>
      <w:r>
        <w:rPr>
          <w:color w:val="000000"/>
          <w:sz w:val="26"/>
          <w:szCs w:val="26"/>
        </w:rPr>
        <w:t xml:space="preserve">а (взять кредит). Однако, реальным путем финансирования </w:t>
      </w:r>
      <w:r w:rsidRPr="008D21FB">
        <w:rPr>
          <w:color w:val="000000"/>
          <w:sz w:val="26"/>
          <w:szCs w:val="26"/>
        </w:rPr>
        <w:t xml:space="preserve">всех мероприятий по развитию системы теплоснабжения </w:t>
      </w:r>
      <w:r w:rsidR="008C1038">
        <w:rPr>
          <w:color w:val="000000"/>
          <w:sz w:val="26"/>
          <w:szCs w:val="26"/>
        </w:rPr>
        <w:t>муниципального округа</w:t>
      </w:r>
      <w:r w:rsidRPr="008D21FB">
        <w:rPr>
          <w:color w:val="000000"/>
          <w:sz w:val="26"/>
          <w:szCs w:val="26"/>
        </w:rPr>
        <w:t xml:space="preserve"> </w:t>
      </w:r>
      <w:r>
        <w:rPr>
          <w:color w:val="000000"/>
          <w:sz w:val="26"/>
          <w:szCs w:val="26"/>
        </w:rPr>
        <w:t>является</w:t>
      </w:r>
      <w:r w:rsidRPr="008D21FB">
        <w:rPr>
          <w:color w:val="000000"/>
          <w:sz w:val="26"/>
          <w:szCs w:val="26"/>
        </w:rPr>
        <w:t xml:space="preserve"> привлечение средств частных инвесторов.</w:t>
      </w:r>
      <w:r>
        <w:rPr>
          <w:color w:val="000000"/>
          <w:sz w:val="26"/>
          <w:szCs w:val="26"/>
        </w:rPr>
        <w:t xml:space="preserve"> </w:t>
      </w:r>
    </w:p>
    <w:p w:rsidR="008D21FB" w:rsidRPr="00F31F55" w:rsidRDefault="008D21FB" w:rsidP="003D1C53">
      <w:pPr>
        <w:ind w:right="-1" w:firstLine="709"/>
        <w:jc w:val="both"/>
        <w:rPr>
          <w:color w:val="000000"/>
          <w:sz w:val="26"/>
          <w:szCs w:val="26"/>
        </w:rPr>
      </w:pPr>
      <w:r w:rsidRPr="00F31F55">
        <w:rPr>
          <w:color w:val="000000"/>
          <w:sz w:val="26"/>
          <w:szCs w:val="26"/>
        </w:rPr>
        <w:lastRenderedPageBreak/>
        <w:t>Для проведения всех мероприятий по развитию системы теплоснабж</w:t>
      </w:r>
      <w:r w:rsidR="008C1038">
        <w:rPr>
          <w:color w:val="000000"/>
          <w:sz w:val="26"/>
          <w:szCs w:val="26"/>
        </w:rPr>
        <w:t>ения МО</w:t>
      </w:r>
      <w:r w:rsidRPr="00F31F55">
        <w:rPr>
          <w:color w:val="000000"/>
          <w:sz w:val="26"/>
          <w:szCs w:val="26"/>
        </w:rPr>
        <w:t xml:space="preserve"> реально возможно</w:t>
      </w:r>
      <w:r w:rsidR="000F7D09">
        <w:rPr>
          <w:color w:val="000000"/>
          <w:sz w:val="26"/>
          <w:szCs w:val="26"/>
        </w:rPr>
        <w:t xml:space="preserve"> за счет</w:t>
      </w:r>
      <w:r>
        <w:rPr>
          <w:color w:val="000000"/>
          <w:sz w:val="26"/>
          <w:szCs w:val="26"/>
        </w:rPr>
        <w:t xml:space="preserve"> </w:t>
      </w:r>
      <w:r w:rsidRPr="00F31F55">
        <w:rPr>
          <w:color w:val="000000"/>
          <w:sz w:val="26"/>
          <w:szCs w:val="26"/>
        </w:rPr>
        <w:t>средств частных инвесторов и заемных средств. В соответствии с действующим законодательством возможными формами работы инвесторов являются:</w:t>
      </w:r>
    </w:p>
    <w:p w:rsidR="008D21FB" w:rsidRPr="00F31F55" w:rsidRDefault="008D21FB" w:rsidP="008D21FB">
      <w:pPr>
        <w:ind w:firstLine="709"/>
        <w:jc w:val="both"/>
        <w:rPr>
          <w:color w:val="000000"/>
          <w:sz w:val="26"/>
          <w:szCs w:val="26"/>
        </w:rPr>
      </w:pPr>
      <w:r w:rsidRPr="00F31F55">
        <w:rPr>
          <w:color w:val="000000"/>
          <w:sz w:val="26"/>
          <w:szCs w:val="26"/>
        </w:rPr>
        <w:t>- энергосервисный контракт;</w:t>
      </w:r>
    </w:p>
    <w:p w:rsidR="008D21FB" w:rsidRPr="00F31F55" w:rsidRDefault="008D21FB" w:rsidP="008D21FB">
      <w:pPr>
        <w:ind w:firstLine="709"/>
        <w:jc w:val="both"/>
        <w:rPr>
          <w:color w:val="000000"/>
          <w:sz w:val="26"/>
          <w:szCs w:val="26"/>
        </w:rPr>
      </w:pPr>
      <w:r w:rsidRPr="00F31F55">
        <w:rPr>
          <w:color w:val="000000"/>
          <w:sz w:val="26"/>
          <w:szCs w:val="26"/>
        </w:rPr>
        <w:t>- инвестиционный проект;</w:t>
      </w:r>
    </w:p>
    <w:p w:rsidR="008D21FB" w:rsidRPr="00F31F55" w:rsidRDefault="008D21FB" w:rsidP="008D21FB">
      <w:pPr>
        <w:ind w:firstLine="709"/>
        <w:jc w:val="both"/>
        <w:rPr>
          <w:color w:val="000000"/>
          <w:sz w:val="26"/>
          <w:szCs w:val="26"/>
        </w:rPr>
      </w:pPr>
      <w:r w:rsidRPr="00F31F55">
        <w:rPr>
          <w:color w:val="000000"/>
          <w:sz w:val="26"/>
          <w:szCs w:val="26"/>
        </w:rPr>
        <w:t>- концессионное соглашение;</w:t>
      </w:r>
    </w:p>
    <w:p w:rsidR="008D21FB" w:rsidRPr="00F31F55" w:rsidRDefault="008D21FB" w:rsidP="008D21FB">
      <w:pPr>
        <w:ind w:firstLine="709"/>
        <w:jc w:val="both"/>
        <w:rPr>
          <w:color w:val="000000"/>
          <w:sz w:val="26"/>
          <w:szCs w:val="26"/>
        </w:rPr>
      </w:pPr>
      <w:r w:rsidRPr="00F31F55">
        <w:rPr>
          <w:color w:val="000000"/>
          <w:sz w:val="26"/>
          <w:szCs w:val="26"/>
        </w:rPr>
        <w:t>- частно-государственное партнерство.</w:t>
      </w:r>
    </w:p>
    <w:p w:rsidR="008D21FB" w:rsidRPr="00F31F55" w:rsidRDefault="008D21FB" w:rsidP="008D21FB">
      <w:pPr>
        <w:ind w:firstLine="709"/>
        <w:jc w:val="both"/>
        <w:rPr>
          <w:color w:val="000000"/>
          <w:sz w:val="26"/>
          <w:szCs w:val="26"/>
        </w:rPr>
      </w:pPr>
      <w:r w:rsidRPr="00F31F55">
        <w:rPr>
          <w:color w:val="000000"/>
          <w:sz w:val="26"/>
          <w:szCs w:val="26"/>
        </w:rPr>
        <w:t>По энергосервисным контрактам целесообразно выполнение относительно небольших по стоимости технических мероприятий на тех объектах, которые имеют постоянное и большое по объему потребление энергоресурсов. К таким объектам относятся сетевые насосы котельных и системы их внутреннего освещения.</w:t>
      </w:r>
    </w:p>
    <w:p w:rsidR="008D21FB" w:rsidRPr="00F31F55" w:rsidRDefault="008D21FB" w:rsidP="008D21FB">
      <w:pPr>
        <w:ind w:firstLine="709"/>
        <w:jc w:val="both"/>
        <w:rPr>
          <w:color w:val="000000"/>
          <w:sz w:val="26"/>
          <w:szCs w:val="26"/>
        </w:rPr>
      </w:pPr>
      <w:r w:rsidRPr="00F31F55">
        <w:rPr>
          <w:color w:val="000000"/>
          <w:sz w:val="26"/>
          <w:szCs w:val="26"/>
        </w:rPr>
        <w:t>По инвестиционным проектам возможно выполнение на отдельных объектах довольно больших по стоимости работ на условиях возврата вложенных средств через механизм тарифного или ценового регулирования. По такой форме инвестирования целесообразно реконструировать котельные и тепловые сети. По инвестиционным проектам объекты передаются инвестору в длительную аренду, за период которой должно произойти безусловное возвращение вложенных средств.</w:t>
      </w:r>
    </w:p>
    <w:p w:rsidR="008D21FB" w:rsidRPr="00F31F55" w:rsidRDefault="008D21FB" w:rsidP="008D21FB">
      <w:pPr>
        <w:pStyle w:val="aff"/>
        <w:ind w:left="0" w:firstLine="709"/>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Для комп</w:t>
      </w:r>
      <w:r w:rsidR="008C1038">
        <w:rPr>
          <w:rFonts w:ascii="Times New Roman" w:hAnsi="Times New Roman" w:cs="Times New Roman"/>
          <w:color w:val="000000"/>
          <w:sz w:val="26"/>
          <w:szCs w:val="26"/>
        </w:rPr>
        <w:t>лексной реконструкции котельных</w:t>
      </w:r>
      <w:r w:rsidRPr="00F31F55">
        <w:rPr>
          <w:rFonts w:ascii="Times New Roman" w:hAnsi="Times New Roman" w:cs="Times New Roman"/>
          <w:color w:val="000000"/>
          <w:sz w:val="26"/>
          <w:szCs w:val="26"/>
        </w:rPr>
        <w:t xml:space="preserve"> и тепловых</w:t>
      </w:r>
      <w:r>
        <w:rPr>
          <w:rFonts w:ascii="Times New Roman" w:hAnsi="Times New Roman" w:cs="Times New Roman"/>
          <w:color w:val="000000"/>
          <w:sz w:val="26"/>
          <w:szCs w:val="26"/>
        </w:rPr>
        <w:t xml:space="preserve"> сетей рекомендуется заключить </w:t>
      </w:r>
      <w:r w:rsidRPr="00F31F55">
        <w:rPr>
          <w:rFonts w:ascii="Times New Roman" w:hAnsi="Times New Roman" w:cs="Times New Roman"/>
          <w:color w:val="000000"/>
          <w:sz w:val="26"/>
          <w:szCs w:val="26"/>
        </w:rPr>
        <w:t>концессионное соглашение. По концессионному соглашению концессионер</w:t>
      </w:r>
      <w:r w:rsidR="0021604E">
        <w:rPr>
          <w:rFonts w:ascii="Times New Roman" w:hAnsi="Times New Roman" w:cs="Times New Roman"/>
          <w:color w:val="000000"/>
          <w:sz w:val="26"/>
          <w:szCs w:val="26"/>
        </w:rPr>
        <w:t xml:space="preserve"> приобретает право владения и </w:t>
      </w:r>
      <w:r w:rsidRPr="00F31F55">
        <w:rPr>
          <w:rFonts w:ascii="Times New Roman" w:hAnsi="Times New Roman" w:cs="Times New Roman"/>
          <w:color w:val="000000"/>
          <w:sz w:val="26"/>
          <w:szCs w:val="26"/>
        </w:rPr>
        <w:t xml:space="preserve">пользования объектами </w:t>
      </w:r>
      <w:r w:rsidR="0021604E">
        <w:rPr>
          <w:rFonts w:ascii="Times New Roman" w:hAnsi="Times New Roman" w:cs="Times New Roman"/>
          <w:sz w:val="26"/>
          <w:szCs w:val="26"/>
        </w:rPr>
        <w:t>системы теплоснабжения</w:t>
      </w:r>
      <w:r w:rsidRPr="00F31F55">
        <w:rPr>
          <w:rFonts w:ascii="Times New Roman" w:hAnsi="Times New Roman" w:cs="Times New Roman"/>
          <w:color w:val="000000"/>
          <w:sz w:val="26"/>
          <w:szCs w:val="26"/>
        </w:rPr>
        <w:t xml:space="preserve"> на длительный период. Обязанностью инвестора – концессионера является, прежде всего, обеспечение эксплуатации систем теплоснабжения и предоставление потребителям качественных услуг по отоплению и ГВС. Другой обязанностью концессионера является проведение технических мероприятий, направленных на повышение энергетической и экономической эффективности систем теплоснабжения. Приложением к концессионному соглашению должна быть инвестиционная программа. Возврат инвестору вложенных средств производится также через механизм тарифообразования. При этом тарифы </w:t>
      </w:r>
      <w:r w:rsidR="0021604E">
        <w:rPr>
          <w:rFonts w:ascii="Times New Roman" w:hAnsi="Times New Roman" w:cs="Times New Roman"/>
          <w:color w:val="000000"/>
          <w:sz w:val="26"/>
          <w:szCs w:val="26"/>
        </w:rPr>
        <w:t>должны устанавлива</w:t>
      </w:r>
      <w:r w:rsidRPr="00F31F55">
        <w:rPr>
          <w:rFonts w:ascii="Times New Roman" w:hAnsi="Times New Roman" w:cs="Times New Roman"/>
          <w:color w:val="000000"/>
          <w:sz w:val="26"/>
          <w:szCs w:val="26"/>
        </w:rPr>
        <w:t>т</w:t>
      </w:r>
      <w:r w:rsidR="0021604E">
        <w:rPr>
          <w:rFonts w:ascii="Times New Roman" w:hAnsi="Times New Roman" w:cs="Times New Roman"/>
          <w:color w:val="000000"/>
          <w:sz w:val="26"/>
          <w:szCs w:val="26"/>
        </w:rPr>
        <w:t>ься</w:t>
      </w:r>
      <w:r w:rsidRPr="00F31F55">
        <w:rPr>
          <w:rFonts w:ascii="Times New Roman" w:hAnsi="Times New Roman" w:cs="Times New Roman"/>
          <w:color w:val="000000"/>
          <w:sz w:val="26"/>
          <w:szCs w:val="26"/>
        </w:rPr>
        <w:t xml:space="preserve"> на </w:t>
      </w:r>
      <w:r w:rsidR="0021604E">
        <w:rPr>
          <w:rFonts w:ascii="Times New Roman" w:hAnsi="Times New Roman" w:cs="Times New Roman"/>
          <w:color w:val="000000"/>
          <w:sz w:val="26"/>
          <w:szCs w:val="26"/>
        </w:rPr>
        <w:t>весь период действия инвестиционной программы, что существенно снизит риски инвестора</w:t>
      </w:r>
      <w:r w:rsidRPr="00F31F55">
        <w:rPr>
          <w:rFonts w:ascii="Times New Roman" w:hAnsi="Times New Roman" w:cs="Times New Roman"/>
          <w:color w:val="000000"/>
          <w:sz w:val="26"/>
          <w:szCs w:val="26"/>
        </w:rPr>
        <w:t>.</w:t>
      </w:r>
    </w:p>
    <w:p w:rsidR="008D21FB" w:rsidRPr="00F31F55" w:rsidRDefault="008D21FB" w:rsidP="008D21FB">
      <w:pPr>
        <w:pStyle w:val="aff"/>
        <w:ind w:left="0" w:firstLine="709"/>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 xml:space="preserve">Механизм частно-государственного партнерства может быть реализован путем создания в </w:t>
      </w:r>
      <w:r w:rsidR="0070310E">
        <w:rPr>
          <w:rFonts w:ascii="Times New Roman" w:hAnsi="Times New Roman" w:cs="Times New Roman"/>
          <w:color w:val="000000"/>
          <w:sz w:val="26"/>
          <w:szCs w:val="26"/>
        </w:rPr>
        <w:t>округе</w:t>
      </w:r>
      <w:r w:rsidRPr="00F31F55">
        <w:rPr>
          <w:rFonts w:ascii="Times New Roman" w:hAnsi="Times New Roman" w:cs="Times New Roman"/>
          <w:color w:val="000000"/>
          <w:sz w:val="26"/>
          <w:szCs w:val="26"/>
        </w:rPr>
        <w:t xml:space="preserve"> собственной инвестиционной компании, наделенной муниципальным залоговым имуществом. Такая компания, по сути, будет являться центром развития района, и будет обладать по сравнению с другими формами инвестирования 2-мя преимуществами: </w:t>
      </w:r>
    </w:p>
    <w:p w:rsidR="008D21FB" w:rsidRPr="00F31F55" w:rsidRDefault="008D21FB" w:rsidP="008D21FB">
      <w:pPr>
        <w:pStyle w:val="aff"/>
        <w:ind w:left="0"/>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 инвестирует реконструкцию тех объектов, которые более необходимы району;</w:t>
      </w:r>
    </w:p>
    <w:p w:rsidR="008D21FB" w:rsidRPr="00F31F55" w:rsidRDefault="008D21FB" w:rsidP="008D21FB">
      <w:pPr>
        <w:pStyle w:val="aff"/>
        <w:ind w:left="0"/>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 может пользоваться субсидиями и гарантиями государства.</w:t>
      </w:r>
    </w:p>
    <w:p w:rsidR="008D21FB" w:rsidRPr="00F31F55" w:rsidRDefault="008D21FB" w:rsidP="008D21FB">
      <w:pPr>
        <w:pStyle w:val="aff"/>
        <w:ind w:left="0" w:firstLine="709"/>
        <w:contextualSpacing w:val="0"/>
        <w:jc w:val="both"/>
        <w:rPr>
          <w:rFonts w:ascii="Times New Roman" w:hAnsi="Times New Roman" w:cs="Times New Roman"/>
          <w:color w:val="000000"/>
          <w:sz w:val="26"/>
          <w:szCs w:val="26"/>
        </w:rPr>
      </w:pPr>
      <w:r w:rsidRPr="00F31F55">
        <w:rPr>
          <w:rFonts w:ascii="Times New Roman" w:hAnsi="Times New Roman" w:cs="Times New Roman"/>
          <w:color w:val="000000"/>
          <w:sz w:val="26"/>
          <w:szCs w:val="26"/>
        </w:rPr>
        <w:t xml:space="preserve">Таким образом, создание частно-государственной инвестиционной компании позволит </w:t>
      </w:r>
      <w:r w:rsidR="0070310E">
        <w:rPr>
          <w:rFonts w:ascii="Times New Roman" w:hAnsi="Times New Roman" w:cs="Times New Roman"/>
          <w:color w:val="000000"/>
          <w:sz w:val="26"/>
          <w:szCs w:val="26"/>
        </w:rPr>
        <w:t>муниципальному округу</w:t>
      </w:r>
      <w:r w:rsidRPr="00F31F55">
        <w:rPr>
          <w:rFonts w:ascii="Times New Roman" w:hAnsi="Times New Roman" w:cs="Times New Roman"/>
          <w:color w:val="000000"/>
          <w:sz w:val="26"/>
          <w:szCs w:val="26"/>
        </w:rPr>
        <w:t xml:space="preserve"> иметь управляемую систему реконструкции и развития инфраструктуры ЖКХ и сопутствующих отраслей экономики, то есть позволит городу разрабатывать и реализовывать комплексные инвестиционные проекты.</w:t>
      </w:r>
    </w:p>
    <w:p w:rsidR="008D21FB" w:rsidRPr="00F31F55" w:rsidRDefault="008D21FB" w:rsidP="008D21FB">
      <w:pPr>
        <w:ind w:firstLine="709"/>
        <w:jc w:val="both"/>
        <w:rPr>
          <w:color w:val="000000"/>
          <w:sz w:val="26"/>
          <w:szCs w:val="26"/>
        </w:rPr>
      </w:pPr>
      <w:r w:rsidRPr="00F31F55">
        <w:rPr>
          <w:color w:val="000000"/>
          <w:sz w:val="26"/>
          <w:szCs w:val="26"/>
        </w:rPr>
        <w:t xml:space="preserve">При заключении энергосервисных контрактов и концессионных соглашений в соответствии с бюджетным законодательством необходимо проведение конкурсов по отбору Исполнителей.    </w:t>
      </w:r>
    </w:p>
    <w:p w:rsidR="008D21FB" w:rsidRPr="00F31F55" w:rsidRDefault="008D21FB" w:rsidP="008D21FB">
      <w:pPr>
        <w:ind w:firstLine="709"/>
        <w:jc w:val="both"/>
        <w:rPr>
          <w:color w:val="000000"/>
          <w:sz w:val="26"/>
          <w:szCs w:val="26"/>
        </w:rPr>
      </w:pPr>
      <w:r w:rsidRPr="00F31F55">
        <w:rPr>
          <w:color w:val="000000"/>
          <w:sz w:val="26"/>
          <w:szCs w:val="26"/>
        </w:rPr>
        <w:t>Одним из главных элементов в привлечении инвесторов и разработке инвестиционных проектов является определение тем и объектов инвестирования на основе тщательного анализа состояния систем теплоснабжения, принятие оптимальных технических решений, подготовка технико-экономических обоснований, технических заданий на проектирование и разработка рабочих проектов.</w:t>
      </w:r>
    </w:p>
    <w:p w:rsidR="00175E71" w:rsidRDefault="0021604E" w:rsidP="008D21FB">
      <w:pPr>
        <w:ind w:firstLine="709"/>
        <w:jc w:val="both"/>
        <w:rPr>
          <w:color w:val="000000"/>
          <w:szCs w:val="24"/>
        </w:rPr>
      </w:pPr>
      <w:r>
        <w:rPr>
          <w:color w:val="000000"/>
          <w:sz w:val="26"/>
          <w:szCs w:val="26"/>
        </w:rPr>
        <w:t xml:space="preserve">Возможные источники финансирования мероприятий, предлагаемых настоящей схемой теплоснабжения, приведен в их </w:t>
      </w:r>
      <w:r w:rsidRPr="008318F1">
        <w:rPr>
          <w:color w:val="000000"/>
          <w:sz w:val="26"/>
          <w:szCs w:val="26"/>
        </w:rPr>
        <w:t>реестре</w:t>
      </w:r>
      <w:r w:rsidR="00B12FF2" w:rsidRPr="008318F1">
        <w:rPr>
          <w:color w:val="000000"/>
          <w:sz w:val="26"/>
          <w:szCs w:val="26"/>
        </w:rPr>
        <w:t xml:space="preserve"> </w:t>
      </w:r>
      <w:r w:rsidR="00D71DD3" w:rsidRPr="008318F1">
        <w:rPr>
          <w:color w:val="000000"/>
          <w:sz w:val="26"/>
          <w:szCs w:val="26"/>
        </w:rPr>
        <w:t>(раздел 14</w:t>
      </w:r>
      <w:r w:rsidR="00B12FF2" w:rsidRPr="008318F1">
        <w:rPr>
          <w:color w:val="000000"/>
          <w:sz w:val="26"/>
          <w:szCs w:val="26"/>
        </w:rPr>
        <w:t>)</w:t>
      </w:r>
      <w:r w:rsidRPr="008318F1">
        <w:rPr>
          <w:color w:val="000000"/>
          <w:sz w:val="26"/>
          <w:szCs w:val="26"/>
        </w:rPr>
        <w:t>.</w:t>
      </w:r>
      <w:r>
        <w:rPr>
          <w:color w:val="000000"/>
          <w:sz w:val="26"/>
          <w:szCs w:val="26"/>
        </w:rPr>
        <w:t xml:space="preserve"> </w:t>
      </w:r>
      <w:r w:rsidR="001824A6">
        <w:rPr>
          <w:color w:val="000000"/>
          <w:szCs w:val="24"/>
        </w:rPr>
        <w:t xml:space="preserve"> </w:t>
      </w:r>
    </w:p>
    <w:p w:rsidR="0087069A" w:rsidRPr="00BA53FF" w:rsidRDefault="00BA53FF" w:rsidP="00782690">
      <w:pPr>
        <w:spacing w:after="120"/>
        <w:jc w:val="both"/>
        <w:rPr>
          <w:b/>
          <w:color w:val="000000"/>
          <w:sz w:val="26"/>
          <w:szCs w:val="26"/>
        </w:rPr>
      </w:pPr>
      <w:r w:rsidRPr="00BA53FF">
        <w:rPr>
          <w:b/>
          <w:sz w:val="26"/>
          <w:szCs w:val="26"/>
        </w:rPr>
        <w:lastRenderedPageBreak/>
        <w:t>9</w:t>
      </w:r>
      <w:r w:rsidR="00782690" w:rsidRPr="00BA53FF">
        <w:rPr>
          <w:b/>
          <w:sz w:val="26"/>
          <w:szCs w:val="26"/>
        </w:rPr>
        <w:t>.3 Расчет</w:t>
      </w:r>
      <w:r w:rsidR="0087069A" w:rsidRPr="00BA53FF">
        <w:rPr>
          <w:b/>
          <w:sz w:val="26"/>
          <w:szCs w:val="26"/>
        </w:rPr>
        <w:t xml:space="preserve"> эффективности инвестиций</w:t>
      </w:r>
    </w:p>
    <w:p w:rsidR="00782690" w:rsidRPr="00BA53FF" w:rsidRDefault="00782690" w:rsidP="00F20A6E">
      <w:pPr>
        <w:ind w:firstLine="567"/>
        <w:jc w:val="both"/>
        <w:rPr>
          <w:sz w:val="26"/>
          <w:szCs w:val="26"/>
        </w:rPr>
      </w:pPr>
      <w:r w:rsidRPr="00BA53FF">
        <w:rPr>
          <w:sz w:val="26"/>
          <w:szCs w:val="26"/>
        </w:rPr>
        <w:t xml:space="preserve">Эффективность инвестиций на стадии разработки схемы теплоснабжения с достаточной точностью может быть определена </w:t>
      </w:r>
      <w:r w:rsidR="00F20A6E" w:rsidRPr="00BA53FF">
        <w:rPr>
          <w:sz w:val="26"/>
          <w:szCs w:val="26"/>
        </w:rPr>
        <w:t>по простому сроку окупаемости:</w:t>
      </w:r>
    </w:p>
    <w:p w:rsidR="00F20A6E" w:rsidRPr="00BA53FF" w:rsidRDefault="00F20A6E" w:rsidP="00D542CD">
      <w:pPr>
        <w:ind w:firstLine="567"/>
        <w:jc w:val="right"/>
        <w:rPr>
          <w:sz w:val="26"/>
          <w:szCs w:val="26"/>
        </w:rPr>
      </w:pPr>
      <w:r w:rsidRPr="00BA53FF">
        <w:rPr>
          <w:sz w:val="26"/>
          <w:szCs w:val="26"/>
        </w:rPr>
        <w:t>Т</w:t>
      </w:r>
      <w:r w:rsidRPr="00BA53FF">
        <w:rPr>
          <w:sz w:val="26"/>
          <w:szCs w:val="26"/>
          <w:vertAlign w:val="subscript"/>
        </w:rPr>
        <w:t xml:space="preserve">ок. </w:t>
      </w:r>
      <w:r w:rsidRPr="00BA53FF">
        <w:rPr>
          <w:sz w:val="26"/>
          <w:szCs w:val="26"/>
        </w:rPr>
        <w:t>= З</w:t>
      </w:r>
      <w:r w:rsidRPr="00BA53FF">
        <w:rPr>
          <w:sz w:val="26"/>
          <w:szCs w:val="26"/>
          <w:vertAlign w:val="subscript"/>
        </w:rPr>
        <w:t>сумм.</w:t>
      </w:r>
      <w:r w:rsidRPr="00BA53FF">
        <w:rPr>
          <w:sz w:val="26"/>
          <w:szCs w:val="26"/>
        </w:rPr>
        <w:t>/Э</w:t>
      </w:r>
      <w:r w:rsidRPr="00BA53FF">
        <w:rPr>
          <w:sz w:val="26"/>
          <w:szCs w:val="26"/>
          <w:vertAlign w:val="subscript"/>
        </w:rPr>
        <w:t>сумм.</w:t>
      </w:r>
      <w:r w:rsidRPr="00BA53FF">
        <w:rPr>
          <w:sz w:val="26"/>
          <w:szCs w:val="26"/>
        </w:rPr>
        <w:t xml:space="preserve"> , лет</w:t>
      </w:r>
      <w:r w:rsidR="00D542CD" w:rsidRPr="00BA53FF">
        <w:rPr>
          <w:sz w:val="26"/>
          <w:szCs w:val="26"/>
        </w:rPr>
        <w:t xml:space="preserve">                                                           (2</w:t>
      </w:r>
      <w:r w:rsidR="000D6F50">
        <w:rPr>
          <w:sz w:val="26"/>
          <w:szCs w:val="26"/>
        </w:rPr>
        <w:t>2</w:t>
      </w:r>
      <w:r w:rsidR="00D542CD" w:rsidRPr="00BA53FF">
        <w:rPr>
          <w:sz w:val="26"/>
          <w:szCs w:val="26"/>
        </w:rPr>
        <w:t>)</w:t>
      </w:r>
    </w:p>
    <w:p w:rsidR="00F20A6E" w:rsidRPr="00BA53FF" w:rsidRDefault="00F20A6E" w:rsidP="00F20A6E">
      <w:pPr>
        <w:ind w:left="426" w:hanging="426"/>
        <w:jc w:val="both"/>
        <w:rPr>
          <w:sz w:val="26"/>
          <w:szCs w:val="26"/>
        </w:rPr>
      </w:pPr>
      <w:r w:rsidRPr="00BA53FF">
        <w:rPr>
          <w:sz w:val="26"/>
          <w:szCs w:val="26"/>
        </w:rPr>
        <w:t>где З</w:t>
      </w:r>
      <w:r w:rsidRPr="00BA53FF">
        <w:rPr>
          <w:sz w:val="26"/>
          <w:szCs w:val="26"/>
          <w:vertAlign w:val="subscript"/>
        </w:rPr>
        <w:t>сумм.</w:t>
      </w:r>
      <w:r w:rsidRPr="00BA53FF">
        <w:rPr>
          <w:sz w:val="26"/>
          <w:szCs w:val="26"/>
        </w:rPr>
        <w:t xml:space="preserve"> - суммарные затраты на внедрение инвестиционного проекта и последующие эксплуатационные затраты на содержание установленного оборудования и систем автоматизации;</w:t>
      </w:r>
    </w:p>
    <w:p w:rsidR="00F20A6E" w:rsidRPr="00BA53FF" w:rsidRDefault="00F20A6E" w:rsidP="00F20A6E">
      <w:pPr>
        <w:ind w:left="426"/>
        <w:jc w:val="both"/>
        <w:rPr>
          <w:sz w:val="26"/>
          <w:szCs w:val="26"/>
        </w:rPr>
      </w:pPr>
      <w:r w:rsidRPr="00BA53FF">
        <w:rPr>
          <w:sz w:val="26"/>
          <w:szCs w:val="26"/>
        </w:rPr>
        <w:t>Э</w:t>
      </w:r>
      <w:r w:rsidRPr="00BA53FF">
        <w:rPr>
          <w:sz w:val="26"/>
          <w:szCs w:val="26"/>
          <w:vertAlign w:val="subscript"/>
        </w:rPr>
        <w:t>сумм.</w:t>
      </w:r>
      <w:r w:rsidRPr="00BA53FF">
        <w:rPr>
          <w:sz w:val="26"/>
          <w:szCs w:val="26"/>
        </w:rPr>
        <w:t xml:space="preserve"> – суммарный годовой экономический эффект от внедрения инвестпроекта.</w:t>
      </w:r>
    </w:p>
    <w:p w:rsidR="00175E71" w:rsidRPr="00BA53FF" w:rsidRDefault="00F20A6E" w:rsidP="008C1038">
      <w:pPr>
        <w:jc w:val="both"/>
        <w:rPr>
          <w:sz w:val="26"/>
          <w:szCs w:val="26"/>
        </w:rPr>
      </w:pPr>
      <w:r w:rsidRPr="00BA53FF">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w:t>
      </w:r>
      <w:r w:rsidR="008C1038">
        <w:rPr>
          <w:sz w:val="26"/>
          <w:szCs w:val="26"/>
        </w:rPr>
        <w:t>е кредитом и другие факторы.</w:t>
      </w:r>
    </w:p>
    <w:p w:rsidR="00782690" w:rsidRPr="00BA53FF" w:rsidRDefault="00273AE7" w:rsidP="008C1038">
      <w:pPr>
        <w:spacing w:before="120" w:after="120"/>
        <w:jc w:val="center"/>
        <w:rPr>
          <w:color w:val="000000"/>
          <w:sz w:val="26"/>
          <w:szCs w:val="26"/>
        </w:rPr>
      </w:pPr>
      <w:r w:rsidRPr="00BA53FF">
        <w:rPr>
          <w:sz w:val="26"/>
          <w:szCs w:val="26"/>
        </w:rPr>
        <w:t xml:space="preserve">Таблица </w:t>
      </w:r>
      <w:r>
        <w:rPr>
          <w:sz w:val="26"/>
          <w:szCs w:val="26"/>
        </w:rPr>
        <w:t>9</w:t>
      </w:r>
      <w:r w:rsidRPr="00BA53FF">
        <w:rPr>
          <w:sz w:val="26"/>
          <w:szCs w:val="26"/>
        </w:rPr>
        <w:t>.3.1</w:t>
      </w:r>
      <w:r>
        <w:rPr>
          <w:sz w:val="26"/>
          <w:szCs w:val="26"/>
        </w:rPr>
        <w:t xml:space="preserve">. </w:t>
      </w:r>
      <w:r w:rsidR="00F20A6E" w:rsidRPr="00BA53FF">
        <w:rPr>
          <w:sz w:val="26"/>
          <w:szCs w:val="26"/>
        </w:rPr>
        <w:t>Расчет</w:t>
      </w:r>
      <w:r w:rsidR="00782690" w:rsidRPr="00BA53FF">
        <w:rPr>
          <w:sz w:val="26"/>
          <w:szCs w:val="26"/>
        </w:rPr>
        <w:t xml:space="preserve"> эффективности инвестиций</w:t>
      </w:r>
      <w:r w:rsidR="003A3904">
        <w:rPr>
          <w:sz w:val="26"/>
          <w:szCs w:val="26"/>
        </w:rPr>
        <w:t>.</w:t>
      </w:r>
    </w:p>
    <w:tbl>
      <w:tblPr>
        <w:tblW w:w="10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1179"/>
        <w:gridCol w:w="1678"/>
        <w:gridCol w:w="1587"/>
      </w:tblGrid>
      <w:tr w:rsidR="002D48A5" w:rsidRPr="00140476" w:rsidTr="003A3904">
        <w:tc>
          <w:tcPr>
            <w:tcW w:w="5670" w:type="dxa"/>
            <w:shd w:val="clear" w:color="auto" w:fill="auto"/>
            <w:vAlign w:val="center"/>
          </w:tcPr>
          <w:p w:rsidR="002D48A5" w:rsidRPr="00140476" w:rsidRDefault="002D48A5" w:rsidP="005F020E">
            <w:pPr>
              <w:jc w:val="center"/>
              <w:rPr>
                <w:b/>
                <w:color w:val="000000"/>
                <w:szCs w:val="24"/>
              </w:rPr>
            </w:pPr>
            <w:r w:rsidRPr="00140476">
              <w:rPr>
                <w:color w:val="000000"/>
                <w:szCs w:val="24"/>
              </w:rPr>
              <w:t>Наименование теплоснабжающей организации, виды работ</w:t>
            </w:r>
          </w:p>
        </w:tc>
        <w:tc>
          <w:tcPr>
            <w:tcW w:w="1179" w:type="dxa"/>
            <w:shd w:val="clear" w:color="auto" w:fill="auto"/>
          </w:tcPr>
          <w:p w:rsidR="003A3904" w:rsidRDefault="002D48A5" w:rsidP="005F020E">
            <w:pPr>
              <w:jc w:val="center"/>
              <w:rPr>
                <w:color w:val="000000"/>
                <w:szCs w:val="24"/>
              </w:rPr>
            </w:pPr>
            <w:r w:rsidRPr="00140476">
              <w:rPr>
                <w:color w:val="000000"/>
                <w:szCs w:val="24"/>
              </w:rPr>
              <w:t>Объем финанси</w:t>
            </w:r>
            <w:r w:rsidR="003A3904">
              <w:rPr>
                <w:color w:val="000000"/>
                <w:szCs w:val="24"/>
              </w:rPr>
              <w:t>-</w:t>
            </w:r>
          </w:p>
          <w:p w:rsidR="002D48A5" w:rsidRPr="00140476" w:rsidRDefault="002D48A5" w:rsidP="005F020E">
            <w:pPr>
              <w:jc w:val="center"/>
              <w:rPr>
                <w:color w:val="000000"/>
                <w:szCs w:val="24"/>
              </w:rPr>
            </w:pPr>
            <w:r w:rsidRPr="00140476">
              <w:rPr>
                <w:color w:val="000000"/>
                <w:szCs w:val="24"/>
              </w:rPr>
              <w:t xml:space="preserve">рования, </w:t>
            </w:r>
          </w:p>
          <w:p w:rsidR="002D48A5" w:rsidRPr="00140476" w:rsidRDefault="002D48A5" w:rsidP="005F020E">
            <w:pPr>
              <w:jc w:val="center"/>
              <w:rPr>
                <w:color w:val="000000"/>
                <w:szCs w:val="24"/>
              </w:rPr>
            </w:pPr>
            <w:r w:rsidRPr="00140476">
              <w:rPr>
                <w:color w:val="000000"/>
                <w:szCs w:val="24"/>
              </w:rPr>
              <w:t>тыс. руб.</w:t>
            </w:r>
          </w:p>
        </w:tc>
        <w:tc>
          <w:tcPr>
            <w:tcW w:w="1678" w:type="dxa"/>
          </w:tcPr>
          <w:p w:rsidR="002D48A5" w:rsidRPr="00140476" w:rsidRDefault="002D48A5" w:rsidP="005F020E">
            <w:pPr>
              <w:jc w:val="center"/>
              <w:rPr>
                <w:color w:val="000000"/>
                <w:szCs w:val="24"/>
              </w:rPr>
            </w:pPr>
            <w:r w:rsidRPr="00140476">
              <w:rPr>
                <w:color w:val="000000"/>
                <w:szCs w:val="24"/>
              </w:rPr>
              <w:t>Эффект от внедрения мероприятий, тыс. руб./год</w:t>
            </w:r>
          </w:p>
        </w:tc>
        <w:tc>
          <w:tcPr>
            <w:tcW w:w="1587" w:type="dxa"/>
          </w:tcPr>
          <w:p w:rsidR="002D48A5" w:rsidRPr="00140476" w:rsidRDefault="002D48A5" w:rsidP="005F020E">
            <w:pPr>
              <w:jc w:val="center"/>
              <w:rPr>
                <w:color w:val="000000"/>
                <w:szCs w:val="24"/>
              </w:rPr>
            </w:pPr>
            <w:r w:rsidRPr="00140476">
              <w:rPr>
                <w:color w:val="000000"/>
                <w:szCs w:val="24"/>
              </w:rPr>
              <w:t>Простой срок окупаемости, лет</w:t>
            </w:r>
          </w:p>
        </w:tc>
      </w:tr>
      <w:tr w:rsidR="003A3904" w:rsidRPr="00140476" w:rsidTr="003A3904">
        <w:tc>
          <w:tcPr>
            <w:tcW w:w="5670" w:type="dxa"/>
            <w:shd w:val="clear" w:color="auto" w:fill="auto"/>
          </w:tcPr>
          <w:p w:rsidR="003A3904" w:rsidRPr="00140476" w:rsidRDefault="003A3904" w:rsidP="00841051">
            <w:pPr>
              <w:jc w:val="center"/>
              <w:rPr>
                <w:b/>
                <w:color w:val="000000"/>
                <w:szCs w:val="24"/>
              </w:rPr>
            </w:pPr>
            <w:r>
              <w:rPr>
                <w:b/>
                <w:color w:val="000000"/>
                <w:szCs w:val="24"/>
              </w:rPr>
              <w:t>Сценарий 1</w:t>
            </w:r>
          </w:p>
        </w:tc>
        <w:tc>
          <w:tcPr>
            <w:tcW w:w="1179" w:type="dxa"/>
            <w:shd w:val="clear" w:color="auto" w:fill="auto"/>
            <w:vAlign w:val="center"/>
          </w:tcPr>
          <w:p w:rsidR="003A3904" w:rsidRPr="00140476" w:rsidRDefault="003A3904" w:rsidP="005444AA">
            <w:pPr>
              <w:jc w:val="center"/>
              <w:rPr>
                <w:color w:val="000000"/>
                <w:szCs w:val="24"/>
              </w:rPr>
            </w:pPr>
          </w:p>
        </w:tc>
        <w:tc>
          <w:tcPr>
            <w:tcW w:w="1678" w:type="dxa"/>
            <w:vAlign w:val="center"/>
          </w:tcPr>
          <w:p w:rsidR="003A3904" w:rsidRPr="00140476" w:rsidRDefault="003A3904">
            <w:pPr>
              <w:jc w:val="center"/>
              <w:rPr>
                <w:color w:val="000000"/>
                <w:szCs w:val="24"/>
              </w:rPr>
            </w:pPr>
          </w:p>
        </w:tc>
        <w:tc>
          <w:tcPr>
            <w:tcW w:w="1587" w:type="dxa"/>
            <w:vAlign w:val="center"/>
          </w:tcPr>
          <w:p w:rsidR="003A3904" w:rsidRPr="00140476" w:rsidRDefault="003A3904">
            <w:pPr>
              <w:jc w:val="center"/>
              <w:rPr>
                <w:color w:val="000000"/>
                <w:szCs w:val="24"/>
              </w:rPr>
            </w:pPr>
          </w:p>
        </w:tc>
      </w:tr>
      <w:tr w:rsidR="00841051" w:rsidRPr="00140476" w:rsidTr="003A3904">
        <w:tc>
          <w:tcPr>
            <w:tcW w:w="5670" w:type="dxa"/>
            <w:shd w:val="clear" w:color="auto" w:fill="auto"/>
          </w:tcPr>
          <w:p w:rsidR="00841051" w:rsidRPr="00140476" w:rsidRDefault="00841051" w:rsidP="00841051">
            <w:pPr>
              <w:jc w:val="center"/>
              <w:rPr>
                <w:b/>
                <w:color w:val="000000"/>
                <w:szCs w:val="24"/>
              </w:rPr>
            </w:pPr>
            <w:r w:rsidRPr="00140476">
              <w:rPr>
                <w:b/>
                <w:color w:val="000000"/>
                <w:szCs w:val="24"/>
              </w:rPr>
              <w:t>МКУП «Поназыревское ЖКХ»</w:t>
            </w:r>
          </w:p>
        </w:tc>
        <w:tc>
          <w:tcPr>
            <w:tcW w:w="1179" w:type="dxa"/>
            <w:shd w:val="clear" w:color="auto" w:fill="auto"/>
            <w:vAlign w:val="center"/>
          </w:tcPr>
          <w:p w:rsidR="00841051" w:rsidRPr="00140476" w:rsidRDefault="00841051" w:rsidP="005444AA">
            <w:pPr>
              <w:jc w:val="center"/>
              <w:rPr>
                <w:color w:val="000000"/>
                <w:szCs w:val="24"/>
              </w:rPr>
            </w:pPr>
          </w:p>
        </w:tc>
        <w:tc>
          <w:tcPr>
            <w:tcW w:w="1678" w:type="dxa"/>
            <w:vAlign w:val="center"/>
          </w:tcPr>
          <w:p w:rsidR="00841051" w:rsidRPr="00140476" w:rsidRDefault="00841051">
            <w:pPr>
              <w:jc w:val="center"/>
              <w:rPr>
                <w:color w:val="000000"/>
                <w:szCs w:val="24"/>
              </w:rPr>
            </w:pPr>
          </w:p>
        </w:tc>
        <w:tc>
          <w:tcPr>
            <w:tcW w:w="1587" w:type="dxa"/>
            <w:vAlign w:val="center"/>
          </w:tcPr>
          <w:p w:rsidR="00841051" w:rsidRPr="00140476" w:rsidRDefault="00841051">
            <w:pPr>
              <w:jc w:val="center"/>
              <w:rPr>
                <w:color w:val="000000"/>
                <w:szCs w:val="24"/>
              </w:rPr>
            </w:pPr>
          </w:p>
        </w:tc>
      </w:tr>
      <w:tr w:rsidR="00D560DF" w:rsidRPr="00140476" w:rsidTr="003A3904">
        <w:tc>
          <w:tcPr>
            <w:tcW w:w="5670" w:type="dxa"/>
            <w:shd w:val="clear" w:color="auto" w:fill="auto"/>
          </w:tcPr>
          <w:p w:rsidR="00D560DF" w:rsidRPr="003C2CEA" w:rsidRDefault="00D560DF" w:rsidP="00D560DF">
            <w:pPr>
              <w:rPr>
                <w:color w:val="000000"/>
                <w:szCs w:val="24"/>
              </w:rPr>
            </w:pPr>
            <w:r>
              <w:rPr>
                <w:color w:val="000000"/>
                <w:szCs w:val="24"/>
              </w:rPr>
              <w:t>С</w:t>
            </w:r>
            <w:r w:rsidRPr="00CC5CB0">
              <w:rPr>
                <w:color w:val="000000"/>
                <w:szCs w:val="24"/>
              </w:rPr>
              <w:t>троительство БМК</w:t>
            </w:r>
            <w:r>
              <w:rPr>
                <w:color w:val="000000"/>
                <w:szCs w:val="24"/>
              </w:rPr>
              <w:t xml:space="preserve"> 3,0 МВт </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46016,6</w:t>
            </w:r>
          </w:p>
        </w:tc>
        <w:tc>
          <w:tcPr>
            <w:tcW w:w="1678" w:type="dxa"/>
            <w:vMerge w:val="restart"/>
            <w:vAlign w:val="center"/>
          </w:tcPr>
          <w:p w:rsidR="00D560DF" w:rsidRPr="006A5CA5" w:rsidRDefault="00D560DF" w:rsidP="00D560DF">
            <w:pPr>
              <w:suppressAutoHyphens w:val="0"/>
              <w:jc w:val="center"/>
              <w:rPr>
                <w:rFonts w:eastAsia="Times New Roman"/>
                <w:color w:val="000000"/>
                <w:szCs w:val="24"/>
                <w:lang w:eastAsia="ru-RU"/>
              </w:rPr>
            </w:pPr>
            <w:r w:rsidRPr="006A5CA5">
              <w:rPr>
                <w:color w:val="000000"/>
                <w:szCs w:val="24"/>
              </w:rPr>
              <w:t>5685,3</w:t>
            </w:r>
          </w:p>
        </w:tc>
        <w:tc>
          <w:tcPr>
            <w:tcW w:w="1587" w:type="dxa"/>
            <w:vMerge w:val="restart"/>
            <w:vAlign w:val="center"/>
          </w:tcPr>
          <w:p w:rsidR="00D560DF" w:rsidRPr="006A5CA5" w:rsidRDefault="00D560DF" w:rsidP="00D560DF">
            <w:pPr>
              <w:suppressAutoHyphens w:val="0"/>
              <w:jc w:val="center"/>
              <w:rPr>
                <w:rFonts w:eastAsia="Times New Roman"/>
                <w:color w:val="000000"/>
                <w:szCs w:val="24"/>
                <w:lang w:eastAsia="ru-RU"/>
              </w:rPr>
            </w:pPr>
            <w:r w:rsidRPr="006A5CA5">
              <w:rPr>
                <w:color w:val="000000"/>
                <w:szCs w:val="24"/>
              </w:rPr>
              <w:t>10,7</w:t>
            </w:r>
          </w:p>
        </w:tc>
      </w:tr>
      <w:tr w:rsidR="00D560DF" w:rsidRPr="00140476" w:rsidTr="003A3904">
        <w:tc>
          <w:tcPr>
            <w:tcW w:w="5670" w:type="dxa"/>
            <w:shd w:val="clear" w:color="auto" w:fill="auto"/>
          </w:tcPr>
          <w:p w:rsidR="00D560DF" w:rsidRDefault="00D560DF" w:rsidP="00D560DF">
            <w:pPr>
              <w:rPr>
                <w:color w:val="000000"/>
                <w:szCs w:val="24"/>
              </w:rPr>
            </w:pPr>
            <w:r>
              <w:rPr>
                <w:color w:val="000000"/>
                <w:szCs w:val="24"/>
              </w:rPr>
              <w:t>Строительство теплосетей от БМК</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14646,0</w:t>
            </w:r>
          </w:p>
        </w:tc>
        <w:tc>
          <w:tcPr>
            <w:tcW w:w="1678" w:type="dxa"/>
            <w:vMerge/>
            <w:vAlign w:val="center"/>
          </w:tcPr>
          <w:p w:rsidR="00D560DF" w:rsidRPr="006A5CA5" w:rsidRDefault="00D560DF" w:rsidP="00D560DF">
            <w:pPr>
              <w:jc w:val="center"/>
              <w:rPr>
                <w:color w:val="000000"/>
                <w:szCs w:val="24"/>
              </w:rPr>
            </w:pPr>
          </w:p>
        </w:tc>
        <w:tc>
          <w:tcPr>
            <w:tcW w:w="1587" w:type="dxa"/>
            <w:vMerge/>
            <w:vAlign w:val="center"/>
          </w:tcPr>
          <w:p w:rsidR="00D560DF" w:rsidRPr="006A5CA5" w:rsidRDefault="00D560DF" w:rsidP="00D560DF">
            <w:pPr>
              <w:jc w:val="center"/>
              <w:rPr>
                <w:color w:val="000000"/>
                <w:szCs w:val="24"/>
              </w:rPr>
            </w:pPr>
          </w:p>
        </w:tc>
      </w:tr>
      <w:tr w:rsidR="00D560DF" w:rsidRPr="00140476" w:rsidTr="003A3904">
        <w:tc>
          <w:tcPr>
            <w:tcW w:w="5670" w:type="dxa"/>
            <w:shd w:val="clear" w:color="auto" w:fill="auto"/>
          </w:tcPr>
          <w:p w:rsidR="00D560DF" w:rsidRPr="00CD7FCC" w:rsidRDefault="00D560DF" w:rsidP="00D560DF">
            <w:pPr>
              <w:rPr>
                <w:color w:val="000000"/>
                <w:szCs w:val="24"/>
              </w:rPr>
            </w:pPr>
            <w:r w:rsidRPr="00CD7FCC">
              <w:rPr>
                <w:color w:val="000000"/>
                <w:szCs w:val="24"/>
              </w:rPr>
              <w:t>Замена котлов на котельных</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1800</w:t>
            </w:r>
          </w:p>
        </w:tc>
        <w:tc>
          <w:tcPr>
            <w:tcW w:w="1678" w:type="dxa"/>
            <w:vAlign w:val="center"/>
          </w:tcPr>
          <w:p w:rsidR="00D560DF" w:rsidRPr="006A5CA5" w:rsidRDefault="00D560DF" w:rsidP="00D560DF">
            <w:pPr>
              <w:jc w:val="center"/>
              <w:rPr>
                <w:color w:val="000000"/>
                <w:szCs w:val="24"/>
              </w:rPr>
            </w:pPr>
            <w:r w:rsidRPr="006A5CA5">
              <w:rPr>
                <w:color w:val="000000"/>
                <w:szCs w:val="24"/>
              </w:rPr>
              <w:t>400,1</w:t>
            </w:r>
          </w:p>
        </w:tc>
        <w:tc>
          <w:tcPr>
            <w:tcW w:w="1587" w:type="dxa"/>
            <w:vAlign w:val="center"/>
          </w:tcPr>
          <w:p w:rsidR="00D560DF" w:rsidRPr="006A5CA5" w:rsidRDefault="00D560DF" w:rsidP="00D560DF">
            <w:pPr>
              <w:jc w:val="center"/>
              <w:rPr>
                <w:color w:val="000000"/>
                <w:szCs w:val="24"/>
              </w:rPr>
            </w:pPr>
            <w:r w:rsidRPr="006A5CA5">
              <w:rPr>
                <w:color w:val="000000"/>
                <w:szCs w:val="24"/>
              </w:rPr>
              <w:t>4,5</w:t>
            </w:r>
          </w:p>
        </w:tc>
      </w:tr>
      <w:tr w:rsidR="00D560DF" w:rsidRPr="00140476" w:rsidTr="003A3904">
        <w:tc>
          <w:tcPr>
            <w:tcW w:w="5670" w:type="dxa"/>
            <w:shd w:val="clear" w:color="auto" w:fill="auto"/>
          </w:tcPr>
          <w:p w:rsidR="00D560DF" w:rsidRPr="00CD7FCC" w:rsidRDefault="00D560DF" w:rsidP="00D560DF">
            <w:pPr>
              <w:rPr>
                <w:color w:val="000000"/>
                <w:szCs w:val="24"/>
              </w:rPr>
            </w:pPr>
            <w:r w:rsidRPr="00CD7FCC">
              <w:rPr>
                <w:szCs w:val="24"/>
              </w:rPr>
              <w:t>Замена сетевых насосов на котельных</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180</w:t>
            </w:r>
          </w:p>
        </w:tc>
        <w:tc>
          <w:tcPr>
            <w:tcW w:w="1678" w:type="dxa"/>
            <w:vAlign w:val="center"/>
          </w:tcPr>
          <w:p w:rsidR="00D560DF" w:rsidRPr="006A5CA5" w:rsidRDefault="00D560DF" w:rsidP="00D560DF">
            <w:pPr>
              <w:jc w:val="center"/>
              <w:rPr>
                <w:color w:val="000000"/>
                <w:szCs w:val="24"/>
              </w:rPr>
            </w:pPr>
            <w:r w:rsidRPr="006A5CA5">
              <w:rPr>
                <w:color w:val="000000"/>
                <w:szCs w:val="24"/>
              </w:rPr>
              <w:t>583,9</w:t>
            </w:r>
          </w:p>
        </w:tc>
        <w:tc>
          <w:tcPr>
            <w:tcW w:w="1587" w:type="dxa"/>
            <w:vAlign w:val="center"/>
          </w:tcPr>
          <w:p w:rsidR="00D560DF" w:rsidRPr="006A5CA5" w:rsidRDefault="00D560DF" w:rsidP="00D560DF">
            <w:pPr>
              <w:jc w:val="center"/>
              <w:rPr>
                <w:color w:val="000000"/>
                <w:szCs w:val="24"/>
              </w:rPr>
            </w:pPr>
            <w:r w:rsidRPr="006A5CA5">
              <w:rPr>
                <w:color w:val="000000"/>
                <w:szCs w:val="24"/>
              </w:rPr>
              <w:t>0,3</w:t>
            </w:r>
          </w:p>
        </w:tc>
      </w:tr>
      <w:tr w:rsidR="00D560DF" w:rsidRPr="00140476" w:rsidTr="003A3904">
        <w:tc>
          <w:tcPr>
            <w:tcW w:w="5670" w:type="dxa"/>
            <w:shd w:val="clear" w:color="auto" w:fill="auto"/>
          </w:tcPr>
          <w:p w:rsidR="00D560DF" w:rsidRPr="00CD7FCC" w:rsidRDefault="00D560DF" w:rsidP="00D560DF">
            <w:pPr>
              <w:rPr>
                <w:color w:val="000000"/>
                <w:szCs w:val="24"/>
              </w:rPr>
            </w:pPr>
            <w:r w:rsidRPr="00CD7FCC">
              <w:rPr>
                <w:color w:val="000000"/>
                <w:szCs w:val="24"/>
              </w:rPr>
              <w:t xml:space="preserve">Установка на котельных фильтров </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20</w:t>
            </w:r>
          </w:p>
        </w:tc>
        <w:tc>
          <w:tcPr>
            <w:tcW w:w="1678" w:type="dxa"/>
            <w:vAlign w:val="center"/>
          </w:tcPr>
          <w:p w:rsidR="00D560DF" w:rsidRPr="006A5CA5" w:rsidRDefault="00D560DF" w:rsidP="00D560DF">
            <w:pPr>
              <w:jc w:val="center"/>
              <w:rPr>
                <w:color w:val="000000"/>
                <w:szCs w:val="24"/>
              </w:rPr>
            </w:pPr>
            <w:r w:rsidRPr="006A5CA5">
              <w:rPr>
                <w:color w:val="000000"/>
                <w:szCs w:val="24"/>
              </w:rPr>
              <w:t>-</w:t>
            </w:r>
          </w:p>
        </w:tc>
        <w:tc>
          <w:tcPr>
            <w:tcW w:w="1587" w:type="dxa"/>
            <w:vAlign w:val="center"/>
          </w:tcPr>
          <w:p w:rsidR="00D560DF" w:rsidRPr="006A5CA5" w:rsidRDefault="00D560DF" w:rsidP="00D560DF">
            <w:pPr>
              <w:jc w:val="center"/>
              <w:rPr>
                <w:color w:val="000000"/>
                <w:szCs w:val="24"/>
              </w:rPr>
            </w:pPr>
            <w:r w:rsidRPr="006A5CA5">
              <w:rPr>
                <w:color w:val="000000"/>
                <w:szCs w:val="24"/>
              </w:rPr>
              <w:t>-</w:t>
            </w:r>
          </w:p>
        </w:tc>
      </w:tr>
      <w:tr w:rsidR="00D560DF" w:rsidRPr="00140476" w:rsidTr="003A3904">
        <w:tc>
          <w:tcPr>
            <w:tcW w:w="5670" w:type="dxa"/>
            <w:shd w:val="clear" w:color="auto" w:fill="auto"/>
          </w:tcPr>
          <w:p w:rsidR="00D560DF" w:rsidRPr="00CD7FCC" w:rsidRDefault="00D560DF" w:rsidP="00D560DF">
            <w:pPr>
              <w:rPr>
                <w:color w:val="000000"/>
                <w:szCs w:val="24"/>
              </w:rPr>
            </w:pPr>
            <w:r w:rsidRPr="00CD7FCC">
              <w:rPr>
                <w:bCs/>
                <w:szCs w:val="24"/>
              </w:rPr>
              <w:t>Замена аварийных участков тепловых сетей</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2823,9</w:t>
            </w:r>
          </w:p>
        </w:tc>
        <w:tc>
          <w:tcPr>
            <w:tcW w:w="1678" w:type="dxa"/>
            <w:vAlign w:val="center"/>
          </w:tcPr>
          <w:p w:rsidR="00D560DF" w:rsidRPr="006A5CA5" w:rsidRDefault="00D560DF" w:rsidP="00D560DF">
            <w:pPr>
              <w:jc w:val="center"/>
              <w:rPr>
                <w:color w:val="000000"/>
                <w:szCs w:val="24"/>
              </w:rPr>
            </w:pPr>
            <w:r w:rsidRPr="006A5CA5">
              <w:rPr>
                <w:color w:val="000000"/>
                <w:szCs w:val="24"/>
              </w:rPr>
              <w:t>104,8</w:t>
            </w:r>
          </w:p>
        </w:tc>
        <w:tc>
          <w:tcPr>
            <w:tcW w:w="1587" w:type="dxa"/>
            <w:vAlign w:val="center"/>
          </w:tcPr>
          <w:p w:rsidR="00D560DF" w:rsidRPr="006A5CA5" w:rsidRDefault="00D560DF" w:rsidP="00D560DF">
            <w:pPr>
              <w:jc w:val="center"/>
              <w:rPr>
                <w:color w:val="000000"/>
                <w:szCs w:val="24"/>
              </w:rPr>
            </w:pPr>
            <w:r w:rsidRPr="006A5CA5">
              <w:rPr>
                <w:color w:val="000000"/>
                <w:szCs w:val="24"/>
              </w:rPr>
              <w:t>26,9</w:t>
            </w:r>
          </w:p>
        </w:tc>
      </w:tr>
      <w:tr w:rsidR="00D560DF" w:rsidRPr="00140476" w:rsidTr="003A3904">
        <w:tc>
          <w:tcPr>
            <w:tcW w:w="5670" w:type="dxa"/>
            <w:shd w:val="clear" w:color="auto" w:fill="auto"/>
          </w:tcPr>
          <w:p w:rsidR="00D560DF" w:rsidRPr="00CD7FCC" w:rsidRDefault="00D560DF" w:rsidP="00D560DF">
            <w:pPr>
              <w:rPr>
                <w:bCs/>
                <w:szCs w:val="24"/>
              </w:rPr>
            </w:pPr>
            <w:r w:rsidRPr="00CD7FCC">
              <w:rPr>
                <w:szCs w:val="24"/>
              </w:rPr>
              <w:t>Замена тепловой изоляции теплосетей</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2662,8</w:t>
            </w:r>
          </w:p>
        </w:tc>
        <w:tc>
          <w:tcPr>
            <w:tcW w:w="1678" w:type="dxa"/>
            <w:vAlign w:val="center"/>
          </w:tcPr>
          <w:p w:rsidR="00D560DF" w:rsidRPr="006A5CA5" w:rsidRDefault="00D560DF" w:rsidP="00D560DF">
            <w:pPr>
              <w:jc w:val="center"/>
              <w:rPr>
                <w:color w:val="000000"/>
                <w:szCs w:val="24"/>
              </w:rPr>
            </w:pPr>
            <w:r w:rsidRPr="006A5CA5">
              <w:rPr>
                <w:bCs/>
                <w:color w:val="000000"/>
                <w:szCs w:val="24"/>
              </w:rPr>
              <w:t>291,1</w:t>
            </w:r>
          </w:p>
        </w:tc>
        <w:tc>
          <w:tcPr>
            <w:tcW w:w="1587" w:type="dxa"/>
            <w:vAlign w:val="center"/>
          </w:tcPr>
          <w:p w:rsidR="00D560DF" w:rsidRPr="006A5CA5" w:rsidRDefault="00D560DF" w:rsidP="00D560DF">
            <w:pPr>
              <w:jc w:val="center"/>
              <w:rPr>
                <w:color w:val="000000"/>
                <w:szCs w:val="24"/>
              </w:rPr>
            </w:pPr>
            <w:r w:rsidRPr="006A5CA5">
              <w:rPr>
                <w:color w:val="000000"/>
                <w:szCs w:val="24"/>
              </w:rPr>
              <w:t>9,1</w:t>
            </w:r>
          </w:p>
        </w:tc>
      </w:tr>
      <w:tr w:rsidR="00D560DF" w:rsidRPr="00140476" w:rsidTr="003A3904">
        <w:tc>
          <w:tcPr>
            <w:tcW w:w="5670" w:type="dxa"/>
            <w:shd w:val="clear" w:color="auto" w:fill="auto"/>
          </w:tcPr>
          <w:p w:rsidR="00D560DF" w:rsidRPr="00CD7FCC" w:rsidRDefault="00D560DF" w:rsidP="00D560DF">
            <w:pPr>
              <w:rPr>
                <w:b/>
                <w:bCs/>
                <w:szCs w:val="24"/>
              </w:rPr>
            </w:pPr>
            <w:r w:rsidRPr="00CD7FCC">
              <w:rPr>
                <w:b/>
                <w:bCs/>
                <w:szCs w:val="24"/>
              </w:rPr>
              <w:t xml:space="preserve">Итого </w:t>
            </w:r>
            <w:r>
              <w:rPr>
                <w:b/>
                <w:bCs/>
                <w:szCs w:val="24"/>
              </w:rPr>
              <w:t xml:space="preserve">по </w:t>
            </w:r>
            <w:r w:rsidRPr="00CD7FCC">
              <w:rPr>
                <w:b/>
                <w:color w:val="000000"/>
                <w:szCs w:val="24"/>
              </w:rPr>
              <w:t>МКУП «Поназыревское ЖКХ»</w:t>
            </w:r>
          </w:p>
        </w:tc>
        <w:tc>
          <w:tcPr>
            <w:tcW w:w="1179" w:type="dxa"/>
            <w:shd w:val="clear" w:color="auto" w:fill="auto"/>
            <w:vAlign w:val="center"/>
          </w:tcPr>
          <w:p w:rsidR="00D560DF" w:rsidRPr="006A5CA5" w:rsidRDefault="00D560DF" w:rsidP="00D560DF">
            <w:pPr>
              <w:jc w:val="center"/>
              <w:rPr>
                <w:b/>
                <w:color w:val="000000"/>
                <w:szCs w:val="24"/>
              </w:rPr>
            </w:pPr>
            <w:r w:rsidRPr="006A5CA5">
              <w:rPr>
                <w:b/>
                <w:color w:val="000000"/>
                <w:szCs w:val="24"/>
              </w:rPr>
              <w:fldChar w:fldCharType="begin"/>
            </w:r>
            <w:r w:rsidRPr="006A5CA5">
              <w:rPr>
                <w:b/>
                <w:color w:val="000000"/>
                <w:szCs w:val="24"/>
              </w:rPr>
              <w:instrText xml:space="preserve"> =SUM(ABOVE) </w:instrText>
            </w:r>
            <w:r w:rsidRPr="006A5CA5">
              <w:rPr>
                <w:b/>
                <w:color w:val="000000"/>
                <w:szCs w:val="24"/>
              </w:rPr>
              <w:fldChar w:fldCharType="separate"/>
            </w:r>
            <w:r w:rsidRPr="006A5CA5">
              <w:rPr>
                <w:b/>
                <w:noProof/>
                <w:color w:val="000000"/>
                <w:szCs w:val="24"/>
              </w:rPr>
              <w:t>68149,3</w:t>
            </w:r>
            <w:r w:rsidRPr="006A5CA5">
              <w:rPr>
                <w:b/>
                <w:color w:val="000000"/>
                <w:szCs w:val="24"/>
              </w:rPr>
              <w:fldChar w:fldCharType="end"/>
            </w:r>
          </w:p>
        </w:tc>
        <w:tc>
          <w:tcPr>
            <w:tcW w:w="1678" w:type="dxa"/>
            <w:vAlign w:val="center"/>
          </w:tcPr>
          <w:p w:rsidR="00D560DF" w:rsidRPr="006A5CA5" w:rsidRDefault="00D560DF" w:rsidP="00D560DF">
            <w:pPr>
              <w:jc w:val="center"/>
              <w:rPr>
                <w:b/>
                <w:bCs/>
                <w:color w:val="000000"/>
                <w:szCs w:val="24"/>
              </w:rPr>
            </w:pPr>
            <w:r w:rsidRPr="006A5CA5">
              <w:rPr>
                <w:b/>
                <w:bCs/>
                <w:color w:val="000000"/>
                <w:szCs w:val="24"/>
              </w:rPr>
              <w:t>7065,2</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9,6</w:t>
            </w:r>
          </w:p>
        </w:tc>
      </w:tr>
      <w:tr w:rsidR="00D560DF" w:rsidRPr="00140476" w:rsidTr="003A3904">
        <w:tc>
          <w:tcPr>
            <w:tcW w:w="5670" w:type="dxa"/>
            <w:shd w:val="clear" w:color="auto" w:fill="auto"/>
            <w:vAlign w:val="center"/>
          </w:tcPr>
          <w:p w:rsidR="00D560DF" w:rsidRPr="003A3904" w:rsidRDefault="00D560DF" w:rsidP="00D560DF">
            <w:pPr>
              <w:jc w:val="center"/>
              <w:rPr>
                <w:b/>
                <w:color w:val="000000"/>
                <w:szCs w:val="24"/>
              </w:rPr>
            </w:pPr>
            <w:r w:rsidRPr="003A3904">
              <w:rPr>
                <w:b/>
                <w:color w:val="000000"/>
                <w:szCs w:val="24"/>
              </w:rPr>
              <w:t>Котельные сельских бюджетных организаций</w:t>
            </w:r>
          </w:p>
        </w:tc>
        <w:tc>
          <w:tcPr>
            <w:tcW w:w="1179" w:type="dxa"/>
            <w:shd w:val="clear" w:color="auto" w:fill="auto"/>
            <w:vAlign w:val="center"/>
          </w:tcPr>
          <w:p w:rsidR="00D560DF" w:rsidRPr="006A5CA5" w:rsidRDefault="00D560DF" w:rsidP="00D560DF">
            <w:pPr>
              <w:jc w:val="center"/>
              <w:rPr>
                <w:color w:val="000000"/>
                <w:szCs w:val="24"/>
              </w:rPr>
            </w:pPr>
          </w:p>
        </w:tc>
        <w:tc>
          <w:tcPr>
            <w:tcW w:w="1678" w:type="dxa"/>
            <w:vAlign w:val="center"/>
          </w:tcPr>
          <w:p w:rsidR="00D560DF" w:rsidRPr="006A5CA5" w:rsidRDefault="00D560DF" w:rsidP="00D560DF">
            <w:pPr>
              <w:jc w:val="center"/>
              <w:rPr>
                <w:color w:val="000000"/>
                <w:szCs w:val="24"/>
              </w:rPr>
            </w:pPr>
            <w:r w:rsidRPr="006A5CA5">
              <w:rPr>
                <w:color w:val="000000"/>
                <w:szCs w:val="24"/>
              </w:rPr>
              <w:t> </w:t>
            </w:r>
          </w:p>
        </w:tc>
        <w:tc>
          <w:tcPr>
            <w:tcW w:w="1587" w:type="dxa"/>
            <w:vAlign w:val="center"/>
          </w:tcPr>
          <w:p w:rsidR="00D560DF" w:rsidRPr="006A5CA5" w:rsidRDefault="00D560DF" w:rsidP="00D560DF">
            <w:pPr>
              <w:jc w:val="center"/>
              <w:rPr>
                <w:color w:val="000000"/>
                <w:szCs w:val="24"/>
              </w:rPr>
            </w:pPr>
            <w:r w:rsidRPr="006A5CA5">
              <w:rPr>
                <w:color w:val="000000"/>
                <w:szCs w:val="24"/>
              </w:rPr>
              <w:t> </w:t>
            </w:r>
          </w:p>
        </w:tc>
      </w:tr>
      <w:tr w:rsidR="00D560DF" w:rsidRPr="00140476" w:rsidTr="003A3904">
        <w:tc>
          <w:tcPr>
            <w:tcW w:w="5670" w:type="dxa"/>
            <w:shd w:val="clear" w:color="auto" w:fill="auto"/>
            <w:vAlign w:val="center"/>
          </w:tcPr>
          <w:p w:rsidR="00D560DF" w:rsidRPr="00CD7FCC" w:rsidRDefault="00D560DF" w:rsidP="00D560DF">
            <w:pPr>
              <w:rPr>
                <w:color w:val="000000"/>
                <w:szCs w:val="24"/>
              </w:rPr>
            </w:pPr>
            <w:r w:rsidRPr="00CD7FCC">
              <w:rPr>
                <w:color w:val="000000"/>
                <w:szCs w:val="24"/>
              </w:rPr>
              <w:t>Котельная МОУ Полдневицкая СОШ</w:t>
            </w:r>
          </w:p>
        </w:tc>
        <w:tc>
          <w:tcPr>
            <w:tcW w:w="1179" w:type="dxa"/>
            <w:shd w:val="clear" w:color="auto" w:fill="auto"/>
            <w:vAlign w:val="center"/>
          </w:tcPr>
          <w:p w:rsidR="00D560DF" w:rsidRPr="006A5CA5" w:rsidRDefault="00D560DF" w:rsidP="00D560DF">
            <w:pPr>
              <w:jc w:val="center"/>
              <w:rPr>
                <w:color w:val="000000"/>
                <w:szCs w:val="24"/>
              </w:rPr>
            </w:pPr>
          </w:p>
        </w:tc>
        <w:tc>
          <w:tcPr>
            <w:tcW w:w="1678" w:type="dxa"/>
            <w:vAlign w:val="center"/>
          </w:tcPr>
          <w:p w:rsidR="00D560DF" w:rsidRPr="006A5CA5" w:rsidRDefault="00D560DF" w:rsidP="00D560DF">
            <w:pPr>
              <w:jc w:val="center"/>
              <w:rPr>
                <w:color w:val="000000"/>
                <w:szCs w:val="24"/>
              </w:rPr>
            </w:pPr>
            <w:r w:rsidRPr="006A5CA5">
              <w:rPr>
                <w:color w:val="000000"/>
                <w:szCs w:val="24"/>
              </w:rPr>
              <w:t> </w:t>
            </w:r>
          </w:p>
        </w:tc>
        <w:tc>
          <w:tcPr>
            <w:tcW w:w="1587" w:type="dxa"/>
            <w:vAlign w:val="center"/>
          </w:tcPr>
          <w:p w:rsidR="00D560DF" w:rsidRPr="006A5CA5" w:rsidRDefault="00D560DF" w:rsidP="00D560DF">
            <w:pPr>
              <w:jc w:val="center"/>
              <w:rPr>
                <w:color w:val="000000"/>
                <w:szCs w:val="24"/>
              </w:rPr>
            </w:pPr>
            <w:r w:rsidRPr="006A5CA5">
              <w:rPr>
                <w:color w:val="000000"/>
                <w:szCs w:val="24"/>
              </w:rPr>
              <w:t> </w:t>
            </w:r>
          </w:p>
        </w:tc>
      </w:tr>
      <w:tr w:rsidR="00D560DF" w:rsidRPr="00140476" w:rsidTr="003A3904">
        <w:tc>
          <w:tcPr>
            <w:tcW w:w="5670" w:type="dxa"/>
            <w:shd w:val="clear" w:color="auto" w:fill="auto"/>
            <w:vAlign w:val="center"/>
          </w:tcPr>
          <w:p w:rsidR="00D560DF" w:rsidRPr="00CD7FCC" w:rsidRDefault="00D560DF" w:rsidP="00D560DF">
            <w:pPr>
              <w:rPr>
                <w:color w:val="000000"/>
                <w:szCs w:val="24"/>
              </w:rPr>
            </w:pPr>
            <w:r w:rsidRPr="00CD7FCC">
              <w:rPr>
                <w:color w:val="000000"/>
                <w:szCs w:val="24"/>
              </w:rPr>
              <w:t>Замена котла</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550</w:t>
            </w:r>
          </w:p>
        </w:tc>
        <w:tc>
          <w:tcPr>
            <w:tcW w:w="1678" w:type="dxa"/>
            <w:vMerge w:val="restart"/>
            <w:vAlign w:val="center"/>
          </w:tcPr>
          <w:p w:rsidR="00D560DF" w:rsidRPr="006A5CA5" w:rsidRDefault="00D560DF" w:rsidP="00D560DF">
            <w:pPr>
              <w:jc w:val="center"/>
              <w:rPr>
                <w:color w:val="000000"/>
                <w:szCs w:val="24"/>
              </w:rPr>
            </w:pPr>
            <w:r w:rsidRPr="006A5CA5">
              <w:rPr>
                <w:color w:val="000000"/>
                <w:szCs w:val="24"/>
              </w:rPr>
              <w:t>60,2</w:t>
            </w:r>
          </w:p>
        </w:tc>
        <w:tc>
          <w:tcPr>
            <w:tcW w:w="1587" w:type="dxa"/>
            <w:vMerge w:val="restart"/>
            <w:vAlign w:val="center"/>
          </w:tcPr>
          <w:p w:rsidR="00D560DF" w:rsidRPr="006A5CA5" w:rsidRDefault="00D560DF" w:rsidP="00D560DF">
            <w:pPr>
              <w:jc w:val="center"/>
              <w:rPr>
                <w:color w:val="000000"/>
                <w:szCs w:val="24"/>
              </w:rPr>
            </w:pPr>
            <w:r w:rsidRPr="006A5CA5">
              <w:rPr>
                <w:color w:val="000000"/>
                <w:szCs w:val="24"/>
              </w:rPr>
              <w:t>9,3</w:t>
            </w:r>
          </w:p>
        </w:tc>
      </w:tr>
      <w:tr w:rsidR="00D560DF" w:rsidRPr="00140476" w:rsidTr="003A3904">
        <w:tc>
          <w:tcPr>
            <w:tcW w:w="5670" w:type="dxa"/>
            <w:shd w:val="clear" w:color="auto" w:fill="auto"/>
            <w:vAlign w:val="center"/>
          </w:tcPr>
          <w:p w:rsidR="00D560DF" w:rsidRPr="00CD7FCC" w:rsidRDefault="00D560DF" w:rsidP="00D560DF">
            <w:pPr>
              <w:rPr>
                <w:color w:val="000000"/>
                <w:szCs w:val="24"/>
              </w:rPr>
            </w:pPr>
            <w:r w:rsidRPr="00CD7FCC">
              <w:rPr>
                <w:color w:val="000000"/>
                <w:szCs w:val="24"/>
              </w:rPr>
              <w:t>Установка фильтров</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10</w:t>
            </w:r>
          </w:p>
        </w:tc>
        <w:tc>
          <w:tcPr>
            <w:tcW w:w="1678" w:type="dxa"/>
            <w:vMerge/>
            <w:vAlign w:val="center"/>
          </w:tcPr>
          <w:p w:rsidR="00D560DF" w:rsidRPr="006A5CA5" w:rsidRDefault="00D560DF" w:rsidP="00D560DF">
            <w:pPr>
              <w:jc w:val="center"/>
              <w:rPr>
                <w:b/>
                <w:bCs/>
                <w:color w:val="000000"/>
                <w:szCs w:val="24"/>
              </w:rPr>
            </w:pPr>
          </w:p>
        </w:tc>
        <w:tc>
          <w:tcPr>
            <w:tcW w:w="1587" w:type="dxa"/>
            <w:vMerge/>
            <w:vAlign w:val="center"/>
          </w:tcPr>
          <w:p w:rsidR="00D560DF" w:rsidRPr="006A5CA5" w:rsidRDefault="00D560DF" w:rsidP="00D560DF">
            <w:pPr>
              <w:jc w:val="center"/>
              <w:rPr>
                <w:b/>
                <w:bCs/>
                <w:color w:val="000000"/>
                <w:szCs w:val="24"/>
              </w:rPr>
            </w:pPr>
          </w:p>
        </w:tc>
      </w:tr>
      <w:tr w:rsidR="00D560DF" w:rsidRPr="00140476" w:rsidTr="003A3904">
        <w:tc>
          <w:tcPr>
            <w:tcW w:w="5670" w:type="dxa"/>
            <w:shd w:val="clear" w:color="auto" w:fill="auto"/>
          </w:tcPr>
          <w:p w:rsidR="00D560DF" w:rsidRPr="00CD7FCC" w:rsidRDefault="00D560DF" w:rsidP="00D560DF">
            <w:pPr>
              <w:rPr>
                <w:b/>
                <w:bCs/>
                <w:szCs w:val="24"/>
              </w:rPr>
            </w:pPr>
            <w:r w:rsidRPr="00CD7FCC">
              <w:rPr>
                <w:b/>
                <w:bCs/>
                <w:szCs w:val="24"/>
              </w:rPr>
              <w:t xml:space="preserve">Итого </w:t>
            </w:r>
            <w:r>
              <w:rPr>
                <w:b/>
                <w:bCs/>
                <w:szCs w:val="24"/>
              </w:rPr>
              <w:t>по сельским бюджетным организациям</w:t>
            </w:r>
          </w:p>
        </w:tc>
        <w:tc>
          <w:tcPr>
            <w:tcW w:w="1179" w:type="dxa"/>
            <w:shd w:val="clear" w:color="auto" w:fill="auto"/>
            <w:vAlign w:val="center"/>
          </w:tcPr>
          <w:p w:rsidR="00D560DF" w:rsidRPr="006A5CA5" w:rsidRDefault="00D560DF" w:rsidP="00D560DF">
            <w:pPr>
              <w:jc w:val="center"/>
              <w:rPr>
                <w:b/>
                <w:bCs/>
                <w:color w:val="000000"/>
                <w:szCs w:val="24"/>
              </w:rPr>
            </w:pPr>
            <w:r w:rsidRPr="006A5CA5">
              <w:rPr>
                <w:b/>
                <w:bCs/>
                <w:color w:val="000000"/>
                <w:szCs w:val="24"/>
              </w:rPr>
              <w:fldChar w:fldCharType="begin"/>
            </w:r>
            <w:r w:rsidRPr="006A5CA5">
              <w:rPr>
                <w:b/>
                <w:bCs/>
                <w:color w:val="000000"/>
                <w:szCs w:val="24"/>
              </w:rPr>
              <w:instrText xml:space="preserve"> =SUM(ABOVE) </w:instrText>
            </w:r>
            <w:r w:rsidRPr="006A5CA5">
              <w:rPr>
                <w:b/>
                <w:bCs/>
                <w:color w:val="000000"/>
                <w:szCs w:val="24"/>
              </w:rPr>
              <w:fldChar w:fldCharType="separate"/>
            </w:r>
            <w:r w:rsidRPr="006A5CA5">
              <w:rPr>
                <w:b/>
                <w:bCs/>
                <w:noProof/>
                <w:color w:val="000000"/>
                <w:szCs w:val="24"/>
              </w:rPr>
              <w:t>560</w:t>
            </w:r>
            <w:r w:rsidRPr="006A5CA5">
              <w:rPr>
                <w:b/>
                <w:bCs/>
                <w:color w:val="000000"/>
                <w:szCs w:val="24"/>
              </w:rPr>
              <w:fldChar w:fldCharType="end"/>
            </w:r>
          </w:p>
        </w:tc>
        <w:tc>
          <w:tcPr>
            <w:tcW w:w="1678" w:type="dxa"/>
            <w:vAlign w:val="center"/>
          </w:tcPr>
          <w:p w:rsidR="00D560DF" w:rsidRPr="006A5CA5" w:rsidRDefault="00D560DF" w:rsidP="00D560DF">
            <w:pPr>
              <w:jc w:val="center"/>
              <w:rPr>
                <w:b/>
                <w:bCs/>
                <w:color w:val="000000"/>
                <w:szCs w:val="24"/>
              </w:rPr>
            </w:pPr>
            <w:r w:rsidRPr="006A5CA5">
              <w:rPr>
                <w:b/>
                <w:bCs/>
                <w:color w:val="000000"/>
                <w:szCs w:val="24"/>
              </w:rPr>
              <w:t>60,2</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9,3</w:t>
            </w:r>
          </w:p>
        </w:tc>
      </w:tr>
      <w:tr w:rsidR="00D560DF" w:rsidRPr="00140476" w:rsidTr="003A3904">
        <w:tc>
          <w:tcPr>
            <w:tcW w:w="5670" w:type="dxa"/>
            <w:shd w:val="clear" w:color="auto" w:fill="auto"/>
          </w:tcPr>
          <w:p w:rsidR="00D560DF" w:rsidRPr="00CD7FCC" w:rsidRDefault="00D560DF" w:rsidP="00D560DF">
            <w:pPr>
              <w:rPr>
                <w:b/>
                <w:bCs/>
                <w:szCs w:val="24"/>
              </w:rPr>
            </w:pPr>
            <w:r w:rsidRPr="00CD7FCC">
              <w:rPr>
                <w:b/>
                <w:bCs/>
                <w:szCs w:val="24"/>
              </w:rPr>
              <w:t>Всего по муниципальному округу</w:t>
            </w:r>
          </w:p>
        </w:tc>
        <w:tc>
          <w:tcPr>
            <w:tcW w:w="1179" w:type="dxa"/>
            <w:shd w:val="clear" w:color="auto" w:fill="auto"/>
            <w:vAlign w:val="center"/>
          </w:tcPr>
          <w:p w:rsidR="00D560DF" w:rsidRPr="006A5CA5" w:rsidRDefault="00D560DF" w:rsidP="00D560DF">
            <w:pPr>
              <w:jc w:val="center"/>
              <w:rPr>
                <w:b/>
                <w:bCs/>
                <w:color w:val="000000"/>
                <w:szCs w:val="24"/>
              </w:rPr>
            </w:pPr>
            <w:r w:rsidRPr="006A5CA5">
              <w:rPr>
                <w:b/>
                <w:bCs/>
                <w:color w:val="000000"/>
                <w:szCs w:val="24"/>
              </w:rPr>
              <w:t>68709,3</w:t>
            </w:r>
          </w:p>
        </w:tc>
        <w:tc>
          <w:tcPr>
            <w:tcW w:w="1678" w:type="dxa"/>
            <w:vAlign w:val="center"/>
          </w:tcPr>
          <w:p w:rsidR="00D560DF" w:rsidRPr="006A5CA5" w:rsidRDefault="00D560DF" w:rsidP="00D560DF">
            <w:pPr>
              <w:jc w:val="center"/>
              <w:rPr>
                <w:b/>
                <w:bCs/>
                <w:color w:val="000000"/>
                <w:szCs w:val="24"/>
              </w:rPr>
            </w:pPr>
            <w:r w:rsidRPr="006A5CA5">
              <w:rPr>
                <w:b/>
                <w:bCs/>
                <w:color w:val="000000"/>
                <w:szCs w:val="24"/>
              </w:rPr>
              <w:t>7125,4</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9,6</w:t>
            </w:r>
          </w:p>
        </w:tc>
      </w:tr>
      <w:tr w:rsidR="00D560DF" w:rsidRPr="00140476" w:rsidTr="003A3904">
        <w:tc>
          <w:tcPr>
            <w:tcW w:w="5670" w:type="dxa"/>
            <w:shd w:val="clear" w:color="auto" w:fill="auto"/>
          </w:tcPr>
          <w:p w:rsidR="00D560DF" w:rsidRPr="003A3904" w:rsidRDefault="00D560DF" w:rsidP="00D560DF">
            <w:pPr>
              <w:jc w:val="center"/>
              <w:rPr>
                <w:b/>
                <w:color w:val="000000"/>
                <w:szCs w:val="24"/>
              </w:rPr>
            </w:pPr>
            <w:r w:rsidRPr="003A3904">
              <w:rPr>
                <w:b/>
                <w:color w:val="000000"/>
                <w:szCs w:val="24"/>
              </w:rPr>
              <w:t>Сценарий 2</w:t>
            </w:r>
          </w:p>
        </w:tc>
        <w:tc>
          <w:tcPr>
            <w:tcW w:w="1179" w:type="dxa"/>
            <w:shd w:val="clear" w:color="auto" w:fill="auto"/>
            <w:vAlign w:val="center"/>
          </w:tcPr>
          <w:p w:rsidR="00D560DF" w:rsidRPr="006A5CA5" w:rsidRDefault="00D560DF" w:rsidP="00D560DF">
            <w:pPr>
              <w:jc w:val="center"/>
              <w:rPr>
                <w:color w:val="000000"/>
                <w:szCs w:val="24"/>
              </w:rPr>
            </w:pPr>
          </w:p>
        </w:tc>
        <w:tc>
          <w:tcPr>
            <w:tcW w:w="1678" w:type="dxa"/>
            <w:vAlign w:val="center"/>
          </w:tcPr>
          <w:p w:rsidR="00D560DF" w:rsidRPr="006A5CA5" w:rsidRDefault="00D560DF" w:rsidP="00D560DF">
            <w:pPr>
              <w:jc w:val="center"/>
              <w:rPr>
                <w:b/>
                <w:bCs/>
                <w:color w:val="000000"/>
                <w:szCs w:val="24"/>
              </w:rPr>
            </w:pPr>
            <w:r w:rsidRPr="006A5CA5">
              <w:rPr>
                <w:b/>
                <w:bCs/>
                <w:color w:val="000000"/>
                <w:szCs w:val="24"/>
              </w:rPr>
              <w:t> </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 </w:t>
            </w:r>
          </w:p>
        </w:tc>
      </w:tr>
      <w:tr w:rsidR="00D560DF" w:rsidRPr="00140476" w:rsidTr="003A3904">
        <w:tc>
          <w:tcPr>
            <w:tcW w:w="5670" w:type="dxa"/>
            <w:shd w:val="clear" w:color="auto" w:fill="auto"/>
            <w:vAlign w:val="center"/>
          </w:tcPr>
          <w:p w:rsidR="00D560DF" w:rsidRPr="005F5BC4" w:rsidRDefault="00D560DF" w:rsidP="00D560DF">
            <w:pPr>
              <w:rPr>
                <w:color w:val="000000"/>
                <w:szCs w:val="24"/>
              </w:rPr>
            </w:pPr>
            <w:r w:rsidRPr="005F5BC4">
              <w:rPr>
                <w:bCs/>
                <w:color w:val="000000"/>
                <w:szCs w:val="24"/>
              </w:rPr>
              <w:t>Затраты б</w:t>
            </w:r>
            <w:r>
              <w:rPr>
                <w:bCs/>
                <w:color w:val="000000"/>
                <w:szCs w:val="24"/>
              </w:rPr>
              <w:t>юджетных организаций при переходе на индивидуальное газовое теплоснабжение</w:t>
            </w:r>
          </w:p>
        </w:tc>
        <w:tc>
          <w:tcPr>
            <w:tcW w:w="1179" w:type="dxa"/>
            <w:shd w:val="clear" w:color="auto" w:fill="auto"/>
            <w:vAlign w:val="center"/>
          </w:tcPr>
          <w:p w:rsidR="00D560DF" w:rsidRPr="006A5CA5" w:rsidRDefault="00D560DF" w:rsidP="00D560DF">
            <w:pPr>
              <w:jc w:val="center"/>
              <w:rPr>
                <w:color w:val="000000"/>
                <w:szCs w:val="24"/>
              </w:rPr>
            </w:pPr>
          </w:p>
        </w:tc>
        <w:tc>
          <w:tcPr>
            <w:tcW w:w="1678" w:type="dxa"/>
            <w:vAlign w:val="center"/>
          </w:tcPr>
          <w:p w:rsidR="00D560DF" w:rsidRPr="006A5CA5" w:rsidRDefault="00D560DF" w:rsidP="00D560DF">
            <w:pPr>
              <w:jc w:val="center"/>
              <w:rPr>
                <w:b/>
                <w:bCs/>
                <w:color w:val="000000"/>
                <w:szCs w:val="24"/>
              </w:rPr>
            </w:pPr>
            <w:r w:rsidRPr="006A5CA5">
              <w:rPr>
                <w:b/>
                <w:bCs/>
                <w:color w:val="000000"/>
                <w:szCs w:val="24"/>
              </w:rPr>
              <w:t> </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 </w:t>
            </w:r>
          </w:p>
        </w:tc>
      </w:tr>
      <w:tr w:rsidR="00D560DF" w:rsidRPr="00140476" w:rsidTr="003A3904">
        <w:tc>
          <w:tcPr>
            <w:tcW w:w="5670" w:type="dxa"/>
            <w:shd w:val="clear" w:color="auto" w:fill="auto"/>
            <w:vAlign w:val="center"/>
          </w:tcPr>
          <w:p w:rsidR="00D560DF" w:rsidRPr="00747A03" w:rsidRDefault="00D560DF" w:rsidP="00D560DF">
            <w:pPr>
              <w:rPr>
                <w:color w:val="000000"/>
                <w:szCs w:val="24"/>
              </w:rPr>
            </w:pPr>
            <w:r w:rsidRPr="00747A03">
              <w:rPr>
                <w:color w:val="000000"/>
                <w:szCs w:val="24"/>
              </w:rPr>
              <w:t>п.г.т. Поназырево</w:t>
            </w:r>
          </w:p>
        </w:tc>
        <w:tc>
          <w:tcPr>
            <w:tcW w:w="1179" w:type="dxa"/>
            <w:shd w:val="clear" w:color="auto" w:fill="auto"/>
            <w:vAlign w:val="center"/>
          </w:tcPr>
          <w:p w:rsidR="00D560DF" w:rsidRPr="006A5CA5" w:rsidRDefault="00D560DF" w:rsidP="00D560DF">
            <w:pPr>
              <w:suppressAutoHyphens w:val="0"/>
              <w:jc w:val="center"/>
              <w:rPr>
                <w:color w:val="000000"/>
                <w:szCs w:val="24"/>
              </w:rPr>
            </w:pPr>
            <w:r w:rsidRPr="006A5CA5">
              <w:rPr>
                <w:bCs/>
                <w:color w:val="000000"/>
                <w:szCs w:val="24"/>
              </w:rPr>
              <w:t>21257,8</w:t>
            </w:r>
          </w:p>
        </w:tc>
        <w:tc>
          <w:tcPr>
            <w:tcW w:w="1678" w:type="dxa"/>
            <w:vAlign w:val="center"/>
          </w:tcPr>
          <w:p w:rsidR="00D560DF" w:rsidRPr="006A5CA5" w:rsidRDefault="00D560DF" w:rsidP="00D560DF">
            <w:pPr>
              <w:jc w:val="center"/>
              <w:rPr>
                <w:color w:val="000000"/>
                <w:szCs w:val="24"/>
              </w:rPr>
            </w:pPr>
            <w:r w:rsidRPr="006A5CA5">
              <w:rPr>
                <w:bCs/>
                <w:color w:val="000000"/>
                <w:szCs w:val="24"/>
              </w:rPr>
              <w:t>5954,3</w:t>
            </w:r>
          </w:p>
        </w:tc>
        <w:tc>
          <w:tcPr>
            <w:tcW w:w="1587" w:type="dxa"/>
            <w:vAlign w:val="center"/>
          </w:tcPr>
          <w:p w:rsidR="00D560DF" w:rsidRPr="006A5CA5" w:rsidRDefault="00D560DF" w:rsidP="00D560DF">
            <w:pPr>
              <w:jc w:val="center"/>
              <w:rPr>
                <w:color w:val="000000"/>
                <w:szCs w:val="24"/>
              </w:rPr>
            </w:pPr>
            <w:r w:rsidRPr="006A5CA5">
              <w:rPr>
                <w:color w:val="000000"/>
                <w:szCs w:val="24"/>
              </w:rPr>
              <w:t>3,6</w:t>
            </w:r>
          </w:p>
        </w:tc>
      </w:tr>
      <w:tr w:rsidR="00D560DF" w:rsidRPr="00140476" w:rsidTr="00AC51E5">
        <w:tc>
          <w:tcPr>
            <w:tcW w:w="5670" w:type="dxa"/>
            <w:shd w:val="clear" w:color="auto" w:fill="auto"/>
            <w:vAlign w:val="center"/>
          </w:tcPr>
          <w:p w:rsidR="00D560DF" w:rsidRPr="00747A03" w:rsidRDefault="00D560DF" w:rsidP="00D560DF">
            <w:pPr>
              <w:rPr>
                <w:color w:val="000000"/>
                <w:szCs w:val="24"/>
              </w:rPr>
            </w:pPr>
            <w:r w:rsidRPr="00747A03">
              <w:rPr>
                <w:color w:val="000000"/>
                <w:szCs w:val="24"/>
              </w:rPr>
              <w:t>МОУ Полдневицкая СОШ</w:t>
            </w:r>
          </w:p>
        </w:tc>
        <w:tc>
          <w:tcPr>
            <w:tcW w:w="1179" w:type="dxa"/>
            <w:shd w:val="clear" w:color="auto" w:fill="auto"/>
            <w:vAlign w:val="center"/>
          </w:tcPr>
          <w:p w:rsidR="00D560DF" w:rsidRPr="006A5CA5" w:rsidRDefault="00D560DF" w:rsidP="00D560DF">
            <w:pPr>
              <w:suppressAutoHyphens w:val="0"/>
              <w:jc w:val="center"/>
              <w:rPr>
                <w:rFonts w:eastAsia="Times New Roman"/>
                <w:color w:val="000000"/>
                <w:szCs w:val="24"/>
                <w:lang w:eastAsia="ru-RU"/>
              </w:rPr>
            </w:pPr>
            <w:r w:rsidRPr="006A5CA5">
              <w:rPr>
                <w:color w:val="000000"/>
                <w:szCs w:val="24"/>
              </w:rPr>
              <w:t>2912,0</w:t>
            </w:r>
          </w:p>
        </w:tc>
        <w:tc>
          <w:tcPr>
            <w:tcW w:w="1678" w:type="dxa"/>
            <w:vAlign w:val="center"/>
          </w:tcPr>
          <w:p w:rsidR="00D560DF" w:rsidRPr="006A5CA5" w:rsidRDefault="00D560DF" w:rsidP="00D560DF">
            <w:pPr>
              <w:jc w:val="center"/>
              <w:rPr>
                <w:color w:val="000000"/>
                <w:szCs w:val="24"/>
              </w:rPr>
            </w:pPr>
            <w:r w:rsidRPr="006A5CA5">
              <w:rPr>
                <w:color w:val="000000"/>
                <w:szCs w:val="24"/>
              </w:rPr>
              <w:t>646,1</w:t>
            </w:r>
          </w:p>
        </w:tc>
        <w:tc>
          <w:tcPr>
            <w:tcW w:w="1587" w:type="dxa"/>
            <w:vAlign w:val="center"/>
          </w:tcPr>
          <w:p w:rsidR="00D560DF" w:rsidRPr="006A5CA5" w:rsidRDefault="00D560DF" w:rsidP="00D560DF">
            <w:pPr>
              <w:jc w:val="center"/>
              <w:rPr>
                <w:color w:val="000000"/>
                <w:szCs w:val="24"/>
              </w:rPr>
            </w:pPr>
            <w:r w:rsidRPr="006A5CA5">
              <w:rPr>
                <w:color w:val="000000"/>
                <w:szCs w:val="24"/>
              </w:rPr>
              <w:t>4,5</w:t>
            </w:r>
          </w:p>
        </w:tc>
      </w:tr>
      <w:tr w:rsidR="00D560DF" w:rsidRPr="00140476" w:rsidTr="00AC51E5">
        <w:tc>
          <w:tcPr>
            <w:tcW w:w="5670" w:type="dxa"/>
            <w:shd w:val="clear" w:color="auto" w:fill="auto"/>
            <w:vAlign w:val="center"/>
          </w:tcPr>
          <w:p w:rsidR="00D560DF" w:rsidRPr="00747A03" w:rsidRDefault="00D560DF" w:rsidP="00D560DF">
            <w:pPr>
              <w:rPr>
                <w:color w:val="000000"/>
                <w:szCs w:val="24"/>
              </w:rPr>
            </w:pPr>
            <w:r w:rsidRPr="00747A03">
              <w:rPr>
                <w:color w:val="000000"/>
                <w:szCs w:val="24"/>
              </w:rPr>
              <w:t>МОУ Хмелевская ООШ</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970,7</w:t>
            </w:r>
          </w:p>
        </w:tc>
        <w:tc>
          <w:tcPr>
            <w:tcW w:w="1678" w:type="dxa"/>
            <w:vAlign w:val="center"/>
          </w:tcPr>
          <w:p w:rsidR="00D560DF" w:rsidRPr="006A5CA5" w:rsidRDefault="00D560DF" w:rsidP="00D560DF">
            <w:pPr>
              <w:jc w:val="center"/>
              <w:rPr>
                <w:color w:val="000000"/>
                <w:szCs w:val="24"/>
              </w:rPr>
            </w:pPr>
            <w:r w:rsidRPr="006A5CA5">
              <w:rPr>
                <w:color w:val="000000"/>
                <w:szCs w:val="24"/>
              </w:rPr>
              <w:t>92,3</w:t>
            </w:r>
          </w:p>
        </w:tc>
        <w:tc>
          <w:tcPr>
            <w:tcW w:w="1587" w:type="dxa"/>
            <w:vAlign w:val="center"/>
          </w:tcPr>
          <w:p w:rsidR="00D560DF" w:rsidRPr="006A5CA5" w:rsidRDefault="00D560DF" w:rsidP="00D560DF">
            <w:pPr>
              <w:jc w:val="center"/>
              <w:rPr>
                <w:color w:val="000000"/>
                <w:szCs w:val="24"/>
              </w:rPr>
            </w:pPr>
            <w:r w:rsidRPr="006A5CA5">
              <w:rPr>
                <w:color w:val="000000"/>
                <w:szCs w:val="24"/>
              </w:rPr>
              <w:t>10,5</w:t>
            </w:r>
          </w:p>
        </w:tc>
      </w:tr>
      <w:tr w:rsidR="00D560DF" w:rsidRPr="00140476" w:rsidTr="00AC51E5">
        <w:tc>
          <w:tcPr>
            <w:tcW w:w="5670" w:type="dxa"/>
            <w:shd w:val="clear" w:color="auto" w:fill="auto"/>
            <w:vAlign w:val="center"/>
          </w:tcPr>
          <w:p w:rsidR="00D560DF" w:rsidRPr="00747A03" w:rsidRDefault="00D560DF" w:rsidP="00D560DF">
            <w:pPr>
              <w:rPr>
                <w:color w:val="000000"/>
                <w:szCs w:val="24"/>
              </w:rPr>
            </w:pPr>
            <w:r w:rsidRPr="00747A03">
              <w:rPr>
                <w:color w:val="000000"/>
                <w:szCs w:val="24"/>
              </w:rPr>
              <w:t>МОУ Якшангская СОШ</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4853,9</w:t>
            </w:r>
          </w:p>
        </w:tc>
        <w:tc>
          <w:tcPr>
            <w:tcW w:w="1678" w:type="dxa"/>
            <w:vAlign w:val="center"/>
          </w:tcPr>
          <w:p w:rsidR="00D560DF" w:rsidRPr="006A5CA5" w:rsidRDefault="00D560DF" w:rsidP="00D560DF">
            <w:pPr>
              <w:jc w:val="center"/>
              <w:rPr>
                <w:color w:val="000000"/>
                <w:szCs w:val="24"/>
              </w:rPr>
            </w:pPr>
            <w:r w:rsidRPr="006A5CA5">
              <w:rPr>
                <w:color w:val="000000"/>
                <w:szCs w:val="24"/>
              </w:rPr>
              <w:t>1524,3</w:t>
            </w:r>
          </w:p>
        </w:tc>
        <w:tc>
          <w:tcPr>
            <w:tcW w:w="1587" w:type="dxa"/>
            <w:vAlign w:val="center"/>
          </w:tcPr>
          <w:p w:rsidR="00D560DF" w:rsidRPr="006A5CA5" w:rsidRDefault="00D560DF" w:rsidP="00D560DF">
            <w:pPr>
              <w:jc w:val="center"/>
              <w:rPr>
                <w:color w:val="000000"/>
                <w:szCs w:val="24"/>
              </w:rPr>
            </w:pPr>
            <w:r w:rsidRPr="006A5CA5">
              <w:rPr>
                <w:color w:val="000000"/>
                <w:szCs w:val="24"/>
              </w:rPr>
              <w:t>3,2</w:t>
            </w:r>
          </w:p>
        </w:tc>
      </w:tr>
      <w:tr w:rsidR="00D560DF" w:rsidRPr="00140476" w:rsidTr="003A3904">
        <w:tc>
          <w:tcPr>
            <w:tcW w:w="5670" w:type="dxa"/>
            <w:shd w:val="clear" w:color="auto" w:fill="auto"/>
          </w:tcPr>
          <w:p w:rsidR="00D560DF" w:rsidRPr="00747A03" w:rsidRDefault="00D560DF" w:rsidP="00D560DF">
            <w:pPr>
              <w:rPr>
                <w:b/>
                <w:bCs/>
                <w:szCs w:val="24"/>
              </w:rPr>
            </w:pPr>
            <w:r w:rsidRPr="00CD7FCC">
              <w:rPr>
                <w:b/>
                <w:bCs/>
                <w:szCs w:val="24"/>
              </w:rPr>
              <w:t>Всего по муниципальному округу</w:t>
            </w:r>
          </w:p>
        </w:tc>
        <w:tc>
          <w:tcPr>
            <w:tcW w:w="1179" w:type="dxa"/>
            <w:shd w:val="clear" w:color="auto" w:fill="auto"/>
            <w:vAlign w:val="center"/>
          </w:tcPr>
          <w:p w:rsidR="00D560DF" w:rsidRPr="006A5CA5" w:rsidRDefault="00D560DF" w:rsidP="00D560DF">
            <w:pPr>
              <w:jc w:val="center"/>
              <w:rPr>
                <w:b/>
                <w:color w:val="000000"/>
                <w:szCs w:val="24"/>
              </w:rPr>
            </w:pPr>
            <w:r w:rsidRPr="006A5CA5">
              <w:rPr>
                <w:b/>
                <w:color w:val="000000"/>
                <w:szCs w:val="24"/>
              </w:rPr>
              <w:fldChar w:fldCharType="begin"/>
            </w:r>
            <w:r w:rsidRPr="006A5CA5">
              <w:rPr>
                <w:b/>
                <w:color w:val="000000"/>
                <w:szCs w:val="24"/>
              </w:rPr>
              <w:instrText xml:space="preserve"> =SUM(ABOVE) </w:instrText>
            </w:r>
            <w:r w:rsidRPr="006A5CA5">
              <w:rPr>
                <w:b/>
                <w:color w:val="000000"/>
                <w:szCs w:val="24"/>
              </w:rPr>
              <w:fldChar w:fldCharType="separate"/>
            </w:r>
            <w:r w:rsidRPr="006A5CA5">
              <w:rPr>
                <w:b/>
                <w:noProof/>
                <w:color w:val="000000"/>
                <w:szCs w:val="24"/>
              </w:rPr>
              <w:t>29994,4</w:t>
            </w:r>
            <w:r w:rsidRPr="006A5CA5">
              <w:rPr>
                <w:b/>
                <w:color w:val="000000"/>
                <w:szCs w:val="24"/>
              </w:rPr>
              <w:fldChar w:fldCharType="end"/>
            </w:r>
          </w:p>
        </w:tc>
        <w:tc>
          <w:tcPr>
            <w:tcW w:w="1678" w:type="dxa"/>
            <w:vAlign w:val="center"/>
          </w:tcPr>
          <w:p w:rsidR="00D560DF" w:rsidRPr="006A5CA5" w:rsidRDefault="00D560DF" w:rsidP="00D560DF">
            <w:pPr>
              <w:jc w:val="center"/>
              <w:rPr>
                <w:b/>
                <w:bCs/>
                <w:color w:val="000000"/>
                <w:szCs w:val="24"/>
              </w:rPr>
            </w:pPr>
            <w:r w:rsidRPr="006A5CA5">
              <w:rPr>
                <w:b/>
                <w:bCs/>
                <w:noProof/>
                <w:color w:val="000000"/>
                <w:szCs w:val="24"/>
              </w:rPr>
              <w:t>8217</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3,7</w:t>
            </w:r>
          </w:p>
        </w:tc>
      </w:tr>
      <w:tr w:rsidR="00D560DF" w:rsidRPr="00140476" w:rsidTr="00EC5947">
        <w:tc>
          <w:tcPr>
            <w:tcW w:w="5670" w:type="dxa"/>
            <w:shd w:val="clear" w:color="auto" w:fill="auto"/>
          </w:tcPr>
          <w:p w:rsidR="00D560DF" w:rsidRPr="003A3904" w:rsidRDefault="00D560DF" w:rsidP="00D560DF">
            <w:pPr>
              <w:jc w:val="center"/>
              <w:rPr>
                <w:b/>
                <w:color w:val="000000"/>
                <w:szCs w:val="24"/>
              </w:rPr>
            </w:pPr>
            <w:r w:rsidRPr="003A3904">
              <w:rPr>
                <w:b/>
                <w:color w:val="000000"/>
                <w:szCs w:val="24"/>
              </w:rPr>
              <w:t xml:space="preserve">Сценарий </w:t>
            </w:r>
            <w:r>
              <w:rPr>
                <w:b/>
                <w:color w:val="000000"/>
                <w:szCs w:val="24"/>
              </w:rPr>
              <w:t>3</w:t>
            </w:r>
          </w:p>
        </w:tc>
        <w:tc>
          <w:tcPr>
            <w:tcW w:w="1179" w:type="dxa"/>
            <w:shd w:val="clear" w:color="auto" w:fill="auto"/>
            <w:vAlign w:val="center"/>
          </w:tcPr>
          <w:p w:rsidR="00D560DF" w:rsidRPr="006A5CA5" w:rsidRDefault="00D560DF" w:rsidP="00D560DF">
            <w:pPr>
              <w:jc w:val="center"/>
              <w:rPr>
                <w:color w:val="000000"/>
                <w:szCs w:val="24"/>
              </w:rPr>
            </w:pPr>
          </w:p>
        </w:tc>
        <w:tc>
          <w:tcPr>
            <w:tcW w:w="1678" w:type="dxa"/>
            <w:vAlign w:val="center"/>
          </w:tcPr>
          <w:p w:rsidR="00D560DF" w:rsidRPr="006A5CA5" w:rsidRDefault="00D560DF" w:rsidP="00D560DF">
            <w:pPr>
              <w:jc w:val="center"/>
              <w:rPr>
                <w:b/>
                <w:bCs/>
                <w:color w:val="000000"/>
                <w:szCs w:val="24"/>
              </w:rPr>
            </w:pPr>
            <w:r w:rsidRPr="006A5CA5">
              <w:rPr>
                <w:b/>
                <w:bCs/>
                <w:color w:val="000000"/>
                <w:szCs w:val="24"/>
              </w:rPr>
              <w:t> </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 </w:t>
            </w:r>
          </w:p>
        </w:tc>
      </w:tr>
      <w:tr w:rsidR="00D560DF" w:rsidRPr="00140476" w:rsidTr="003A3904">
        <w:tc>
          <w:tcPr>
            <w:tcW w:w="5670" w:type="dxa"/>
            <w:shd w:val="clear" w:color="auto" w:fill="auto"/>
            <w:vAlign w:val="center"/>
          </w:tcPr>
          <w:p w:rsidR="00D560DF" w:rsidRPr="005F5BC4" w:rsidRDefault="00D560DF" w:rsidP="00D560DF">
            <w:pPr>
              <w:rPr>
                <w:color w:val="000000"/>
                <w:szCs w:val="24"/>
              </w:rPr>
            </w:pPr>
            <w:r w:rsidRPr="005F5BC4">
              <w:rPr>
                <w:bCs/>
                <w:color w:val="000000"/>
                <w:szCs w:val="24"/>
              </w:rPr>
              <w:t>Затраты б</w:t>
            </w:r>
            <w:r>
              <w:rPr>
                <w:bCs/>
                <w:color w:val="000000"/>
                <w:szCs w:val="24"/>
              </w:rPr>
              <w:t>юджетных организаций при переходе на индивидуальное газовое теплоснабжение</w:t>
            </w:r>
          </w:p>
        </w:tc>
        <w:tc>
          <w:tcPr>
            <w:tcW w:w="1179" w:type="dxa"/>
            <w:shd w:val="clear" w:color="auto" w:fill="auto"/>
            <w:vAlign w:val="center"/>
          </w:tcPr>
          <w:p w:rsidR="00D560DF" w:rsidRPr="006A5CA5" w:rsidRDefault="00D560DF" w:rsidP="00D560DF">
            <w:pPr>
              <w:suppressAutoHyphens w:val="0"/>
              <w:jc w:val="center"/>
              <w:rPr>
                <w:color w:val="000000"/>
                <w:szCs w:val="24"/>
              </w:rPr>
            </w:pPr>
          </w:p>
        </w:tc>
        <w:tc>
          <w:tcPr>
            <w:tcW w:w="1678" w:type="dxa"/>
            <w:vAlign w:val="center"/>
          </w:tcPr>
          <w:p w:rsidR="00D560DF" w:rsidRPr="006A5CA5" w:rsidRDefault="00D560DF" w:rsidP="00D560DF">
            <w:pPr>
              <w:jc w:val="center"/>
              <w:rPr>
                <w:b/>
                <w:bCs/>
                <w:color w:val="000000"/>
                <w:szCs w:val="24"/>
              </w:rPr>
            </w:pPr>
            <w:r w:rsidRPr="006A5CA5">
              <w:rPr>
                <w:b/>
                <w:bCs/>
                <w:color w:val="000000"/>
                <w:szCs w:val="24"/>
              </w:rPr>
              <w:t> </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 </w:t>
            </w:r>
          </w:p>
        </w:tc>
      </w:tr>
      <w:tr w:rsidR="00D560DF" w:rsidRPr="00140476" w:rsidTr="00EC5947">
        <w:tc>
          <w:tcPr>
            <w:tcW w:w="5670" w:type="dxa"/>
            <w:shd w:val="clear" w:color="auto" w:fill="auto"/>
            <w:vAlign w:val="center"/>
          </w:tcPr>
          <w:p w:rsidR="00D560DF" w:rsidRPr="00747A03" w:rsidRDefault="00D560DF" w:rsidP="00D560DF">
            <w:pPr>
              <w:rPr>
                <w:color w:val="000000"/>
                <w:szCs w:val="24"/>
              </w:rPr>
            </w:pPr>
            <w:r w:rsidRPr="00747A03">
              <w:rPr>
                <w:color w:val="000000"/>
                <w:szCs w:val="24"/>
              </w:rPr>
              <w:t>п.г.т. Поназырево</w:t>
            </w:r>
          </w:p>
        </w:tc>
        <w:tc>
          <w:tcPr>
            <w:tcW w:w="1179" w:type="dxa"/>
            <w:shd w:val="clear" w:color="auto" w:fill="auto"/>
            <w:vAlign w:val="center"/>
          </w:tcPr>
          <w:p w:rsidR="00D560DF" w:rsidRPr="006A5CA5" w:rsidRDefault="00D560DF" w:rsidP="00D560DF">
            <w:pPr>
              <w:suppressAutoHyphens w:val="0"/>
              <w:jc w:val="center"/>
              <w:rPr>
                <w:color w:val="000000"/>
                <w:szCs w:val="24"/>
              </w:rPr>
            </w:pPr>
            <w:r w:rsidRPr="006A5CA5">
              <w:rPr>
                <w:bCs/>
                <w:color w:val="000000"/>
                <w:szCs w:val="24"/>
              </w:rPr>
              <w:t>21257,8</w:t>
            </w:r>
          </w:p>
        </w:tc>
        <w:tc>
          <w:tcPr>
            <w:tcW w:w="1678" w:type="dxa"/>
            <w:vAlign w:val="center"/>
          </w:tcPr>
          <w:p w:rsidR="00D560DF" w:rsidRPr="006A5CA5" w:rsidRDefault="00D560DF" w:rsidP="00D560DF">
            <w:pPr>
              <w:jc w:val="center"/>
              <w:rPr>
                <w:color w:val="000000"/>
                <w:szCs w:val="24"/>
              </w:rPr>
            </w:pPr>
            <w:r w:rsidRPr="006A5CA5">
              <w:rPr>
                <w:bCs/>
                <w:color w:val="000000"/>
                <w:szCs w:val="24"/>
              </w:rPr>
              <w:t>5954,3</w:t>
            </w:r>
          </w:p>
        </w:tc>
        <w:tc>
          <w:tcPr>
            <w:tcW w:w="1587" w:type="dxa"/>
            <w:vAlign w:val="center"/>
          </w:tcPr>
          <w:p w:rsidR="00D560DF" w:rsidRPr="006A5CA5" w:rsidRDefault="00D560DF" w:rsidP="00D560DF">
            <w:pPr>
              <w:jc w:val="center"/>
              <w:rPr>
                <w:color w:val="000000"/>
                <w:szCs w:val="24"/>
              </w:rPr>
            </w:pPr>
            <w:r w:rsidRPr="006A5CA5">
              <w:rPr>
                <w:color w:val="000000"/>
                <w:szCs w:val="24"/>
              </w:rPr>
              <w:t>3,6</w:t>
            </w:r>
          </w:p>
        </w:tc>
      </w:tr>
      <w:tr w:rsidR="00D560DF" w:rsidRPr="00140476" w:rsidTr="00AC51E5">
        <w:tc>
          <w:tcPr>
            <w:tcW w:w="5670" w:type="dxa"/>
            <w:shd w:val="clear" w:color="auto" w:fill="auto"/>
            <w:vAlign w:val="center"/>
          </w:tcPr>
          <w:p w:rsidR="00D560DF" w:rsidRPr="00747A03" w:rsidRDefault="00D560DF" w:rsidP="00D560DF">
            <w:pPr>
              <w:rPr>
                <w:color w:val="000000"/>
                <w:szCs w:val="24"/>
              </w:rPr>
            </w:pPr>
            <w:r w:rsidRPr="00747A03">
              <w:rPr>
                <w:color w:val="000000"/>
                <w:szCs w:val="24"/>
              </w:rPr>
              <w:t>МОУ Полдневицкая СОШ</w:t>
            </w:r>
          </w:p>
        </w:tc>
        <w:tc>
          <w:tcPr>
            <w:tcW w:w="1179" w:type="dxa"/>
            <w:shd w:val="clear" w:color="auto" w:fill="auto"/>
            <w:vAlign w:val="center"/>
          </w:tcPr>
          <w:p w:rsidR="00D560DF" w:rsidRPr="006A5CA5" w:rsidRDefault="00D560DF" w:rsidP="00D560DF">
            <w:pPr>
              <w:suppressAutoHyphens w:val="0"/>
              <w:jc w:val="center"/>
              <w:rPr>
                <w:rFonts w:eastAsia="Times New Roman"/>
                <w:color w:val="000000"/>
                <w:szCs w:val="24"/>
                <w:lang w:eastAsia="ru-RU"/>
              </w:rPr>
            </w:pPr>
            <w:r w:rsidRPr="006A5CA5">
              <w:rPr>
                <w:color w:val="000000"/>
                <w:szCs w:val="24"/>
              </w:rPr>
              <w:t>2912,0</w:t>
            </w:r>
          </w:p>
        </w:tc>
        <w:tc>
          <w:tcPr>
            <w:tcW w:w="1678" w:type="dxa"/>
            <w:vAlign w:val="center"/>
          </w:tcPr>
          <w:p w:rsidR="00D560DF" w:rsidRPr="006A5CA5" w:rsidRDefault="00D560DF" w:rsidP="00D560DF">
            <w:pPr>
              <w:jc w:val="center"/>
              <w:rPr>
                <w:color w:val="000000"/>
                <w:szCs w:val="24"/>
              </w:rPr>
            </w:pPr>
            <w:r w:rsidRPr="006A5CA5">
              <w:rPr>
                <w:color w:val="000000"/>
                <w:szCs w:val="24"/>
              </w:rPr>
              <w:t>646,1</w:t>
            </w:r>
          </w:p>
        </w:tc>
        <w:tc>
          <w:tcPr>
            <w:tcW w:w="1587" w:type="dxa"/>
            <w:vAlign w:val="center"/>
          </w:tcPr>
          <w:p w:rsidR="00D560DF" w:rsidRPr="006A5CA5" w:rsidRDefault="00D560DF" w:rsidP="00D560DF">
            <w:pPr>
              <w:jc w:val="center"/>
              <w:rPr>
                <w:color w:val="000000"/>
                <w:szCs w:val="24"/>
              </w:rPr>
            </w:pPr>
            <w:r w:rsidRPr="006A5CA5">
              <w:rPr>
                <w:color w:val="000000"/>
                <w:szCs w:val="24"/>
              </w:rPr>
              <w:t>4,5</w:t>
            </w:r>
          </w:p>
        </w:tc>
      </w:tr>
      <w:tr w:rsidR="00D560DF" w:rsidRPr="00140476" w:rsidTr="00AC51E5">
        <w:tc>
          <w:tcPr>
            <w:tcW w:w="5670" w:type="dxa"/>
            <w:shd w:val="clear" w:color="auto" w:fill="auto"/>
            <w:vAlign w:val="center"/>
          </w:tcPr>
          <w:p w:rsidR="00D560DF" w:rsidRPr="00747A03" w:rsidRDefault="00D560DF" w:rsidP="00D560DF">
            <w:pPr>
              <w:rPr>
                <w:color w:val="000000"/>
                <w:szCs w:val="24"/>
              </w:rPr>
            </w:pPr>
            <w:r w:rsidRPr="00747A03">
              <w:rPr>
                <w:color w:val="000000"/>
                <w:szCs w:val="24"/>
              </w:rPr>
              <w:t>МОУ Хмелевская ООШ</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970,7</w:t>
            </w:r>
          </w:p>
        </w:tc>
        <w:tc>
          <w:tcPr>
            <w:tcW w:w="1678" w:type="dxa"/>
            <w:vAlign w:val="center"/>
          </w:tcPr>
          <w:p w:rsidR="00D560DF" w:rsidRPr="006A5CA5" w:rsidRDefault="00D560DF" w:rsidP="00D560DF">
            <w:pPr>
              <w:jc w:val="center"/>
              <w:rPr>
                <w:color w:val="000000"/>
                <w:szCs w:val="24"/>
              </w:rPr>
            </w:pPr>
            <w:r w:rsidRPr="006A5CA5">
              <w:rPr>
                <w:color w:val="000000"/>
                <w:szCs w:val="24"/>
              </w:rPr>
              <w:t>92,3</w:t>
            </w:r>
          </w:p>
        </w:tc>
        <w:tc>
          <w:tcPr>
            <w:tcW w:w="1587" w:type="dxa"/>
            <w:vAlign w:val="center"/>
          </w:tcPr>
          <w:p w:rsidR="00D560DF" w:rsidRPr="006A5CA5" w:rsidRDefault="00D560DF" w:rsidP="00D560DF">
            <w:pPr>
              <w:jc w:val="center"/>
              <w:rPr>
                <w:color w:val="000000"/>
                <w:szCs w:val="24"/>
              </w:rPr>
            </w:pPr>
            <w:r w:rsidRPr="006A5CA5">
              <w:rPr>
                <w:color w:val="000000"/>
                <w:szCs w:val="24"/>
              </w:rPr>
              <w:t>10,5</w:t>
            </w:r>
          </w:p>
        </w:tc>
      </w:tr>
      <w:tr w:rsidR="00D560DF" w:rsidRPr="00140476" w:rsidTr="00AC51E5">
        <w:tc>
          <w:tcPr>
            <w:tcW w:w="5670" w:type="dxa"/>
            <w:shd w:val="clear" w:color="auto" w:fill="auto"/>
            <w:vAlign w:val="center"/>
          </w:tcPr>
          <w:p w:rsidR="00D560DF" w:rsidRPr="00747A03" w:rsidRDefault="00D560DF" w:rsidP="00D560DF">
            <w:pPr>
              <w:rPr>
                <w:color w:val="000000"/>
                <w:szCs w:val="24"/>
              </w:rPr>
            </w:pPr>
            <w:r w:rsidRPr="00747A03">
              <w:rPr>
                <w:color w:val="000000"/>
                <w:szCs w:val="24"/>
              </w:rPr>
              <w:t>МОУ Якшангская СОШ</w:t>
            </w:r>
          </w:p>
        </w:tc>
        <w:tc>
          <w:tcPr>
            <w:tcW w:w="1179" w:type="dxa"/>
            <w:shd w:val="clear" w:color="auto" w:fill="auto"/>
            <w:vAlign w:val="center"/>
          </w:tcPr>
          <w:p w:rsidR="00D560DF" w:rsidRPr="006A5CA5" w:rsidRDefault="00D560DF" w:rsidP="00D560DF">
            <w:pPr>
              <w:jc w:val="center"/>
              <w:rPr>
                <w:color w:val="000000"/>
                <w:szCs w:val="24"/>
              </w:rPr>
            </w:pPr>
            <w:r w:rsidRPr="006A5CA5">
              <w:rPr>
                <w:color w:val="000000"/>
                <w:szCs w:val="24"/>
              </w:rPr>
              <w:t>4853,9</w:t>
            </w:r>
          </w:p>
        </w:tc>
        <w:tc>
          <w:tcPr>
            <w:tcW w:w="1678" w:type="dxa"/>
            <w:vAlign w:val="center"/>
          </w:tcPr>
          <w:p w:rsidR="00D560DF" w:rsidRPr="006A5CA5" w:rsidRDefault="00D560DF" w:rsidP="00D560DF">
            <w:pPr>
              <w:jc w:val="center"/>
              <w:rPr>
                <w:color w:val="000000"/>
                <w:szCs w:val="24"/>
              </w:rPr>
            </w:pPr>
            <w:r w:rsidRPr="006A5CA5">
              <w:rPr>
                <w:color w:val="000000"/>
                <w:szCs w:val="24"/>
              </w:rPr>
              <w:t>1524,3</w:t>
            </w:r>
          </w:p>
        </w:tc>
        <w:tc>
          <w:tcPr>
            <w:tcW w:w="1587" w:type="dxa"/>
            <w:vAlign w:val="center"/>
          </w:tcPr>
          <w:p w:rsidR="00D560DF" w:rsidRPr="006A5CA5" w:rsidRDefault="00D560DF" w:rsidP="00D560DF">
            <w:pPr>
              <w:jc w:val="center"/>
              <w:rPr>
                <w:color w:val="000000"/>
                <w:szCs w:val="24"/>
              </w:rPr>
            </w:pPr>
            <w:r w:rsidRPr="006A5CA5">
              <w:rPr>
                <w:color w:val="000000"/>
                <w:szCs w:val="24"/>
              </w:rPr>
              <w:t>3,2</w:t>
            </w:r>
          </w:p>
        </w:tc>
      </w:tr>
      <w:tr w:rsidR="00D560DF" w:rsidRPr="00140476" w:rsidTr="003A3904">
        <w:tc>
          <w:tcPr>
            <w:tcW w:w="5670" w:type="dxa"/>
            <w:shd w:val="clear" w:color="auto" w:fill="auto"/>
          </w:tcPr>
          <w:p w:rsidR="00D560DF" w:rsidRPr="00747A03" w:rsidRDefault="00D560DF" w:rsidP="00D560DF">
            <w:pPr>
              <w:rPr>
                <w:b/>
                <w:bCs/>
                <w:szCs w:val="24"/>
              </w:rPr>
            </w:pPr>
            <w:r w:rsidRPr="00CD7FCC">
              <w:rPr>
                <w:b/>
                <w:bCs/>
                <w:szCs w:val="24"/>
              </w:rPr>
              <w:t>Всего по муниципальному округу</w:t>
            </w:r>
          </w:p>
        </w:tc>
        <w:tc>
          <w:tcPr>
            <w:tcW w:w="1179" w:type="dxa"/>
            <w:shd w:val="clear" w:color="auto" w:fill="auto"/>
            <w:vAlign w:val="center"/>
          </w:tcPr>
          <w:p w:rsidR="00D560DF" w:rsidRPr="006A5CA5" w:rsidRDefault="00D560DF" w:rsidP="00D560DF">
            <w:pPr>
              <w:jc w:val="center"/>
              <w:rPr>
                <w:b/>
                <w:color w:val="000000"/>
                <w:szCs w:val="24"/>
              </w:rPr>
            </w:pPr>
            <w:r w:rsidRPr="006A5CA5">
              <w:rPr>
                <w:b/>
                <w:color w:val="000000"/>
                <w:szCs w:val="24"/>
              </w:rPr>
              <w:fldChar w:fldCharType="begin"/>
            </w:r>
            <w:r w:rsidRPr="006A5CA5">
              <w:rPr>
                <w:b/>
                <w:color w:val="000000"/>
                <w:szCs w:val="24"/>
              </w:rPr>
              <w:instrText xml:space="preserve"> =SUM(ABOVE) </w:instrText>
            </w:r>
            <w:r w:rsidRPr="006A5CA5">
              <w:rPr>
                <w:b/>
                <w:color w:val="000000"/>
                <w:szCs w:val="24"/>
              </w:rPr>
              <w:fldChar w:fldCharType="separate"/>
            </w:r>
            <w:r w:rsidRPr="006A5CA5">
              <w:rPr>
                <w:b/>
                <w:noProof/>
                <w:color w:val="000000"/>
                <w:szCs w:val="24"/>
              </w:rPr>
              <w:t>29994,4</w:t>
            </w:r>
            <w:r w:rsidRPr="006A5CA5">
              <w:rPr>
                <w:b/>
                <w:color w:val="000000"/>
                <w:szCs w:val="24"/>
              </w:rPr>
              <w:fldChar w:fldCharType="end"/>
            </w:r>
          </w:p>
        </w:tc>
        <w:tc>
          <w:tcPr>
            <w:tcW w:w="1678" w:type="dxa"/>
            <w:vAlign w:val="center"/>
          </w:tcPr>
          <w:p w:rsidR="00D560DF" w:rsidRPr="006A5CA5" w:rsidRDefault="00D560DF" w:rsidP="00D560DF">
            <w:pPr>
              <w:jc w:val="center"/>
              <w:rPr>
                <w:b/>
                <w:bCs/>
                <w:color w:val="000000"/>
                <w:szCs w:val="24"/>
              </w:rPr>
            </w:pPr>
            <w:r w:rsidRPr="006A5CA5">
              <w:rPr>
                <w:b/>
                <w:bCs/>
                <w:noProof/>
                <w:color w:val="000000"/>
                <w:szCs w:val="24"/>
              </w:rPr>
              <w:t>8217</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3,7</w:t>
            </w:r>
          </w:p>
        </w:tc>
      </w:tr>
      <w:tr w:rsidR="00D560DF" w:rsidRPr="00140476" w:rsidTr="00EC5947">
        <w:tc>
          <w:tcPr>
            <w:tcW w:w="5670" w:type="dxa"/>
            <w:shd w:val="clear" w:color="auto" w:fill="auto"/>
            <w:vAlign w:val="center"/>
          </w:tcPr>
          <w:p w:rsidR="00D560DF" w:rsidRPr="0070310E" w:rsidRDefault="00D560DF" w:rsidP="00D560DF">
            <w:pPr>
              <w:suppressAutoHyphens w:val="0"/>
              <w:rPr>
                <w:rFonts w:eastAsia="Times New Roman"/>
                <w:color w:val="000000"/>
                <w:szCs w:val="24"/>
                <w:lang w:eastAsia="ru-RU"/>
              </w:rPr>
            </w:pPr>
            <w:r w:rsidRPr="0070310E">
              <w:rPr>
                <w:color w:val="000000"/>
                <w:szCs w:val="24"/>
              </w:rPr>
              <w:t>Затраты собственников квартир МКД</w:t>
            </w:r>
            <w:r>
              <w:rPr>
                <w:color w:val="000000"/>
                <w:szCs w:val="24"/>
              </w:rPr>
              <w:t xml:space="preserve"> на автономное теплоснабжение</w:t>
            </w:r>
          </w:p>
        </w:tc>
        <w:tc>
          <w:tcPr>
            <w:tcW w:w="1179" w:type="dxa"/>
            <w:shd w:val="clear" w:color="auto" w:fill="auto"/>
            <w:vAlign w:val="center"/>
          </w:tcPr>
          <w:p w:rsidR="00D560DF" w:rsidRPr="006A5CA5" w:rsidRDefault="00D560DF" w:rsidP="00D560DF">
            <w:pPr>
              <w:jc w:val="center"/>
              <w:rPr>
                <w:b/>
                <w:bCs/>
                <w:color w:val="000000"/>
                <w:szCs w:val="24"/>
              </w:rPr>
            </w:pPr>
            <w:r w:rsidRPr="006A5CA5">
              <w:rPr>
                <w:b/>
                <w:bCs/>
                <w:color w:val="000000"/>
                <w:szCs w:val="24"/>
              </w:rPr>
              <w:t>15045,6</w:t>
            </w:r>
          </w:p>
        </w:tc>
        <w:tc>
          <w:tcPr>
            <w:tcW w:w="1678" w:type="dxa"/>
            <w:vAlign w:val="center"/>
          </w:tcPr>
          <w:p w:rsidR="00D560DF" w:rsidRPr="006A5CA5" w:rsidRDefault="00D560DF" w:rsidP="00D560DF">
            <w:pPr>
              <w:jc w:val="center"/>
              <w:rPr>
                <w:b/>
                <w:bCs/>
                <w:color w:val="000000"/>
                <w:szCs w:val="24"/>
              </w:rPr>
            </w:pPr>
            <w:r w:rsidRPr="006A5CA5">
              <w:rPr>
                <w:b/>
                <w:bCs/>
                <w:color w:val="000000"/>
                <w:szCs w:val="24"/>
              </w:rPr>
              <w:t>3426,9</w:t>
            </w:r>
          </w:p>
        </w:tc>
        <w:tc>
          <w:tcPr>
            <w:tcW w:w="1587" w:type="dxa"/>
            <w:vAlign w:val="center"/>
          </w:tcPr>
          <w:p w:rsidR="00D560DF" w:rsidRPr="006A5CA5" w:rsidRDefault="00D560DF" w:rsidP="00D560DF">
            <w:pPr>
              <w:jc w:val="center"/>
              <w:rPr>
                <w:b/>
                <w:bCs/>
                <w:color w:val="000000"/>
                <w:szCs w:val="24"/>
              </w:rPr>
            </w:pPr>
            <w:r w:rsidRPr="006A5CA5">
              <w:rPr>
                <w:b/>
                <w:bCs/>
                <w:color w:val="000000"/>
                <w:szCs w:val="24"/>
              </w:rPr>
              <w:t>4,4</w:t>
            </w:r>
          </w:p>
        </w:tc>
      </w:tr>
    </w:tbl>
    <w:p w:rsidR="00747A03" w:rsidRDefault="00747A03" w:rsidP="0087069A">
      <w:pPr>
        <w:jc w:val="both"/>
        <w:rPr>
          <w:color w:val="000000"/>
        </w:rPr>
      </w:pPr>
    </w:p>
    <w:p w:rsidR="00B046B8" w:rsidRPr="00B046B8" w:rsidRDefault="00992262" w:rsidP="00B046B8">
      <w:pPr>
        <w:suppressAutoHyphens w:val="0"/>
        <w:ind w:firstLine="567"/>
        <w:jc w:val="both"/>
        <w:rPr>
          <w:rFonts w:ascii="Calibri" w:eastAsia="Times New Roman" w:hAnsi="Calibri" w:cs="Calibri"/>
          <w:color w:val="000000"/>
          <w:sz w:val="22"/>
          <w:lang w:eastAsia="ru-RU"/>
        </w:rPr>
      </w:pPr>
      <w:r w:rsidRPr="00992262">
        <w:rPr>
          <w:color w:val="000000"/>
          <w:sz w:val="26"/>
          <w:szCs w:val="26"/>
        </w:rPr>
        <w:lastRenderedPageBreak/>
        <w:t xml:space="preserve">Как </w:t>
      </w:r>
      <w:r>
        <w:rPr>
          <w:color w:val="000000"/>
          <w:sz w:val="26"/>
          <w:szCs w:val="26"/>
        </w:rPr>
        <w:t>следует из приведенных в таблиц</w:t>
      </w:r>
      <w:r w:rsidR="00D560DF">
        <w:rPr>
          <w:color w:val="000000"/>
          <w:sz w:val="26"/>
          <w:szCs w:val="26"/>
        </w:rPr>
        <w:t>е</w:t>
      </w:r>
      <w:r w:rsidRPr="00992262">
        <w:rPr>
          <w:color w:val="000000"/>
          <w:sz w:val="26"/>
          <w:szCs w:val="26"/>
        </w:rPr>
        <w:t xml:space="preserve"> 9.3.1</w:t>
      </w:r>
      <w:r>
        <w:rPr>
          <w:color w:val="000000"/>
          <w:sz w:val="26"/>
          <w:szCs w:val="26"/>
        </w:rPr>
        <w:t xml:space="preserve"> </w:t>
      </w:r>
      <w:r w:rsidRPr="00992262">
        <w:rPr>
          <w:color w:val="000000"/>
          <w:sz w:val="26"/>
          <w:szCs w:val="26"/>
        </w:rPr>
        <w:t xml:space="preserve">расчетов, </w:t>
      </w:r>
      <w:r w:rsidR="00B046B8">
        <w:rPr>
          <w:color w:val="000000"/>
          <w:sz w:val="26"/>
          <w:szCs w:val="26"/>
        </w:rPr>
        <w:t xml:space="preserve">в догазификационный период проведение на котельных и тепловых сетях необходимых работ: замена котлов, сетевых насосов, тепловой изоляции на теплосетях потребует </w:t>
      </w:r>
      <w:r w:rsidR="00B046B8" w:rsidRPr="00B046B8">
        <w:rPr>
          <w:color w:val="000000"/>
          <w:sz w:val="26"/>
          <w:szCs w:val="26"/>
        </w:rPr>
        <w:t xml:space="preserve">затрат </w:t>
      </w:r>
      <w:r w:rsidR="00B046B8" w:rsidRPr="00B046B8">
        <w:rPr>
          <w:rFonts w:eastAsia="Times New Roman"/>
          <w:color w:val="000000"/>
          <w:sz w:val="26"/>
          <w:szCs w:val="26"/>
          <w:lang w:eastAsia="ru-RU"/>
        </w:rPr>
        <w:t>4662,8</w:t>
      </w:r>
      <w:r w:rsidR="00B046B8">
        <w:rPr>
          <w:rFonts w:eastAsia="Times New Roman"/>
          <w:color w:val="000000"/>
          <w:sz w:val="26"/>
          <w:szCs w:val="26"/>
          <w:lang w:eastAsia="ru-RU"/>
        </w:rPr>
        <w:t xml:space="preserve"> руб., которые окупятся за 3,7 года. Строительство котельной на 3 МВт, работающей на отходах деревообработки, является перспективным, посколь</w:t>
      </w:r>
      <w:r w:rsidR="00A5167B">
        <w:rPr>
          <w:rFonts w:eastAsia="Times New Roman"/>
          <w:color w:val="000000"/>
          <w:sz w:val="26"/>
          <w:szCs w:val="26"/>
          <w:lang w:eastAsia="ru-RU"/>
        </w:rPr>
        <w:t>ку снизит себестоимость и тариф</w:t>
      </w:r>
      <w:r w:rsidR="00B046B8">
        <w:rPr>
          <w:rFonts w:eastAsia="Times New Roman"/>
          <w:color w:val="000000"/>
          <w:sz w:val="26"/>
          <w:szCs w:val="26"/>
          <w:lang w:eastAsia="ru-RU"/>
        </w:rPr>
        <w:t xml:space="preserve">, освободит бюджетные учреждения от </w:t>
      </w:r>
      <w:r w:rsidR="00A5167B">
        <w:rPr>
          <w:rFonts w:eastAsia="Times New Roman"/>
          <w:color w:val="000000"/>
          <w:sz w:val="26"/>
          <w:szCs w:val="26"/>
          <w:lang w:eastAsia="ru-RU"/>
        </w:rPr>
        <w:t>эксплуатации собственных газовых котельных.</w:t>
      </w:r>
      <w:r w:rsidR="006A5CA5">
        <w:rPr>
          <w:rFonts w:eastAsia="Times New Roman"/>
          <w:color w:val="000000"/>
          <w:sz w:val="26"/>
          <w:szCs w:val="26"/>
          <w:lang w:eastAsia="ru-RU"/>
        </w:rPr>
        <w:t xml:space="preserve"> Практически не потребуется закупка топлива</w:t>
      </w:r>
      <w:r w:rsidR="00A5167B">
        <w:rPr>
          <w:rFonts w:eastAsia="Times New Roman"/>
          <w:color w:val="000000"/>
          <w:sz w:val="26"/>
          <w:szCs w:val="26"/>
          <w:lang w:eastAsia="ru-RU"/>
        </w:rPr>
        <w:t xml:space="preserve"> Перевод систем теплоснабжения на местные виды топлива является программной линией губернатора Костромской области.</w:t>
      </w:r>
      <w:r w:rsidR="00B046B8">
        <w:rPr>
          <w:rFonts w:eastAsia="Times New Roman"/>
          <w:color w:val="000000"/>
          <w:sz w:val="26"/>
          <w:szCs w:val="26"/>
          <w:lang w:eastAsia="ru-RU"/>
        </w:rPr>
        <w:t xml:space="preserve"> </w:t>
      </w:r>
    </w:p>
    <w:p w:rsidR="00B046B8" w:rsidRDefault="006A5CA5" w:rsidP="00992262">
      <w:pPr>
        <w:ind w:firstLine="567"/>
        <w:jc w:val="both"/>
        <w:rPr>
          <w:color w:val="000000"/>
          <w:sz w:val="26"/>
          <w:szCs w:val="26"/>
        </w:rPr>
      </w:pPr>
      <w:r>
        <w:rPr>
          <w:color w:val="000000"/>
          <w:sz w:val="26"/>
          <w:szCs w:val="26"/>
        </w:rPr>
        <w:t xml:space="preserve">По сценариям 2 и 3 </w:t>
      </w:r>
      <w:r w:rsidRPr="008D59A0">
        <w:rPr>
          <w:color w:val="000000"/>
          <w:sz w:val="26"/>
          <w:szCs w:val="26"/>
        </w:rPr>
        <w:t xml:space="preserve">предусматривается перевод всех </w:t>
      </w:r>
      <w:r w:rsidRPr="008D59A0">
        <w:rPr>
          <w:bCs/>
          <w:color w:val="000000"/>
          <w:sz w:val="26"/>
          <w:szCs w:val="26"/>
        </w:rPr>
        <w:t xml:space="preserve">бюджетных организаций </w:t>
      </w:r>
      <w:r>
        <w:rPr>
          <w:bCs/>
          <w:color w:val="000000"/>
          <w:sz w:val="26"/>
          <w:szCs w:val="26"/>
        </w:rPr>
        <w:t xml:space="preserve">и МКД </w:t>
      </w:r>
      <w:r w:rsidRPr="008D59A0">
        <w:rPr>
          <w:bCs/>
          <w:color w:val="000000"/>
          <w:sz w:val="26"/>
          <w:szCs w:val="26"/>
        </w:rPr>
        <w:t xml:space="preserve">на индивидуальное </w:t>
      </w:r>
      <w:r>
        <w:rPr>
          <w:bCs/>
          <w:color w:val="000000"/>
          <w:sz w:val="26"/>
          <w:szCs w:val="26"/>
        </w:rPr>
        <w:t xml:space="preserve">или автономное газовое </w:t>
      </w:r>
      <w:r w:rsidRPr="008D59A0">
        <w:rPr>
          <w:bCs/>
          <w:color w:val="000000"/>
          <w:sz w:val="26"/>
          <w:szCs w:val="26"/>
        </w:rPr>
        <w:t>теплоснабжение</w:t>
      </w:r>
      <w:r>
        <w:rPr>
          <w:bCs/>
          <w:color w:val="000000"/>
          <w:sz w:val="26"/>
          <w:szCs w:val="26"/>
        </w:rPr>
        <w:t xml:space="preserve"> и ликвидация теплоснабжающей организации. Затраты регионального и местного бюджетов на перевод учреждений на индивидуальное теплоснабжение составят 30 млн. руб. и окупятся за 3,7 года. Затраты собственников жилых и нежилых помещений в МКД по переводу их зданий на автономное теплоснабжение (сценарий 3) составят 15 млн. руб. срок их окупаемости 4,4 года.</w:t>
      </w:r>
      <w:r w:rsidR="00F96875">
        <w:rPr>
          <w:bCs/>
          <w:color w:val="000000"/>
          <w:sz w:val="26"/>
          <w:szCs w:val="26"/>
        </w:rPr>
        <w:t xml:space="preserve"> Перевод жилых и нежилых помещений в МКД на индивидуальное теплоснабжение потребует от администрации МО приобретения и установки в отдельных квартирах, собственники которых не в состоянии оплатить установку газового оборудования, систем электрического обогрева.</w:t>
      </w:r>
    </w:p>
    <w:p w:rsidR="00B046B8" w:rsidRDefault="00B046B8" w:rsidP="00992262">
      <w:pPr>
        <w:ind w:firstLine="567"/>
        <w:jc w:val="both"/>
        <w:rPr>
          <w:color w:val="000000"/>
          <w:sz w:val="26"/>
          <w:szCs w:val="26"/>
        </w:rPr>
      </w:pPr>
    </w:p>
    <w:p w:rsidR="00B046B8" w:rsidRDefault="00B046B8" w:rsidP="00992262">
      <w:pPr>
        <w:ind w:firstLine="567"/>
        <w:jc w:val="both"/>
        <w:rPr>
          <w:color w:val="000000"/>
          <w:sz w:val="26"/>
          <w:szCs w:val="26"/>
        </w:rPr>
      </w:pPr>
    </w:p>
    <w:p w:rsidR="00B046B8" w:rsidRDefault="00B046B8" w:rsidP="00992262">
      <w:pPr>
        <w:ind w:firstLine="567"/>
        <w:jc w:val="both"/>
        <w:rPr>
          <w:color w:val="000000"/>
          <w:sz w:val="26"/>
          <w:szCs w:val="26"/>
        </w:rPr>
      </w:pPr>
    </w:p>
    <w:p w:rsidR="00992262" w:rsidRDefault="00992262"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F96875" w:rsidRDefault="00F96875" w:rsidP="00992262">
      <w:pPr>
        <w:ind w:firstLine="567"/>
        <w:jc w:val="both"/>
        <w:rPr>
          <w:color w:val="000000"/>
          <w:sz w:val="26"/>
          <w:szCs w:val="26"/>
        </w:rPr>
      </w:pPr>
    </w:p>
    <w:p w:rsidR="00B12FF2" w:rsidRPr="007E72B1" w:rsidRDefault="00041C45" w:rsidP="00356C15">
      <w:pPr>
        <w:spacing w:before="240" w:after="120"/>
        <w:jc w:val="center"/>
        <w:rPr>
          <w:b/>
          <w:sz w:val="28"/>
          <w:szCs w:val="28"/>
        </w:rPr>
      </w:pPr>
      <w:r w:rsidRPr="008D59A0">
        <w:rPr>
          <w:b/>
          <w:sz w:val="28"/>
          <w:szCs w:val="28"/>
        </w:rPr>
        <w:lastRenderedPageBreak/>
        <w:t>10</w:t>
      </w:r>
      <w:r w:rsidR="0070310E">
        <w:rPr>
          <w:b/>
          <w:sz w:val="28"/>
          <w:szCs w:val="28"/>
        </w:rPr>
        <w:t>.</w:t>
      </w:r>
      <w:r w:rsidR="00B12FF2" w:rsidRPr="008D59A0">
        <w:rPr>
          <w:b/>
          <w:sz w:val="28"/>
          <w:szCs w:val="28"/>
        </w:rPr>
        <w:t xml:space="preserve"> Вывод из эксплуатации источников тепловой</w:t>
      </w:r>
      <w:r w:rsidR="00B12FF2" w:rsidRPr="007E72B1">
        <w:rPr>
          <w:b/>
          <w:sz w:val="28"/>
          <w:szCs w:val="28"/>
        </w:rPr>
        <w:t xml:space="preserve"> энергии и тепловых сетей</w:t>
      </w:r>
    </w:p>
    <w:p w:rsidR="00DD3BD9" w:rsidRPr="00DD3BD9" w:rsidRDefault="00DD3BD9" w:rsidP="00DD3BD9">
      <w:pPr>
        <w:suppressAutoHyphens w:val="0"/>
        <w:ind w:firstLine="567"/>
        <w:contextualSpacing/>
        <w:jc w:val="both"/>
        <w:rPr>
          <w:rFonts w:eastAsiaTheme="minorHAnsi"/>
          <w:sz w:val="26"/>
          <w:szCs w:val="26"/>
          <w:lang w:eastAsia="en-US"/>
        </w:rPr>
      </w:pPr>
      <w:r w:rsidRPr="00DD3BD9">
        <w:rPr>
          <w:rFonts w:eastAsiaTheme="minorHAnsi"/>
          <w:sz w:val="26"/>
          <w:szCs w:val="26"/>
          <w:lang w:eastAsia="en-US"/>
        </w:rPr>
        <w:t xml:space="preserve">В соответствии с «Правилами вывода в ремонт и из эксплуатации источников тепловой энергии и тепловых сетей», утвержденных постановлением Правительства РФ </w:t>
      </w:r>
      <w:r w:rsidRPr="00DD3BD9">
        <w:rPr>
          <w:rFonts w:eastAsia="Times New Roman"/>
          <w:sz w:val="26"/>
          <w:szCs w:val="26"/>
          <w:lang w:eastAsia="en-US"/>
        </w:rPr>
        <w:t>от 6 сентября 2012 г. №889 [11] с</w:t>
      </w:r>
      <w:r w:rsidRPr="00DD3BD9">
        <w:rPr>
          <w:rFonts w:eastAsiaTheme="minorHAnsi"/>
          <w:sz w:val="26"/>
          <w:szCs w:val="26"/>
          <w:lang w:eastAsia="en-US"/>
        </w:rPr>
        <w:t xml:space="preserve">обственники или иные законные владельцы в период действия настоящей схемы теплоснабжения имеют право и могут принять решение о выводе из эксплуатации принадлежащих им убыточных источников тепловой энергии и(или) тепловых сетей. При этом собственники котельных и тепловых сетей, планирующие вывод их из эксплуатации (консервацию или ликвидацию), не менее чем за 8 месяцев до планируемого вывода обязаны в письменной форме уведомить в целях согласования вывода их из эксплуатации администрацию </w:t>
      </w:r>
      <w:r w:rsidR="0054151E">
        <w:rPr>
          <w:rFonts w:eastAsiaTheme="minorHAnsi"/>
          <w:color w:val="000000"/>
          <w:sz w:val="26"/>
          <w:szCs w:val="26"/>
          <w:lang w:eastAsia="en-US"/>
        </w:rPr>
        <w:t>Поназыревского муниципального округа</w:t>
      </w:r>
      <w:r w:rsidRPr="00DD3BD9">
        <w:rPr>
          <w:rFonts w:eastAsiaTheme="minorHAnsi"/>
          <w:color w:val="000000"/>
          <w:sz w:val="26"/>
          <w:szCs w:val="26"/>
          <w:lang w:eastAsia="en-US"/>
        </w:rPr>
        <w:t xml:space="preserve"> </w:t>
      </w:r>
      <w:r w:rsidRPr="00DD3BD9">
        <w:rPr>
          <w:rFonts w:eastAsiaTheme="minorHAnsi"/>
          <w:sz w:val="26"/>
          <w:szCs w:val="26"/>
          <w:lang w:eastAsia="en-US"/>
        </w:rPr>
        <w:t xml:space="preserve">(с указанием оборудования, выводимого из эксплуатации) о сроках и причинах вывода указанных объектов из эксплуатации. В уведомлении должны быть указаны потребители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rsidR="00DD3BD9" w:rsidRPr="00DD3BD9" w:rsidRDefault="00DD3BD9" w:rsidP="00DD3BD9">
      <w:pPr>
        <w:suppressAutoHyphens w:val="0"/>
        <w:ind w:firstLine="567"/>
        <w:contextualSpacing/>
        <w:jc w:val="both"/>
        <w:rPr>
          <w:rFonts w:eastAsiaTheme="minorHAnsi"/>
          <w:sz w:val="26"/>
          <w:szCs w:val="26"/>
          <w:lang w:eastAsia="en-US"/>
        </w:rPr>
      </w:pPr>
      <w:r w:rsidRPr="00DD3BD9">
        <w:rPr>
          <w:rFonts w:eastAsiaTheme="minorHAnsi"/>
          <w:sz w:val="26"/>
          <w:szCs w:val="26"/>
          <w:lang w:eastAsia="en-US"/>
        </w:rPr>
        <w:t xml:space="preserve">К уведомлению о выводе из эксплуатации тепловых сетей, к которым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 Если вывод из эксплуатации котельных и тепловых сетей по срокам и составу объектов производится в соответствии с утвержденной схемой теплоснабжения, то согласования потребителей не требуются и к уведомлению о выводе из эксплуатации котельных и (или) тепловых сетей не прилагаются.  </w:t>
      </w:r>
    </w:p>
    <w:p w:rsidR="00AA039B" w:rsidRDefault="00AA039B" w:rsidP="00DD3BD9">
      <w:pPr>
        <w:suppressAutoHyphens w:val="0"/>
        <w:ind w:firstLine="567"/>
        <w:contextualSpacing/>
        <w:jc w:val="both"/>
        <w:rPr>
          <w:rFonts w:eastAsiaTheme="minorHAnsi"/>
          <w:sz w:val="26"/>
          <w:szCs w:val="26"/>
          <w:lang w:eastAsia="en-US"/>
        </w:rPr>
      </w:pPr>
      <w:r>
        <w:rPr>
          <w:rFonts w:eastAsiaTheme="minorHAnsi"/>
          <w:sz w:val="26"/>
          <w:szCs w:val="26"/>
          <w:lang w:eastAsia="en-US"/>
        </w:rPr>
        <w:t>Если инициатором вывода из эксплуатации котельных и тепловых сетей является а</w:t>
      </w:r>
      <w:r w:rsidR="00DD3BD9" w:rsidRPr="00DD3BD9">
        <w:rPr>
          <w:rFonts w:eastAsiaTheme="minorHAnsi"/>
          <w:sz w:val="26"/>
          <w:szCs w:val="26"/>
          <w:lang w:eastAsia="en-US"/>
        </w:rPr>
        <w:t xml:space="preserve">дминистрация </w:t>
      </w:r>
      <w:r w:rsidR="0054151E">
        <w:rPr>
          <w:rFonts w:eastAsiaTheme="minorHAnsi"/>
          <w:color w:val="000000"/>
          <w:sz w:val="26"/>
          <w:szCs w:val="26"/>
          <w:lang w:eastAsia="en-US"/>
        </w:rPr>
        <w:t>Поназыревского муниципального округа</w:t>
      </w:r>
      <w:r>
        <w:rPr>
          <w:rFonts w:eastAsiaTheme="minorHAnsi"/>
          <w:color w:val="000000"/>
          <w:sz w:val="26"/>
          <w:szCs w:val="26"/>
          <w:lang w:eastAsia="en-US"/>
        </w:rPr>
        <w:t>,</w:t>
      </w:r>
      <w:r w:rsidR="0054151E" w:rsidRPr="00DD3BD9">
        <w:rPr>
          <w:rFonts w:eastAsiaTheme="minorHAnsi"/>
          <w:sz w:val="26"/>
          <w:szCs w:val="26"/>
          <w:lang w:eastAsia="en-US"/>
        </w:rPr>
        <w:t xml:space="preserve"> </w:t>
      </w:r>
      <w:r>
        <w:rPr>
          <w:rFonts w:eastAsiaTheme="minorHAnsi"/>
          <w:sz w:val="26"/>
          <w:szCs w:val="26"/>
          <w:lang w:eastAsia="en-US"/>
        </w:rPr>
        <w:t xml:space="preserve">то она должна уведомить отключаемых потребителей за 8 месяцев </w:t>
      </w:r>
      <w:r w:rsidRPr="00DD3BD9">
        <w:rPr>
          <w:rFonts w:eastAsiaTheme="minorHAnsi"/>
          <w:sz w:val="26"/>
          <w:szCs w:val="26"/>
          <w:lang w:eastAsia="en-US"/>
        </w:rPr>
        <w:t>до планируемого вывода</w:t>
      </w:r>
      <w:r>
        <w:rPr>
          <w:rFonts w:eastAsiaTheme="minorHAnsi"/>
          <w:sz w:val="26"/>
          <w:szCs w:val="26"/>
          <w:lang w:eastAsia="en-US"/>
        </w:rPr>
        <w:t xml:space="preserve"> и предложить потребителям альтернативные способы теплоснабжения</w:t>
      </w:r>
      <w:r w:rsidR="00356C15">
        <w:rPr>
          <w:rFonts w:eastAsiaTheme="minorHAnsi"/>
          <w:sz w:val="26"/>
          <w:szCs w:val="26"/>
          <w:lang w:eastAsia="en-US"/>
        </w:rPr>
        <w:t>: установку газовых, электрических котлов</w:t>
      </w:r>
      <w:r w:rsidR="00356C15" w:rsidRPr="00356C15">
        <w:rPr>
          <w:rFonts w:eastAsiaTheme="minorHAnsi"/>
          <w:sz w:val="26"/>
          <w:szCs w:val="26"/>
          <w:lang w:eastAsia="en-US"/>
        </w:rPr>
        <w:t xml:space="preserve"> </w:t>
      </w:r>
      <w:r w:rsidR="00356C15">
        <w:rPr>
          <w:rFonts w:eastAsiaTheme="minorHAnsi"/>
          <w:sz w:val="26"/>
          <w:szCs w:val="26"/>
          <w:lang w:eastAsia="en-US"/>
        </w:rPr>
        <w:t>или других электрических систем обогрева помещений</w:t>
      </w:r>
      <w:r>
        <w:rPr>
          <w:rFonts w:eastAsiaTheme="minorHAnsi"/>
          <w:sz w:val="26"/>
          <w:szCs w:val="26"/>
          <w:lang w:eastAsia="en-US"/>
        </w:rPr>
        <w:t>.</w:t>
      </w:r>
      <w:r w:rsidR="008D1456">
        <w:rPr>
          <w:rFonts w:eastAsiaTheme="minorHAnsi"/>
          <w:sz w:val="26"/>
          <w:szCs w:val="26"/>
          <w:lang w:eastAsia="en-US"/>
        </w:rPr>
        <w:t xml:space="preserve"> В случае превышения суммарных затрат потребителей на услуги ЖКХ установленного норматива при использовании иного способа теплоснабжения им положена субсидия на размер превышения этого норматива.</w:t>
      </w:r>
    </w:p>
    <w:p w:rsidR="00DD3BD9" w:rsidRPr="00DD3BD9" w:rsidRDefault="00DD3BD9" w:rsidP="00DD3BD9">
      <w:pPr>
        <w:suppressAutoHyphens w:val="0"/>
        <w:ind w:firstLine="567"/>
        <w:contextualSpacing/>
        <w:jc w:val="both"/>
        <w:rPr>
          <w:rFonts w:eastAsiaTheme="minorHAnsi"/>
          <w:sz w:val="26"/>
          <w:szCs w:val="26"/>
          <w:lang w:eastAsia="en-US"/>
        </w:rPr>
      </w:pPr>
      <w:r w:rsidRPr="00DD3BD9">
        <w:rPr>
          <w:rFonts w:eastAsiaTheme="minorHAnsi"/>
          <w:sz w:val="26"/>
          <w:szCs w:val="26"/>
          <w:lang w:eastAsia="en-US"/>
        </w:rPr>
        <w:t xml:space="preserve">В случае если продолжение эксплуатации </w:t>
      </w:r>
      <w:r w:rsidR="008D1456">
        <w:rPr>
          <w:rFonts w:eastAsiaTheme="minorHAnsi"/>
          <w:sz w:val="26"/>
          <w:szCs w:val="26"/>
          <w:lang w:eastAsia="en-US"/>
        </w:rPr>
        <w:t xml:space="preserve">частных </w:t>
      </w:r>
      <w:r w:rsidRPr="00DD3BD9">
        <w:rPr>
          <w:rFonts w:eastAsiaTheme="minorHAnsi"/>
          <w:sz w:val="26"/>
          <w:szCs w:val="26"/>
          <w:lang w:eastAsia="en-US"/>
        </w:rPr>
        <w:t xml:space="preserve">объектов </w:t>
      </w:r>
      <w:r w:rsidR="008D1456">
        <w:rPr>
          <w:rFonts w:eastAsiaTheme="minorHAnsi"/>
          <w:sz w:val="26"/>
          <w:szCs w:val="26"/>
          <w:lang w:eastAsia="en-US"/>
        </w:rPr>
        <w:t xml:space="preserve">(котельных или тепловых сетей) </w:t>
      </w:r>
      <w:r w:rsidRPr="00DD3BD9">
        <w:rPr>
          <w:rFonts w:eastAsiaTheme="minorHAnsi"/>
          <w:sz w:val="26"/>
          <w:szCs w:val="26"/>
          <w:lang w:eastAsia="en-US"/>
        </w:rPr>
        <w:t>по требованию органа местного самоуправления ведет к финансовым убыткам, собственникам или иным законным владельцам указанных объектов должна быть обеспечена их компенсация в соответствии с бюджетным законодательством Российской Федерации. Размер компенсации некомпенсируемых финансовых убытков определяется в соответствии с п. 19 Правил.</w:t>
      </w:r>
    </w:p>
    <w:p w:rsidR="00DD3BD9" w:rsidRPr="00DD3BD9" w:rsidRDefault="00DD3BD9" w:rsidP="00DD3BD9">
      <w:pPr>
        <w:suppressAutoHyphens w:val="0"/>
        <w:ind w:firstLine="567"/>
        <w:contextualSpacing/>
        <w:jc w:val="both"/>
        <w:rPr>
          <w:rFonts w:eastAsiaTheme="minorHAnsi"/>
          <w:sz w:val="26"/>
          <w:szCs w:val="26"/>
          <w:lang w:eastAsia="en-US"/>
        </w:rPr>
      </w:pPr>
      <w:r w:rsidRPr="00DD3BD9">
        <w:rPr>
          <w:rFonts w:eastAsiaTheme="minorHAnsi"/>
          <w:sz w:val="26"/>
          <w:szCs w:val="26"/>
          <w:lang w:eastAsia="en-US"/>
        </w:rPr>
        <w:t xml:space="preserve">В случае если от администрации </w:t>
      </w:r>
      <w:r w:rsidR="0054151E">
        <w:rPr>
          <w:rFonts w:eastAsiaTheme="minorHAnsi"/>
          <w:color w:val="000000"/>
          <w:sz w:val="26"/>
          <w:szCs w:val="26"/>
          <w:lang w:eastAsia="en-US"/>
        </w:rPr>
        <w:t>Поназыревского муниципального округа</w:t>
      </w:r>
      <w:r w:rsidR="0054151E" w:rsidRPr="00DD3BD9">
        <w:rPr>
          <w:rFonts w:eastAsiaTheme="minorHAnsi"/>
          <w:sz w:val="26"/>
          <w:szCs w:val="26"/>
          <w:lang w:eastAsia="en-US"/>
        </w:rPr>
        <w:t xml:space="preserve"> </w:t>
      </w:r>
      <w:r w:rsidRPr="00DD3BD9">
        <w:rPr>
          <w:rFonts w:eastAsiaTheme="minorHAnsi"/>
          <w:sz w:val="26"/>
          <w:szCs w:val="26"/>
          <w:lang w:eastAsia="en-US"/>
        </w:rPr>
        <w:t>в течение 30 дней заявителю</w:t>
      </w:r>
      <w:r w:rsidR="008D1456">
        <w:rPr>
          <w:rFonts w:eastAsiaTheme="minorHAnsi"/>
          <w:sz w:val="26"/>
          <w:szCs w:val="26"/>
          <w:lang w:eastAsia="en-US"/>
        </w:rPr>
        <w:t xml:space="preserve"> – владельцу котельных или тепловых сетей,</w:t>
      </w:r>
      <w:r w:rsidRPr="00DD3BD9">
        <w:rPr>
          <w:rFonts w:eastAsiaTheme="minorHAnsi"/>
          <w:sz w:val="26"/>
          <w:szCs w:val="26"/>
          <w:lang w:eastAsia="en-US"/>
        </w:rPr>
        <w:t xml:space="preserve"> не поступит решение по результатам рассмотрения уведомления, заявитель вправе вывести объекты из эксплуатации в сроки, указанные в уведомлении. Без уведомления следует выводить из эксплуатации те участки тепловых сетей, по которым производилась подача тепловой энергии потребителям, полностью перешедшим на индивидуальное теплоснабжение.</w:t>
      </w:r>
      <w:r>
        <w:rPr>
          <w:rFonts w:eastAsiaTheme="minorHAnsi"/>
          <w:sz w:val="26"/>
          <w:szCs w:val="26"/>
          <w:lang w:eastAsia="en-US"/>
        </w:rPr>
        <w:t xml:space="preserve"> </w:t>
      </w:r>
    </w:p>
    <w:p w:rsidR="00ED633C" w:rsidRPr="00ED633C" w:rsidRDefault="00B12FF2" w:rsidP="00ED633C">
      <w:pPr>
        <w:pStyle w:val="aff"/>
        <w:ind w:left="0" w:firstLine="567"/>
        <w:jc w:val="both"/>
        <w:rPr>
          <w:rFonts w:ascii="Times New Roman" w:hAnsi="Times New Roman" w:cs="Times New Roman"/>
          <w:sz w:val="26"/>
          <w:szCs w:val="26"/>
        </w:rPr>
      </w:pPr>
      <w:r w:rsidRPr="00E743BE">
        <w:rPr>
          <w:rFonts w:ascii="Times New Roman" w:hAnsi="Times New Roman" w:cs="Times New Roman"/>
          <w:sz w:val="26"/>
          <w:szCs w:val="26"/>
        </w:rPr>
        <w:t>Настоящей схемой теплоснабжения предусматривается</w:t>
      </w:r>
      <w:r>
        <w:rPr>
          <w:rFonts w:ascii="Times New Roman" w:hAnsi="Times New Roman" w:cs="Times New Roman"/>
          <w:sz w:val="26"/>
          <w:szCs w:val="26"/>
        </w:rPr>
        <w:t xml:space="preserve"> вывод из эксплуатации </w:t>
      </w:r>
      <w:r w:rsidR="00ED633C">
        <w:rPr>
          <w:rFonts w:ascii="Times New Roman" w:hAnsi="Times New Roman" w:cs="Times New Roman"/>
          <w:sz w:val="26"/>
          <w:szCs w:val="26"/>
        </w:rPr>
        <w:t xml:space="preserve">всех угольно-дровяных котельных МКУП «Поназыревское ЖКХ» с замещением их </w:t>
      </w:r>
      <w:r w:rsidR="00F96875">
        <w:rPr>
          <w:rFonts w:ascii="Times New Roman" w:hAnsi="Times New Roman" w:cs="Times New Roman"/>
          <w:sz w:val="26"/>
          <w:szCs w:val="26"/>
        </w:rPr>
        <w:t xml:space="preserve">индивидуальными или автономными </w:t>
      </w:r>
      <w:r w:rsidR="00ED633C">
        <w:rPr>
          <w:rFonts w:ascii="Times New Roman" w:hAnsi="Times New Roman" w:cs="Times New Roman"/>
          <w:sz w:val="26"/>
          <w:szCs w:val="26"/>
        </w:rPr>
        <w:t xml:space="preserve">теплоисточниками, работающими на </w:t>
      </w:r>
      <w:r w:rsidR="00F96875">
        <w:rPr>
          <w:rFonts w:ascii="Times New Roman" w:hAnsi="Times New Roman" w:cs="Times New Roman"/>
          <w:sz w:val="26"/>
          <w:szCs w:val="26"/>
        </w:rPr>
        <w:t xml:space="preserve">природном газе. </w:t>
      </w:r>
    </w:p>
    <w:p w:rsidR="008B0DF0" w:rsidRDefault="00F96875" w:rsidP="00F81DCA">
      <w:pPr>
        <w:pStyle w:val="aff"/>
        <w:ind w:left="0" w:firstLine="567"/>
        <w:jc w:val="both"/>
        <w:rPr>
          <w:rFonts w:ascii="Times New Roman" w:hAnsi="Times New Roman" w:cs="Times New Roman"/>
          <w:sz w:val="26"/>
          <w:szCs w:val="26"/>
        </w:rPr>
      </w:pPr>
      <w:r>
        <w:rPr>
          <w:rFonts w:ascii="Times New Roman" w:hAnsi="Times New Roman" w:cs="Times New Roman"/>
          <w:sz w:val="26"/>
          <w:szCs w:val="26"/>
        </w:rPr>
        <w:t xml:space="preserve">При газификации </w:t>
      </w:r>
      <w:r w:rsidR="00AA039B">
        <w:rPr>
          <w:rFonts w:ascii="Times New Roman" w:hAnsi="Times New Roman" w:cs="Times New Roman"/>
          <w:sz w:val="26"/>
          <w:szCs w:val="26"/>
        </w:rPr>
        <w:t xml:space="preserve">населенных пунктов муниципального округа </w:t>
      </w:r>
      <w:r w:rsidR="008D1456">
        <w:rPr>
          <w:rFonts w:ascii="Times New Roman" w:hAnsi="Times New Roman" w:cs="Times New Roman"/>
          <w:sz w:val="26"/>
          <w:szCs w:val="26"/>
        </w:rPr>
        <w:t>и</w:t>
      </w:r>
      <w:r w:rsidR="00ED633C">
        <w:rPr>
          <w:rFonts w:ascii="Times New Roman" w:hAnsi="Times New Roman" w:cs="Times New Roman"/>
          <w:sz w:val="26"/>
          <w:szCs w:val="26"/>
        </w:rPr>
        <w:t>ндивидуальные</w:t>
      </w:r>
      <w:r w:rsidR="00553032">
        <w:rPr>
          <w:rFonts w:ascii="Times New Roman" w:hAnsi="Times New Roman" w:cs="Times New Roman"/>
          <w:sz w:val="26"/>
          <w:szCs w:val="26"/>
        </w:rPr>
        <w:t xml:space="preserve"> </w:t>
      </w:r>
      <w:r w:rsidR="00356C15">
        <w:rPr>
          <w:rFonts w:ascii="Times New Roman" w:hAnsi="Times New Roman" w:cs="Times New Roman"/>
          <w:sz w:val="26"/>
          <w:szCs w:val="26"/>
        </w:rPr>
        <w:t xml:space="preserve">теплоисточники с </w:t>
      </w:r>
      <w:r w:rsidR="00ED633C">
        <w:rPr>
          <w:rFonts w:ascii="Times New Roman" w:hAnsi="Times New Roman" w:cs="Times New Roman"/>
          <w:sz w:val="26"/>
          <w:szCs w:val="26"/>
        </w:rPr>
        <w:t>электрически</w:t>
      </w:r>
      <w:r w:rsidR="00356C15">
        <w:rPr>
          <w:rFonts w:ascii="Times New Roman" w:hAnsi="Times New Roman" w:cs="Times New Roman"/>
          <w:sz w:val="26"/>
          <w:szCs w:val="26"/>
        </w:rPr>
        <w:t>ми</w:t>
      </w:r>
      <w:r w:rsidR="00ED633C">
        <w:rPr>
          <w:rFonts w:ascii="Times New Roman" w:hAnsi="Times New Roman" w:cs="Times New Roman"/>
          <w:sz w:val="26"/>
          <w:szCs w:val="26"/>
        </w:rPr>
        <w:t>, угольны</w:t>
      </w:r>
      <w:r w:rsidR="00356C15">
        <w:rPr>
          <w:rFonts w:ascii="Times New Roman" w:hAnsi="Times New Roman" w:cs="Times New Roman"/>
          <w:sz w:val="26"/>
          <w:szCs w:val="26"/>
        </w:rPr>
        <w:t>ми</w:t>
      </w:r>
      <w:r w:rsidR="00ED633C">
        <w:rPr>
          <w:rFonts w:ascii="Times New Roman" w:hAnsi="Times New Roman" w:cs="Times New Roman"/>
          <w:sz w:val="26"/>
          <w:szCs w:val="26"/>
        </w:rPr>
        <w:t xml:space="preserve"> или дровяны</w:t>
      </w:r>
      <w:r w:rsidR="00356C15">
        <w:rPr>
          <w:rFonts w:ascii="Times New Roman" w:hAnsi="Times New Roman" w:cs="Times New Roman"/>
          <w:sz w:val="26"/>
          <w:szCs w:val="26"/>
        </w:rPr>
        <w:t>ми</w:t>
      </w:r>
      <w:r w:rsidR="00ED633C">
        <w:rPr>
          <w:rFonts w:ascii="Times New Roman" w:hAnsi="Times New Roman" w:cs="Times New Roman"/>
          <w:sz w:val="26"/>
          <w:szCs w:val="26"/>
        </w:rPr>
        <w:t xml:space="preserve"> котл</w:t>
      </w:r>
      <w:r w:rsidR="00356C15">
        <w:rPr>
          <w:rFonts w:ascii="Times New Roman" w:hAnsi="Times New Roman" w:cs="Times New Roman"/>
          <w:sz w:val="26"/>
          <w:szCs w:val="26"/>
        </w:rPr>
        <w:t>ами</w:t>
      </w:r>
      <w:r w:rsidR="00ED633C">
        <w:rPr>
          <w:rFonts w:ascii="Times New Roman" w:hAnsi="Times New Roman" w:cs="Times New Roman"/>
          <w:sz w:val="26"/>
          <w:szCs w:val="26"/>
        </w:rPr>
        <w:t xml:space="preserve"> учреждений окружного</w:t>
      </w:r>
      <w:r w:rsidR="001D003A">
        <w:rPr>
          <w:rFonts w:ascii="Times New Roman" w:hAnsi="Times New Roman" w:cs="Times New Roman"/>
          <w:sz w:val="26"/>
          <w:szCs w:val="26"/>
        </w:rPr>
        <w:t xml:space="preserve"> и областно</w:t>
      </w:r>
      <w:r w:rsidR="00ED633C">
        <w:rPr>
          <w:rFonts w:ascii="Times New Roman" w:hAnsi="Times New Roman" w:cs="Times New Roman"/>
          <w:sz w:val="26"/>
          <w:szCs w:val="26"/>
        </w:rPr>
        <w:t>го подчинения подлежат выводу из эксплуатации</w:t>
      </w:r>
      <w:r w:rsidR="00B12FF2">
        <w:rPr>
          <w:rFonts w:ascii="Times New Roman" w:hAnsi="Times New Roman" w:cs="Times New Roman"/>
          <w:sz w:val="26"/>
          <w:szCs w:val="26"/>
        </w:rPr>
        <w:t xml:space="preserve"> </w:t>
      </w:r>
      <w:r w:rsidR="00ED633C">
        <w:rPr>
          <w:rFonts w:ascii="Times New Roman" w:hAnsi="Times New Roman" w:cs="Times New Roman"/>
          <w:sz w:val="26"/>
          <w:szCs w:val="26"/>
        </w:rPr>
        <w:t>с уст</w:t>
      </w:r>
      <w:r w:rsidR="00AA039B">
        <w:rPr>
          <w:rFonts w:ascii="Times New Roman" w:hAnsi="Times New Roman" w:cs="Times New Roman"/>
          <w:sz w:val="26"/>
          <w:szCs w:val="26"/>
        </w:rPr>
        <w:t xml:space="preserve">ановкой </w:t>
      </w:r>
      <w:r w:rsidR="00ED633C">
        <w:rPr>
          <w:rFonts w:ascii="Times New Roman" w:hAnsi="Times New Roman" w:cs="Times New Roman"/>
          <w:sz w:val="26"/>
          <w:szCs w:val="26"/>
        </w:rPr>
        <w:t>котлов</w:t>
      </w:r>
      <w:r w:rsidR="00AA039B">
        <w:rPr>
          <w:rFonts w:ascii="Times New Roman" w:hAnsi="Times New Roman" w:cs="Times New Roman"/>
          <w:sz w:val="26"/>
          <w:szCs w:val="26"/>
        </w:rPr>
        <w:t>, работающих</w:t>
      </w:r>
      <w:r w:rsidR="00ED633C">
        <w:rPr>
          <w:rFonts w:ascii="Times New Roman" w:hAnsi="Times New Roman" w:cs="Times New Roman"/>
          <w:sz w:val="26"/>
          <w:szCs w:val="26"/>
        </w:rPr>
        <w:t xml:space="preserve"> на природном газе.</w:t>
      </w:r>
    </w:p>
    <w:p w:rsidR="00CA52ED" w:rsidRPr="00BE3A57" w:rsidRDefault="00041C45" w:rsidP="0084712E">
      <w:pPr>
        <w:spacing w:before="240" w:after="240"/>
        <w:jc w:val="center"/>
        <w:rPr>
          <w:b/>
          <w:color w:val="000000"/>
          <w:sz w:val="28"/>
          <w:szCs w:val="28"/>
        </w:rPr>
      </w:pPr>
      <w:r>
        <w:rPr>
          <w:b/>
          <w:sz w:val="28"/>
          <w:szCs w:val="28"/>
        </w:rPr>
        <w:lastRenderedPageBreak/>
        <w:t>11</w:t>
      </w:r>
      <w:r w:rsidR="00356C15">
        <w:rPr>
          <w:b/>
          <w:sz w:val="28"/>
          <w:szCs w:val="28"/>
        </w:rPr>
        <w:t>.</w:t>
      </w:r>
      <w:r w:rsidR="00BE3A57" w:rsidRPr="00F636FE">
        <w:rPr>
          <w:b/>
          <w:sz w:val="28"/>
          <w:szCs w:val="28"/>
        </w:rPr>
        <w:t xml:space="preserve"> Предложение по определению единой теплоснабжающей</w:t>
      </w:r>
      <w:r w:rsidR="00BE3A57" w:rsidRPr="00BE3A57">
        <w:rPr>
          <w:b/>
          <w:sz w:val="28"/>
          <w:szCs w:val="28"/>
        </w:rPr>
        <w:t xml:space="preserve"> организации</w:t>
      </w:r>
    </w:p>
    <w:p w:rsidR="00041C45" w:rsidRPr="00041C45" w:rsidRDefault="00041C45" w:rsidP="00041C45">
      <w:pPr>
        <w:spacing w:before="120"/>
        <w:ind w:firstLine="567"/>
        <w:jc w:val="both"/>
        <w:rPr>
          <w:color w:val="000000"/>
          <w:sz w:val="26"/>
          <w:szCs w:val="26"/>
        </w:rPr>
      </w:pPr>
      <w:r w:rsidRPr="00041C45">
        <w:rPr>
          <w:color w:val="000000"/>
          <w:sz w:val="26"/>
          <w:szCs w:val="26"/>
        </w:rPr>
        <w:t xml:space="preserve">В </w:t>
      </w:r>
      <w:r>
        <w:rPr>
          <w:sz w:val="26"/>
          <w:szCs w:val="26"/>
        </w:rPr>
        <w:t>Поназыревском муниципальном округе</w:t>
      </w:r>
      <w:r w:rsidRPr="00041C45">
        <w:rPr>
          <w:sz w:val="26"/>
          <w:szCs w:val="26"/>
        </w:rPr>
        <w:t xml:space="preserve"> </w:t>
      </w:r>
      <w:r w:rsidRPr="00041C45">
        <w:rPr>
          <w:color w:val="000000"/>
          <w:sz w:val="26"/>
          <w:szCs w:val="26"/>
        </w:rPr>
        <w:t xml:space="preserve">имеется только одна теплоснабжающая организация, обслуживающая жилой фонд в п.г.т. Поназырево – </w:t>
      </w:r>
      <w:r w:rsidRPr="00041C45">
        <w:rPr>
          <w:b/>
          <w:color w:val="000000"/>
          <w:sz w:val="26"/>
          <w:szCs w:val="26"/>
        </w:rPr>
        <w:t xml:space="preserve">МКУП «Поназыревское ЖКХ», </w:t>
      </w:r>
      <w:r w:rsidRPr="00041C45">
        <w:rPr>
          <w:color w:val="000000"/>
          <w:sz w:val="26"/>
          <w:szCs w:val="26"/>
        </w:rPr>
        <w:t>которая и являются кандидатом на роль единой теплоснабжающей организации (далее ЕТО) в п.г.т. Поназырево. В аренде и эксплуатационной ответственности МКУП «Поназыревское ЖКХ»</w:t>
      </w:r>
      <w:r>
        <w:rPr>
          <w:color w:val="000000"/>
          <w:sz w:val="26"/>
          <w:szCs w:val="26"/>
        </w:rPr>
        <w:t xml:space="preserve"> </w:t>
      </w:r>
      <w:r w:rsidRPr="00041C45">
        <w:rPr>
          <w:color w:val="000000"/>
          <w:sz w:val="26"/>
          <w:szCs w:val="26"/>
        </w:rPr>
        <w:t xml:space="preserve">находится </w:t>
      </w:r>
      <w:r>
        <w:rPr>
          <w:color w:val="000000"/>
          <w:sz w:val="26"/>
          <w:szCs w:val="26"/>
        </w:rPr>
        <w:t xml:space="preserve">5 </w:t>
      </w:r>
      <w:r w:rsidRPr="00041C45">
        <w:rPr>
          <w:color w:val="000000"/>
          <w:sz w:val="26"/>
          <w:szCs w:val="26"/>
        </w:rPr>
        <w:t>котельных и около</w:t>
      </w:r>
      <w:r>
        <w:rPr>
          <w:color w:val="000000"/>
          <w:sz w:val="26"/>
          <w:szCs w:val="26"/>
        </w:rPr>
        <w:t xml:space="preserve"> 4,5 </w:t>
      </w:r>
      <w:r w:rsidRPr="00041C45">
        <w:rPr>
          <w:color w:val="000000"/>
          <w:sz w:val="26"/>
          <w:szCs w:val="26"/>
        </w:rPr>
        <w:t xml:space="preserve">км локальных тепловых сетей. Емкость тепловых сетей составляет </w:t>
      </w:r>
      <w:r>
        <w:rPr>
          <w:color w:val="000000"/>
          <w:sz w:val="26"/>
          <w:szCs w:val="26"/>
        </w:rPr>
        <w:t xml:space="preserve">38,8 </w:t>
      </w:r>
      <w:r w:rsidRPr="00041C45">
        <w:rPr>
          <w:color w:val="000000"/>
          <w:sz w:val="26"/>
          <w:szCs w:val="26"/>
        </w:rPr>
        <w:t>м</w:t>
      </w:r>
      <w:r w:rsidRPr="00041C45">
        <w:rPr>
          <w:color w:val="000000"/>
          <w:sz w:val="26"/>
          <w:szCs w:val="26"/>
          <w:vertAlign w:val="superscript"/>
        </w:rPr>
        <w:t>3</w:t>
      </w:r>
      <w:r w:rsidRPr="00041C45">
        <w:rPr>
          <w:color w:val="000000"/>
          <w:sz w:val="26"/>
          <w:szCs w:val="26"/>
        </w:rPr>
        <w:t>.</w:t>
      </w:r>
    </w:p>
    <w:p w:rsidR="00041C45" w:rsidRPr="00041C45" w:rsidRDefault="00041C45" w:rsidP="00041C45">
      <w:pPr>
        <w:ind w:firstLine="567"/>
        <w:jc w:val="both"/>
        <w:rPr>
          <w:color w:val="000000"/>
          <w:sz w:val="26"/>
          <w:szCs w:val="26"/>
        </w:rPr>
      </w:pPr>
      <w:r w:rsidRPr="00041C45">
        <w:rPr>
          <w:color w:val="000000"/>
          <w:sz w:val="26"/>
          <w:szCs w:val="26"/>
        </w:rPr>
        <w:t xml:space="preserve">Данный кандидат на получение статуса ЕТО - </w:t>
      </w:r>
      <w:r w:rsidR="00A36EEE" w:rsidRPr="00041C45">
        <w:rPr>
          <w:color w:val="000000"/>
          <w:sz w:val="26"/>
          <w:szCs w:val="26"/>
        </w:rPr>
        <w:t>МКУП «Поназыревское ЖКХ»</w:t>
      </w:r>
      <w:r w:rsidR="00A36EEE">
        <w:rPr>
          <w:color w:val="000000"/>
          <w:sz w:val="26"/>
          <w:szCs w:val="26"/>
        </w:rPr>
        <w:t xml:space="preserve"> </w:t>
      </w:r>
      <w:r w:rsidRPr="00041C45">
        <w:rPr>
          <w:color w:val="000000"/>
          <w:sz w:val="26"/>
          <w:szCs w:val="26"/>
        </w:rPr>
        <w:t>имеет штат специалистов и рабочих, минимальный набор специальной автотракторной техники и ремонтную базу.</w:t>
      </w:r>
    </w:p>
    <w:p w:rsidR="00041C45" w:rsidRPr="00041C45" w:rsidRDefault="00041C45" w:rsidP="00041C45">
      <w:pPr>
        <w:spacing w:before="120" w:after="120"/>
        <w:jc w:val="center"/>
        <w:rPr>
          <w:sz w:val="26"/>
          <w:szCs w:val="26"/>
        </w:rPr>
      </w:pPr>
      <w:r w:rsidRPr="00041C45">
        <w:rPr>
          <w:sz w:val="26"/>
          <w:szCs w:val="26"/>
        </w:rPr>
        <w:t>Таблица 11.1. Характеристика кандидата на получение статуса ЕТО</w:t>
      </w:r>
    </w:p>
    <w:tbl>
      <w:tblPr>
        <w:tblW w:w="0" w:type="auto"/>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609"/>
        <w:gridCol w:w="1981"/>
        <w:gridCol w:w="1713"/>
        <w:gridCol w:w="1324"/>
        <w:gridCol w:w="2437"/>
      </w:tblGrid>
      <w:tr w:rsidR="00041C45" w:rsidRPr="00041C45" w:rsidTr="00A36EEE">
        <w:tc>
          <w:tcPr>
            <w:tcW w:w="2609" w:type="dxa"/>
            <w:shd w:val="clear" w:color="auto" w:fill="auto"/>
          </w:tcPr>
          <w:p w:rsidR="00041C45" w:rsidRPr="00041C45" w:rsidRDefault="00041C45" w:rsidP="00041C45">
            <w:pPr>
              <w:jc w:val="center"/>
              <w:rPr>
                <w:szCs w:val="24"/>
              </w:rPr>
            </w:pPr>
            <w:r w:rsidRPr="00041C45">
              <w:rPr>
                <w:color w:val="000000"/>
                <w:szCs w:val="24"/>
              </w:rPr>
              <w:t>Наименование теплоснабжающей организации</w:t>
            </w:r>
          </w:p>
        </w:tc>
        <w:tc>
          <w:tcPr>
            <w:tcW w:w="1981" w:type="dxa"/>
            <w:shd w:val="clear" w:color="auto" w:fill="auto"/>
          </w:tcPr>
          <w:p w:rsidR="00041C45" w:rsidRPr="00041C45" w:rsidRDefault="00041C45" w:rsidP="00041C45">
            <w:pPr>
              <w:jc w:val="center"/>
              <w:rPr>
                <w:szCs w:val="24"/>
              </w:rPr>
            </w:pPr>
            <w:r w:rsidRPr="00041C45">
              <w:rPr>
                <w:szCs w:val="24"/>
              </w:rPr>
              <w:t>Объем полезного отпуска теплоты, Гкал/год (%)</w:t>
            </w:r>
          </w:p>
        </w:tc>
        <w:tc>
          <w:tcPr>
            <w:tcW w:w="1713" w:type="dxa"/>
            <w:shd w:val="clear" w:color="auto" w:fill="auto"/>
          </w:tcPr>
          <w:p w:rsidR="00041C45" w:rsidRPr="00041C45" w:rsidRDefault="00041C45" w:rsidP="00041C45">
            <w:pPr>
              <w:jc w:val="center"/>
              <w:rPr>
                <w:szCs w:val="24"/>
              </w:rPr>
            </w:pPr>
            <w:r w:rsidRPr="00041C45">
              <w:rPr>
                <w:szCs w:val="24"/>
              </w:rPr>
              <w:t>Протяженность теплосетей, км (%)</w:t>
            </w:r>
          </w:p>
        </w:tc>
        <w:tc>
          <w:tcPr>
            <w:tcW w:w="1324" w:type="dxa"/>
            <w:shd w:val="clear" w:color="auto" w:fill="auto"/>
          </w:tcPr>
          <w:p w:rsidR="00041C45" w:rsidRPr="00041C45" w:rsidRDefault="00041C45" w:rsidP="00041C45">
            <w:pPr>
              <w:jc w:val="center"/>
              <w:rPr>
                <w:szCs w:val="24"/>
              </w:rPr>
            </w:pPr>
            <w:r w:rsidRPr="00041C45">
              <w:rPr>
                <w:szCs w:val="24"/>
              </w:rPr>
              <w:t>Объем теплосетей, м</w:t>
            </w:r>
            <w:r w:rsidRPr="00041C45">
              <w:rPr>
                <w:szCs w:val="24"/>
                <w:vertAlign w:val="superscript"/>
              </w:rPr>
              <w:t>3</w:t>
            </w:r>
            <w:r w:rsidRPr="00041C45">
              <w:rPr>
                <w:szCs w:val="24"/>
              </w:rPr>
              <w:t xml:space="preserve"> (%)</w:t>
            </w:r>
          </w:p>
        </w:tc>
        <w:tc>
          <w:tcPr>
            <w:tcW w:w="2437" w:type="dxa"/>
            <w:shd w:val="clear" w:color="auto" w:fill="auto"/>
          </w:tcPr>
          <w:p w:rsidR="00041C45" w:rsidRPr="00041C45" w:rsidRDefault="00041C45" w:rsidP="00041C45">
            <w:pPr>
              <w:jc w:val="center"/>
              <w:rPr>
                <w:szCs w:val="24"/>
              </w:rPr>
            </w:pPr>
            <w:r w:rsidRPr="00041C45">
              <w:rPr>
                <w:szCs w:val="24"/>
              </w:rPr>
              <w:t>Наличие достаточной технической и кадровой базы</w:t>
            </w:r>
          </w:p>
        </w:tc>
      </w:tr>
      <w:tr w:rsidR="00041C45" w:rsidRPr="00041C45" w:rsidTr="00A36EEE">
        <w:tc>
          <w:tcPr>
            <w:tcW w:w="2609" w:type="dxa"/>
            <w:shd w:val="clear" w:color="auto" w:fill="auto"/>
          </w:tcPr>
          <w:p w:rsidR="00041C45" w:rsidRPr="00041C45" w:rsidRDefault="00A36EEE" w:rsidP="00041C45">
            <w:pPr>
              <w:jc w:val="center"/>
              <w:rPr>
                <w:szCs w:val="24"/>
              </w:rPr>
            </w:pPr>
            <w:r w:rsidRPr="00A36EEE">
              <w:rPr>
                <w:color w:val="000000"/>
                <w:szCs w:val="24"/>
              </w:rPr>
              <w:t>МКУП «Поназыревское ЖКХ»</w:t>
            </w:r>
          </w:p>
        </w:tc>
        <w:tc>
          <w:tcPr>
            <w:tcW w:w="1981" w:type="dxa"/>
            <w:shd w:val="clear" w:color="auto" w:fill="auto"/>
            <w:vAlign w:val="center"/>
          </w:tcPr>
          <w:p w:rsidR="00041C45" w:rsidRPr="00041C45" w:rsidRDefault="00FD4E1E" w:rsidP="00041C45">
            <w:pPr>
              <w:jc w:val="center"/>
              <w:rPr>
                <w:szCs w:val="24"/>
              </w:rPr>
            </w:pPr>
            <w:r w:rsidRPr="00FD4E1E">
              <w:rPr>
                <w:szCs w:val="24"/>
              </w:rPr>
              <w:t xml:space="preserve">4904,54 </w:t>
            </w:r>
            <w:r w:rsidR="00041C45" w:rsidRPr="00FD4E1E">
              <w:rPr>
                <w:szCs w:val="24"/>
              </w:rPr>
              <w:t>(100</w:t>
            </w:r>
            <w:r w:rsidR="00041C45" w:rsidRPr="00041C45">
              <w:rPr>
                <w:szCs w:val="24"/>
              </w:rPr>
              <w:t>%)</w:t>
            </w:r>
          </w:p>
        </w:tc>
        <w:tc>
          <w:tcPr>
            <w:tcW w:w="1713" w:type="dxa"/>
            <w:shd w:val="clear" w:color="auto" w:fill="auto"/>
            <w:vAlign w:val="center"/>
          </w:tcPr>
          <w:p w:rsidR="00041C45" w:rsidRPr="00041C45" w:rsidRDefault="00A36EEE" w:rsidP="00041C45">
            <w:pPr>
              <w:jc w:val="center"/>
              <w:rPr>
                <w:szCs w:val="24"/>
              </w:rPr>
            </w:pPr>
            <w:r>
              <w:rPr>
                <w:szCs w:val="24"/>
              </w:rPr>
              <w:t xml:space="preserve">4,47 </w:t>
            </w:r>
            <w:r w:rsidR="00041C45" w:rsidRPr="00041C45">
              <w:rPr>
                <w:szCs w:val="24"/>
              </w:rPr>
              <w:t>(100%)</w:t>
            </w:r>
          </w:p>
        </w:tc>
        <w:tc>
          <w:tcPr>
            <w:tcW w:w="1324" w:type="dxa"/>
            <w:shd w:val="clear" w:color="auto" w:fill="auto"/>
            <w:vAlign w:val="center"/>
          </w:tcPr>
          <w:p w:rsidR="00041C45" w:rsidRPr="00041C45" w:rsidRDefault="00A36EEE" w:rsidP="00041C45">
            <w:pPr>
              <w:jc w:val="center"/>
              <w:rPr>
                <w:szCs w:val="24"/>
              </w:rPr>
            </w:pPr>
            <w:r>
              <w:rPr>
                <w:szCs w:val="24"/>
              </w:rPr>
              <w:t>38,8</w:t>
            </w:r>
            <w:r w:rsidR="00041C45" w:rsidRPr="00041C45">
              <w:rPr>
                <w:szCs w:val="24"/>
              </w:rPr>
              <w:t xml:space="preserve"> (100%)</w:t>
            </w:r>
          </w:p>
        </w:tc>
        <w:tc>
          <w:tcPr>
            <w:tcW w:w="2437" w:type="dxa"/>
            <w:shd w:val="clear" w:color="auto" w:fill="auto"/>
            <w:vAlign w:val="center"/>
          </w:tcPr>
          <w:p w:rsidR="00041C45" w:rsidRPr="00041C45" w:rsidRDefault="00041C45" w:rsidP="00041C45">
            <w:pPr>
              <w:jc w:val="center"/>
              <w:rPr>
                <w:szCs w:val="24"/>
              </w:rPr>
            </w:pPr>
            <w:r w:rsidRPr="00041C45">
              <w:rPr>
                <w:szCs w:val="24"/>
              </w:rPr>
              <w:t>Имеется</w:t>
            </w:r>
          </w:p>
        </w:tc>
      </w:tr>
    </w:tbl>
    <w:p w:rsidR="00041C45" w:rsidRPr="00041C45" w:rsidRDefault="00041C45" w:rsidP="00041C45">
      <w:pPr>
        <w:suppressAutoHyphens w:val="0"/>
        <w:spacing w:before="120"/>
        <w:ind w:firstLine="567"/>
        <w:jc w:val="both"/>
        <w:rPr>
          <w:rFonts w:eastAsia="Times New Roman"/>
          <w:sz w:val="26"/>
          <w:szCs w:val="26"/>
          <w:lang w:eastAsia="ru-RU"/>
        </w:rPr>
      </w:pPr>
      <w:r w:rsidRPr="00041C45">
        <w:rPr>
          <w:rFonts w:eastAsia="Times New Roman"/>
          <w:sz w:val="26"/>
          <w:szCs w:val="26"/>
          <w:lang w:eastAsia="ru-RU"/>
        </w:rPr>
        <w:t>ЕТО при осуществлении своей деятельности обязана:</w:t>
      </w:r>
    </w:p>
    <w:p w:rsidR="00041C45" w:rsidRPr="00041C45" w:rsidRDefault="00041C45" w:rsidP="00041C45">
      <w:pPr>
        <w:suppressAutoHyphens w:val="0"/>
        <w:jc w:val="both"/>
        <w:rPr>
          <w:rFonts w:eastAsia="Times New Roman"/>
          <w:sz w:val="26"/>
          <w:szCs w:val="26"/>
          <w:lang w:eastAsia="ru-RU"/>
        </w:rPr>
      </w:pPr>
      <w:r w:rsidRPr="00041C45">
        <w:rPr>
          <w:rFonts w:eastAsia="Times New Roman"/>
          <w:sz w:val="26"/>
          <w:szCs w:val="26"/>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041C45" w:rsidRPr="00041C45" w:rsidRDefault="00041C45" w:rsidP="00041C45">
      <w:pPr>
        <w:suppressAutoHyphens w:val="0"/>
        <w:jc w:val="both"/>
        <w:rPr>
          <w:rFonts w:eastAsia="Times New Roman"/>
          <w:sz w:val="26"/>
          <w:szCs w:val="26"/>
          <w:lang w:eastAsia="ru-RU"/>
        </w:rPr>
      </w:pPr>
      <w:r w:rsidRPr="00041C45">
        <w:rPr>
          <w:rFonts w:eastAsia="Times New Roman"/>
          <w:sz w:val="26"/>
          <w:szCs w:val="26"/>
          <w:lang w:eastAsia="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041C45" w:rsidRPr="00041C45" w:rsidRDefault="00041C45" w:rsidP="00041C45">
      <w:pPr>
        <w:jc w:val="both"/>
        <w:rPr>
          <w:sz w:val="26"/>
          <w:szCs w:val="26"/>
        </w:rPr>
      </w:pPr>
      <w:r w:rsidRPr="00041C45">
        <w:rPr>
          <w:sz w:val="26"/>
          <w:szCs w:val="26"/>
        </w:rPr>
        <w:t>-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041C45" w:rsidRPr="00041C45" w:rsidRDefault="009D1E0E" w:rsidP="00041C45">
      <w:pPr>
        <w:ind w:firstLine="567"/>
        <w:jc w:val="both"/>
        <w:rPr>
          <w:color w:val="000000"/>
          <w:sz w:val="26"/>
          <w:szCs w:val="26"/>
        </w:rPr>
      </w:pPr>
      <w:r>
        <w:rPr>
          <w:color w:val="000000"/>
          <w:sz w:val="26"/>
          <w:szCs w:val="26"/>
        </w:rPr>
        <w:t xml:space="preserve">При определении ЕТО </w:t>
      </w:r>
      <w:r w:rsidR="00041C45" w:rsidRPr="00041C45">
        <w:rPr>
          <w:sz w:val="26"/>
          <w:szCs w:val="26"/>
        </w:rPr>
        <w:t>следует учитывать также финансовое состояние теплоснабжающей организации, поскольку если теплоснабжающая организация систематически не исполняет свои обязательства, в том числе и по расчетам с поставщиками топлива и электроэнергии, то она может потерять статус</w:t>
      </w:r>
      <w:r w:rsidR="00041C45" w:rsidRPr="00041C45">
        <w:rPr>
          <w:bCs/>
          <w:sz w:val="26"/>
          <w:szCs w:val="26"/>
        </w:rPr>
        <w:t>.</w:t>
      </w:r>
    </w:p>
    <w:p w:rsidR="00FC234A" w:rsidRPr="00B4237C" w:rsidRDefault="00534D70" w:rsidP="00FC234A">
      <w:pPr>
        <w:jc w:val="both"/>
        <w:rPr>
          <w:sz w:val="26"/>
          <w:szCs w:val="26"/>
        </w:rPr>
      </w:pPr>
      <w:r>
        <w:rPr>
          <w:color w:val="000000"/>
          <w:sz w:val="26"/>
          <w:szCs w:val="26"/>
        </w:rPr>
        <w:t xml:space="preserve">       </w:t>
      </w:r>
      <w:r w:rsidR="00041C45" w:rsidRPr="00041C45">
        <w:rPr>
          <w:color w:val="000000"/>
          <w:sz w:val="26"/>
          <w:szCs w:val="26"/>
        </w:rPr>
        <w:t>В силу выше изложенного и в соответствии с «</w:t>
      </w:r>
      <w:r w:rsidR="00041C45" w:rsidRPr="00041C45">
        <w:rPr>
          <w:sz w:val="26"/>
          <w:szCs w:val="26"/>
        </w:rPr>
        <w:t xml:space="preserve">Правилами организации теплоснабжения в РФ», утвержденных </w:t>
      </w:r>
      <w:r w:rsidR="00041C45" w:rsidRPr="00041C45">
        <w:rPr>
          <w:color w:val="000000"/>
          <w:sz w:val="26"/>
          <w:szCs w:val="26"/>
        </w:rPr>
        <w:t xml:space="preserve">постановлением Правительства РФ </w:t>
      </w:r>
      <w:r w:rsidR="00041C45" w:rsidRPr="00041C45">
        <w:rPr>
          <w:bCs/>
          <w:sz w:val="26"/>
          <w:szCs w:val="26"/>
        </w:rPr>
        <w:t xml:space="preserve">от 8.08 2012 г. № 808, </w:t>
      </w:r>
      <w:r w:rsidR="009D1E0E" w:rsidRPr="00041C45">
        <w:rPr>
          <w:color w:val="000000"/>
          <w:sz w:val="26"/>
          <w:szCs w:val="26"/>
        </w:rPr>
        <w:t>МКУП «Поназыревское ЖКХ»</w:t>
      </w:r>
      <w:r w:rsidR="009D1E0E">
        <w:rPr>
          <w:color w:val="000000"/>
          <w:sz w:val="26"/>
          <w:szCs w:val="26"/>
        </w:rPr>
        <w:t xml:space="preserve"> </w:t>
      </w:r>
      <w:r w:rsidR="00041C45" w:rsidRPr="00041C45">
        <w:rPr>
          <w:sz w:val="26"/>
          <w:szCs w:val="26"/>
        </w:rPr>
        <w:t>имеет право на</w:t>
      </w:r>
      <w:r w:rsidR="00041C45" w:rsidRPr="00041C45">
        <w:rPr>
          <w:b/>
          <w:sz w:val="26"/>
          <w:szCs w:val="26"/>
        </w:rPr>
        <w:t xml:space="preserve"> </w:t>
      </w:r>
      <w:r w:rsidR="00041C45" w:rsidRPr="00041C45">
        <w:rPr>
          <w:color w:val="000000"/>
          <w:sz w:val="26"/>
          <w:szCs w:val="26"/>
        </w:rPr>
        <w:t xml:space="preserve">присвоение </w:t>
      </w:r>
      <w:r w:rsidR="00041C45" w:rsidRPr="00041C45">
        <w:rPr>
          <w:sz w:val="26"/>
          <w:szCs w:val="26"/>
        </w:rPr>
        <w:t>статуса</w:t>
      </w:r>
      <w:r w:rsidR="00041C45" w:rsidRPr="00041C45">
        <w:rPr>
          <w:color w:val="000000"/>
          <w:sz w:val="26"/>
          <w:szCs w:val="26"/>
        </w:rPr>
        <w:t xml:space="preserve"> единой теплоснабжающей организации </w:t>
      </w:r>
      <w:r w:rsidR="00041C45" w:rsidRPr="00041C45">
        <w:rPr>
          <w:sz w:val="26"/>
          <w:szCs w:val="26"/>
        </w:rPr>
        <w:t>при условии наличия у нее положительного финансового баланса</w:t>
      </w:r>
      <w:r w:rsidR="00041C45" w:rsidRPr="00041C45">
        <w:rPr>
          <w:color w:val="000000"/>
          <w:sz w:val="26"/>
          <w:szCs w:val="26"/>
        </w:rPr>
        <w:t xml:space="preserve">. </w:t>
      </w:r>
      <w:r w:rsidR="00041C45" w:rsidRPr="00041C45">
        <w:rPr>
          <w:sz w:val="26"/>
          <w:szCs w:val="26"/>
        </w:rPr>
        <w:t xml:space="preserve">Администрация </w:t>
      </w:r>
      <w:r w:rsidR="009D1E0E" w:rsidRPr="00041C45">
        <w:rPr>
          <w:color w:val="000000"/>
          <w:sz w:val="26"/>
          <w:szCs w:val="26"/>
        </w:rPr>
        <w:t>Поназыревско</w:t>
      </w:r>
      <w:r w:rsidR="00041C45" w:rsidRPr="00041C45">
        <w:rPr>
          <w:sz w:val="26"/>
          <w:szCs w:val="26"/>
        </w:rPr>
        <w:t>го муниципально</w:t>
      </w:r>
      <w:r w:rsidR="009D1E0E">
        <w:rPr>
          <w:sz w:val="26"/>
          <w:szCs w:val="26"/>
        </w:rPr>
        <w:t>го округа</w:t>
      </w:r>
      <w:r w:rsidR="00041C45" w:rsidRPr="00041C45">
        <w:rPr>
          <w:sz w:val="26"/>
          <w:szCs w:val="26"/>
        </w:rPr>
        <w:t xml:space="preserve"> должна осуществлять постоянный контроль за финансовым состоянием ЕТО. </w:t>
      </w:r>
      <w:r w:rsidR="00FC234A" w:rsidRPr="00681AE3">
        <w:rPr>
          <w:sz w:val="26"/>
          <w:szCs w:val="26"/>
        </w:rPr>
        <w:t xml:space="preserve">Решение об определении единой теплоснабжающей организации может быть принято в процессе рассмотрения настоящего документа руководством </w:t>
      </w:r>
      <w:r w:rsidR="00FC234A" w:rsidRPr="00041C45">
        <w:rPr>
          <w:color w:val="000000"/>
          <w:sz w:val="26"/>
          <w:szCs w:val="26"/>
        </w:rPr>
        <w:t>Поназыревско</w:t>
      </w:r>
      <w:r w:rsidR="00FC234A" w:rsidRPr="00041C45">
        <w:rPr>
          <w:sz w:val="26"/>
          <w:szCs w:val="26"/>
        </w:rPr>
        <w:t>го муниципально</w:t>
      </w:r>
      <w:r w:rsidR="00FC234A">
        <w:rPr>
          <w:sz w:val="26"/>
          <w:szCs w:val="26"/>
        </w:rPr>
        <w:t>го округа</w:t>
      </w:r>
      <w:r w:rsidR="00FC234A" w:rsidRPr="00041C45">
        <w:rPr>
          <w:sz w:val="26"/>
          <w:szCs w:val="26"/>
        </w:rPr>
        <w:t xml:space="preserve"> </w:t>
      </w:r>
      <w:r w:rsidR="00FC234A" w:rsidRPr="0066733C">
        <w:rPr>
          <w:sz w:val="26"/>
          <w:szCs w:val="26"/>
        </w:rPr>
        <w:t>Костромской области</w:t>
      </w:r>
      <w:r w:rsidR="00FC234A" w:rsidRPr="00681AE3">
        <w:rPr>
          <w:sz w:val="26"/>
          <w:szCs w:val="26"/>
        </w:rPr>
        <w:t>.</w:t>
      </w:r>
    </w:p>
    <w:p w:rsidR="007E09AB" w:rsidRPr="005C1982" w:rsidRDefault="00041C45" w:rsidP="005C1982">
      <w:pPr>
        <w:ind w:firstLine="567"/>
        <w:jc w:val="both"/>
        <w:rPr>
          <w:b/>
          <w:sz w:val="26"/>
          <w:szCs w:val="26"/>
        </w:rPr>
      </w:pPr>
      <w:r w:rsidRPr="00041C45">
        <w:rPr>
          <w:bCs/>
          <w:sz w:val="26"/>
          <w:szCs w:val="26"/>
        </w:rPr>
        <w:t>.</w:t>
      </w:r>
      <w:r w:rsidR="009D1E0E">
        <w:rPr>
          <w:bCs/>
          <w:sz w:val="26"/>
          <w:szCs w:val="26"/>
        </w:rPr>
        <w:t xml:space="preserve"> </w:t>
      </w:r>
    </w:p>
    <w:p w:rsidR="00912C8C" w:rsidRPr="002630BF" w:rsidRDefault="00D126EC" w:rsidP="00912C8C">
      <w:pPr>
        <w:spacing w:after="240"/>
        <w:jc w:val="center"/>
        <w:rPr>
          <w:b/>
          <w:sz w:val="28"/>
          <w:szCs w:val="28"/>
        </w:rPr>
      </w:pPr>
      <w:r w:rsidRPr="002630BF">
        <w:rPr>
          <w:b/>
          <w:color w:val="000000"/>
          <w:sz w:val="28"/>
          <w:szCs w:val="28"/>
        </w:rPr>
        <w:t>12</w:t>
      </w:r>
      <w:r w:rsidR="00356C15">
        <w:rPr>
          <w:b/>
          <w:color w:val="000000"/>
          <w:sz w:val="28"/>
          <w:szCs w:val="28"/>
        </w:rPr>
        <w:t>.</w:t>
      </w:r>
      <w:r w:rsidR="00912C8C" w:rsidRPr="002630BF">
        <w:rPr>
          <w:b/>
          <w:color w:val="000000"/>
          <w:sz w:val="28"/>
          <w:szCs w:val="28"/>
        </w:rPr>
        <w:t xml:space="preserve"> </w:t>
      </w:r>
      <w:r w:rsidR="00912C8C" w:rsidRPr="002630BF">
        <w:rPr>
          <w:b/>
          <w:sz w:val="28"/>
          <w:szCs w:val="28"/>
        </w:rPr>
        <w:t>Индикаторы развития систем теп</w:t>
      </w:r>
      <w:r w:rsidR="00006DDB">
        <w:rPr>
          <w:b/>
          <w:sz w:val="28"/>
          <w:szCs w:val="28"/>
        </w:rPr>
        <w:t>лоснабжения муниципального округа</w:t>
      </w:r>
    </w:p>
    <w:p w:rsidR="00912C8C" w:rsidRPr="007E09AB" w:rsidRDefault="00912C8C" w:rsidP="00356C15">
      <w:pPr>
        <w:spacing w:after="120"/>
        <w:ind w:firstLine="601"/>
        <w:jc w:val="both"/>
        <w:rPr>
          <w:sz w:val="26"/>
          <w:szCs w:val="26"/>
        </w:rPr>
      </w:pPr>
      <w:r w:rsidRPr="002630BF">
        <w:rPr>
          <w:sz w:val="26"/>
          <w:szCs w:val="26"/>
        </w:rPr>
        <w:t xml:space="preserve">Перечень и формы представления индикаторов развития систем теплоснабжения приняты в соответствии с Методическими </w:t>
      </w:r>
      <w:hyperlink w:anchor="Par36" w:tooltip="МЕТОДИЧЕСКИЕ РЕКОМЕНДАЦИИ" w:history="1">
        <w:r w:rsidRPr="002630BF">
          <w:rPr>
            <w:sz w:val="26"/>
            <w:szCs w:val="26"/>
          </w:rPr>
          <w:t>указаниями</w:t>
        </w:r>
      </w:hyperlink>
      <w:r w:rsidRPr="002630BF">
        <w:rPr>
          <w:sz w:val="26"/>
          <w:szCs w:val="26"/>
        </w:rPr>
        <w:t xml:space="preserve"> по разра</w:t>
      </w:r>
      <w:r w:rsidR="00044960" w:rsidRPr="002630BF">
        <w:rPr>
          <w:sz w:val="26"/>
          <w:szCs w:val="26"/>
        </w:rPr>
        <w:t xml:space="preserve">ботке схем теплоснабжения [19] и с учетом состава систем теплоснабжения Поназыревского муниципального округа. Индикаторы (показатели) развития систем теплоснабжения </w:t>
      </w:r>
      <w:r w:rsidR="00825364" w:rsidRPr="002630BF">
        <w:rPr>
          <w:color w:val="000000"/>
          <w:sz w:val="26"/>
          <w:szCs w:val="26"/>
        </w:rPr>
        <w:t xml:space="preserve">МКУП «Поназыревское ЖКХ» </w:t>
      </w:r>
      <w:r w:rsidR="00044960" w:rsidRPr="002630BF">
        <w:rPr>
          <w:sz w:val="26"/>
          <w:szCs w:val="26"/>
        </w:rPr>
        <w:t>представлены в таблицах 12.1 – 12.2.</w:t>
      </w:r>
    </w:p>
    <w:p w:rsidR="00E9281C" w:rsidRDefault="00E9281C" w:rsidP="00912C8C">
      <w:pPr>
        <w:spacing w:after="240"/>
        <w:rPr>
          <w:b/>
          <w:color w:val="000000"/>
          <w:sz w:val="28"/>
          <w:szCs w:val="28"/>
        </w:rPr>
        <w:sectPr w:rsidR="00E9281C" w:rsidSect="00356C15">
          <w:pgSz w:w="11906" w:h="16838"/>
          <w:pgMar w:top="851" w:right="567" w:bottom="851" w:left="1134" w:header="567" w:footer="567" w:gutter="0"/>
          <w:cols w:space="720"/>
          <w:docGrid w:linePitch="360"/>
        </w:sectPr>
      </w:pPr>
    </w:p>
    <w:p w:rsidR="00E9281C" w:rsidRPr="00825364" w:rsidRDefault="00E83F4F" w:rsidP="00825364">
      <w:pPr>
        <w:pStyle w:val="ConsPlusNormal"/>
        <w:spacing w:before="120" w:after="120"/>
        <w:ind w:firstLine="0"/>
        <w:jc w:val="center"/>
        <w:outlineLvl w:val="2"/>
        <w:rPr>
          <w:rFonts w:ascii="Times New Roman" w:hAnsi="Times New Roman" w:cs="Times New Roman"/>
          <w:color w:val="000000"/>
          <w:szCs w:val="24"/>
        </w:rPr>
      </w:pPr>
      <w:r>
        <w:rPr>
          <w:rFonts w:ascii="Times New Roman" w:hAnsi="Times New Roman" w:cs="Times New Roman"/>
          <w:sz w:val="26"/>
          <w:szCs w:val="26"/>
        </w:rPr>
        <w:lastRenderedPageBreak/>
        <w:t>Таблица 12</w:t>
      </w:r>
      <w:r w:rsidR="007E09AB" w:rsidRPr="00553032">
        <w:rPr>
          <w:rFonts w:ascii="Times New Roman" w:hAnsi="Times New Roman" w:cs="Times New Roman"/>
          <w:sz w:val="26"/>
          <w:szCs w:val="26"/>
        </w:rPr>
        <w:t>.1</w:t>
      </w:r>
      <w:r w:rsidR="00553032" w:rsidRPr="00553032">
        <w:rPr>
          <w:rFonts w:ascii="Times New Roman" w:hAnsi="Times New Roman" w:cs="Times New Roman"/>
          <w:sz w:val="26"/>
          <w:szCs w:val="26"/>
        </w:rPr>
        <w:t xml:space="preserve">. </w:t>
      </w:r>
      <w:r w:rsidR="001501D2">
        <w:rPr>
          <w:rFonts w:ascii="Times New Roman" w:hAnsi="Times New Roman" w:cs="Times New Roman"/>
          <w:sz w:val="26"/>
          <w:szCs w:val="26"/>
        </w:rPr>
        <w:t>Ц</w:t>
      </w:r>
      <w:r w:rsidR="001501D2" w:rsidRPr="00271D49">
        <w:rPr>
          <w:rFonts w:ascii="Times New Roman" w:hAnsi="Times New Roman" w:cs="Times New Roman"/>
          <w:sz w:val="26"/>
          <w:szCs w:val="26"/>
        </w:rPr>
        <w:t>елевы</w:t>
      </w:r>
      <w:r w:rsidR="001501D2">
        <w:rPr>
          <w:rFonts w:ascii="Times New Roman" w:hAnsi="Times New Roman" w:cs="Times New Roman"/>
          <w:sz w:val="26"/>
          <w:szCs w:val="26"/>
        </w:rPr>
        <w:t>е</w:t>
      </w:r>
      <w:r w:rsidR="001501D2" w:rsidRPr="00271D49">
        <w:rPr>
          <w:rFonts w:ascii="Times New Roman" w:hAnsi="Times New Roman" w:cs="Times New Roman"/>
          <w:sz w:val="26"/>
          <w:szCs w:val="26"/>
        </w:rPr>
        <w:t xml:space="preserve"> показател</w:t>
      </w:r>
      <w:r w:rsidR="001501D2">
        <w:rPr>
          <w:rFonts w:ascii="Times New Roman" w:hAnsi="Times New Roman" w:cs="Times New Roman"/>
          <w:sz w:val="26"/>
          <w:szCs w:val="26"/>
        </w:rPr>
        <w:t>и (индикаторы)</w:t>
      </w:r>
      <w:r w:rsidR="001501D2" w:rsidRPr="00271D49">
        <w:rPr>
          <w:rFonts w:ascii="Times New Roman" w:hAnsi="Times New Roman" w:cs="Times New Roman"/>
          <w:sz w:val="26"/>
          <w:szCs w:val="26"/>
        </w:rPr>
        <w:t xml:space="preserve"> эффективности</w:t>
      </w:r>
      <w:r w:rsidR="001501D2" w:rsidRPr="00825364">
        <w:rPr>
          <w:rFonts w:ascii="Times New Roman" w:hAnsi="Times New Roman" w:cs="Times New Roman"/>
          <w:sz w:val="26"/>
          <w:szCs w:val="26"/>
        </w:rPr>
        <w:t xml:space="preserve"> </w:t>
      </w:r>
      <w:r w:rsidR="00825364" w:rsidRPr="00825364">
        <w:rPr>
          <w:rFonts w:ascii="Times New Roman" w:hAnsi="Times New Roman" w:cs="Times New Roman"/>
          <w:sz w:val="26"/>
          <w:szCs w:val="26"/>
        </w:rPr>
        <w:t xml:space="preserve">котельных </w:t>
      </w:r>
      <w:r w:rsidR="00825364" w:rsidRPr="00825364">
        <w:rPr>
          <w:rFonts w:ascii="Times New Roman" w:hAnsi="Times New Roman" w:cs="Times New Roman"/>
          <w:color w:val="000000"/>
          <w:sz w:val="26"/>
          <w:szCs w:val="26"/>
        </w:rPr>
        <w:t>МКУП «Поназыревское ЖКХ»</w:t>
      </w:r>
    </w:p>
    <w:tbl>
      <w:tblPr>
        <w:tblW w:w="15749" w:type="dxa"/>
        <w:tblInd w:w="40" w:type="dxa"/>
        <w:tblLayout w:type="fixed"/>
        <w:tblCellMar>
          <w:left w:w="40" w:type="dxa"/>
          <w:right w:w="40" w:type="dxa"/>
        </w:tblCellMar>
        <w:tblLook w:val="0000" w:firstRow="0" w:lastRow="0" w:firstColumn="0" w:lastColumn="0" w:noHBand="0" w:noVBand="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825364" w:rsidRPr="00D47BC4" w:rsidTr="00825364">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rsidP="00825364">
            <w:pPr>
              <w:widowControl w:val="0"/>
              <w:autoSpaceDE w:val="0"/>
              <w:jc w:val="center"/>
              <w:rPr>
                <w:rFonts w:eastAsia="Times New Roman"/>
                <w:sz w:val="22"/>
              </w:rPr>
            </w:pPr>
            <w:r w:rsidRPr="00D47BC4">
              <w:rPr>
                <w:rFonts w:eastAsia="Times New Roman"/>
                <w:sz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rsidP="00825364">
            <w:pPr>
              <w:widowControl w:val="0"/>
              <w:autoSpaceDE w:val="0"/>
              <w:jc w:val="center"/>
              <w:rPr>
                <w:rFonts w:eastAsia="Times New Roman"/>
                <w:sz w:val="22"/>
              </w:rPr>
            </w:pPr>
            <w:r w:rsidRPr="00D47BC4">
              <w:rPr>
                <w:rFonts w:eastAsia="Times New Roman"/>
                <w:sz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rsidP="00825364">
            <w:pPr>
              <w:widowControl w:val="0"/>
              <w:autoSpaceDE w:val="0"/>
              <w:jc w:val="center"/>
              <w:rPr>
                <w:rFonts w:eastAsia="Times New Roman"/>
                <w:sz w:val="22"/>
              </w:rPr>
            </w:pPr>
            <w:r w:rsidRPr="00D47BC4">
              <w:rPr>
                <w:rFonts w:eastAsia="Times New Roman"/>
                <w:sz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2024г.</w:t>
            </w:r>
          </w:p>
        </w:tc>
        <w:tc>
          <w:tcPr>
            <w:tcW w:w="882"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2025г.</w:t>
            </w:r>
          </w:p>
        </w:tc>
        <w:tc>
          <w:tcPr>
            <w:tcW w:w="851"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2026г.</w:t>
            </w:r>
          </w:p>
        </w:tc>
        <w:tc>
          <w:tcPr>
            <w:tcW w:w="851"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2027г.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2028г.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2029г.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2030г.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2031г.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2032г.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2033г.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2034г.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2035г.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2036г.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2037г.</w:t>
            </w:r>
          </w:p>
        </w:tc>
        <w:tc>
          <w:tcPr>
            <w:tcW w:w="710" w:type="dxa"/>
            <w:tcBorders>
              <w:top w:val="single" w:sz="8" w:space="0" w:color="auto"/>
              <w:left w:val="single" w:sz="8" w:space="0" w:color="auto"/>
              <w:bottom w:val="single" w:sz="8" w:space="0" w:color="auto"/>
              <w:right w:val="single" w:sz="8" w:space="0" w:color="auto"/>
            </w:tcBorders>
            <w:vAlign w:val="center"/>
          </w:tcPr>
          <w:p w:rsidR="00825364" w:rsidRPr="00D47BC4" w:rsidRDefault="00825364">
            <w:pPr>
              <w:jc w:val="center"/>
              <w:rPr>
                <w:color w:val="000000"/>
                <w:sz w:val="22"/>
              </w:rPr>
            </w:pPr>
            <w:r w:rsidRPr="00D47BC4">
              <w:rPr>
                <w:color w:val="000000"/>
                <w:sz w:val="22"/>
              </w:rPr>
              <w:t>2038г.</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Установленная тепловая мощность (УТМ)</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suppressAutoHyphens w:val="0"/>
              <w:jc w:val="center"/>
              <w:rPr>
                <w:rFonts w:eastAsia="Times New Roman"/>
                <w:color w:val="000000"/>
                <w:sz w:val="22"/>
                <w:lang w:eastAsia="ru-RU"/>
              </w:rPr>
            </w:pPr>
            <w:r w:rsidRPr="00AC51E5">
              <w:rPr>
                <w:color w:val="000000"/>
                <w:sz w:val="22"/>
              </w:rPr>
              <w:t>10,93</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10,93</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2</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3,34</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3,34</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1,605</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3</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Гкал/ч</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9,095</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9,095</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2,100</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4</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Потери УТМ</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16,8</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16,8</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0,0</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5</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63,3</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63,3</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23,6</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6</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7686,8</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7686,8</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3838,1</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7</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7586,9</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7586,9</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3788,2</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8</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Средневзвешенный срок службы котлов</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лет</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9</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8</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9</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12</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9</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лет</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6</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9</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8</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10</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кгу.т/Гкал</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254,24</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254,24</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155,30</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11</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Собственные нужды</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0,64</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0,64</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12</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кг у.т/Гкал</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255,88</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255,88</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156,87</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13</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ind w:left="-40"/>
              <w:jc w:val="center"/>
              <w:rPr>
                <w:rFonts w:eastAsia="Times New Roman"/>
                <w:sz w:val="22"/>
              </w:rPr>
            </w:pPr>
            <w:r w:rsidRPr="00D47BC4">
              <w:rPr>
                <w:rFonts w:eastAsia="Times New Roman"/>
                <w:sz w:val="22"/>
              </w:rPr>
              <w:t>кВт*ч/Гкал</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45,2</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45,2</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20,0</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 xml:space="preserve">14 </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м</w:t>
            </w:r>
            <w:r w:rsidRPr="00D47BC4">
              <w:rPr>
                <w:rFonts w:eastAsia="Times New Roman"/>
                <w:sz w:val="22"/>
                <w:vertAlign w:val="superscript"/>
              </w:rPr>
              <w:t>3</w:t>
            </w:r>
            <w:r w:rsidRPr="00D47BC4">
              <w:rPr>
                <w:rFonts w:eastAsia="Times New Roman"/>
                <w:sz w:val="22"/>
              </w:rPr>
              <w:t>/Гкал</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50</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40</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15</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Коэффициент использования</w:t>
            </w:r>
          </w:p>
          <w:p w:rsidR="00AC51E5" w:rsidRPr="00D47BC4" w:rsidRDefault="00AC51E5" w:rsidP="00AC51E5">
            <w:pPr>
              <w:widowControl w:val="0"/>
              <w:autoSpaceDE w:val="0"/>
              <w:rPr>
                <w:rFonts w:eastAsia="Times New Roman"/>
                <w:sz w:val="22"/>
              </w:rPr>
            </w:pPr>
            <w:r w:rsidRPr="00D47BC4">
              <w:rPr>
                <w:rFonts w:eastAsia="Times New Roman"/>
                <w:sz w:val="22"/>
              </w:rPr>
              <w:t>УТМ</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30,6</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36,7</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76,4</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16</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ч/год</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5376</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17</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r>
      <w:tr w:rsidR="00AC51E5" w:rsidRPr="00D47BC4" w:rsidTr="00825364">
        <w:trPr>
          <w:trHeight w:val="20"/>
        </w:trPr>
        <w:tc>
          <w:tcPr>
            <w:tcW w:w="42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18</w:t>
            </w:r>
          </w:p>
        </w:tc>
        <w:tc>
          <w:tcPr>
            <w:tcW w:w="2976"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rPr>
                <w:rFonts w:eastAsia="Times New Roman"/>
                <w:sz w:val="22"/>
              </w:rPr>
            </w:pPr>
            <w:r w:rsidRPr="00D47BC4">
              <w:rPr>
                <w:rFonts w:eastAsia="Times New Roman"/>
                <w:sz w:val="22"/>
              </w:rPr>
              <w:t>Доля котельных, оборудован-ных приборами учета</w:t>
            </w:r>
          </w:p>
        </w:tc>
        <w:tc>
          <w:tcPr>
            <w:tcW w:w="1134" w:type="dxa"/>
            <w:tcBorders>
              <w:left w:val="single" w:sz="8" w:space="0" w:color="auto"/>
              <w:bottom w:val="single" w:sz="8" w:space="0" w:color="auto"/>
              <w:right w:val="single" w:sz="8" w:space="0" w:color="auto"/>
            </w:tcBorders>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w:t>
            </w:r>
          </w:p>
        </w:tc>
        <w:tc>
          <w:tcPr>
            <w:tcW w:w="819"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w:t>
            </w:r>
          </w:p>
        </w:tc>
        <w:tc>
          <w:tcPr>
            <w:tcW w:w="882"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851"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c>
          <w:tcPr>
            <w:tcW w:w="710" w:type="dxa"/>
            <w:tcBorders>
              <w:left w:val="single" w:sz="8" w:space="0" w:color="auto"/>
              <w:bottom w:val="single" w:sz="8" w:space="0" w:color="auto"/>
              <w:right w:val="single" w:sz="8" w:space="0" w:color="auto"/>
            </w:tcBorders>
            <w:vAlign w:val="center"/>
          </w:tcPr>
          <w:p w:rsidR="00AC51E5" w:rsidRPr="00AC51E5" w:rsidRDefault="00AC51E5" w:rsidP="00AC51E5">
            <w:pPr>
              <w:jc w:val="center"/>
              <w:rPr>
                <w:color w:val="000000"/>
                <w:sz w:val="22"/>
              </w:rPr>
            </w:pPr>
            <w:r w:rsidRPr="00AC51E5">
              <w:rPr>
                <w:color w:val="000000"/>
                <w:sz w:val="22"/>
              </w:rPr>
              <w:t>100</w:t>
            </w:r>
          </w:p>
        </w:tc>
      </w:tr>
    </w:tbl>
    <w:p w:rsidR="00857CE3" w:rsidRDefault="00857CE3" w:rsidP="00E15F29">
      <w:pPr>
        <w:ind w:firstLine="708"/>
        <w:jc w:val="both"/>
        <w:rPr>
          <w:color w:val="000000"/>
          <w:szCs w:val="24"/>
        </w:rPr>
      </w:pPr>
    </w:p>
    <w:p w:rsidR="00825364" w:rsidRDefault="00825364" w:rsidP="00E15F29">
      <w:pPr>
        <w:ind w:firstLine="708"/>
        <w:jc w:val="both"/>
        <w:rPr>
          <w:sz w:val="26"/>
          <w:szCs w:val="26"/>
        </w:rPr>
      </w:pPr>
    </w:p>
    <w:p w:rsidR="00857CE3" w:rsidRPr="001501D2" w:rsidRDefault="00660579" w:rsidP="002630BF">
      <w:pPr>
        <w:pStyle w:val="ConsPlusNormal"/>
        <w:spacing w:before="120" w:after="120"/>
        <w:ind w:firstLine="0"/>
        <w:jc w:val="center"/>
        <w:outlineLvl w:val="2"/>
        <w:rPr>
          <w:rFonts w:ascii="Times New Roman" w:hAnsi="Times New Roman" w:cs="Times New Roman"/>
          <w:color w:val="000000"/>
          <w:szCs w:val="24"/>
        </w:rPr>
      </w:pPr>
      <w:r w:rsidRPr="001501D2">
        <w:rPr>
          <w:rFonts w:ascii="Times New Roman" w:hAnsi="Times New Roman" w:cs="Times New Roman"/>
          <w:sz w:val="26"/>
          <w:szCs w:val="26"/>
        </w:rPr>
        <w:lastRenderedPageBreak/>
        <w:t xml:space="preserve">Таблица 12.2. </w:t>
      </w:r>
      <w:r w:rsidR="001501D2" w:rsidRPr="001501D2">
        <w:rPr>
          <w:rFonts w:ascii="Times New Roman" w:hAnsi="Times New Roman" w:cs="Times New Roman"/>
          <w:sz w:val="26"/>
          <w:szCs w:val="26"/>
        </w:rPr>
        <w:t>Целевые показатели (индикаторы) эффективности передачи тепловой энергии</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825364" w:rsidRPr="00D47BC4" w:rsidTr="00825364">
        <w:trPr>
          <w:trHeight w:val="20"/>
        </w:trPr>
        <w:tc>
          <w:tcPr>
            <w:tcW w:w="426" w:type="dxa"/>
            <w:vAlign w:val="center"/>
          </w:tcPr>
          <w:p w:rsidR="00825364" w:rsidRPr="00D47BC4" w:rsidRDefault="00825364" w:rsidP="00825364">
            <w:pPr>
              <w:widowControl w:val="0"/>
              <w:autoSpaceDE w:val="0"/>
              <w:jc w:val="center"/>
              <w:rPr>
                <w:rFonts w:eastAsia="Times New Roman"/>
                <w:sz w:val="22"/>
              </w:rPr>
            </w:pPr>
            <w:r w:rsidRPr="00D47BC4">
              <w:rPr>
                <w:rFonts w:eastAsia="Times New Roman"/>
                <w:sz w:val="22"/>
              </w:rPr>
              <w:t>№ п/п</w:t>
            </w:r>
          </w:p>
        </w:tc>
        <w:tc>
          <w:tcPr>
            <w:tcW w:w="3260" w:type="dxa"/>
            <w:vAlign w:val="center"/>
          </w:tcPr>
          <w:p w:rsidR="00825364" w:rsidRPr="00D47BC4" w:rsidRDefault="00825364" w:rsidP="00825364">
            <w:pPr>
              <w:widowControl w:val="0"/>
              <w:autoSpaceDE w:val="0"/>
              <w:jc w:val="center"/>
              <w:rPr>
                <w:rFonts w:eastAsia="Times New Roman"/>
                <w:sz w:val="22"/>
              </w:rPr>
            </w:pPr>
            <w:r w:rsidRPr="00D47BC4">
              <w:rPr>
                <w:rFonts w:eastAsia="Times New Roman"/>
                <w:sz w:val="22"/>
              </w:rPr>
              <w:t>Наименование показателей</w:t>
            </w:r>
          </w:p>
        </w:tc>
        <w:tc>
          <w:tcPr>
            <w:tcW w:w="1134" w:type="dxa"/>
            <w:vAlign w:val="center"/>
          </w:tcPr>
          <w:p w:rsidR="00825364" w:rsidRPr="00D47BC4" w:rsidRDefault="00825364" w:rsidP="00825364">
            <w:pPr>
              <w:widowControl w:val="0"/>
              <w:autoSpaceDE w:val="0"/>
              <w:jc w:val="center"/>
              <w:rPr>
                <w:rFonts w:eastAsia="Times New Roman"/>
                <w:sz w:val="22"/>
              </w:rPr>
            </w:pPr>
            <w:r w:rsidRPr="00D47BC4">
              <w:rPr>
                <w:rFonts w:eastAsia="Times New Roman"/>
                <w:sz w:val="22"/>
              </w:rPr>
              <w:t>Единица измерения</w:t>
            </w:r>
          </w:p>
        </w:tc>
        <w:tc>
          <w:tcPr>
            <w:tcW w:w="819" w:type="dxa"/>
            <w:vAlign w:val="center"/>
          </w:tcPr>
          <w:p w:rsidR="00825364" w:rsidRPr="00D47BC4" w:rsidRDefault="00825364">
            <w:pPr>
              <w:jc w:val="center"/>
              <w:rPr>
                <w:color w:val="000000"/>
                <w:sz w:val="22"/>
              </w:rPr>
            </w:pPr>
            <w:r w:rsidRPr="00D47BC4">
              <w:rPr>
                <w:color w:val="000000"/>
                <w:sz w:val="22"/>
              </w:rPr>
              <w:t>2024г.</w:t>
            </w:r>
          </w:p>
        </w:tc>
        <w:tc>
          <w:tcPr>
            <w:tcW w:w="741" w:type="dxa"/>
            <w:vAlign w:val="center"/>
          </w:tcPr>
          <w:p w:rsidR="00825364" w:rsidRPr="00D47BC4" w:rsidRDefault="00825364">
            <w:pPr>
              <w:jc w:val="center"/>
              <w:rPr>
                <w:color w:val="000000"/>
                <w:sz w:val="22"/>
              </w:rPr>
            </w:pPr>
            <w:r w:rsidRPr="00D47BC4">
              <w:rPr>
                <w:color w:val="000000"/>
                <w:sz w:val="22"/>
              </w:rPr>
              <w:t>2025г.</w:t>
            </w:r>
          </w:p>
        </w:tc>
        <w:tc>
          <w:tcPr>
            <w:tcW w:w="725" w:type="dxa"/>
            <w:vAlign w:val="center"/>
          </w:tcPr>
          <w:p w:rsidR="00825364" w:rsidRPr="00D47BC4" w:rsidRDefault="00825364">
            <w:pPr>
              <w:jc w:val="center"/>
              <w:rPr>
                <w:color w:val="000000"/>
                <w:sz w:val="22"/>
              </w:rPr>
            </w:pPr>
            <w:r w:rsidRPr="00D47BC4">
              <w:rPr>
                <w:color w:val="000000"/>
                <w:sz w:val="22"/>
              </w:rPr>
              <w:t>2026г.</w:t>
            </w:r>
          </w:p>
        </w:tc>
        <w:tc>
          <w:tcPr>
            <w:tcW w:w="851" w:type="dxa"/>
            <w:vAlign w:val="center"/>
          </w:tcPr>
          <w:p w:rsidR="00825364" w:rsidRPr="00D47BC4" w:rsidRDefault="00825364">
            <w:pPr>
              <w:jc w:val="center"/>
              <w:rPr>
                <w:color w:val="000000"/>
                <w:sz w:val="22"/>
              </w:rPr>
            </w:pPr>
            <w:r w:rsidRPr="00D47BC4">
              <w:rPr>
                <w:color w:val="000000"/>
                <w:sz w:val="22"/>
              </w:rPr>
              <w:t>2027г.</w:t>
            </w:r>
          </w:p>
        </w:tc>
        <w:tc>
          <w:tcPr>
            <w:tcW w:w="710" w:type="dxa"/>
            <w:vAlign w:val="center"/>
          </w:tcPr>
          <w:p w:rsidR="00825364" w:rsidRPr="00D47BC4" w:rsidRDefault="00825364">
            <w:pPr>
              <w:jc w:val="center"/>
              <w:rPr>
                <w:color w:val="000000"/>
                <w:sz w:val="22"/>
              </w:rPr>
            </w:pPr>
            <w:r w:rsidRPr="00D47BC4">
              <w:rPr>
                <w:color w:val="000000"/>
                <w:sz w:val="22"/>
              </w:rPr>
              <w:t>2028г.</w:t>
            </w:r>
          </w:p>
        </w:tc>
        <w:tc>
          <w:tcPr>
            <w:tcW w:w="710" w:type="dxa"/>
            <w:vAlign w:val="center"/>
          </w:tcPr>
          <w:p w:rsidR="00825364" w:rsidRPr="00D47BC4" w:rsidRDefault="00825364">
            <w:pPr>
              <w:jc w:val="center"/>
              <w:rPr>
                <w:color w:val="000000"/>
                <w:sz w:val="22"/>
              </w:rPr>
            </w:pPr>
            <w:r w:rsidRPr="00D47BC4">
              <w:rPr>
                <w:color w:val="000000"/>
                <w:sz w:val="22"/>
              </w:rPr>
              <w:t>2029г.</w:t>
            </w:r>
          </w:p>
        </w:tc>
        <w:tc>
          <w:tcPr>
            <w:tcW w:w="710" w:type="dxa"/>
            <w:vAlign w:val="center"/>
          </w:tcPr>
          <w:p w:rsidR="00825364" w:rsidRPr="00D47BC4" w:rsidRDefault="00825364">
            <w:pPr>
              <w:jc w:val="center"/>
              <w:rPr>
                <w:color w:val="000000"/>
                <w:sz w:val="22"/>
              </w:rPr>
            </w:pPr>
            <w:r w:rsidRPr="00D47BC4">
              <w:rPr>
                <w:color w:val="000000"/>
                <w:sz w:val="22"/>
              </w:rPr>
              <w:t>2030г.</w:t>
            </w:r>
          </w:p>
        </w:tc>
        <w:tc>
          <w:tcPr>
            <w:tcW w:w="710" w:type="dxa"/>
            <w:vAlign w:val="center"/>
          </w:tcPr>
          <w:p w:rsidR="00825364" w:rsidRPr="00D47BC4" w:rsidRDefault="00825364">
            <w:pPr>
              <w:jc w:val="center"/>
              <w:rPr>
                <w:color w:val="000000"/>
                <w:sz w:val="22"/>
              </w:rPr>
            </w:pPr>
            <w:r w:rsidRPr="00D47BC4">
              <w:rPr>
                <w:color w:val="000000"/>
                <w:sz w:val="22"/>
              </w:rPr>
              <w:t>2031г.</w:t>
            </w:r>
          </w:p>
        </w:tc>
        <w:tc>
          <w:tcPr>
            <w:tcW w:w="710" w:type="dxa"/>
            <w:vAlign w:val="center"/>
          </w:tcPr>
          <w:p w:rsidR="00825364" w:rsidRPr="00D47BC4" w:rsidRDefault="00825364">
            <w:pPr>
              <w:jc w:val="center"/>
              <w:rPr>
                <w:color w:val="000000"/>
                <w:sz w:val="22"/>
              </w:rPr>
            </w:pPr>
            <w:r w:rsidRPr="00D47BC4">
              <w:rPr>
                <w:color w:val="000000"/>
                <w:sz w:val="22"/>
              </w:rPr>
              <w:t>2032г.</w:t>
            </w:r>
          </w:p>
        </w:tc>
        <w:tc>
          <w:tcPr>
            <w:tcW w:w="710" w:type="dxa"/>
            <w:vAlign w:val="center"/>
          </w:tcPr>
          <w:p w:rsidR="00825364" w:rsidRPr="00D47BC4" w:rsidRDefault="00825364">
            <w:pPr>
              <w:jc w:val="center"/>
              <w:rPr>
                <w:color w:val="000000"/>
                <w:sz w:val="22"/>
              </w:rPr>
            </w:pPr>
            <w:r w:rsidRPr="00D47BC4">
              <w:rPr>
                <w:color w:val="000000"/>
                <w:sz w:val="22"/>
              </w:rPr>
              <w:t>2033г.</w:t>
            </w:r>
          </w:p>
        </w:tc>
        <w:tc>
          <w:tcPr>
            <w:tcW w:w="710" w:type="dxa"/>
            <w:vAlign w:val="center"/>
          </w:tcPr>
          <w:p w:rsidR="00825364" w:rsidRPr="00D47BC4" w:rsidRDefault="00825364">
            <w:pPr>
              <w:jc w:val="center"/>
              <w:rPr>
                <w:color w:val="000000"/>
                <w:sz w:val="22"/>
              </w:rPr>
            </w:pPr>
            <w:r w:rsidRPr="00D47BC4">
              <w:rPr>
                <w:color w:val="000000"/>
                <w:sz w:val="22"/>
              </w:rPr>
              <w:t>2034г.</w:t>
            </w:r>
          </w:p>
        </w:tc>
        <w:tc>
          <w:tcPr>
            <w:tcW w:w="710" w:type="dxa"/>
            <w:vAlign w:val="center"/>
          </w:tcPr>
          <w:p w:rsidR="00825364" w:rsidRPr="00D47BC4" w:rsidRDefault="00825364">
            <w:pPr>
              <w:jc w:val="center"/>
              <w:rPr>
                <w:color w:val="000000"/>
                <w:sz w:val="22"/>
              </w:rPr>
            </w:pPr>
            <w:r w:rsidRPr="00D47BC4">
              <w:rPr>
                <w:color w:val="000000"/>
                <w:sz w:val="22"/>
              </w:rPr>
              <w:t>2035г.</w:t>
            </w:r>
          </w:p>
        </w:tc>
        <w:tc>
          <w:tcPr>
            <w:tcW w:w="710" w:type="dxa"/>
            <w:vAlign w:val="center"/>
          </w:tcPr>
          <w:p w:rsidR="00825364" w:rsidRPr="00D47BC4" w:rsidRDefault="00825364">
            <w:pPr>
              <w:jc w:val="center"/>
              <w:rPr>
                <w:color w:val="000000"/>
                <w:sz w:val="22"/>
              </w:rPr>
            </w:pPr>
            <w:r w:rsidRPr="00D47BC4">
              <w:rPr>
                <w:color w:val="000000"/>
                <w:sz w:val="22"/>
              </w:rPr>
              <w:t>2036г.</w:t>
            </w:r>
          </w:p>
        </w:tc>
        <w:tc>
          <w:tcPr>
            <w:tcW w:w="710" w:type="dxa"/>
            <w:vAlign w:val="center"/>
          </w:tcPr>
          <w:p w:rsidR="00825364" w:rsidRPr="00D47BC4" w:rsidRDefault="00825364">
            <w:pPr>
              <w:jc w:val="center"/>
              <w:rPr>
                <w:color w:val="000000"/>
                <w:sz w:val="22"/>
              </w:rPr>
            </w:pPr>
            <w:r w:rsidRPr="00D47BC4">
              <w:rPr>
                <w:color w:val="000000"/>
                <w:sz w:val="22"/>
              </w:rPr>
              <w:t>2037г.</w:t>
            </w:r>
          </w:p>
        </w:tc>
        <w:tc>
          <w:tcPr>
            <w:tcW w:w="710" w:type="dxa"/>
            <w:vAlign w:val="center"/>
          </w:tcPr>
          <w:p w:rsidR="00825364" w:rsidRPr="00D47BC4" w:rsidRDefault="00825364">
            <w:pPr>
              <w:jc w:val="center"/>
              <w:rPr>
                <w:color w:val="000000"/>
                <w:sz w:val="22"/>
              </w:rPr>
            </w:pPr>
            <w:r w:rsidRPr="00D47BC4">
              <w:rPr>
                <w:color w:val="000000"/>
                <w:sz w:val="22"/>
              </w:rPr>
              <w:t>2038г.</w:t>
            </w:r>
          </w:p>
        </w:tc>
      </w:tr>
      <w:tr w:rsidR="00AC51E5" w:rsidRPr="00D47BC4" w:rsidTr="00825364">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Протяженность тепловых сетей</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км</w:t>
            </w:r>
          </w:p>
        </w:tc>
        <w:tc>
          <w:tcPr>
            <w:tcW w:w="819" w:type="dxa"/>
            <w:vAlign w:val="center"/>
          </w:tcPr>
          <w:p w:rsidR="00AC51E5" w:rsidRPr="00AC51E5" w:rsidRDefault="00AC51E5" w:rsidP="00AC51E5">
            <w:pPr>
              <w:suppressAutoHyphens w:val="0"/>
              <w:jc w:val="center"/>
              <w:rPr>
                <w:rFonts w:eastAsia="Times New Roman"/>
                <w:color w:val="000000"/>
                <w:sz w:val="22"/>
                <w:lang w:eastAsia="ru-RU"/>
              </w:rPr>
            </w:pPr>
            <w:r w:rsidRPr="00AC51E5">
              <w:rPr>
                <w:color w:val="000000"/>
                <w:sz w:val="22"/>
              </w:rPr>
              <w:t>4474,8</w:t>
            </w:r>
          </w:p>
        </w:tc>
        <w:tc>
          <w:tcPr>
            <w:tcW w:w="741" w:type="dxa"/>
            <w:vAlign w:val="center"/>
          </w:tcPr>
          <w:p w:rsidR="00AC51E5" w:rsidRPr="00AC51E5" w:rsidRDefault="00AC51E5" w:rsidP="00AC51E5">
            <w:pPr>
              <w:jc w:val="center"/>
              <w:rPr>
                <w:color w:val="000000"/>
                <w:sz w:val="22"/>
              </w:rPr>
            </w:pPr>
            <w:r w:rsidRPr="00AC51E5">
              <w:rPr>
                <w:color w:val="000000"/>
                <w:sz w:val="22"/>
              </w:rPr>
              <w:t>4931,2</w:t>
            </w:r>
          </w:p>
        </w:tc>
        <w:tc>
          <w:tcPr>
            <w:tcW w:w="725" w:type="dxa"/>
            <w:vAlign w:val="center"/>
          </w:tcPr>
          <w:p w:rsidR="00AC51E5" w:rsidRPr="00AC51E5" w:rsidRDefault="00AC51E5" w:rsidP="00AC51E5">
            <w:pPr>
              <w:jc w:val="center"/>
              <w:rPr>
                <w:color w:val="000000"/>
                <w:sz w:val="22"/>
              </w:rPr>
            </w:pPr>
            <w:r w:rsidRPr="00AC51E5">
              <w:rPr>
                <w:color w:val="000000"/>
                <w:sz w:val="22"/>
              </w:rPr>
              <w:t>803</w:t>
            </w:r>
          </w:p>
        </w:tc>
        <w:tc>
          <w:tcPr>
            <w:tcW w:w="851"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c>
          <w:tcPr>
            <w:tcW w:w="710" w:type="dxa"/>
            <w:vAlign w:val="center"/>
          </w:tcPr>
          <w:p w:rsidR="00AC51E5" w:rsidRPr="00AC51E5" w:rsidRDefault="00AC51E5" w:rsidP="00AC51E5">
            <w:pPr>
              <w:jc w:val="center"/>
              <w:rPr>
                <w:color w:val="000000"/>
                <w:sz w:val="22"/>
              </w:rPr>
            </w:pPr>
            <w:r w:rsidRPr="00AC51E5">
              <w:rPr>
                <w:color w:val="000000"/>
                <w:sz w:val="22"/>
              </w:rPr>
              <w:t>803</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2</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Материальная характеристика тепловых сетей</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м</w:t>
            </w:r>
            <w:r w:rsidRPr="00D47BC4">
              <w:rPr>
                <w:rFonts w:eastAsia="Times New Roman"/>
                <w:sz w:val="22"/>
                <w:vertAlign w:val="superscript"/>
              </w:rPr>
              <w:t>2</w:t>
            </w:r>
          </w:p>
        </w:tc>
        <w:tc>
          <w:tcPr>
            <w:tcW w:w="819" w:type="dxa"/>
            <w:vAlign w:val="center"/>
          </w:tcPr>
          <w:p w:rsidR="00AC51E5" w:rsidRPr="00AC51E5" w:rsidRDefault="00AC51E5" w:rsidP="00AC51E5">
            <w:pPr>
              <w:jc w:val="center"/>
              <w:rPr>
                <w:color w:val="000000"/>
                <w:sz w:val="22"/>
              </w:rPr>
            </w:pPr>
            <w:r w:rsidRPr="00AC51E5">
              <w:rPr>
                <w:color w:val="000000"/>
                <w:sz w:val="22"/>
              </w:rPr>
              <w:t>680,1</w:t>
            </w:r>
          </w:p>
        </w:tc>
        <w:tc>
          <w:tcPr>
            <w:tcW w:w="741" w:type="dxa"/>
            <w:vAlign w:val="center"/>
          </w:tcPr>
          <w:p w:rsidR="00AC51E5" w:rsidRPr="00AC51E5" w:rsidRDefault="00AC51E5" w:rsidP="00AC51E5">
            <w:pPr>
              <w:jc w:val="center"/>
              <w:rPr>
                <w:color w:val="000000"/>
                <w:sz w:val="22"/>
              </w:rPr>
            </w:pPr>
            <w:r w:rsidRPr="00AC51E5">
              <w:rPr>
                <w:color w:val="000000"/>
                <w:sz w:val="22"/>
              </w:rPr>
              <w:t>680,1</w:t>
            </w:r>
          </w:p>
        </w:tc>
        <w:tc>
          <w:tcPr>
            <w:tcW w:w="725" w:type="dxa"/>
            <w:vAlign w:val="center"/>
          </w:tcPr>
          <w:p w:rsidR="00AC51E5" w:rsidRPr="00AC51E5" w:rsidRDefault="00AC51E5" w:rsidP="00AC51E5">
            <w:pPr>
              <w:jc w:val="center"/>
              <w:rPr>
                <w:color w:val="000000"/>
                <w:sz w:val="22"/>
              </w:rPr>
            </w:pPr>
            <w:r w:rsidRPr="00AC51E5">
              <w:rPr>
                <w:color w:val="000000"/>
                <w:sz w:val="22"/>
              </w:rPr>
              <w:t>122,0</w:t>
            </w:r>
          </w:p>
        </w:tc>
        <w:tc>
          <w:tcPr>
            <w:tcW w:w="851"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c>
          <w:tcPr>
            <w:tcW w:w="710" w:type="dxa"/>
            <w:vAlign w:val="center"/>
          </w:tcPr>
          <w:p w:rsidR="00AC51E5" w:rsidRPr="00AC51E5" w:rsidRDefault="00AC51E5" w:rsidP="00AC51E5">
            <w:pPr>
              <w:jc w:val="center"/>
              <w:rPr>
                <w:color w:val="000000"/>
                <w:sz w:val="22"/>
              </w:rPr>
            </w:pPr>
            <w:r w:rsidRPr="00AC51E5">
              <w:rPr>
                <w:color w:val="000000"/>
                <w:sz w:val="22"/>
              </w:rPr>
              <w:t>122,0</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3</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Средний срок эксплуатации тепловых сетей</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лет</w:t>
            </w:r>
          </w:p>
        </w:tc>
        <w:tc>
          <w:tcPr>
            <w:tcW w:w="819" w:type="dxa"/>
            <w:vAlign w:val="center"/>
          </w:tcPr>
          <w:p w:rsidR="00AC51E5" w:rsidRPr="00AC51E5" w:rsidRDefault="00AC51E5" w:rsidP="00AC51E5">
            <w:pPr>
              <w:jc w:val="center"/>
              <w:rPr>
                <w:color w:val="000000"/>
                <w:sz w:val="22"/>
              </w:rPr>
            </w:pPr>
            <w:r w:rsidRPr="00AC51E5">
              <w:rPr>
                <w:color w:val="000000"/>
                <w:sz w:val="22"/>
              </w:rPr>
              <w:t>23</w:t>
            </w:r>
          </w:p>
        </w:tc>
        <w:tc>
          <w:tcPr>
            <w:tcW w:w="741" w:type="dxa"/>
            <w:vAlign w:val="center"/>
          </w:tcPr>
          <w:p w:rsidR="00AC51E5" w:rsidRPr="00AC51E5" w:rsidRDefault="00AC51E5" w:rsidP="00AC51E5">
            <w:pPr>
              <w:jc w:val="center"/>
              <w:rPr>
                <w:color w:val="000000"/>
                <w:sz w:val="22"/>
              </w:rPr>
            </w:pPr>
            <w:r w:rsidRPr="00AC51E5">
              <w:rPr>
                <w:color w:val="000000"/>
                <w:sz w:val="22"/>
              </w:rPr>
              <w:t>21</w:t>
            </w:r>
          </w:p>
        </w:tc>
        <w:tc>
          <w:tcPr>
            <w:tcW w:w="725" w:type="dxa"/>
            <w:vAlign w:val="center"/>
          </w:tcPr>
          <w:p w:rsidR="00AC51E5" w:rsidRPr="00AC51E5" w:rsidRDefault="00AC51E5" w:rsidP="00AC51E5">
            <w:pPr>
              <w:jc w:val="center"/>
              <w:rPr>
                <w:color w:val="000000"/>
                <w:sz w:val="22"/>
              </w:rPr>
            </w:pPr>
            <w:r w:rsidRPr="00AC51E5">
              <w:rPr>
                <w:color w:val="000000"/>
                <w:sz w:val="22"/>
              </w:rPr>
              <w:t>4</w:t>
            </w:r>
          </w:p>
        </w:tc>
        <w:tc>
          <w:tcPr>
            <w:tcW w:w="851" w:type="dxa"/>
            <w:vAlign w:val="center"/>
          </w:tcPr>
          <w:p w:rsidR="00AC51E5" w:rsidRPr="00AC51E5" w:rsidRDefault="00AC51E5" w:rsidP="00AC51E5">
            <w:pPr>
              <w:jc w:val="center"/>
              <w:rPr>
                <w:color w:val="000000"/>
                <w:sz w:val="22"/>
              </w:rPr>
            </w:pPr>
            <w:r w:rsidRPr="00AC51E5">
              <w:rPr>
                <w:color w:val="000000"/>
                <w:sz w:val="22"/>
              </w:rPr>
              <w:t>5</w:t>
            </w:r>
          </w:p>
        </w:tc>
        <w:tc>
          <w:tcPr>
            <w:tcW w:w="710" w:type="dxa"/>
            <w:vAlign w:val="center"/>
          </w:tcPr>
          <w:p w:rsidR="00AC51E5" w:rsidRPr="00AC51E5" w:rsidRDefault="00AC51E5" w:rsidP="00AC51E5">
            <w:pPr>
              <w:jc w:val="center"/>
              <w:rPr>
                <w:color w:val="000000"/>
                <w:sz w:val="22"/>
              </w:rPr>
            </w:pPr>
            <w:r w:rsidRPr="00AC51E5">
              <w:rPr>
                <w:color w:val="000000"/>
                <w:sz w:val="22"/>
              </w:rPr>
              <w:t>6</w:t>
            </w:r>
          </w:p>
        </w:tc>
        <w:tc>
          <w:tcPr>
            <w:tcW w:w="710" w:type="dxa"/>
            <w:vAlign w:val="center"/>
          </w:tcPr>
          <w:p w:rsidR="00AC51E5" w:rsidRPr="00AC51E5" w:rsidRDefault="00AC51E5" w:rsidP="00AC51E5">
            <w:pPr>
              <w:jc w:val="center"/>
              <w:rPr>
                <w:color w:val="000000"/>
                <w:sz w:val="22"/>
              </w:rPr>
            </w:pPr>
            <w:r w:rsidRPr="00AC51E5">
              <w:rPr>
                <w:color w:val="000000"/>
                <w:sz w:val="22"/>
              </w:rPr>
              <w:t>7</w:t>
            </w:r>
          </w:p>
        </w:tc>
        <w:tc>
          <w:tcPr>
            <w:tcW w:w="710" w:type="dxa"/>
            <w:vAlign w:val="center"/>
          </w:tcPr>
          <w:p w:rsidR="00AC51E5" w:rsidRPr="00AC51E5" w:rsidRDefault="00AC51E5" w:rsidP="00AC51E5">
            <w:pPr>
              <w:jc w:val="center"/>
              <w:rPr>
                <w:color w:val="000000"/>
                <w:sz w:val="22"/>
              </w:rPr>
            </w:pPr>
            <w:r w:rsidRPr="00AC51E5">
              <w:rPr>
                <w:color w:val="000000"/>
                <w:sz w:val="22"/>
              </w:rPr>
              <w:t>8</w:t>
            </w:r>
          </w:p>
        </w:tc>
        <w:tc>
          <w:tcPr>
            <w:tcW w:w="710" w:type="dxa"/>
            <w:vAlign w:val="center"/>
          </w:tcPr>
          <w:p w:rsidR="00AC51E5" w:rsidRPr="00AC51E5" w:rsidRDefault="00AC51E5" w:rsidP="00AC51E5">
            <w:pPr>
              <w:jc w:val="center"/>
              <w:rPr>
                <w:color w:val="000000"/>
                <w:sz w:val="22"/>
              </w:rPr>
            </w:pPr>
            <w:r w:rsidRPr="00AC51E5">
              <w:rPr>
                <w:color w:val="000000"/>
                <w:sz w:val="22"/>
              </w:rPr>
              <w:t>9</w:t>
            </w:r>
          </w:p>
        </w:tc>
        <w:tc>
          <w:tcPr>
            <w:tcW w:w="710" w:type="dxa"/>
            <w:vAlign w:val="center"/>
          </w:tcPr>
          <w:p w:rsidR="00AC51E5" w:rsidRPr="00AC51E5" w:rsidRDefault="00AC51E5" w:rsidP="00AC51E5">
            <w:pPr>
              <w:jc w:val="center"/>
              <w:rPr>
                <w:color w:val="000000"/>
                <w:sz w:val="22"/>
              </w:rPr>
            </w:pPr>
            <w:r w:rsidRPr="00AC51E5">
              <w:rPr>
                <w:color w:val="000000"/>
                <w:sz w:val="22"/>
              </w:rPr>
              <w:t>10</w:t>
            </w:r>
          </w:p>
        </w:tc>
        <w:tc>
          <w:tcPr>
            <w:tcW w:w="710" w:type="dxa"/>
            <w:vAlign w:val="center"/>
          </w:tcPr>
          <w:p w:rsidR="00AC51E5" w:rsidRPr="00AC51E5" w:rsidRDefault="00AC51E5" w:rsidP="00AC51E5">
            <w:pPr>
              <w:jc w:val="center"/>
              <w:rPr>
                <w:color w:val="000000"/>
                <w:sz w:val="22"/>
              </w:rPr>
            </w:pPr>
            <w:r w:rsidRPr="00AC51E5">
              <w:rPr>
                <w:color w:val="000000"/>
                <w:sz w:val="22"/>
              </w:rPr>
              <w:t>11</w:t>
            </w:r>
          </w:p>
        </w:tc>
        <w:tc>
          <w:tcPr>
            <w:tcW w:w="710" w:type="dxa"/>
            <w:vAlign w:val="center"/>
          </w:tcPr>
          <w:p w:rsidR="00AC51E5" w:rsidRPr="00AC51E5" w:rsidRDefault="00AC51E5" w:rsidP="00AC51E5">
            <w:pPr>
              <w:jc w:val="center"/>
              <w:rPr>
                <w:color w:val="000000"/>
                <w:sz w:val="22"/>
              </w:rPr>
            </w:pPr>
            <w:r w:rsidRPr="00AC51E5">
              <w:rPr>
                <w:color w:val="000000"/>
                <w:sz w:val="22"/>
              </w:rPr>
              <w:t>12</w:t>
            </w:r>
          </w:p>
        </w:tc>
        <w:tc>
          <w:tcPr>
            <w:tcW w:w="710" w:type="dxa"/>
            <w:vAlign w:val="center"/>
          </w:tcPr>
          <w:p w:rsidR="00AC51E5" w:rsidRPr="00AC51E5" w:rsidRDefault="00AC51E5" w:rsidP="00AC51E5">
            <w:pPr>
              <w:jc w:val="center"/>
              <w:rPr>
                <w:color w:val="000000"/>
                <w:sz w:val="22"/>
              </w:rPr>
            </w:pPr>
            <w:r w:rsidRPr="00AC51E5">
              <w:rPr>
                <w:color w:val="000000"/>
                <w:sz w:val="22"/>
              </w:rPr>
              <w:t>13</w:t>
            </w:r>
          </w:p>
        </w:tc>
        <w:tc>
          <w:tcPr>
            <w:tcW w:w="710" w:type="dxa"/>
            <w:vAlign w:val="center"/>
          </w:tcPr>
          <w:p w:rsidR="00AC51E5" w:rsidRPr="00AC51E5" w:rsidRDefault="00AC51E5" w:rsidP="00AC51E5">
            <w:pPr>
              <w:jc w:val="center"/>
              <w:rPr>
                <w:color w:val="000000"/>
                <w:sz w:val="22"/>
              </w:rPr>
            </w:pPr>
            <w:r w:rsidRPr="00AC51E5">
              <w:rPr>
                <w:color w:val="000000"/>
                <w:sz w:val="22"/>
              </w:rPr>
              <w:t>14</w:t>
            </w:r>
          </w:p>
        </w:tc>
        <w:tc>
          <w:tcPr>
            <w:tcW w:w="710" w:type="dxa"/>
            <w:vAlign w:val="center"/>
          </w:tcPr>
          <w:p w:rsidR="00AC51E5" w:rsidRPr="00AC51E5" w:rsidRDefault="00AC51E5" w:rsidP="00AC51E5">
            <w:pPr>
              <w:jc w:val="center"/>
              <w:rPr>
                <w:color w:val="000000"/>
                <w:sz w:val="22"/>
              </w:rPr>
            </w:pPr>
            <w:r w:rsidRPr="00AC51E5">
              <w:rPr>
                <w:color w:val="000000"/>
                <w:sz w:val="22"/>
              </w:rPr>
              <w:t>15</w:t>
            </w:r>
          </w:p>
        </w:tc>
        <w:tc>
          <w:tcPr>
            <w:tcW w:w="710" w:type="dxa"/>
            <w:vAlign w:val="center"/>
          </w:tcPr>
          <w:p w:rsidR="00AC51E5" w:rsidRPr="00AC51E5" w:rsidRDefault="00AC51E5" w:rsidP="00AC51E5">
            <w:pPr>
              <w:jc w:val="center"/>
              <w:rPr>
                <w:color w:val="000000"/>
                <w:sz w:val="22"/>
              </w:rPr>
            </w:pPr>
            <w:r w:rsidRPr="00AC51E5">
              <w:rPr>
                <w:color w:val="000000"/>
                <w:sz w:val="22"/>
              </w:rPr>
              <w:t>16</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4</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Нормативные потери тепловой энергии в тепловых сетях</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Гкал</w:t>
            </w:r>
          </w:p>
        </w:tc>
        <w:tc>
          <w:tcPr>
            <w:tcW w:w="819" w:type="dxa"/>
            <w:vAlign w:val="center"/>
          </w:tcPr>
          <w:p w:rsidR="00AC51E5" w:rsidRPr="00AC51E5" w:rsidRDefault="00AC51E5" w:rsidP="00AC51E5">
            <w:pPr>
              <w:jc w:val="center"/>
              <w:rPr>
                <w:color w:val="000000"/>
                <w:sz w:val="22"/>
              </w:rPr>
            </w:pPr>
            <w:r w:rsidRPr="00AC51E5">
              <w:rPr>
                <w:color w:val="000000"/>
                <w:sz w:val="22"/>
              </w:rPr>
              <w:t>1084,5</w:t>
            </w:r>
          </w:p>
        </w:tc>
        <w:tc>
          <w:tcPr>
            <w:tcW w:w="741" w:type="dxa"/>
            <w:vAlign w:val="center"/>
          </w:tcPr>
          <w:p w:rsidR="00AC51E5" w:rsidRPr="00AC51E5" w:rsidRDefault="00AC51E5" w:rsidP="00AC51E5">
            <w:pPr>
              <w:jc w:val="center"/>
              <w:rPr>
                <w:color w:val="000000"/>
                <w:sz w:val="22"/>
              </w:rPr>
            </w:pPr>
            <w:r w:rsidRPr="00AC51E5">
              <w:rPr>
                <w:color w:val="000000"/>
                <w:sz w:val="22"/>
              </w:rPr>
              <w:t>1084,5</w:t>
            </w:r>
          </w:p>
        </w:tc>
        <w:tc>
          <w:tcPr>
            <w:tcW w:w="725" w:type="dxa"/>
            <w:vAlign w:val="center"/>
          </w:tcPr>
          <w:p w:rsidR="00AC51E5" w:rsidRPr="00AC51E5" w:rsidRDefault="00AC51E5" w:rsidP="00AC51E5">
            <w:pPr>
              <w:jc w:val="center"/>
              <w:rPr>
                <w:color w:val="000000"/>
                <w:sz w:val="22"/>
              </w:rPr>
            </w:pPr>
            <w:r w:rsidRPr="00AC51E5">
              <w:rPr>
                <w:color w:val="000000"/>
                <w:sz w:val="22"/>
              </w:rPr>
              <w:t>194</w:t>
            </w:r>
          </w:p>
        </w:tc>
        <w:tc>
          <w:tcPr>
            <w:tcW w:w="851"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c>
          <w:tcPr>
            <w:tcW w:w="710" w:type="dxa"/>
            <w:vAlign w:val="center"/>
          </w:tcPr>
          <w:p w:rsidR="00AC51E5" w:rsidRPr="00AC51E5" w:rsidRDefault="00AC51E5" w:rsidP="00AC51E5">
            <w:pPr>
              <w:jc w:val="center"/>
              <w:rPr>
                <w:color w:val="000000"/>
                <w:sz w:val="22"/>
              </w:rPr>
            </w:pPr>
            <w:r w:rsidRPr="00AC51E5">
              <w:rPr>
                <w:color w:val="000000"/>
                <w:sz w:val="22"/>
              </w:rPr>
              <w:t>194</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5</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Относительные нормативные потери в тепловых сетях</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w:t>
            </w:r>
          </w:p>
        </w:tc>
        <w:tc>
          <w:tcPr>
            <w:tcW w:w="819" w:type="dxa"/>
            <w:vAlign w:val="center"/>
          </w:tcPr>
          <w:p w:rsidR="00AC51E5" w:rsidRPr="00AC51E5" w:rsidRDefault="00AC51E5" w:rsidP="00AC51E5">
            <w:pPr>
              <w:jc w:val="center"/>
              <w:rPr>
                <w:color w:val="000000"/>
                <w:sz w:val="22"/>
              </w:rPr>
            </w:pPr>
            <w:r w:rsidRPr="00AC51E5">
              <w:rPr>
                <w:color w:val="000000"/>
                <w:sz w:val="22"/>
              </w:rPr>
              <w:t>14,3</w:t>
            </w:r>
          </w:p>
        </w:tc>
        <w:tc>
          <w:tcPr>
            <w:tcW w:w="741" w:type="dxa"/>
            <w:vAlign w:val="center"/>
          </w:tcPr>
          <w:p w:rsidR="00AC51E5" w:rsidRPr="00AC51E5" w:rsidRDefault="00AC51E5" w:rsidP="00AC51E5">
            <w:pPr>
              <w:jc w:val="center"/>
              <w:rPr>
                <w:color w:val="000000"/>
                <w:sz w:val="22"/>
              </w:rPr>
            </w:pPr>
            <w:r w:rsidRPr="00AC51E5">
              <w:rPr>
                <w:color w:val="000000"/>
                <w:sz w:val="22"/>
              </w:rPr>
              <w:t>14,3</w:t>
            </w:r>
          </w:p>
        </w:tc>
        <w:tc>
          <w:tcPr>
            <w:tcW w:w="725" w:type="dxa"/>
            <w:vAlign w:val="center"/>
          </w:tcPr>
          <w:p w:rsidR="00AC51E5" w:rsidRPr="00AC51E5" w:rsidRDefault="00AC51E5" w:rsidP="00AC51E5">
            <w:pPr>
              <w:jc w:val="center"/>
              <w:rPr>
                <w:color w:val="000000"/>
                <w:sz w:val="22"/>
              </w:rPr>
            </w:pPr>
            <w:r w:rsidRPr="00AC51E5">
              <w:rPr>
                <w:color w:val="000000"/>
                <w:sz w:val="22"/>
              </w:rPr>
              <w:t>5,1</w:t>
            </w:r>
          </w:p>
        </w:tc>
        <w:tc>
          <w:tcPr>
            <w:tcW w:w="851"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c>
          <w:tcPr>
            <w:tcW w:w="710" w:type="dxa"/>
            <w:vAlign w:val="center"/>
          </w:tcPr>
          <w:p w:rsidR="00AC51E5" w:rsidRPr="00AC51E5" w:rsidRDefault="00AC51E5" w:rsidP="00AC51E5">
            <w:pPr>
              <w:jc w:val="center"/>
              <w:rPr>
                <w:color w:val="000000"/>
                <w:sz w:val="22"/>
              </w:rPr>
            </w:pPr>
            <w:r w:rsidRPr="00AC51E5">
              <w:rPr>
                <w:color w:val="000000"/>
                <w:sz w:val="22"/>
              </w:rPr>
              <w:t>5,1</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6</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Относительная материальная характеристика тепловых сетей</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м</w:t>
            </w:r>
            <w:r w:rsidRPr="00D47BC4">
              <w:rPr>
                <w:rFonts w:eastAsia="Times New Roman"/>
                <w:sz w:val="22"/>
                <w:vertAlign w:val="superscript"/>
              </w:rPr>
              <w:t>2</w:t>
            </w:r>
            <w:r w:rsidRPr="00D47BC4">
              <w:rPr>
                <w:rFonts w:eastAsia="Times New Roman"/>
                <w:sz w:val="22"/>
              </w:rPr>
              <w:t>/Гкал/ч</w:t>
            </w:r>
          </w:p>
        </w:tc>
        <w:tc>
          <w:tcPr>
            <w:tcW w:w="819" w:type="dxa"/>
            <w:vAlign w:val="center"/>
          </w:tcPr>
          <w:p w:rsidR="00AC51E5" w:rsidRPr="00AC51E5" w:rsidRDefault="00AC51E5" w:rsidP="00AC51E5">
            <w:pPr>
              <w:jc w:val="center"/>
              <w:rPr>
                <w:color w:val="000000"/>
                <w:sz w:val="22"/>
              </w:rPr>
            </w:pPr>
            <w:r w:rsidRPr="00AC51E5">
              <w:rPr>
                <w:color w:val="000000"/>
                <w:sz w:val="22"/>
              </w:rPr>
              <w:t>203,6</w:t>
            </w:r>
          </w:p>
        </w:tc>
        <w:tc>
          <w:tcPr>
            <w:tcW w:w="741" w:type="dxa"/>
            <w:vAlign w:val="center"/>
          </w:tcPr>
          <w:p w:rsidR="00AC51E5" w:rsidRPr="00AC51E5" w:rsidRDefault="00AC51E5" w:rsidP="00AC51E5">
            <w:pPr>
              <w:jc w:val="center"/>
              <w:rPr>
                <w:color w:val="000000"/>
                <w:sz w:val="22"/>
              </w:rPr>
            </w:pPr>
            <w:r w:rsidRPr="00AC51E5">
              <w:rPr>
                <w:color w:val="000000"/>
                <w:sz w:val="22"/>
              </w:rPr>
              <w:t>203,6</w:t>
            </w:r>
          </w:p>
        </w:tc>
        <w:tc>
          <w:tcPr>
            <w:tcW w:w="725" w:type="dxa"/>
            <w:vAlign w:val="center"/>
          </w:tcPr>
          <w:p w:rsidR="00AC51E5" w:rsidRPr="00AC51E5" w:rsidRDefault="00AC51E5" w:rsidP="00AC51E5">
            <w:pPr>
              <w:jc w:val="center"/>
              <w:rPr>
                <w:color w:val="000000"/>
                <w:sz w:val="22"/>
              </w:rPr>
            </w:pPr>
            <w:r w:rsidRPr="00AC51E5">
              <w:rPr>
                <w:color w:val="000000"/>
                <w:sz w:val="22"/>
              </w:rPr>
              <w:t>76,0</w:t>
            </w:r>
          </w:p>
        </w:tc>
        <w:tc>
          <w:tcPr>
            <w:tcW w:w="851"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c>
          <w:tcPr>
            <w:tcW w:w="710" w:type="dxa"/>
            <w:vAlign w:val="center"/>
          </w:tcPr>
          <w:p w:rsidR="00AC51E5" w:rsidRPr="00AC51E5" w:rsidRDefault="00AC51E5" w:rsidP="00AC51E5">
            <w:pPr>
              <w:jc w:val="center"/>
              <w:rPr>
                <w:color w:val="000000"/>
                <w:sz w:val="22"/>
              </w:rPr>
            </w:pPr>
            <w:r w:rsidRPr="00AC51E5">
              <w:rPr>
                <w:color w:val="000000"/>
                <w:sz w:val="22"/>
              </w:rPr>
              <w:t>76,0</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7</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Потери теплоносителя</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м</w:t>
            </w:r>
            <w:r w:rsidRPr="00D47BC4">
              <w:rPr>
                <w:rFonts w:eastAsia="Times New Roman"/>
                <w:sz w:val="22"/>
                <w:vertAlign w:val="superscript"/>
              </w:rPr>
              <w:t>3</w:t>
            </w:r>
          </w:p>
        </w:tc>
        <w:tc>
          <w:tcPr>
            <w:tcW w:w="819" w:type="dxa"/>
            <w:vAlign w:val="center"/>
          </w:tcPr>
          <w:p w:rsidR="00AC51E5" w:rsidRPr="00AC51E5" w:rsidRDefault="00AC51E5" w:rsidP="00AC51E5">
            <w:pPr>
              <w:jc w:val="center"/>
              <w:rPr>
                <w:color w:val="000000"/>
                <w:sz w:val="22"/>
              </w:rPr>
            </w:pPr>
            <w:r w:rsidRPr="00AC51E5">
              <w:rPr>
                <w:color w:val="000000"/>
                <w:sz w:val="22"/>
              </w:rPr>
              <w:t>1197,8</w:t>
            </w:r>
          </w:p>
        </w:tc>
        <w:tc>
          <w:tcPr>
            <w:tcW w:w="741" w:type="dxa"/>
            <w:vAlign w:val="center"/>
          </w:tcPr>
          <w:p w:rsidR="00AC51E5" w:rsidRPr="00AC51E5" w:rsidRDefault="00AC51E5" w:rsidP="00AC51E5">
            <w:pPr>
              <w:jc w:val="center"/>
              <w:rPr>
                <w:color w:val="000000"/>
                <w:sz w:val="22"/>
              </w:rPr>
            </w:pPr>
            <w:r w:rsidRPr="00AC51E5">
              <w:rPr>
                <w:color w:val="000000"/>
                <w:sz w:val="22"/>
              </w:rPr>
              <w:t>1197,8</w:t>
            </w:r>
          </w:p>
        </w:tc>
        <w:tc>
          <w:tcPr>
            <w:tcW w:w="725" w:type="dxa"/>
            <w:vAlign w:val="center"/>
          </w:tcPr>
          <w:p w:rsidR="00AC51E5" w:rsidRPr="00AC51E5" w:rsidRDefault="00AC51E5" w:rsidP="00AC51E5">
            <w:pPr>
              <w:jc w:val="center"/>
              <w:rPr>
                <w:color w:val="000000"/>
                <w:sz w:val="22"/>
              </w:rPr>
            </w:pPr>
            <w:r w:rsidRPr="00AC51E5">
              <w:rPr>
                <w:color w:val="000000"/>
                <w:sz w:val="22"/>
              </w:rPr>
              <w:t>421,3</w:t>
            </w:r>
          </w:p>
        </w:tc>
        <w:tc>
          <w:tcPr>
            <w:tcW w:w="851"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c>
          <w:tcPr>
            <w:tcW w:w="710" w:type="dxa"/>
            <w:vAlign w:val="center"/>
          </w:tcPr>
          <w:p w:rsidR="00AC51E5" w:rsidRPr="00AC51E5" w:rsidRDefault="00AC51E5" w:rsidP="00AC51E5">
            <w:pPr>
              <w:jc w:val="center"/>
              <w:rPr>
                <w:color w:val="000000"/>
                <w:sz w:val="22"/>
              </w:rPr>
            </w:pPr>
            <w:r w:rsidRPr="00AC51E5">
              <w:rPr>
                <w:color w:val="000000"/>
                <w:sz w:val="22"/>
              </w:rPr>
              <w:t>421,3</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8</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Расчетный расход теплоносителя</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т/ч</w:t>
            </w:r>
          </w:p>
        </w:tc>
        <w:tc>
          <w:tcPr>
            <w:tcW w:w="819" w:type="dxa"/>
            <w:vAlign w:val="center"/>
          </w:tcPr>
          <w:p w:rsidR="00AC51E5" w:rsidRPr="00AC51E5" w:rsidRDefault="00AC51E5" w:rsidP="00AC51E5">
            <w:pPr>
              <w:jc w:val="center"/>
              <w:rPr>
                <w:color w:val="000000"/>
                <w:sz w:val="22"/>
              </w:rPr>
            </w:pPr>
            <w:r w:rsidRPr="00AC51E5">
              <w:rPr>
                <w:color w:val="000000"/>
                <w:sz w:val="22"/>
              </w:rPr>
              <w:t>167,0</w:t>
            </w:r>
          </w:p>
        </w:tc>
        <w:tc>
          <w:tcPr>
            <w:tcW w:w="741" w:type="dxa"/>
            <w:vAlign w:val="center"/>
          </w:tcPr>
          <w:p w:rsidR="00AC51E5" w:rsidRPr="00AC51E5" w:rsidRDefault="00AC51E5" w:rsidP="00AC51E5">
            <w:pPr>
              <w:jc w:val="center"/>
              <w:rPr>
                <w:color w:val="000000"/>
                <w:sz w:val="22"/>
              </w:rPr>
            </w:pPr>
            <w:r w:rsidRPr="00AC51E5">
              <w:rPr>
                <w:color w:val="000000"/>
                <w:sz w:val="22"/>
              </w:rPr>
              <w:t>167,0</w:t>
            </w:r>
          </w:p>
        </w:tc>
        <w:tc>
          <w:tcPr>
            <w:tcW w:w="725" w:type="dxa"/>
            <w:vAlign w:val="center"/>
          </w:tcPr>
          <w:p w:rsidR="00AC51E5" w:rsidRPr="00AC51E5" w:rsidRDefault="00AC51E5" w:rsidP="00AC51E5">
            <w:pPr>
              <w:jc w:val="center"/>
              <w:rPr>
                <w:color w:val="000000"/>
                <w:sz w:val="22"/>
              </w:rPr>
            </w:pPr>
            <w:r w:rsidRPr="00AC51E5">
              <w:rPr>
                <w:color w:val="000000"/>
                <w:sz w:val="22"/>
              </w:rPr>
              <w:t>64,2</w:t>
            </w:r>
          </w:p>
        </w:tc>
        <w:tc>
          <w:tcPr>
            <w:tcW w:w="851"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9</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Фактический расход теплоносителя</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т/ч</w:t>
            </w:r>
          </w:p>
        </w:tc>
        <w:tc>
          <w:tcPr>
            <w:tcW w:w="819" w:type="dxa"/>
            <w:vAlign w:val="center"/>
          </w:tcPr>
          <w:p w:rsidR="00AC51E5" w:rsidRPr="00AC51E5" w:rsidRDefault="00AC51E5" w:rsidP="00AC51E5">
            <w:pPr>
              <w:jc w:val="center"/>
              <w:rPr>
                <w:color w:val="000000"/>
                <w:sz w:val="22"/>
              </w:rPr>
            </w:pPr>
            <w:r w:rsidRPr="00AC51E5">
              <w:rPr>
                <w:color w:val="000000"/>
                <w:sz w:val="22"/>
              </w:rPr>
              <w:t>240</w:t>
            </w:r>
          </w:p>
        </w:tc>
        <w:tc>
          <w:tcPr>
            <w:tcW w:w="741" w:type="dxa"/>
            <w:vAlign w:val="center"/>
          </w:tcPr>
          <w:p w:rsidR="00AC51E5" w:rsidRPr="00AC51E5" w:rsidRDefault="00AC51E5" w:rsidP="00AC51E5">
            <w:pPr>
              <w:jc w:val="center"/>
              <w:rPr>
                <w:color w:val="000000"/>
                <w:sz w:val="22"/>
              </w:rPr>
            </w:pPr>
            <w:r w:rsidRPr="00AC51E5">
              <w:rPr>
                <w:color w:val="000000"/>
                <w:sz w:val="22"/>
              </w:rPr>
              <w:t>240</w:t>
            </w:r>
          </w:p>
        </w:tc>
        <w:tc>
          <w:tcPr>
            <w:tcW w:w="725" w:type="dxa"/>
            <w:vAlign w:val="center"/>
          </w:tcPr>
          <w:p w:rsidR="00AC51E5" w:rsidRPr="00AC51E5" w:rsidRDefault="00AC51E5" w:rsidP="00AC51E5">
            <w:pPr>
              <w:jc w:val="center"/>
              <w:rPr>
                <w:color w:val="000000"/>
                <w:sz w:val="22"/>
              </w:rPr>
            </w:pPr>
            <w:r w:rsidRPr="00AC51E5">
              <w:rPr>
                <w:color w:val="000000"/>
                <w:sz w:val="22"/>
              </w:rPr>
              <w:t>64,2</w:t>
            </w:r>
          </w:p>
        </w:tc>
        <w:tc>
          <w:tcPr>
            <w:tcW w:w="851"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c>
          <w:tcPr>
            <w:tcW w:w="710" w:type="dxa"/>
            <w:vAlign w:val="center"/>
          </w:tcPr>
          <w:p w:rsidR="00AC51E5" w:rsidRPr="00AC51E5" w:rsidRDefault="00AC51E5" w:rsidP="00AC51E5">
            <w:pPr>
              <w:jc w:val="center"/>
              <w:rPr>
                <w:color w:val="000000"/>
                <w:sz w:val="22"/>
              </w:rPr>
            </w:pPr>
            <w:r w:rsidRPr="00AC51E5">
              <w:rPr>
                <w:color w:val="000000"/>
                <w:sz w:val="22"/>
              </w:rPr>
              <w:t>64,2</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10</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Удельный расход теплоносителя</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т/Гкал</w:t>
            </w:r>
          </w:p>
        </w:tc>
        <w:tc>
          <w:tcPr>
            <w:tcW w:w="819" w:type="dxa"/>
            <w:vAlign w:val="center"/>
          </w:tcPr>
          <w:p w:rsidR="00AC51E5" w:rsidRPr="00AC51E5" w:rsidRDefault="00AC51E5" w:rsidP="00AC51E5">
            <w:pPr>
              <w:jc w:val="center"/>
              <w:rPr>
                <w:color w:val="000000"/>
                <w:sz w:val="22"/>
              </w:rPr>
            </w:pPr>
            <w:r w:rsidRPr="00AC51E5">
              <w:rPr>
                <w:color w:val="000000"/>
                <w:sz w:val="22"/>
              </w:rPr>
              <w:t>71,9</w:t>
            </w:r>
          </w:p>
        </w:tc>
        <w:tc>
          <w:tcPr>
            <w:tcW w:w="741" w:type="dxa"/>
            <w:vAlign w:val="center"/>
          </w:tcPr>
          <w:p w:rsidR="00AC51E5" w:rsidRPr="00AC51E5" w:rsidRDefault="00AC51E5" w:rsidP="00AC51E5">
            <w:pPr>
              <w:jc w:val="center"/>
              <w:rPr>
                <w:color w:val="000000"/>
                <w:sz w:val="22"/>
              </w:rPr>
            </w:pPr>
            <w:r w:rsidRPr="00AC51E5">
              <w:rPr>
                <w:color w:val="000000"/>
                <w:sz w:val="22"/>
              </w:rPr>
              <w:t>71,9</w:t>
            </w:r>
          </w:p>
        </w:tc>
        <w:tc>
          <w:tcPr>
            <w:tcW w:w="725" w:type="dxa"/>
            <w:vAlign w:val="center"/>
          </w:tcPr>
          <w:p w:rsidR="00AC51E5" w:rsidRPr="00AC51E5" w:rsidRDefault="00AC51E5" w:rsidP="00AC51E5">
            <w:pPr>
              <w:jc w:val="center"/>
              <w:rPr>
                <w:color w:val="000000"/>
                <w:sz w:val="22"/>
              </w:rPr>
            </w:pPr>
            <w:r w:rsidRPr="00AC51E5">
              <w:rPr>
                <w:color w:val="000000"/>
                <w:sz w:val="22"/>
              </w:rPr>
              <w:t>40,0</w:t>
            </w:r>
          </w:p>
        </w:tc>
        <w:tc>
          <w:tcPr>
            <w:tcW w:w="851"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c>
          <w:tcPr>
            <w:tcW w:w="710" w:type="dxa"/>
            <w:vAlign w:val="center"/>
          </w:tcPr>
          <w:p w:rsidR="00AC51E5" w:rsidRPr="00AC51E5" w:rsidRDefault="00AC51E5" w:rsidP="00AC51E5">
            <w:pPr>
              <w:jc w:val="center"/>
              <w:rPr>
                <w:color w:val="000000"/>
                <w:sz w:val="22"/>
              </w:rPr>
            </w:pPr>
            <w:r w:rsidRPr="00AC51E5">
              <w:rPr>
                <w:color w:val="000000"/>
                <w:sz w:val="22"/>
              </w:rPr>
              <w:t>40,0</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11</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Нормативная подпитка тепловой сети</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т/ч</w:t>
            </w:r>
          </w:p>
        </w:tc>
        <w:tc>
          <w:tcPr>
            <w:tcW w:w="819" w:type="dxa"/>
            <w:vAlign w:val="center"/>
          </w:tcPr>
          <w:p w:rsidR="00AC51E5" w:rsidRPr="00AC51E5" w:rsidRDefault="00AC51E5" w:rsidP="00AC51E5">
            <w:pPr>
              <w:jc w:val="center"/>
              <w:rPr>
                <w:color w:val="000000"/>
                <w:sz w:val="22"/>
              </w:rPr>
            </w:pPr>
            <w:r w:rsidRPr="00AC51E5">
              <w:rPr>
                <w:color w:val="000000"/>
                <w:sz w:val="22"/>
              </w:rPr>
              <w:t>0,218</w:t>
            </w:r>
          </w:p>
        </w:tc>
        <w:tc>
          <w:tcPr>
            <w:tcW w:w="741" w:type="dxa"/>
            <w:vAlign w:val="center"/>
          </w:tcPr>
          <w:p w:rsidR="00AC51E5" w:rsidRPr="00AC51E5" w:rsidRDefault="00AC51E5" w:rsidP="00AC51E5">
            <w:pPr>
              <w:jc w:val="center"/>
              <w:rPr>
                <w:color w:val="000000"/>
                <w:sz w:val="22"/>
              </w:rPr>
            </w:pPr>
            <w:r w:rsidRPr="00AC51E5">
              <w:rPr>
                <w:color w:val="000000"/>
                <w:sz w:val="22"/>
              </w:rPr>
              <w:t>0,218</w:t>
            </w:r>
          </w:p>
        </w:tc>
        <w:tc>
          <w:tcPr>
            <w:tcW w:w="725" w:type="dxa"/>
            <w:vAlign w:val="center"/>
          </w:tcPr>
          <w:p w:rsidR="00AC51E5" w:rsidRPr="00AC51E5" w:rsidRDefault="00AC51E5" w:rsidP="00AC51E5">
            <w:pPr>
              <w:jc w:val="center"/>
              <w:rPr>
                <w:color w:val="000000"/>
                <w:sz w:val="22"/>
              </w:rPr>
            </w:pPr>
            <w:r w:rsidRPr="00AC51E5">
              <w:rPr>
                <w:color w:val="000000"/>
                <w:sz w:val="22"/>
              </w:rPr>
              <w:t>0,077</w:t>
            </w:r>
          </w:p>
        </w:tc>
        <w:tc>
          <w:tcPr>
            <w:tcW w:w="851"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c>
          <w:tcPr>
            <w:tcW w:w="710" w:type="dxa"/>
            <w:vAlign w:val="center"/>
          </w:tcPr>
          <w:p w:rsidR="00AC51E5" w:rsidRPr="00AC51E5" w:rsidRDefault="00AC51E5" w:rsidP="00AC51E5">
            <w:pPr>
              <w:jc w:val="center"/>
              <w:rPr>
                <w:color w:val="000000"/>
                <w:sz w:val="22"/>
              </w:rPr>
            </w:pPr>
            <w:r w:rsidRPr="00AC51E5">
              <w:rPr>
                <w:color w:val="000000"/>
                <w:sz w:val="22"/>
              </w:rPr>
              <w:t>0,077</w:t>
            </w:r>
          </w:p>
        </w:tc>
      </w:tr>
      <w:tr w:rsidR="00AC51E5" w:rsidRPr="00D47BC4" w:rsidTr="00CF6BDB">
        <w:trPr>
          <w:trHeight w:val="20"/>
        </w:trPr>
        <w:tc>
          <w:tcPr>
            <w:tcW w:w="426"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12</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Фактическая подпитка тепловой сети</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т/ч</w:t>
            </w:r>
          </w:p>
        </w:tc>
        <w:tc>
          <w:tcPr>
            <w:tcW w:w="819" w:type="dxa"/>
            <w:vAlign w:val="center"/>
          </w:tcPr>
          <w:p w:rsidR="00AC51E5" w:rsidRPr="00AC51E5" w:rsidRDefault="00AC51E5" w:rsidP="00AC51E5">
            <w:pPr>
              <w:jc w:val="center"/>
              <w:rPr>
                <w:color w:val="000000"/>
                <w:sz w:val="22"/>
              </w:rPr>
            </w:pPr>
            <w:r w:rsidRPr="00AC51E5">
              <w:rPr>
                <w:color w:val="000000"/>
                <w:sz w:val="22"/>
              </w:rPr>
              <w:t>0,715</w:t>
            </w:r>
          </w:p>
        </w:tc>
        <w:tc>
          <w:tcPr>
            <w:tcW w:w="741" w:type="dxa"/>
            <w:vAlign w:val="center"/>
          </w:tcPr>
          <w:p w:rsidR="00AC51E5" w:rsidRPr="00AC51E5" w:rsidRDefault="00AC51E5" w:rsidP="00AC51E5">
            <w:pPr>
              <w:jc w:val="center"/>
              <w:rPr>
                <w:color w:val="000000"/>
                <w:sz w:val="22"/>
              </w:rPr>
            </w:pPr>
            <w:r w:rsidRPr="00AC51E5">
              <w:rPr>
                <w:color w:val="000000"/>
                <w:sz w:val="22"/>
              </w:rPr>
              <w:t>0,715</w:t>
            </w:r>
          </w:p>
        </w:tc>
        <w:tc>
          <w:tcPr>
            <w:tcW w:w="725" w:type="dxa"/>
            <w:vAlign w:val="center"/>
          </w:tcPr>
          <w:p w:rsidR="00AC51E5" w:rsidRPr="00AC51E5" w:rsidRDefault="00AC51E5" w:rsidP="00AC51E5">
            <w:pPr>
              <w:jc w:val="center"/>
              <w:rPr>
                <w:color w:val="000000"/>
                <w:sz w:val="22"/>
              </w:rPr>
            </w:pPr>
            <w:r w:rsidRPr="00AC51E5">
              <w:rPr>
                <w:color w:val="000000"/>
                <w:sz w:val="22"/>
              </w:rPr>
              <w:t>0,357</w:t>
            </w:r>
          </w:p>
        </w:tc>
        <w:tc>
          <w:tcPr>
            <w:tcW w:w="851"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c>
          <w:tcPr>
            <w:tcW w:w="710" w:type="dxa"/>
            <w:vAlign w:val="center"/>
          </w:tcPr>
          <w:p w:rsidR="00AC51E5" w:rsidRPr="00AC51E5" w:rsidRDefault="00AC51E5" w:rsidP="00AC51E5">
            <w:pPr>
              <w:jc w:val="center"/>
              <w:rPr>
                <w:color w:val="000000"/>
                <w:sz w:val="22"/>
              </w:rPr>
            </w:pPr>
            <w:r w:rsidRPr="00AC51E5">
              <w:rPr>
                <w:color w:val="000000"/>
                <w:sz w:val="22"/>
              </w:rPr>
              <w:t>0,357</w:t>
            </w:r>
          </w:p>
        </w:tc>
      </w:tr>
      <w:tr w:rsidR="00AC51E5" w:rsidRPr="00D47BC4" w:rsidTr="00825364">
        <w:trPr>
          <w:trHeight w:val="20"/>
        </w:trPr>
        <w:tc>
          <w:tcPr>
            <w:tcW w:w="426" w:type="dxa"/>
          </w:tcPr>
          <w:p w:rsidR="00AC51E5" w:rsidRPr="00D47BC4" w:rsidRDefault="00AC51E5" w:rsidP="00AC51E5">
            <w:pPr>
              <w:widowControl w:val="0"/>
              <w:autoSpaceDE w:val="0"/>
              <w:jc w:val="center"/>
              <w:rPr>
                <w:rFonts w:eastAsia="Times New Roman"/>
                <w:sz w:val="22"/>
              </w:rPr>
            </w:pPr>
            <w:r w:rsidRPr="00D47BC4">
              <w:rPr>
                <w:rFonts w:eastAsia="Times New Roman"/>
                <w:sz w:val="22"/>
              </w:rPr>
              <w:t>13</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Расход электроэнергии на передачу тепловой энергии</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тыс. кВт*ч</w:t>
            </w:r>
          </w:p>
        </w:tc>
        <w:tc>
          <w:tcPr>
            <w:tcW w:w="819" w:type="dxa"/>
            <w:vAlign w:val="center"/>
          </w:tcPr>
          <w:p w:rsidR="00AC51E5" w:rsidRPr="00AC51E5" w:rsidRDefault="00AC51E5" w:rsidP="00AC51E5">
            <w:pPr>
              <w:jc w:val="center"/>
              <w:rPr>
                <w:color w:val="000000"/>
                <w:sz w:val="22"/>
              </w:rPr>
            </w:pPr>
            <w:r w:rsidRPr="00AC51E5">
              <w:rPr>
                <w:color w:val="000000"/>
                <w:sz w:val="22"/>
              </w:rPr>
              <w:t>0</w:t>
            </w:r>
          </w:p>
        </w:tc>
        <w:tc>
          <w:tcPr>
            <w:tcW w:w="741" w:type="dxa"/>
            <w:vAlign w:val="center"/>
          </w:tcPr>
          <w:p w:rsidR="00AC51E5" w:rsidRPr="00AC51E5" w:rsidRDefault="00AC51E5" w:rsidP="00AC51E5">
            <w:pPr>
              <w:jc w:val="center"/>
              <w:rPr>
                <w:color w:val="000000"/>
                <w:sz w:val="22"/>
              </w:rPr>
            </w:pPr>
            <w:r w:rsidRPr="00AC51E5">
              <w:rPr>
                <w:color w:val="000000"/>
                <w:sz w:val="22"/>
              </w:rPr>
              <w:t>0</w:t>
            </w:r>
          </w:p>
        </w:tc>
        <w:tc>
          <w:tcPr>
            <w:tcW w:w="725" w:type="dxa"/>
            <w:vAlign w:val="center"/>
          </w:tcPr>
          <w:p w:rsidR="00AC51E5" w:rsidRPr="00AC51E5" w:rsidRDefault="00AC51E5" w:rsidP="00AC51E5">
            <w:pPr>
              <w:jc w:val="center"/>
              <w:rPr>
                <w:color w:val="000000"/>
                <w:sz w:val="22"/>
              </w:rPr>
            </w:pPr>
            <w:r w:rsidRPr="00AC51E5">
              <w:rPr>
                <w:color w:val="000000"/>
                <w:sz w:val="22"/>
              </w:rPr>
              <w:t>0</w:t>
            </w:r>
          </w:p>
        </w:tc>
        <w:tc>
          <w:tcPr>
            <w:tcW w:w="851"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r>
      <w:tr w:rsidR="00AC51E5" w:rsidRPr="00D47BC4" w:rsidTr="00825364">
        <w:trPr>
          <w:trHeight w:val="20"/>
        </w:trPr>
        <w:tc>
          <w:tcPr>
            <w:tcW w:w="426" w:type="dxa"/>
          </w:tcPr>
          <w:p w:rsidR="00AC51E5" w:rsidRPr="00D47BC4" w:rsidRDefault="00AC51E5" w:rsidP="00AC51E5">
            <w:pPr>
              <w:widowControl w:val="0"/>
              <w:autoSpaceDE w:val="0"/>
              <w:jc w:val="center"/>
              <w:rPr>
                <w:rFonts w:eastAsia="Times New Roman"/>
                <w:sz w:val="22"/>
              </w:rPr>
            </w:pPr>
            <w:r w:rsidRPr="00D47BC4">
              <w:rPr>
                <w:rFonts w:eastAsia="Times New Roman"/>
                <w:sz w:val="22"/>
              </w:rPr>
              <w:t>14</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Удельный расход электроэнергии на передачу тепловой энергии</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кВт*ч/Гкал</w:t>
            </w:r>
          </w:p>
        </w:tc>
        <w:tc>
          <w:tcPr>
            <w:tcW w:w="819" w:type="dxa"/>
            <w:vAlign w:val="center"/>
          </w:tcPr>
          <w:p w:rsidR="00AC51E5" w:rsidRPr="00AC51E5" w:rsidRDefault="00AC51E5" w:rsidP="00AC51E5">
            <w:pPr>
              <w:jc w:val="center"/>
              <w:rPr>
                <w:color w:val="000000"/>
                <w:sz w:val="22"/>
              </w:rPr>
            </w:pPr>
            <w:r w:rsidRPr="00AC51E5">
              <w:rPr>
                <w:color w:val="000000"/>
                <w:sz w:val="22"/>
              </w:rPr>
              <w:t>0</w:t>
            </w:r>
          </w:p>
        </w:tc>
        <w:tc>
          <w:tcPr>
            <w:tcW w:w="741" w:type="dxa"/>
            <w:vAlign w:val="center"/>
          </w:tcPr>
          <w:p w:rsidR="00AC51E5" w:rsidRPr="00AC51E5" w:rsidRDefault="00AC51E5" w:rsidP="00AC51E5">
            <w:pPr>
              <w:jc w:val="center"/>
              <w:rPr>
                <w:color w:val="000000"/>
                <w:sz w:val="22"/>
              </w:rPr>
            </w:pPr>
            <w:r w:rsidRPr="00AC51E5">
              <w:rPr>
                <w:color w:val="000000"/>
                <w:sz w:val="22"/>
              </w:rPr>
              <w:t>0</w:t>
            </w:r>
          </w:p>
        </w:tc>
        <w:tc>
          <w:tcPr>
            <w:tcW w:w="725" w:type="dxa"/>
            <w:vAlign w:val="center"/>
          </w:tcPr>
          <w:p w:rsidR="00AC51E5" w:rsidRPr="00AC51E5" w:rsidRDefault="00AC51E5" w:rsidP="00AC51E5">
            <w:pPr>
              <w:jc w:val="center"/>
              <w:rPr>
                <w:color w:val="000000"/>
                <w:sz w:val="22"/>
              </w:rPr>
            </w:pPr>
            <w:r w:rsidRPr="00AC51E5">
              <w:rPr>
                <w:color w:val="000000"/>
                <w:sz w:val="22"/>
              </w:rPr>
              <w:t>0</w:t>
            </w:r>
          </w:p>
        </w:tc>
        <w:tc>
          <w:tcPr>
            <w:tcW w:w="851"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r>
      <w:tr w:rsidR="00AC51E5" w:rsidRPr="00D47BC4" w:rsidTr="00825364">
        <w:trPr>
          <w:trHeight w:val="20"/>
        </w:trPr>
        <w:tc>
          <w:tcPr>
            <w:tcW w:w="426" w:type="dxa"/>
          </w:tcPr>
          <w:p w:rsidR="00AC51E5" w:rsidRPr="00D47BC4" w:rsidRDefault="00AC51E5" w:rsidP="00AC51E5">
            <w:pPr>
              <w:widowControl w:val="0"/>
              <w:autoSpaceDE w:val="0"/>
              <w:jc w:val="center"/>
              <w:rPr>
                <w:rFonts w:eastAsia="Times New Roman"/>
                <w:sz w:val="22"/>
              </w:rPr>
            </w:pPr>
            <w:r w:rsidRPr="00D47BC4">
              <w:rPr>
                <w:rFonts w:eastAsia="Times New Roman"/>
                <w:sz w:val="22"/>
              </w:rPr>
              <w:t>15</w:t>
            </w:r>
          </w:p>
        </w:tc>
        <w:tc>
          <w:tcPr>
            <w:tcW w:w="3260" w:type="dxa"/>
            <w:vAlign w:val="center"/>
          </w:tcPr>
          <w:p w:rsidR="00AC51E5" w:rsidRPr="00D47BC4" w:rsidRDefault="00AC51E5" w:rsidP="00AC51E5">
            <w:pPr>
              <w:widowControl w:val="0"/>
              <w:autoSpaceDE w:val="0"/>
              <w:rPr>
                <w:rFonts w:eastAsia="Times New Roman"/>
                <w:sz w:val="22"/>
              </w:rPr>
            </w:pPr>
            <w:r w:rsidRPr="00D47BC4">
              <w:rPr>
                <w:rFonts w:eastAsia="Times New Roman"/>
                <w:sz w:val="22"/>
              </w:rPr>
              <w:t>Присоединенная тепловая нагрузка</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Гкал/ч</w:t>
            </w:r>
          </w:p>
        </w:tc>
        <w:tc>
          <w:tcPr>
            <w:tcW w:w="819" w:type="dxa"/>
            <w:vAlign w:val="center"/>
          </w:tcPr>
          <w:p w:rsidR="00AC51E5" w:rsidRPr="00AC51E5" w:rsidRDefault="00AC51E5" w:rsidP="00AC51E5">
            <w:pPr>
              <w:jc w:val="center"/>
              <w:rPr>
                <w:color w:val="000000"/>
                <w:sz w:val="22"/>
              </w:rPr>
            </w:pPr>
            <w:r w:rsidRPr="00AC51E5">
              <w:rPr>
                <w:color w:val="000000"/>
                <w:sz w:val="22"/>
              </w:rPr>
              <w:t>3,34</w:t>
            </w:r>
          </w:p>
        </w:tc>
        <w:tc>
          <w:tcPr>
            <w:tcW w:w="741" w:type="dxa"/>
            <w:vAlign w:val="center"/>
          </w:tcPr>
          <w:p w:rsidR="00AC51E5" w:rsidRPr="00AC51E5" w:rsidRDefault="00AC51E5" w:rsidP="00AC51E5">
            <w:pPr>
              <w:jc w:val="center"/>
              <w:rPr>
                <w:color w:val="000000"/>
                <w:sz w:val="22"/>
              </w:rPr>
            </w:pPr>
            <w:r w:rsidRPr="00AC51E5">
              <w:rPr>
                <w:color w:val="000000"/>
                <w:sz w:val="22"/>
              </w:rPr>
              <w:t>3,34</w:t>
            </w:r>
          </w:p>
        </w:tc>
        <w:tc>
          <w:tcPr>
            <w:tcW w:w="725" w:type="dxa"/>
            <w:vAlign w:val="center"/>
          </w:tcPr>
          <w:p w:rsidR="00AC51E5" w:rsidRPr="00AC51E5" w:rsidRDefault="00AC51E5" w:rsidP="00AC51E5">
            <w:pPr>
              <w:jc w:val="center"/>
              <w:rPr>
                <w:color w:val="000000"/>
                <w:sz w:val="22"/>
              </w:rPr>
            </w:pPr>
            <w:r w:rsidRPr="00AC51E5">
              <w:rPr>
                <w:color w:val="000000"/>
                <w:sz w:val="22"/>
              </w:rPr>
              <w:t>1,605</w:t>
            </w:r>
          </w:p>
        </w:tc>
        <w:tc>
          <w:tcPr>
            <w:tcW w:w="851"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c>
          <w:tcPr>
            <w:tcW w:w="710" w:type="dxa"/>
            <w:vAlign w:val="center"/>
          </w:tcPr>
          <w:p w:rsidR="00AC51E5" w:rsidRPr="00AC51E5" w:rsidRDefault="00AC51E5" w:rsidP="00AC51E5">
            <w:pPr>
              <w:jc w:val="center"/>
              <w:rPr>
                <w:color w:val="000000"/>
                <w:sz w:val="22"/>
              </w:rPr>
            </w:pPr>
            <w:r w:rsidRPr="00AC51E5">
              <w:rPr>
                <w:color w:val="000000"/>
                <w:sz w:val="22"/>
              </w:rPr>
              <w:t>1,605</w:t>
            </w:r>
          </w:p>
        </w:tc>
      </w:tr>
      <w:tr w:rsidR="00AC51E5" w:rsidRPr="00D47BC4" w:rsidTr="00825364">
        <w:trPr>
          <w:trHeight w:val="20"/>
        </w:trPr>
        <w:tc>
          <w:tcPr>
            <w:tcW w:w="426" w:type="dxa"/>
          </w:tcPr>
          <w:p w:rsidR="00AC51E5" w:rsidRPr="00D47BC4" w:rsidRDefault="00AC51E5" w:rsidP="00AC51E5">
            <w:pPr>
              <w:widowControl w:val="0"/>
              <w:autoSpaceDE w:val="0"/>
              <w:jc w:val="center"/>
              <w:rPr>
                <w:rFonts w:eastAsia="Times New Roman"/>
                <w:sz w:val="22"/>
              </w:rPr>
            </w:pPr>
            <w:r w:rsidRPr="00D47BC4">
              <w:rPr>
                <w:rFonts w:eastAsia="Times New Roman"/>
                <w:sz w:val="22"/>
              </w:rPr>
              <w:t>16</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Средневзвешенная плотность тепловой нагрузки в зоне действия источника тепловой энергии</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Гкал/ч/км</w:t>
            </w:r>
            <w:r w:rsidRPr="00D47BC4">
              <w:rPr>
                <w:rFonts w:eastAsia="Times New Roman"/>
                <w:sz w:val="22"/>
                <w:vertAlign w:val="superscript"/>
              </w:rPr>
              <w:t>2</w:t>
            </w:r>
          </w:p>
        </w:tc>
        <w:tc>
          <w:tcPr>
            <w:tcW w:w="819" w:type="dxa"/>
            <w:vAlign w:val="center"/>
          </w:tcPr>
          <w:p w:rsidR="00AC51E5" w:rsidRPr="00AC51E5" w:rsidRDefault="00AC51E5" w:rsidP="00AC51E5">
            <w:pPr>
              <w:jc w:val="center"/>
              <w:rPr>
                <w:color w:val="000000"/>
                <w:sz w:val="22"/>
              </w:rPr>
            </w:pPr>
            <w:r w:rsidRPr="00AC51E5">
              <w:rPr>
                <w:color w:val="000000"/>
                <w:sz w:val="22"/>
              </w:rPr>
              <w:t>0,005</w:t>
            </w:r>
          </w:p>
        </w:tc>
        <w:tc>
          <w:tcPr>
            <w:tcW w:w="741" w:type="dxa"/>
            <w:vAlign w:val="center"/>
          </w:tcPr>
          <w:p w:rsidR="00AC51E5" w:rsidRPr="00AC51E5" w:rsidRDefault="00AC51E5" w:rsidP="00AC51E5">
            <w:pPr>
              <w:jc w:val="center"/>
              <w:rPr>
                <w:color w:val="000000"/>
                <w:sz w:val="22"/>
              </w:rPr>
            </w:pPr>
            <w:r w:rsidRPr="00AC51E5">
              <w:rPr>
                <w:color w:val="000000"/>
                <w:sz w:val="22"/>
              </w:rPr>
              <w:t>0,005</w:t>
            </w:r>
          </w:p>
        </w:tc>
        <w:tc>
          <w:tcPr>
            <w:tcW w:w="725" w:type="dxa"/>
            <w:vAlign w:val="center"/>
          </w:tcPr>
          <w:p w:rsidR="00AC51E5" w:rsidRPr="00AC51E5" w:rsidRDefault="00AC51E5" w:rsidP="00AC51E5">
            <w:pPr>
              <w:jc w:val="center"/>
              <w:rPr>
                <w:color w:val="000000"/>
                <w:sz w:val="22"/>
              </w:rPr>
            </w:pPr>
            <w:r w:rsidRPr="00AC51E5">
              <w:rPr>
                <w:color w:val="000000"/>
                <w:sz w:val="22"/>
              </w:rPr>
              <w:t>0,002</w:t>
            </w:r>
          </w:p>
        </w:tc>
        <w:tc>
          <w:tcPr>
            <w:tcW w:w="851"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c>
          <w:tcPr>
            <w:tcW w:w="710" w:type="dxa"/>
            <w:vAlign w:val="center"/>
          </w:tcPr>
          <w:p w:rsidR="00AC51E5" w:rsidRPr="00AC51E5" w:rsidRDefault="00AC51E5" w:rsidP="00AC51E5">
            <w:pPr>
              <w:jc w:val="center"/>
              <w:rPr>
                <w:color w:val="000000"/>
                <w:sz w:val="22"/>
              </w:rPr>
            </w:pPr>
            <w:r w:rsidRPr="00AC51E5">
              <w:rPr>
                <w:color w:val="000000"/>
                <w:sz w:val="22"/>
              </w:rPr>
              <w:t>0,002</w:t>
            </w:r>
          </w:p>
        </w:tc>
      </w:tr>
      <w:tr w:rsidR="00AC51E5" w:rsidRPr="00D47BC4" w:rsidTr="00825364">
        <w:trPr>
          <w:trHeight w:val="20"/>
        </w:trPr>
        <w:tc>
          <w:tcPr>
            <w:tcW w:w="426" w:type="dxa"/>
          </w:tcPr>
          <w:p w:rsidR="00AC51E5" w:rsidRPr="00D47BC4" w:rsidRDefault="00AC51E5" w:rsidP="00AC51E5">
            <w:pPr>
              <w:widowControl w:val="0"/>
              <w:autoSpaceDE w:val="0"/>
              <w:jc w:val="center"/>
              <w:rPr>
                <w:rFonts w:eastAsia="Times New Roman"/>
                <w:sz w:val="22"/>
              </w:rPr>
            </w:pPr>
            <w:r w:rsidRPr="00D47BC4">
              <w:rPr>
                <w:rFonts w:eastAsia="Times New Roman"/>
                <w:sz w:val="22"/>
              </w:rPr>
              <w:t>17</w:t>
            </w:r>
          </w:p>
        </w:tc>
        <w:tc>
          <w:tcPr>
            <w:tcW w:w="3260" w:type="dxa"/>
          </w:tcPr>
          <w:p w:rsidR="00AC51E5" w:rsidRPr="00D47BC4" w:rsidRDefault="00AC51E5" w:rsidP="00AC51E5">
            <w:pPr>
              <w:widowControl w:val="0"/>
              <w:autoSpaceDE w:val="0"/>
              <w:rPr>
                <w:rFonts w:eastAsia="Times New Roman"/>
                <w:sz w:val="22"/>
              </w:rPr>
            </w:pPr>
            <w:r w:rsidRPr="00D47BC4">
              <w:rPr>
                <w:rFonts w:eastAsia="Times New Roman"/>
                <w:sz w:val="22"/>
              </w:rPr>
              <w:t>Количество повреждений (отказов) в тепловых сетях</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ед./год</w:t>
            </w:r>
          </w:p>
        </w:tc>
        <w:tc>
          <w:tcPr>
            <w:tcW w:w="819" w:type="dxa"/>
            <w:vAlign w:val="center"/>
          </w:tcPr>
          <w:p w:rsidR="00AC51E5" w:rsidRPr="00AC51E5" w:rsidRDefault="00AC51E5" w:rsidP="00AC51E5">
            <w:pPr>
              <w:jc w:val="center"/>
              <w:rPr>
                <w:color w:val="000000"/>
                <w:sz w:val="22"/>
              </w:rPr>
            </w:pPr>
            <w:r w:rsidRPr="00AC51E5">
              <w:rPr>
                <w:color w:val="000000"/>
                <w:sz w:val="22"/>
              </w:rPr>
              <w:t>0</w:t>
            </w:r>
          </w:p>
        </w:tc>
        <w:tc>
          <w:tcPr>
            <w:tcW w:w="741" w:type="dxa"/>
            <w:vAlign w:val="center"/>
          </w:tcPr>
          <w:p w:rsidR="00AC51E5" w:rsidRPr="00AC51E5" w:rsidRDefault="00AC51E5" w:rsidP="00AC51E5">
            <w:pPr>
              <w:jc w:val="center"/>
              <w:rPr>
                <w:color w:val="000000"/>
                <w:sz w:val="22"/>
              </w:rPr>
            </w:pPr>
            <w:r w:rsidRPr="00AC51E5">
              <w:rPr>
                <w:color w:val="000000"/>
                <w:sz w:val="22"/>
              </w:rPr>
              <w:t>0</w:t>
            </w:r>
          </w:p>
        </w:tc>
        <w:tc>
          <w:tcPr>
            <w:tcW w:w="725" w:type="dxa"/>
            <w:vAlign w:val="center"/>
          </w:tcPr>
          <w:p w:rsidR="00AC51E5" w:rsidRPr="00AC51E5" w:rsidRDefault="00AC51E5" w:rsidP="00AC51E5">
            <w:pPr>
              <w:jc w:val="center"/>
              <w:rPr>
                <w:color w:val="000000"/>
                <w:sz w:val="22"/>
              </w:rPr>
            </w:pPr>
            <w:r w:rsidRPr="00AC51E5">
              <w:rPr>
                <w:color w:val="000000"/>
                <w:sz w:val="22"/>
              </w:rPr>
              <w:t>0</w:t>
            </w:r>
          </w:p>
        </w:tc>
        <w:tc>
          <w:tcPr>
            <w:tcW w:w="851"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r>
      <w:tr w:rsidR="00AC51E5" w:rsidRPr="00D47BC4" w:rsidTr="00825364">
        <w:trPr>
          <w:trHeight w:val="20"/>
        </w:trPr>
        <w:tc>
          <w:tcPr>
            <w:tcW w:w="426" w:type="dxa"/>
          </w:tcPr>
          <w:p w:rsidR="00AC51E5" w:rsidRPr="00D47BC4" w:rsidRDefault="00AC51E5" w:rsidP="00AC51E5">
            <w:pPr>
              <w:widowControl w:val="0"/>
              <w:autoSpaceDE w:val="0"/>
              <w:jc w:val="center"/>
              <w:rPr>
                <w:rFonts w:eastAsia="Times New Roman"/>
                <w:sz w:val="22"/>
              </w:rPr>
            </w:pPr>
            <w:r w:rsidRPr="00D47BC4">
              <w:rPr>
                <w:rFonts w:eastAsia="Times New Roman"/>
                <w:sz w:val="22"/>
              </w:rPr>
              <w:t>18</w:t>
            </w:r>
          </w:p>
        </w:tc>
        <w:tc>
          <w:tcPr>
            <w:tcW w:w="3260" w:type="dxa"/>
            <w:vAlign w:val="center"/>
          </w:tcPr>
          <w:p w:rsidR="00AC51E5" w:rsidRPr="00D47BC4" w:rsidRDefault="00AC51E5" w:rsidP="00AC51E5">
            <w:pPr>
              <w:widowControl w:val="0"/>
              <w:autoSpaceDE w:val="0"/>
              <w:rPr>
                <w:rFonts w:eastAsia="Times New Roman"/>
                <w:sz w:val="22"/>
              </w:rPr>
            </w:pPr>
            <w:r w:rsidRPr="00D47BC4">
              <w:rPr>
                <w:rFonts w:eastAsia="Times New Roman"/>
                <w:sz w:val="22"/>
              </w:rPr>
              <w:t>Удельная повреждаемость тепловых сетей</w:t>
            </w:r>
          </w:p>
        </w:tc>
        <w:tc>
          <w:tcPr>
            <w:tcW w:w="1134" w:type="dxa"/>
            <w:vAlign w:val="center"/>
          </w:tcPr>
          <w:p w:rsidR="00AC51E5" w:rsidRPr="00D47BC4" w:rsidRDefault="00AC51E5" w:rsidP="00AC51E5">
            <w:pPr>
              <w:widowControl w:val="0"/>
              <w:autoSpaceDE w:val="0"/>
              <w:jc w:val="center"/>
              <w:rPr>
                <w:rFonts w:eastAsia="Times New Roman"/>
                <w:sz w:val="22"/>
              </w:rPr>
            </w:pPr>
            <w:r w:rsidRPr="00D47BC4">
              <w:rPr>
                <w:rFonts w:eastAsia="Times New Roman"/>
                <w:sz w:val="22"/>
              </w:rPr>
              <w:t>ед./м/год</w:t>
            </w:r>
          </w:p>
        </w:tc>
        <w:tc>
          <w:tcPr>
            <w:tcW w:w="819" w:type="dxa"/>
            <w:vAlign w:val="center"/>
          </w:tcPr>
          <w:p w:rsidR="00AC51E5" w:rsidRPr="00AC51E5" w:rsidRDefault="00AC51E5" w:rsidP="00AC51E5">
            <w:pPr>
              <w:jc w:val="center"/>
              <w:rPr>
                <w:color w:val="000000"/>
                <w:sz w:val="22"/>
              </w:rPr>
            </w:pPr>
            <w:r w:rsidRPr="00AC51E5">
              <w:rPr>
                <w:color w:val="000000"/>
                <w:sz w:val="22"/>
              </w:rPr>
              <w:t>0</w:t>
            </w:r>
          </w:p>
        </w:tc>
        <w:tc>
          <w:tcPr>
            <w:tcW w:w="741" w:type="dxa"/>
            <w:vAlign w:val="center"/>
          </w:tcPr>
          <w:p w:rsidR="00AC51E5" w:rsidRPr="00AC51E5" w:rsidRDefault="00AC51E5" w:rsidP="00AC51E5">
            <w:pPr>
              <w:jc w:val="center"/>
              <w:rPr>
                <w:color w:val="000000"/>
                <w:sz w:val="22"/>
              </w:rPr>
            </w:pPr>
            <w:r w:rsidRPr="00AC51E5">
              <w:rPr>
                <w:color w:val="000000"/>
                <w:sz w:val="22"/>
              </w:rPr>
              <w:t>0</w:t>
            </w:r>
          </w:p>
        </w:tc>
        <w:tc>
          <w:tcPr>
            <w:tcW w:w="725" w:type="dxa"/>
            <w:vAlign w:val="center"/>
          </w:tcPr>
          <w:p w:rsidR="00AC51E5" w:rsidRPr="00AC51E5" w:rsidRDefault="00AC51E5" w:rsidP="00AC51E5">
            <w:pPr>
              <w:jc w:val="center"/>
              <w:rPr>
                <w:color w:val="000000"/>
                <w:sz w:val="22"/>
              </w:rPr>
            </w:pPr>
            <w:r w:rsidRPr="00AC51E5">
              <w:rPr>
                <w:color w:val="000000"/>
                <w:sz w:val="22"/>
              </w:rPr>
              <w:t>0</w:t>
            </w:r>
          </w:p>
        </w:tc>
        <w:tc>
          <w:tcPr>
            <w:tcW w:w="851"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c>
          <w:tcPr>
            <w:tcW w:w="710" w:type="dxa"/>
            <w:vAlign w:val="center"/>
          </w:tcPr>
          <w:p w:rsidR="00AC51E5" w:rsidRPr="00AC51E5" w:rsidRDefault="00AC51E5" w:rsidP="00AC51E5">
            <w:pPr>
              <w:jc w:val="center"/>
              <w:rPr>
                <w:color w:val="000000"/>
                <w:sz w:val="22"/>
              </w:rPr>
            </w:pPr>
            <w:r w:rsidRPr="00AC51E5">
              <w:rPr>
                <w:color w:val="000000"/>
                <w:sz w:val="22"/>
              </w:rPr>
              <w:t>0</w:t>
            </w:r>
          </w:p>
        </w:tc>
      </w:tr>
    </w:tbl>
    <w:p w:rsidR="00857CE3" w:rsidRDefault="00857CE3" w:rsidP="00E15F29">
      <w:pPr>
        <w:ind w:firstLine="708"/>
        <w:jc w:val="both"/>
        <w:rPr>
          <w:color w:val="000000"/>
          <w:szCs w:val="24"/>
        </w:rPr>
      </w:pPr>
    </w:p>
    <w:p w:rsidR="00857CE3" w:rsidRDefault="00857CE3" w:rsidP="00857CE3">
      <w:pPr>
        <w:jc w:val="both"/>
        <w:rPr>
          <w:color w:val="000000"/>
          <w:szCs w:val="24"/>
        </w:rPr>
        <w:sectPr w:rsidR="00857CE3" w:rsidSect="00C1083A">
          <w:pgSz w:w="16838" w:h="11906" w:orient="landscape"/>
          <w:pgMar w:top="851" w:right="567" w:bottom="851" w:left="567" w:header="567" w:footer="403" w:gutter="0"/>
          <w:cols w:space="720"/>
          <w:docGrid w:linePitch="360"/>
        </w:sectPr>
      </w:pPr>
    </w:p>
    <w:p w:rsidR="00B26C8B" w:rsidRPr="002B587A" w:rsidRDefault="00B26C8B" w:rsidP="00B26C8B">
      <w:pPr>
        <w:jc w:val="center"/>
        <w:rPr>
          <w:color w:val="000000"/>
          <w:szCs w:val="24"/>
        </w:rPr>
      </w:pPr>
      <w:r w:rsidRPr="002B587A">
        <w:rPr>
          <w:b/>
          <w:sz w:val="28"/>
          <w:szCs w:val="28"/>
        </w:rPr>
        <w:lastRenderedPageBreak/>
        <w:t>13</w:t>
      </w:r>
      <w:r w:rsidR="00454C98">
        <w:rPr>
          <w:b/>
          <w:sz w:val="28"/>
          <w:szCs w:val="28"/>
        </w:rPr>
        <w:t>.</w:t>
      </w:r>
      <w:r w:rsidRPr="002B587A">
        <w:rPr>
          <w:b/>
          <w:sz w:val="28"/>
          <w:szCs w:val="28"/>
        </w:rPr>
        <w:t xml:space="preserve"> Ценовые (тарифные) последствия</w:t>
      </w:r>
    </w:p>
    <w:p w:rsidR="00B26C8B" w:rsidRDefault="00B26C8B" w:rsidP="00B26C8B">
      <w:pPr>
        <w:spacing w:before="240"/>
        <w:ind w:firstLine="567"/>
        <w:jc w:val="both"/>
        <w:rPr>
          <w:sz w:val="26"/>
          <w:szCs w:val="26"/>
        </w:rPr>
      </w:pPr>
      <w:r w:rsidRPr="002B587A">
        <w:rPr>
          <w:sz w:val="26"/>
          <w:szCs w:val="26"/>
        </w:rPr>
        <w:t>Динамика изменения (роста) тарифов на тепловую энергию, поставляемую</w:t>
      </w:r>
      <w:r>
        <w:rPr>
          <w:sz w:val="26"/>
          <w:szCs w:val="26"/>
        </w:rPr>
        <w:t xml:space="preserve"> теплоснабжающими организациями Поназыревского муниципального округа, приведена в разделе 1, п. 1.11. При существующих тарифах услуги по теплоснабжению доступны не всем потребителям – собственникам квартир в многоквартирных домах. </w:t>
      </w:r>
    </w:p>
    <w:p w:rsidR="00B26C8B" w:rsidRPr="0017309B" w:rsidRDefault="00B26C8B" w:rsidP="00B26C8B">
      <w:pPr>
        <w:suppressAutoHyphens w:val="0"/>
        <w:autoSpaceDE w:val="0"/>
        <w:autoSpaceDN w:val="0"/>
        <w:adjustRightInd w:val="0"/>
        <w:ind w:firstLine="357"/>
        <w:jc w:val="both"/>
        <w:rPr>
          <w:rFonts w:eastAsia="Times New Roman"/>
          <w:sz w:val="26"/>
          <w:szCs w:val="26"/>
          <w:lang w:eastAsia="ru-RU"/>
        </w:rPr>
      </w:pPr>
      <w:r w:rsidRPr="0017309B">
        <w:rPr>
          <w:color w:val="000000"/>
          <w:sz w:val="26"/>
          <w:szCs w:val="26"/>
        </w:rPr>
        <w:t xml:space="preserve">Для повышения доступности централизованного теплоснабжения </w:t>
      </w:r>
      <w:r w:rsidRPr="0017309B">
        <w:rPr>
          <w:sz w:val="26"/>
          <w:szCs w:val="26"/>
        </w:rPr>
        <w:t xml:space="preserve">Решением </w:t>
      </w:r>
      <w:r w:rsidR="0017309B" w:rsidRPr="0017309B">
        <w:rPr>
          <w:sz w:val="26"/>
          <w:szCs w:val="26"/>
        </w:rPr>
        <w:t xml:space="preserve">Думы Поназыревского муниципального округа </w:t>
      </w:r>
      <w:r w:rsidR="0017309B">
        <w:rPr>
          <w:sz w:val="26"/>
          <w:szCs w:val="26"/>
        </w:rPr>
        <w:t xml:space="preserve">от 15 декабря 2022 года №66 </w:t>
      </w:r>
      <w:r w:rsidRPr="0017309B">
        <w:rPr>
          <w:rFonts w:eastAsia="Times New Roman"/>
          <w:sz w:val="26"/>
          <w:szCs w:val="26"/>
          <w:lang w:eastAsia="ru-RU"/>
        </w:rPr>
        <w:t xml:space="preserve">введены следующие муниципальные стандарты, </w:t>
      </w:r>
      <w:r w:rsidRPr="0017309B">
        <w:rPr>
          <w:sz w:val="26"/>
          <w:szCs w:val="26"/>
        </w:rPr>
        <w:t>которые ниже утвержденных тарифов и региональных нормативов</w:t>
      </w:r>
      <w:r w:rsidRPr="0017309B">
        <w:rPr>
          <w:rFonts w:eastAsia="Times New Roman"/>
          <w:sz w:val="26"/>
          <w:szCs w:val="26"/>
          <w:lang w:eastAsia="ru-RU"/>
        </w:rPr>
        <w:t>:</w:t>
      </w:r>
    </w:p>
    <w:p w:rsidR="00B26C8B" w:rsidRPr="00D82021" w:rsidRDefault="00B26C8B" w:rsidP="00D82021">
      <w:pPr>
        <w:suppressAutoHyphens w:val="0"/>
        <w:autoSpaceDE w:val="0"/>
        <w:autoSpaceDN w:val="0"/>
        <w:adjustRightInd w:val="0"/>
        <w:rPr>
          <w:rFonts w:eastAsia="Times New Roman"/>
          <w:sz w:val="26"/>
          <w:szCs w:val="26"/>
          <w:lang w:eastAsia="ru-RU"/>
        </w:rPr>
      </w:pPr>
      <w:r w:rsidRPr="00D82021">
        <w:rPr>
          <w:rFonts w:eastAsia="Times New Roman"/>
          <w:sz w:val="26"/>
          <w:szCs w:val="26"/>
          <w:lang w:eastAsia="ru-RU"/>
        </w:rPr>
        <w:t xml:space="preserve">1) </w:t>
      </w:r>
      <w:r w:rsidR="00D82021" w:rsidRPr="00D82021">
        <w:rPr>
          <w:sz w:val="26"/>
          <w:szCs w:val="26"/>
        </w:rPr>
        <w:t>муниципальный стандарт стоимости</w:t>
      </w:r>
      <w:r w:rsidR="00D82021">
        <w:rPr>
          <w:sz w:val="26"/>
          <w:szCs w:val="26"/>
        </w:rPr>
        <w:t xml:space="preserve"> тепловой энергии в размере 3138</w:t>
      </w:r>
      <w:r w:rsidR="00FC6258">
        <w:rPr>
          <w:sz w:val="26"/>
          <w:szCs w:val="26"/>
        </w:rPr>
        <w:t xml:space="preserve"> руб./Гкал</w:t>
      </w:r>
      <w:r w:rsidR="00D82021">
        <w:rPr>
          <w:sz w:val="26"/>
          <w:szCs w:val="26"/>
        </w:rPr>
        <w:t xml:space="preserve"> </w:t>
      </w:r>
    </w:p>
    <w:p w:rsidR="00D82021" w:rsidRDefault="00D82021" w:rsidP="00D82021">
      <w:pPr>
        <w:suppressAutoHyphens w:val="0"/>
        <w:autoSpaceDE w:val="0"/>
        <w:autoSpaceDN w:val="0"/>
        <w:adjustRightInd w:val="0"/>
        <w:rPr>
          <w:rFonts w:eastAsia="Times New Roman"/>
          <w:sz w:val="26"/>
          <w:szCs w:val="26"/>
          <w:lang w:eastAsia="ru-RU"/>
        </w:rPr>
      </w:pPr>
      <w:r w:rsidRPr="00D82021">
        <w:rPr>
          <w:sz w:val="26"/>
          <w:szCs w:val="26"/>
          <w:lang w:eastAsia="ru-RU"/>
        </w:rPr>
        <w:t xml:space="preserve">2) </w:t>
      </w:r>
      <w:r w:rsidRPr="00D82021">
        <w:rPr>
          <w:rFonts w:eastAsia="Times New Roman"/>
          <w:sz w:val="26"/>
          <w:szCs w:val="26"/>
          <w:lang w:eastAsia="ru-RU"/>
        </w:rPr>
        <w:t>муниципальный стандарт расхода тепловой энер</w:t>
      </w:r>
      <w:r>
        <w:rPr>
          <w:rFonts w:eastAsia="Times New Roman"/>
          <w:sz w:val="26"/>
          <w:szCs w:val="26"/>
          <w:lang w:eastAsia="ru-RU"/>
        </w:rPr>
        <w:t xml:space="preserve">гии на отопление </w:t>
      </w:r>
      <w:r w:rsidRPr="00D82021">
        <w:rPr>
          <w:rFonts w:eastAsia="Times New Roman"/>
          <w:sz w:val="26"/>
          <w:szCs w:val="26"/>
          <w:lang w:eastAsia="ru-RU"/>
        </w:rPr>
        <w:t>многоквартирных</w:t>
      </w:r>
    </w:p>
    <w:p w:rsidR="00B26C8B" w:rsidRPr="00D82021" w:rsidRDefault="00D82021" w:rsidP="00D82021">
      <w:pPr>
        <w:suppressAutoHyphens w:val="0"/>
        <w:autoSpaceDE w:val="0"/>
        <w:autoSpaceDN w:val="0"/>
        <w:adjustRightInd w:val="0"/>
        <w:rPr>
          <w:rFonts w:eastAsia="Times New Roman"/>
          <w:sz w:val="26"/>
          <w:szCs w:val="26"/>
          <w:lang w:eastAsia="ru-RU"/>
        </w:rPr>
      </w:pPr>
      <w:r w:rsidRPr="00D82021">
        <w:rPr>
          <w:rFonts w:eastAsia="Times New Roman"/>
          <w:sz w:val="26"/>
          <w:szCs w:val="26"/>
          <w:lang w:eastAsia="ru-RU"/>
        </w:rPr>
        <w:t xml:space="preserve"> </w:t>
      </w:r>
      <w:r>
        <w:rPr>
          <w:rFonts w:eastAsia="Times New Roman"/>
          <w:sz w:val="26"/>
          <w:szCs w:val="26"/>
          <w:lang w:eastAsia="ru-RU"/>
        </w:rPr>
        <w:t xml:space="preserve">     </w:t>
      </w:r>
      <w:r w:rsidRPr="00D82021">
        <w:rPr>
          <w:rFonts w:eastAsia="Times New Roman"/>
          <w:sz w:val="26"/>
          <w:szCs w:val="26"/>
          <w:lang w:eastAsia="ru-RU"/>
        </w:rPr>
        <w:t>1</w:t>
      </w:r>
      <w:r w:rsidR="00AC51E5">
        <w:rPr>
          <w:rFonts w:eastAsia="Times New Roman"/>
          <w:sz w:val="26"/>
          <w:szCs w:val="26"/>
          <w:lang w:eastAsia="ru-RU"/>
        </w:rPr>
        <w:t>-</w:t>
      </w:r>
      <w:r>
        <w:rPr>
          <w:rFonts w:eastAsia="Times New Roman"/>
          <w:sz w:val="26"/>
          <w:szCs w:val="26"/>
          <w:lang w:eastAsia="ru-RU"/>
        </w:rPr>
        <w:t xml:space="preserve">этажных </w:t>
      </w:r>
      <w:r w:rsidRPr="00D82021">
        <w:rPr>
          <w:rFonts w:eastAsia="Times New Roman"/>
          <w:sz w:val="26"/>
          <w:szCs w:val="26"/>
          <w:lang w:eastAsia="ru-RU"/>
        </w:rPr>
        <w:t xml:space="preserve">и 2-х этажных жилых </w:t>
      </w:r>
      <w:r>
        <w:rPr>
          <w:rFonts w:eastAsia="Times New Roman"/>
          <w:sz w:val="26"/>
          <w:szCs w:val="26"/>
          <w:lang w:eastAsia="ru-RU"/>
        </w:rPr>
        <w:t>домов в размере 0,034</w:t>
      </w:r>
      <w:r w:rsidRPr="00D82021">
        <w:rPr>
          <w:rFonts w:eastAsia="Times New Roman"/>
          <w:sz w:val="26"/>
          <w:szCs w:val="26"/>
          <w:lang w:eastAsia="ru-RU"/>
        </w:rPr>
        <w:t>8 Гкал/мес./кв</w:t>
      </w:r>
      <w:r w:rsidR="00FC6258">
        <w:rPr>
          <w:rFonts w:eastAsia="Times New Roman"/>
          <w:sz w:val="26"/>
          <w:szCs w:val="26"/>
          <w:lang w:eastAsia="ru-RU"/>
        </w:rPr>
        <w:t>. м</w:t>
      </w:r>
    </w:p>
    <w:p w:rsidR="00A12B08" w:rsidRPr="003F4776" w:rsidRDefault="009633A5" w:rsidP="00A12B08">
      <w:pPr>
        <w:suppressAutoHyphens w:val="0"/>
        <w:autoSpaceDE w:val="0"/>
        <w:autoSpaceDN w:val="0"/>
        <w:adjustRightInd w:val="0"/>
        <w:ind w:firstLine="567"/>
        <w:jc w:val="both"/>
        <w:rPr>
          <w:color w:val="000000"/>
          <w:sz w:val="26"/>
          <w:szCs w:val="26"/>
        </w:rPr>
      </w:pPr>
      <w:r w:rsidRPr="009D2984">
        <w:rPr>
          <w:sz w:val="26"/>
          <w:szCs w:val="26"/>
        </w:rPr>
        <w:t>Разницу между тарифом</w:t>
      </w:r>
      <w:r>
        <w:rPr>
          <w:sz w:val="26"/>
          <w:szCs w:val="26"/>
        </w:rPr>
        <w:t>, региональными нормативами отопления</w:t>
      </w:r>
      <w:r w:rsidRPr="009D2984">
        <w:rPr>
          <w:sz w:val="26"/>
          <w:szCs w:val="26"/>
        </w:rPr>
        <w:t xml:space="preserve"> и муниципальным</w:t>
      </w:r>
      <w:r>
        <w:rPr>
          <w:sz w:val="26"/>
          <w:szCs w:val="26"/>
        </w:rPr>
        <w:t>и</w:t>
      </w:r>
      <w:r w:rsidRPr="009D2984">
        <w:rPr>
          <w:sz w:val="26"/>
          <w:szCs w:val="26"/>
        </w:rPr>
        <w:t xml:space="preserve"> стандарт</w:t>
      </w:r>
      <w:r>
        <w:rPr>
          <w:sz w:val="26"/>
          <w:szCs w:val="26"/>
        </w:rPr>
        <w:t xml:space="preserve">ами обязан </w:t>
      </w:r>
      <w:r w:rsidRPr="009D2984">
        <w:rPr>
          <w:sz w:val="26"/>
          <w:szCs w:val="26"/>
        </w:rPr>
        <w:t>компенсир</w:t>
      </w:r>
      <w:r>
        <w:rPr>
          <w:sz w:val="26"/>
          <w:szCs w:val="26"/>
        </w:rPr>
        <w:t>ова</w:t>
      </w:r>
      <w:r w:rsidRPr="009D2984">
        <w:rPr>
          <w:sz w:val="26"/>
          <w:szCs w:val="26"/>
        </w:rPr>
        <w:t>т</w:t>
      </w:r>
      <w:r>
        <w:rPr>
          <w:sz w:val="26"/>
          <w:szCs w:val="26"/>
        </w:rPr>
        <w:t>ь</w:t>
      </w:r>
      <w:r w:rsidR="00722A70">
        <w:rPr>
          <w:sz w:val="26"/>
          <w:szCs w:val="26"/>
        </w:rPr>
        <w:t xml:space="preserve"> бюджет муниципального округа</w:t>
      </w:r>
      <w:r w:rsidR="005C666D">
        <w:rPr>
          <w:sz w:val="26"/>
          <w:szCs w:val="26"/>
        </w:rPr>
        <w:t>.</w:t>
      </w:r>
      <w:r w:rsidRPr="003F4776">
        <w:rPr>
          <w:color w:val="000000"/>
          <w:sz w:val="26"/>
          <w:szCs w:val="26"/>
        </w:rPr>
        <w:t xml:space="preserve"> </w:t>
      </w:r>
      <w:r w:rsidR="00A12B08">
        <w:rPr>
          <w:color w:val="000000"/>
          <w:sz w:val="26"/>
          <w:szCs w:val="26"/>
        </w:rPr>
        <w:t>Компенсация теплоснабжающ</w:t>
      </w:r>
      <w:r w:rsidR="00EE44EC">
        <w:rPr>
          <w:color w:val="000000"/>
          <w:sz w:val="26"/>
          <w:szCs w:val="26"/>
        </w:rPr>
        <w:t>им</w:t>
      </w:r>
      <w:r w:rsidR="00A12B08">
        <w:rPr>
          <w:color w:val="000000"/>
          <w:sz w:val="26"/>
          <w:szCs w:val="26"/>
        </w:rPr>
        <w:t xml:space="preserve"> организации недополученного дохода отнимает значительную часть бюджета </w:t>
      </w:r>
      <w:r w:rsidR="00722A70">
        <w:rPr>
          <w:sz w:val="26"/>
          <w:szCs w:val="26"/>
        </w:rPr>
        <w:t>муниципального округа</w:t>
      </w:r>
      <w:r w:rsidR="00A12B08">
        <w:rPr>
          <w:color w:val="000000"/>
          <w:sz w:val="26"/>
          <w:szCs w:val="26"/>
        </w:rPr>
        <w:t>.</w:t>
      </w:r>
      <w:r w:rsidR="00657DA9" w:rsidRPr="00657DA9">
        <w:rPr>
          <w:sz w:val="26"/>
          <w:szCs w:val="26"/>
        </w:rPr>
        <w:t xml:space="preserve"> </w:t>
      </w:r>
    </w:p>
    <w:p w:rsidR="005411B7" w:rsidRPr="005411B7" w:rsidRDefault="005411B7" w:rsidP="005411B7">
      <w:pPr>
        <w:ind w:firstLine="567"/>
        <w:jc w:val="both"/>
        <w:rPr>
          <w:color w:val="000000"/>
          <w:sz w:val="26"/>
          <w:szCs w:val="26"/>
        </w:rPr>
      </w:pPr>
      <w:r w:rsidRPr="005411B7">
        <w:rPr>
          <w:color w:val="000000"/>
          <w:sz w:val="26"/>
          <w:szCs w:val="26"/>
        </w:rPr>
        <w:t>Плановый полезный отпуск тепловой энергии населению от МКУП «Поназыревское ЖКХ»</w:t>
      </w:r>
      <w:r>
        <w:rPr>
          <w:color w:val="000000"/>
          <w:sz w:val="26"/>
          <w:szCs w:val="26"/>
        </w:rPr>
        <w:t xml:space="preserve"> </w:t>
      </w:r>
      <w:r w:rsidRPr="005411B7">
        <w:rPr>
          <w:color w:val="000000"/>
          <w:sz w:val="26"/>
          <w:szCs w:val="26"/>
        </w:rPr>
        <w:t xml:space="preserve">составляет </w:t>
      </w:r>
      <w:r w:rsidR="002E563B">
        <w:rPr>
          <w:rFonts w:eastAsia="Times New Roman"/>
          <w:sz w:val="26"/>
          <w:szCs w:val="26"/>
          <w:lang w:eastAsia="ru-RU"/>
        </w:rPr>
        <w:t>1602,8</w:t>
      </w:r>
      <w:r w:rsidRPr="005411B7">
        <w:rPr>
          <w:rFonts w:eastAsia="Times New Roman"/>
          <w:sz w:val="26"/>
          <w:szCs w:val="26"/>
          <w:lang w:eastAsia="ru-RU"/>
        </w:rPr>
        <w:t xml:space="preserve"> </w:t>
      </w:r>
      <w:r w:rsidRPr="005411B7">
        <w:rPr>
          <w:color w:val="000000"/>
          <w:sz w:val="26"/>
          <w:szCs w:val="26"/>
        </w:rPr>
        <w:t>Гкал/год. Расчет прогнозируемого объема мер социальной поддержки населению (далее МСП) на 2023 год приведен в таблице 13.1.</w:t>
      </w:r>
    </w:p>
    <w:p w:rsidR="00A12B08" w:rsidRDefault="001A11C9" w:rsidP="00A12B08">
      <w:pPr>
        <w:ind w:firstLine="567"/>
        <w:jc w:val="both"/>
        <w:rPr>
          <w:color w:val="000000"/>
          <w:sz w:val="26"/>
          <w:szCs w:val="26"/>
        </w:rPr>
      </w:pPr>
      <w:r>
        <w:rPr>
          <w:color w:val="000000"/>
          <w:sz w:val="26"/>
          <w:szCs w:val="26"/>
        </w:rPr>
        <w:t xml:space="preserve">Расчет тарифных последствий по вариантам развития систем теплоснабжения </w:t>
      </w:r>
      <w:r w:rsidR="005B459A" w:rsidRPr="005411B7">
        <w:rPr>
          <w:color w:val="000000"/>
          <w:sz w:val="26"/>
          <w:szCs w:val="26"/>
        </w:rPr>
        <w:t>МКУП «Поназыревское ЖКХ»</w:t>
      </w:r>
      <w:r w:rsidR="005B459A">
        <w:rPr>
          <w:color w:val="000000"/>
          <w:sz w:val="26"/>
          <w:szCs w:val="26"/>
        </w:rPr>
        <w:t xml:space="preserve"> </w:t>
      </w:r>
      <w:r w:rsidR="00B26C8B">
        <w:rPr>
          <w:color w:val="000000"/>
          <w:sz w:val="26"/>
          <w:szCs w:val="26"/>
        </w:rPr>
        <w:t>приведен в таблице 13</w:t>
      </w:r>
      <w:r>
        <w:rPr>
          <w:color w:val="000000"/>
          <w:sz w:val="26"/>
          <w:szCs w:val="26"/>
        </w:rPr>
        <w:t>.2.</w:t>
      </w:r>
    </w:p>
    <w:p w:rsidR="005411B7" w:rsidRPr="005B459A" w:rsidRDefault="001663A1" w:rsidP="005B459A">
      <w:pPr>
        <w:spacing w:before="120" w:after="120"/>
        <w:jc w:val="center"/>
        <w:rPr>
          <w:rFonts w:eastAsia="Times New Roman"/>
          <w:color w:val="000000"/>
          <w:sz w:val="26"/>
          <w:szCs w:val="26"/>
          <w:lang w:eastAsia="ru-RU"/>
        </w:rPr>
      </w:pPr>
      <w:r w:rsidRPr="00285B7F">
        <w:rPr>
          <w:rFonts w:eastAsia="Times New Roman"/>
          <w:color w:val="000000"/>
          <w:sz w:val="26"/>
          <w:szCs w:val="26"/>
          <w:lang w:eastAsia="ru-RU"/>
        </w:rPr>
        <w:t xml:space="preserve">Таблица </w:t>
      </w:r>
      <w:r>
        <w:rPr>
          <w:rFonts w:eastAsia="Times New Roman"/>
          <w:color w:val="000000"/>
          <w:sz w:val="26"/>
          <w:szCs w:val="26"/>
          <w:lang w:eastAsia="ru-RU"/>
        </w:rPr>
        <w:t>1</w:t>
      </w:r>
      <w:r w:rsidR="00B26C8B">
        <w:rPr>
          <w:rFonts w:eastAsia="Times New Roman"/>
          <w:color w:val="000000"/>
          <w:sz w:val="26"/>
          <w:szCs w:val="26"/>
          <w:lang w:eastAsia="ru-RU"/>
        </w:rPr>
        <w:t>3</w:t>
      </w:r>
      <w:r w:rsidRPr="00285B7F">
        <w:rPr>
          <w:rFonts w:eastAsia="Times New Roman"/>
          <w:color w:val="000000"/>
          <w:sz w:val="26"/>
          <w:szCs w:val="26"/>
          <w:lang w:eastAsia="ru-RU"/>
        </w:rPr>
        <w:t>.1</w:t>
      </w:r>
      <w:r>
        <w:rPr>
          <w:rFonts w:eastAsia="Times New Roman"/>
          <w:color w:val="000000"/>
          <w:sz w:val="26"/>
          <w:szCs w:val="26"/>
          <w:lang w:eastAsia="ru-RU"/>
        </w:rPr>
        <w:t xml:space="preserve">. </w:t>
      </w:r>
      <w:r w:rsidR="00A12B08" w:rsidRPr="00285B7F">
        <w:rPr>
          <w:rFonts w:eastAsia="Times New Roman"/>
          <w:color w:val="000000"/>
          <w:sz w:val="26"/>
          <w:szCs w:val="26"/>
          <w:lang w:eastAsia="ru-RU"/>
        </w:rPr>
        <w:t>Расчет прогнозируемого объема мер социальной поддержки населению на 20</w:t>
      </w:r>
      <w:r w:rsidR="005411B7">
        <w:rPr>
          <w:rFonts w:eastAsia="Times New Roman"/>
          <w:color w:val="000000"/>
          <w:sz w:val="26"/>
          <w:szCs w:val="26"/>
          <w:lang w:eastAsia="ru-RU"/>
        </w:rPr>
        <w:t>23</w:t>
      </w:r>
      <w:r w:rsidR="00A12B08" w:rsidRPr="00285B7F">
        <w:rPr>
          <w:rFonts w:eastAsia="Times New Roman"/>
          <w:color w:val="000000"/>
          <w:sz w:val="26"/>
          <w:szCs w:val="26"/>
          <w:lang w:eastAsia="ru-RU"/>
        </w:rPr>
        <w:t xml:space="preserve"> год</w:t>
      </w:r>
    </w:p>
    <w:tbl>
      <w:tblPr>
        <w:tblW w:w="9856" w:type="dxa"/>
        <w:tblInd w:w="95" w:type="dxa"/>
        <w:tblLayout w:type="fixed"/>
        <w:tblCellMar>
          <w:left w:w="28" w:type="dxa"/>
          <w:right w:w="28" w:type="dxa"/>
        </w:tblCellMar>
        <w:tblLook w:val="04A0" w:firstRow="1" w:lastRow="0" w:firstColumn="1" w:lastColumn="0" w:noHBand="0" w:noVBand="1"/>
      </w:tblPr>
      <w:tblGrid>
        <w:gridCol w:w="1918"/>
        <w:gridCol w:w="1134"/>
        <w:gridCol w:w="1134"/>
        <w:gridCol w:w="7"/>
        <w:gridCol w:w="1127"/>
        <w:gridCol w:w="1134"/>
        <w:gridCol w:w="18"/>
        <w:gridCol w:w="1116"/>
        <w:gridCol w:w="1134"/>
        <w:gridCol w:w="1134"/>
      </w:tblGrid>
      <w:tr w:rsidR="005411B7" w:rsidRPr="005411B7" w:rsidTr="00A278AF">
        <w:trPr>
          <w:trHeight w:val="698"/>
        </w:trPr>
        <w:tc>
          <w:tcPr>
            <w:tcW w:w="19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Наименование теплоснабжающей организации</w:t>
            </w:r>
          </w:p>
        </w:tc>
        <w:tc>
          <w:tcPr>
            <w:tcW w:w="2275" w:type="dxa"/>
            <w:gridSpan w:val="3"/>
            <w:tcBorders>
              <w:top w:val="single" w:sz="4" w:space="0" w:color="auto"/>
              <w:left w:val="nil"/>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Полезный отпуск тепловой энергии населению, Гкал/год</w:t>
            </w:r>
          </w:p>
        </w:tc>
        <w:tc>
          <w:tcPr>
            <w:tcW w:w="2279" w:type="dxa"/>
            <w:gridSpan w:val="3"/>
            <w:tcBorders>
              <w:top w:val="single" w:sz="4" w:space="0" w:color="auto"/>
              <w:left w:val="nil"/>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Тариф, руб./Гкал</w:t>
            </w:r>
          </w:p>
        </w:tc>
        <w:tc>
          <w:tcPr>
            <w:tcW w:w="2250" w:type="dxa"/>
            <w:gridSpan w:val="2"/>
            <w:tcBorders>
              <w:top w:val="single" w:sz="4" w:space="0" w:color="auto"/>
              <w:left w:val="nil"/>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Муниципальный стандарт, руб./Гкал</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Прогноз объема МСП</w:t>
            </w:r>
          </w:p>
        </w:tc>
      </w:tr>
      <w:tr w:rsidR="005411B7" w:rsidRPr="005411B7" w:rsidTr="00A278AF">
        <w:trPr>
          <w:trHeight w:val="315"/>
        </w:trPr>
        <w:tc>
          <w:tcPr>
            <w:tcW w:w="1918" w:type="dxa"/>
            <w:tcBorders>
              <w:top w:val="nil"/>
              <w:left w:val="single" w:sz="4" w:space="0" w:color="auto"/>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1 полугодие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2 полугодие</w:t>
            </w:r>
          </w:p>
        </w:tc>
        <w:tc>
          <w:tcPr>
            <w:tcW w:w="1134" w:type="dxa"/>
            <w:gridSpan w:val="2"/>
            <w:tcBorders>
              <w:top w:val="nil"/>
              <w:left w:val="single" w:sz="4" w:space="0" w:color="auto"/>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1 полугодие</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2 полугодие</w:t>
            </w:r>
          </w:p>
        </w:tc>
        <w:tc>
          <w:tcPr>
            <w:tcW w:w="1134" w:type="dxa"/>
            <w:gridSpan w:val="2"/>
            <w:tcBorders>
              <w:top w:val="nil"/>
              <w:left w:val="single" w:sz="4" w:space="0" w:color="auto"/>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1 полугодие</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2 полугодие</w:t>
            </w:r>
          </w:p>
        </w:tc>
        <w:tc>
          <w:tcPr>
            <w:tcW w:w="1134" w:type="dxa"/>
            <w:tcBorders>
              <w:top w:val="nil"/>
              <w:left w:val="nil"/>
              <w:bottom w:val="single" w:sz="4" w:space="0" w:color="auto"/>
              <w:right w:val="single" w:sz="4" w:space="0" w:color="auto"/>
            </w:tcBorders>
            <w:shd w:val="clear" w:color="auto" w:fill="auto"/>
            <w:vAlign w:val="center"/>
            <w:hideMark/>
          </w:tcPr>
          <w:p w:rsidR="005411B7" w:rsidRPr="005411B7" w:rsidRDefault="005411B7" w:rsidP="005411B7">
            <w:pPr>
              <w:suppressAutoHyphens w:val="0"/>
              <w:jc w:val="center"/>
              <w:rPr>
                <w:rFonts w:eastAsia="Times New Roman"/>
                <w:color w:val="000000"/>
                <w:szCs w:val="24"/>
                <w:lang w:eastAsia="ru-RU"/>
              </w:rPr>
            </w:pPr>
            <w:r w:rsidRPr="005411B7">
              <w:rPr>
                <w:rFonts w:eastAsia="Times New Roman"/>
                <w:color w:val="000000"/>
                <w:szCs w:val="24"/>
                <w:lang w:eastAsia="ru-RU"/>
              </w:rPr>
              <w:t> тыс. руб.</w:t>
            </w:r>
          </w:p>
        </w:tc>
      </w:tr>
      <w:tr w:rsidR="003860F2" w:rsidRPr="005411B7" w:rsidTr="002E563B">
        <w:trPr>
          <w:trHeight w:val="585"/>
        </w:trPr>
        <w:tc>
          <w:tcPr>
            <w:tcW w:w="1918" w:type="dxa"/>
            <w:tcBorders>
              <w:top w:val="nil"/>
              <w:left w:val="single" w:sz="4" w:space="0" w:color="auto"/>
              <w:bottom w:val="single" w:sz="4" w:space="0" w:color="auto"/>
              <w:right w:val="single" w:sz="4" w:space="0" w:color="auto"/>
            </w:tcBorders>
            <w:shd w:val="clear" w:color="auto" w:fill="auto"/>
            <w:vAlign w:val="center"/>
            <w:hideMark/>
          </w:tcPr>
          <w:p w:rsidR="003860F2" w:rsidRPr="005411B7" w:rsidRDefault="002E563B" w:rsidP="002E563B">
            <w:pPr>
              <w:tabs>
                <w:tab w:val="left" w:pos="0"/>
              </w:tabs>
              <w:autoSpaceDE w:val="0"/>
              <w:jc w:val="center"/>
              <w:rPr>
                <w:rFonts w:eastAsia="Times New Roman"/>
                <w:szCs w:val="24"/>
              </w:rPr>
            </w:pPr>
            <w:r w:rsidRPr="002E563B">
              <w:rPr>
                <w:color w:val="000000"/>
                <w:szCs w:val="24"/>
              </w:rPr>
              <w:t>МКУП «Поназыревское ЖКХ»</w:t>
            </w:r>
          </w:p>
        </w:tc>
        <w:tc>
          <w:tcPr>
            <w:tcW w:w="1134" w:type="dxa"/>
            <w:tcBorders>
              <w:top w:val="single" w:sz="4" w:space="0" w:color="auto"/>
              <w:left w:val="nil"/>
              <w:bottom w:val="single" w:sz="4" w:space="0" w:color="auto"/>
              <w:right w:val="single" w:sz="4" w:space="0" w:color="auto"/>
            </w:tcBorders>
            <w:shd w:val="clear" w:color="auto" w:fill="auto"/>
            <w:vAlign w:val="center"/>
          </w:tcPr>
          <w:p w:rsidR="003860F2" w:rsidRPr="002E563B" w:rsidRDefault="003860F2" w:rsidP="002E563B">
            <w:pPr>
              <w:jc w:val="center"/>
              <w:rPr>
                <w:color w:val="000000"/>
                <w:szCs w:val="24"/>
              </w:rPr>
            </w:pPr>
            <w:r w:rsidRPr="002E563B">
              <w:rPr>
                <w:color w:val="000000"/>
                <w:szCs w:val="24"/>
              </w:rPr>
              <w:t>887,3</w:t>
            </w:r>
          </w:p>
        </w:tc>
        <w:tc>
          <w:tcPr>
            <w:tcW w:w="1134" w:type="dxa"/>
            <w:tcBorders>
              <w:top w:val="single" w:sz="4" w:space="0" w:color="auto"/>
              <w:left w:val="nil"/>
              <w:bottom w:val="single" w:sz="4" w:space="0" w:color="auto"/>
              <w:right w:val="single" w:sz="4" w:space="0" w:color="auto"/>
            </w:tcBorders>
            <w:shd w:val="clear" w:color="auto" w:fill="auto"/>
            <w:vAlign w:val="center"/>
          </w:tcPr>
          <w:p w:rsidR="003860F2" w:rsidRPr="002E563B" w:rsidRDefault="003860F2" w:rsidP="002E563B">
            <w:pPr>
              <w:jc w:val="center"/>
              <w:rPr>
                <w:color w:val="000000"/>
                <w:szCs w:val="24"/>
              </w:rPr>
            </w:pPr>
            <w:r w:rsidRPr="002E563B">
              <w:rPr>
                <w:color w:val="000000"/>
                <w:szCs w:val="24"/>
              </w:rPr>
              <w:t>715,5</w:t>
            </w:r>
          </w:p>
        </w:tc>
        <w:tc>
          <w:tcPr>
            <w:tcW w:w="1134" w:type="dxa"/>
            <w:gridSpan w:val="2"/>
            <w:tcBorders>
              <w:top w:val="nil"/>
              <w:left w:val="nil"/>
              <w:bottom w:val="single" w:sz="4" w:space="0" w:color="auto"/>
              <w:right w:val="single" w:sz="4" w:space="0" w:color="auto"/>
            </w:tcBorders>
            <w:shd w:val="clear" w:color="auto" w:fill="auto"/>
            <w:vAlign w:val="center"/>
          </w:tcPr>
          <w:p w:rsidR="003860F2" w:rsidRPr="005411B7" w:rsidRDefault="00697D38" w:rsidP="002E563B">
            <w:pPr>
              <w:jc w:val="center"/>
              <w:rPr>
                <w:color w:val="000000"/>
                <w:szCs w:val="24"/>
              </w:rPr>
            </w:pPr>
            <w:r w:rsidRPr="002E563B">
              <w:rPr>
                <w:color w:val="000000"/>
                <w:szCs w:val="24"/>
              </w:rPr>
              <w:t>329</w:t>
            </w:r>
            <w:r w:rsidR="003860F2" w:rsidRPr="005411B7">
              <w:rPr>
                <w:color w:val="000000"/>
                <w:szCs w:val="24"/>
              </w:rPr>
              <w:t>9</w:t>
            </w:r>
          </w:p>
        </w:tc>
        <w:tc>
          <w:tcPr>
            <w:tcW w:w="1134" w:type="dxa"/>
            <w:tcBorders>
              <w:top w:val="nil"/>
              <w:left w:val="nil"/>
              <w:bottom w:val="single" w:sz="4" w:space="0" w:color="auto"/>
              <w:right w:val="single" w:sz="4" w:space="0" w:color="auto"/>
            </w:tcBorders>
            <w:shd w:val="clear" w:color="auto" w:fill="auto"/>
            <w:vAlign w:val="center"/>
          </w:tcPr>
          <w:p w:rsidR="003860F2" w:rsidRPr="005411B7" w:rsidRDefault="00697D38" w:rsidP="002E563B">
            <w:pPr>
              <w:jc w:val="center"/>
              <w:rPr>
                <w:color w:val="000000"/>
                <w:szCs w:val="24"/>
              </w:rPr>
            </w:pPr>
            <w:r w:rsidRPr="002E563B">
              <w:rPr>
                <w:color w:val="000000"/>
                <w:szCs w:val="24"/>
              </w:rPr>
              <w:t>329</w:t>
            </w:r>
            <w:r w:rsidR="003860F2" w:rsidRPr="005411B7">
              <w:rPr>
                <w:color w:val="000000"/>
                <w:szCs w:val="24"/>
              </w:rPr>
              <w:t>9</w:t>
            </w:r>
          </w:p>
        </w:tc>
        <w:tc>
          <w:tcPr>
            <w:tcW w:w="1134" w:type="dxa"/>
            <w:gridSpan w:val="2"/>
            <w:tcBorders>
              <w:top w:val="nil"/>
              <w:left w:val="nil"/>
              <w:bottom w:val="single" w:sz="4" w:space="0" w:color="auto"/>
              <w:right w:val="single" w:sz="4" w:space="0" w:color="auto"/>
            </w:tcBorders>
            <w:shd w:val="clear" w:color="auto" w:fill="auto"/>
            <w:vAlign w:val="center"/>
          </w:tcPr>
          <w:p w:rsidR="003860F2" w:rsidRPr="005411B7" w:rsidRDefault="00697D38" w:rsidP="002E563B">
            <w:pPr>
              <w:jc w:val="center"/>
              <w:rPr>
                <w:color w:val="000000"/>
                <w:szCs w:val="24"/>
              </w:rPr>
            </w:pPr>
            <w:r w:rsidRPr="002E563B">
              <w:rPr>
                <w:color w:val="000000"/>
                <w:szCs w:val="24"/>
              </w:rPr>
              <w:t>3138</w:t>
            </w:r>
          </w:p>
        </w:tc>
        <w:tc>
          <w:tcPr>
            <w:tcW w:w="1134" w:type="dxa"/>
            <w:tcBorders>
              <w:top w:val="nil"/>
              <w:left w:val="nil"/>
              <w:bottom w:val="single" w:sz="4" w:space="0" w:color="auto"/>
              <w:right w:val="single" w:sz="4" w:space="0" w:color="auto"/>
            </w:tcBorders>
            <w:shd w:val="clear" w:color="auto" w:fill="auto"/>
            <w:vAlign w:val="center"/>
          </w:tcPr>
          <w:p w:rsidR="003860F2" w:rsidRPr="005411B7" w:rsidRDefault="00697D38" w:rsidP="002E563B">
            <w:pPr>
              <w:jc w:val="center"/>
              <w:rPr>
                <w:color w:val="000000"/>
                <w:szCs w:val="24"/>
              </w:rPr>
            </w:pPr>
            <w:r w:rsidRPr="002E563B">
              <w:rPr>
                <w:color w:val="000000"/>
                <w:szCs w:val="24"/>
              </w:rPr>
              <w:t>3138</w:t>
            </w:r>
          </w:p>
        </w:tc>
        <w:tc>
          <w:tcPr>
            <w:tcW w:w="1134" w:type="dxa"/>
            <w:tcBorders>
              <w:top w:val="nil"/>
              <w:left w:val="nil"/>
              <w:bottom w:val="single" w:sz="4" w:space="0" w:color="auto"/>
              <w:right w:val="single" w:sz="4" w:space="0" w:color="auto"/>
            </w:tcBorders>
            <w:shd w:val="clear" w:color="auto" w:fill="auto"/>
            <w:vAlign w:val="center"/>
          </w:tcPr>
          <w:p w:rsidR="003860F2" w:rsidRPr="005411B7" w:rsidRDefault="00697D38" w:rsidP="002E563B">
            <w:pPr>
              <w:jc w:val="center"/>
              <w:rPr>
                <w:color w:val="000000"/>
                <w:szCs w:val="24"/>
              </w:rPr>
            </w:pPr>
            <w:r w:rsidRPr="002E563B">
              <w:rPr>
                <w:color w:val="000000"/>
                <w:szCs w:val="24"/>
              </w:rPr>
              <w:t>258,1</w:t>
            </w:r>
          </w:p>
        </w:tc>
      </w:tr>
    </w:tbl>
    <w:p w:rsidR="00A278AF" w:rsidRPr="00A278AF" w:rsidRDefault="00A278AF" w:rsidP="00A278AF">
      <w:pPr>
        <w:spacing w:before="120"/>
        <w:ind w:firstLine="567"/>
        <w:jc w:val="both"/>
        <w:rPr>
          <w:color w:val="000000"/>
          <w:sz w:val="26"/>
          <w:szCs w:val="26"/>
        </w:rPr>
      </w:pPr>
      <w:r w:rsidRPr="00A278AF">
        <w:rPr>
          <w:rFonts w:eastAsia="Times New Roman"/>
          <w:bCs/>
          <w:color w:val="000000"/>
          <w:sz w:val="26"/>
          <w:szCs w:val="26"/>
          <w:lang w:eastAsia="ru-RU"/>
        </w:rPr>
        <w:t xml:space="preserve">Начисляемый объем МСП может отличаться от расчетно-планового, поскольку фактическая реализация тепловой энергии населению не совпадает с плановой. </w:t>
      </w:r>
    </w:p>
    <w:p w:rsidR="002E563B" w:rsidRPr="002E563B" w:rsidRDefault="002E563B" w:rsidP="002E563B">
      <w:pPr>
        <w:spacing w:before="120"/>
        <w:ind w:firstLine="567"/>
        <w:jc w:val="both"/>
        <w:rPr>
          <w:b/>
          <w:color w:val="000000"/>
          <w:sz w:val="26"/>
          <w:szCs w:val="26"/>
        </w:rPr>
      </w:pPr>
      <w:r w:rsidRPr="002E563B">
        <w:rPr>
          <w:b/>
          <w:color w:val="000000"/>
          <w:sz w:val="26"/>
          <w:szCs w:val="26"/>
        </w:rPr>
        <w:t>Пути сокращения МСП:</w:t>
      </w:r>
    </w:p>
    <w:p w:rsidR="002E563B" w:rsidRPr="002E563B" w:rsidRDefault="002E563B" w:rsidP="002E563B">
      <w:pPr>
        <w:ind w:firstLine="567"/>
        <w:jc w:val="both"/>
        <w:rPr>
          <w:sz w:val="26"/>
          <w:szCs w:val="26"/>
        </w:rPr>
      </w:pPr>
      <w:r w:rsidRPr="002E563B">
        <w:rPr>
          <w:color w:val="000000"/>
          <w:sz w:val="26"/>
          <w:szCs w:val="26"/>
        </w:rPr>
        <w:t>1) Снижение себестоимости и тарифа на тепловую энергию за счет п</w:t>
      </w:r>
      <w:r w:rsidRPr="002E563B">
        <w:rPr>
          <w:sz w:val="26"/>
          <w:szCs w:val="26"/>
        </w:rPr>
        <w:t>роведения реконструкции котельных и тепловых сетей, оптимизации районов теплоснабжения, отключения от тепловых сетей тех потребителей, которые находятся за пределами эффективного радиуса теплоснабжения и отопление которых является убыточным.</w:t>
      </w:r>
    </w:p>
    <w:p w:rsidR="002E563B" w:rsidRPr="002E563B" w:rsidRDefault="002E563B" w:rsidP="002E563B">
      <w:pPr>
        <w:ind w:firstLine="567"/>
        <w:jc w:val="both"/>
        <w:rPr>
          <w:sz w:val="26"/>
          <w:szCs w:val="26"/>
        </w:rPr>
      </w:pPr>
      <w:r w:rsidRPr="002E563B">
        <w:rPr>
          <w:sz w:val="26"/>
          <w:szCs w:val="26"/>
        </w:rPr>
        <w:t>2) Перевод потребителей тепловой энергии, находящихся за пределами эффективного радиуса теплоснабжения, на индивидуальное теплоснабжение.</w:t>
      </w:r>
    </w:p>
    <w:p w:rsidR="002E563B" w:rsidRDefault="002E563B" w:rsidP="002E563B">
      <w:pPr>
        <w:ind w:firstLine="567"/>
        <w:jc w:val="both"/>
        <w:rPr>
          <w:sz w:val="26"/>
          <w:szCs w:val="26"/>
        </w:rPr>
      </w:pPr>
      <w:r w:rsidRPr="002E563B">
        <w:rPr>
          <w:sz w:val="26"/>
          <w:szCs w:val="26"/>
        </w:rPr>
        <w:t>3) Ежегодное увеличение (индексация) муниципального стандарта на величину, большую, чем рост тарифа, но не допускающую увеличение платы населением за коммунальные услуги более, чем на 9%. Это позволит постепенно сократить разницу между тарифами и муниципальным стандартом.</w:t>
      </w:r>
    </w:p>
    <w:p w:rsidR="00B149BC" w:rsidRDefault="00B149BC" w:rsidP="002E563B">
      <w:pPr>
        <w:ind w:firstLine="567"/>
        <w:jc w:val="both"/>
        <w:rPr>
          <w:sz w:val="26"/>
          <w:szCs w:val="26"/>
        </w:rPr>
      </w:pPr>
    </w:p>
    <w:p w:rsidR="00B149BC" w:rsidRDefault="00B149BC" w:rsidP="002E563B">
      <w:pPr>
        <w:ind w:firstLine="567"/>
        <w:jc w:val="both"/>
        <w:rPr>
          <w:sz w:val="26"/>
          <w:szCs w:val="26"/>
        </w:rPr>
      </w:pPr>
    </w:p>
    <w:p w:rsidR="00B149BC" w:rsidRDefault="00B149BC" w:rsidP="002E563B">
      <w:pPr>
        <w:ind w:firstLine="567"/>
        <w:jc w:val="both"/>
        <w:rPr>
          <w:sz w:val="26"/>
          <w:szCs w:val="26"/>
        </w:rPr>
      </w:pPr>
    </w:p>
    <w:p w:rsidR="00B149BC" w:rsidRPr="002E563B" w:rsidRDefault="00B149BC" w:rsidP="002E563B">
      <w:pPr>
        <w:ind w:firstLine="567"/>
        <w:jc w:val="both"/>
        <w:rPr>
          <w:sz w:val="26"/>
          <w:szCs w:val="26"/>
        </w:rPr>
      </w:pPr>
    </w:p>
    <w:p w:rsidR="00770267" w:rsidRDefault="00B26C8B" w:rsidP="00770267">
      <w:pPr>
        <w:spacing w:before="120" w:after="120"/>
        <w:jc w:val="center"/>
        <w:rPr>
          <w:sz w:val="26"/>
          <w:szCs w:val="26"/>
        </w:rPr>
      </w:pPr>
      <w:r w:rsidRPr="00C24392">
        <w:rPr>
          <w:rFonts w:eastAsia="Times New Roman"/>
          <w:color w:val="000000"/>
          <w:sz w:val="26"/>
          <w:szCs w:val="26"/>
          <w:lang w:eastAsia="ru-RU"/>
        </w:rPr>
        <w:lastRenderedPageBreak/>
        <w:t>Таблица 13</w:t>
      </w:r>
      <w:r w:rsidR="00114D2B" w:rsidRPr="00C24392">
        <w:rPr>
          <w:rFonts w:eastAsia="Times New Roman"/>
          <w:color w:val="000000"/>
          <w:sz w:val="26"/>
          <w:szCs w:val="26"/>
          <w:lang w:eastAsia="ru-RU"/>
        </w:rPr>
        <w:t>.2. Тарифные последствия по вариантам развития систем теплоснабжения</w:t>
      </w:r>
      <w:r w:rsidR="002E563B" w:rsidRPr="00C24392">
        <w:rPr>
          <w:color w:val="000000"/>
          <w:sz w:val="26"/>
          <w:szCs w:val="26"/>
        </w:rPr>
        <w:t xml:space="preserve"> МКУП «Поназыревское ЖКХ»</w:t>
      </w:r>
    </w:p>
    <w:tbl>
      <w:tblPr>
        <w:tblW w:w="10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9"/>
        <w:gridCol w:w="5670"/>
        <w:gridCol w:w="1271"/>
        <w:gridCol w:w="1296"/>
        <w:gridCol w:w="1230"/>
      </w:tblGrid>
      <w:tr w:rsidR="00770267" w:rsidRPr="00770267" w:rsidTr="00770267">
        <w:trPr>
          <w:trHeight w:val="20"/>
        </w:trPr>
        <w:tc>
          <w:tcPr>
            <w:tcW w:w="629"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п/п</w:t>
            </w:r>
          </w:p>
        </w:tc>
        <w:tc>
          <w:tcPr>
            <w:tcW w:w="5670"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Показатели</w:t>
            </w:r>
          </w:p>
        </w:tc>
        <w:tc>
          <w:tcPr>
            <w:tcW w:w="1271"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Ед.изм.</w:t>
            </w:r>
          </w:p>
        </w:tc>
        <w:tc>
          <w:tcPr>
            <w:tcW w:w="1296"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Pr>
                <w:rFonts w:eastAsia="Times New Roman"/>
                <w:szCs w:val="24"/>
                <w:lang w:eastAsia="ru-RU"/>
              </w:rPr>
              <w:t xml:space="preserve">утвержде-но </w:t>
            </w:r>
            <w:r w:rsidRPr="00770267">
              <w:rPr>
                <w:rFonts w:eastAsia="Times New Roman"/>
                <w:szCs w:val="24"/>
                <w:lang w:eastAsia="ru-RU"/>
              </w:rPr>
              <w:t>с 01.12.2022</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сценарий 1</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w:t>
            </w: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Производственные показатели</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p>
        </w:tc>
        <w:tc>
          <w:tcPr>
            <w:tcW w:w="1296" w:type="dxa"/>
            <w:shd w:val="clear" w:color="auto" w:fill="auto"/>
            <w:noWrap/>
            <w:vAlign w:val="bottom"/>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bottom"/>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1</w:t>
            </w: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Произведено тепловой энергии</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Гкал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6081,03</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szCs w:val="24"/>
                <w:lang w:eastAsia="ru-RU"/>
              </w:rPr>
            </w:pPr>
            <w:r w:rsidRPr="00770267">
              <w:rPr>
                <w:rFonts w:eastAsia="Times New Roman"/>
                <w:b/>
                <w:szCs w:val="24"/>
                <w:lang w:eastAsia="ru-RU"/>
              </w:rPr>
              <w:t>6225,99</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w:t>
            </w:r>
          </w:p>
        </w:tc>
        <w:tc>
          <w:tcPr>
            <w:tcW w:w="5670" w:type="dxa"/>
            <w:shd w:val="clear" w:color="auto" w:fill="auto"/>
            <w:noWrap/>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Расход на собственные нужды котельных</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Гкал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38,90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62,26</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3</w:t>
            </w: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Отпуск теплоэнергии в сеть</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Гкал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6042,13</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6163,73</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5</w:t>
            </w: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потери теплоэнергии в сети ЭСО</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Гкал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1084,50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1206,10</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noWrap/>
            <w:hideMark/>
          </w:tcPr>
          <w:p w:rsidR="00770267" w:rsidRPr="00770267" w:rsidRDefault="00770267" w:rsidP="00770267">
            <w:pPr>
              <w:suppressAutoHyphens w:val="0"/>
              <w:jc w:val="right"/>
              <w:rPr>
                <w:rFonts w:eastAsia="Times New Roman"/>
                <w:szCs w:val="24"/>
                <w:lang w:eastAsia="ru-RU"/>
              </w:rPr>
            </w:pPr>
            <w:r w:rsidRPr="00770267">
              <w:rPr>
                <w:rFonts w:eastAsia="Times New Roman"/>
                <w:szCs w:val="24"/>
                <w:lang w:eastAsia="ru-RU"/>
              </w:rPr>
              <w:t xml:space="preserve">                  то же % к отпуску в сеть</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0,18</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0,20</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6</w:t>
            </w: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Полезный отпуск теплоэнергии - всего:</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Гкал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4957,63</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szCs w:val="24"/>
                <w:lang w:eastAsia="ru-RU"/>
              </w:rPr>
            </w:pPr>
            <w:r w:rsidRPr="00770267">
              <w:rPr>
                <w:rFonts w:eastAsia="Times New Roman"/>
                <w:b/>
                <w:szCs w:val="24"/>
                <w:lang w:eastAsia="ru-RU"/>
              </w:rPr>
              <w:t>4957,63</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7.</w:t>
            </w:r>
          </w:p>
        </w:tc>
        <w:tc>
          <w:tcPr>
            <w:tcW w:w="5670" w:type="dxa"/>
            <w:shd w:val="clear" w:color="auto" w:fill="auto"/>
            <w:noWrap/>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Норма расхода топлива</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уголь, дрова</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кг у.т./Гкал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255,24</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255,24</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отходы деревообработки</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кг у.т./Гкал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190,50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190,50</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vAlign w:val="bottom"/>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Расходы, связанные с производством и реализацией продукции (услуг), всего</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15616,04</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14398,11</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Ресурсы</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9325,31</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4541,88</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1</w:t>
            </w: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Расходы на топливо</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6932,17</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3132,07</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Уголь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4224,71</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szCs w:val="24"/>
                <w:lang w:eastAsia="ru-RU"/>
              </w:rPr>
            </w:pPr>
            <w:r w:rsidRPr="00770267">
              <w:rPr>
                <w:rFonts w:eastAsia="Times New Roman"/>
                <w:szCs w:val="24"/>
                <w:lang w:eastAsia="ru-RU"/>
              </w:rPr>
              <w:t xml:space="preserve"> натуральное топливо </w:t>
            </w:r>
          </w:p>
        </w:tc>
        <w:tc>
          <w:tcPr>
            <w:tcW w:w="1271"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т.тонн</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644,91</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szCs w:val="24"/>
                <w:lang w:eastAsia="ru-RU"/>
              </w:rPr>
            </w:pPr>
            <w:r w:rsidRPr="00770267">
              <w:rPr>
                <w:rFonts w:eastAsia="Times New Roman"/>
                <w:szCs w:val="24"/>
                <w:lang w:eastAsia="ru-RU"/>
              </w:rPr>
              <w:t xml:space="preserve"> цена </w:t>
            </w:r>
          </w:p>
        </w:tc>
        <w:tc>
          <w:tcPr>
            <w:tcW w:w="1271"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руб./ед</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6550,87</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Дрова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2707,45</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1099,27</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szCs w:val="24"/>
                <w:lang w:eastAsia="ru-RU"/>
              </w:rPr>
            </w:pPr>
            <w:r w:rsidRPr="00770267">
              <w:rPr>
                <w:rFonts w:eastAsia="Times New Roman"/>
                <w:szCs w:val="24"/>
                <w:lang w:eastAsia="ru-RU"/>
              </w:rPr>
              <w:t xml:space="preserve"> натуральное топливо </w:t>
            </w:r>
          </w:p>
        </w:tc>
        <w:tc>
          <w:tcPr>
            <w:tcW w:w="1271"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т.м.з.</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4029,40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1636,00</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szCs w:val="24"/>
                <w:lang w:eastAsia="ru-RU"/>
              </w:rPr>
            </w:pPr>
            <w:r w:rsidRPr="00770267">
              <w:rPr>
                <w:rFonts w:eastAsia="Times New Roman"/>
                <w:szCs w:val="24"/>
                <w:lang w:eastAsia="ru-RU"/>
              </w:rPr>
              <w:t xml:space="preserve"> цена </w:t>
            </w:r>
          </w:p>
        </w:tc>
        <w:tc>
          <w:tcPr>
            <w:tcW w:w="1271"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руб./ед</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671,92</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671,92</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Отходы деревообработки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2032,8</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szCs w:val="24"/>
                <w:lang w:eastAsia="ru-RU"/>
              </w:rPr>
            </w:pPr>
            <w:r w:rsidRPr="00770267">
              <w:rPr>
                <w:rFonts w:eastAsia="Times New Roman"/>
                <w:szCs w:val="24"/>
                <w:lang w:eastAsia="ru-RU"/>
              </w:rPr>
              <w:t> </w:t>
            </w:r>
          </w:p>
        </w:tc>
        <w:tc>
          <w:tcPr>
            <w:tcW w:w="1271"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т.м.з.</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16,94</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szCs w:val="24"/>
                <w:lang w:eastAsia="ru-RU"/>
              </w:rPr>
            </w:pPr>
            <w:r w:rsidRPr="00770267">
              <w:rPr>
                <w:rFonts w:eastAsia="Times New Roman"/>
                <w:szCs w:val="24"/>
                <w:lang w:eastAsia="ru-RU"/>
              </w:rPr>
              <w:t> </w:t>
            </w:r>
          </w:p>
        </w:tc>
        <w:tc>
          <w:tcPr>
            <w:tcW w:w="1271"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руб./ед</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120</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2</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Расходы на покупаемые энергетические ресурсы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2393,14</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1270,85</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xml:space="preserve"> -Электроэнергия на технические нужды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2393,14</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1131,88</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i/>
                <w:iCs/>
                <w:szCs w:val="24"/>
                <w:lang w:eastAsia="ru-RU"/>
              </w:rPr>
            </w:pPr>
            <w:r w:rsidRPr="00770267">
              <w:rPr>
                <w:rFonts w:eastAsia="Times New Roman"/>
                <w:i/>
                <w:iCs/>
                <w:szCs w:val="24"/>
                <w:lang w:eastAsia="ru-RU"/>
              </w:rPr>
              <w:t>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263,20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i/>
                <w:iCs/>
                <w:szCs w:val="24"/>
                <w:lang w:eastAsia="ru-RU"/>
              </w:rPr>
            </w:pPr>
            <w:r w:rsidRPr="00770267">
              <w:rPr>
                <w:rFonts w:eastAsia="Times New Roman"/>
                <w:i/>
                <w:iCs/>
                <w:szCs w:val="24"/>
                <w:lang w:eastAsia="ru-RU"/>
              </w:rPr>
              <w:t xml:space="preserve"> объем  </w:t>
            </w:r>
          </w:p>
        </w:tc>
        <w:tc>
          <w:tcPr>
            <w:tcW w:w="1271" w:type="dxa"/>
            <w:shd w:val="clear" w:color="auto" w:fill="auto"/>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тыс.кВт.ч.</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263,20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124,52</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i/>
                <w:iCs/>
                <w:szCs w:val="24"/>
                <w:lang w:eastAsia="ru-RU"/>
              </w:rPr>
            </w:pPr>
            <w:r w:rsidRPr="00770267">
              <w:rPr>
                <w:rFonts w:eastAsia="Times New Roman"/>
                <w:i/>
                <w:iCs/>
                <w:szCs w:val="24"/>
                <w:lang w:eastAsia="ru-RU"/>
              </w:rPr>
              <w:t xml:space="preserve"> средний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9,09</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9,09</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Расходы на холодную  воду, водоотведение</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руб/кВт.ч</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138,96</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3</w:t>
            </w:r>
          </w:p>
        </w:tc>
        <w:tc>
          <w:tcPr>
            <w:tcW w:w="5670" w:type="dxa"/>
            <w:shd w:val="clear" w:color="auto" w:fill="auto"/>
            <w:hideMark/>
          </w:tcPr>
          <w:p w:rsidR="00770267" w:rsidRPr="00770267" w:rsidRDefault="00770267" w:rsidP="00770267">
            <w:pPr>
              <w:suppressAutoHyphens w:val="0"/>
              <w:rPr>
                <w:rFonts w:eastAsia="Times New Roman"/>
                <w:b/>
                <w:bCs/>
                <w:i/>
                <w:iCs/>
                <w:szCs w:val="24"/>
                <w:lang w:eastAsia="ru-RU"/>
              </w:rPr>
            </w:pPr>
            <w:r w:rsidRPr="00770267">
              <w:rPr>
                <w:rFonts w:eastAsia="Times New Roman"/>
                <w:b/>
                <w:bCs/>
                <w:i/>
                <w:iCs/>
                <w:szCs w:val="24"/>
                <w:lang w:eastAsia="ru-RU"/>
              </w:rPr>
              <w:t xml:space="preserve"> холодная вода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138,96</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i/>
                <w:iCs/>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объем </w:t>
            </w:r>
          </w:p>
        </w:tc>
        <w:tc>
          <w:tcPr>
            <w:tcW w:w="1271" w:type="dxa"/>
            <w:shd w:val="clear" w:color="auto" w:fill="auto"/>
            <w:vAlign w:val="center"/>
            <w:hideMark/>
          </w:tcPr>
          <w:p w:rsidR="00770267" w:rsidRPr="00770267" w:rsidRDefault="00770267" w:rsidP="00770267">
            <w:pPr>
              <w:suppressAutoHyphens w:val="0"/>
              <w:jc w:val="center"/>
              <w:rPr>
                <w:rFonts w:eastAsia="Times New Roman"/>
                <w:bCs/>
                <w:i/>
                <w:iCs/>
                <w:szCs w:val="24"/>
                <w:lang w:eastAsia="ru-RU"/>
              </w:rPr>
            </w:pPr>
            <w:r w:rsidRPr="00770267">
              <w:rPr>
                <w:rFonts w:eastAsia="Times New Roman"/>
                <w:bCs/>
                <w:i/>
                <w:iCs/>
                <w:szCs w:val="24"/>
                <w:lang w:eastAsia="ru-RU"/>
              </w:rPr>
              <w:t>тыс.м3.</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3,11</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цена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44,64</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i/>
                <w:iCs/>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Операционные расходы</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руб./мз.</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5016,48</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8526,35</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1</w:t>
            </w: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Расходы на сырье и материалы</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66,10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66,1</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xml:space="preserve"> в т.ч. на ремонт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66,10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2</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Оплата труда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4633,46</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szCs w:val="24"/>
                <w:lang w:eastAsia="ru-RU"/>
              </w:rPr>
            </w:pPr>
            <w:r w:rsidRPr="00770267">
              <w:rPr>
                <w:rFonts w:eastAsia="Times New Roman"/>
                <w:b/>
                <w:szCs w:val="24"/>
                <w:lang w:eastAsia="ru-RU"/>
              </w:rPr>
              <w:t>2370</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основных рабочих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3116,92</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900</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численность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чел.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17,00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5</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средняя заработная плата 1 работника в месяц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чел.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15279,00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20000</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цехового персонала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698,56</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480</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численность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3,81</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средняя заработная плата 1 работника в месяц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чел.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15279,00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20000</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административно-управленческого персонала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817,99</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990</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численность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3,30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3,3</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средняя заработная плата 1 работника в месяц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чел.</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20656,37</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25000</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3</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Ремонт основных средств, выполняемый подрядным способом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 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bl>
    <w:p w:rsidR="00770267" w:rsidRDefault="00770267"/>
    <w:tbl>
      <w:tblPr>
        <w:tblW w:w="10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9"/>
        <w:gridCol w:w="5670"/>
        <w:gridCol w:w="1271"/>
        <w:gridCol w:w="1296"/>
        <w:gridCol w:w="1230"/>
      </w:tblGrid>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lastRenderedPageBreak/>
              <w:t>4</w:t>
            </w:r>
          </w:p>
        </w:tc>
        <w:tc>
          <w:tcPr>
            <w:tcW w:w="5670" w:type="dxa"/>
            <w:shd w:val="clear" w:color="auto" w:fill="auto"/>
            <w:vAlign w:val="bottom"/>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Расходы на выполнение работ и услуг производственного характера, выполняемых по договорам со сторонними организациями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80,49</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80,49</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5</w:t>
            </w:r>
          </w:p>
        </w:tc>
        <w:tc>
          <w:tcPr>
            <w:tcW w:w="5670" w:type="dxa"/>
            <w:shd w:val="clear" w:color="auto" w:fill="auto"/>
            <w:vAlign w:val="bottom"/>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Расходы на оплату иных работ и услуг, выполняемых по договорам с организациями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70,86</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70,86</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-услуги связи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6,65</w:t>
            </w:r>
          </w:p>
        </w:tc>
        <w:tc>
          <w:tcPr>
            <w:tcW w:w="1230" w:type="dxa"/>
            <w:shd w:val="clear" w:color="auto" w:fill="auto"/>
            <w:noWrap/>
            <w:vAlign w:val="bottom"/>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7,65</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-информационно-консультационные  услуги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64,21</w:t>
            </w:r>
          </w:p>
        </w:tc>
        <w:tc>
          <w:tcPr>
            <w:tcW w:w="1230" w:type="dxa"/>
            <w:shd w:val="clear" w:color="auto" w:fill="auto"/>
            <w:noWrap/>
            <w:vAlign w:val="bottom"/>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65,21</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6</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Другие расходы, связанные с производством и (или) реализацией продукции, в том числе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27,52</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27,52</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 расходы по охране труда и технике безопасности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3,65</w:t>
            </w:r>
          </w:p>
        </w:tc>
        <w:tc>
          <w:tcPr>
            <w:tcW w:w="1230" w:type="dxa"/>
            <w:shd w:val="clear" w:color="auto" w:fill="auto"/>
            <w:noWrap/>
            <w:vAlign w:val="bottom"/>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3,65</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 расходы на канцелярские товары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12,47</w:t>
            </w:r>
          </w:p>
        </w:tc>
        <w:tc>
          <w:tcPr>
            <w:tcW w:w="1230" w:type="dxa"/>
            <w:shd w:val="clear" w:color="auto" w:fill="auto"/>
            <w:noWrap/>
            <w:vAlign w:val="bottom"/>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12,47</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jc w:val="right"/>
              <w:rPr>
                <w:rFonts w:eastAsia="Times New Roman"/>
                <w:i/>
                <w:iCs/>
                <w:szCs w:val="24"/>
                <w:lang w:eastAsia="ru-RU"/>
              </w:rPr>
            </w:pPr>
            <w:r w:rsidRPr="00770267">
              <w:rPr>
                <w:rFonts w:eastAsia="Times New Roman"/>
                <w:i/>
                <w:iCs/>
                <w:szCs w:val="24"/>
                <w:lang w:eastAsia="ru-RU"/>
              </w:rPr>
              <w:t xml:space="preserve"> - почтовые расходы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11,40</w:t>
            </w:r>
          </w:p>
        </w:tc>
        <w:tc>
          <w:tcPr>
            <w:tcW w:w="1230" w:type="dxa"/>
            <w:shd w:val="clear" w:color="auto" w:fill="auto"/>
            <w:noWrap/>
            <w:vAlign w:val="bottom"/>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11,40</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7</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Мероприятия на энергосбережения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130,84</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130,84</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8</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Расходы на служебные командировки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9</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Расходы на обучение персонала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7,20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7,2</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noWrap/>
            <w:vAlign w:val="bottom"/>
            <w:hideMark/>
          </w:tcPr>
          <w:p w:rsidR="00770267" w:rsidRPr="00770267" w:rsidRDefault="00770267" w:rsidP="00770267">
            <w:pPr>
              <w:suppressAutoHyphens w:val="0"/>
              <w:rPr>
                <w:rFonts w:eastAsia="Times New Roman"/>
                <w:sz w:val="20"/>
                <w:szCs w:val="20"/>
                <w:lang w:eastAsia="ru-RU"/>
              </w:rPr>
            </w:pPr>
          </w:p>
        </w:tc>
        <w:tc>
          <w:tcPr>
            <w:tcW w:w="1271" w:type="dxa"/>
            <w:shd w:val="clear" w:color="auto" w:fill="auto"/>
            <w:noWrap/>
            <w:vAlign w:val="center"/>
            <w:hideMark/>
          </w:tcPr>
          <w:p w:rsidR="00770267" w:rsidRPr="00770267" w:rsidRDefault="00770267" w:rsidP="00770267">
            <w:pPr>
              <w:suppressAutoHyphens w:val="0"/>
              <w:jc w:val="center"/>
              <w:rPr>
                <w:rFonts w:eastAsia="Times New Roman"/>
                <w:sz w:val="20"/>
                <w:szCs w:val="20"/>
                <w:lang w:eastAsia="ru-RU"/>
              </w:rPr>
            </w:pP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10</w:t>
            </w:r>
          </w:p>
        </w:tc>
        <w:tc>
          <w:tcPr>
            <w:tcW w:w="5670" w:type="dxa"/>
            <w:shd w:val="clear" w:color="auto" w:fill="auto"/>
            <w:vAlign w:val="bottom"/>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Амортизация основных средств и нематериальных активов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5773,34</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Неподконтрольные расходы</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1568,65</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885,08</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1</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Страховые взносы во внебюджетные фонды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1399,31</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715,74</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xml:space="preserve"> размер отчислений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0,30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0,302</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2</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Плата за выбросы и сбросы загрязняющих веществ в окружающую среду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5,79</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5,79</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3</w:t>
            </w:r>
          </w:p>
        </w:tc>
        <w:tc>
          <w:tcPr>
            <w:tcW w:w="5670" w:type="dxa"/>
            <w:shd w:val="clear" w:color="auto" w:fill="auto"/>
            <w:vAlign w:val="bottom"/>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Арендная плата, концессионная плата, лизинговые платежи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4</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Расходы на страхование производственных объектов, учитываемые при определении налоговой базы по налогу на прибыль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5</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Налоги и сборы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163,55</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163,55</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xml:space="preserve"> налог УСНО (доходы - расходы)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163,55</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163,55</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6</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Внереализационные расходы, в том числе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7</w:t>
            </w: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Услуги банков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Расходы на капитальные вложения (инвестиции)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60662,6</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vAlign w:val="bottom"/>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строительство котельной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46016,6</w:t>
            </w:r>
          </w:p>
        </w:tc>
      </w:tr>
      <w:tr w:rsidR="00770267" w:rsidRPr="00770267" w:rsidTr="00770267">
        <w:trPr>
          <w:trHeight w:val="20"/>
        </w:trPr>
        <w:tc>
          <w:tcPr>
            <w:tcW w:w="629" w:type="dxa"/>
            <w:shd w:val="clear" w:color="auto" w:fill="auto"/>
            <w:noWrap/>
            <w:vAlign w:val="bottom"/>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vAlign w:val="bottom"/>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строительство теплосетей </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14646</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xml:space="preserve"> Нормативная прибыль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r w:rsidRPr="00770267">
              <w:rPr>
                <w:rFonts w:eastAsia="Times New Roman"/>
                <w:i/>
                <w:iCs/>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492,81</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xml:space="preserve"> налог на прибыль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p>
        </w:tc>
        <w:tc>
          <w:tcPr>
            <w:tcW w:w="1296"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 </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98,56</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Расходы, связанные с созданием нормативных запасов топлива </w:t>
            </w:r>
          </w:p>
        </w:tc>
        <w:tc>
          <w:tcPr>
            <w:tcW w:w="1271" w:type="dxa"/>
            <w:shd w:val="clear" w:color="auto" w:fill="auto"/>
            <w:vAlign w:val="center"/>
            <w:hideMark/>
          </w:tcPr>
          <w:p w:rsidR="00770267" w:rsidRPr="00770267" w:rsidRDefault="00770267" w:rsidP="00770267">
            <w:pPr>
              <w:suppressAutoHyphens w:val="0"/>
              <w:jc w:val="center"/>
              <w:rPr>
                <w:rFonts w:eastAsia="Times New Roman"/>
                <w:i/>
                <w:iCs/>
                <w:szCs w:val="24"/>
                <w:lang w:eastAsia="ru-RU"/>
              </w:rPr>
            </w:pP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444,79</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444,79</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Необходимая валовая выручка</w:t>
            </w:r>
          </w:p>
        </w:tc>
        <w:tc>
          <w:tcPr>
            <w:tcW w:w="1271" w:type="dxa"/>
            <w:shd w:val="clear" w:color="auto" w:fill="auto"/>
            <w:noWrap/>
            <w:vAlign w:val="center"/>
            <w:hideMark/>
          </w:tcPr>
          <w:p w:rsidR="00770267" w:rsidRPr="00770267" w:rsidRDefault="00770267" w:rsidP="00770267">
            <w:pPr>
              <w:suppressAutoHyphens w:val="0"/>
              <w:jc w:val="center"/>
              <w:rPr>
                <w:rFonts w:eastAsia="Times New Roman"/>
                <w:szCs w:val="24"/>
                <w:lang w:eastAsia="ru-RU"/>
              </w:rPr>
            </w:pPr>
            <w:r w:rsidRPr="00770267">
              <w:rPr>
                <w:rFonts w:eastAsia="Times New Roman"/>
                <w:szCs w:val="24"/>
                <w:lang w:eastAsia="ru-RU"/>
              </w:rPr>
              <w:t>тыс.руб.</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16355,22</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15434,27</w:t>
            </w:r>
          </w:p>
        </w:tc>
      </w:tr>
      <w:tr w:rsidR="00770267" w:rsidRPr="00770267" w:rsidTr="00770267">
        <w:trPr>
          <w:trHeight w:val="20"/>
        </w:trPr>
        <w:tc>
          <w:tcPr>
            <w:tcW w:w="629" w:type="dxa"/>
            <w:shd w:val="clear" w:color="auto" w:fill="auto"/>
            <w:noWrap/>
            <w:hideMark/>
          </w:tcPr>
          <w:p w:rsidR="00770267" w:rsidRPr="00770267" w:rsidRDefault="00770267" w:rsidP="00770267">
            <w:pPr>
              <w:suppressAutoHyphens w:val="0"/>
              <w:jc w:val="center"/>
              <w:rPr>
                <w:rFonts w:eastAsia="Times New Roman"/>
                <w:bCs/>
                <w:szCs w:val="24"/>
                <w:lang w:eastAsia="ru-RU"/>
              </w:rPr>
            </w:pPr>
          </w:p>
        </w:tc>
        <w:tc>
          <w:tcPr>
            <w:tcW w:w="5670" w:type="dxa"/>
            <w:shd w:val="clear" w:color="auto" w:fill="auto"/>
            <w:hideMark/>
          </w:tcPr>
          <w:p w:rsidR="00770267" w:rsidRPr="00770267" w:rsidRDefault="00770267" w:rsidP="00770267">
            <w:pPr>
              <w:suppressAutoHyphens w:val="0"/>
              <w:rPr>
                <w:rFonts w:eastAsia="Times New Roman"/>
                <w:b/>
                <w:bCs/>
                <w:szCs w:val="24"/>
                <w:lang w:eastAsia="ru-RU"/>
              </w:rPr>
            </w:pPr>
            <w:r w:rsidRPr="00770267">
              <w:rPr>
                <w:rFonts w:eastAsia="Times New Roman"/>
                <w:b/>
                <w:bCs/>
                <w:szCs w:val="24"/>
                <w:lang w:eastAsia="ru-RU"/>
              </w:rPr>
              <w:t xml:space="preserve">   на 1 Гкал (НДС не облагается)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r w:rsidRPr="00770267">
              <w:rPr>
                <w:rFonts w:eastAsia="Times New Roman"/>
                <w:bCs/>
                <w:szCs w:val="24"/>
                <w:lang w:eastAsia="ru-RU"/>
              </w:rPr>
              <w:t>рублей</w:t>
            </w:r>
          </w:p>
        </w:tc>
        <w:tc>
          <w:tcPr>
            <w:tcW w:w="1296"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3299,00</w:t>
            </w:r>
          </w:p>
        </w:tc>
        <w:tc>
          <w:tcPr>
            <w:tcW w:w="1230" w:type="dxa"/>
            <w:shd w:val="clear" w:color="auto" w:fill="auto"/>
            <w:noWrap/>
            <w:vAlign w:val="center"/>
            <w:hideMark/>
          </w:tcPr>
          <w:p w:rsidR="00770267" w:rsidRPr="00770267" w:rsidRDefault="00770267" w:rsidP="00770267">
            <w:pPr>
              <w:suppressAutoHyphens w:val="0"/>
              <w:jc w:val="center"/>
              <w:rPr>
                <w:rFonts w:eastAsia="Times New Roman"/>
                <w:b/>
                <w:bCs/>
                <w:szCs w:val="24"/>
                <w:lang w:eastAsia="ru-RU"/>
              </w:rPr>
            </w:pPr>
            <w:r w:rsidRPr="00770267">
              <w:rPr>
                <w:rFonts w:eastAsia="Times New Roman"/>
                <w:b/>
                <w:bCs/>
                <w:szCs w:val="24"/>
                <w:lang w:eastAsia="ru-RU"/>
              </w:rPr>
              <w:t>3113,24</w:t>
            </w:r>
          </w:p>
        </w:tc>
      </w:tr>
      <w:tr w:rsidR="00770267" w:rsidRPr="00770267" w:rsidTr="00770267">
        <w:trPr>
          <w:trHeight w:val="20"/>
        </w:trPr>
        <w:tc>
          <w:tcPr>
            <w:tcW w:w="629" w:type="dxa"/>
            <w:shd w:val="clear" w:color="auto" w:fill="auto"/>
            <w:hideMark/>
          </w:tcPr>
          <w:p w:rsidR="00770267" w:rsidRPr="00770267" w:rsidRDefault="00770267" w:rsidP="00770267">
            <w:pPr>
              <w:suppressAutoHyphens w:val="0"/>
              <w:jc w:val="center"/>
              <w:rPr>
                <w:rFonts w:eastAsia="Times New Roman"/>
                <w:szCs w:val="24"/>
                <w:lang w:eastAsia="ru-RU"/>
              </w:rPr>
            </w:pPr>
          </w:p>
        </w:tc>
        <w:tc>
          <w:tcPr>
            <w:tcW w:w="5670" w:type="dxa"/>
            <w:shd w:val="clear" w:color="auto" w:fill="auto"/>
            <w:noWrap/>
            <w:hideMark/>
          </w:tcPr>
          <w:p w:rsidR="00770267" w:rsidRPr="00770267" w:rsidRDefault="00770267" w:rsidP="00770267">
            <w:pPr>
              <w:suppressAutoHyphens w:val="0"/>
              <w:rPr>
                <w:rFonts w:eastAsia="Times New Roman"/>
                <w:szCs w:val="24"/>
                <w:lang w:eastAsia="ru-RU"/>
              </w:rPr>
            </w:pPr>
            <w:r w:rsidRPr="00770267">
              <w:rPr>
                <w:rFonts w:eastAsia="Times New Roman"/>
                <w:szCs w:val="24"/>
                <w:lang w:eastAsia="ru-RU"/>
              </w:rPr>
              <w:t> </w:t>
            </w:r>
          </w:p>
        </w:tc>
        <w:tc>
          <w:tcPr>
            <w:tcW w:w="1271" w:type="dxa"/>
            <w:shd w:val="clear" w:color="auto" w:fill="auto"/>
            <w:vAlign w:val="center"/>
            <w:hideMark/>
          </w:tcPr>
          <w:p w:rsidR="00770267" w:rsidRPr="00770267" w:rsidRDefault="00770267" w:rsidP="00770267">
            <w:pPr>
              <w:suppressAutoHyphens w:val="0"/>
              <w:jc w:val="center"/>
              <w:rPr>
                <w:rFonts w:eastAsia="Times New Roman"/>
                <w:bCs/>
                <w:szCs w:val="24"/>
                <w:lang w:eastAsia="ru-RU"/>
              </w:rPr>
            </w:pPr>
          </w:p>
        </w:tc>
        <w:tc>
          <w:tcPr>
            <w:tcW w:w="1296" w:type="dxa"/>
            <w:shd w:val="clear" w:color="auto" w:fill="auto"/>
            <w:noWrap/>
            <w:vAlign w:val="center"/>
            <w:hideMark/>
          </w:tcPr>
          <w:p w:rsidR="00770267" w:rsidRDefault="00770267" w:rsidP="00770267">
            <w:pPr>
              <w:suppressAutoHyphens w:val="0"/>
              <w:jc w:val="center"/>
              <w:rPr>
                <w:rFonts w:eastAsia="Times New Roman"/>
                <w:b/>
                <w:bCs/>
                <w:szCs w:val="24"/>
                <w:lang w:eastAsia="ru-RU"/>
              </w:rPr>
            </w:pPr>
            <w:r>
              <w:rPr>
                <w:b/>
                <w:bCs/>
              </w:rPr>
              <w:t>+8,3%</w:t>
            </w:r>
          </w:p>
        </w:tc>
        <w:tc>
          <w:tcPr>
            <w:tcW w:w="1230" w:type="dxa"/>
            <w:shd w:val="clear" w:color="auto" w:fill="auto"/>
            <w:noWrap/>
            <w:vAlign w:val="center"/>
            <w:hideMark/>
          </w:tcPr>
          <w:p w:rsidR="00770267" w:rsidRDefault="00770267" w:rsidP="00770267">
            <w:pPr>
              <w:jc w:val="center"/>
              <w:rPr>
                <w:b/>
                <w:bCs/>
              </w:rPr>
            </w:pPr>
            <w:r>
              <w:rPr>
                <w:b/>
                <w:bCs/>
              </w:rPr>
              <w:t>-5,6%</w:t>
            </w:r>
          </w:p>
        </w:tc>
      </w:tr>
    </w:tbl>
    <w:p w:rsidR="0076021B" w:rsidRDefault="000D7CBE" w:rsidP="00770267">
      <w:pPr>
        <w:spacing w:before="120" w:after="120"/>
        <w:jc w:val="center"/>
        <w:rPr>
          <w:sz w:val="26"/>
          <w:szCs w:val="26"/>
        </w:rPr>
      </w:pPr>
      <w:r>
        <w:rPr>
          <w:sz w:val="26"/>
          <w:szCs w:val="26"/>
        </w:rPr>
        <w:t>.</w:t>
      </w:r>
    </w:p>
    <w:p w:rsidR="00592139" w:rsidRDefault="002E563B" w:rsidP="009E38CA">
      <w:pPr>
        <w:suppressAutoHyphens w:val="0"/>
        <w:spacing w:before="120"/>
        <w:ind w:firstLine="357"/>
        <w:jc w:val="both"/>
        <w:rPr>
          <w:rFonts w:eastAsia="Times New Roman"/>
          <w:color w:val="000000"/>
          <w:sz w:val="26"/>
          <w:szCs w:val="26"/>
          <w:highlight w:val="yellow"/>
          <w:lang w:eastAsia="ru-RU"/>
        </w:rPr>
      </w:pPr>
      <w:r w:rsidRPr="003D4335">
        <w:rPr>
          <w:sz w:val="26"/>
          <w:szCs w:val="26"/>
        </w:rPr>
        <w:t xml:space="preserve">Анализ </w:t>
      </w:r>
      <w:r w:rsidRPr="003D4335">
        <w:rPr>
          <w:rFonts w:eastAsia="Times New Roman"/>
          <w:color w:val="000000"/>
          <w:sz w:val="26"/>
          <w:szCs w:val="26"/>
          <w:lang w:eastAsia="ru-RU"/>
        </w:rPr>
        <w:t xml:space="preserve">тарифных последствий по вариантам развития систем теплоснабжения </w:t>
      </w:r>
      <w:r w:rsidRPr="003D4335">
        <w:rPr>
          <w:color w:val="000000"/>
          <w:sz w:val="26"/>
          <w:szCs w:val="26"/>
        </w:rPr>
        <w:t>МКУП «Поназыревское ЖКХ»</w:t>
      </w:r>
      <w:r w:rsidRPr="003D4335">
        <w:rPr>
          <w:sz w:val="26"/>
          <w:szCs w:val="26"/>
          <w:lang w:eastAsia="ru-RU"/>
        </w:rPr>
        <w:t xml:space="preserve"> </w:t>
      </w:r>
      <w:r w:rsidRPr="003D4335">
        <w:rPr>
          <w:rFonts w:eastAsia="Times New Roman"/>
          <w:color w:val="000000"/>
          <w:sz w:val="26"/>
          <w:szCs w:val="26"/>
          <w:lang w:eastAsia="ru-RU"/>
        </w:rPr>
        <w:t>позволяет сделать следующие выводы:</w:t>
      </w:r>
    </w:p>
    <w:p w:rsidR="002E563B" w:rsidRPr="0067190F" w:rsidRDefault="0067190F" w:rsidP="002E563B">
      <w:pPr>
        <w:numPr>
          <w:ilvl w:val="0"/>
          <w:numId w:val="44"/>
        </w:numPr>
        <w:suppressAutoHyphens w:val="0"/>
        <w:ind w:left="284" w:hanging="357"/>
        <w:jc w:val="both"/>
        <w:rPr>
          <w:rFonts w:eastAsia="Times New Roman"/>
          <w:color w:val="000000"/>
          <w:sz w:val="26"/>
          <w:szCs w:val="26"/>
          <w:lang w:eastAsia="ru-RU"/>
        </w:rPr>
      </w:pPr>
      <w:r w:rsidRPr="0067190F">
        <w:rPr>
          <w:rFonts w:eastAsiaTheme="minorHAnsi"/>
          <w:sz w:val="26"/>
          <w:szCs w:val="26"/>
          <w:lang w:eastAsia="en-US"/>
        </w:rPr>
        <w:t>По сценарию</w:t>
      </w:r>
      <w:r w:rsidR="00592139" w:rsidRPr="0067190F">
        <w:rPr>
          <w:rFonts w:eastAsiaTheme="minorHAnsi"/>
          <w:sz w:val="26"/>
          <w:szCs w:val="26"/>
          <w:lang w:eastAsia="en-US"/>
        </w:rPr>
        <w:t xml:space="preserve"> 1</w:t>
      </w:r>
      <w:r w:rsidR="00D21931">
        <w:rPr>
          <w:rFonts w:eastAsiaTheme="minorHAnsi"/>
          <w:sz w:val="26"/>
          <w:szCs w:val="26"/>
          <w:lang w:eastAsia="en-US"/>
        </w:rPr>
        <w:t xml:space="preserve">, несмотря на большой объем инвестиций и, соответственно, больших амортизационных отчислений, </w:t>
      </w:r>
      <w:r w:rsidR="00592139" w:rsidRPr="0067190F">
        <w:rPr>
          <w:rFonts w:eastAsiaTheme="minorHAnsi"/>
          <w:sz w:val="26"/>
          <w:szCs w:val="26"/>
          <w:lang w:eastAsia="en-US"/>
        </w:rPr>
        <w:t xml:space="preserve"> </w:t>
      </w:r>
      <w:r w:rsidR="002E563B" w:rsidRPr="0067190F">
        <w:rPr>
          <w:rFonts w:eastAsiaTheme="minorHAnsi"/>
          <w:sz w:val="26"/>
          <w:szCs w:val="26"/>
          <w:lang w:eastAsia="en-US"/>
        </w:rPr>
        <w:t>произойдет снижение себестоимости тепловой энергии и тарифа</w:t>
      </w:r>
      <w:r w:rsidR="00770267">
        <w:rPr>
          <w:rFonts w:eastAsiaTheme="minorHAnsi"/>
          <w:sz w:val="26"/>
          <w:szCs w:val="26"/>
          <w:lang w:eastAsia="en-US"/>
        </w:rPr>
        <w:t xml:space="preserve"> на 5,6% при повышении заработной платы работникам</w:t>
      </w:r>
      <w:r w:rsidR="002E563B" w:rsidRPr="0067190F">
        <w:rPr>
          <w:rFonts w:eastAsiaTheme="minorHAnsi"/>
          <w:sz w:val="26"/>
          <w:szCs w:val="26"/>
          <w:lang w:eastAsia="en-US"/>
        </w:rPr>
        <w:t xml:space="preserve">. Возврат инвестиций через тариф займет </w:t>
      </w:r>
      <w:r w:rsidR="00770267">
        <w:rPr>
          <w:rFonts w:eastAsiaTheme="minorHAnsi"/>
          <w:sz w:val="26"/>
          <w:szCs w:val="26"/>
          <w:lang w:eastAsia="en-US"/>
        </w:rPr>
        <w:t xml:space="preserve">около 10 </w:t>
      </w:r>
      <w:r w:rsidR="002E563B" w:rsidRPr="0067190F">
        <w:rPr>
          <w:rFonts w:eastAsiaTheme="minorHAnsi"/>
          <w:sz w:val="26"/>
          <w:szCs w:val="26"/>
          <w:lang w:eastAsia="en-US"/>
        </w:rPr>
        <w:t>лет.</w:t>
      </w:r>
    </w:p>
    <w:p w:rsidR="0067190F" w:rsidRPr="0067190F" w:rsidRDefault="0067190F" w:rsidP="0067190F">
      <w:pPr>
        <w:numPr>
          <w:ilvl w:val="0"/>
          <w:numId w:val="44"/>
        </w:numPr>
        <w:suppressAutoHyphens w:val="0"/>
        <w:jc w:val="both"/>
        <w:rPr>
          <w:rFonts w:eastAsia="Times New Roman"/>
          <w:color w:val="000000"/>
          <w:sz w:val="26"/>
          <w:szCs w:val="26"/>
          <w:lang w:eastAsia="ru-RU"/>
        </w:rPr>
      </w:pPr>
      <w:r w:rsidRPr="0067190F">
        <w:rPr>
          <w:rFonts w:eastAsia="Times New Roman"/>
          <w:color w:val="000000"/>
          <w:sz w:val="26"/>
          <w:szCs w:val="26"/>
          <w:lang w:eastAsia="ru-RU"/>
        </w:rPr>
        <w:t>По сценариям 2 и 3 теплоснабжающая организация ликвидируется.</w:t>
      </w:r>
    </w:p>
    <w:p w:rsidR="00157F5E" w:rsidRDefault="00157F5E" w:rsidP="00A673BC">
      <w:pPr>
        <w:pStyle w:val="Default"/>
        <w:spacing w:before="240" w:after="240"/>
        <w:ind w:firstLine="567"/>
        <w:jc w:val="center"/>
        <w:rPr>
          <w:b/>
          <w:sz w:val="28"/>
          <w:szCs w:val="28"/>
        </w:rPr>
      </w:pPr>
    </w:p>
    <w:p w:rsidR="00B34525" w:rsidRPr="007902F5" w:rsidRDefault="00F05541" w:rsidP="00A673BC">
      <w:pPr>
        <w:pStyle w:val="Default"/>
        <w:spacing w:before="240" w:after="240"/>
        <w:ind w:firstLine="567"/>
        <w:jc w:val="center"/>
        <w:rPr>
          <w:b/>
          <w:sz w:val="28"/>
          <w:szCs w:val="28"/>
        </w:rPr>
      </w:pPr>
      <w:r>
        <w:rPr>
          <w:b/>
          <w:sz w:val="28"/>
          <w:szCs w:val="28"/>
        </w:rPr>
        <w:lastRenderedPageBreak/>
        <w:t>14</w:t>
      </w:r>
      <w:r w:rsidR="00A97B13">
        <w:rPr>
          <w:b/>
          <w:sz w:val="28"/>
          <w:szCs w:val="28"/>
        </w:rPr>
        <w:t>.</w:t>
      </w:r>
      <w:r w:rsidR="00B34525" w:rsidRPr="007902F5">
        <w:rPr>
          <w:b/>
          <w:sz w:val="28"/>
          <w:szCs w:val="28"/>
        </w:rPr>
        <w:t xml:space="preserve"> Реестр мероприятий схемы теплоснабжения</w:t>
      </w:r>
    </w:p>
    <w:p w:rsidR="00B34525" w:rsidRPr="00532240" w:rsidRDefault="00F05541" w:rsidP="00A76A90">
      <w:pPr>
        <w:spacing w:after="120"/>
        <w:jc w:val="center"/>
        <w:rPr>
          <w:sz w:val="26"/>
          <w:szCs w:val="26"/>
        </w:rPr>
      </w:pPr>
      <w:r>
        <w:rPr>
          <w:sz w:val="26"/>
          <w:szCs w:val="26"/>
        </w:rPr>
        <w:t>Таблица 14.</w:t>
      </w:r>
      <w:r w:rsidR="00B34525">
        <w:rPr>
          <w:sz w:val="26"/>
          <w:szCs w:val="26"/>
        </w:rPr>
        <w:t>1</w:t>
      </w:r>
      <w:r w:rsidR="00130E5D">
        <w:rPr>
          <w:sz w:val="26"/>
          <w:szCs w:val="26"/>
        </w:rPr>
        <w:t>.</w:t>
      </w:r>
      <w:r w:rsidR="00130E5D" w:rsidRPr="00130E5D">
        <w:rPr>
          <w:b/>
          <w:sz w:val="28"/>
          <w:szCs w:val="28"/>
        </w:rPr>
        <w:t xml:space="preserve"> </w:t>
      </w:r>
      <w:r w:rsidR="00130E5D" w:rsidRPr="00130E5D">
        <w:rPr>
          <w:sz w:val="26"/>
          <w:szCs w:val="26"/>
        </w:rPr>
        <w:t>Реестр мероприятий схемы теплоснабжения</w:t>
      </w:r>
      <w:r w:rsidRPr="00F05541">
        <w:rPr>
          <w:sz w:val="26"/>
          <w:szCs w:val="26"/>
        </w:rPr>
        <w:t xml:space="preserve"> по сценарию 1</w:t>
      </w:r>
    </w:p>
    <w:tbl>
      <w:tblPr>
        <w:tblW w:w="99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748"/>
        <w:gridCol w:w="1886"/>
        <w:gridCol w:w="1025"/>
        <w:gridCol w:w="1134"/>
        <w:gridCol w:w="2121"/>
      </w:tblGrid>
      <w:tr w:rsidR="00C0455B" w:rsidRPr="00C0455B" w:rsidTr="00B046EF">
        <w:trPr>
          <w:trHeight w:val="855"/>
        </w:trPr>
        <w:tc>
          <w:tcPr>
            <w:tcW w:w="3748" w:type="dxa"/>
            <w:vMerge w:val="restart"/>
            <w:tcBorders>
              <w:top w:val="single" w:sz="4" w:space="0" w:color="auto"/>
            </w:tcBorders>
            <w:shd w:val="clear" w:color="auto" w:fill="auto"/>
            <w:vAlign w:val="center"/>
          </w:tcPr>
          <w:p w:rsidR="00C0455B" w:rsidRPr="00C0455B" w:rsidRDefault="00C0455B" w:rsidP="00B272B9">
            <w:pPr>
              <w:jc w:val="center"/>
              <w:rPr>
                <w:b/>
                <w:color w:val="000000"/>
                <w:szCs w:val="24"/>
              </w:rPr>
            </w:pPr>
            <w:r w:rsidRPr="00C0455B">
              <w:rPr>
                <w:color w:val="000000"/>
                <w:szCs w:val="24"/>
              </w:rPr>
              <w:t>Наименование теплоснабжающей организации, краткое описание мероприятия</w:t>
            </w:r>
          </w:p>
        </w:tc>
        <w:tc>
          <w:tcPr>
            <w:tcW w:w="1886" w:type="dxa"/>
            <w:vMerge w:val="restart"/>
            <w:tcBorders>
              <w:top w:val="single" w:sz="4" w:space="0" w:color="auto"/>
            </w:tcBorders>
            <w:shd w:val="clear" w:color="auto" w:fill="auto"/>
            <w:vAlign w:val="center"/>
          </w:tcPr>
          <w:p w:rsidR="00C0455B" w:rsidRPr="00C0455B" w:rsidRDefault="00C0455B" w:rsidP="00B272B9">
            <w:pPr>
              <w:jc w:val="center"/>
              <w:rPr>
                <w:color w:val="000000"/>
                <w:szCs w:val="24"/>
              </w:rPr>
            </w:pPr>
            <w:r w:rsidRPr="00C0455B">
              <w:rPr>
                <w:color w:val="000000"/>
                <w:szCs w:val="24"/>
              </w:rPr>
              <w:t xml:space="preserve">Необходимый объем финансирования, </w:t>
            </w:r>
          </w:p>
          <w:p w:rsidR="00C0455B" w:rsidRPr="00C0455B" w:rsidRDefault="00C0455B" w:rsidP="00B272B9">
            <w:pPr>
              <w:jc w:val="center"/>
              <w:rPr>
                <w:color w:val="000000"/>
                <w:szCs w:val="24"/>
              </w:rPr>
            </w:pPr>
            <w:r w:rsidRPr="00C0455B">
              <w:rPr>
                <w:color w:val="000000"/>
                <w:szCs w:val="24"/>
              </w:rPr>
              <w:t>тыс. руб.</w:t>
            </w:r>
          </w:p>
        </w:tc>
        <w:tc>
          <w:tcPr>
            <w:tcW w:w="2159" w:type="dxa"/>
            <w:gridSpan w:val="2"/>
            <w:tcBorders>
              <w:top w:val="single" w:sz="4" w:space="0" w:color="auto"/>
            </w:tcBorders>
            <w:shd w:val="clear" w:color="auto" w:fill="auto"/>
            <w:vAlign w:val="center"/>
          </w:tcPr>
          <w:p w:rsidR="00C0455B" w:rsidRPr="00C0455B" w:rsidRDefault="00C0455B" w:rsidP="00B272B9">
            <w:pPr>
              <w:jc w:val="center"/>
              <w:rPr>
                <w:color w:val="000000"/>
                <w:szCs w:val="24"/>
              </w:rPr>
            </w:pPr>
            <w:r w:rsidRPr="00C0455B">
              <w:rPr>
                <w:color w:val="000000"/>
                <w:szCs w:val="24"/>
              </w:rPr>
              <w:t>Рекомендуемый период внедрения, годы</w:t>
            </w:r>
          </w:p>
        </w:tc>
        <w:tc>
          <w:tcPr>
            <w:tcW w:w="2121" w:type="dxa"/>
            <w:tcBorders>
              <w:top w:val="single" w:sz="4" w:space="0" w:color="auto"/>
            </w:tcBorders>
            <w:shd w:val="clear" w:color="auto" w:fill="auto"/>
            <w:vAlign w:val="center"/>
          </w:tcPr>
          <w:p w:rsidR="00C0455B" w:rsidRPr="00C0455B" w:rsidRDefault="00C0455B" w:rsidP="00B272B9">
            <w:pPr>
              <w:jc w:val="center"/>
              <w:rPr>
                <w:color w:val="000000"/>
                <w:szCs w:val="24"/>
              </w:rPr>
            </w:pPr>
            <w:r w:rsidRPr="00C0455B">
              <w:rPr>
                <w:color w:val="000000"/>
                <w:szCs w:val="24"/>
              </w:rPr>
              <w:t>Источник финансирования</w:t>
            </w:r>
          </w:p>
        </w:tc>
      </w:tr>
      <w:tr w:rsidR="00C0455B" w:rsidRPr="00C0455B" w:rsidTr="00B046EF">
        <w:trPr>
          <w:trHeight w:val="240"/>
        </w:trPr>
        <w:tc>
          <w:tcPr>
            <w:tcW w:w="3748" w:type="dxa"/>
            <w:vMerge/>
            <w:shd w:val="clear" w:color="auto" w:fill="auto"/>
            <w:vAlign w:val="center"/>
          </w:tcPr>
          <w:p w:rsidR="00C0455B" w:rsidRPr="00C0455B" w:rsidRDefault="00C0455B" w:rsidP="00B272B9">
            <w:pPr>
              <w:jc w:val="center"/>
              <w:rPr>
                <w:color w:val="000000"/>
                <w:szCs w:val="24"/>
              </w:rPr>
            </w:pPr>
          </w:p>
        </w:tc>
        <w:tc>
          <w:tcPr>
            <w:tcW w:w="1886" w:type="dxa"/>
            <w:vMerge/>
            <w:shd w:val="clear" w:color="auto" w:fill="auto"/>
            <w:vAlign w:val="center"/>
          </w:tcPr>
          <w:p w:rsidR="00C0455B" w:rsidRPr="00C0455B" w:rsidRDefault="00C0455B" w:rsidP="00B272B9">
            <w:pPr>
              <w:jc w:val="center"/>
              <w:rPr>
                <w:color w:val="000000"/>
                <w:szCs w:val="24"/>
              </w:rPr>
            </w:pPr>
          </w:p>
        </w:tc>
        <w:tc>
          <w:tcPr>
            <w:tcW w:w="1025" w:type="dxa"/>
            <w:tcBorders>
              <w:top w:val="single" w:sz="4" w:space="0" w:color="auto"/>
            </w:tcBorders>
            <w:shd w:val="clear" w:color="auto" w:fill="auto"/>
            <w:vAlign w:val="center"/>
          </w:tcPr>
          <w:p w:rsidR="00C0455B" w:rsidRPr="00C0455B" w:rsidRDefault="00C0455B" w:rsidP="00B272B9">
            <w:pPr>
              <w:jc w:val="center"/>
              <w:rPr>
                <w:color w:val="000000"/>
                <w:szCs w:val="24"/>
              </w:rPr>
            </w:pPr>
            <w:r w:rsidRPr="00C0455B">
              <w:rPr>
                <w:color w:val="000000"/>
                <w:szCs w:val="24"/>
              </w:rPr>
              <w:t>начало</w:t>
            </w:r>
          </w:p>
        </w:tc>
        <w:tc>
          <w:tcPr>
            <w:tcW w:w="1134" w:type="dxa"/>
            <w:tcBorders>
              <w:top w:val="single" w:sz="4" w:space="0" w:color="auto"/>
            </w:tcBorders>
            <w:shd w:val="clear" w:color="auto" w:fill="auto"/>
            <w:vAlign w:val="center"/>
          </w:tcPr>
          <w:p w:rsidR="00C0455B" w:rsidRPr="00C0455B" w:rsidRDefault="00C0455B" w:rsidP="00B272B9">
            <w:pPr>
              <w:jc w:val="center"/>
              <w:rPr>
                <w:color w:val="000000"/>
                <w:szCs w:val="24"/>
              </w:rPr>
            </w:pPr>
            <w:r w:rsidRPr="00C0455B">
              <w:rPr>
                <w:color w:val="000000"/>
                <w:szCs w:val="24"/>
              </w:rPr>
              <w:t>окончание</w:t>
            </w:r>
          </w:p>
        </w:tc>
        <w:tc>
          <w:tcPr>
            <w:tcW w:w="2121" w:type="dxa"/>
            <w:shd w:val="clear" w:color="auto" w:fill="auto"/>
            <w:vAlign w:val="center"/>
          </w:tcPr>
          <w:p w:rsidR="00C0455B" w:rsidRPr="00C0455B" w:rsidRDefault="00C0455B" w:rsidP="00B272B9">
            <w:pPr>
              <w:jc w:val="center"/>
              <w:rPr>
                <w:color w:val="000000"/>
                <w:szCs w:val="24"/>
              </w:rPr>
            </w:pPr>
          </w:p>
        </w:tc>
      </w:tr>
      <w:tr w:rsidR="007D0776" w:rsidRPr="00C0455B" w:rsidTr="00B046EF">
        <w:tc>
          <w:tcPr>
            <w:tcW w:w="3748" w:type="dxa"/>
            <w:shd w:val="clear" w:color="auto" w:fill="auto"/>
          </w:tcPr>
          <w:p w:rsidR="007D0776" w:rsidRPr="00C0455B" w:rsidRDefault="007D0776" w:rsidP="00F05541">
            <w:pPr>
              <w:rPr>
                <w:color w:val="000000"/>
                <w:szCs w:val="24"/>
              </w:rPr>
            </w:pPr>
            <w:r w:rsidRPr="00C0455B">
              <w:rPr>
                <w:color w:val="000000"/>
                <w:szCs w:val="24"/>
              </w:rPr>
              <w:t>МКУП «Поназыревское ЖКХ»</w:t>
            </w:r>
          </w:p>
        </w:tc>
        <w:tc>
          <w:tcPr>
            <w:tcW w:w="1886" w:type="dxa"/>
            <w:shd w:val="clear" w:color="auto" w:fill="auto"/>
            <w:vAlign w:val="center"/>
          </w:tcPr>
          <w:p w:rsidR="007D0776" w:rsidRPr="00C0455B" w:rsidRDefault="007D0776" w:rsidP="00F05541">
            <w:pPr>
              <w:jc w:val="center"/>
              <w:rPr>
                <w:color w:val="000000"/>
                <w:szCs w:val="24"/>
              </w:rPr>
            </w:pPr>
          </w:p>
        </w:tc>
        <w:tc>
          <w:tcPr>
            <w:tcW w:w="1025" w:type="dxa"/>
            <w:shd w:val="clear" w:color="auto" w:fill="auto"/>
            <w:vAlign w:val="center"/>
          </w:tcPr>
          <w:p w:rsidR="007D0776" w:rsidRPr="00C0455B" w:rsidRDefault="007D0776" w:rsidP="00B43B89">
            <w:pPr>
              <w:jc w:val="center"/>
              <w:rPr>
                <w:color w:val="000000"/>
                <w:szCs w:val="24"/>
              </w:rPr>
            </w:pPr>
          </w:p>
        </w:tc>
        <w:tc>
          <w:tcPr>
            <w:tcW w:w="1134" w:type="dxa"/>
            <w:shd w:val="clear" w:color="auto" w:fill="auto"/>
            <w:vAlign w:val="center"/>
          </w:tcPr>
          <w:p w:rsidR="007D0776" w:rsidRPr="00C0455B" w:rsidRDefault="007D0776" w:rsidP="00B43B89">
            <w:pPr>
              <w:jc w:val="center"/>
              <w:rPr>
                <w:color w:val="000000"/>
                <w:szCs w:val="24"/>
              </w:rPr>
            </w:pPr>
          </w:p>
        </w:tc>
        <w:tc>
          <w:tcPr>
            <w:tcW w:w="2121" w:type="dxa"/>
            <w:shd w:val="clear" w:color="auto" w:fill="auto"/>
            <w:vAlign w:val="center"/>
          </w:tcPr>
          <w:p w:rsidR="007D0776" w:rsidRPr="00C0455B" w:rsidRDefault="007D0776" w:rsidP="00B43B89">
            <w:pPr>
              <w:jc w:val="center"/>
              <w:rPr>
                <w:color w:val="000000"/>
                <w:szCs w:val="24"/>
              </w:rPr>
            </w:pPr>
          </w:p>
        </w:tc>
      </w:tr>
      <w:tr w:rsidR="00B046EF" w:rsidRPr="00C0455B" w:rsidTr="00B046EF">
        <w:tc>
          <w:tcPr>
            <w:tcW w:w="3748" w:type="dxa"/>
            <w:shd w:val="clear" w:color="auto" w:fill="auto"/>
          </w:tcPr>
          <w:p w:rsidR="00B046EF" w:rsidRPr="003C2CEA" w:rsidRDefault="00B046EF" w:rsidP="00B046EF">
            <w:pPr>
              <w:rPr>
                <w:color w:val="000000"/>
                <w:szCs w:val="24"/>
              </w:rPr>
            </w:pPr>
            <w:r>
              <w:rPr>
                <w:color w:val="000000"/>
                <w:szCs w:val="24"/>
              </w:rPr>
              <w:t>С</w:t>
            </w:r>
            <w:r w:rsidRPr="00CC5CB0">
              <w:rPr>
                <w:color w:val="000000"/>
                <w:szCs w:val="24"/>
              </w:rPr>
              <w:t>троительство БМК</w:t>
            </w:r>
            <w:r>
              <w:rPr>
                <w:color w:val="000000"/>
                <w:szCs w:val="24"/>
              </w:rPr>
              <w:t xml:space="preserve"> 3,0 МВт </w:t>
            </w:r>
          </w:p>
        </w:tc>
        <w:tc>
          <w:tcPr>
            <w:tcW w:w="1886" w:type="dxa"/>
            <w:shd w:val="clear" w:color="auto" w:fill="auto"/>
            <w:vAlign w:val="center"/>
          </w:tcPr>
          <w:p w:rsidR="00B046EF" w:rsidRPr="00CD7FCC" w:rsidRDefault="00B046EF" w:rsidP="00B046EF">
            <w:pPr>
              <w:jc w:val="center"/>
              <w:rPr>
                <w:color w:val="000000"/>
                <w:szCs w:val="24"/>
              </w:rPr>
            </w:pPr>
            <w:r>
              <w:rPr>
                <w:color w:val="000000"/>
                <w:szCs w:val="24"/>
              </w:rPr>
              <w:t>46016,6</w:t>
            </w:r>
          </w:p>
        </w:tc>
        <w:tc>
          <w:tcPr>
            <w:tcW w:w="1025" w:type="dxa"/>
            <w:shd w:val="clear" w:color="auto" w:fill="auto"/>
            <w:vAlign w:val="center"/>
          </w:tcPr>
          <w:p w:rsidR="00B046EF" w:rsidRPr="00CD7FCC" w:rsidRDefault="00B046EF" w:rsidP="00B046EF">
            <w:pPr>
              <w:jc w:val="center"/>
              <w:rPr>
                <w:color w:val="000000"/>
                <w:szCs w:val="24"/>
              </w:rPr>
            </w:pPr>
            <w:r w:rsidRPr="00CD7FCC">
              <w:rPr>
                <w:color w:val="000000"/>
                <w:szCs w:val="24"/>
              </w:rPr>
              <w:t xml:space="preserve">2024 </w:t>
            </w:r>
          </w:p>
        </w:tc>
        <w:tc>
          <w:tcPr>
            <w:tcW w:w="1134" w:type="dxa"/>
            <w:shd w:val="clear" w:color="auto" w:fill="auto"/>
            <w:vAlign w:val="center"/>
          </w:tcPr>
          <w:p w:rsidR="00B046EF" w:rsidRPr="00F71314" w:rsidRDefault="00B046EF" w:rsidP="00B046EF">
            <w:pPr>
              <w:jc w:val="center"/>
              <w:rPr>
                <w:color w:val="000000"/>
                <w:szCs w:val="24"/>
              </w:rPr>
            </w:pPr>
            <w:r w:rsidRPr="00F71314">
              <w:rPr>
                <w:color w:val="000000"/>
                <w:szCs w:val="24"/>
              </w:rPr>
              <w:t>2025</w:t>
            </w:r>
          </w:p>
        </w:tc>
        <w:tc>
          <w:tcPr>
            <w:tcW w:w="2121" w:type="dxa"/>
            <w:vMerge w:val="restart"/>
            <w:shd w:val="clear" w:color="auto" w:fill="auto"/>
            <w:vAlign w:val="center"/>
          </w:tcPr>
          <w:p w:rsidR="00B046EF" w:rsidRPr="00C0455B" w:rsidRDefault="00B046EF" w:rsidP="00B046EF">
            <w:pPr>
              <w:jc w:val="center"/>
              <w:rPr>
                <w:color w:val="000000"/>
                <w:szCs w:val="24"/>
              </w:rPr>
            </w:pPr>
            <w:r w:rsidRPr="00C0455B">
              <w:rPr>
                <w:color w:val="000000"/>
                <w:szCs w:val="24"/>
              </w:rPr>
              <w:t xml:space="preserve">Бюджет МО или инвестор </w:t>
            </w:r>
          </w:p>
        </w:tc>
      </w:tr>
      <w:tr w:rsidR="00B046EF" w:rsidRPr="00C0455B" w:rsidTr="00B046EF">
        <w:tc>
          <w:tcPr>
            <w:tcW w:w="3748" w:type="dxa"/>
            <w:shd w:val="clear" w:color="auto" w:fill="auto"/>
          </w:tcPr>
          <w:p w:rsidR="00B046EF" w:rsidRDefault="00B046EF" w:rsidP="00B046EF">
            <w:pPr>
              <w:rPr>
                <w:color w:val="000000"/>
                <w:szCs w:val="24"/>
              </w:rPr>
            </w:pPr>
            <w:r>
              <w:rPr>
                <w:color w:val="000000"/>
                <w:szCs w:val="24"/>
              </w:rPr>
              <w:t>Строительство теплосетей от БМК</w:t>
            </w:r>
          </w:p>
        </w:tc>
        <w:tc>
          <w:tcPr>
            <w:tcW w:w="1886" w:type="dxa"/>
            <w:shd w:val="clear" w:color="auto" w:fill="auto"/>
            <w:vAlign w:val="center"/>
          </w:tcPr>
          <w:p w:rsidR="00B046EF" w:rsidRDefault="00B046EF" w:rsidP="00B046EF">
            <w:pPr>
              <w:jc w:val="center"/>
              <w:rPr>
                <w:color w:val="000000"/>
                <w:szCs w:val="24"/>
              </w:rPr>
            </w:pPr>
            <w:r>
              <w:rPr>
                <w:color w:val="000000"/>
                <w:szCs w:val="24"/>
              </w:rPr>
              <w:t>14646,0</w:t>
            </w:r>
          </w:p>
        </w:tc>
        <w:tc>
          <w:tcPr>
            <w:tcW w:w="1025" w:type="dxa"/>
            <w:shd w:val="clear" w:color="auto" w:fill="auto"/>
            <w:vAlign w:val="center"/>
          </w:tcPr>
          <w:p w:rsidR="00B046EF" w:rsidRDefault="00B046EF" w:rsidP="00B046EF">
            <w:pPr>
              <w:jc w:val="center"/>
              <w:rPr>
                <w:color w:val="000000"/>
                <w:szCs w:val="24"/>
              </w:rPr>
            </w:pPr>
            <w:r w:rsidRPr="00CD7FCC">
              <w:rPr>
                <w:color w:val="000000"/>
                <w:szCs w:val="24"/>
              </w:rPr>
              <w:t xml:space="preserve">2024 </w:t>
            </w:r>
          </w:p>
        </w:tc>
        <w:tc>
          <w:tcPr>
            <w:tcW w:w="1134" w:type="dxa"/>
            <w:shd w:val="clear" w:color="auto" w:fill="auto"/>
            <w:vAlign w:val="center"/>
          </w:tcPr>
          <w:p w:rsidR="00B046EF" w:rsidRPr="00F71314" w:rsidRDefault="00B046EF" w:rsidP="00B046EF">
            <w:pPr>
              <w:jc w:val="center"/>
              <w:rPr>
                <w:color w:val="000000"/>
                <w:szCs w:val="24"/>
              </w:rPr>
            </w:pPr>
            <w:r w:rsidRPr="00F71314">
              <w:rPr>
                <w:color w:val="000000"/>
                <w:szCs w:val="24"/>
              </w:rPr>
              <w:t>2025</w:t>
            </w:r>
          </w:p>
        </w:tc>
        <w:tc>
          <w:tcPr>
            <w:tcW w:w="2121" w:type="dxa"/>
            <w:vMerge/>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tcPr>
          <w:p w:rsidR="00B046EF" w:rsidRPr="00CD7FCC" w:rsidRDefault="00B046EF" w:rsidP="00B046EF">
            <w:pPr>
              <w:rPr>
                <w:color w:val="000000"/>
                <w:szCs w:val="24"/>
              </w:rPr>
            </w:pPr>
            <w:r w:rsidRPr="00CD7FCC">
              <w:rPr>
                <w:color w:val="000000"/>
                <w:szCs w:val="24"/>
              </w:rPr>
              <w:t>Замена котлов на котельных</w:t>
            </w:r>
          </w:p>
        </w:tc>
        <w:tc>
          <w:tcPr>
            <w:tcW w:w="1886" w:type="dxa"/>
            <w:shd w:val="clear" w:color="auto" w:fill="auto"/>
            <w:vAlign w:val="center"/>
          </w:tcPr>
          <w:p w:rsidR="00B046EF" w:rsidRPr="00CD7FCC" w:rsidRDefault="00B046EF" w:rsidP="00B046EF">
            <w:pPr>
              <w:jc w:val="center"/>
              <w:rPr>
                <w:color w:val="000000"/>
                <w:szCs w:val="24"/>
              </w:rPr>
            </w:pPr>
            <w:r>
              <w:rPr>
                <w:color w:val="000000"/>
                <w:szCs w:val="24"/>
              </w:rPr>
              <w:t>1800</w:t>
            </w:r>
          </w:p>
        </w:tc>
        <w:tc>
          <w:tcPr>
            <w:tcW w:w="1025" w:type="dxa"/>
            <w:shd w:val="clear" w:color="auto" w:fill="auto"/>
            <w:vAlign w:val="center"/>
          </w:tcPr>
          <w:p w:rsidR="00B046EF" w:rsidRPr="00CD7FCC" w:rsidRDefault="00B046EF" w:rsidP="00B046EF">
            <w:pPr>
              <w:jc w:val="center"/>
              <w:rPr>
                <w:color w:val="000000"/>
                <w:szCs w:val="24"/>
              </w:rPr>
            </w:pPr>
            <w:r w:rsidRPr="00CD7FCC">
              <w:rPr>
                <w:color w:val="000000"/>
                <w:szCs w:val="24"/>
              </w:rPr>
              <w:t xml:space="preserve">2024 </w:t>
            </w:r>
          </w:p>
        </w:tc>
        <w:tc>
          <w:tcPr>
            <w:tcW w:w="1134" w:type="dxa"/>
            <w:shd w:val="clear" w:color="auto" w:fill="auto"/>
            <w:vAlign w:val="center"/>
          </w:tcPr>
          <w:p w:rsidR="00B046EF" w:rsidRPr="00F71314" w:rsidRDefault="00B046EF" w:rsidP="00B046EF">
            <w:pPr>
              <w:jc w:val="center"/>
              <w:rPr>
                <w:color w:val="000000"/>
                <w:szCs w:val="24"/>
              </w:rPr>
            </w:pPr>
            <w:r w:rsidRPr="00F71314">
              <w:rPr>
                <w:color w:val="000000"/>
                <w:szCs w:val="24"/>
              </w:rPr>
              <w:t>2025</w:t>
            </w:r>
          </w:p>
        </w:tc>
        <w:tc>
          <w:tcPr>
            <w:tcW w:w="2121" w:type="dxa"/>
            <w:vMerge w:val="restart"/>
            <w:shd w:val="clear" w:color="auto" w:fill="auto"/>
            <w:vAlign w:val="center"/>
          </w:tcPr>
          <w:p w:rsidR="00B046EF" w:rsidRPr="00C0455B" w:rsidRDefault="00B046EF" w:rsidP="00B046EF">
            <w:pPr>
              <w:jc w:val="center"/>
              <w:rPr>
                <w:color w:val="000000"/>
                <w:szCs w:val="24"/>
              </w:rPr>
            </w:pPr>
            <w:r w:rsidRPr="00C0455B">
              <w:rPr>
                <w:color w:val="000000"/>
                <w:szCs w:val="24"/>
              </w:rPr>
              <w:t>Бюджет МО Собственные средства ТСО</w:t>
            </w:r>
          </w:p>
        </w:tc>
      </w:tr>
      <w:tr w:rsidR="00B046EF" w:rsidRPr="00C0455B" w:rsidTr="00B046EF">
        <w:tc>
          <w:tcPr>
            <w:tcW w:w="3748" w:type="dxa"/>
            <w:shd w:val="clear" w:color="auto" w:fill="auto"/>
          </w:tcPr>
          <w:p w:rsidR="00B046EF" w:rsidRPr="00CD7FCC" w:rsidRDefault="00B046EF" w:rsidP="00B046EF">
            <w:pPr>
              <w:rPr>
                <w:color w:val="000000"/>
                <w:szCs w:val="24"/>
              </w:rPr>
            </w:pPr>
            <w:r w:rsidRPr="00CD7FCC">
              <w:rPr>
                <w:szCs w:val="24"/>
              </w:rPr>
              <w:t>Замена сетевых насосов на котельных</w:t>
            </w:r>
          </w:p>
        </w:tc>
        <w:tc>
          <w:tcPr>
            <w:tcW w:w="1886" w:type="dxa"/>
            <w:shd w:val="clear" w:color="auto" w:fill="auto"/>
            <w:vAlign w:val="center"/>
          </w:tcPr>
          <w:p w:rsidR="00B046EF" w:rsidRPr="00CD7FCC" w:rsidRDefault="00B046EF" w:rsidP="00B046EF">
            <w:pPr>
              <w:jc w:val="center"/>
              <w:rPr>
                <w:color w:val="000000"/>
                <w:szCs w:val="24"/>
              </w:rPr>
            </w:pPr>
            <w:r>
              <w:rPr>
                <w:color w:val="000000"/>
                <w:szCs w:val="24"/>
              </w:rPr>
              <w:t>180</w:t>
            </w:r>
          </w:p>
        </w:tc>
        <w:tc>
          <w:tcPr>
            <w:tcW w:w="1025" w:type="dxa"/>
            <w:shd w:val="clear" w:color="auto" w:fill="auto"/>
            <w:vAlign w:val="center"/>
          </w:tcPr>
          <w:p w:rsidR="00B046EF" w:rsidRPr="00CD7FCC" w:rsidRDefault="00B046EF" w:rsidP="00B046EF">
            <w:pPr>
              <w:jc w:val="center"/>
              <w:rPr>
                <w:color w:val="000000"/>
                <w:szCs w:val="24"/>
              </w:rPr>
            </w:pPr>
            <w:r w:rsidRPr="00CD7FCC">
              <w:rPr>
                <w:color w:val="000000"/>
                <w:szCs w:val="24"/>
              </w:rPr>
              <w:t>2024</w:t>
            </w:r>
          </w:p>
        </w:tc>
        <w:tc>
          <w:tcPr>
            <w:tcW w:w="1134" w:type="dxa"/>
            <w:shd w:val="clear" w:color="auto" w:fill="auto"/>
            <w:vAlign w:val="center"/>
          </w:tcPr>
          <w:p w:rsidR="00B046EF" w:rsidRPr="00F71314" w:rsidRDefault="00B046EF" w:rsidP="00B046EF">
            <w:pPr>
              <w:jc w:val="center"/>
              <w:rPr>
                <w:color w:val="000000"/>
                <w:szCs w:val="24"/>
              </w:rPr>
            </w:pPr>
            <w:r w:rsidRPr="00F71314">
              <w:rPr>
                <w:color w:val="000000"/>
                <w:szCs w:val="24"/>
              </w:rPr>
              <w:t>2025</w:t>
            </w:r>
          </w:p>
        </w:tc>
        <w:tc>
          <w:tcPr>
            <w:tcW w:w="2121" w:type="dxa"/>
            <w:vMerge/>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tcPr>
          <w:p w:rsidR="00B046EF" w:rsidRPr="00CD7FCC" w:rsidRDefault="00B046EF" w:rsidP="00B046EF">
            <w:pPr>
              <w:rPr>
                <w:color w:val="000000"/>
                <w:szCs w:val="24"/>
              </w:rPr>
            </w:pPr>
            <w:r w:rsidRPr="00CD7FCC">
              <w:rPr>
                <w:color w:val="000000"/>
                <w:szCs w:val="24"/>
              </w:rPr>
              <w:t xml:space="preserve">Установка на котельных фильтров </w:t>
            </w:r>
          </w:p>
        </w:tc>
        <w:tc>
          <w:tcPr>
            <w:tcW w:w="1886" w:type="dxa"/>
            <w:shd w:val="clear" w:color="auto" w:fill="auto"/>
            <w:vAlign w:val="center"/>
          </w:tcPr>
          <w:p w:rsidR="00B046EF" w:rsidRPr="00CD7FCC" w:rsidRDefault="00B046EF" w:rsidP="00B046EF">
            <w:pPr>
              <w:jc w:val="center"/>
              <w:rPr>
                <w:color w:val="000000"/>
                <w:szCs w:val="24"/>
              </w:rPr>
            </w:pPr>
            <w:r>
              <w:rPr>
                <w:color w:val="000000"/>
                <w:szCs w:val="24"/>
              </w:rPr>
              <w:t>20</w:t>
            </w:r>
          </w:p>
        </w:tc>
        <w:tc>
          <w:tcPr>
            <w:tcW w:w="1025" w:type="dxa"/>
            <w:shd w:val="clear" w:color="auto" w:fill="auto"/>
            <w:vAlign w:val="center"/>
          </w:tcPr>
          <w:p w:rsidR="00B046EF" w:rsidRPr="00CD7FCC" w:rsidRDefault="00B046EF" w:rsidP="00B046EF">
            <w:pPr>
              <w:jc w:val="center"/>
              <w:rPr>
                <w:color w:val="000000"/>
                <w:szCs w:val="24"/>
              </w:rPr>
            </w:pPr>
            <w:r w:rsidRPr="00CD7FCC">
              <w:rPr>
                <w:color w:val="000000"/>
                <w:szCs w:val="24"/>
              </w:rPr>
              <w:t>2024</w:t>
            </w:r>
          </w:p>
        </w:tc>
        <w:tc>
          <w:tcPr>
            <w:tcW w:w="1134" w:type="dxa"/>
            <w:shd w:val="clear" w:color="auto" w:fill="auto"/>
            <w:vAlign w:val="center"/>
          </w:tcPr>
          <w:p w:rsidR="00B046EF" w:rsidRPr="00F71314" w:rsidRDefault="00B046EF" w:rsidP="00B046EF">
            <w:pPr>
              <w:jc w:val="center"/>
              <w:rPr>
                <w:color w:val="000000"/>
                <w:szCs w:val="24"/>
              </w:rPr>
            </w:pPr>
            <w:r>
              <w:rPr>
                <w:color w:val="000000"/>
                <w:szCs w:val="24"/>
              </w:rPr>
              <w:t>2024</w:t>
            </w:r>
          </w:p>
        </w:tc>
        <w:tc>
          <w:tcPr>
            <w:tcW w:w="2121" w:type="dxa"/>
            <w:vMerge/>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tcPr>
          <w:p w:rsidR="00B046EF" w:rsidRPr="00CD7FCC" w:rsidRDefault="00B046EF" w:rsidP="00B046EF">
            <w:pPr>
              <w:rPr>
                <w:color w:val="000000"/>
                <w:szCs w:val="24"/>
              </w:rPr>
            </w:pPr>
            <w:r w:rsidRPr="00CD7FCC">
              <w:rPr>
                <w:bCs/>
                <w:szCs w:val="24"/>
              </w:rPr>
              <w:t>Замена аварийных участков тепловых сетей</w:t>
            </w:r>
          </w:p>
        </w:tc>
        <w:tc>
          <w:tcPr>
            <w:tcW w:w="1886" w:type="dxa"/>
            <w:shd w:val="clear" w:color="auto" w:fill="auto"/>
            <w:vAlign w:val="center"/>
          </w:tcPr>
          <w:p w:rsidR="00B046EF" w:rsidRPr="00CD7FCC" w:rsidRDefault="00B046EF" w:rsidP="00B046EF">
            <w:pPr>
              <w:jc w:val="center"/>
              <w:rPr>
                <w:color w:val="000000"/>
                <w:szCs w:val="24"/>
              </w:rPr>
            </w:pPr>
            <w:r>
              <w:rPr>
                <w:color w:val="000000"/>
                <w:szCs w:val="24"/>
              </w:rPr>
              <w:t>2823,9</w:t>
            </w:r>
          </w:p>
        </w:tc>
        <w:tc>
          <w:tcPr>
            <w:tcW w:w="1025" w:type="dxa"/>
            <w:shd w:val="clear" w:color="auto" w:fill="auto"/>
            <w:vAlign w:val="center"/>
          </w:tcPr>
          <w:p w:rsidR="00B046EF" w:rsidRPr="00CD7FCC" w:rsidRDefault="00B046EF" w:rsidP="00B046EF">
            <w:pPr>
              <w:jc w:val="center"/>
              <w:rPr>
                <w:color w:val="000000"/>
                <w:szCs w:val="24"/>
              </w:rPr>
            </w:pPr>
            <w:r w:rsidRPr="00CD7FCC">
              <w:rPr>
                <w:color w:val="000000"/>
                <w:szCs w:val="24"/>
              </w:rPr>
              <w:t xml:space="preserve">2024 </w:t>
            </w:r>
          </w:p>
        </w:tc>
        <w:tc>
          <w:tcPr>
            <w:tcW w:w="1134" w:type="dxa"/>
            <w:shd w:val="clear" w:color="auto" w:fill="auto"/>
            <w:vAlign w:val="center"/>
          </w:tcPr>
          <w:p w:rsidR="00B046EF" w:rsidRPr="00F71314" w:rsidRDefault="00B046EF" w:rsidP="00B046EF">
            <w:pPr>
              <w:jc w:val="center"/>
              <w:rPr>
                <w:color w:val="000000"/>
                <w:szCs w:val="24"/>
              </w:rPr>
            </w:pPr>
            <w:r w:rsidRPr="00F71314">
              <w:rPr>
                <w:color w:val="000000"/>
                <w:szCs w:val="24"/>
              </w:rPr>
              <w:t>2026</w:t>
            </w:r>
          </w:p>
        </w:tc>
        <w:tc>
          <w:tcPr>
            <w:tcW w:w="2121" w:type="dxa"/>
            <w:vMerge/>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tcPr>
          <w:p w:rsidR="00B046EF" w:rsidRPr="00CD7FCC" w:rsidRDefault="00B046EF" w:rsidP="00B046EF">
            <w:pPr>
              <w:rPr>
                <w:bCs/>
                <w:szCs w:val="24"/>
              </w:rPr>
            </w:pPr>
            <w:r w:rsidRPr="00CD7FCC">
              <w:rPr>
                <w:szCs w:val="24"/>
              </w:rPr>
              <w:t>Замена тепловой изоляции теплосетей</w:t>
            </w:r>
          </w:p>
        </w:tc>
        <w:tc>
          <w:tcPr>
            <w:tcW w:w="1886" w:type="dxa"/>
            <w:shd w:val="clear" w:color="auto" w:fill="auto"/>
            <w:vAlign w:val="center"/>
          </w:tcPr>
          <w:p w:rsidR="00B046EF" w:rsidRPr="0002197A" w:rsidRDefault="00B046EF" w:rsidP="00B046EF">
            <w:pPr>
              <w:jc w:val="center"/>
              <w:rPr>
                <w:color w:val="000000"/>
                <w:szCs w:val="24"/>
              </w:rPr>
            </w:pPr>
            <w:r w:rsidRPr="0002197A">
              <w:rPr>
                <w:color w:val="000000"/>
                <w:szCs w:val="24"/>
              </w:rPr>
              <w:t>2662,8</w:t>
            </w:r>
          </w:p>
        </w:tc>
        <w:tc>
          <w:tcPr>
            <w:tcW w:w="1025" w:type="dxa"/>
            <w:shd w:val="clear" w:color="auto" w:fill="auto"/>
            <w:vAlign w:val="center"/>
          </w:tcPr>
          <w:p w:rsidR="00B046EF" w:rsidRPr="00CD7FCC" w:rsidRDefault="00B046EF" w:rsidP="00B046EF">
            <w:pPr>
              <w:jc w:val="center"/>
              <w:rPr>
                <w:color w:val="000000"/>
                <w:szCs w:val="24"/>
              </w:rPr>
            </w:pPr>
            <w:r w:rsidRPr="00CD7FCC">
              <w:rPr>
                <w:color w:val="000000"/>
                <w:szCs w:val="24"/>
              </w:rPr>
              <w:t xml:space="preserve">2024 </w:t>
            </w:r>
          </w:p>
        </w:tc>
        <w:tc>
          <w:tcPr>
            <w:tcW w:w="1134" w:type="dxa"/>
            <w:shd w:val="clear" w:color="auto" w:fill="auto"/>
            <w:vAlign w:val="center"/>
          </w:tcPr>
          <w:p w:rsidR="00B046EF" w:rsidRPr="00F71314" w:rsidRDefault="00B046EF" w:rsidP="00B046EF">
            <w:pPr>
              <w:jc w:val="center"/>
              <w:rPr>
                <w:color w:val="000000"/>
                <w:szCs w:val="24"/>
              </w:rPr>
            </w:pPr>
            <w:r w:rsidRPr="00F71314">
              <w:rPr>
                <w:color w:val="000000"/>
                <w:szCs w:val="24"/>
              </w:rPr>
              <w:t>202</w:t>
            </w:r>
            <w:r>
              <w:rPr>
                <w:color w:val="000000"/>
                <w:szCs w:val="24"/>
              </w:rPr>
              <w:t>6</w:t>
            </w:r>
          </w:p>
        </w:tc>
        <w:tc>
          <w:tcPr>
            <w:tcW w:w="2121" w:type="dxa"/>
            <w:vMerge/>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tcPr>
          <w:p w:rsidR="00B046EF" w:rsidRPr="00CD7FCC" w:rsidRDefault="00B046EF" w:rsidP="00B046EF">
            <w:pPr>
              <w:rPr>
                <w:b/>
                <w:bCs/>
                <w:szCs w:val="24"/>
              </w:rPr>
            </w:pPr>
            <w:r w:rsidRPr="00CD7FCC">
              <w:rPr>
                <w:b/>
                <w:bCs/>
                <w:szCs w:val="24"/>
              </w:rPr>
              <w:t xml:space="preserve">Итого </w:t>
            </w:r>
            <w:r>
              <w:rPr>
                <w:b/>
                <w:bCs/>
                <w:szCs w:val="24"/>
              </w:rPr>
              <w:t xml:space="preserve">по </w:t>
            </w:r>
            <w:r w:rsidRPr="00CD7FCC">
              <w:rPr>
                <w:b/>
                <w:color w:val="000000"/>
                <w:szCs w:val="24"/>
              </w:rPr>
              <w:t>МКУП «Поназыревское ЖКХ»</w:t>
            </w:r>
          </w:p>
        </w:tc>
        <w:tc>
          <w:tcPr>
            <w:tcW w:w="1886" w:type="dxa"/>
            <w:shd w:val="clear" w:color="auto" w:fill="auto"/>
            <w:vAlign w:val="center"/>
          </w:tcPr>
          <w:p w:rsidR="00B046EF" w:rsidRPr="0002197A" w:rsidRDefault="00B046EF" w:rsidP="00B046EF">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68149,3</w:t>
            </w:r>
            <w:r>
              <w:rPr>
                <w:b/>
                <w:color w:val="000000"/>
                <w:szCs w:val="24"/>
              </w:rPr>
              <w:fldChar w:fldCharType="end"/>
            </w:r>
          </w:p>
        </w:tc>
        <w:tc>
          <w:tcPr>
            <w:tcW w:w="1025" w:type="dxa"/>
            <w:shd w:val="clear" w:color="auto" w:fill="auto"/>
            <w:vAlign w:val="center"/>
          </w:tcPr>
          <w:p w:rsidR="00B046EF" w:rsidRPr="00CD7FCC" w:rsidRDefault="00B046EF" w:rsidP="00B046EF">
            <w:pPr>
              <w:jc w:val="center"/>
              <w:rPr>
                <w:b/>
                <w:bCs/>
                <w:color w:val="000000"/>
                <w:szCs w:val="24"/>
              </w:rPr>
            </w:pPr>
          </w:p>
        </w:tc>
        <w:tc>
          <w:tcPr>
            <w:tcW w:w="1134" w:type="dxa"/>
            <w:shd w:val="clear" w:color="auto" w:fill="auto"/>
            <w:vAlign w:val="center"/>
          </w:tcPr>
          <w:p w:rsidR="00B046EF" w:rsidRPr="005C1982" w:rsidRDefault="00B046EF" w:rsidP="00B046EF">
            <w:pPr>
              <w:jc w:val="center"/>
              <w:rPr>
                <w:color w:val="000000"/>
                <w:szCs w:val="24"/>
                <w:highlight w:val="yellow"/>
              </w:rPr>
            </w:pPr>
          </w:p>
        </w:tc>
        <w:tc>
          <w:tcPr>
            <w:tcW w:w="2121" w:type="dxa"/>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vAlign w:val="center"/>
          </w:tcPr>
          <w:p w:rsidR="00B046EF" w:rsidRPr="003A3904" w:rsidRDefault="00B046EF" w:rsidP="00B046EF">
            <w:pPr>
              <w:jc w:val="center"/>
              <w:rPr>
                <w:b/>
                <w:color w:val="000000"/>
                <w:szCs w:val="24"/>
              </w:rPr>
            </w:pPr>
            <w:r w:rsidRPr="003A3904">
              <w:rPr>
                <w:b/>
                <w:color w:val="000000"/>
                <w:szCs w:val="24"/>
              </w:rPr>
              <w:t>Котельные сельских бюджетных организаций</w:t>
            </w:r>
          </w:p>
        </w:tc>
        <w:tc>
          <w:tcPr>
            <w:tcW w:w="1886" w:type="dxa"/>
            <w:shd w:val="clear" w:color="auto" w:fill="auto"/>
            <w:vAlign w:val="center"/>
          </w:tcPr>
          <w:p w:rsidR="00B046EF" w:rsidRPr="00CD7FCC" w:rsidRDefault="00B046EF" w:rsidP="00B046EF">
            <w:pPr>
              <w:jc w:val="center"/>
              <w:rPr>
                <w:color w:val="000000"/>
                <w:szCs w:val="24"/>
              </w:rPr>
            </w:pPr>
          </w:p>
        </w:tc>
        <w:tc>
          <w:tcPr>
            <w:tcW w:w="1025" w:type="dxa"/>
            <w:shd w:val="clear" w:color="auto" w:fill="auto"/>
            <w:vAlign w:val="center"/>
          </w:tcPr>
          <w:p w:rsidR="00B046EF" w:rsidRPr="00CD7FCC" w:rsidRDefault="00B046EF" w:rsidP="00B046EF">
            <w:pPr>
              <w:jc w:val="center"/>
              <w:rPr>
                <w:b/>
                <w:bCs/>
                <w:color w:val="000000"/>
                <w:szCs w:val="24"/>
              </w:rPr>
            </w:pPr>
          </w:p>
        </w:tc>
        <w:tc>
          <w:tcPr>
            <w:tcW w:w="1134" w:type="dxa"/>
            <w:shd w:val="clear" w:color="auto" w:fill="auto"/>
            <w:vAlign w:val="center"/>
          </w:tcPr>
          <w:p w:rsidR="00B046EF" w:rsidRPr="00C0455B" w:rsidRDefault="00B046EF" w:rsidP="00B046EF">
            <w:pPr>
              <w:jc w:val="center"/>
              <w:rPr>
                <w:color w:val="000000"/>
                <w:szCs w:val="24"/>
              </w:rPr>
            </w:pPr>
          </w:p>
        </w:tc>
        <w:tc>
          <w:tcPr>
            <w:tcW w:w="2121" w:type="dxa"/>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vAlign w:val="center"/>
          </w:tcPr>
          <w:p w:rsidR="00B046EF" w:rsidRPr="00CD7FCC" w:rsidRDefault="00B046EF" w:rsidP="00B046EF">
            <w:pPr>
              <w:rPr>
                <w:color w:val="000000"/>
                <w:szCs w:val="24"/>
              </w:rPr>
            </w:pPr>
            <w:r w:rsidRPr="00CD7FCC">
              <w:rPr>
                <w:color w:val="000000"/>
                <w:szCs w:val="24"/>
              </w:rPr>
              <w:t>Котельная МОУ Полдневицкая СОШ</w:t>
            </w:r>
          </w:p>
        </w:tc>
        <w:tc>
          <w:tcPr>
            <w:tcW w:w="1886" w:type="dxa"/>
            <w:shd w:val="clear" w:color="auto" w:fill="auto"/>
            <w:vAlign w:val="center"/>
          </w:tcPr>
          <w:p w:rsidR="00B046EF" w:rsidRPr="00CD7FCC" w:rsidRDefault="00B046EF" w:rsidP="00B046EF">
            <w:pPr>
              <w:jc w:val="center"/>
              <w:rPr>
                <w:color w:val="000000"/>
                <w:szCs w:val="24"/>
              </w:rPr>
            </w:pPr>
          </w:p>
        </w:tc>
        <w:tc>
          <w:tcPr>
            <w:tcW w:w="1025" w:type="dxa"/>
            <w:shd w:val="clear" w:color="auto" w:fill="auto"/>
            <w:vAlign w:val="center"/>
          </w:tcPr>
          <w:p w:rsidR="00B046EF" w:rsidRPr="00CD7FCC" w:rsidRDefault="00B046EF" w:rsidP="00B046EF">
            <w:pPr>
              <w:jc w:val="center"/>
              <w:rPr>
                <w:b/>
                <w:bCs/>
                <w:color w:val="000000"/>
                <w:szCs w:val="24"/>
              </w:rPr>
            </w:pPr>
          </w:p>
        </w:tc>
        <w:tc>
          <w:tcPr>
            <w:tcW w:w="1134" w:type="dxa"/>
            <w:shd w:val="clear" w:color="auto" w:fill="auto"/>
            <w:vAlign w:val="center"/>
          </w:tcPr>
          <w:p w:rsidR="00B046EF" w:rsidRPr="00F71314" w:rsidRDefault="00B046EF" w:rsidP="00B046EF">
            <w:pPr>
              <w:jc w:val="center"/>
              <w:rPr>
                <w:color w:val="000000"/>
                <w:szCs w:val="24"/>
              </w:rPr>
            </w:pPr>
          </w:p>
        </w:tc>
        <w:tc>
          <w:tcPr>
            <w:tcW w:w="2121" w:type="dxa"/>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vAlign w:val="center"/>
          </w:tcPr>
          <w:p w:rsidR="00B046EF" w:rsidRPr="00CD7FCC" w:rsidRDefault="00B046EF" w:rsidP="00B046EF">
            <w:pPr>
              <w:rPr>
                <w:color w:val="000000"/>
                <w:szCs w:val="24"/>
              </w:rPr>
            </w:pPr>
            <w:r w:rsidRPr="00CD7FCC">
              <w:rPr>
                <w:color w:val="000000"/>
                <w:szCs w:val="24"/>
              </w:rPr>
              <w:t>Замена котла</w:t>
            </w:r>
          </w:p>
        </w:tc>
        <w:tc>
          <w:tcPr>
            <w:tcW w:w="1886" w:type="dxa"/>
            <w:shd w:val="clear" w:color="auto" w:fill="auto"/>
            <w:vAlign w:val="center"/>
          </w:tcPr>
          <w:p w:rsidR="00B046EF" w:rsidRPr="00CD7FCC" w:rsidRDefault="00B046EF" w:rsidP="00B046EF">
            <w:pPr>
              <w:jc w:val="center"/>
              <w:rPr>
                <w:color w:val="000000"/>
                <w:szCs w:val="24"/>
              </w:rPr>
            </w:pPr>
            <w:r w:rsidRPr="00CD7FCC">
              <w:rPr>
                <w:color w:val="000000"/>
                <w:szCs w:val="24"/>
              </w:rPr>
              <w:t>550</w:t>
            </w:r>
          </w:p>
        </w:tc>
        <w:tc>
          <w:tcPr>
            <w:tcW w:w="1025" w:type="dxa"/>
            <w:shd w:val="clear" w:color="auto" w:fill="auto"/>
            <w:vAlign w:val="center"/>
          </w:tcPr>
          <w:p w:rsidR="00B046EF" w:rsidRPr="00CD7FCC" w:rsidRDefault="00B046EF" w:rsidP="00B046EF">
            <w:pPr>
              <w:jc w:val="center"/>
              <w:rPr>
                <w:b/>
                <w:bCs/>
                <w:color w:val="000000"/>
                <w:szCs w:val="24"/>
              </w:rPr>
            </w:pPr>
            <w:r w:rsidRPr="00CD7FCC">
              <w:rPr>
                <w:color w:val="000000"/>
                <w:szCs w:val="24"/>
              </w:rPr>
              <w:t xml:space="preserve">2024 </w:t>
            </w:r>
          </w:p>
        </w:tc>
        <w:tc>
          <w:tcPr>
            <w:tcW w:w="1134" w:type="dxa"/>
            <w:shd w:val="clear" w:color="auto" w:fill="auto"/>
            <w:vAlign w:val="center"/>
          </w:tcPr>
          <w:p w:rsidR="00B046EF" w:rsidRPr="00F71314" w:rsidRDefault="00B046EF" w:rsidP="00B046EF">
            <w:pPr>
              <w:jc w:val="center"/>
              <w:rPr>
                <w:color w:val="000000"/>
                <w:szCs w:val="24"/>
              </w:rPr>
            </w:pPr>
            <w:r w:rsidRPr="00F71314">
              <w:rPr>
                <w:color w:val="000000"/>
                <w:szCs w:val="24"/>
              </w:rPr>
              <w:t>202</w:t>
            </w:r>
            <w:r>
              <w:rPr>
                <w:color w:val="000000"/>
                <w:szCs w:val="24"/>
              </w:rPr>
              <w:t>4</w:t>
            </w:r>
          </w:p>
        </w:tc>
        <w:tc>
          <w:tcPr>
            <w:tcW w:w="2121" w:type="dxa"/>
            <w:vMerge w:val="restart"/>
            <w:shd w:val="clear" w:color="auto" w:fill="auto"/>
            <w:vAlign w:val="center"/>
          </w:tcPr>
          <w:p w:rsidR="00B046EF" w:rsidRPr="00C0455B" w:rsidRDefault="00B046EF" w:rsidP="00B046EF">
            <w:pPr>
              <w:jc w:val="center"/>
              <w:rPr>
                <w:color w:val="000000"/>
                <w:szCs w:val="24"/>
              </w:rPr>
            </w:pPr>
            <w:r w:rsidRPr="00C0455B">
              <w:rPr>
                <w:color w:val="000000"/>
                <w:szCs w:val="24"/>
              </w:rPr>
              <w:t>Бюджет МО</w:t>
            </w:r>
          </w:p>
        </w:tc>
      </w:tr>
      <w:tr w:rsidR="00B046EF" w:rsidRPr="00C0455B" w:rsidTr="00B046EF">
        <w:tc>
          <w:tcPr>
            <w:tcW w:w="3748" w:type="dxa"/>
            <w:shd w:val="clear" w:color="auto" w:fill="auto"/>
            <w:vAlign w:val="center"/>
          </w:tcPr>
          <w:p w:rsidR="00B046EF" w:rsidRPr="00CD7FCC" w:rsidRDefault="00B046EF" w:rsidP="00B046EF">
            <w:pPr>
              <w:rPr>
                <w:color w:val="000000"/>
                <w:szCs w:val="24"/>
              </w:rPr>
            </w:pPr>
            <w:r w:rsidRPr="00CD7FCC">
              <w:rPr>
                <w:color w:val="000000"/>
                <w:szCs w:val="24"/>
              </w:rPr>
              <w:t>Установка фильтров</w:t>
            </w:r>
          </w:p>
        </w:tc>
        <w:tc>
          <w:tcPr>
            <w:tcW w:w="1886" w:type="dxa"/>
            <w:shd w:val="clear" w:color="auto" w:fill="auto"/>
            <w:vAlign w:val="center"/>
          </w:tcPr>
          <w:p w:rsidR="00B046EF" w:rsidRPr="00CD7FCC" w:rsidRDefault="00B046EF" w:rsidP="00B046EF">
            <w:pPr>
              <w:jc w:val="center"/>
              <w:rPr>
                <w:color w:val="000000"/>
                <w:szCs w:val="24"/>
              </w:rPr>
            </w:pPr>
            <w:r w:rsidRPr="00CD7FCC">
              <w:rPr>
                <w:color w:val="000000"/>
                <w:szCs w:val="24"/>
              </w:rPr>
              <w:t>10</w:t>
            </w:r>
          </w:p>
        </w:tc>
        <w:tc>
          <w:tcPr>
            <w:tcW w:w="1025" w:type="dxa"/>
            <w:shd w:val="clear" w:color="auto" w:fill="auto"/>
            <w:vAlign w:val="center"/>
          </w:tcPr>
          <w:p w:rsidR="00B046EF" w:rsidRPr="00CD7FCC" w:rsidRDefault="00B046EF" w:rsidP="00B046EF">
            <w:pPr>
              <w:jc w:val="center"/>
              <w:rPr>
                <w:bCs/>
                <w:color w:val="000000"/>
                <w:szCs w:val="24"/>
              </w:rPr>
            </w:pPr>
            <w:r w:rsidRPr="00CD7FCC">
              <w:rPr>
                <w:bCs/>
                <w:color w:val="000000"/>
                <w:szCs w:val="24"/>
              </w:rPr>
              <w:t>2024</w:t>
            </w:r>
          </w:p>
        </w:tc>
        <w:tc>
          <w:tcPr>
            <w:tcW w:w="1134" w:type="dxa"/>
            <w:shd w:val="clear" w:color="auto" w:fill="auto"/>
            <w:vAlign w:val="center"/>
          </w:tcPr>
          <w:p w:rsidR="00B046EF" w:rsidRPr="00F71314" w:rsidRDefault="00B046EF" w:rsidP="00B046EF">
            <w:pPr>
              <w:jc w:val="center"/>
              <w:rPr>
                <w:color w:val="000000"/>
                <w:szCs w:val="24"/>
              </w:rPr>
            </w:pPr>
            <w:r w:rsidRPr="00F71314">
              <w:rPr>
                <w:color w:val="000000"/>
                <w:szCs w:val="24"/>
              </w:rPr>
              <w:t>202</w:t>
            </w:r>
            <w:r>
              <w:rPr>
                <w:color w:val="000000"/>
                <w:szCs w:val="24"/>
              </w:rPr>
              <w:t>4</w:t>
            </w:r>
          </w:p>
        </w:tc>
        <w:tc>
          <w:tcPr>
            <w:tcW w:w="2121" w:type="dxa"/>
            <w:vMerge/>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tcPr>
          <w:p w:rsidR="00B046EF" w:rsidRPr="00CD7FCC" w:rsidRDefault="00B046EF" w:rsidP="00B046EF">
            <w:pPr>
              <w:rPr>
                <w:b/>
                <w:bCs/>
                <w:szCs w:val="24"/>
              </w:rPr>
            </w:pPr>
            <w:r w:rsidRPr="00CD7FCC">
              <w:rPr>
                <w:b/>
                <w:bCs/>
                <w:szCs w:val="24"/>
              </w:rPr>
              <w:t xml:space="preserve">Итого </w:t>
            </w:r>
            <w:r>
              <w:rPr>
                <w:b/>
                <w:bCs/>
                <w:szCs w:val="24"/>
              </w:rPr>
              <w:t>по сельским бюджетным организациям</w:t>
            </w:r>
          </w:p>
        </w:tc>
        <w:tc>
          <w:tcPr>
            <w:tcW w:w="1886" w:type="dxa"/>
            <w:shd w:val="clear" w:color="auto" w:fill="auto"/>
            <w:vAlign w:val="center"/>
          </w:tcPr>
          <w:p w:rsidR="00B046EF" w:rsidRPr="00080270" w:rsidRDefault="00B046EF" w:rsidP="00B046EF">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560</w:t>
            </w:r>
            <w:r>
              <w:rPr>
                <w:b/>
                <w:bCs/>
                <w:color w:val="000000"/>
                <w:szCs w:val="24"/>
              </w:rPr>
              <w:fldChar w:fldCharType="end"/>
            </w:r>
          </w:p>
        </w:tc>
        <w:tc>
          <w:tcPr>
            <w:tcW w:w="1025" w:type="dxa"/>
            <w:shd w:val="clear" w:color="auto" w:fill="auto"/>
            <w:vAlign w:val="center"/>
          </w:tcPr>
          <w:p w:rsidR="00B046EF" w:rsidRPr="00CD7FCC" w:rsidRDefault="00B046EF" w:rsidP="00B046EF">
            <w:pPr>
              <w:jc w:val="center"/>
              <w:rPr>
                <w:b/>
                <w:bCs/>
                <w:color w:val="000000"/>
                <w:szCs w:val="24"/>
              </w:rPr>
            </w:pPr>
          </w:p>
        </w:tc>
        <w:tc>
          <w:tcPr>
            <w:tcW w:w="1134" w:type="dxa"/>
            <w:shd w:val="clear" w:color="auto" w:fill="auto"/>
            <w:vAlign w:val="center"/>
          </w:tcPr>
          <w:p w:rsidR="00B046EF" w:rsidRPr="00C0455B" w:rsidRDefault="00B046EF" w:rsidP="00B046EF">
            <w:pPr>
              <w:jc w:val="center"/>
              <w:rPr>
                <w:color w:val="000000"/>
                <w:szCs w:val="24"/>
              </w:rPr>
            </w:pPr>
          </w:p>
        </w:tc>
        <w:tc>
          <w:tcPr>
            <w:tcW w:w="2121" w:type="dxa"/>
            <w:shd w:val="clear" w:color="auto" w:fill="auto"/>
            <w:vAlign w:val="center"/>
          </w:tcPr>
          <w:p w:rsidR="00B046EF" w:rsidRPr="00C0455B" w:rsidRDefault="00B046EF" w:rsidP="00B046EF">
            <w:pPr>
              <w:jc w:val="center"/>
              <w:rPr>
                <w:color w:val="000000"/>
                <w:szCs w:val="24"/>
              </w:rPr>
            </w:pPr>
          </w:p>
        </w:tc>
      </w:tr>
      <w:tr w:rsidR="00B046EF" w:rsidRPr="00C0455B" w:rsidTr="00B046EF">
        <w:tc>
          <w:tcPr>
            <w:tcW w:w="3748" w:type="dxa"/>
            <w:shd w:val="clear" w:color="auto" w:fill="auto"/>
          </w:tcPr>
          <w:p w:rsidR="00B046EF" w:rsidRPr="00CD7FCC" w:rsidRDefault="00B046EF" w:rsidP="00B046EF">
            <w:pPr>
              <w:rPr>
                <w:b/>
                <w:bCs/>
                <w:szCs w:val="24"/>
              </w:rPr>
            </w:pPr>
            <w:r w:rsidRPr="00CD7FCC">
              <w:rPr>
                <w:b/>
                <w:bCs/>
                <w:szCs w:val="24"/>
              </w:rPr>
              <w:t>Всего по муниципальному округу</w:t>
            </w:r>
          </w:p>
        </w:tc>
        <w:tc>
          <w:tcPr>
            <w:tcW w:w="1886" w:type="dxa"/>
            <w:shd w:val="clear" w:color="auto" w:fill="auto"/>
            <w:vAlign w:val="center"/>
          </w:tcPr>
          <w:p w:rsidR="00B046EF" w:rsidRPr="00080270" w:rsidRDefault="00B046EF" w:rsidP="00B046EF">
            <w:pPr>
              <w:jc w:val="center"/>
              <w:rPr>
                <w:b/>
                <w:bCs/>
                <w:color w:val="000000"/>
                <w:szCs w:val="24"/>
              </w:rPr>
            </w:pPr>
            <w:r>
              <w:rPr>
                <w:b/>
                <w:bCs/>
                <w:color w:val="000000"/>
                <w:szCs w:val="24"/>
              </w:rPr>
              <w:t>68709,3</w:t>
            </w:r>
          </w:p>
        </w:tc>
        <w:tc>
          <w:tcPr>
            <w:tcW w:w="1025" w:type="dxa"/>
            <w:shd w:val="clear" w:color="auto" w:fill="auto"/>
            <w:vAlign w:val="center"/>
          </w:tcPr>
          <w:p w:rsidR="00B046EF" w:rsidRPr="00CD7FCC" w:rsidRDefault="00B046EF" w:rsidP="00B046EF">
            <w:pPr>
              <w:jc w:val="center"/>
              <w:rPr>
                <w:b/>
                <w:bCs/>
                <w:color w:val="000000"/>
                <w:szCs w:val="24"/>
              </w:rPr>
            </w:pPr>
          </w:p>
        </w:tc>
        <w:tc>
          <w:tcPr>
            <w:tcW w:w="1134" w:type="dxa"/>
            <w:shd w:val="clear" w:color="auto" w:fill="auto"/>
            <w:vAlign w:val="center"/>
          </w:tcPr>
          <w:p w:rsidR="00B046EF" w:rsidRPr="00C0455B" w:rsidRDefault="00B046EF" w:rsidP="00B046EF">
            <w:pPr>
              <w:jc w:val="center"/>
              <w:rPr>
                <w:color w:val="000000"/>
                <w:szCs w:val="24"/>
              </w:rPr>
            </w:pPr>
          </w:p>
        </w:tc>
        <w:tc>
          <w:tcPr>
            <w:tcW w:w="2121" w:type="dxa"/>
            <w:shd w:val="clear" w:color="auto" w:fill="auto"/>
            <w:vAlign w:val="center"/>
          </w:tcPr>
          <w:p w:rsidR="00B046EF" w:rsidRPr="00C0455B" w:rsidRDefault="00B046EF" w:rsidP="00B046EF">
            <w:pPr>
              <w:jc w:val="center"/>
              <w:rPr>
                <w:color w:val="000000"/>
                <w:szCs w:val="24"/>
              </w:rPr>
            </w:pPr>
          </w:p>
        </w:tc>
      </w:tr>
    </w:tbl>
    <w:p w:rsidR="00563871" w:rsidRPr="0094010D" w:rsidRDefault="0094010D" w:rsidP="00A76A90">
      <w:pPr>
        <w:spacing w:before="120" w:after="120"/>
        <w:jc w:val="center"/>
        <w:rPr>
          <w:sz w:val="26"/>
          <w:szCs w:val="26"/>
        </w:rPr>
      </w:pPr>
      <w:r>
        <w:rPr>
          <w:sz w:val="26"/>
          <w:szCs w:val="26"/>
        </w:rPr>
        <w:t>Таблица 14.2.</w:t>
      </w:r>
      <w:r w:rsidRPr="00130E5D">
        <w:rPr>
          <w:b/>
          <w:sz w:val="28"/>
          <w:szCs w:val="28"/>
        </w:rPr>
        <w:t xml:space="preserve"> </w:t>
      </w:r>
      <w:r w:rsidRPr="00130E5D">
        <w:rPr>
          <w:sz w:val="26"/>
          <w:szCs w:val="26"/>
        </w:rPr>
        <w:t>Реестр мероприятий схемы теплоснабжения</w:t>
      </w:r>
      <w:r>
        <w:rPr>
          <w:sz w:val="26"/>
          <w:szCs w:val="26"/>
        </w:rPr>
        <w:t xml:space="preserve"> по сценари</w:t>
      </w:r>
      <w:r w:rsidR="00563871">
        <w:rPr>
          <w:sz w:val="26"/>
          <w:szCs w:val="26"/>
        </w:rPr>
        <w:t>ям</w:t>
      </w:r>
      <w:r>
        <w:rPr>
          <w:sz w:val="26"/>
          <w:szCs w:val="26"/>
        </w:rPr>
        <w:t xml:space="preserve"> 2</w:t>
      </w:r>
      <w:r w:rsidR="00563871">
        <w:rPr>
          <w:sz w:val="26"/>
          <w:szCs w:val="26"/>
        </w:rPr>
        <w:t xml:space="preserve"> и 3</w:t>
      </w:r>
    </w:p>
    <w:tbl>
      <w:tblPr>
        <w:tblW w:w="99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748"/>
        <w:gridCol w:w="1886"/>
        <w:gridCol w:w="1167"/>
        <w:gridCol w:w="1134"/>
        <w:gridCol w:w="1979"/>
      </w:tblGrid>
      <w:tr w:rsidR="00C0455B" w:rsidRPr="00C0455B" w:rsidTr="00563871">
        <w:trPr>
          <w:trHeight w:val="855"/>
        </w:trPr>
        <w:tc>
          <w:tcPr>
            <w:tcW w:w="3748" w:type="dxa"/>
            <w:vMerge w:val="restart"/>
            <w:tcBorders>
              <w:top w:val="single" w:sz="4" w:space="0" w:color="auto"/>
            </w:tcBorders>
            <w:shd w:val="clear" w:color="auto" w:fill="auto"/>
            <w:vAlign w:val="center"/>
          </w:tcPr>
          <w:p w:rsidR="00C0455B" w:rsidRPr="00C0455B" w:rsidRDefault="00C0455B" w:rsidP="00CF6BDB">
            <w:pPr>
              <w:jc w:val="center"/>
              <w:rPr>
                <w:b/>
                <w:color w:val="000000"/>
                <w:szCs w:val="24"/>
              </w:rPr>
            </w:pPr>
            <w:r w:rsidRPr="00C0455B">
              <w:rPr>
                <w:color w:val="000000"/>
                <w:szCs w:val="24"/>
              </w:rPr>
              <w:t>Наименование теплоснабжающей организации, краткое описание мероприятия</w:t>
            </w:r>
          </w:p>
        </w:tc>
        <w:tc>
          <w:tcPr>
            <w:tcW w:w="1886" w:type="dxa"/>
            <w:vMerge w:val="restart"/>
            <w:tcBorders>
              <w:top w:val="single" w:sz="4" w:space="0" w:color="auto"/>
            </w:tcBorders>
            <w:shd w:val="clear" w:color="auto" w:fill="auto"/>
            <w:vAlign w:val="center"/>
          </w:tcPr>
          <w:p w:rsidR="00C0455B" w:rsidRPr="00C0455B" w:rsidRDefault="00C0455B" w:rsidP="00CF6BDB">
            <w:pPr>
              <w:jc w:val="center"/>
              <w:rPr>
                <w:color w:val="000000"/>
                <w:szCs w:val="24"/>
              </w:rPr>
            </w:pPr>
            <w:r w:rsidRPr="00C0455B">
              <w:rPr>
                <w:color w:val="000000"/>
                <w:szCs w:val="24"/>
              </w:rPr>
              <w:t xml:space="preserve">Необходимый объем финансирования, </w:t>
            </w:r>
          </w:p>
          <w:p w:rsidR="00C0455B" w:rsidRPr="00C0455B" w:rsidRDefault="00C0455B" w:rsidP="00CF6BDB">
            <w:pPr>
              <w:jc w:val="center"/>
              <w:rPr>
                <w:color w:val="000000"/>
                <w:szCs w:val="24"/>
              </w:rPr>
            </w:pPr>
            <w:r w:rsidRPr="00C0455B">
              <w:rPr>
                <w:color w:val="000000"/>
                <w:szCs w:val="24"/>
              </w:rPr>
              <w:t>тыс. руб.</w:t>
            </w:r>
          </w:p>
        </w:tc>
        <w:tc>
          <w:tcPr>
            <w:tcW w:w="2301" w:type="dxa"/>
            <w:gridSpan w:val="2"/>
            <w:tcBorders>
              <w:top w:val="single" w:sz="4" w:space="0" w:color="auto"/>
            </w:tcBorders>
            <w:shd w:val="clear" w:color="auto" w:fill="auto"/>
            <w:vAlign w:val="center"/>
          </w:tcPr>
          <w:p w:rsidR="00C0455B" w:rsidRPr="00C0455B" w:rsidRDefault="00C0455B" w:rsidP="00CF6BDB">
            <w:pPr>
              <w:jc w:val="center"/>
              <w:rPr>
                <w:color w:val="000000"/>
                <w:szCs w:val="24"/>
              </w:rPr>
            </w:pPr>
            <w:r w:rsidRPr="00C0455B">
              <w:rPr>
                <w:color w:val="000000"/>
                <w:szCs w:val="24"/>
              </w:rPr>
              <w:t>Рекомендуемый период внедрения, годы</w:t>
            </w:r>
          </w:p>
        </w:tc>
        <w:tc>
          <w:tcPr>
            <w:tcW w:w="1979" w:type="dxa"/>
            <w:tcBorders>
              <w:top w:val="single" w:sz="4" w:space="0" w:color="auto"/>
            </w:tcBorders>
            <w:shd w:val="clear" w:color="auto" w:fill="auto"/>
            <w:vAlign w:val="center"/>
          </w:tcPr>
          <w:p w:rsidR="00C0455B" w:rsidRPr="00C0455B" w:rsidRDefault="00C0455B" w:rsidP="00CF6BDB">
            <w:pPr>
              <w:jc w:val="center"/>
              <w:rPr>
                <w:color w:val="000000"/>
                <w:szCs w:val="24"/>
              </w:rPr>
            </w:pPr>
            <w:r w:rsidRPr="00C0455B">
              <w:rPr>
                <w:color w:val="000000"/>
                <w:szCs w:val="24"/>
              </w:rPr>
              <w:t>Источник финансирования</w:t>
            </w:r>
          </w:p>
        </w:tc>
      </w:tr>
      <w:tr w:rsidR="00C0455B" w:rsidRPr="00C0455B" w:rsidTr="00563871">
        <w:trPr>
          <w:trHeight w:val="240"/>
        </w:trPr>
        <w:tc>
          <w:tcPr>
            <w:tcW w:w="3748" w:type="dxa"/>
            <w:vMerge/>
            <w:shd w:val="clear" w:color="auto" w:fill="auto"/>
            <w:vAlign w:val="center"/>
          </w:tcPr>
          <w:p w:rsidR="00C0455B" w:rsidRPr="00C0455B" w:rsidRDefault="00C0455B" w:rsidP="00CF6BDB">
            <w:pPr>
              <w:jc w:val="center"/>
              <w:rPr>
                <w:color w:val="000000"/>
                <w:szCs w:val="24"/>
              </w:rPr>
            </w:pPr>
          </w:p>
        </w:tc>
        <w:tc>
          <w:tcPr>
            <w:tcW w:w="1886" w:type="dxa"/>
            <w:vMerge/>
            <w:shd w:val="clear" w:color="auto" w:fill="auto"/>
            <w:vAlign w:val="center"/>
          </w:tcPr>
          <w:p w:rsidR="00C0455B" w:rsidRPr="00C0455B" w:rsidRDefault="00C0455B" w:rsidP="00CF6BDB">
            <w:pPr>
              <w:jc w:val="center"/>
              <w:rPr>
                <w:color w:val="000000"/>
                <w:szCs w:val="24"/>
              </w:rPr>
            </w:pPr>
          </w:p>
        </w:tc>
        <w:tc>
          <w:tcPr>
            <w:tcW w:w="1167" w:type="dxa"/>
            <w:tcBorders>
              <w:top w:val="single" w:sz="4" w:space="0" w:color="auto"/>
            </w:tcBorders>
            <w:shd w:val="clear" w:color="auto" w:fill="auto"/>
            <w:vAlign w:val="center"/>
          </w:tcPr>
          <w:p w:rsidR="00C0455B" w:rsidRPr="00C0455B" w:rsidRDefault="00C0455B" w:rsidP="00CF6BDB">
            <w:pPr>
              <w:jc w:val="center"/>
              <w:rPr>
                <w:color w:val="000000"/>
                <w:szCs w:val="24"/>
              </w:rPr>
            </w:pPr>
            <w:r w:rsidRPr="00C0455B">
              <w:rPr>
                <w:color w:val="000000"/>
                <w:szCs w:val="24"/>
              </w:rPr>
              <w:t>начало</w:t>
            </w:r>
          </w:p>
        </w:tc>
        <w:tc>
          <w:tcPr>
            <w:tcW w:w="1134" w:type="dxa"/>
            <w:tcBorders>
              <w:top w:val="single" w:sz="4" w:space="0" w:color="auto"/>
            </w:tcBorders>
            <w:shd w:val="clear" w:color="auto" w:fill="auto"/>
            <w:vAlign w:val="center"/>
          </w:tcPr>
          <w:p w:rsidR="00C0455B" w:rsidRPr="00C0455B" w:rsidRDefault="00C0455B" w:rsidP="00CF6BDB">
            <w:pPr>
              <w:jc w:val="center"/>
              <w:rPr>
                <w:color w:val="000000"/>
                <w:szCs w:val="24"/>
              </w:rPr>
            </w:pPr>
            <w:r w:rsidRPr="00C0455B">
              <w:rPr>
                <w:color w:val="000000"/>
                <w:szCs w:val="24"/>
              </w:rPr>
              <w:t>окончание</w:t>
            </w:r>
          </w:p>
        </w:tc>
        <w:tc>
          <w:tcPr>
            <w:tcW w:w="1979" w:type="dxa"/>
            <w:shd w:val="clear" w:color="auto" w:fill="auto"/>
            <w:vAlign w:val="center"/>
          </w:tcPr>
          <w:p w:rsidR="00C0455B" w:rsidRPr="00C0455B" w:rsidRDefault="00C0455B" w:rsidP="00CF6BDB">
            <w:pPr>
              <w:jc w:val="center"/>
              <w:rPr>
                <w:color w:val="000000"/>
                <w:szCs w:val="24"/>
              </w:rPr>
            </w:pPr>
          </w:p>
        </w:tc>
      </w:tr>
      <w:tr w:rsidR="00F71314" w:rsidRPr="00C0455B" w:rsidTr="00563871">
        <w:tc>
          <w:tcPr>
            <w:tcW w:w="3748" w:type="dxa"/>
            <w:shd w:val="clear" w:color="auto" w:fill="auto"/>
            <w:vAlign w:val="center"/>
          </w:tcPr>
          <w:p w:rsidR="00F71314" w:rsidRPr="005F5BC4" w:rsidRDefault="00F71314" w:rsidP="00B149BC">
            <w:pPr>
              <w:rPr>
                <w:color w:val="000000"/>
                <w:szCs w:val="24"/>
              </w:rPr>
            </w:pPr>
            <w:r w:rsidRPr="005F5BC4">
              <w:rPr>
                <w:bCs/>
                <w:color w:val="000000"/>
                <w:szCs w:val="24"/>
              </w:rPr>
              <w:t>Затраты б</w:t>
            </w:r>
            <w:r>
              <w:rPr>
                <w:bCs/>
                <w:color w:val="000000"/>
                <w:szCs w:val="24"/>
              </w:rPr>
              <w:t>юджетных организаций при переводе на индивидуальное газовое теплоснабжение</w:t>
            </w:r>
          </w:p>
        </w:tc>
        <w:tc>
          <w:tcPr>
            <w:tcW w:w="1886" w:type="dxa"/>
            <w:shd w:val="clear" w:color="auto" w:fill="auto"/>
            <w:vAlign w:val="center"/>
          </w:tcPr>
          <w:p w:rsidR="00F71314" w:rsidRPr="00747A03" w:rsidRDefault="00F71314" w:rsidP="00B149BC">
            <w:pPr>
              <w:jc w:val="center"/>
              <w:rPr>
                <w:color w:val="000000"/>
                <w:szCs w:val="24"/>
              </w:rPr>
            </w:pPr>
          </w:p>
        </w:tc>
        <w:tc>
          <w:tcPr>
            <w:tcW w:w="1167" w:type="dxa"/>
            <w:shd w:val="clear" w:color="auto" w:fill="auto"/>
            <w:vAlign w:val="center"/>
          </w:tcPr>
          <w:p w:rsidR="00F71314" w:rsidRPr="00C0455B" w:rsidRDefault="00F71314" w:rsidP="00CF6BDB">
            <w:pPr>
              <w:jc w:val="center"/>
              <w:rPr>
                <w:color w:val="000000"/>
                <w:szCs w:val="24"/>
              </w:rPr>
            </w:pPr>
          </w:p>
        </w:tc>
        <w:tc>
          <w:tcPr>
            <w:tcW w:w="1134" w:type="dxa"/>
            <w:shd w:val="clear" w:color="auto" w:fill="auto"/>
            <w:vAlign w:val="center"/>
          </w:tcPr>
          <w:p w:rsidR="00F71314" w:rsidRPr="00C0455B" w:rsidRDefault="00F71314" w:rsidP="00CF6BDB">
            <w:pPr>
              <w:jc w:val="center"/>
              <w:rPr>
                <w:color w:val="000000"/>
                <w:szCs w:val="24"/>
              </w:rPr>
            </w:pPr>
          </w:p>
        </w:tc>
        <w:tc>
          <w:tcPr>
            <w:tcW w:w="1979" w:type="dxa"/>
            <w:shd w:val="clear" w:color="auto" w:fill="auto"/>
            <w:vAlign w:val="center"/>
          </w:tcPr>
          <w:p w:rsidR="00F71314" w:rsidRPr="00C0455B" w:rsidRDefault="00F71314" w:rsidP="00A278AF">
            <w:pPr>
              <w:jc w:val="center"/>
              <w:rPr>
                <w:color w:val="000000"/>
                <w:szCs w:val="24"/>
              </w:rPr>
            </w:pPr>
          </w:p>
        </w:tc>
      </w:tr>
      <w:tr w:rsidR="00563871" w:rsidRPr="00C0455B" w:rsidTr="00563871">
        <w:tc>
          <w:tcPr>
            <w:tcW w:w="3748" w:type="dxa"/>
            <w:shd w:val="clear" w:color="auto" w:fill="auto"/>
            <w:vAlign w:val="center"/>
          </w:tcPr>
          <w:p w:rsidR="00563871" w:rsidRPr="00747A03" w:rsidRDefault="00563871" w:rsidP="00563871">
            <w:pPr>
              <w:rPr>
                <w:color w:val="000000"/>
                <w:szCs w:val="24"/>
              </w:rPr>
            </w:pPr>
            <w:r>
              <w:rPr>
                <w:color w:val="000000"/>
                <w:szCs w:val="24"/>
              </w:rPr>
              <w:t xml:space="preserve"> </w:t>
            </w:r>
            <w:r w:rsidRPr="00747A03">
              <w:rPr>
                <w:color w:val="000000"/>
                <w:szCs w:val="24"/>
              </w:rPr>
              <w:t>п.г.т. Поназырево</w:t>
            </w:r>
          </w:p>
        </w:tc>
        <w:tc>
          <w:tcPr>
            <w:tcW w:w="1886" w:type="dxa"/>
            <w:shd w:val="clear" w:color="auto" w:fill="auto"/>
            <w:vAlign w:val="center"/>
          </w:tcPr>
          <w:p w:rsidR="00563871" w:rsidRPr="00F87C83" w:rsidRDefault="00563871" w:rsidP="00563871">
            <w:pPr>
              <w:suppressAutoHyphens w:val="0"/>
              <w:jc w:val="center"/>
              <w:rPr>
                <w:color w:val="000000"/>
                <w:szCs w:val="24"/>
              </w:rPr>
            </w:pPr>
            <w:r w:rsidRPr="00F87C83">
              <w:rPr>
                <w:bCs/>
                <w:color w:val="000000"/>
                <w:szCs w:val="24"/>
              </w:rPr>
              <w:t>21257,8</w:t>
            </w:r>
          </w:p>
        </w:tc>
        <w:tc>
          <w:tcPr>
            <w:tcW w:w="1167" w:type="dxa"/>
            <w:shd w:val="clear" w:color="auto" w:fill="auto"/>
            <w:vAlign w:val="center"/>
          </w:tcPr>
          <w:p w:rsidR="00563871" w:rsidRPr="00CD7FCC" w:rsidRDefault="00563871" w:rsidP="00563871">
            <w:pPr>
              <w:jc w:val="center"/>
              <w:rPr>
                <w:color w:val="000000"/>
                <w:szCs w:val="24"/>
              </w:rPr>
            </w:pPr>
            <w:r>
              <w:rPr>
                <w:color w:val="000000"/>
                <w:szCs w:val="24"/>
              </w:rPr>
              <w:t>2026</w:t>
            </w:r>
          </w:p>
        </w:tc>
        <w:tc>
          <w:tcPr>
            <w:tcW w:w="1134" w:type="dxa"/>
            <w:shd w:val="clear" w:color="auto" w:fill="auto"/>
            <w:vAlign w:val="center"/>
          </w:tcPr>
          <w:p w:rsidR="00563871" w:rsidRPr="00C0455B" w:rsidRDefault="00563871" w:rsidP="00563871">
            <w:pPr>
              <w:jc w:val="center"/>
              <w:rPr>
                <w:color w:val="000000"/>
                <w:szCs w:val="24"/>
              </w:rPr>
            </w:pPr>
            <w:r>
              <w:rPr>
                <w:color w:val="000000"/>
                <w:szCs w:val="24"/>
              </w:rPr>
              <w:t>2027</w:t>
            </w:r>
          </w:p>
        </w:tc>
        <w:tc>
          <w:tcPr>
            <w:tcW w:w="1979" w:type="dxa"/>
            <w:vMerge w:val="restart"/>
            <w:shd w:val="clear" w:color="auto" w:fill="auto"/>
            <w:vAlign w:val="center"/>
          </w:tcPr>
          <w:p w:rsidR="00563871" w:rsidRPr="00C0455B" w:rsidRDefault="00563871" w:rsidP="00563871">
            <w:pPr>
              <w:jc w:val="center"/>
              <w:rPr>
                <w:color w:val="000000"/>
                <w:szCs w:val="24"/>
              </w:rPr>
            </w:pPr>
            <w:r w:rsidRPr="00C0455B">
              <w:rPr>
                <w:color w:val="000000"/>
                <w:szCs w:val="24"/>
              </w:rPr>
              <w:t>Региональный и муниципальный бюджеты</w:t>
            </w:r>
          </w:p>
        </w:tc>
      </w:tr>
      <w:tr w:rsidR="00563871" w:rsidRPr="00C0455B" w:rsidTr="00563871">
        <w:tc>
          <w:tcPr>
            <w:tcW w:w="3748" w:type="dxa"/>
            <w:shd w:val="clear" w:color="auto" w:fill="auto"/>
            <w:vAlign w:val="center"/>
          </w:tcPr>
          <w:p w:rsidR="00563871" w:rsidRPr="00747A03" w:rsidRDefault="00563871" w:rsidP="00563871">
            <w:pPr>
              <w:rPr>
                <w:color w:val="000000"/>
                <w:szCs w:val="24"/>
              </w:rPr>
            </w:pPr>
            <w:r>
              <w:rPr>
                <w:color w:val="000000"/>
                <w:szCs w:val="24"/>
              </w:rPr>
              <w:t xml:space="preserve"> </w:t>
            </w:r>
            <w:r w:rsidRPr="00747A03">
              <w:rPr>
                <w:color w:val="000000"/>
                <w:szCs w:val="24"/>
              </w:rPr>
              <w:t>МОУ Полдневицкая СОШ</w:t>
            </w:r>
          </w:p>
        </w:tc>
        <w:tc>
          <w:tcPr>
            <w:tcW w:w="1886" w:type="dxa"/>
            <w:shd w:val="clear" w:color="auto" w:fill="auto"/>
            <w:vAlign w:val="center"/>
          </w:tcPr>
          <w:p w:rsidR="00563871" w:rsidRPr="00F87C83" w:rsidRDefault="00563871" w:rsidP="00563871">
            <w:pPr>
              <w:suppressAutoHyphens w:val="0"/>
              <w:jc w:val="center"/>
              <w:rPr>
                <w:rFonts w:eastAsia="Times New Roman"/>
                <w:color w:val="000000"/>
                <w:szCs w:val="24"/>
                <w:lang w:eastAsia="ru-RU"/>
              </w:rPr>
            </w:pPr>
            <w:r w:rsidRPr="00F87C83">
              <w:rPr>
                <w:color w:val="000000"/>
                <w:szCs w:val="24"/>
              </w:rPr>
              <w:t>2912</w:t>
            </w:r>
            <w:r>
              <w:rPr>
                <w:color w:val="000000"/>
                <w:szCs w:val="24"/>
              </w:rPr>
              <w:t>,0</w:t>
            </w:r>
          </w:p>
        </w:tc>
        <w:tc>
          <w:tcPr>
            <w:tcW w:w="1167" w:type="dxa"/>
            <w:shd w:val="clear" w:color="auto" w:fill="auto"/>
            <w:vAlign w:val="center"/>
          </w:tcPr>
          <w:p w:rsidR="00563871" w:rsidRDefault="00563871" w:rsidP="00563871">
            <w:pPr>
              <w:jc w:val="center"/>
            </w:pPr>
            <w:r w:rsidRPr="001B3AF7">
              <w:rPr>
                <w:color w:val="000000"/>
                <w:szCs w:val="24"/>
              </w:rPr>
              <w:t>202</w:t>
            </w:r>
            <w:r>
              <w:rPr>
                <w:color w:val="000000"/>
                <w:szCs w:val="24"/>
              </w:rPr>
              <w:t>7</w:t>
            </w:r>
          </w:p>
        </w:tc>
        <w:tc>
          <w:tcPr>
            <w:tcW w:w="1134" w:type="dxa"/>
            <w:shd w:val="clear" w:color="auto" w:fill="auto"/>
            <w:vAlign w:val="center"/>
          </w:tcPr>
          <w:p w:rsidR="00563871" w:rsidRPr="00C0455B" w:rsidRDefault="00563871" w:rsidP="00563871">
            <w:pPr>
              <w:jc w:val="center"/>
              <w:rPr>
                <w:color w:val="000000"/>
                <w:szCs w:val="24"/>
              </w:rPr>
            </w:pPr>
            <w:r>
              <w:rPr>
                <w:color w:val="000000"/>
                <w:szCs w:val="24"/>
              </w:rPr>
              <w:t>2028</w:t>
            </w:r>
          </w:p>
        </w:tc>
        <w:tc>
          <w:tcPr>
            <w:tcW w:w="1979" w:type="dxa"/>
            <w:vMerge/>
            <w:shd w:val="clear" w:color="auto" w:fill="auto"/>
            <w:vAlign w:val="center"/>
          </w:tcPr>
          <w:p w:rsidR="00563871" w:rsidRPr="00C0455B" w:rsidRDefault="00563871" w:rsidP="00563871">
            <w:pPr>
              <w:jc w:val="center"/>
              <w:rPr>
                <w:color w:val="000000"/>
                <w:szCs w:val="24"/>
              </w:rPr>
            </w:pPr>
          </w:p>
        </w:tc>
      </w:tr>
      <w:tr w:rsidR="00563871" w:rsidRPr="00C0455B" w:rsidTr="00563871">
        <w:tc>
          <w:tcPr>
            <w:tcW w:w="3748" w:type="dxa"/>
            <w:shd w:val="clear" w:color="auto" w:fill="auto"/>
            <w:vAlign w:val="center"/>
          </w:tcPr>
          <w:p w:rsidR="00563871" w:rsidRPr="00747A03" w:rsidRDefault="00563871" w:rsidP="00563871">
            <w:pPr>
              <w:rPr>
                <w:color w:val="000000"/>
                <w:szCs w:val="24"/>
              </w:rPr>
            </w:pPr>
            <w:r w:rsidRPr="00747A03">
              <w:rPr>
                <w:color w:val="000000"/>
                <w:szCs w:val="24"/>
              </w:rPr>
              <w:t xml:space="preserve"> МОУ Хмелевская ООШ</w:t>
            </w:r>
          </w:p>
        </w:tc>
        <w:tc>
          <w:tcPr>
            <w:tcW w:w="1886" w:type="dxa"/>
            <w:shd w:val="clear" w:color="auto" w:fill="auto"/>
            <w:vAlign w:val="center"/>
          </w:tcPr>
          <w:p w:rsidR="00563871" w:rsidRPr="00F87C83" w:rsidRDefault="00563871" w:rsidP="00563871">
            <w:pPr>
              <w:jc w:val="center"/>
              <w:rPr>
                <w:color w:val="000000"/>
                <w:szCs w:val="24"/>
              </w:rPr>
            </w:pPr>
            <w:r w:rsidRPr="00F87C83">
              <w:rPr>
                <w:color w:val="000000"/>
                <w:szCs w:val="24"/>
              </w:rPr>
              <w:t>970,7</w:t>
            </w:r>
          </w:p>
        </w:tc>
        <w:tc>
          <w:tcPr>
            <w:tcW w:w="1167" w:type="dxa"/>
            <w:shd w:val="clear" w:color="auto" w:fill="auto"/>
            <w:vAlign w:val="center"/>
          </w:tcPr>
          <w:p w:rsidR="00563871" w:rsidRDefault="00563871" w:rsidP="00563871">
            <w:pPr>
              <w:jc w:val="center"/>
            </w:pPr>
            <w:r w:rsidRPr="001B3AF7">
              <w:rPr>
                <w:color w:val="000000"/>
                <w:szCs w:val="24"/>
              </w:rPr>
              <w:t>202</w:t>
            </w:r>
            <w:r>
              <w:rPr>
                <w:color w:val="000000"/>
                <w:szCs w:val="24"/>
              </w:rPr>
              <w:t>7</w:t>
            </w:r>
          </w:p>
        </w:tc>
        <w:tc>
          <w:tcPr>
            <w:tcW w:w="1134" w:type="dxa"/>
            <w:shd w:val="clear" w:color="auto" w:fill="auto"/>
            <w:vAlign w:val="center"/>
          </w:tcPr>
          <w:p w:rsidR="00563871" w:rsidRDefault="00563871" w:rsidP="00563871">
            <w:pPr>
              <w:jc w:val="center"/>
            </w:pPr>
            <w:r w:rsidRPr="004B1948">
              <w:rPr>
                <w:color w:val="000000"/>
                <w:szCs w:val="24"/>
              </w:rPr>
              <w:t>202</w:t>
            </w:r>
            <w:r>
              <w:rPr>
                <w:color w:val="000000"/>
                <w:szCs w:val="24"/>
              </w:rPr>
              <w:t>8</w:t>
            </w:r>
          </w:p>
        </w:tc>
        <w:tc>
          <w:tcPr>
            <w:tcW w:w="1979" w:type="dxa"/>
            <w:vMerge/>
            <w:shd w:val="clear" w:color="auto" w:fill="auto"/>
            <w:vAlign w:val="center"/>
          </w:tcPr>
          <w:p w:rsidR="00563871" w:rsidRPr="00C0455B" w:rsidRDefault="00563871" w:rsidP="00563871">
            <w:pPr>
              <w:jc w:val="center"/>
              <w:rPr>
                <w:color w:val="000000"/>
                <w:szCs w:val="24"/>
              </w:rPr>
            </w:pPr>
          </w:p>
        </w:tc>
      </w:tr>
      <w:tr w:rsidR="00563871" w:rsidRPr="00C0455B" w:rsidTr="00563871">
        <w:tc>
          <w:tcPr>
            <w:tcW w:w="3748" w:type="dxa"/>
            <w:shd w:val="clear" w:color="auto" w:fill="auto"/>
            <w:vAlign w:val="center"/>
          </w:tcPr>
          <w:p w:rsidR="00563871" w:rsidRPr="00747A03" w:rsidRDefault="00563871" w:rsidP="00563871">
            <w:pPr>
              <w:rPr>
                <w:color w:val="000000"/>
                <w:szCs w:val="24"/>
              </w:rPr>
            </w:pPr>
            <w:r w:rsidRPr="00747A03">
              <w:rPr>
                <w:color w:val="000000"/>
                <w:szCs w:val="24"/>
              </w:rPr>
              <w:t xml:space="preserve"> МОУ Якшангская СОШ</w:t>
            </w:r>
          </w:p>
        </w:tc>
        <w:tc>
          <w:tcPr>
            <w:tcW w:w="1886" w:type="dxa"/>
            <w:shd w:val="clear" w:color="auto" w:fill="auto"/>
            <w:vAlign w:val="center"/>
          </w:tcPr>
          <w:p w:rsidR="00563871" w:rsidRPr="00F87C83" w:rsidRDefault="00563871" w:rsidP="00563871">
            <w:pPr>
              <w:jc w:val="center"/>
              <w:rPr>
                <w:color w:val="000000"/>
                <w:szCs w:val="24"/>
              </w:rPr>
            </w:pPr>
            <w:r w:rsidRPr="00F87C83">
              <w:rPr>
                <w:color w:val="000000"/>
                <w:szCs w:val="24"/>
              </w:rPr>
              <w:t>4853,9</w:t>
            </w:r>
          </w:p>
        </w:tc>
        <w:tc>
          <w:tcPr>
            <w:tcW w:w="1167" w:type="dxa"/>
            <w:shd w:val="clear" w:color="auto" w:fill="auto"/>
            <w:vAlign w:val="center"/>
          </w:tcPr>
          <w:p w:rsidR="00563871" w:rsidRDefault="00563871" w:rsidP="00563871">
            <w:pPr>
              <w:jc w:val="center"/>
            </w:pPr>
            <w:r w:rsidRPr="001B3AF7">
              <w:rPr>
                <w:color w:val="000000"/>
                <w:szCs w:val="24"/>
              </w:rPr>
              <w:t>2026</w:t>
            </w:r>
          </w:p>
        </w:tc>
        <w:tc>
          <w:tcPr>
            <w:tcW w:w="1134" w:type="dxa"/>
            <w:shd w:val="clear" w:color="auto" w:fill="auto"/>
            <w:vAlign w:val="center"/>
          </w:tcPr>
          <w:p w:rsidR="00563871" w:rsidRDefault="00563871" w:rsidP="00563871">
            <w:pPr>
              <w:jc w:val="center"/>
            </w:pPr>
            <w:r w:rsidRPr="004B1948">
              <w:rPr>
                <w:color w:val="000000"/>
                <w:szCs w:val="24"/>
              </w:rPr>
              <w:t>2027</w:t>
            </w:r>
          </w:p>
        </w:tc>
        <w:tc>
          <w:tcPr>
            <w:tcW w:w="1979" w:type="dxa"/>
            <w:vMerge/>
            <w:shd w:val="clear" w:color="auto" w:fill="auto"/>
            <w:vAlign w:val="center"/>
          </w:tcPr>
          <w:p w:rsidR="00563871" w:rsidRPr="00C0455B" w:rsidRDefault="00563871" w:rsidP="00563871">
            <w:pPr>
              <w:jc w:val="center"/>
              <w:rPr>
                <w:color w:val="000000"/>
                <w:szCs w:val="24"/>
              </w:rPr>
            </w:pPr>
          </w:p>
        </w:tc>
      </w:tr>
      <w:tr w:rsidR="00563871" w:rsidRPr="00C0455B" w:rsidTr="00563871">
        <w:tc>
          <w:tcPr>
            <w:tcW w:w="3748" w:type="dxa"/>
            <w:shd w:val="clear" w:color="auto" w:fill="auto"/>
            <w:vAlign w:val="center"/>
          </w:tcPr>
          <w:p w:rsidR="00563871" w:rsidRPr="00747A03" w:rsidRDefault="00563871" w:rsidP="00563871">
            <w:pPr>
              <w:rPr>
                <w:color w:val="000000"/>
                <w:szCs w:val="24"/>
              </w:rPr>
            </w:pPr>
            <w:r w:rsidRPr="00747A03">
              <w:rPr>
                <w:b/>
                <w:bCs/>
                <w:szCs w:val="24"/>
              </w:rPr>
              <w:t>Итого по муниципальному округу</w:t>
            </w:r>
          </w:p>
        </w:tc>
        <w:tc>
          <w:tcPr>
            <w:tcW w:w="1886" w:type="dxa"/>
            <w:shd w:val="clear" w:color="auto" w:fill="auto"/>
            <w:vAlign w:val="center"/>
          </w:tcPr>
          <w:p w:rsidR="00563871" w:rsidRPr="00F87C83" w:rsidRDefault="00563871" w:rsidP="00563871">
            <w:pPr>
              <w:jc w:val="center"/>
              <w:rPr>
                <w:b/>
                <w:color w:val="000000"/>
                <w:szCs w:val="24"/>
              </w:rPr>
            </w:pPr>
            <w:r w:rsidRPr="00F87C83">
              <w:rPr>
                <w:b/>
                <w:color w:val="000000"/>
                <w:szCs w:val="24"/>
              </w:rPr>
              <w:fldChar w:fldCharType="begin"/>
            </w:r>
            <w:r w:rsidRPr="00F87C83">
              <w:rPr>
                <w:b/>
                <w:color w:val="000000"/>
                <w:szCs w:val="24"/>
              </w:rPr>
              <w:instrText xml:space="preserve"> =SUM(ABOVE) </w:instrText>
            </w:r>
            <w:r w:rsidRPr="00F87C83">
              <w:rPr>
                <w:b/>
                <w:color w:val="000000"/>
                <w:szCs w:val="24"/>
              </w:rPr>
              <w:fldChar w:fldCharType="separate"/>
            </w:r>
            <w:r w:rsidRPr="00F87C83">
              <w:rPr>
                <w:b/>
                <w:noProof/>
                <w:color w:val="000000"/>
                <w:szCs w:val="24"/>
              </w:rPr>
              <w:t>29994,4</w:t>
            </w:r>
            <w:r w:rsidRPr="00F87C83">
              <w:rPr>
                <w:b/>
                <w:color w:val="000000"/>
                <w:szCs w:val="24"/>
              </w:rPr>
              <w:fldChar w:fldCharType="end"/>
            </w:r>
          </w:p>
        </w:tc>
        <w:tc>
          <w:tcPr>
            <w:tcW w:w="1167" w:type="dxa"/>
            <w:shd w:val="clear" w:color="auto" w:fill="auto"/>
            <w:vAlign w:val="center"/>
          </w:tcPr>
          <w:p w:rsidR="00563871" w:rsidRDefault="00563871" w:rsidP="00563871">
            <w:pPr>
              <w:jc w:val="center"/>
              <w:rPr>
                <w:color w:val="000000"/>
                <w:szCs w:val="24"/>
              </w:rPr>
            </w:pPr>
          </w:p>
        </w:tc>
        <w:tc>
          <w:tcPr>
            <w:tcW w:w="1134" w:type="dxa"/>
            <w:shd w:val="clear" w:color="auto" w:fill="auto"/>
            <w:vAlign w:val="center"/>
          </w:tcPr>
          <w:p w:rsidR="00563871" w:rsidRDefault="00563871" w:rsidP="00563871">
            <w:pPr>
              <w:jc w:val="center"/>
            </w:pPr>
          </w:p>
        </w:tc>
        <w:tc>
          <w:tcPr>
            <w:tcW w:w="1979" w:type="dxa"/>
            <w:vMerge/>
            <w:shd w:val="clear" w:color="auto" w:fill="auto"/>
            <w:vAlign w:val="center"/>
          </w:tcPr>
          <w:p w:rsidR="00563871" w:rsidRPr="00C0455B" w:rsidRDefault="00563871" w:rsidP="00563871">
            <w:pPr>
              <w:jc w:val="center"/>
              <w:rPr>
                <w:color w:val="000000"/>
                <w:szCs w:val="24"/>
              </w:rPr>
            </w:pPr>
          </w:p>
        </w:tc>
      </w:tr>
      <w:tr w:rsidR="00563871" w:rsidRPr="00C0455B" w:rsidTr="00563871">
        <w:tc>
          <w:tcPr>
            <w:tcW w:w="3748" w:type="dxa"/>
            <w:shd w:val="clear" w:color="auto" w:fill="auto"/>
            <w:vAlign w:val="center"/>
          </w:tcPr>
          <w:p w:rsidR="00563871" w:rsidRPr="00563871" w:rsidRDefault="00563871" w:rsidP="00563871">
            <w:pPr>
              <w:rPr>
                <w:bCs/>
                <w:szCs w:val="24"/>
              </w:rPr>
            </w:pPr>
            <w:r w:rsidRPr="00563871">
              <w:rPr>
                <w:bCs/>
                <w:szCs w:val="24"/>
              </w:rPr>
              <w:t>Перевод МКД на автономное теплоснабжение по сценарию 3</w:t>
            </w:r>
          </w:p>
        </w:tc>
        <w:tc>
          <w:tcPr>
            <w:tcW w:w="1886" w:type="dxa"/>
            <w:shd w:val="clear" w:color="auto" w:fill="auto"/>
            <w:vAlign w:val="center"/>
          </w:tcPr>
          <w:p w:rsidR="00563871" w:rsidRDefault="00563871" w:rsidP="00563871">
            <w:pPr>
              <w:jc w:val="center"/>
              <w:rPr>
                <w:b/>
                <w:bCs/>
                <w:color w:val="000000"/>
                <w:szCs w:val="24"/>
              </w:rPr>
            </w:pPr>
            <w:r>
              <w:rPr>
                <w:b/>
                <w:bCs/>
                <w:color w:val="000000"/>
              </w:rPr>
              <w:t>15045,6</w:t>
            </w:r>
          </w:p>
        </w:tc>
        <w:tc>
          <w:tcPr>
            <w:tcW w:w="1167" w:type="dxa"/>
            <w:shd w:val="clear" w:color="auto" w:fill="auto"/>
            <w:vAlign w:val="center"/>
          </w:tcPr>
          <w:p w:rsidR="00563871" w:rsidRDefault="00563871" w:rsidP="00563871">
            <w:pPr>
              <w:jc w:val="center"/>
              <w:rPr>
                <w:b/>
                <w:bCs/>
                <w:color w:val="000000"/>
              </w:rPr>
            </w:pPr>
            <w:r>
              <w:rPr>
                <w:color w:val="000000"/>
                <w:szCs w:val="24"/>
              </w:rPr>
              <w:t>2026</w:t>
            </w:r>
          </w:p>
        </w:tc>
        <w:tc>
          <w:tcPr>
            <w:tcW w:w="1134" w:type="dxa"/>
            <w:shd w:val="clear" w:color="auto" w:fill="auto"/>
            <w:vAlign w:val="center"/>
          </w:tcPr>
          <w:p w:rsidR="00563871" w:rsidRDefault="00563871" w:rsidP="00563871">
            <w:pPr>
              <w:jc w:val="center"/>
            </w:pPr>
            <w:r>
              <w:rPr>
                <w:color w:val="000000"/>
                <w:szCs w:val="24"/>
              </w:rPr>
              <w:t>2028</w:t>
            </w:r>
          </w:p>
        </w:tc>
        <w:tc>
          <w:tcPr>
            <w:tcW w:w="1979" w:type="dxa"/>
            <w:shd w:val="clear" w:color="auto" w:fill="auto"/>
            <w:vAlign w:val="center"/>
          </w:tcPr>
          <w:p w:rsidR="00563871" w:rsidRPr="00C0455B" w:rsidRDefault="00563871" w:rsidP="00563871">
            <w:pPr>
              <w:jc w:val="center"/>
              <w:rPr>
                <w:color w:val="000000"/>
                <w:szCs w:val="24"/>
              </w:rPr>
            </w:pPr>
            <w:r>
              <w:rPr>
                <w:color w:val="000000"/>
                <w:szCs w:val="24"/>
              </w:rPr>
              <w:t>Средства</w:t>
            </w:r>
            <w:r w:rsidRPr="0070310E">
              <w:rPr>
                <w:color w:val="000000"/>
                <w:szCs w:val="24"/>
              </w:rPr>
              <w:t xml:space="preserve"> собственников квартир</w:t>
            </w:r>
          </w:p>
        </w:tc>
      </w:tr>
    </w:tbl>
    <w:p w:rsidR="007C183E" w:rsidRDefault="007C183E" w:rsidP="007C183E">
      <w:pPr>
        <w:tabs>
          <w:tab w:val="left" w:pos="6212"/>
        </w:tabs>
        <w:ind w:firstLine="225"/>
        <w:jc w:val="both"/>
        <w:rPr>
          <w:color w:val="000000"/>
          <w:sz w:val="26"/>
          <w:szCs w:val="26"/>
        </w:rPr>
      </w:pPr>
    </w:p>
    <w:p w:rsidR="007C183E" w:rsidRDefault="007C183E" w:rsidP="007C183E">
      <w:pPr>
        <w:tabs>
          <w:tab w:val="left" w:pos="6212"/>
        </w:tabs>
        <w:ind w:firstLine="225"/>
        <w:jc w:val="both"/>
        <w:rPr>
          <w:color w:val="000000"/>
          <w:sz w:val="26"/>
          <w:szCs w:val="26"/>
        </w:rPr>
      </w:pPr>
    </w:p>
    <w:p w:rsidR="007C183E" w:rsidRDefault="007C183E" w:rsidP="007C183E">
      <w:pPr>
        <w:tabs>
          <w:tab w:val="left" w:pos="6212"/>
        </w:tabs>
        <w:ind w:firstLine="225"/>
        <w:jc w:val="both"/>
        <w:rPr>
          <w:color w:val="000000"/>
          <w:sz w:val="26"/>
          <w:szCs w:val="26"/>
        </w:rPr>
      </w:pPr>
    </w:p>
    <w:p w:rsidR="007C183E" w:rsidRDefault="007C183E" w:rsidP="007C183E">
      <w:pPr>
        <w:tabs>
          <w:tab w:val="left" w:pos="6212"/>
        </w:tabs>
        <w:ind w:firstLine="225"/>
        <w:jc w:val="both"/>
        <w:rPr>
          <w:color w:val="000000"/>
          <w:sz w:val="26"/>
          <w:szCs w:val="26"/>
        </w:rPr>
      </w:pPr>
    </w:p>
    <w:p w:rsidR="007C183E" w:rsidRDefault="007C183E" w:rsidP="007C183E">
      <w:pPr>
        <w:tabs>
          <w:tab w:val="left" w:pos="6212"/>
        </w:tabs>
        <w:ind w:firstLine="225"/>
        <w:jc w:val="both"/>
        <w:rPr>
          <w:color w:val="000000"/>
          <w:sz w:val="26"/>
          <w:szCs w:val="26"/>
        </w:rPr>
      </w:pPr>
    </w:p>
    <w:p w:rsidR="007C183E" w:rsidRDefault="007C183E" w:rsidP="007C183E">
      <w:pPr>
        <w:tabs>
          <w:tab w:val="left" w:pos="6212"/>
        </w:tabs>
        <w:ind w:firstLine="225"/>
        <w:jc w:val="both"/>
        <w:rPr>
          <w:color w:val="000000"/>
          <w:sz w:val="26"/>
          <w:szCs w:val="26"/>
        </w:rPr>
      </w:pPr>
    </w:p>
    <w:p w:rsidR="00504D0E" w:rsidRPr="00A45278" w:rsidRDefault="00504D0E" w:rsidP="00504D0E">
      <w:pPr>
        <w:suppressAutoHyphens w:val="0"/>
        <w:spacing w:after="120"/>
        <w:jc w:val="center"/>
        <w:rPr>
          <w:b/>
          <w:sz w:val="26"/>
          <w:szCs w:val="26"/>
        </w:rPr>
      </w:pPr>
      <w:r w:rsidRPr="00A45278">
        <w:rPr>
          <w:b/>
          <w:color w:val="000000"/>
          <w:sz w:val="26"/>
          <w:szCs w:val="26"/>
        </w:rPr>
        <w:lastRenderedPageBreak/>
        <w:t>Перечень использованных федеральных законов и нормативно-правовых актов</w:t>
      </w:r>
    </w:p>
    <w:p w:rsidR="00504D0E" w:rsidRPr="0029496B" w:rsidRDefault="00504D0E" w:rsidP="00504D0E">
      <w:pPr>
        <w:numPr>
          <w:ilvl w:val="0"/>
          <w:numId w:val="12"/>
        </w:numPr>
        <w:tabs>
          <w:tab w:val="clear" w:pos="480"/>
        </w:tabs>
        <w:suppressAutoHyphens w:val="0"/>
        <w:ind w:left="426"/>
        <w:jc w:val="both"/>
        <w:rPr>
          <w:sz w:val="26"/>
          <w:szCs w:val="26"/>
        </w:rPr>
      </w:pPr>
      <w:r w:rsidRPr="0029496B">
        <w:rPr>
          <w:sz w:val="26"/>
          <w:szCs w:val="26"/>
        </w:rPr>
        <w:t>Фед</w:t>
      </w:r>
      <w:r w:rsidR="00360468">
        <w:rPr>
          <w:sz w:val="26"/>
          <w:szCs w:val="26"/>
        </w:rPr>
        <w:t>еральный закон от 23.11.2009г. №</w:t>
      </w:r>
      <w:r w:rsidRPr="0029496B">
        <w:rPr>
          <w:sz w:val="26"/>
          <w:szCs w:val="26"/>
        </w:rPr>
        <w:t xml:space="preserve">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энергетической </w:t>
      </w:r>
      <w:r w:rsidRPr="0029496B">
        <w:rPr>
          <w:sz w:val="26"/>
          <w:szCs w:val="26"/>
        </w:rPr>
        <w:t>эффективности и о внесении изменений в отдельные законодательные акты Российской Федерации».</w:t>
      </w:r>
    </w:p>
    <w:p w:rsidR="00504D0E" w:rsidRPr="008C4577" w:rsidRDefault="00504D0E" w:rsidP="00504D0E">
      <w:pPr>
        <w:numPr>
          <w:ilvl w:val="0"/>
          <w:numId w:val="12"/>
        </w:numPr>
        <w:tabs>
          <w:tab w:val="clear" w:pos="480"/>
        </w:tabs>
        <w:suppressAutoHyphens w:val="0"/>
        <w:ind w:left="426"/>
        <w:jc w:val="both"/>
        <w:rPr>
          <w:sz w:val="26"/>
          <w:szCs w:val="26"/>
        </w:rPr>
      </w:pPr>
      <w:r w:rsidRPr="0029496B">
        <w:rPr>
          <w:sz w:val="26"/>
          <w:szCs w:val="26"/>
        </w:rPr>
        <w:t>Федеральный закон от 27 июля 2010 года № 190-ФЗ</w:t>
      </w:r>
      <w:r>
        <w:rPr>
          <w:sz w:val="26"/>
          <w:szCs w:val="26"/>
        </w:rPr>
        <w:t xml:space="preserve"> «О теплоснабжении».</w:t>
      </w:r>
    </w:p>
    <w:p w:rsidR="00504D0E" w:rsidRPr="004E4209" w:rsidRDefault="00504D0E" w:rsidP="00504D0E">
      <w:pPr>
        <w:numPr>
          <w:ilvl w:val="0"/>
          <w:numId w:val="12"/>
        </w:numPr>
        <w:tabs>
          <w:tab w:val="clear" w:pos="480"/>
        </w:tabs>
        <w:suppressAutoHyphens w:val="0"/>
        <w:ind w:left="426"/>
        <w:jc w:val="both"/>
        <w:rPr>
          <w:sz w:val="26"/>
          <w:szCs w:val="26"/>
        </w:rPr>
      </w:pPr>
      <w:r w:rsidRPr="0029496B">
        <w:rPr>
          <w:sz w:val="26"/>
          <w:szCs w:val="26"/>
        </w:rPr>
        <w:t>Постановление Правительства РФ от 22 февраля 2012 г. № 154 «О требованиях к схемам теплоснабжения, порядку разработки и утверждения</w:t>
      </w:r>
      <w:r w:rsidRPr="004E4209">
        <w:rPr>
          <w:sz w:val="26"/>
          <w:szCs w:val="26"/>
        </w:rPr>
        <w:t xml:space="preserve">» </w:t>
      </w:r>
      <w:r w:rsidRPr="004E4209">
        <w:rPr>
          <w:color w:val="323232"/>
          <w:sz w:val="26"/>
          <w:szCs w:val="26"/>
          <w:shd w:val="clear" w:color="auto" w:fill="FFFFFF"/>
        </w:rPr>
        <w:t>(ред. от 16.03.2019)</w:t>
      </w:r>
      <w:r w:rsidRPr="004E4209">
        <w:rPr>
          <w:sz w:val="26"/>
          <w:szCs w:val="26"/>
        </w:rPr>
        <w:t>.</w:t>
      </w:r>
    </w:p>
    <w:p w:rsidR="00504D0E" w:rsidRPr="0029496B" w:rsidRDefault="00504D0E" w:rsidP="00504D0E">
      <w:pPr>
        <w:numPr>
          <w:ilvl w:val="0"/>
          <w:numId w:val="12"/>
        </w:numPr>
        <w:tabs>
          <w:tab w:val="clear" w:pos="480"/>
        </w:tabs>
        <w:suppressAutoHyphens w:val="0"/>
        <w:ind w:left="426"/>
        <w:jc w:val="both"/>
        <w:rPr>
          <w:sz w:val="26"/>
          <w:szCs w:val="26"/>
        </w:rPr>
      </w:pPr>
      <w:r w:rsidRPr="0029496B">
        <w:rPr>
          <w:sz w:val="26"/>
          <w:szCs w:val="26"/>
        </w:rPr>
        <w:t>СНиП 2.04.05-91 «Отопление, вентиляция и кондиционирование воздуха».</w:t>
      </w:r>
    </w:p>
    <w:p w:rsidR="00504D0E" w:rsidRDefault="00786167" w:rsidP="00504D0E">
      <w:pPr>
        <w:numPr>
          <w:ilvl w:val="0"/>
          <w:numId w:val="12"/>
        </w:numPr>
        <w:tabs>
          <w:tab w:val="clear" w:pos="480"/>
        </w:tabs>
        <w:suppressAutoHyphens w:val="0"/>
        <w:ind w:left="426"/>
        <w:jc w:val="both"/>
        <w:rPr>
          <w:sz w:val="26"/>
          <w:szCs w:val="26"/>
        </w:rPr>
      </w:pPr>
      <w:r>
        <w:rPr>
          <w:sz w:val="26"/>
          <w:szCs w:val="26"/>
        </w:rPr>
        <w:t>СП 131.13330.2020</w:t>
      </w:r>
      <w:r w:rsidR="00504D0E" w:rsidRPr="0077103E">
        <w:rPr>
          <w:sz w:val="26"/>
          <w:szCs w:val="26"/>
        </w:rPr>
        <w:t xml:space="preserve"> «Строительная климатология».</w:t>
      </w:r>
      <w:r w:rsidR="00504D0E" w:rsidRPr="000B330C">
        <w:rPr>
          <w:sz w:val="26"/>
          <w:szCs w:val="26"/>
        </w:rPr>
        <w:t xml:space="preserve"> </w:t>
      </w:r>
    </w:p>
    <w:p w:rsidR="00504D0E" w:rsidRPr="00A4058A" w:rsidRDefault="00504D0E" w:rsidP="00504D0E">
      <w:pPr>
        <w:numPr>
          <w:ilvl w:val="0"/>
          <w:numId w:val="12"/>
        </w:numPr>
        <w:tabs>
          <w:tab w:val="clear" w:pos="480"/>
        </w:tabs>
        <w:suppressAutoHyphens w:val="0"/>
        <w:ind w:left="426"/>
        <w:jc w:val="both"/>
        <w:rPr>
          <w:sz w:val="26"/>
          <w:szCs w:val="26"/>
        </w:rPr>
      </w:pPr>
      <w:r w:rsidRPr="00A4058A">
        <w:rPr>
          <w:sz w:val="26"/>
          <w:szCs w:val="26"/>
        </w:rPr>
        <w:t>СП 89.13330.2016. Свод правил. Котельные установки</w:t>
      </w:r>
      <w:r>
        <w:rPr>
          <w:sz w:val="26"/>
          <w:szCs w:val="26"/>
        </w:rPr>
        <w:t>.</w:t>
      </w:r>
      <w:r w:rsidRPr="00A4058A">
        <w:rPr>
          <w:sz w:val="26"/>
          <w:szCs w:val="26"/>
        </w:rPr>
        <w:t xml:space="preserve"> </w:t>
      </w:r>
    </w:p>
    <w:p w:rsidR="00504D0E" w:rsidRPr="00A4058A" w:rsidRDefault="00504D0E" w:rsidP="00504D0E">
      <w:pPr>
        <w:numPr>
          <w:ilvl w:val="0"/>
          <w:numId w:val="12"/>
        </w:numPr>
        <w:tabs>
          <w:tab w:val="clear" w:pos="480"/>
        </w:tabs>
        <w:suppressAutoHyphens w:val="0"/>
        <w:ind w:left="426"/>
        <w:jc w:val="both"/>
        <w:rPr>
          <w:sz w:val="26"/>
          <w:szCs w:val="26"/>
        </w:rPr>
      </w:pPr>
      <w:r w:rsidRPr="00A4058A">
        <w:rPr>
          <w:sz w:val="26"/>
          <w:szCs w:val="26"/>
        </w:rPr>
        <w:t xml:space="preserve">СП 124.13330.2012. Свод правил. Тепловые сети. </w:t>
      </w:r>
    </w:p>
    <w:p w:rsidR="00504D0E" w:rsidRPr="00975910" w:rsidRDefault="00504D0E" w:rsidP="00504D0E">
      <w:pPr>
        <w:numPr>
          <w:ilvl w:val="0"/>
          <w:numId w:val="12"/>
        </w:numPr>
        <w:tabs>
          <w:tab w:val="clear" w:pos="480"/>
        </w:tabs>
        <w:suppressAutoHyphens w:val="0"/>
        <w:ind w:left="426"/>
        <w:jc w:val="both"/>
        <w:rPr>
          <w:sz w:val="26"/>
          <w:szCs w:val="26"/>
        </w:rPr>
      </w:pPr>
      <w:r w:rsidRPr="00975910">
        <w:rPr>
          <w:sz w:val="26"/>
          <w:szCs w:val="26"/>
        </w:rPr>
        <w:t xml:space="preserve">СП 61.13330.2012. Свод правил. Тепловая изоляция оборудования и трубопроводов. </w:t>
      </w:r>
    </w:p>
    <w:p w:rsidR="00504D0E" w:rsidRDefault="00504D0E" w:rsidP="00504D0E">
      <w:pPr>
        <w:numPr>
          <w:ilvl w:val="0"/>
          <w:numId w:val="12"/>
        </w:numPr>
        <w:tabs>
          <w:tab w:val="clear" w:pos="480"/>
        </w:tabs>
        <w:suppressAutoHyphens w:val="0"/>
        <w:ind w:left="426"/>
        <w:jc w:val="both"/>
        <w:rPr>
          <w:sz w:val="26"/>
          <w:szCs w:val="26"/>
        </w:rPr>
      </w:pPr>
      <w:r w:rsidRPr="00F731C5">
        <w:rPr>
          <w:sz w:val="26"/>
          <w:szCs w:val="26"/>
        </w:rPr>
        <w:t xml:space="preserve">СП 50.13330.2012 «Тепловая защита зданий». </w:t>
      </w:r>
    </w:p>
    <w:p w:rsidR="00504D0E" w:rsidRPr="00F731C5" w:rsidRDefault="00504D0E" w:rsidP="00504D0E">
      <w:pPr>
        <w:numPr>
          <w:ilvl w:val="0"/>
          <w:numId w:val="12"/>
        </w:numPr>
        <w:tabs>
          <w:tab w:val="clear" w:pos="480"/>
        </w:tabs>
        <w:suppressAutoHyphens w:val="0"/>
        <w:ind w:left="426"/>
        <w:jc w:val="both"/>
        <w:rPr>
          <w:sz w:val="26"/>
          <w:szCs w:val="26"/>
        </w:rPr>
      </w:pPr>
      <w:r w:rsidRPr="00F731C5">
        <w:rPr>
          <w:sz w:val="26"/>
          <w:szCs w:val="26"/>
        </w:rPr>
        <w:t xml:space="preserve">Правила предоставления коммунальных услуг собственникам и пользователям помещений в многоквартирных домах и жилых домов. Утверждены постановлением Правительства РФ </w:t>
      </w:r>
      <w:r w:rsidRPr="00F731C5">
        <w:rPr>
          <w:rFonts w:eastAsia="Times New Roman"/>
          <w:sz w:val="26"/>
          <w:szCs w:val="26"/>
        </w:rPr>
        <w:t xml:space="preserve">от </w:t>
      </w:r>
      <w:r w:rsidRPr="00F731C5">
        <w:rPr>
          <w:sz w:val="26"/>
          <w:szCs w:val="26"/>
        </w:rPr>
        <w:t>06.05.2011</w:t>
      </w:r>
      <w:r w:rsidRPr="00F731C5">
        <w:rPr>
          <w:rFonts w:eastAsia="Times New Roman"/>
          <w:sz w:val="26"/>
          <w:szCs w:val="26"/>
        </w:rPr>
        <w:t xml:space="preserve"> №354 (в ред. от 13.07.2019г.),</w:t>
      </w:r>
    </w:p>
    <w:p w:rsidR="00504D0E" w:rsidRPr="0029496B" w:rsidRDefault="00504D0E" w:rsidP="00504D0E">
      <w:pPr>
        <w:numPr>
          <w:ilvl w:val="0"/>
          <w:numId w:val="12"/>
        </w:numPr>
        <w:tabs>
          <w:tab w:val="clear" w:pos="480"/>
          <w:tab w:val="num" w:pos="360"/>
        </w:tabs>
        <w:suppressAutoHyphens w:val="0"/>
        <w:ind w:left="426"/>
        <w:jc w:val="both"/>
        <w:rPr>
          <w:sz w:val="26"/>
          <w:szCs w:val="26"/>
        </w:rPr>
      </w:pPr>
      <w:r w:rsidRPr="0029496B">
        <w:rPr>
          <w:sz w:val="26"/>
          <w:szCs w:val="26"/>
        </w:rPr>
        <w:t xml:space="preserve">Правила вывода в ремонт и из эксплуатации источников тепловой энергии и тепловых сетей». Утверждены постановлением Правительства РФ </w:t>
      </w:r>
      <w:r w:rsidRPr="0029496B">
        <w:rPr>
          <w:rFonts w:eastAsia="Times New Roman"/>
          <w:sz w:val="26"/>
          <w:szCs w:val="26"/>
        </w:rPr>
        <w:t>от 6 сентября 2012 г. №889,</w:t>
      </w:r>
    </w:p>
    <w:p w:rsidR="00504D0E" w:rsidRPr="000F07CD" w:rsidRDefault="00B60CF9" w:rsidP="00504D0E">
      <w:pPr>
        <w:numPr>
          <w:ilvl w:val="0"/>
          <w:numId w:val="12"/>
        </w:numPr>
        <w:tabs>
          <w:tab w:val="clear" w:pos="480"/>
          <w:tab w:val="num" w:pos="360"/>
        </w:tabs>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504D0E" w:rsidRPr="0077103E" w:rsidRDefault="00504D0E" w:rsidP="00504D0E">
      <w:pPr>
        <w:numPr>
          <w:ilvl w:val="0"/>
          <w:numId w:val="12"/>
        </w:numPr>
        <w:tabs>
          <w:tab w:val="clear" w:pos="480"/>
          <w:tab w:val="num" w:pos="360"/>
        </w:tabs>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№323 от 30.12.2008 г.</w:t>
      </w:r>
    </w:p>
    <w:p w:rsidR="00504D0E" w:rsidRPr="00F879F4" w:rsidRDefault="00504D0E" w:rsidP="00504D0E">
      <w:pPr>
        <w:numPr>
          <w:ilvl w:val="0"/>
          <w:numId w:val="12"/>
        </w:numPr>
        <w:tabs>
          <w:tab w:val="clear" w:pos="480"/>
        </w:tabs>
        <w:suppressAutoHyphens w:val="0"/>
        <w:ind w:left="426"/>
        <w:jc w:val="both"/>
        <w:rPr>
          <w:sz w:val="26"/>
          <w:szCs w:val="26"/>
        </w:rPr>
      </w:pPr>
      <w:r>
        <w:rPr>
          <w:sz w:val="26"/>
          <w:szCs w:val="26"/>
        </w:rPr>
        <w:t xml:space="preserve">Правила организации теплоснабжения в РФ. Утверждены </w:t>
      </w:r>
      <w:r w:rsidRPr="00F879F4">
        <w:rPr>
          <w:sz w:val="26"/>
          <w:szCs w:val="26"/>
        </w:rPr>
        <w:t>Постановление</w:t>
      </w:r>
      <w:r>
        <w:rPr>
          <w:sz w:val="26"/>
          <w:szCs w:val="26"/>
        </w:rPr>
        <w:t>м</w:t>
      </w:r>
      <w:r w:rsidRPr="00F879F4">
        <w:rPr>
          <w:sz w:val="26"/>
          <w:szCs w:val="26"/>
        </w:rPr>
        <w:t xml:space="preserve"> Правительства Российской Федерации </w:t>
      </w:r>
      <w:r w:rsidRPr="00CB5339">
        <w:rPr>
          <w:rFonts w:eastAsia="Times New Roman"/>
          <w:sz w:val="26"/>
          <w:szCs w:val="26"/>
        </w:rPr>
        <w:t>от 08.08.2012г.  № 808.</w:t>
      </w:r>
    </w:p>
    <w:p w:rsidR="00504D0E" w:rsidRDefault="00504D0E" w:rsidP="00504D0E">
      <w:pPr>
        <w:numPr>
          <w:ilvl w:val="0"/>
          <w:numId w:val="12"/>
        </w:numPr>
        <w:tabs>
          <w:tab w:val="clear" w:pos="480"/>
          <w:tab w:val="num" w:pos="360"/>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 марта 2003 г. № 115.</w:t>
      </w:r>
    </w:p>
    <w:p w:rsidR="00504D0E" w:rsidRDefault="0053545F" w:rsidP="00504D0E">
      <w:pPr>
        <w:numPr>
          <w:ilvl w:val="0"/>
          <w:numId w:val="12"/>
        </w:numPr>
        <w:tabs>
          <w:tab w:val="clear" w:pos="480"/>
          <w:tab w:val="num" w:pos="360"/>
          <w:tab w:val="num" w:pos="435"/>
        </w:tabs>
        <w:suppressAutoHyphens w:val="0"/>
        <w:ind w:left="426"/>
        <w:jc w:val="both"/>
        <w:rPr>
          <w:sz w:val="26"/>
          <w:szCs w:val="26"/>
        </w:rPr>
      </w:pPr>
      <w:hyperlink w:anchor="Par26" w:tooltip="Ссылка на текущий документ" w:history="1">
        <w:r w:rsidR="00504D0E" w:rsidRPr="00045351">
          <w:rPr>
            <w:sz w:val="26"/>
            <w:szCs w:val="26"/>
          </w:rPr>
          <w:t>Правила</w:t>
        </w:r>
      </w:hyperlink>
      <w:r w:rsidR="00504D0E" w:rsidRPr="00045351">
        <w:rPr>
          <w:sz w:val="26"/>
          <w:szCs w:val="26"/>
        </w:rPr>
        <w:t xml:space="preserve"> коммерческого учета тепловой энергии, теплоносителя. Утверждены Постановлением Правительства РФ от 18.1.2013г. №1034</w:t>
      </w:r>
      <w:r w:rsidR="00504D0E">
        <w:rPr>
          <w:sz w:val="26"/>
          <w:szCs w:val="26"/>
        </w:rPr>
        <w:t>.</w:t>
      </w:r>
    </w:p>
    <w:p w:rsidR="00504D0E" w:rsidRDefault="00504D0E" w:rsidP="00504D0E">
      <w:pPr>
        <w:numPr>
          <w:ilvl w:val="0"/>
          <w:numId w:val="12"/>
        </w:numPr>
        <w:tabs>
          <w:tab w:val="clear" w:pos="480"/>
          <w:tab w:val="num" w:pos="360"/>
          <w:tab w:val="num" w:pos="435"/>
        </w:tabs>
        <w:suppressAutoHyphens w:val="0"/>
        <w:ind w:left="426"/>
        <w:jc w:val="both"/>
        <w:rPr>
          <w:sz w:val="26"/>
          <w:szCs w:val="26"/>
        </w:rPr>
      </w:pPr>
      <w:r w:rsidRPr="00045351">
        <w:rPr>
          <w:sz w:val="26"/>
          <w:szCs w:val="26"/>
        </w:rPr>
        <w:t>Методика осуществления коммерческого учета тепловой энергии, теплоносителя. Утверждена приказом Министерства строительства и жилищно-коммунального</w:t>
      </w:r>
      <w:r w:rsidR="00360468">
        <w:rPr>
          <w:sz w:val="26"/>
          <w:szCs w:val="26"/>
        </w:rPr>
        <w:t xml:space="preserve"> хозяйства от 17 марта 2014 г. №</w:t>
      </w:r>
      <w:r w:rsidRPr="00045351">
        <w:rPr>
          <w:sz w:val="26"/>
          <w:szCs w:val="26"/>
        </w:rPr>
        <w:t xml:space="preserve"> 99/пр.</w:t>
      </w:r>
    </w:p>
    <w:p w:rsidR="00504D0E" w:rsidRPr="00B60CF9" w:rsidRDefault="00504D0E" w:rsidP="00504D0E">
      <w:pPr>
        <w:numPr>
          <w:ilvl w:val="0"/>
          <w:numId w:val="12"/>
        </w:numPr>
        <w:tabs>
          <w:tab w:val="clear" w:pos="480"/>
          <w:tab w:val="num" w:pos="0"/>
        </w:tabs>
        <w:suppressAutoHyphens w:val="0"/>
        <w:ind w:left="426"/>
        <w:jc w:val="both"/>
      </w:pPr>
      <w:r w:rsidRPr="00F879F4">
        <w:rPr>
          <w:sz w:val="26"/>
          <w:szCs w:val="26"/>
        </w:rPr>
        <w:t>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p>
    <w:p w:rsidR="00B60CF9" w:rsidRPr="008A17D3" w:rsidRDefault="00B60CF9" w:rsidP="00504D0E">
      <w:pPr>
        <w:numPr>
          <w:ilvl w:val="0"/>
          <w:numId w:val="12"/>
        </w:numPr>
        <w:tabs>
          <w:tab w:val="clear" w:pos="48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504D0E" w:rsidRPr="00F731C5" w:rsidRDefault="00504D0E" w:rsidP="00504D0E">
      <w:pPr>
        <w:numPr>
          <w:ilvl w:val="0"/>
          <w:numId w:val="12"/>
        </w:numPr>
        <w:tabs>
          <w:tab w:val="clear" w:pos="480"/>
          <w:tab w:val="num" w:pos="0"/>
        </w:tabs>
        <w:suppressAutoHyphens w:val="0"/>
        <w:ind w:left="426"/>
        <w:jc w:val="both"/>
      </w:pPr>
      <w:r w:rsidRPr="003743AC">
        <w:rPr>
          <w:sz w:val="26"/>
          <w:szCs w:val="26"/>
        </w:rPr>
        <w:t xml:space="preserve">Методические </w:t>
      </w:r>
      <w:hyperlink w:anchor="Par36" w:tooltip="МЕТОДИЧЕСКИЕ РЕКОМЕНДАЦИИ" w:history="1">
        <w:r w:rsidRPr="003743AC">
          <w:rPr>
            <w:sz w:val="26"/>
            <w:szCs w:val="26"/>
          </w:rPr>
          <w:t>указания</w:t>
        </w:r>
      </w:hyperlink>
      <w:r w:rsidRPr="003743AC">
        <w:rPr>
          <w:sz w:val="26"/>
          <w:szCs w:val="26"/>
        </w:rPr>
        <w:t xml:space="preserve"> по разработке схем теплоснабжения. Утверждены Приказом Министерства энергетики РФ </w:t>
      </w:r>
      <w:r>
        <w:rPr>
          <w:sz w:val="26"/>
          <w:szCs w:val="26"/>
        </w:rPr>
        <w:t xml:space="preserve">от 5.03.2019 г. </w:t>
      </w:r>
      <w:r w:rsidRPr="003743AC">
        <w:rPr>
          <w:sz w:val="26"/>
          <w:szCs w:val="26"/>
        </w:rPr>
        <w:t>№</w:t>
      </w:r>
      <w:r>
        <w:rPr>
          <w:sz w:val="26"/>
          <w:szCs w:val="26"/>
        </w:rPr>
        <w:t>212.</w:t>
      </w:r>
      <w:r w:rsidRPr="003743AC">
        <w:rPr>
          <w:sz w:val="26"/>
          <w:szCs w:val="26"/>
        </w:rPr>
        <w:t xml:space="preserve"> </w:t>
      </w:r>
    </w:p>
    <w:p w:rsidR="00504D0E" w:rsidRPr="00F731C5" w:rsidRDefault="00504D0E" w:rsidP="00504D0E">
      <w:pPr>
        <w:numPr>
          <w:ilvl w:val="0"/>
          <w:numId w:val="12"/>
        </w:numPr>
        <w:tabs>
          <w:tab w:val="clear" w:pos="480"/>
          <w:tab w:val="num" w:pos="0"/>
        </w:tabs>
        <w:suppressAutoHyphens w:val="0"/>
        <w:ind w:left="426"/>
        <w:jc w:val="both"/>
        <w:rPr>
          <w:sz w:val="26"/>
          <w:szCs w:val="26"/>
        </w:rPr>
      </w:pPr>
      <w:r w:rsidRPr="00F731C5">
        <w:rPr>
          <w:color w:val="000000"/>
          <w:sz w:val="26"/>
          <w:szCs w:val="26"/>
        </w:rPr>
        <w:t>ОНД-86.</w:t>
      </w:r>
      <w:r>
        <w:rPr>
          <w:color w:val="000000"/>
          <w:sz w:val="26"/>
          <w:szCs w:val="26"/>
        </w:rPr>
        <w:t xml:space="preserve"> </w:t>
      </w:r>
      <w:r w:rsidRPr="00F731C5">
        <w:rPr>
          <w:color w:val="000000"/>
          <w:sz w:val="26"/>
          <w:szCs w:val="26"/>
        </w:rPr>
        <w:t xml:space="preserve">Методика расчета концентраций в атмосферном воздухе вредных веществ, содержащихся в выбросах предприятий. </w:t>
      </w:r>
    </w:p>
    <w:p w:rsidR="00504D0E" w:rsidRPr="00D21931" w:rsidRDefault="00504D0E" w:rsidP="00504D0E">
      <w:pPr>
        <w:numPr>
          <w:ilvl w:val="0"/>
          <w:numId w:val="12"/>
        </w:numPr>
        <w:tabs>
          <w:tab w:val="clear" w:pos="480"/>
          <w:tab w:val="num" w:pos="0"/>
        </w:tabs>
        <w:suppressAutoHyphens w:val="0"/>
        <w:ind w:left="426"/>
        <w:jc w:val="both"/>
        <w:rPr>
          <w:szCs w:val="24"/>
        </w:rPr>
      </w:pPr>
      <w:r w:rsidRPr="004E4209">
        <w:rPr>
          <w:sz w:val="26"/>
          <w:szCs w:val="26"/>
        </w:rPr>
        <w:t>Наладка и эксплуатация водяных тепловых сетей: Справочник. В.И. Манюк, Я.И. Каплинский, Э.Б. Хиж и др. -3-е изд., М.: Стройиздат, 1988.</w:t>
      </w:r>
    </w:p>
    <w:p w:rsidR="00D21931" w:rsidRPr="00BD3848" w:rsidRDefault="00D21931" w:rsidP="00504D0E">
      <w:pPr>
        <w:numPr>
          <w:ilvl w:val="0"/>
          <w:numId w:val="12"/>
        </w:numPr>
        <w:tabs>
          <w:tab w:val="clear" w:pos="480"/>
          <w:tab w:val="num" w:pos="0"/>
        </w:tabs>
        <w:suppressAutoHyphens w:val="0"/>
        <w:ind w:left="426"/>
        <w:jc w:val="both"/>
        <w:rPr>
          <w:szCs w:val="24"/>
        </w:rPr>
      </w:pPr>
      <w:r w:rsidRPr="00BD3848">
        <w:rPr>
          <w:sz w:val="26"/>
          <w:szCs w:val="26"/>
        </w:rPr>
        <w:t>Справочник по котельным установкам малой производительности. К.Ф. Роддатис, А.Н. Полтарецкий. М.: Энергоатомиздат. 1989.</w:t>
      </w:r>
    </w:p>
    <w:p w:rsidR="004F5F3D" w:rsidRPr="00360468" w:rsidRDefault="004F5F3D" w:rsidP="00D21931">
      <w:pPr>
        <w:tabs>
          <w:tab w:val="num" w:pos="1939"/>
        </w:tabs>
        <w:suppressAutoHyphens w:val="0"/>
        <w:ind w:left="360"/>
        <w:jc w:val="both"/>
      </w:pPr>
      <w:bookmarkStart w:id="1" w:name="_GoBack"/>
      <w:bookmarkEnd w:id="1"/>
    </w:p>
    <w:sectPr w:rsidR="004F5F3D" w:rsidRPr="00360468" w:rsidSect="00C1083A">
      <w:pgSz w:w="11906" w:h="16838"/>
      <w:pgMar w:top="567" w:right="851" w:bottom="567" w:left="1134" w:header="568" w:footer="40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6514" w:rsidRDefault="001D6514">
      <w:r>
        <w:separator/>
      </w:r>
    </w:p>
  </w:endnote>
  <w:endnote w:type="continuationSeparator" w:id="0">
    <w:p w:rsidR="001D6514" w:rsidRDefault="001D65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imesNewRoman">
    <w:altName w:val="MS Mincho"/>
    <w:panose1 w:val="00000000000000000000"/>
    <w:charset w:val="80"/>
    <w:family w:val="auto"/>
    <w:notTrueType/>
    <w:pitch w:val="default"/>
    <w:sig w:usb0="00000000" w:usb1="08070000" w:usb2="00000010" w:usb3="00000000" w:csb0="00020001"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yriad Pro">
    <w:altName w:val="Myriad Pro"/>
    <w:panose1 w:val="00000000000000000000"/>
    <w:charset w:val="CC"/>
    <w:family w:val="swiss"/>
    <w:notTrueType/>
    <w:pitch w:val="default"/>
    <w:sig w:usb0="00000201" w:usb1="00000000" w:usb2="00000000" w:usb3="00000000" w:csb0="00000004" w:csb1="00000000"/>
  </w:font>
  <w:font w:name="StarSymbol">
    <w:altName w:val="Arial Unicode MS"/>
    <w:charset w:val="CC"/>
    <w:family w:val="auto"/>
    <w:pitch w:val="default"/>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10006FF" w:usb1="4000205B" w:usb2="00000010" w:usb3="00000000" w:csb0="0000019F" w:csb1="00000000"/>
  </w:font>
  <w:font w:name="Courier New CYR">
    <w:panose1 w:val="02070309020205020404"/>
    <w:charset w:val="CC"/>
    <w:family w:val="modern"/>
    <w:pitch w:val="fixed"/>
    <w:sig w:usb0="E0002EFF" w:usb1="C0007843" w:usb2="00000009" w:usb3="00000000" w:csb0="000001FF" w:csb1="00000000"/>
  </w:font>
  <w:font w:name="AG_Helvetica">
    <w:altName w:val="AG_Helvetica"/>
    <w:panose1 w:val="00000000000000000000"/>
    <w:charset w:val="CC"/>
    <w:family w:val="swiss"/>
    <w:notTrueType/>
    <w:pitch w:val="default"/>
    <w:sig w:usb0="00000201" w:usb1="00000000" w:usb2="00000000" w:usb3="00000000" w:csb0="00000004" w:csb1="00000000"/>
  </w:font>
  <w:font w:name="Arial CYR">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PragmaticaC">
    <w:altName w:val="Yu Gothic UI"/>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545F" w:rsidRDefault="0053545F"/>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545F" w:rsidRDefault="0053545F"/>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545F" w:rsidRDefault="0053545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6514" w:rsidRDefault="001D6514">
      <w:r>
        <w:separator/>
      </w:r>
    </w:p>
  </w:footnote>
  <w:footnote w:type="continuationSeparator" w:id="0">
    <w:p w:rsidR="001D6514" w:rsidRDefault="001D651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3893847"/>
      <w:docPartObj>
        <w:docPartGallery w:val="Page Numbers (Top of Page)"/>
        <w:docPartUnique/>
      </w:docPartObj>
    </w:sdtPr>
    <w:sdtEndPr>
      <w:rPr>
        <w:sz w:val="22"/>
      </w:rPr>
    </w:sdtEndPr>
    <w:sdtContent>
      <w:p w:rsidR="0053545F" w:rsidRPr="0092048A" w:rsidRDefault="0053545F">
        <w:pPr>
          <w:pStyle w:val="ad"/>
          <w:jc w:val="right"/>
          <w:rPr>
            <w:sz w:val="22"/>
          </w:rPr>
        </w:pPr>
        <w:r w:rsidRPr="0092048A">
          <w:rPr>
            <w:sz w:val="22"/>
          </w:rPr>
          <w:fldChar w:fldCharType="begin"/>
        </w:r>
        <w:r w:rsidRPr="0092048A">
          <w:rPr>
            <w:sz w:val="22"/>
          </w:rPr>
          <w:instrText>PAGE   \* MERGEFORMAT</w:instrText>
        </w:r>
        <w:r w:rsidRPr="0092048A">
          <w:rPr>
            <w:sz w:val="22"/>
          </w:rPr>
          <w:fldChar w:fldCharType="separate"/>
        </w:r>
        <w:r w:rsidR="00656597">
          <w:rPr>
            <w:noProof/>
            <w:sz w:val="22"/>
          </w:rPr>
          <w:t>14</w:t>
        </w:r>
        <w:r w:rsidRPr="0092048A">
          <w:rPr>
            <w:sz w:val="22"/>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545F" w:rsidRDefault="0053545F"/>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545F" w:rsidRDefault="0053545F" w:rsidP="00D044ED">
    <w:pPr>
      <w:pStyle w:val="ad"/>
      <w:jc w:val="right"/>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656597">
      <w:rPr>
        <w:noProof/>
        <w:sz w:val="20"/>
        <w:szCs w:val="20"/>
      </w:rPr>
      <w:t>92</w:t>
    </w:r>
    <w:r w:rsidRPr="00D044ED">
      <w:rPr>
        <w:sz w:val="20"/>
        <w:szCs w:val="20"/>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545F" w:rsidRDefault="0053545F"/>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30.65pt;height:18.4pt;visibility:visible;mso-wrap-style:square" o:bullet="t" filled="t">
        <v:imagedata r:id="rId1" o:title=""/>
      </v:shape>
    </w:pict>
  </w:numPicBullet>
  <w:abstractNum w:abstractNumId="0" w15:restartNumberingAfterBreak="0">
    <w:nsid w:val="00000001"/>
    <w:multiLevelType w:val="singleLevel"/>
    <w:tmpl w:val="A9CA1520"/>
    <w:name w:val="WW8Num1"/>
    <w:lvl w:ilvl="0">
      <w:start w:val="1"/>
      <w:numFmt w:val="decimal"/>
      <w:lvlText w:val="%1)"/>
      <w:lvlJc w:val="left"/>
      <w:pPr>
        <w:tabs>
          <w:tab w:val="num" w:pos="644"/>
        </w:tabs>
        <w:ind w:left="644"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44A2D5F"/>
    <w:multiLevelType w:val="multilevel"/>
    <w:tmpl w:val="778E0CE4"/>
    <w:lvl w:ilvl="0">
      <w:start w:val="6"/>
      <w:numFmt w:val="decimal"/>
      <w:lvlText w:val="%1."/>
      <w:lvlJc w:val="left"/>
      <w:pPr>
        <w:ind w:left="36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485" w:hanging="720"/>
      </w:pPr>
      <w:rPr>
        <w:rFonts w:hint="default"/>
      </w:rPr>
    </w:lvl>
    <w:lvl w:ilvl="3">
      <w:start w:val="1"/>
      <w:numFmt w:val="decimal"/>
      <w:isLgl/>
      <w:lvlText w:val="%1.%2.%3.%4"/>
      <w:lvlJc w:val="left"/>
      <w:pPr>
        <w:ind w:left="1485" w:hanging="720"/>
      </w:pPr>
      <w:rPr>
        <w:rFonts w:hint="default"/>
      </w:rPr>
    </w:lvl>
    <w:lvl w:ilvl="4">
      <w:start w:val="1"/>
      <w:numFmt w:val="decimal"/>
      <w:isLgl/>
      <w:lvlText w:val="%1.%2.%3.%4.%5"/>
      <w:lvlJc w:val="left"/>
      <w:pPr>
        <w:ind w:left="1845" w:hanging="1080"/>
      </w:pPr>
      <w:rPr>
        <w:rFonts w:hint="default"/>
      </w:rPr>
    </w:lvl>
    <w:lvl w:ilvl="5">
      <w:start w:val="1"/>
      <w:numFmt w:val="decimal"/>
      <w:isLgl/>
      <w:lvlText w:val="%1.%2.%3.%4.%5.%6"/>
      <w:lvlJc w:val="left"/>
      <w:pPr>
        <w:ind w:left="1845" w:hanging="1080"/>
      </w:pPr>
      <w:rPr>
        <w:rFonts w:hint="default"/>
      </w:rPr>
    </w:lvl>
    <w:lvl w:ilvl="6">
      <w:start w:val="1"/>
      <w:numFmt w:val="decimal"/>
      <w:isLgl/>
      <w:lvlText w:val="%1.%2.%3.%4.%5.%6.%7"/>
      <w:lvlJc w:val="left"/>
      <w:pPr>
        <w:ind w:left="2205" w:hanging="1440"/>
      </w:pPr>
      <w:rPr>
        <w:rFonts w:hint="default"/>
      </w:rPr>
    </w:lvl>
    <w:lvl w:ilvl="7">
      <w:start w:val="1"/>
      <w:numFmt w:val="decimal"/>
      <w:isLgl/>
      <w:lvlText w:val="%1.%2.%3.%4.%5.%6.%7.%8"/>
      <w:lvlJc w:val="left"/>
      <w:pPr>
        <w:ind w:left="2205" w:hanging="1440"/>
      </w:pPr>
      <w:rPr>
        <w:rFonts w:hint="default"/>
      </w:rPr>
    </w:lvl>
    <w:lvl w:ilvl="8">
      <w:start w:val="1"/>
      <w:numFmt w:val="decimal"/>
      <w:isLgl/>
      <w:lvlText w:val="%1.%2.%3.%4.%5.%6.%7.%8.%9"/>
      <w:lvlJc w:val="left"/>
      <w:pPr>
        <w:ind w:left="2565" w:hanging="1800"/>
      </w:pPr>
      <w:rPr>
        <w:rFonts w:hint="default"/>
      </w:rPr>
    </w:lvl>
  </w:abstractNum>
  <w:abstractNum w:abstractNumId="9" w15:restartNumberingAfterBreak="0">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0" w15:restartNumberingAfterBreak="0">
    <w:nsid w:val="15C02CDB"/>
    <w:multiLevelType w:val="hybridMultilevel"/>
    <w:tmpl w:val="19645DC4"/>
    <w:lvl w:ilvl="0" w:tplc="FE1AD0F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19434E06"/>
    <w:multiLevelType w:val="multilevel"/>
    <w:tmpl w:val="1FE4F55E"/>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1"/>
      <w:numFmt w:val="decimal"/>
      <w:lvlText w:val="%3."/>
      <w:lvlJc w:val="left"/>
      <w:pPr>
        <w:ind w:left="107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AD77B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CC55638"/>
    <w:multiLevelType w:val="hybridMultilevel"/>
    <w:tmpl w:val="6F2C5CA4"/>
    <w:lvl w:ilvl="0" w:tplc="8D880066">
      <w:start w:val="1"/>
      <w:numFmt w:val="decimal"/>
      <w:lvlText w:val="%1)"/>
      <w:lvlJc w:val="left"/>
      <w:pPr>
        <w:ind w:left="927" w:hanging="360"/>
      </w:pPr>
      <w:rPr>
        <w:rFonts w:ascii="Times New Roman" w:hAnsi="Times New Roman" w:cs="Times New Roman"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E9A3EDD"/>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5" w15:restartNumberingAfterBreak="0">
    <w:nsid w:val="20384B01"/>
    <w:multiLevelType w:val="hybridMultilevel"/>
    <w:tmpl w:val="E6D03C20"/>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6" w15:restartNumberingAfterBreak="0">
    <w:nsid w:val="21CB17EE"/>
    <w:multiLevelType w:val="hybridMultilevel"/>
    <w:tmpl w:val="02F032B2"/>
    <w:lvl w:ilvl="0" w:tplc="3D5C5F36">
      <w:start w:val="1"/>
      <w:numFmt w:val="decimal"/>
      <w:lvlText w:val="%1."/>
      <w:lvlJc w:val="left"/>
      <w:pPr>
        <w:ind w:left="928" w:hanging="360"/>
      </w:pPr>
      <w:rPr>
        <w:rFonts w:hint="default"/>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93E682B"/>
    <w:multiLevelType w:val="hybridMultilevel"/>
    <w:tmpl w:val="D6E81F9A"/>
    <w:lvl w:ilvl="0" w:tplc="0419000F">
      <w:start w:val="1"/>
      <w:numFmt w:val="decimal"/>
      <w:lvlText w:val="%1."/>
      <w:lvlJc w:val="left"/>
      <w:pPr>
        <w:tabs>
          <w:tab w:val="num" w:pos="1429"/>
        </w:tabs>
        <w:ind w:left="1429" w:hanging="360"/>
      </w:pPr>
    </w:lvl>
    <w:lvl w:ilvl="1" w:tplc="04190001">
      <w:start w:val="1"/>
      <w:numFmt w:val="bullet"/>
      <w:lvlText w:val=""/>
      <w:lvlJc w:val="left"/>
      <w:pPr>
        <w:tabs>
          <w:tab w:val="num" w:pos="2149"/>
        </w:tabs>
        <w:ind w:left="2149" w:hanging="360"/>
      </w:pPr>
      <w:rPr>
        <w:rFonts w:ascii="Symbol" w:hAnsi="Symbol" w:hint="default"/>
      </w:r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8" w15:restartNumberingAfterBreak="0">
    <w:nsid w:val="29CB1AE2"/>
    <w:multiLevelType w:val="hybridMultilevel"/>
    <w:tmpl w:val="02F032B2"/>
    <w:lvl w:ilvl="0" w:tplc="3D5C5F36">
      <w:start w:val="1"/>
      <w:numFmt w:val="decimal"/>
      <w:lvlText w:val="%1."/>
      <w:lvlJc w:val="left"/>
      <w:pPr>
        <w:ind w:left="928" w:hanging="360"/>
      </w:pPr>
      <w:rPr>
        <w:rFonts w:hint="default"/>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34EA3155"/>
    <w:multiLevelType w:val="hybridMultilevel"/>
    <w:tmpl w:val="1E227436"/>
    <w:lvl w:ilvl="0" w:tplc="9F087558">
      <w:start w:val="7"/>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21" w15:restartNumberingAfterBreak="0">
    <w:nsid w:val="3F834B10"/>
    <w:multiLevelType w:val="hybridMultilevel"/>
    <w:tmpl w:val="C5F25840"/>
    <w:lvl w:ilvl="0" w:tplc="02CEEED2">
      <w:start w:val="1"/>
      <w:numFmt w:val="decimal"/>
      <w:lvlText w:val="%1)"/>
      <w:lvlJc w:val="left"/>
      <w:pPr>
        <w:ind w:left="1080" w:hanging="360"/>
      </w:pPr>
      <w:rPr>
        <w:rFonts w:ascii="TimesNewRoman" w:eastAsia="Times New Roman" w:hAnsi="TimesNewRoman" w:cs="TimesNew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2D404DE"/>
    <w:multiLevelType w:val="hybridMultilevel"/>
    <w:tmpl w:val="9E4AF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5BA2301"/>
    <w:multiLevelType w:val="hybridMultilevel"/>
    <w:tmpl w:val="6D8AE25E"/>
    <w:lvl w:ilvl="0" w:tplc="409E461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45E9381C"/>
    <w:multiLevelType w:val="hybridMultilevel"/>
    <w:tmpl w:val="953A7CB0"/>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4CAA5608"/>
    <w:multiLevelType w:val="hybridMultilevel"/>
    <w:tmpl w:val="D0BC47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FC04476"/>
    <w:multiLevelType w:val="hybridMultilevel"/>
    <w:tmpl w:val="BD700D86"/>
    <w:lvl w:ilvl="0" w:tplc="9D124A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5F3E1017"/>
    <w:multiLevelType w:val="hybridMultilevel"/>
    <w:tmpl w:val="C6E25E72"/>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30" w15:restartNumberingAfterBreak="0">
    <w:nsid w:val="643471C5"/>
    <w:multiLevelType w:val="hybridMultilevel"/>
    <w:tmpl w:val="D9DA1A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7FA38BF"/>
    <w:multiLevelType w:val="multilevel"/>
    <w:tmpl w:val="4FB43FF2"/>
    <w:lvl w:ilvl="0">
      <w:start w:val="2"/>
      <w:numFmt w:val="decimal"/>
      <w:lvlText w:val="%1"/>
      <w:lvlJc w:val="left"/>
      <w:pPr>
        <w:ind w:left="600" w:hanging="600"/>
      </w:pPr>
    </w:lvl>
    <w:lvl w:ilvl="1">
      <w:start w:val="1"/>
      <w:numFmt w:val="decimal"/>
      <w:lvlText w:val="%1.%2"/>
      <w:lvlJc w:val="left"/>
      <w:pPr>
        <w:ind w:left="600" w:hanging="600"/>
      </w:pPr>
    </w:lvl>
    <w:lvl w:ilvl="2">
      <w:start w:val="6"/>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2" w15:restartNumberingAfterBreak="0">
    <w:nsid w:val="6D2C7BA6"/>
    <w:multiLevelType w:val="hybridMultilevel"/>
    <w:tmpl w:val="51A0B7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D646466"/>
    <w:multiLevelType w:val="multilevel"/>
    <w:tmpl w:val="B5400988"/>
    <w:styleLink w:val="WWNum2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34" w15:restartNumberingAfterBreak="0">
    <w:nsid w:val="6FD106B5"/>
    <w:multiLevelType w:val="hybridMultilevel"/>
    <w:tmpl w:val="A9F829DA"/>
    <w:lvl w:ilvl="0" w:tplc="411C54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70EB31FA"/>
    <w:multiLevelType w:val="hybridMultilevel"/>
    <w:tmpl w:val="E2A8D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35B2A7B"/>
    <w:multiLevelType w:val="hybridMultilevel"/>
    <w:tmpl w:val="19D8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4577B9E"/>
    <w:multiLevelType w:val="singleLevel"/>
    <w:tmpl w:val="00000002"/>
    <w:lvl w:ilvl="0">
      <w:start w:val="1"/>
      <w:numFmt w:val="decimal"/>
      <w:lvlText w:val="%1)"/>
      <w:lvlJc w:val="left"/>
      <w:pPr>
        <w:tabs>
          <w:tab w:val="num" w:pos="0"/>
        </w:tabs>
        <w:ind w:left="720" w:hanging="360"/>
      </w:pPr>
    </w:lvl>
  </w:abstractNum>
  <w:abstractNum w:abstractNumId="38"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6C37AA4"/>
    <w:multiLevelType w:val="hybridMultilevel"/>
    <w:tmpl w:val="DE642D60"/>
    <w:lvl w:ilvl="0" w:tplc="7D54951C">
      <w:start w:val="1"/>
      <w:numFmt w:val="decimal"/>
      <w:lvlText w:val="%1)"/>
      <w:lvlJc w:val="left"/>
      <w:pPr>
        <w:ind w:left="36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40" w15:restartNumberingAfterBreak="0">
    <w:nsid w:val="76F5632E"/>
    <w:multiLevelType w:val="hybridMultilevel"/>
    <w:tmpl w:val="6D886B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15:restartNumberingAfterBreak="0">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9"/>
  </w:num>
  <w:num w:numId="10">
    <w:abstractNumId w:val="20"/>
  </w:num>
  <w:num w:numId="11">
    <w:abstractNumId w:val="42"/>
  </w:num>
  <w:num w:numId="12">
    <w:abstractNumId w:val="14"/>
  </w:num>
  <w:num w:numId="13">
    <w:abstractNumId w:val="29"/>
  </w:num>
  <w:num w:numId="14">
    <w:abstractNumId w:val="39"/>
  </w:num>
  <w:num w:numId="15">
    <w:abstractNumId w:val="41"/>
  </w:num>
  <w:num w:numId="16">
    <w:abstractNumId w:val="36"/>
  </w:num>
  <w:num w:numId="17">
    <w:abstractNumId w:val="35"/>
  </w:num>
  <w:num w:numId="18">
    <w:abstractNumId w:val="22"/>
  </w:num>
  <w:num w:numId="19">
    <w:abstractNumId w:val="12"/>
  </w:num>
  <w:num w:numId="20">
    <w:abstractNumId w:val="23"/>
  </w:num>
  <w:num w:numId="21">
    <w:abstractNumId w:val="26"/>
  </w:num>
  <w:num w:numId="22">
    <w:abstractNumId w:val="16"/>
  </w:num>
  <w:num w:numId="23">
    <w:abstractNumId w:val="8"/>
  </w:num>
  <w:num w:numId="24">
    <w:abstractNumId w:val="15"/>
  </w:num>
  <w:num w:numId="25">
    <w:abstractNumId w:val="11"/>
  </w:num>
  <w:num w:numId="26">
    <w:abstractNumId w:val="19"/>
  </w:num>
  <w:num w:numId="27">
    <w:abstractNumId w:val="21"/>
  </w:num>
  <w:num w:numId="28">
    <w:abstractNumId w:val="18"/>
  </w:num>
  <w:num w:numId="29">
    <w:abstractNumId w:val="33"/>
  </w:num>
  <w:num w:numId="30">
    <w:abstractNumId w:val="33"/>
    <w:lvlOverride w:ilvl="0">
      <w:startOverride w:val="1"/>
    </w:lvlOverride>
  </w:num>
  <w:num w:numId="31">
    <w:abstractNumId w:val="28"/>
  </w:num>
  <w:num w:numId="32">
    <w:abstractNumId w:val="17"/>
  </w:num>
  <w:num w:numId="33">
    <w:abstractNumId w:val="10"/>
  </w:num>
  <w:num w:numId="34">
    <w:abstractNumId w:val="24"/>
  </w:num>
  <w:num w:numId="35">
    <w:abstractNumId w:val="31"/>
    <w:lvlOverride w:ilvl="0">
      <w:startOverride w:val="2"/>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0"/>
  </w:num>
  <w:num w:numId="37">
    <w:abstractNumId w:val="37"/>
  </w:num>
  <w:num w:numId="38">
    <w:abstractNumId w:val="34"/>
  </w:num>
  <w:num w:numId="39">
    <w:abstractNumId w:val="13"/>
  </w:num>
  <w:num w:numId="40">
    <w:abstractNumId w:val="40"/>
  </w:num>
  <w:num w:numId="41">
    <w:abstractNumId w:val="32"/>
  </w:num>
  <w:num w:numId="42">
    <w:abstractNumId w:val="38"/>
  </w:num>
  <w:num w:numId="43">
    <w:abstractNumId w:val="27"/>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2ED"/>
    <w:rsid w:val="000002EF"/>
    <w:rsid w:val="00002B07"/>
    <w:rsid w:val="00002B79"/>
    <w:rsid w:val="00003848"/>
    <w:rsid w:val="000044D8"/>
    <w:rsid w:val="00004DF8"/>
    <w:rsid w:val="00005A30"/>
    <w:rsid w:val="00005E52"/>
    <w:rsid w:val="00005F29"/>
    <w:rsid w:val="00006DDB"/>
    <w:rsid w:val="000071A1"/>
    <w:rsid w:val="00007AD3"/>
    <w:rsid w:val="00007F18"/>
    <w:rsid w:val="00011FCF"/>
    <w:rsid w:val="00012CDB"/>
    <w:rsid w:val="0001350A"/>
    <w:rsid w:val="0001358A"/>
    <w:rsid w:val="0001414B"/>
    <w:rsid w:val="00014EF5"/>
    <w:rsid w:val="00016523"/>
    <w:rsid w:val="00016C17"/>
    <w:rsid w:val="000178DB"/>
    <w:rsid w:val="00021272"/>
    <w:rsid w:val="0002197A"/>
    <w:rsid w:val="00021A58"/>
    <w:rsid w:val="00021C4A"/>
    <w:rsid w:val="00021CAE"/>
    <w:rsid w:val="00021ED0"/>
    <w:rsid w:val="000225E5"/>
    <w:rsid w:val="00023760"/>
    <w:rsid w:val="0002435B"/>
    <w:rsid w:val="0002579A"/>
    <w:rsid w:val="00025AE0"/>
    <w:rsid w:val="00027CE5"/>
    <w:rsid w:val="0003055C"/>
    <w:rsid w:val="000314A7"/>
    <w:rsid w:val="00031552"/>
    <w:rsid w:val="00031749"/>
    <w:rsid w:val="00031971"/>
    <w:rsid w:val="000319D4"/>
    <w:rsid w:val="000330A9"/>
    <w:rsid w:val="000356AB"/>
    <w:rsid w:val="00035720"/>
    <w:rsid w:val="0003766F"/>
    <w:rsid w:val="00037B3B"/>
    <w:rsid w:val="00037DA6"/>
    <w:rsid w:val="00037EBB"/>
    <w:rsid w:val="00041B86"/>
    <w:rsid w:val="00041C45"/>
    <w:rsid w:val="0004357C"/>
    <w:rsid w:val="00043681"/>
    <w:rsid w:val="00043EA1"/>
    <w:rsid w:val="00044960"/>
    <w:rsid w:val="00044E30"/>
    <w:rsid w:val="00045989"/>
    <w:rsid w:val="00045D28"/>
    <w:rsid w:val="00046878"/>
    <w:rsid w:val="00046CA4"/>
    <w:rsid w:val="00052AC0"/>
    <w:rsid w:val="0005318F"/>
    <w:rsid w:val="000531E1"/>
    <w:rsid w:val="000533CA"/>
    <w:rsid w:val="00053589"/>
    <w:rsid w:val="00054D2B"/>
    <w:rsid w:val="00056BDB"/>
    <w:rsid w:val="000572C1"/>
    <w:rsid w:val="00057CB2"/>
    <w:rsid w:val="00057DCC"/>
    <w:rsid w:val="00060D60"/>
    <w:rsid w:val="00061CBB"/>
    <w:rsid w:val="0006303F"/>
    <w:rsid w:val="00063C4D"/>
    <w:rsid w:val="0006452C"/>
    <w:rsid w:val="00064B47"/>
    <w:rsid w:val="00065763"/>
    <w:rsid w:val="00065E23"/>
    <w:rsid w:val="00067284"/>
    <w:rsid w:val="0007011B"/>
    <w:rsid w:val="0007062A"/>
    <w:rsid w:val="00070813"/>
    <w:rsid w:val="000719F6"/>
    <w:rsid w:val="00072422"/>
    <w:rsid w:val="00072FA3"/>
    <w:rsid w:val="00073485"/>
    <w:rsid w:val="00073761"/>
    <w:rsid w:val="00073ECE"/>
    <w:rsid w:val="000759B1"/>
    <w:rsid w:val="00076836"/>
    <w:rsid w:val="00076AB4"/>
    <w:rsid w:val="00076C9E"/>
    <w:rsid w:val="00077122"/>
    <w:rsid w:val="00080270"/>
    <w:rsid w:val="00081410"/>
    <w:rsid w:val="000814DF"/>
    <w:rsid w:val="00083F41"/>
    <w:rsid w:val="000861D8"/>
    <w:rsid w:val="000869D9"/>
    <w:rsid w:val="0008796D"/>
    <w:rsid w:val="00087A5B"/>
    <w:rsid w:val="0009229C"/>
    <w:rsid w:val="00092609"/>
    <w:rsid w:val="000928C3"/>
    <w:rsid w:val="00092A25"/>
    <w:rsid w:val="00094EEF"/>
    <w:rsid w:val="00096587"/>
    <w:rsid w:val="000966CA"/>
    <w:rsid w:val="0009797A"/>
    <w:rsid w:val="00097A5A"/>
    <w:rsid w:val="000A0E33"/>
    <w:rsid w:val="000A0E40"/>
    <w:rsid w:val="000A1671"/>
    <w:rsid w:val="000A1D9F"/>
    <w:rsid w:val="000A7789"/>
    <w:rsid w:val="000A795C"/>
    <w:rsid w:val="000B01C6"/>
    <w:rsid w:val="000B0885"/>
    <w:rsid w:val="000B1580"/>
    <w:rsid w:val="000B1D9F"/>
    <w:rsid w:val="000B24D1"/>
    <w:rsid w:val="000B2702"/>
    <w:rsid w:val="000B2C32"/>
    <w:rsid w:val="000B3278"/>
    <w:rsid w:val="000B3B59"/>
    <w:rsid w:val="000B3B63"/>
    <w:rsid w:val="000B4399"/>
    <w:rsid w:val="000C118B"/>
    <w:rsid w:val="000C1664"/>
    <w:rsid w:val="000C19D6"/>
    <w:rsid w:val="000C232B"/>
    <w:rsid w:val="000C249B"/>
    <w:rsid w:val="000C2E89"/>
    <w:rsid w:val="000C2F4E"/>
    <w:rsid w:val="000C57E6"/>
    <w:rsid w:val="000C61F0"/>
    <w:rsid w:val="000C63E6"/>
    <w:rsid w:val="000C6663"/>
    <w:rsid w:val="000C6E1F"/>
    <w:rsid w:val="000C74EB"/>
    <w:rsid w:val="000C79DC"/>
    <w:rsid w:val="000D0CFD"/>
    <w:rsid w:val="000D115A"/>
    <w:rsid w:val="000D1391"/>
    <w:rsid w:val="000D189F"/>
    <w:rsid w:val="000D1922"/>
    <w:rsid w:val="000D45A3"/>
    <w:rsid w:val="000D59FD"/>
    <w:rsid w:val="000D6245"/>
    <w:rsid w:val="000D6523"/>
    <w:rsid w:val="000D65CA"/>
    <w:rsid w:val="000D6F50"/>
    <w:rsid w:val="000D7439"/>
    <w:rsid w:val="000D7CBE"/>
    <w:rsid w:val="000E10BB"/>
    <w:rsid w:val="000E17D1"/>
    <w:rsid w:val="000E217D"/>
    <w:rsid w:val="000E2A73"/>
    <w:rsid w:val="000E301B"/>
    <w:rsid w:val="000E43C2"/>
    <w:rsid w:val="000E4B65"/>
    <w:rsid w:val="000E52DC"/>
    <w:rsid w:val="000E5324"/>
    <w:rsid w:val="000E5E18"/>
    <w:rsid w:val="000E6B82"/>
    <w:rsid w:val="000E6C3B"/>
    <w:rsid w:val="000F0C2D"/>
    <w:rsid w:val="000F0D37"/>
    <w:rsid w:val="000F1C61"/>
    <w:rsid w:val="000F233F"/>
    <w:rsid w:val="000F44B6"/>
    <w:rsid w:val="000F5E58"/>
    <w:rsid w:val="000F66FB"/>
    <w:rsid w:val="000F6D80"/>
    <w:rsid w:val="000F6E04"/>
    <w:rsid w:val="000F707F"/>
    <w:rsid w:val="000F77FF"/>
    <w:rsid w:val="000F7D09"/>
    <w:rsid w:val="00100326"/>
    <w:rsid w:val="0010105D"/>
    <w:rsid w:val="001011D7"/>
    <w:rsid w:val="00101FD0"/>
    <w:rsid w:val="0010267B"/>
    <w:rsid w:val="00103021"/>
    <w:rsid w:val="00104808"/>
    <w:rsid w:val="0010621B"/>
    <w:rsid w:val="00107A32"/>
    <w:rsid w:val="00111115"/>
    <w:rsid w:val="00111248"/>
    <w:rsid w:val="00111526"/>
    <w:rsid w:val="00112BB5"/>
    <w:rsid w:val="00112DBF"/>
    <w:rsid w:val="00113332"/>
    <w:rsid w:val="00113E8D"/>
    <w:rsid w:val="00114D0E"/>
    <w:rsid w:val="00114D2B"/>
    <w:rsid w:val="00114F09"/>
    <w:rsid w:val="001156EB"/>
    <w:rsid w:val="001158CE"/>
    <w:rsid w:val="00115DD1"/>
    <w:rsid w:val="001162D7"/>
    <w:rsid w:val="00116456"/>
    <w:rsid w:val="001167E9"/>
    <w:rsid w:val="00116C5C"/>
    <w:rsid w:val="0011763B"/>
    <w:rsid w:val="00117DD3"/>
    <w:rsid w:val="00120903"/>
    <w:rsid w:val="00120C4A"/>
    <w:rsid w:val="00120D0C"/>
    <w:rsid w:val="00120F3B"/>
    <w:rsid w:val="00120F63"/>
    <w:rsid w:val="00121321"/>
    <w:rsid w:val="00124CA8"/>
    <w:rsid w:val="00124E4C"/>
    <w:rsid w:val="00125247"/>
    <w:rsid w:val="00125D67"/>
    <w:rsid w:val="00130DE1"/>
    <w:rsid w:val="00130E5D"/>
    <w:rsid w:val="00130F96"/>
    <w:rsid w:val="00131AC5"/>
    <w:rsid w:val="00133EB5"/>
    <w:rsid w:val="00133F84"/>
    <w:rsid w:val="00134BE6"/>
    <w:rsid w:val="00134F24"/>
    <w:rsid w:val="00135FEF"/>
    <w:rsid w:val="001368E4"/>
    <w:rsid w:val="001369A0"/>
    <w:rsid w:val="00137355"/>
    <w:rsid w:val="0013740D"/>
    <w:rsid w:val="00140476"/>
    <w:rsid w:val="001415EC"/>
    <w:rsid w:val="001428F5"/>
    <w:rsid w:val="00142E5F"/>
    <w:rsid w:val="00143786"/>
    <w:rsid w:val="00145EF0"/>
    <w:rsid w:val="001463E9"/>
    <w:rsid w:val="001464B1"/>
    <w:rsid w:val="00146C1E"/>
    <w:rsid w:val="00147032"/>
    <w:rsid w:val="00147EE0"/>
    <w:rsid w:val="001501D2"/>
    <w:rsid w:val="00150F50"/>
    <w:rsid w:val="00151842"/>
    <w:rsid w:val="00151E59"/>
    <w:rsid w:val="0015206B"/>
    <w:rsid w:val="001526EF"/>
    <w:rsid w:val="00152846"/>
    <w:rsid w:val="001528D9"/>
    <w:rsid w:val="0015308F"/>
    <w:rsid w:val="001539A0"/>
    <w:rsid w:val="00153E20"/>
    <w:rsid w:val="00154AA8"/>
    <w:rsid w:val="00156B0E"/>
    <w:rsid w:val="00156BBD"/>
    <w:rsid w:val="00157C1B"/>
    <w:rsid w:val="00157F5E"/>
    <w:rsid w:val="00160407"/>
    <w:rsid w:val="00161409"/>
    <w:rsid w:val="00162DB6"/>
    <w:rsid w:val="001641FE"/>
    <w:rsid w:val="0016468F"/>
    <w:rsid w:val="00164DDB"/>
    <w:rsid w:val="001663A1"/>
    <w:rsid w:val="00166BAF"/>
    <w:rsid w:val="00166F82"/>
    <w:rsid w:val="00167393"/>
    <w:rsid w:val="00167E9A"/>
    <w:rsid w:val="00167F50"/>
    <w:rsid w:val="00167F75"/>
    <w:rsid w:val="00170545"/>
    <w:rsid w:val="00170FBE"/>
    <w:rsid w:val="001712D0"/>
    <w:rsid w:val="001719AA"/>
    <w:rsid w:val="00171B40"/>
    <w:rsid w:val="0017309B"/>
    <w:rsid w:val="001745C1"/>
    <w:rsid w:val="00175A5F"/>
    <w:rsid w:val="00175C9E"/>
    <w:rsid w:val="00175E71"/>
    <w:rsid w:val="00176B5E"/>
    <w:rsid w:val="00177A29"/>
    <w:rsid w:val="001800FD"/>
    <w:rsid w:val="00180D54"/>
    <w:rsid w:val="001824A6"/>
    <w:rsid w:val="00182814"/>
    <w:rsid w:val="00182FDD"/>
    <w:rsid w:val="00183F4B"/>
    <w:rsid w:val="001846A2"/>
    <w:rsid w:val="001848F4"/>
    <w:rsid w:val="001856E1"/>
    <w:rsid w:val="001866C3"/>
    <w:rsid w:val="00190EF3"/>
    <w:rsid w:val="00190F79"/>
    <w:rsid w:val="0019179E"/>
    <w:rsid w:val="001921EE"/>
    <w:rsid w:val="00193C34"/>
    <w:rsid w:val="0019411B"/>
    <w:rsid w:val="0019442A"/>
    <w:rsid w:val="00194668"/>
    <w:rsid w:val="00194C4D"/>
    <w:rsid w:val="001950AC"/>
    <w:rsid w:val="00197E6A"/>
    <w:rsid w:val="00197EB2"/>
    <w:rsid w:val="001A11C9"/>
    <w:rsid w:val="001A201C"/>
    <w:rsid w:val="001A261D"/>
    <w:rsid w:val="001A2EE3"/>
    <w:rsid w:val="001A2FD8"/>
    <w:rsid w:val="001A3151"/>
    <w:rsid w:val="001A3FAD"/>
    <w:rsid w:val="001A408F"/>
    <w:rsid w:val="001A4A4B"/>
    <w:rsid w:val="001A5630"/>
    <w:rsid w:val="001A5CDE"/>
    <w:rsid w:val="001A62AF"/>
    <w:rsid w:val="001A7085"/>
    <w:rsid w:val="001B199A"/>
    <w:rsid w:val="001B1F12"/>
    <w:rsid w:val="001B2EE9"/>
    <w:rsid w:val="001B39BF"/>
    <w:rsid w:val="001B50E6"/>
    <w:rsid w:val="001B58E7"/>
    <w:rsid w:val="001B5923"/>
    <w:rsid w:val="001B65AC"/>
    <w:rsid w:val="001B77AB"/>
    <w:rsid w:val="001C0D9D"/>
    <w:rsid w:val="001C0F29"/>
    <w:rsid w:val="001C21A1"/>
    <w:rsid w:val="001C306C"/>
    <w:rsid w:val="001C3074"/>
    <w:rsid w:val="001C6961"/>
    <w:rsid w:val="001C6E67"/>
    <w:rsid w:val="001D003A"/>
    <w:rsid w:val="001D1C77"/>
    <w:rsid w:val="001D49B6"/>
    <w:rsid w:val="001D6514"/>
    <w:rsid w:val="001D6830"/>
    <w:rsid w:val="001E0393"/>
    <w:rsid w:val="001E07DE"/>
    <w:rsid w:val="001E09E3"/>
    <w:rsid w:val="001E0F58"/>
    <w:rsid w:val="001E1DD7"/>
    <w:rsid w:val="001E29FE"/>
    <w:rsid w:val="001E31AF"/>
    <w:rsid w:val="001E32B9"/>
    <w:rsid w:val="001E3F62"/>
    <w:rsid w:val="001E43C3"/>
    <w:rsid w:val="001E4A55"/>
    <w:rsid w:val="001E4E3B"/>
    <w:rsid w:val="001E55B2"/>
    <w:rsid w:val="001E5B99"/>
    <w:rsid w:val="001E5BDC"/>
    <w:rsid w:val="001E5C6C"/>
    <w:rsid w:val="001E6585"/>
    <w:rsid w:val="001E65A6"/>
    <w:rsid w:val="001E7700"/>
    <w:rsid w:val="001F0DC4"/>
    <w:rsid w:val="001F1108"/>
    <w:rsid w:val="001F1200"/>
    <w:rsid w:val="001F25CA"/>
    <w:rsid w:val="001F46B8"/>
    <w:rsid w:val="001F5D64"/>
    <w:rsid w:val="001F69FA"/>
    <w:rsid w:val="001F6D80"/>
    <w:rsid w:val="001F73E9"/>
    <w:rsid w:val="001F75FC"/>
    <w:rsid w:val="001F7C52"/>
    <w:rsid w:val="00200F4D"/>
    <w:rsid w:val="00201232"/>
    <w:rsid w:val="002012D1"/>
    <w:rsid w:val="00201670"/>
    <w:rsid w:val="00202363"/>
    <w:rsid w:val="00202E6C"/>
    <w:rsid w:val="0020432A"/>
    <w:rsid w:val="00204EDE"/>
    <w:rsid w:val="002051E9"/>
    <w:rsid w:val="002052F8"/>
    <w:rsid w:val="002054D0"/>
    <w:rsid w:val="00206095"/>
    <w:rsid w:val="00206A6F"/>
    <w:rsid w:val="00206EC4"/>
    <w:rsid w:val="00207BBC"/>
    <w:rsid w:val="00207D00"/>
    <w:rsid w:val="00211743"/>
    <w:rsid w:val="0021182E"/>
    <w:rsid w:val="00212D47"/>
    <w:rsid w:val="002141DF"/>
    <w:rsid w:val="002148DF"/>
    <w:rsid w:val="0021496A"/>
    <w:rsid w:val="00214DD2"/>
    <w:rsid w:val="00214FFE"/>
    <w:rsid w:val="00215296"/>
    <w:rsid w:val="0021604E"/>
    <w:rsid w:val="002168E5"/>
    <w:rsid w:val="00217092"/>
    <w:rsid w:val="00217A10"/>
    <w:rsid w:val="00220E4A"/>
    <w:rsid w:val="002217B5"/>
    <w:rsid w:val="00222328"/>
    <w:rsid w:val="002223C9"/>
    <w:rsid w:val="00222A11"/>
    <w:rsid w:val="0022771A"/>
    <w:rsid w:val="00227BFB"/>
    <w:rsid w:val="00227EBF"/>
    <w:rsid w:val="00230ABE"/>
    <w:rsid w:val="002311E7"/>
    <w:rsid w:val="00232032"/>
    <w:rsid w:val="00232AC6"/>
    <w:rsid w:val="00233D34"/>
    <w:rsid w:val="00234466"/>
    <w:rsid w:val="002356BF"/>
    <w:rsid w:val="002362D1"/>
    <w:rsid w:val="002364CB"/>
    <w:rsid w:val="00237D69"/>
    <w:rsid w:val="00237E00"/>
    <w:rsid w:val="00240A9A"/>
    <w:rsid w:val="0024382D"/>
    <w:rsid w:val="002446F2"/>
    <w:rsid w:val="002453BC"/>
    <w:rsid w:val="00245497"/>
    <w:rsid w:val="00246632"/>
    <w:rsid w:val="002476C7"/>
    <w:rsid w:val="00247C15"/>
    <w:rsid w:val="00247E04"/>
    <w:rsid w:val="002506C4"/>
    <w:rsid w:val="002508D2"/>
    <w:rsid w:val="002509DF"/>
    <w:rsid w:val="0025148E"/>
    <w:rsid w:val="00251CD7"/>
    <w:rsid w:val="00252198"/>
    <w:rsid w:val="0025266D"/>
    <w:rsid w:val="00253257"/>
    <w:rsid w:val="0025344F"/>
    <w:rsid w:val="00254AD2"/>
    <w:rsid w:val="00254EB5"/>
    <w:rsid w:val="00256EA7"/>
    <w:rsid w:val="00256ECA"/>
    <w:rsid w:val="0026258B"/>
    <w:rsid w:val="0026290A"/>
    <w:rsid w:val="00262E9B"/>
    <w:rsid w:val="002630BF"/>
    <w:rsid w:val="00264CAD"/>
    <w:rsid w:val="00265076"/>
    <w:rsid w:val="00265ACF"/>
    <w:rsid w:val="00265F61"/>
    <w:rsid w:val="00265F8E"/>
    <w:rsid w:val="0026687C"/>
    <w:rsid w:val="00270261"/>
    <w:rsid w:val="0027083D"/>
    <w:rsid w:val="002710CA"/>
    <w:rsid w:val="00272B39"/>
    <w:rsid w:val="00272DBB"/>
    <w:rsid w:val="00272FB3"/>
    <w:rsid w:val="00273663"/>
    <w:rsid w:val="00273AE7"/>
    <w:rsid w:val="00273B16"/>
    <w:rsid w:val="00274049"/>
    <w:rsid w:val="002746C5"/>
    <w:rsid w:val="002748A4"/>
    <w:rsid w:val="002759C7"/>
    <w:rsid w:val="00275AB2"/>
    <w:rsid w:val="00276EEF"/>
    <w:rsid w:val="002774ED"/>
    <w:rsid w:val="00280799"/>
    <w:rsid w:val="00280CDC"/>
    <w:rsid w:val="00281954"/>
    <w:rsid w:val="00283AC6"/>
    <w:rsid w:val="00283FDF"/>
    <w:rsid w:val="00284008"/>
    <w:rsid w:val="002840F9"/>
    <w:rsid w:val="00284BDE"/>
    <w:rsid w:val="00285BA6"/>
    <w:rsid w:val="002860B3"/>
    <w:rsid w:val="0028621A"/>
    <w:rsid w:val="002864A2"/>
    <w:rsid w:val="00286521"/>
    <w:rsid w:val="00290E73"/>
    <w:rsid w:val="0029132E"/>
    <w:rsid w:val="002919B1"/>
    <w:rsid w:val="002922BC"/>
    <w:rsid w:val="00292FCC"/>
    <w:rsid w:val="00293FFA"/>
    <w:rsid w:val="002948CC"/>
    <w:rsid w:val="00295C31"/>
    <w:rsid w:val="00297BA7"/>
    <w:rsid w:val="002A0394"/>
    <w:rsid w:val="002A04E0"/>
    <w:rsid w:val="002A0D8F"/>
    <w:rsid w:val="002A1E74"/>
    <w:rsid w:val="002A1FCB"/>
    <w:rsid w:val="002A22F1"/>
    <w:rsid w:val="002A3304"/>
    <w:rsid w:val="002A34E6"/>
    <w:rsid w:val="002A39DD"/>
    <w:rsid w:val="002A3DBC"/>
    <w:rsid w:val="002A416E"/>
    <w:rsid w:val="002A4F8F"/>
    <w:rsid w:val="002A5770"/>
    <w:rsid w:val="002A5A8D"/>
    <w:rsid w:val="002A5C29"/>
    <w:rsid w:val="002A60AF"/>
    <w:rsid w:val="002A6216"/>
    <w:rsid w:val="002A6958"/>
    <w:rsid w:val="002A7685"/>
    <w:rsid w:val="002A7721"/>
    <w:rsid w:val="002A7F56"/>
    <w:rsid w:val="002B26C8"/>
    <w:rsid w:val="002B2934"/>
    <w:rsid w:val="002B3102"/>
    <w:rsid w:val="002B4552"/>
    <w:rsid w:val="002B45A9"/>
    <w:rsid w:val="002B587A"/>
    <w:rsid w:val="002B655E"/>
    <w:rsid w:val="002B6AAC"/>
    <w:rsid w:val="002B6EF6"/>
    <w:rsid w:val="002B76AC"/>
    <w:rsid w:val="002C0417"/>
    <w:rsid w:val="002C0519"/>
    <w:rsid w:val="002C0D44"/>
    <w:rsid w:val="002C110B"/>
    <w:rsid w:val="002C1D38"/>
    <w:rsid w:val="002C21A6"/>
    <w:rsid w:val="002C2701"/>
    <w:rsid w:val="002C2DAB"/>
    <w:rsid w:val="002C3B84"/>
    <w:rsid w:val="002C4918"/>
    <w:rsid w:val="002C53B5"/>
    <w:rsid w:val="002C5918"/>
    <w:rsid w:val="002C5D4F"/>
    <w:rsid w:val="002C6B62"/>
    <w:rsid w:val="002C6B97"/>
    <w:rsid w:val="002C7161"/>
    <w:rsid w:val="002D03D8"/>
    <w:rsid w:val="002D10C0"/>
    <w:rsid w:val="002D18B3"/>
    <w:rsid w:val="002D1975"/>
    <w:rsid w:val="002D1D8C"/>
    <w:rsid w:val="002D2301"/>
    <w:rsid w:val="002D2EC2"/>
    <w:rsid w:val="002D3E89"/>
    <w:rsid w:val="002D48A5"/>
    <w:rsid w:val="002D497F"/>
    <w:rsid w:val="002D4B77"/>
    <w:rsid w:val="002D526F"/>
    <w:rsid w:val="002D592B"/>
    <w:rsid w:val="002E18B4"/>
    <w:rsid w:val="002E350A"/>
    <w:rsid w:val="002E44CA"/>
    <w:rsid w:val="002E4C28"/>
    <w:rsid w:val="002E5538"/>
    <w:rsid w:val="002E563B"/>
    <w:rsid w:val="002E5E49"/>
    <w:rsid w:val="002E66A2"/>
    <w:rsid w:val="002E7013"/>
    <w:rsid w:val="002F21B1"/>
    <w:rsid w:val="002F2B8C"/>
    <w:rsid w:val="002F2C91"/>
    <w:rsid w:val="002F38AC"/>
    <w:rsid w:val="002F38F2"/>
    <w:rsid w:val="002F5BC7"/>
    <w:rsid w:val="002F5EDB"/>
    <w:rsid w:val="002F60CC"/>
    <w:rsid w:val="002F6225"/>
    <w:rsid w:val="002F696E"/>
    <w:rsid w:val="002F71BC"/>
    <w:rsid w:val="00300155"/>
    <w:rsid w:val="00300C06"/>
    <w:rsid w:val="00301729"/>
    <w:rsid w:val="00302554"/>
    <w:rsid w:val="003028FD"/>
    <w:rsid w:val="003031FF"/>
    <w:rsid w:val="0030404E"/>
    <w:rsid w:val="003041E1"/>
    <w:rsid w:val="003043E0"/>
    <w:rsid w:val="00305C15"/>
    <w:rsid w:val="003076B1"/>
    <w:rsid w:val="00310198"/>
    <w:rsid w:val="00310403"/>
    <w:rsid w:val="00310983"/>
    <w:rsid w:val="00310D7F"/>
    <w:rsid w:val="00310E9A"/>
    <w:rsid w:val="003112E5"/>
    <w:rsid w:val="003115CC"/>
    <w:rsid w:val="0031345C"/>
    <w:rsid w:val="00314431"/>
    <w:rsid w:val="00315308"/>
    <w:rsid w:val="00315595"/>
    <w:rsid w:val="0031687E"/>
    <w:rsid w:val="00317501"/>
    <w:rsid w:val="00317AD6"/>
    <w:rsid w:val="003209DF"/>
    <w:rsid w:val="00320D1C"/>
    <w:rsid w:val="00320F68"/>
    <w:rsid w:val="00321CD7"/>
    <w:rsid w:val="003220F3"/>
    <w:rsid w:val="00322415"/>
    <w:rsid w:val="00322739"/>
    <w:rsid w:val="0032412F"/>
    <w:rsid w:val="003250F9"/>
    <w:rsid w:val="003256FF"/>
    <w:rsid w:val="00326DD8"/>
    <w:rsid w:val="00326E0E"/>
    <w:rsid w:val="00327530"/>
    <w:rsid w:val="0032761E"/>
    <w:rsid w:val="00327663"/>
    <w:rsid w:val="00330389"/>
    <w:rsid w:val="00332E99"/>
    <w:rsid w:val="003335A7"/>
    <w:rsid w:val="00334010"/>
    <w:rsid w:val="00334F26"/>
    <w:rsid w:val="00337D5F"/>
    <w:rsid w:val="00337F8C"/>
    <w:rsid w:val="003403C2"/>
    <w:rsid w:val="00340FE9"/>
    <w:rsid w:val="00341399"/>
    <w:rsid w:val="00341D10"/>
    <w:rsid w:val="00342653"/>
    <w:rsid w:val="00342F6E"/>
    <w:rsid w:val="00344D5D"/>
    <w:rsid w:val="003453D3"/>
    <w:rsid w:val="00345935"/>
    <w:rsid w:val="00350336"/>
    <w:rsid w:val="003503CA"/>
    <w:rsid w:val="0035091C"/>
    <w:rsid w:val="00350981"/>
    <w:rsid w:val="00350BC6"/>
    <w:rsid w:val="003514BD"/>
    <w:rsid w:val="00351CC5"/>
    <w:rsid w:val="00352510"/>
    <w:rsid w:val="00352761"/>
    <w:rsid w:val="00352BD0"/>
    <w:rsid w:val="00352CED"/>
    <w:rsid w:val="00353376"/>
    <w:rsid w:val="00353912"/>
    <w:rsid w:val="003542B7"/>
    <w:rsid w:val="0035508B"/>
    <w:rsid w:val="00355207"/>
    <w:rsid w:val="003553CF"/>
    <w:rsid w:val="00355E90"/>
    <w:rsid w:val="00356C15"/>
    <w:rsid w:val="00356D51"/>
    <w:rsid w:val="00357A3A"/>
    <w:rsid w:val="00357FC5"/>
    <w:rsid w:val="00360468"/>
    <w:rsid w:val="00360672"/>
    <w:rsid w:val="00361271"/>
    <w:rsid w:val="00361F01"/>
    <w:rsid w:val="003631EB"/>
    <w:rsid w:val="003640DB"/>
    <w:rsid w:val="00364377"/>
    <w:rsid w:val="00364CC2"/>
    <w:rsid w:val="0036504B"/>
    <w:rsid w:val="00365BC7"/>
    <w:rsid w:val="003673FE"/>
    <w:rsid w:val="0036771B"/>
    <w:rsid w:val="00367DC2"/>
    <w:rsid w:val="00370227"/>
    <w:rsid w:val="00370511"/>
    <w:rsid w:val="003705AD"/>
    <w:rsid w:val="00370CF2"/>
    <w:rsid w:val="00371127"/>
    <w:rsid w:val="00371641"/>
    <w:rsid w:val="00371839"/>
    <w:rsid w:val="00371933"/>
    <w:rsid w:val="00371DCF"/>
    <w:rsid w:val="00372038"/>
    <w:rsid w:val="00372FDD"/>
    <w:rsid w:val="0037357C"/>
    <w:rsid w:val="00373C72"/>
    <w:rsid w:val="003748D6"/>
    <w:rsid w:val="00374C6F"/>
    <w:rsid w:val="0037575F"/>
    <w:rsid w:val="0037583B"/>
    <w:rsid w:val="0037686B"/>
    <w:rsid w:val="0037699D"/>
    <w:rsid w:val="00376B7F"/>
    <w:rsid w:val="003772BC"/>
    <w:rsid w:val="00377760"/>
    <w:rsid w:val="00380ECA"/>
    <w:rsid w:val="0038156B"/>
    <w:rsid w:val="0038229C"/>
    <w:rsid w:val="003840B5"/>
    <w:rsid w:val="0038447C"/>
    <w:rsid w:val="003846A1"/>
    <w:rsid w:val="0038479E"/>
    <w:rsid w:val="00384DDA"/>
    <w:rsid w:val="003860F2"/>
    <w:rsid w:val="00386441"/>
    <w:rsid w:val="003865D3"/>
    <w:rsid w:val="00387473"/>
    <w:rsid w:val="0039091D"/>
    <w:rsid w:val="00390AB0"/>
    <w:rsid w:val="003916DC"/>
    <w:rsid w:val="00392C1E"/>
    <w:rsid w:val="0039406A"/>
    <w:rsid w:val="00394401"/>
    <w:rsid w:val="00394E95"/>
    <w:rsid w:val="003961A9"/>
    <w:rsid w:val="003A04DC"/>
    <w:rsid w:val="003A09CA"/>
    <w:rsid w:val="003A1F1D"/>
    <w:rsid w:val="003A29DB"/>
    <w:rsid w:val="003A2B35"/>
    <w:rsid w:val="003A2C4D"/>
    <w:rsid w:val="003A34A5"/>
    <w:rsid w:val="003A3904"/>
    <w:rsid w:val="003A3F4A"/>
    <w:rsid w:val="003A4DDB"/>
    <w:rsid w:val="003A4EED"/>
    <w:rsid w:val="003A5BAE"/>
    <w:rsid w:val="003A5DBE"/>
    <w:rsid w:val="003A6070"/>
    <w:rsid w:val="003A640A"/>
    <w:rsid w:val="003A6BF5"/>
    <w:rsid w:val="003A76AC"/>
    <w:rsid w:val="003B1396"/>
    <w:rsid w:val="003B181E"/>
    <w:rsid w:val="003B2328"/>
    <w:rsid w:val="003B35A9"/>
    <w:rsid w:val="003B383F"/>
    <w:rsid w:val="003B3E76"/>
    <w:rsid w:val="003B4792"/>
    <w:rsid w:val="003B546F"/>
    <w:rsid w:val="003C0E93"/>
    <w:rsid w:val="003C285D"/>
    <w:rsid w:val="003C2CEA"/>
    <w:rsid w:val="003C3D90"/>
    <w:rsid w:val="003C45B9"/>
    <w:rsid w:val="003C4BCF"/>
    <w:rsid w:val="003C5204"/>
    <w:rsid w:val="003C52CD"/>
    <w:rsid w:val="003C56AE"/>
    <w:rsid w:val="003C629F"/>
    <w:rsid w:val="003C6E7C"/>
    <w:rsid w:val="003D0339"/>
    <w:rsid w:val="003D12CA"/>
    <w:rsid w:val="003D1C53"/>
    <w:rsid w:val="003D2963"/>
    <w:rsid w:val="003D2D2C"/>
    <w:rsid w:val="003D4335"/>
    <w:rsid w:val="003D459F"/>
    <w:rsid w:val="003D5103"/>
    <w:rsid w:val="003D52CB"/>
    <w:rsid w:val="003D5398"/>
    <w:rsid w:val="003D5997"/>
    <w:rsid w:val="003D60BB"/>
    <w:rsid w:val="003D69F3"/>
    <w:rsid w:val="003D6D73"/>
    <w:rsid w:val="003D791D"/>
    <w:rsid w:val="003E11EB"/>
    <w:rsid w:val="003E17CC"/>
    <w:rsid w:val="003E19FF"/>
    <w:rsid w:val="003E1D0F"/>
    <w:rsid w:val="003E2468"/>
    <w:rsid w:val="003E3B50"/>
    <w:rsid w:val="003E44A5"/>
    <w:rsid w:val="003E4661"/>
    <w:rsid w:val="003E533D"/>
    <w:rsid w:val="003E5BA0"/>
    <w:rsid w:val="003E623E"/>
    <w:rsid w:val="003E6F83"/>
    <w:rsid w:val="003E7B57"/>
    <w:rsid w:val="003F11EB"/>
    <w:rsid w:val="003F15AA"/>
    <w:rsid w:val="003F1C84"/>
    <w:rsid w:val="003F348D"/>
    <w:rsid w:val="003F3C42"/>
    <w:rsid w:val="003F4D15"/>
    <w:rsid w:val="003F5080"/>
    <w:rsid w:val="003F587E"/>
    <w:rsid w:val="003F6959"/>
    <w:rsid w:val="003F7208"/>
    <w:rsid w:val="0040083C"/>
    <w:rsid w:val="00400CE3"/>
    <w:rsid w:val="00400F9F"/>
    <w:rsid w:val="0040109E"/>
    <w:rsid w:val="004013EA"/>
    <w:rsid w:val="00401BA7"/>
    <w:rsid w:val="00401E16"/>
    <w:rsid w:val="00402A5F"/>
    <w:rsid w:val="00403509"/>
    <w:rsid w:val="00403E2D"/>
    <w:rsid w:val="00404A76"/>
    <w:rsid w:val="00404E70"/>
    <w:rsid w:val="004053AC"/>
    <w:rsid w:val="00406271"/>
    <w:rsid w:val="004078D0"/>
    <w:rsid w:val="004126F1"/>
    <w:rsid w:val="00412EA6"/>
    <w:rsid w:val="00413D26"/>
    <w:rsid w:val="004143BC"/>
    <w:rsid w:val="004148A7"/>
    <w:rsid w:val="004149DD"/>
    <w:rsid w:val="00415A15"/>
    <w:rsid w:val="00417790"/>
    <w:rsid w:val="00420860"/>
    <w:rsid w:val="004216A0"/>
    <w:rsid w:val="0042171D"/>
    <w:rsid w:val="0042352D"/>
    <w:rsid w:val="004242CF"/>
    <w:rsid w:val="00426807"/>
    <w:rsid w:val="00426980"/>
    <w:rsid w:val="00426C5C"/>
    <w:rsid w:val="00431272"/>
    <w:rsid w:val="004312C2"/>
    <w:rsid w:val="0043141E"/>
    <w:rsid w:val="004316E3"/>
    <w:rsid w:val="004322D8"/>
    <w:rsid w:val="00432BC3"/>
    <w:rsid w:val="00433689"/>
    <w:rsid w:val="00433B2B"/>
    <w:rsid w:val="00433F1F"/>
    <w:rsid w:val="00436404"/>
    <w:rsid w:val="00436797"/>
    <w:rsid w:val="00436E18"/>
    <w:rsid w:val="00437438"/>
    <w:rsid w:val="00437C77"/>
    <w:rsid w:val="00437E98"/>
    <w:rsid w:val="00441873"/>
    <w:rsid w:val="00441DD4"/>
    <w:rsid w:val="004420ED"/>
    <w:rsid w:val="00442400"/>
    <w:rsid w:val="004435DE"/>
    <w:rsid w:val="00443D9A"/>
    <w:rsid w:val="00443F2A"/>
    <w:rsid w:val="00444F09"/>
    <w:rsid w:val="00445194"/>
    <w:rsid w:val="0044598F"/>
    <w:rsid w:val="004478B3"/>
    <w:rsid w:val="00447B4B"/>
    <w:rsid w:val="00450C08"/>
    <w:rsid w:val="004517B9"/>
    <w:rsid w:val="00451B86"/>
    <w:rsid w:val="00453320"/>
    <w:rsid w:val="004535A9"/>
    <w:rsid w:val="004547B7"/>
    <w:rsid w:val="00454A5A"/>
    <w:rsid w:val="00454C98"/>
    <w:rsid w:val="00456F4A"/>
    <w:rsid w:val="004574B2"/>
    <w:rsid w:val="00457A80"/>
    <w:rsid w:val="00457AF3"/>
    <w:rsid w:val="00457EDF"/>
    <w:rsid w:val="00460265"/>
    <w:rsid w:val="00460475"/>
    <w:rsid w:val="0046085F"/>
    <w:rsid w:val="00460C80"/>
    <w:rsid w:val="00463276"/>
    <w:rsid w:val="00463A11"/>
    <w:rsid w:val="004643A5"/>
    <w:rsid w:val="004648F7"/>
    <w:rsid w:val="004649EC"/>
    <w:rsid w:val="004651E7"/>
    <w:rsid w:val="00465462"/>
    <w:rsid w:val="00465E11"/>
    <w:rsid w:val="004667A2"/>
    <w:rsid w:val="00466B8E"/>
    <w:rsid w:val="00467B40"/>
    <w:rsid w:val="00467D0A"/>
    <w:rsid w:val="00470DC6"/>
    <w:rsid w:val="004713AB"/>
    <w:rsid w:val="00472326"/>
    <w:rsid w:val="004755B9"/>
    <w:rsid w:val="00475A03"/>
    <w:rsid w:val="00475C0E"/>
    <w:rsid w:val="00475F59"/>
    <w:rsid w:val="004766AA"/>
    <w:rsid w:val="004771BB"/>
    <w:rsid w:val="0047751E"/>
    <w:rsid w:val="004809B4"/>
    <w:rsid w:val="00480B29"/>
    <w:rsid w:val="00480D80"/>
    <w:rsid w:val="0048169F"/>
    <w:rsid w:val="00482582"/>
    <w:rsid w:val="004829E3"/>
    <w:rsid w:val="00483105"/>
    <w:rsid w:val="00483C20"/>
    <w:rsid w:val="00484036"/>
    <w:rsid w:val="00484C36"/>
    <w:rsid w:val="00484EB1"/>
    <w:rsid w:val="00485370"/>
    <w:rsid w:val="00485B47"/>
    <w:rsid w:val="00485FE4"/>
    <w:rsid w:val="00487F72"/>
    <w:rsid w:val="0049000A"/>
    <w:rsid w:val="004902B3"/>
    <w:rsid w:val="004904E1"/>
    <w:rsid w:val="0049220E"/>
    <w:rsid w:val="0049231D"/>
    <w:rsid w:val="0049257A"/>
    <w:rsid w:val="00492734"/>
    <w:rsid w:val="00492D36"/>
    <w:rsid w:val="004933B6"/>
    <w:rsid w:val="004934E7"/>
    <w:rsid w:val="00493ECF"/>
    <w:rsid w:val="0049426C"/>
    <w:rsid w:val="004947B3"/>
    <w:rsid w:val="00494D38"/>
    <w:rsid w:val="004955EF"/>
    <w:rsid w:val="00495BA0"/>
    <w:rsid w:val="00495E7E"/>
    <w:rsid w:val="00495EA9"/>
    <w:rsid w:val="004963AE"/>
    <w:rsid w:val="00496EBD"/>
    <w:rsid w:val="004A0316"/>
    <w:rsid w:val="004A06A6"/>
    <w:rsid w:val="004A1295"/>
    <w:rsid w:val="004A1F79"/>
    <w:rsid w:val="004A29BD"/>
    <w:rsid w:val="004A36D1"/>
    <w:rsid w:val="004A39D8"/>
    <w:rsid w:val="004A3C16"/>
    <w:rsid w:val="004A4076"/>
    <w:rsid w:val="004A4A9F"/>
    <w:rsid w:val="004A50EF"/>
    <w:rsid w:val="004A5707"/>
    <w:rsid w:val="004A5DAD"/>
    <w:rsid w:val="004A5DCC"/>
    <w:rsid w:val="004A7164"/>
    <w:rsid w:val="004A753C"/>
    <w:rsid w:val="004A7657"/>
    <w:rsid w:val="004A76E0"/>
    <w:rsid w:val="004A7C90"/>
    <w:rsid w:val="004B11FF"/>
    <w:rsid w:val="004B170D"/>
    <w:rsid w:val="004B261C"/>
    <w:rsid w:val="004B67AE"/>
    <w:rsid w:val="004B74AD"/>
    <w:rsid w:val="004C00A8"/>
    <w:rsid w:val="004C3E05"/>
    <w:rsid w:val="004C408C"/>
    <w:rsid w:val="004C4AC7"/>
    <w:rsid w:val="004C5416"/>
    <w:rsid w:val="004C6713"/>
    <w:rsid w:val="004C68CB"/>
    <w:rsid w:val="004C6CE9"/>
    <w:rsid w:val="004C792C"/>
    <w:rsid w:val="004D08BB"/>
    <w:rsid w:val="004D105E"/>
    <w:rsid w:val="004D17A4"/>
    <w:rsid w:val="004D245C"/>
    <w:rsid w:val="004D25F6"/>
    <w:rsid w:val="004D409D"/>
    <w:rsid w:val="004D4BB0"/>
    <w:rsid w:val="004D4CFC"/>
    <w:rsid w:val="004D5375"/>
    <w:rsid w:val="004D5876"/>
    <w:rsid w:val="004D61DD"/>
    <w:rsid w:val="004D6560"/>
    <w:rsid w:val="004D7871"/>
    <w:rsid w:val="004E03DA"/>
    <w:rsid w:val="004E0F16"/>
    <w:rsid w:val="004E1190"/>
    <w:rsid w:val="004E12C5"/>
    <w:rsid w:val="004E1504"/>
    <w:rsid w:val="004E1C10"/>
    <w:rsid w:val="004E24D6"/>
    <w:rsid w:val="004E2688"/>
    <w:rsid w:val="004E2DBC"/>
    <w:rsid w:val="004E3555"/>
    <w:rsid w:val="004E44C7"/>
    <w:rsid w:val="004E4947"/>
    <w:rsid w:val="004E58C0"/>
    <w:rsid w:val="004E5B7F"/>
    <w:rsid w:val="004E5C18"/>
    <w:rsid w:val="004E5CAE"/>
    <w:rsid w:val="004E6701"/>
    <w:rsid w:val="004E6C5D"/>
    <w:rsid w:val="004F0801"/>
    <w:rsid w:val="004F26D0"/>
    <w:rsid w:val="004F2A1F"/>
    <w:rsid w:val="004F2C93"/>
    <w:rsid w:val="004F2D81"/>
    <w:rsid w:val="004F3342"/>
    <w:rsid w:val="004F35F5"/>
    <w:rsid w:val="004F3978"/>
    <w:rsid w:val="004F3AF5"/>
    <w:rsid w:val="004F3D64"/>
    <w:rsid w:val="004F3E0E"/>
    <w:rsid w:val="004F5241"/>
    <w:rsid w:val="004F58DD"/>
    <w:rsid w:val="004F5ACC"/>
    <w:rsid w:val="004F5F3D"/>
    <w:rsid w:val="004F61BA"/>
    <w:rsid w:val="004F63BC"/>
    <w:rsid w:val="005023FA"/>
    <w:rsid w:val="005027B3"/>
    <w:rsid w:val="00502EAB"/>
    <w:rsid w:val="00503487"/>
    <w:rsid w:val="005041A9"/>
    <w:rsid w:val="00504D0E"/>
    <w:rsid w:val="00505556"/>
    <w:rsid w:val="00506DA6"/>
    <w:rsid w:val="00510279"/>
    <w:rsid w:val="0051102C"/>
    <w:rsid w:val="005110F7"/>
    <w:rsid w:val="00512331"/>
    <w:rsid w:val="00512347"/>
    <w:rsid w:val="00512ABA"/>
    <w:rsid w:val="00512EE1"/>
    <w:rsid w:val="0051353D"/>
    <w:rsid w:val="0051449C"/>
    <w:rsid w:val="00515629"/>
    <w:rsid w:val="005162D7"/>
    <w:rsid w:val="005167F1"/>
    <w:rsid w:val="00516802"/>
    <w:rsid w:val="005171AB"/>
    <w:rsid w:val="0051796D"/>
    <w:rsid w:val="00517C6E"/>
    <w:rsid w:val="00517EB1"/>
    <w:rsid w:val="00520769"/>
    <w:rsid w:val="00520D97"/>
    <w:rsid w:val="0052138B"/>
    <w:rsid w:val="00522141"/>
    <w:rsid w:val="00522A30"/>
    <w:rsid w:val="00522B51"/>
    <w:rsid w:val="00524299"/>
    <w:rsid w:val="00524DF1"/>
    <w:rsid w:val="00525D44"/>
    <w:rsid w:val="00526681"/>
    <w:rsid w:val="00526FB4"/>
    <w:rsid w:val="00527BEE"/>
    <w:rsid w:val="00530CB4"/>
    <w:rsid w:val="0053112B"/>
    <w:rsid w:val="00531B71"/>
    <w:rsid w:val="00532209"/>
    <w:rsid w:val="00532AFB"/>
    <w:rsid w:val="00533578"/>
    <w:rsid w:val="005339B1"/>
    <w:rsid w:val="005342B8"/>
    <w:rsid w:val="00534D70"/>
    <w:rsid w:val="005352D0"/>
    <w:rsid w:val="00535379"/>
    <w:rsid w:val="0053545F"/>
    <w:rsid w:val="00535750"/>
    <w:rsid w:val="005358EA"/>
    <w:rsid w:val="005406C0"/>
    <w:rsid w:val="005409F7"/>
    <w:rsid w:val="005411B7"/>
    <w:rsid w:val="0054151E"/>
    <w:rsid w:val="00541CAE"/>
    <w:rsid w:val="00542A27"/>
    <w:rsid w:val="00542B1F"/>
    <w:rsid w:val="0054366C"/>
    <w:rsid w:val="00543B89"/>
    <w:rsid w:val="005444AA"/>
    <w:rsid w:val="00544CB1"/>
    <w:rsid w:val="005461EA"/>
    <w:rsid w:val="00546C15"/>
    <w:rsid w:val="00547732"/>
    <w:rsid w:val="005502CB"/>
    <w:rsid w:val="00550882"/>
    <w:rsid w:val="00550D7C"/>
    <w:rsid w:val="00550FF1"/>
    <w:rsid w:val="00551ECB"/>
    <w:rsid w:val="0055248D"/>
    <w:rsid w:val="005528D8"/>
    <w:rsid w:val="00553032"/>
    <w:rsid w:val="00554270"/>
    <w:rsid w:val="0055659E"/>
    <w:rsid w:val="005568B2"/>
    <w:rsid w:val="00556EE5"/>
    <w:rsid w:val="005572C5"/>
    <w:rsid w:val="00557547"/>
    <w:rsid w:val="00560715"/>
    <w:rsid w:val="00561408"/>
    <w:rsid w:val="0056143E"/>
    <w:rsid w:val="00563404"/>
    <w:rsid w:val="00563449"/>
    <w:rsid w:val="00563871"/>
    <w:rsid w:val="005638D4"/>
    <w:rsid w:val="00563CEC"/>
    <w:rsid w:val="0056487C"/>
    <w:rsid w:val="00565345"/>
    <w:rsid w:val="00565C91"/>
    <w:rsid w:val="00566216"/>
    <w:rsid w:val="005674C3"/>
    <w:rsid w:val="0056775C"/>
    <w:rsid w:val="00567C2F"/>
    <w:rsid w:val="00572723"/>
    <w:rsid w:val="00572CED"/>
    <w:rsid w:val="00573348"/>
    <w:rsid w:val="005737B1"/>
    <w:rsid w:val="00574F76"/>
    <w:rsid w:val="0057536A"/>
    <w:rsid w:val="0057585F"/>
    <w:rsid w:val="00575BCE"/>
    <w:rsid w:val="0057623B"/>
    <w:rsid w:val="00576F4F"/>
    <w:rsid w:val="00577B7E"/>
    <w:rsid w:val="00577F9F"/>
    <w:rsid w:val="0058583D"/>
    <w:rsid w:val="00585BAF"/>
    <w:rsid w:val="0058692C"/>
    <w:rsid w:val="005875E5"/>
    <w:rsid w:val="00590CF1"/>
    <w:rsid w:val="00591338"/>
    <w:rsid w:val="00591F52"/>
    <w:rsid w:val="00592139"/>
    <w:rsid w:val="00593035"/>
    <w:rsid w:val="00593D9D"/>
    <w:rsid w:val="0059452E"/>
    <w:rsid w:val="00594DD4"/>
    <w:rsid w:val="00594ECA"/>
    <w:rsid w:val="00595AE0"/>
    <w:rsid w:val="0059624B"/>
    <w:rsid w:val="005963CC"/>
    <w:rsid w:val="00596858"/>
    <w:rsid w:val="00596F65"/>
    <w:rsid w:val="005973CE"/>
    <w:rsid w:val="005A0C47"/>
    <w:rsid w:val="005A0E38"/>
    <w:rsid w:val="005A1435"/>
    <w:rsid w:val="005A1986"/>
    <w:rsid w:val="005A1AF5"/>
    <w:rsid w:val="005A1C06"/>
    <w:rsid w:val="005A2191"/>
    <w:rsid w:val="005A2E72"/>
    <w:rsid w:val="005A3376"/>
    <w:rsid w:val="005A3D27"/>
    <w:rsid w:val="005A4B22"/>
    <w:rsid w:val="005A6978"/>
    <w:rsid w:val="005B081D"/>
    <w:rsid w:val="005B0CD3"/>
    <w:rsid w:val="005B15EA"/>
    <w:rsid w:val="005B19A7"/>
    <w:rsid w:val="005B3138"/>
    <w:rsid w:val="005B3D75"/>
    <w:rsid w:val="005B459A"/>
    <w:rsid w:val="005B5F3F"/>
    <w:rsid w:val="005B60B4"/>
    <w:rsid w:val="005B6208"/>
    <w:rsid w:val="005B638C"/>
    <w:rsid w:val="005B6CF9"/>
    <w:rsid w:val="005B71AA"/>
    <w:rsid w:val="005B7207"/>
    <w:rsid w:val="005B72B7"/>
    <w:rsid w:val="005B7897"/>
    <w:rsid w:val="005C0AE4"/>
    <w:rsid w:val="005C10D1"/>
    <w:rsid w:val="005C1982"/>
    <w:rsid w:val="005C313A"/>
    <w:rsid w:val="005C388D"/>
    <w:rsid w:val="005C3B73"/>
    <w:rsid w:val="005C3C8F"/>
    <w:rsid w:val="005C4089"/>
    <w:rsid w:val="005C5107"/>
    <w:rsid w:val="005C5F60"/>
    <w:rsid w:val="005C638B"/>
    <w:rsid w:val="005C666D"/>
    <w:rsid w:val="005C708B"/>
    <w:rsid w:val="005C7314"/>
    <w:rsid w:val="005C78BC"/>
    <w:rsid w:val="005D06F1"/>
    <w:rsid w:val="005D0C5D"/>
    <w:rsid w:val="005D10E2"/>
    <w:rsid w:val="005D1514"/>
    <w:rsid w:val="005D1E31"/>
    <w:rsid w:val="005D22F7"/>
    <w:rsid w:val="005D2C55"/>
    <w:rsid w:val="005D3BD9"/>
    <w:rsid w:val="005D4911"/>
    <w:rsid w:val="005D5690"/>
    <w:rsid w:val="005D5D0E"/>
    <w:rsid w:val="005D5E48"/>
    <w:rsid w:val="005D67B7"/>
    <w:rsid w:val="005D73B0"/>
    <w:rsid w:val="005E0352"/>
    <w:rsid w:val="005E03F0"/>
    <w:rsid w:val="005E0B83"/>
    <w:rsid w:val="005E0C62"/>
    <w:rsid w:val="005E10CD"/>
    <w:rsid w:val="005E1A3F"/>
    <w:rsid w:val="005E3808"/>
    <w:rsid w:val="005E48C9"/>
    <w:rsid w:val="005E6123"/>
    <w:rsid w:val="005E639F"/>
    <w:rsid w:val="005E744A"/>
    <w:rsid w:val="005F020E"/>
    <w:rsid w:val="005F0E28"/>
    <w:rsid w:val="005F2180"/>
    <w:rsid w:val="005F2BDB"/>
    <w:rsid w:val="005F392C"/>
    <w:rsid w:val="005F3B65"/>
    <w:rsid w:val="005F40D7"/>
    <w:rsid w:val="005F58AA"/>
    <w:rsid w:val="005F5BC4"/>
    <w:rsid w:val="005F6212"/>
    <w:rsid w:val="005F6DB0"/>
    <w:rsid w:val="006002F3"/>
    <w:rsid w:val="00600D3F"/>
    <w:rsid w:val="00601EB2"/>
    <w:rsid w:val="006025C1"/>
    <w:rsid w:val="0060413A"/>
    <w:rsid w:val="006041B0"/>
    <w:rsid w:val="00604368"/>
    <w:rsid w:val="00604594"/>
    <w:rsid w:val="006048B6"/>
    <w:rsid w:val="00604EFF"/>
    <w:rsid w:val="00610919"/>
    <w:rsid w:val="00611396"/>
    <w:rsid w:val="00611CC6"/>
    <w:rsid w:val="006120EA"/>
    <w:rsid w:val="00612A3C"/>
    <w:rsid w:val="0061321E"/>
    <w:rsid w:val="0061485B"/>
    <w:rsid w:val="00614B1E"/>
    <w:rsid w:val="00614C43"/>
    <w:rsid w:val="00614FAD"/>
    <w:rsid w:val="00617538"/>
    <w:rsid w:val="00621C35"/>
    <w:rsid w:val="00623758"/>
    <w:rsid w:val="00623A3E"/>
    <w:rsid w:val="00625A25"/>
    <w:rsid w:val="006267ED"/>
    <w:rsid w:val="00626B18"/>
    <w:rsid w:val="0062756A"/>
    <w:rsid w:val="0062778E"/>
    <w:rsid w:val="00630D9F"/>
    <w:rsid w:val="00631484"/>
    <w:rsid w:val="0063179C"/>
    <w:rsid w:val="00631CB4"/>
    <w:rsid w:val="00632213"/>
    <w:rsid w:val="006325D2"/>
    <w:rsid w:val="0063268F"/>
    <w:rsid w:val="0063287D"/>
    <w:rsid w:val="00632919"/>
    <w:rsid w:val="0063337E"/>
    <w:rsid w:val="006334EF"/>
    <w:rsid w:val="0063415C"/>
    <w:rsid w:val="00634622"/>
    <w:rsid w:val="00634A3A"/>
    <w:rsid w:val="00634D8D"/>
    <w:rsid w:val="00635CB8"/>
    <w:rsid w:val="006376BD"/>
    <w:rsid w:val="00640429"/>
    <w:rsid w:val="00640CBE"/>
    <w:rsid w:val="00641EC5"/>
    <w:rsid w:val="00643E9E"/>
    <w:rsid w:val="00644EDC"/>
    <w:rsid w:val="00645817"/>
    <w:rsid w:val="00645ABC"/>
    <w:rsid w:val="00645F4D"/>
    <w:rsid w:val="0064708D"/>
    <w:rsid w:val="0065020F"/>
    <w:rsid w:val="006502E7"/>
    <w:rsid w:val="00651331"/>
    <w:rsid w:val="006517C1"/>
    <w:rsid w:val="00651F6E"/>
    <w:rsid w:val="006522EB"/>
    <w:rsid w:val="00653255"/>
    <w:rsid w:val="006535C4"/>
    <w:rsid w:val="006546B5"/>
    <w:rsid w:val="006550D1"/>
    <w:rsid w:val="00655531"/>
    <w:rsid w:val="00655ECC"/>
    <w:rsid w:val="00656597"/>
    <w:rsid w:val="00656B94"/>
    <w:rsid w:val="00657AA9"/>
    <w:rsid w:val="00657AD2"/>
    <w:rsid w:val="00657AF2"/>
    <w:rsid w:val="00657DA9"/>
    <w:rsid w:val="00660579"/>
    <w:rsid w:val="0066057C"/>
    <w:rsid w:val="00661DFB"/>
    <w:rsid w:val="00661ED5"/>
    <w:rsid w:val="00663094"/>
    <w:rsid w:val="00663EAA"/>
    <w:rsid w:val="006670AF"/>
    <w:rsid w:val="0066730C"/>
    <w:rsid w:val="00670435"/>
    <w:rsid w:val="0067075B"/>
    <w:rsid w:val="00670A30"/>
    <w:rsid w:val="00670B9C"/>
    <w:rsid w:val="00670C95"/>
    <w:rsid w:val="0067190F"/>
    <w:rsid w:val="006721F1"/>
    <w:rsid w:val="006726AB"/>
    <w:rsid w:val="00674159"/>
    <w:rsid w:val="006749E5"/>
    <w:rsid w:val="00675D14"/>
    <w:rsid w:val="00676568"/>
    <w:rsid w:val="006779D2"/>
    <w:rsid w:val="00677D55"/>
    <w:rsid w:val="00680A81"/>
    <w:rsid w:val="006821B7"/>
    <w:rsid w:val="00682DA4"/>
    <w:rsid w:val="00684018"/>
    <w:rsid w:val="00684533"/>
    <w:rsid w:val="00685278"/>
    <w:rsid w:val="00685320"/>
    <w:rsid w:val="006854A6"/>
    <w:rsid w:val="00687B70"/>
    <w:rsid w:val="00690058"/>
    <w:rsid w:val="006923D1"/>
    <w:rsid w:val="006929FF"/>
    <w:rsid w:val="0069326D"/>
    <w:rsid w:val="00693453"/>
    <w:rsid w:val="00694144"/>
    <w:rsid w:val="00695387"/>
    <w:rsid w:val="0069588C"/>
    <w:rsid w:val="00697346"/>
    <w:rsid w:val="006978F2"/>
    <w:rsid w:val="00697D38"/>
    <w:rsid w:val="00697F1B"/>
    <w:rsid w:val="00697FF3"/>
    <w:rsid w:val="006A0061"/>
    <w:rsid w:val="006A21DF"/>
    <w:rsid w:val="006A5CA5"/>
    <w:rsid w:val="006A5D80"/>
    <w:rsid w:val="006A5EEB"/>
    <w:rsid w:val="006B0453"/>
    <w:rsid w:val="006B055B"/>
    <w:rsid w:val="006B0642"/>
    <w:rsid w:val="006B0F59"/>
    <w:rsid w:val="006B23A2"/>
    <w:rsid w:val="006B3004"/>
    <w:rsid w:val="006B3346"/>
    <w:rsid w:val="006B4C04"/>
    <w:rsid w:val="006B65AE"/>
    <w:rsid w:val="006B68E0"/>
    <w:rsid w:val="006B7A31"/>
    <w:rsid w:val="006B7BB5"/>
    <w:rsid w:val="006C1791"/>
    <w:rsid w:val="006C3296"/>
    <w:rsid w:val="006C389D"/>
    <w:rsid w:val="006C3B4B"/>
    <w:rsid w:val="006C4133"/>
    <w:rsid w:val="006C58AA"/>
    <w:rsid w:val="006C6FB1"/>
    <w:rsid w:val="006C70F8"/>
    <w:rsid w:val="006C714B"/>
    <w:rsid w:val="006D0C95"/>
    <w:rsid w:val="006D1364"/>
    <w:rsid w:val="006D2DBD"/>
    <w:rsid w:val="006D2E6F"/>
    <w:rsid w:val="006D2FBB"/>
    <w:rsid w:val="006D432E"/>
    <w:rsid w:val="006D47F4"/>
    <w:rsid w:val="006D53A8"/>
    <w:rsid w:val="006D566D"/>
    <w:rsid w:val="006D5B6E"/>
    <w:rsid w:val="006D5E7E"/>
    <w:rsid w:val="006D7AE5"/>
    <w:rsid w:val="006E1BAC"/>
    <w:rsid w:val="006E290F"/>
    <w:rsid w:val="006E293C"/>
    <w:rsid w:val="006E2AFC"/>
    <w:rsid w:val="006E30B9"/>
    <w:rsid w:val="006E372C"/>
    <w:rsid w:val="006E3C90"/>
    <w:rsid w:val="006E4942"/>
    <w:rsid w:val="006E4A17"/>
    <w:rsid w:val="006E4AEB"/>
    <w:rsid w:val="006E5558"/>
    <w:rsid w:val="006E583D"/>
    <w:rsid w:val="006E5E66"/>
    <w:rsid w:val="006E66E9"/>
    <w:rsid w:val="006E6CE1"/>
    <w:rsid w:val="006E740B"/>
    <w:rsid w:val="006E7E56"/>
    <w:rsid w:val="006E7F08"/>
    <w:rsid w:val="006F10CF"/>
    <w:rsid w:val="006F2DBE"/>
    <w:rsid w:val="006F3382"/>
    <w:rsid w:val="006F5393"/>
    <w:rsid w:val="006F59C3"/>
    <w:rsid w:val="006F5DB3"/>
    <w:rsid w:val="00700001"/>
    <w:rsid w:val="0070057F"/>
    <w:rsid w:val="00701493"/>
    <w:rsid w:val="007017FE"/>
    <w:rsid w:val="00702324"/>
    <w:rsid w:val="00702906"/>
    <w:rsid w:val="0070310E"/>
    <w:rsid w:val="007042D4"/>
    <w:rsid w:val="00704F36"/>
    <w:rsid w:val="007054BB"/>
    <w:rsid w:val="00705543"/>
    <w:rsid w:val="00706266"/>
    <w:rsid w:val="00706559"/>
    <w:rsid w:val="00707ACA"/>
    <w:rsid w:val="00710207"/>
    <w:rsid w:val="007103F4"/>
    <w:rsid w:val="00711170"/>
    <w:rsid w:val="00711187"/>
    <w:rsid w:val="00712681"/>
    <w:rsid w:val="00712795"/>
    <w:rsid w:val="00712EBD"/>
    <w:rsid w:val="00716960"/>
    <w:rsid w:val="007203C0"/>
    <w:rsid w:val="00720A3F"/>
    <w:rsid w:val="007214E9"/>
    <w:rsid w:val="00722A70"/>
    <w:rsid w:val="007237BD"/>
    <w:rsid w:val="007245BA"/>
    <w:rsid w:val="007246AE"/>
    <w:rsid w:val="00724C53"/>
    <w:rsid w:val="00725034"/>
    <w:rsid w:val="00725C06"/>
    <w:rsid w:val="00730100"/>
    <w:rsid w:val="00730CF0"/>
    <w:rsid w:val="007318B6"/>
    <w:rsid w:val="0073213D"/>
    <w:rsid w:val="00733A54"/>
    <w:rsid w:val="00734061"/>
    <w:rsid w:val="007347BF"/>
    <w:rsid w:val="007362FF"/>
    <w:rsid w:val="00736F02"/>
    <w:rsid w:val="00736F73"/>
    <w:rsid w:val="007370D4"/>
    <w:rsid w:val="00740455"/>
    <w:rsid w:val="00740635"/>
    <w:rsid w:val="00740B1F"/>
    <w:rsid w:val="00740C43"/>
    <w:rsid w:val="007410E5"/>
    <w:rsid w:val="00742061"/>
    <w:rsid w:val="00742916"/>
    <w:rsid w:val="00743238"/>
    <w:rsid w:val="00743464"/>
    <w:rsid w:val="00744849"/>
    <w:rsid w:val="00744E1C"/>
    <w:rsid w:val="00744F98"/>
    <w:rsid w:val="0074554D"/>
    <w:rsid w:val="0074577B"/>
    <w:rsid w:val="007459D5"/>
    <w:rsid w:val="00746864"/>
    <w:rsid w:val="00746CEB"/>
    <w:rsid w:val="007471B0"/>
    <w:rsid w:val="00747372"/>
    <w:rsid w:val="00747A03"/>
    <w:rsid w:val="00752ACD"/>
    <w:rsid w:val="00753192"/>
    <w:rsid w:val="007531C2"/>
    <w:rsid w:val="00754132"/>
    <w:rsid w:val="00754629"/>
    <w:rsid w:val="007546C5"/>
    <w:rsid w:val="00754FDC"/>
    <w:rsid w:val="00755ECA"/>
    <w:rsid w:val="00755F85"/>
    <w:rsid w:val="00756EFE"/>
    <w:rsid w:val="00757DD6"/>
    <w:rsid w:val="0076021B"/>
    <w:rsid w:val="007606BE"/>
    <w:rsid w:val="00760BF6"/>
    <w:rsid w:val="00760DEC"/>
    <w:rsid w:val="0076238C"/>
    <w:rsid w:val="007623DD"/>
    <w:rsid w:val="007626C0"/>
    <w:rsid w:val="00762C4C"/>
    <w:rsid w:val="007649C2"/>
    <w:rsid w:val="00764AB5"/>
    <w:rsid w:val="00765E63"/>
    <w:rsid w:val="00766590"/>
    <w:rsid w:val="00766670"/>
    <w:rsid w:val="00770267"/>
    <w:rsid w:val="007719B3"/>
    <w:rsid w:val="00772613"/>
    <w:rsid w:val="00772763"/>
    <w:rsid w:val="00772B67"/>
    <w:rsid w:val="00772E38"/>
    <w:rsid w:val="00775BE6"/>
    <w:rsid w:val="00775E90"/>
    <w:rsid w:val="0077606C"/>
    <w:rsid w:val="007774A5"/>
    <w:rsid w:val="007804A4"/>
    <w:rsid w:val="007820BC"/>
    <w:rsid w:val="00782690"/>
    <w:rsid w:val="00782AA8"/>
    <w:rsid w:val="00782ABF"/>
    <w:rsid w:val="0078341B"/>
    <w:rsid w:val="007834C4"/>
    <w:rsid w:val="00783A26"/>
    <w:rsid w:val="00784380"/>
    <w:rsid w:val="00784F14"/>
    <w:rsid w:val="0078513E"/>
    <w:rsid w:val="00785490"/>
    <w:rsid w:val="007855E4"/>
    <w:rsid w:val="00785B88"/>
    <w:rsid w:val="00785E1E"/>
    <w:rsid w:val="00786167"/>
    <w:rsid w:val="0079015E"/>
    <w:rsid w:val="00791238"/>
    <w:rsid w:val="007912DE"/>
    <w:rsid w:val="00791888"/>
    <w:rsid w:val="0079312C"/>
    <w:rsid w:val="007933E7"/>
    <w:rsid w:val="007934CB"/>
    <w:rsid w:val="00793544"/>
    <w:rsid w:val="00795076"/>
    <w:rsid w:val="00795154"/>
    <w:rsid w:val="0079774C"/>
    <w:rsid w:val="007A11F5"/>
    <w:rsid w:val="007A1541"/>
    <w:rsid w:val="007A1C7B"/>
    <w:rsid w:val="007A2A87"/>
    <w:rsid w:val="007A3121"/>
    <w:rsid w:val="007A3930"/>
    <w:rsid w:val="007A4B04"/>
    <w:rsid w:val="007A52E8"/>
    <w:rsid w:val="007A5CEB"/>
    <w:rsid w:val="007A5D44"/>
    <w:rsid w:val="007A743C"/>
    <w:rsid w:val="007B1257"/>
    <w:rsid w:val="007B253E"/>
    <w:rsid w:val="007B28FC"/>
    <w:rsid w:val="007B2BD6"/>
    <w:rsid w:val="007B3745"/>
    <w:rsid w:val="007B3B6F"/>
    <w:rsid w:val="007B3DD2"/>
    <w:rsid w:val="007B4911"/>
    <w:rsid w:val="007B549C"/>
    <w:rsid w:val="007B5AF7"/>
    <w:rsid w:val="007B5D60"/>
    <w:rsid w:val="007B6185"/>
    <w:rsid w:val="007C01CC"/>
    <w:rsid w:val="007C02A8"/>
    <w:rsid w:val="007C03C2"/>
    <w:rsid w:val="007C0B98"/>
    <w:rsid w:val="007C12D1"/>
    <w:rsid w:val="007C148F"/>
    <w:rsid w:val="007C156D"/>
    <w:rsid w:val="007C183E"/>
    <w:rsid w:val="007C1898"/>
    <w:rsid w:val="007C2F31"/>
    <w:rsid w:val="007C55AD"/>
    <w:rsid w:val="007C5A4E"/>
    <w:rsid w:val="007C5AE5"/>
    <w:rsid w:val="007C67EE"/>
    <w:rsid w:val="007C6A47"/>
    <w:rsid w:val="007D03C4"/>
    <w:rsid w:val="007D0776"/>
    <w:rsid w:val="007D0A38"/>
    <w:rsid w:val="007D22F4"/>
    <w:rsid w:val="007D31CD"/>
    <w:rsid w:val="007D3262"/>
    <w:rsid w:val="007D3764"/>
    <w:rsid w:val="007D44BE"/>
    <w:rsid w:val="007D4AD4"/>
    <w:rsid w:val="007D4DFC"/>
    <w:rsid w:val="007D4E71"/>
    <w:rsid w:val="007D554B"/>
    <w:rsid w:val="007D65A2"/>
    <w:rsid w:val="007D6F32"/>
    <w:rsid w:val="007D744F"/>
    <w:rsid w:val="007E0005"/>
    <w:rsid w:val="007E0122"/>
    <w:rsid w:val="007E09AB"/>
    <w:rsid w:val="007E2355"/>
    <w:rsid w:val="007E30D0"/>
    <w:rsid w:val="007E32D2"/>
    <w:rsid w:val="007E3EE2"/>
    <w:rsid w:val="007E540D"/>
    <w:rsid w:val="007E56D8"/>
    <w:rsid w:val="007E596E"/>
    <w:rsid w:val="007E7200"/>
    <w:rsid w:val="007F0842"/>
    <w:rsid w:val="007F084B"/>
    <w:rsid w:val="007F1AE7"/>
    <w:rsid w:val="007F2D18"/>
    <w:rsid w:val="007F4295"/>
    <w:rsid w:val="007F4A78"/>
    <w:rsid w:val="007F52CB"/>
    <w:rsid w:val="007F5487"/>
    <w:rsid w:val="007F5893"/>
    <w:rsid w:val="007F6545"/>
    <w:rsid w:val="007F65A9"/>
    <w:rsid w:val="00800CF1"/>
    <w:rsid w:val="0080344A"/>
    <w:rsid w:val="008046AE"/>
    <w:rsid w:val="00804972"/>
    <w:rsid w:val="00805865"/>
    <w:rsid w:val="00805E0F"/>
    <w:rsid w:val="00805ED6"/>
    <w:rsid w:val="0080741C"/>
    <w:rsid w:val="00807A29"/>
    <w:rsid w:val="00807AC6"/>
    <w:rsid w:val="00810479"/>
    <w:rsid w:val="00811278"/>
    <w:rsid w:val="008115E2"/>
    <w:rsid w:val="008119E1"/>
    <w:rsid w:val="00811C50"/>
    <w:rsid w:val="00811D85"/>
    <w:rsid w:val="00813293"/>
    <w:rsid w:val="00813A0C"/>
    <w:rsid w:val="00813ADD"/>
    <w:rsid w:val="008140A8"/>
    <w:rsid w:val="0081437C"/>
    <w:rsid w:val="0081568A"/>
    <w:rsid w:val="008158E0"/>
    <w:rsid w:val="00815FDF"/>
    <w:rsid w:val="0081609B"/>
    <w:rsid w:val="008171B5"/>
    <w:rsid w:val="008171DC"/>
    <w:rsid w:val="00817571"/>
    <w:rsid w:val="00817BC2"/>
    <w:rsid w:val="00817E43"/>
    <w:rsid w:val="008206C7"/>
    <w:rsid w:val="008238A3"/>
    <w:rsid w:val="00824337"/>
    <w:rsid w:val="008252AD"/>
    <w:rsid w:val="00825364"/>
    <w:rsid w:val="00825899"/>
    <w:rsid w:val="00825BF5"/>
    <w:rsid w:val="008267AC"/>
    <w:rsid w:val="008279DB"/>
    <w:rsid w:val="00827E1B"/>
    <w:rsid w:val="0083023E"/>
    <w:rsid w:val="008311D4"/>
    <w:rsid w:val="008318F1"/>
    <w:rsid w:val="0083214B"/>
    <w:rsid w:val="0083261F"/>
    <w:rsid w:val="0083338D"/>
    <w:rsid w:val="00833628"/>
    <w:rsid w:val="00833898"/>
    <w:rsid w:val="00833908"/>
    <w:rsid w:val="00833A6C"/>
    <w:rsid w:val="00833D33"/>
    <w:rsid w:val="00834CA2"/>
    <w:rsid w:val="008354B4"/>
    <w:rsid w:val="00836948"/>
    <w:rsid w:val="0083735E"/>
    <w:rsid w:val="00837FD6"/>
    <w:rsid w:val="00841051"/>
    <w:rsid w:val="008416B5"/>
    <w:rsid w:val="008419C4"/>
    <w:rsid w:val="00841BA7"/>
    <w:rsid w:val="00844289"/>
    <w:rsid w:val="008447C0"/>
    <w:rsid w:val="00844A42"/>
    <w:rsid w:val="0084712E"/>
    <w:rsid w:val="00847656"/>
    <w:rsid w:val="00847BCE"/>
    <w:rsid w:val="00847D56"/>
    <w:rsid w:val="008517D5"/>
    <w:rsid w:val="00851ACA"/>
    <w:rsid w:val="00852B66"/>
    <w:rsid w:val="00852BD6"/>
    <w:rsid w:val="00853116"/>
    <w:rsid w:val="008532CC"/>
    <w:rsid w:val="00853A27"/>
    <w:rsid w:val="0085439D"/>
    <w:rsid w:val="0085489E"/>
    <w:rsid w:val="00855349"/>
    <w:rsid w:val="00856EEC"/>
    <w:rsid w:val="008571DE"/>
    <w:rsid w:val="0085766E"/>
    <w:rsid w:val="00857CE3"/>
    <w:rsid w:val="00860AE4"/>
    <w:rsid w:val="0086409D"/>
    <w:rsid w:val="00865484"/>
    <w:rsid w:val="00866A1E"/>
    <w:rsid w:val="0086766F"/>
    <w:rsid w:val="00867F75"/>
    <w:rsid w:val="008702BC"/>
    <w:rsid w:val="008702EC"/>
    <w:rsid w:val="00870443"/>
    <w:rsid w:val="0087069A"/>
    <w:rsid w:val="0087198E"/>
    <w:rsid w:val="00871E96"/>
    <w:rsid w:val="008723B1"/>
    <w:rsid w:val="008723B3"/>
    <w:rsid w:val="008725F5"/>
    <w:rsid w:val="00872A56"/>
    <w:rsid w:val="00872B5A"/>
    <w:rsid w:val="00872BDA"/>
    <w:rsid w:val="00872C59"/>
    <w:rsid w:val="0087342F"/>
    <w:rsid w:val="00873F23"/>
    <w:rsid w:val="008745A1"/>
    <w:rsid w:val="008748CC"/>
    <w:rsid w:val="008760F9"/>
    <w:rsid w:val="008762D5"/>
    <w:rsid w:val="00877AA1"/>
    <w:rsid w:val="0088050D"/>
    <w:rsid w:val="008808D2"/>
    <w:rsid w:val="00881A19"/>
    <w:rsid w:val="00881BC5"/>
    <w:rsid w:val="00883BBE"/>
    <w:rsid w:val="008844F0"/>
    <w:rsid w:val="0088529F"/>
    <w:rsid w:val="00885945"/>
    <w:rsid w:val="008859AE"/>
    <w:rsid w:val="00886192"/>
    <w:rsid w:val="008868EC"/>
    <w:rsid w:val="00887684"/>
    <w:rsid w:val="00887FA8"/>
    <w:rsid w:val="00890A79"/>
    <w:rsid w:val="00891176"/>
    <w:rsid w:val="00891E38"/>
    <w:rsid w:val="00893271"/>
    <w:rsid w:val="00893586"/>
    <w:rsid w:val="00893F4A"/>
    <w:rsid w:val="00894887"/>
    <w:rsid w:val="00894AAE"/>
    <w:rsid w:val="00896E23"/>
    <w:rsid w:val="008A2B32"/>
    <w:rsid w:val="008A328B"/>
    <w:rsid w:val="008A3466"/>
    <w:rsid w:val="008A3A52"/>
    <w:rsid w:val="008A4430"/>
    <w:rsid w:val="008A4D02"/>
    <w:rsid w:val="008A5EA3"/>
    <w:rsid w:val="008A6A8D"/>
    <w:rsid w:val="008A7185"/>
    <w:rsid w:val="008A7C4C"/>
    <w:rsid w:val="008B091D"/>
    <w:rsid w:val="008B0DF0"/>
    <w:rsid w:val="008B0F27"/>
    <w:rsid w:val="008B0FEC"/>
    <w:rsid w:val="008B2359"/>
    <w:rsid w:val="008B3105"/>
    <w:rsid w:val="008B3FEE"/>
    <w:rsid w:val="008B4298"/>
    <w:rsid w:val="008B48BB"/>
    <w:rsid w:val="008B4E1B"/>
    <w:rsid w:val="008B5096"/>
    <w:rsid w:val="008B51F5"/>
    <w:rsid w:val="008B5BD1"/>
    <w:rsid w:val="008B630B"/>
    <w:rsid w:val="008B6893"/>
    <w:rsid w:val="008B69E8"/>
    <w:rsid w:val="008B6F1C"/>
    <w:rsid w:val="008C1038"/>
    <w:rsid w:val="008C1B58"/>
    <w:rsid w:val="008C20AE"/>
    <w:rsid w:val="008C2A44"/>
    <w:rsid w:val="008C2C74"/>
    <w:rsid w:val="008C3011"/>
    <w:rsid w:val="008C448C"/>
    <w:rsid w:val="008C4AB9"/>
    <w:rsid w:val="008C546E"/>
    <w:rsid w:val="008C57B4"/>
    <w:rsid w:val="008C5C91"/>
    <w:rsid w:val="008C5D0D"/>
    <w:rsid w:val="008D008A"/>
    <w:rsid w:val="008D0294"/>
    <w:rsid w:val="008D0DBE"/>
    <w:rsid w:val="008D1456"/>
    <w:rsid w:val="008D1B6E"/>
    <w:rsid w:val="008D2073"/>
    <w:rsid w:val="008D21FB"/>
    <w:rsid w:val="008D2AE7"/>
    <w:rsid w:val="008D2BB0"/>
    <w:rsid w:val="008D38BA"/>
    <w:rsid w:val="008D459B"/>
    <w:rsid w:val="008D59A0"/>
    <w:rsid w:val="008D5A25"/>
    <w:rsid w:val="008D5AE3"/>
    <w:rsid w:val="008D7601"/>
    <w:rsid w:val="008E0C76"/>
    <w:rsid w:val="008E1945"/>
    <w:rsid w:val="008E2431"/>
    <w:rsid w:val="008E249A"/>
    <w:rsid w:val="008E31A7"/>
    <w:rsid w:val="008E4BCC"/>
    <w:rsid w:val="008E5B5E"/>
    <w:rsid w:val="008E67B2"/>
    <w:rsid w:val="008F0940"/>
    <w:rsid w:val="008F0C6D"/>
    <w:rsid w:val="008F1154"/>
    <w:rsid w:val="008F2A65"/>
    <w:rsid w:val="008F2BE5"/>
    <w:rsid w:val="008F42DA"/>
    <w:rsid w:val="008F4559"/>
    <w:rsid w:val="008F4846"/>
    <w:rsid w:val="008F4B7A"/>
    <w:rsid w:val="008F5179"/>
    <w:rsid w:val="008F6555"/>
    <w:rsid w:val="008F6A12"/>
    <w:rsid w:val="008F6C14"/>
    <w:rsid w:val="008F6CE5"/>
    <w:rsid w:val="008F6FD0"/>
    <w:rsid w:val="008F71F1"/>
    <w:rsid w:val="008F7974"/>
    <w:rsid w:val="009017CC"/>
    <w:rsid w:val="00902C3E"/>
    <w:rsid w:val="009048DD"/>
    <w:rsid w:val="00904CE5"/>
    <w:rsid w:val="0090690C"/>
    <w:rsid w:val="00906DA3"/>
    <w:rsid w:val="00907180"/>
    <w:rsid w:val="00910175"/>
    <w:rsid w:val="00910631"/>
    <w:rsid w:val="00910E5F"/>
    <w:rsid w:val="00912812"/>
    <w:rsid w:val="00912C8C"/>
    <w:rsid w:val="009130B1"/>
    <w:rsid w:val="00913CD3"/>
    <w:rsid w:val="0091491F"/>
    <w:rsid w:val="0091631B"/>
    <w:rsid w:val="0091631D"/>
    <w:rsid w:val="009163B3"/>
    <w:rsid w:val="00916584"/>
    <w:rsid w:val="00916D67"/>
    <w:rsid w:val="00917061"/>
    <w:rsid w:val="0092036F"/>
    <w:rsid w:val="0092048A"/>
    <w:rsid w:val="00921836"/>
    <w:rsid w:val="00921B31"/>
    <w:rsid w:val="00921CCD"/>
    <w:rsid w:val="009227D6"/>
    <w:rsid w:val="00922BED"/>
    <w:rsid w:val="0092314C"/>
    <w:rsid w:val="009242FD"/>
    <w:rsid w:val="0092443E"/>
    <w:rsid w:val="00924BF3"/>
    <w:rsid w:val="0092575A"/>
    <w:rsid w:val="00925E47"/>
    <w:rsid w:val="009265C2"/>
    <w:rsid w:val="00926E19"/>
    <w:rsid w:val="00927AB0"/>
    <w:rsid w:val="009300A0"/>
    <w:rsid w:val="0093049C"/>
    <w:rsid w:val="00930DFE"/>
    <w:rsid w:val="00931ED8"/>
    <w:rsid w:val="00933514"/>
    <w:rsid w:val="009354ED"/>
    <w:rsid w:val="009355E2"/>
    <w:rsid w:val="00936B7C"/>
    <w:rsid w:val="00937097"/>
    <w:rsid w:val="009400E3"/>
    <w:rsid w:val="0094010D"/>
    <w:rsid w:val="009401A6"/>
    <w:rsid w:val="0094057C"/>
    <w:rsid w:val="0094106E"/>
    <w:rsid w:val="009410EC"/>
    <w:rsid w:val="00941599"/>
    <w:rsid w:val="009419EE"/>
    <w:rsid w:val="00941E57"/>
    <w:rsid w:val="00942DCA"/>
    <w:rsid w:val="00943050"/>
    <w:rsid w:val="0094406A"/>
    <w:rsid w:val="0094407C"/>
    <w:rsid w:val="0094431E"/>
    <w:rsid w:val="0094470C"/>
    <w:rsid w:val="00944C5D"/>
    <w:rsid w:val="00945A69"/>
    <w:rsid w:val="00946A8F"/>
    <w:rsid w:val="0094730D"/>
    <w:rsid w:val="009473BE"/>
    <w:rsid w:val="00947652"/>
    <w:rsid w:val="0094790F"/>
    <w:rsid w:val="0094798D"/>
    <w:rsid w:val="0095160C"/>
    <w:rsid w:val="00952144"/>
    <w:rsid w:val="00952FA6"/>
    <w:rsid w:val="00953BA6"/>
    <w:rsid w:val="00954AB5"/>
    <w:rsid w:val="00955D28"/>
    <w:rsid w:val="009564DE"/>
    <w:rsid w:val="0095684D"/>
    <w:rsid w:val="00957B42"/>
    <w:rsid w:val="0096011F"/>
    <w:rsid w:val="00960D26"/>
    <w:rsid w:val="0096189D"/>
    <w:rsid w:val="00961B71"/>
    <w:rsid w:val="00961C6A"/>
    <w:rsid w:val="00961FF6"/>
    <w:rsid w:val="0096294E"/>
    <w:rsid w:val="009633A5"/>
    <w:rsid w:val="0096591D"/>
    <w:rsid w:val="009672BC"/>
    <w:rsid w:val="0097037C"/>
    <w:rsid w:val="00971AD5"/>
    <w:rsid w:val="00971E2E"/>
    <w:rsid w:val="009723E7"/>
    <w:rsid w:val="00972764"/>
    <w:rsid w:val="009731B8"/>
    <w:rsid w:val="009749F0"/>
    <w:rsid w:val="009757F8"/>
    <w:rsid w:val="0097619A"/>
    <w:rsid w:val="0097631D"/>
    <w:rsid w:val="009805FB"/>
    <w:rsid w:val="009806DD"/>
    <w:rsid w:val="0098115F"/>
    <w:rsid w:val="00981D80"/>
    <w:rsid w:val="009829B7"/>
    <w:rsid w:val="0098457C"/>
    <w:rsid w:val="00984FBC"/>
    <w:rsid w:val="0098528C"/>
    <w:rsid w:val="009852FF"/>
    <w:rsid w:val="00985B94"/>
    <w:rsid w:val="00986422"/>
    <w:rsid w:val="00987999"/>
    <w:rsid w:val="009900AA"/>
    <w:rsid w:val="00990A7B"/>
    <w:rsid w:val="00992262"/>
    <w:rsid w:val="00992514"/>
    <w:rsid w:val="009925FB"/>
    <w:rsid w:val="0099283C"/>
    <w:rsid w:val="00992F0C"/>
    <w:rsid w:val="00993454"/>
    <w:rsid w:val="0099358E"/>
    <w:rsid w:val="009948B3"/>
    <w:rsid w:val="009969C3"/>
    <w:rsid w:val="00997B5C"/>
    <w:rsid w:val="00997BB2"/>
    <w:rsid w:val="009A0AC2"/>
    <w:rsid w:val="009A19D3"/>
    <w:rsid w:val="009A1BF9"/>
    <w:rsid w:val="009A1D94"/>
    <w:rsid w:val="009A24C2"/>
    <w:rsid w:val="009A2548"/>
    <w:rsid w:val="009A2801"/>
    <w:rsid w:val="009A2DF5"/>
    <w:rsid w:val="009A2F10"/>
    <w:rsid w:val="009A3569"/>
    <w:rsid w:val="009A3DD1"/>
    <w:rsid w:val="009A4CB8"/>
    <w:rsid w:val="009A535D"/>
    <w:rsid w:val="009A58EF"/>
    <w:rsid w:val="009A63C3"/>
    <w:rsid w:val="009A7A06"/>
    <w:rsid w:val="009A7F88"/>
    <w:rsid w:val="009B2054"/>
    <w:rsid w:val="009B24C6"/>
    <w:rsid w:val="009B30E3"/>
    <w:rsid w:val="009B4058"/>
    <w:rsid w:val="009B7425"/>
    <w:rsid w:val="009B74E8"/>
    <w:rsid w:val="009B7872"/>
    <w:rsid w:val="009B7F7E"/>
    <w:rsid w:val="009C0D1E"/>
    <w:rsid w:val="009C1565"/>
    <w:rsid w:val="009C1A6E"/>
    <w:rsid w:val="009C2D64"/>
    <w:rsid w:val="009C2E7C"/>
    <w:rsid w:val="009C52D9"/>
    <w:rsid w:val="009C6B33"/>
    <w:rsid w:val="009C79FD"/>
    <w:rsid w:val="009D00E4"/>
    <w:rsid w:val="009D11CE"/>
    <w:rsid w:val="009D1E0E"/>
    <w:rsid w:val="009D261D"/>
    <w:rsid w:val="009D2C6D"/>
    <w:rsid w:val="009D31BF"/>
    <w:rsid w:val="009D4779"/>
    <w:rsid w:val="009D4F8E"/>
    <w:rsid w:val="009D5087"/>
    <w:rsid w:val="009D6ADD"/>
    <w:rsid w:val="009D6B3A"/>
    <w:rsid w:val="009D7B60"/>
    <w:rsid w:val="009E0420"/>
    <w:rsid w:val="009E2C15"/>
    <w:rsid w:val="009E3394"/>
    <w:rsid w:val="009E38CA"/>
    <w:rsid w:val="009E58D2"/>
    <w:rsid w:val="009E5DCE"/>
    <w:rsid w:val="009E6CF4"/>
    <w:rsid w:val="009E7825"/>
    <w:rsid w:val="009E7D46"/>
    <w:rsid w:val="009F122D"/>
    <w:rsid w:val="009F248A"/>
    <w:rsid w:val="009F2BB1"/>
    <w:rsid w:val="009F2ED4"/>
    <w:rsid w:val="009F3987"/>
    <w:rsid w:val="009F3EC7"/>
    <w:rsid w:val="009F5440"/>
    <w:rsid w:val="009F552F"/>
    <w:rsid w:val="009F5B78"/>
    <w:rsid w:val="009F6035"/>
    <w:rsid w:val="009F60AB"/>
    <w:rsid w:val="009F6217"/>
    <w:rsid w:val="009F6AF6"/>
    <w:rsid w:val="009F7274"/>
    <w:rsid w:val="009F7926"/>
    <w:rsid w:val="00A00C39"/>
    <w:rsid w:val="00A02150"/>
    <w:rsid w:val="00A023C5"/>
    <w:rsid w:val="00A02B89"/>
    <w:rsid w:val="00A03024"/>
    <w:rsid w:val="00A033C5"/>
    <w:rsid w:val="00A03B57"/>
    <w:rsid w:val="00A03EF4"/>
    <w:rsid w:val="00A0627E"/>
    <w:rsid w:val="00A0653E"/>
    <w:rsid w:val="00A06D31"/>
    <w:rsid w:val="00A06F6B"/>
    <w:rsid w:val="00A118ED"/>
    <w:rsid w:val="00A11A50"/>
    <w:rsid w:val="00A11AFB"/>
    <w:rsid w:val="00A12B08"/>
    <w:rsid w:val="00A14631"/>
    <w:rsid w:val="00A1552D"/>
    <w:rsid w:val="00A1660A"/>
    <w:rsid w:val="00A16A9C"/>
    <w:rsid w:val="00A16D6E"/>
    <w:rsid w:val="00A17469"/>
    <w:rsid w:val="00A1766F"/>
    <w:rsid w:val="00A20075"/>
    <w:rsid w:val="00A204AD"/>
    <w:rsid w:val="00A204DB"/>
    <w:rsid w:val="00A20FA5"/>
    <w:rsid w:val="00A2140B"/>
    <w:rsid w:val="00A21C97"/>
    <w:rsid w:val="00A230ED"/>
    <w:rsid w:val="00A23BE0"/>
    <w:rsid w:val="00A2467D"/>
    <w:rsid w:val="00A24A2F"/>
    <w:rsid w:val="00A25388"/>
    <w:rsid w:val="00A256AC"/>
    <w:rsid w:val="00A25A97"/>
    <w:rsid w:val="00A278AF"/>
    <w:rsid w:val="00A27A4F"/>
    <w:rsid w:val="00A27EF2"/>
    <w:rsid w:val="00A30C3C"/>
    <w:rsid w:val="00A313C5"/>
    <w:rsid w:val="00A31979"/>
    <w:rsid w:val="00A31EB9"/>
    <w:rsid w:val="00A330D3"/>
    <w:rsid w:val="00A33A5F"/>
    <w:rsid w:val="00A33A63"/>
    <w:rsid w:val="00A342FD"/>
    <w:rsid w:val="00A3440D"/>
    <w:rsid w:val="00A35650"/>
    <w:rsid w:val="00A35DD5"/>
    <w:rsid w:val="00A36187"/>
    <w:rsid w:val="00A36EEE"/>
    <w:rsid w:val="00A374B7"/>
    <w:rsid w:val="00A40C8E"/>
    <w:rsid w:val="00A421F9"/>
    <w:rsid w:val="00A4432D"/>
    <w:rsid w:val="00A44394"/>
    <w:rsid w:val="00A44F4D"/>
    <w:rsid w:val="00A45DD3"/>
    <w:rsid w:val="00A45F5B"/>
    <w:rsid w:val="00A46120"/>
    <w:rsid w:val="00A4663F"/>
    <w:rsid w:val="00A4767C"/>
    <w:rsid w:val="00A47CAA"/>
    <w:rsid w:val="00A5020B"/>
    <w:rsid w:val="00A509F9"/>
    <w:rsid w:val="00A50A76"/>
    <w:rsid w:val="00A50C2F"/>
    <w:rsid w:val="00A5156A"/>
    <w:rsid w:val="00A5167B"/>
    <w:rsid w:val="00A516F8"/>
    <w:rsid w:val="00A519E9"/>
    <w:rsid w:val="00A520BD"/>
    <w:rsid w:val="00A530EE"/>
    <w:rsid w:val="00A54844"/>
    <w:rsid w:val="00A54AB5"/>
    <w:rsid w:val="00A5728F"/>
    <w:rsid w:val="00A579DB"/>
    <w:rsid w:val="00A606A9"/>
    <w:rsid w:val="00A614AD"/>
    <w:rsid w:val="00A619E0"/>
    <w:rsid w:val="00A622D7"/>
    <w:rsid w:val="00A63615"/>
    <w:rsid w:val="00A64254"/>
    <w:rsid w:val="00A643BB"/>
    <w:rsid w:val="00A64476"/>
    <w:rsid w:val="00A6472F"/>
    <w:rsid w:val="00A64891"/>
    <w:rsid w:val="00A64B89"/>
    <w:rsid w:val="00A64F0A"/>
    <w:rsid w:val="00A65118"/>
    <w:rsid w:val="00A661CF"/>
    <w:rsid w:val="00A673BC"/>
    <w:rsid w:val="00A70CCB"/>
    <w:rsid w:val="00A71294"/>
    <w:rsid w:val="00A71F9E"/>
    <w:rsid w:val="00A71FA3"/>
    <w:rsid w:val="00A7209C"/>
    <w:rsid w:val="00A723A3"/>
    <w:rsid w:val="00A74334"/>
    <w:rsid w:val="00A75161"/>
    <w:rsid w:val="00A76A90"/>
    <w:rsid w:val="00A76B75"/>
    <w:rsid w:val="00A7793A"/>
    <w:rsid w:val="00A8033F"/>
    <w:rsid w:val="00A80793"/>
    <w:rsid w:val="00A80A7D"/>
    <w:rsid w:val="00A80AAF"/>
    <w:rsid w:val="00A80E50"/>
    <w:rsid w:val="00A829EB"/>
    <w:rsid w:val="00A833E0"/>
    <w:rsid w:val="00A84BE6"/>
    <w:rsid w:val="00A84CD9"/>
    <w:rsid w:val="00A878D8"/>
    <w:rsid w:val="00A91C00"/>
    <w:rsid w:val="00A91C1C"/>
    <w:rsid w:val="00A91D82"/>
    <w:rsid w:val="00A92E89"/>
    <w:rsid w:val="00A93499"/>
    <w:rsid w:val="00A93BC7"/>
    <w:rsid w:val="00A952AA"/>
    <w:rsid w:val="00A95C4B"/>
    <w:rsid w:val="00A96B1C"/>
    <w:rsid w:val="00A97B13"/>
    <w:rsid w:val="00AA02DC"/>
    <w:rsid w:val="00AA039B"/>
    <w:rsid w:val="00AA1118"/>
    <w:rsid w:val="00AA1212"/>
    <w:rsid w:val="00AA2253"/>
    <w:rsid w:val="00AA3E20"/>
    <w:rsid w:val="00AA45B6"/>
    <w:rsid w:val="00AA45B7"/>
    <w:rsid w:val="00AA4F5E"/>
    <w:rsid w:val="00AA557B"/>
    <w:rsid w:val="00AA5585"/>
    <w:rsid w:val="00AA57EC"/>
    <w:rsid w:val="00AA62AE"/>
    <w:rsid w:val="00AA6E74"/>
    <w:rsid w:val="00AA7BB6"/>
    <w:rsid w:val="00AB03F7"/>
    <w:rsid w:val="00AB1C54"/>
    <w:rsid w:val="00AB2BB0"/>
    <w:rsid w:val="00AB4A92"/>
    <w:rsid w:val="00AB58A7"/>
    <w:rsid w:val="00AB592C"/>
    <w:rsid w:val="00AB5E48"/>
    <w:rsid w:val="00AB6086"/>
    <w:rsid w:val="00AB7948"/>
    <w:rsid w:val="00AB7A84"/>
    <w:rsid w:val="00AC0002"/>
    <w:rsid w:val="00AC02AD"/>
    <w:rsid w:val="00AC065D"/>
    <w:rsid w:val="00AC0F1D"/>
    <w:rsid w:val="00AC1B71"/>
    <w:rsid w:val="00AC20D8"/>
    <w:rsid w:val="00AC49C4"/>
    <w:rsid w:val="00AC4E76"/>
    <w:rsid w:val="00AC51E5"/>
    <w:rsid w:val="00AC5ADA"/>
    <w:rsid w:val="00AC6211"/>
    <w:rsid w:val="00AC684B"/>
    <w:rsid w:val="00AC6E2C"/>
    <w:rsid w:val="00AC70A9"/>
    <w:rsid w:val="00AC7B43"/>
    <w:rsid w:val="00AD0A71"/>
    <w:rsid w:val="00AD100B"/>
    <w:rsid w:val="00AD1A77"/>
    <w:rsid w:val="00AD335D"/>
    <w:rsid w:val="00AD599E"/>
    <w:rsid w:val="00AD6046"/>
    <w:rsid w:val="00AD673E"/>
    <w:rsid w:val="00AD6754"/>
    <w:rsid w:val="00AD6ACA"/>
    <w:rsid w:val="00AD741C"/>
    <w:rsid w:val="00AD7BB5"/>
    <w:rsid w:val="00AE0086"/>
    <w:rsid w:val="00AE02D2"/>
    <w:rsid w:val="00AE4B68"/>
    <w:rsid w:val="00AE547F"/>
    <w:rsid w:val="00AE584B"/>
    <w:rsid w:val="00AE5853"/>
    <w:rsid w:val="00AE6E68"/>
    <w:rsid w:val="00AE6EEA"/>
    <w:rsid w:val="00AF04DE"/>
    <w:rsid w:val="00AF0895"/>
    <w:rsid w:val="00AF38CE"/>
    <w:rsid w:val="00AF4308"/>
    <w:rsid w:val="00AF4595"/>
    <w:rsid w:val="00AF49D0"/>
    <w:rsid w:val="00AF5BC6"/>
    <w:rsid w:val="00AF75BB"/>
    <w:rsid w:val="00B017BE"/>
    <w:rsid w:val="00B02613"/>
    <w:rsid w:val="00B04122"/>
    <w:rsid w:val="00B046B8"/>
    <w:rsid w:val="00B046EF"/>
    <w:rsid w:val="00B073E1"/>
    <w:rsid w:val="00B0754F"/>
    <w:rsid w:val="00B10745"/>
    <w:rsid w:val="00B10BCB"/>
    <w:rsid w:val="00B11D25"/>
    <w:rsid w:val="00B11DE5"/>
    <w:rsid w:val="00B12355"/>
    <w:rsid w:val="00B12635"/>
    <w:rsid w:val="00B12E2F"/>
    <w:rsid w:val="00B12FF2"/>
    <w:rsid w:val="00B13C69"/>
    <w:rsid w:val="00B1403C"/>
    <w:rsid w:val="00B149BC"/>
    <w:rsid w:val="00B15000"/>
    <w:rsid w:val="00B1549F"/>
    <w:rsid w:val="00B15C99"/>
    <w:rsid w:val="00B16123"/>
    <w:rsid w:val="00B1612A"/>
    <w:rsid w:val="00B16506"/>
    <w:rsid w:val="00B16663"/>
    <w:rsid w:val="00B16A18"/>
    <w:rsid w:val="00B2158F"/>
    <w:rsid w:val="00B22238"/>
    <w:rsid w:val="00B22633"/>
    <w:rsid w:val="00B22CCB"/>
    <w:rsid w:val="00B232A0"/>
    <w:rsid w:val="00B233DA"/>
    <w:rsid w:val="00B2349C"/>
    <w:rsid w:val="00B249A4"/>
    <w:rsid w:val="00B250F4"/>
    <w:rsid w:val="00B251B9"/>
    <w:rsid w:val="00B25605"/>
    <w:rsid w:val="00B26C4D"/>
    <w:rsid w:val="00B26C8B"/>
    <w:rsid w:val="00B27021"/>
    <w:rsid w:val="00B272B9"/>
    <w:rsid w:val="00B27748"/>
    <w:rsid w:val="00B302A0"/>
    <w:rsid w:val="00B30C81"/>
    <w:rsid w:val="00B30D4A"/>
    <w:rsid w:val="00B31C9C"/>
    <w:rsid w:val="00B33924"/>
    <w:rsid w:val="00B34525"/>
    <w:rsid w:val="00B345A9"/>
    <w:rsid w:val="00B34DFF"/>
    <w:rsid w:val="00B34FE3"/>
    <w:rsid w:val="00B3624C"/>
    <w:rsid w:val="00B366A6"/>
    <w:rsid w:val="00B36D33"/>
    <w:rsid w:val="00B3778C"/>
    <w:rsid w:val="00B37A90"/>
    <w:rsid w:val="00B4053A"/>
    <w:rsid w:val="00B40BDC"/>
    <w:rsid w:val="00B4127D"/>
    <w:rsid w:val="00B4139C"/>
    <w:rsid w:val="00B41C71"/>
    <w:rsid w:val="00B42977"/>
    <w:rsid w:val="00B43505"/>
    <w:rsid w:val="00B43B89"/>
    <w:rsid w:val="00B4452C"/>
    <w:rsid w:val="00B44E42"/>
    <w:rsid w:val="00B45732"/>
    <w:rsid w:val="00B468C2"/>
    <w:rsid w:val="00B479CA"/>
    <w:rsid w:val="00B501F8"/>
    <w:rsid w:val="00B50828"/>
    <w:rsid w:val="00B5151F"/>
    <w:rsid w:val="00B51986"/>
    <w:rsid w:val="00B526F4"/>
    <w:rsid w:val="00B52E16"/>
    <w:rsid w:val="00B55749"/>
    <w:rsid w:val="00B563AD"/>
    <w:rsid w:val="00B56789"/>
    <w:rsid w:val="00B56CF8"/>
    <w:rsid w:val="00B570BD"/>
    <w:rsid w:val="00B570BE"/>
    <w:rsid w:val="00B570F6"/>
    <w:rsid w:val="00B57BCB"/>
    <w:rsid w:val="00B605BB"/>
    <w:rsid w:val="00B60A76"/>
    <w:rsid w:val="00B60CF9"/>
    <w:rsid w:val="00B60EED"/>
    <w:rsid w:val="00B618E6"/>
    <w:rsid w:val="00B61A89"/>
    <w:rsid w:val="00B61EB6"/>
    <w:rsid w:val="00B61ED7"/>
    <w:rsid w:val="00B622A9"/>
    <w:rsid w:val="00B6383A"/>
    <w:rsid w:val="00B65DCA"/>
    <w:rsid w:val="00B67D7B"/>
    <w:rsid w:val="00B706BC"/>
    <w:rsid w:val="00B7170D"/>
    <w:rsid w:val="00B722E1"/>
    <w:rsid w:val="00B72461"/>
    <w:rsid w:val="00B72626"/>
    <w:rsid w:val="00B72A2A"/>
    <w:rsid w:val="00B73A29"/>
    <w:rsid w:val="00B742DB"/>
    <w:rsid w:val="00B7562B"/>
    <w:rsid w:val="00B756B9"/>
    <w:rsid w:val="00B758B3"/>
    <w:rsid w:val="00B75F8E"/>
    <w:rsid w:val="00B76448"/>
    <w:rsid w:val="00B7681E"/>
    <w:rsid w:val="00B7694C"/>
    <w:rsid w:val="00B77547"/>
    <w:rsid w:val="00B77C95"/>
    <w:rsid w:val="00B80452"/>
    <w:rsid w:val="00B8045E"/>
    <w:rsid w:val="00B817F7"/>
    <w:rsid w:val="00B81986"/>
    <w:rsid w:val="00B82560"/>
    <w:rsid w:val="00B83390"/>
    <w:rsid w:val="00B8469F"/>
    <w:rsid w:val="00B85C40"/>
    <w:rsid w:val="00B85D94"/>
    <w:rsid w:val="00B868D4"/>
    <w:rsid w:val="00B86DBD"/>
    <w:rsid w:val="00B87047"/>
    <w:rsid w:val="00B87520"/>
    <w:rsid w:val="00B87A4A"/>
    <w:rsid w:val="00B90223"/>
    <w:rsid w:val="00B91176"/>
    <w:rsid w:val="00B917E2"/>
    <w:rsid w:val="00B91E10"/>
    <w:rsid w:val="00B929C3"/>
    <w:rsid w:val="00B92B3D"/>
    <w:rsid w:val="00B9301C"/>
    <w:rsid w:val="00B93700"/>
    <w:rsid w:val="00B93E87"/>
    <w:rsid w:val="00B9514E"/>
    <w:rsid w:val="00B9567B"/>
    <w:rsid w:val="00B9576A"/>
    <w:rsid w:val="00B95A99"/>
    <w:rsid w:val="00B95EF9"/>
    <w:rsid w:val="00B96F55"/>
    <w:rsid w:val="00BA0889"/>
    <w:rsid w:val="00BA0FE4"/>
    <w:rsid w:val="00BA13C7"/>
    <w:rsid w:val="00BA19B2"/>
    <w:rsid w:val="00BA53FF"/>
    <w:rsid w:val="00BA6F24"/>
    <w:rsid w:val="00BA7738"/>
    <w:rsid w:val="00BA7D70"/>
    <w:rsid w:val="00BB016A"/>
    <w:rsid w:val="00BB0923"/>
    <w:rsid w:val="00BB24F8"/>
    <w:rsid w:val="00BB2921"/>
    <w:rsid w:val="00BB3015"/>
    <w:rsid w:val="00BB476E"/>
    <w:rsid w:val="00BB6DE6"/>
    <w:rsid w:val="00BC2B4A"/>
    <w:rsid w:val="00BC2F10"/>
    <w:rsid w:val="00BC2F34"/>
    <w:rsid w:val="00BC344D"/>
    <w:rsid w:val="00BC4CB6"/>
    <w:rsid w:val="00BC6BC3"/>
    <w:rsid w:val="00BC7D81"/>
    <w:rsid w:val="00BD06DC"/>
    <w:rsid w:val="00BD0B68"/>
    <w:rsid w:val="00BD441A"/>
    <w:rsid w:val="00BD7450"/>
    <w:rsid w:val="00BE1CC1"/>
    <w:rsid w:val="00BE1D83"/>
    <w:rsid w:val="00BE2DFA"/>
    <w:rsid w:val="00BE3055"/>
    <w:rsid w:val="00BE3A57"/>
    <w:rsid w:val="00BE3D46"/>
    <w:rsid w:val="00BE461A"/>
    <w:rsid w:val="00BE4713"/>
    <w:rsid w:val="00BE4993"/>
    <w:rsid w:val="00BE5800"/>
    <w:rsid w:val="00BE7840"/>
    <w:rsid w:val="00BE7A6C"/>
    <w:rsid w:val="00BF0C5E"/>
    <w:rsid w:val="00BF1579"/>
    <w:rsid w:val="00BF3342"/>
    <w:rsid w:val="00BF5F10"/>
    <w:rsid w:val="00BF6CE2"/>
    <w:rsid w:val="00C0004E"/>
    <w:rsid w:val="00C00587"/>
    <w:rsid w:val="00C01261"/>
    <w:rsid w:val="00C02C7D"/>
    <w:rsid w:val="00C02CF5"/>
    <w:rsid w:val="00C04227"/>
    <w:rsid w:val="00C0455B"/>
    <w:rsid w:val="00C04E6C"/>
    <w:rsid w:val="00C05856"/>
    <w:rsid w:val="00C05AE3"/>
    <w:rsid w:val="00C06BBD"/>
    <w:rsid w:val="00C100E9"/>
    <w:rsid w:val="00C1083A"/>
    <w:rsid w:val="00C10E30"/>
    <w:rsid w:val="00C11CA4"/>
    <w:rsid w:val="00C120F1"/>
    <w:rsid w:val="00C123A7"/>
    <w:rsid w:val="00C13D46"/>
    <w:rsid w:val="00C13D53"/>
    <w:rsid w:val="00C143BE"/>
    <w:rsid w:val="00C148B9"/>
    <w:rsid w:val="00C1700A"/>
    <w:rsid w:val="00C17705"/>
    <w:rsid w:val="00C209EB"/>
    <w:rsid w:val="00C21522"/>
    <w:rsid w:val="00C21D36"/>
    <w:rsid w:val="00C22071"/>
    <w:rsid w:val="00C2220F"/>
    <w:rsid w:val="00C22406"/>
    <w:rsid w:val="00C235D6"/>
    <w:rsid w:val="00C23E5D"/>
    <w:rsid w:val="00C24392"/>
    <w:rsid w:val="00C26BD5"/>
    <w:rsid w:val="00C30923"/>
    <w:rsid w:val="00C30976"/>
    <w:rsid w:val="00C309BB"/>
    <w:rsid w:val="00C30F9C"/>
    <w:rsid w:val="00C31D49"/>
    <w:rsid w:val="00C322BD"/>
    <w:rsid w:val="00C32419"/>
    <w:rsid w:val="00C325C0"/>
    <w:rsid w:val="00C332AA"/>
    <w:rsid w:val="00C33394"/>
    <w:rsid w:val="00C3370F"/>
    <w:rsid w:val="00C33CF0"/>
    <w:rsid w:val="00C36171"/>
    <w:rsid w:val="00C373D5"/>
    <w:rsid w:val="00C410DC"/>
    <w:rsid w:val="00C42905"/>
    <w:rsid w:val="00C44528"/>
    <w:rsid w:val="00C44B16"/>
    <w:rsid w:val="00C45219"/>
    <w:rsid w:val="00C45AE7"/>
    <w:rsid w:val="00C45B42"/>
    <w:rsid w:val="00C479C8"/>
    <w:rsid w:val="00C513BD"/>
    <w:rsid w:val="00C514B9"/>
    <w:rsid w:val="00C5278B"/>
    <w:rsid w:val="00C52D30"/>
    <w:rsid w:val="00C52FF2"/>
    <w:rsid w:val="00C537F1"/>
    <w:rsid w:val="00C547C0"/>
    <w:rsid w:val="00C566EE"/>
    <w:rsid w:val="00C57E96"/>
    <w:rsid w:val="00C627A0"/>
    <w:rsid w:val="00C62A89"/>
    <w:rsid w:val="00C6366C"/>
    <w:rsid w:val="00C63B5A"/>
    <w:rsid w:val="00C63CD3"/>
    <w:rsid w:val="00C6465D"/>
    <w:rsid w:val="00C650CF"/>
    <w:rsid w:val="00C65527"/>
    <w:rsid w:val="00C65CFA"/>
    <w:rsid w:val="00C66CBE"/>
    <w:rsid w:val="00C70313"/>
    <w:rsid w:val="00C70B75"/>
    <w:rsid w:val="00C70F98"/>
    <w:rsid w:val="00C7115E"/>
    <w:rsid w:val="00C729B3"/>
    <w:rsid w:val="00C74F51"/>
    <w:rsid w:val="00C75B02"/>
    <w:rsid w:val="00C76C44"/>
    <w:rsid w:val="00C770A5"/>
    <w:rsid w:val="00C7728D"/>
    <w:rsid w:val="00C77888"/>
    <w:rsid w:val="00C77C90"/>
    <w:rsid w:val="00C80257"/>
    <w:rsid w:val="00C80377"/>
    <w:rsid w:val="00C8184C"/>
    <w:rsid w:val="00C81AF2"/>
    <w:rsid w:val="00C8330B"/>
    <w:rsid w:val="00C83AC9"/>
    <w:rsid w:val="00C840BE"/>
    <w:rsid w:val="00C84A92"/>
    <w:rsid w:val="00C84EF9"/>
    <w:rsid w:val="00C85D9F"/>
    <w:rsid w:val="00C87B1E"/>
    <w:rsid w:val="00C87CDB"/>
    <w:rsid w:val="00C9042F"/>
    <w:rsid w:val="00C91995"/>
    <w:rsid w:val="00C91AF3"/>
    <w:rsid w:val="00C91C01"/>
    <w:rsid w:val="00C91D96"/>
    <w:rsid w:val="00C9276D"/>
    <w:rsid w:val="00C92A73"/>
    <w:rsid w:val="00C92EDA"/>
    <w:rsid w:val="00C932D8"/>
    <w:rsid w:val="00C936A4"/>
    <w:rsid w:val="00C939FA"/>
    <w:rsid w:val="00C93F40"/>
    <w:rsid w:val="00C93FE8"/>
    <w:rsid w:val="00C947EB"/>
    <w:rsid w:val="00C960FC"/>
    <w:rsid w:val="00C963FE"/>
    <w:rsid w:val="00C966E9"/>
    <w:rsid w:val="00C977F4"/>
    <w:rsid w:val="00CA06F1"/>
    <w:rsid w:val="00CA153E"/>
    <w:rsid w:val="00CA20A1"/>
    <w:rsid w:val="00CA294C"/>
    <w:rsid w:val="00CA3069"/>
    <w:rsid w:val="00CA34EC"/>
    <w:rsid w:val="00CA36B1"/>
    <w:rsid w:val="00CA4731"/>
    <w:rsid w:val="00CA495D"/>
    <w:rsid w:val="00CA4DEC"/>
    <w:rsid w:val="00CA4E5C"/>
    <w:rsid w:val="00CA52ED"/>
    <w:rsid w:val="00CA53C5"/>
    <w:rsid w:val="00CA6110"/>
    <w:rsid w:val="00CB07BD"/>
    <w:rsid w:val="00CB0DD2"/>
    <w:rsid w:val="00CB12C3"/>
    <w:rsid w:val="00CB18FB"/>
    <w:rsid w:val="00CB30BC"/>
    <w:rsid w:val="00CB33F8"/>
    <w:rsid w:val="00CB3936"/>
    <w:rsid w:val="00CB4304"/>
    <w:rsid w:val="00CB432D"/>
    <w:rsid w:val="00CB47DB"/>
    <w:rsid w:val="00CB56F9"/>
    <w:rsid w:val="00CB5D16"/>
    <w:rsid w:val="00CB738D"/>
    <w:rsid w:val="00CC0012"/>
    <w:rsid w:val="00CC0A42"/>
    <w:rsid w:val="00CC1003"/>
    <w:rsid w:val="00CC126C"/>
    <w:rsid w:val="00CC172C"/>
    <w:rsid w:val="00CC17EE"/>
    <w:rsid w:val="00CC221A"/>
    <w:rsid w:val="00CC2D15"/>
    <w:rsid w:val="00CC323B"/>
    <w:rsid w:val="00CC32CD"/>
    <w:rsid w:val="00CC3B04"/>
    <w:rsid w:val="00CC41CD"/>
    <w:rsid w:val="00CC4D81"/>
    <w:rsid w:val="00CC5CB0"/>
    <w:rsid w:val="00CC618E"/>
    <w:rsid w:val="00CC6BC0"/>
    <w:rsid w:val="00CC6D74"/>
    <w:rsid w:val="00CC7572"/>
    <w:rsid w:val="00CC7C67"/>
    <w:rsid w:val="00CC7E88"/>
    <w:rsid w:val="00CD0ED4"/>
    <w:rsid w:val="00CD2996"/>
    <w:rsid w:val="00CD3F35"/>
    <w:rsid w:val="00CD47CC"/>
    <w:rsid w:val="00CD6132"/>
    <w:rsid w:val="00CD6210"/>
    <w:rsid w:val="00CD6A28"/>
    <w:rsid w:val="00CD7FCC"/>
    <w:rsid w:val="00CE08F4"/>
    <w:rsid w:val="00CE1CE3"/>
    <w:rsid w:val="00CE39A1"/>
    <w:rsid w:val="00CE3AFA"/>
    <w:rsid w:val="00CE4191"/>
    <w:rsid w:val="00CE5C3A"/>
    <w:rsid w:val="00CE6CFA"/>
    <w:rsid w:val="00CE7ECA"/>
    <w:rsid w:val="00CE7F20"/>
    <w:rsid w:val="00CF046B"/>
    <w:rsid w:val="00CF113D"/>
    <w:rsid w:val="00CF2785"/>
    <w:rsid w:val="00CF347B"/>
    <w:rsid w:val="00CF3C94"/>
    <w:rsid w:val="00CF3D6B"/>
    <w:rsid w:val="00CF413E"/>
    <w:rsid w:val="00CF465B"/>
    <w:rsid w:val="00CF46B5"/>
    <w:rsid w:val="00CF5127"/>
    <w:rsid w:val="00CF54EF"/>
    <w:rsid w:val="00CF6476"/>
    <w:rsid w:val="00CF6BDB"/>
    <w:rsid w:val="00CF6CA6"/>
    <w:rsid w:val="00CF7746"/>
    <w:rsid w:val="00CF7D47"/>
    <w:rsid w:val="00D003C4"/>
    <w:rsid w:val="00D00574"/>
    <w:rsid w:val="00D00A87"/>
    <w:rsid w:val="00D00E06"/>
    <w:rsid w:val="00D00FA2"/>
    <w:rsid w:val="00D013B7"/>
    <w:rsid w:val="00D01C2E"/>
    <w:rsid w:val="00D02895"/>
    <w:rsid w:val="00D029A3"/>
    <w:rsid w:val="00D02CC1"/>
    <w:rsid w:val="00D030AB"/>
    <w:rsid w:val="00D044ED"/>
    <w:rsid w:val="00D05036"/>
    <w:rsid w:val="00D05266"/>
    <w:rsid w:val="00D053D2"/>
    <w:rsid w:val="00D06642"/>
    <w:rsid w:val="00D06F9F"/>
    <w:rsid w:val="00D07BB2"/>
    <w:rsid w:val="00D102B9"/>
    <w:rsid w:val="00D10800"/>
    <w:rsid w:val="00D1109E"/>
    <w:rsid w:val="00D1154A"/>
    <w:rsid w:val="00D11A8E"/>
    <w:rsid w:val="00D126EC"/>
    <w:rsid w:val="00D12876"/>
    <w:rsid w:val="00D12B89"/>
    <w:rsid w:val="00D12C4A"/>
    <w:rsid w:val="00D13E96"/>
    <w:rsid w:val="00D149A8"/>
    <w:rsid w:val="00D150DF"/>
    <w:rsid w:val="00D15D79"/>
    <w:rsid w:val="00D161DD"/>
    <w:rsid w:val="00D16492"/>
    <w:rsid w:val="00D17302"/>
    <w:rsid w:val="00D2057C"/>
    <w:rsid w:val="00D20FAD"/>
    <w:rsid w:val="00D21931"/>
    <w:rsid w:val="00D21962"/>
    <w:rsid w:val="00D21FC3"/>
    <w:rsid w:val="00D22ABD"/>
    <w:rsid w:val="00D2318F"/>
    <w:rsid w:val="00D2338B"/>
    <w:rsid w:val="00D24B06"/>
    <w:rsid w:val="00D25528"/>
    <w:rsid w:val="00D25561"/>
    <w:rsid w:val="00D25ABF"/>
    <w:rsid w:val="00D26556"/>
    <w:rsid w:val="00D304F6"/>
    <w:rsid w:val="00D31231"/>
    <w:rsid w:val="00D313C0"/>
    <w:rsid w:val="00D31480"/>
    <w:rsid w:val="00D31843"/>
    <w:rsid w:val="00D31985"/>
    <w:rsid w:val="00D32244"/>
    <w:rsid w:val="00D32D01"/>
    <w:rsid w:val="00D32EC4"/>
    <w:rsid w:val="00D34B7B"/>
    <w:rsid w:val="00D356BF"/>
    <w:rsid w:val="00D356CD"/>
    <w:rsid w:val="00D36AC4"/>
    <w:rsid w:val="00D37062"/>
    <w:rsid w:val="00D41159"/>
    <w:rsid w:val="00D412B5"/>
    <w:rsid w:val="00D415A3"/>
    <w:rsid w:val="00D417BE"/>
    <w:rsid w:val="00D41EEA"/>
    <w:rsid w:val="00D42099"/>
    <w:rsid w:val="00D42382"/>
    <w:rsid w:val="00D42A80"/>
    <w:rsid w:val="00D43B84"/>
    <w:rsid w:val="00D43E8D"/>
    <w:rsid w:val="00D44BDE"/>
    <w:rsid w:val="00D45782"/>
    <w:rsid w:val="00D45CC5"/>
    <w:rsid w:val="00D46B37"/>
    <w:rsid w:val="00D4725E"/>
    <w:rsid w:val="00D4746E"/>
    <w:rsid w:val="00D47BC4"/>
    <w:rsid w:val="00D47E56"/>
    <w:rsid w:val="00D5044B"/>
    <w:rsid w:val="00D524DB"/>
    <w:rsid w:val="00D52D3D"/>
    <w:rsid w:val="00D542CD"/>
    <w:rsid w:val="00D551E8"/>
    <w:rsid w:val="00D560DF"/>
    <w:rsid w:val="00D5669F"/>
    <w:rsid w:val="00D5684B"/>
    <w:rsid w:val="00D5684C"/>
    <w:rsid w:val="00D56E5D"/>
    <w:rsid w:val="00D57495"/>
    <w:rsid w:val="00D60811"/>
    <w:rsid w:val="00D6084A"/>
    <w:rsid w:val="00D61AAD"/>
    <w:rsid w:val="00D62CA5"/>
    <w:rsid w:val="00D642FF"/>
    <w:rsid w:val="00D65DAF"/>
    <w:rsid w:val="00D6676D"/>
    <w:rsid w:val="00D67498"/>
    <w:rsid w:val="00D67B94"/>
    <w:rsid w:val="00D70008"/>
    <w:rsid w:val="00D7027E"/>
    <w:rsid w:val="00D70E18"/>
    <w:rsid w:val="00D71339"/>
    <w:rsid w:val="00D71499"/>
    <w:rsid w:val="00D715F5"/>
    <w:rsid w:val="00D71DD3"/>
    <w:rsid w:val="00D74726"/>
    <w:rsid w:val="00D74AD3"/>
    <w:rsid w:val="00D757F4"/>
    <w:rsid w:val="00D77774"/>
    <w:rsid w:val="00D805D0"/>
    <w:rsid w:val="00D809E6"/>
    <w:rsid w:val="00D816C1"/>
    <w:rsid w:val="00D82021"/>
    <w:rsid w:val="00D8398D"/>
    <w:rsid w:val="00D83C96"/>
    <w:rsid w:val="00D84114"/>
    <w:rsid w:val="00D84543"/>
    <w:rsid w:val="00D84701"/>
    <w:rsid w:val="00D8614C"/>
    <w:rsid w:val="00D863C3"/>
    <w:rsid w:val="00D865EC"/>
    <w:rsid w:val="00D87EA3"/>
    <w:rsid w:val="00D906B3"/>
    <w:rsid w:val="00D90873"/>
    <w:rsid w:val="00D90E88"/>
    <w:rsid w:val="00D91327"/>
    <w:rsid w:val="00D915DB"/>
    <w:rsid w:val="00D91B19"/>
    <w:rsid w:val="00D91E3D"/>
    <w:rsid w:val="00D92783"/>
    <w:rsid w:val="00D92827"/>
    <w:rsid w:val="00D92985"/>
    <w:rsid w:val="00D92F7A"/>
    <w:rsid w:val="00D93132"/>
    <w:rsid w:val="00D9318F"/>
    <w:rsid w:val="00D93781"/>
    <w:rsid w:val="00D93FCD"/>
    <w:rsid w:val="00D9434B"/>
    <w:rsid w:val="00D9464A"/>
    <w:rsid w:val="00DA061F"/>
    <w:rsid w:val="00DA0771"/>
    <w:rsid w:val="00DA08C5"/>
    <w:rsid w:val="00DA08FC"/>
    <w:rsid w:val="00DA0B4F"/>
    <w:rsid w:val="00DA1A2D"/>
    <w:rsid w:val="00DA2055"/>
    <w:rsid w:val="00DA2BF6"/>
    <w:rsid w:val="00DA2E43"/>
    <w:rsid w:val="00DA301F"/>
    <w:rsid w:val="00DA30C1"/>
    <w:rsid w:val="00DA57D0"/>
    <w:rsid w:val="00DA711A"/>
    <w:rsid w:val="00DA7C7B"/>
    <w:rsid w:val="00DB032A"/>
    <w:rsid w:val="00DB2144"/>
    <w:rsid w:val="00DB2F64"/>
    <w:rsid w:val="00DB317E"/>
    <w:rsid w:val="00DB3FFD"/>
    <w:rsid w:val="00DB41B8"/>
    <w:rsid w:val="00DB42B9"/>
    <w:rsid w:val="00DB596D"/>
    <w:rsid w:val="00DB616D"/>
    <w:rsid w:val="00DB77B4"/>
    <w:rsid w:val="00DB7B05"/>
    <w:rsid w:val="00DB7F74"/>
    <w:rsid w:val="00DC0421"/>
    <w:rsid w:val="00DC0727"/>
    <w:rsid w:val="00DC07A8"/>
    <w:rsid w:val="00DC11F4"/>
    <w:rsid w:val="00DC1442"/>
    <w:rsid w:val="00DC4515"/>
    <w:rsid w:val="00DC4F1F"/>
    <w:rsid w:val="00DC56AA"/>
    <w:rsid w:val="00DC7F61"/>
    <w:rsid w:val="00DD277C"/>
    <w:rsid w:val="00DD2924"/>
    <w:rsid w:val="00DD3446"/>
    <w:rsid w:val="00DD3BD9"/>
    <w:rsid w:val="00DD4B40"/>
    <w:rsid w:val="00DD520B"/>
    <w:rsid w:val="00DD55A0"/>
    <w:rsid w:val="00DD6123"/>
    <w:rsid w:val="00DE0A87"/>
    <w:rsid w:val="00DE1232"/>
    <w:rsid w:val="00DE1343"/>
    <w:rsid w:val="00DE1E2A"/>
    <w:rsid w:val="00DE2E3E"/>
    <w:rsid w:val="00DE3010"/>
    <w:rsid w:val="00DE3936"/>
    <w:rsid w:val="00DE4EC7"/>
    <w:rsid w:val="00DE56D3"/>
    <w:rsid w:val="00DE5DF0"/>
    <w:rsid w:val="00DE61E5"/>
    <w:rsid w:val="00DE7578"/>
    <w:rsid w:val="00DF0A34"/>
    <w:rsid w:val="00DF1470"/>
    <w:rsid w:val="00DF1723"/>
    <w:rsid w:val="00DF1EE7"/>
    <w:rsid w:val="00DF2241"/>
    <w:rsid w:val="00DF3268"/>
    <w:rsid w:val="00DF3D8F"/>
    <w:rsid w:val="00DF495B"/>
    <w:rsid w:val="00DF4998"/>
    <w:rsid w:val="00DF5583"/>
    <w:rsid w:val="00DF56C9"/>
    <w:rsid w:val="00DF5A95"/>
    <w:rsid w:val="00DF5A9D"/>
    <w:rsid w:val="00DF5AD6"/>
    <w:rsid w:val="00DF6770"/>
    <w:rsid w:val="00DF6A0B"/>
    <w:rsid w:val="00E00144"/>
    <w:rsid w:val="00E01113"/>
    <w:rsid w:val="00E01612"/>
    <w:rsid w:val="00E04585"/>
    <w:rsid w:val="00E04A42"/>
    <w:rsid w:val="00E05616"/>
    <w:rsid w:val="00E05C47"/>
    <w:rsid w:val="00E06C4C"/>
    <w:rsid w:val="00E073DB"/>
    <w:rsid w:val="00E07D52"/>
    <w:rsid w:val="00E10662"/>
    <w:rsid w:val="00E10FCA"/>
    <w:rsid w:val="00E115DA"/>
    <w:rsid w:val="00E11E13"/>
    <w:rsid w:val="00E1232C"/>
    <w:rsid w:val="00E128A5"/>
    <w:rsid w:val="00E130A6"/>
    <w:rsid w:val="00E13D45"/>
    <w:rsid w:val="00E13E0B"/>
    <w:rsid w:val="00E14D3F"/>
    <w:rsid w:val="00E15F29"/>
    <w:rsid w:val="00E16EA6"/>
    <w:rsid w:val="00E17D28"/>
    <w:rsid w:val="00E2008E"/>
    <w:rsid w:val="00E21904"/>
    <w:rsid w:val="00E21F51"/>
    <w:rsid w:val="00E22468"/>
    <w:rsid w:val="00E230A9"/>
    <w:rsid w:val="00E252D3"/>
    <w:rsid w:val="00E264B3"/>
    <w:rsid w:val="00E26720"/>
    <w:rsid w:val="00E27D19"/>
    <w:rsid w:val="00E31D2E"/>
    <w:rsid w:val="00E33DEA"/>
    <w:rsid w:val="00E33F23"/>
    <w:rsid w:val="00E34BB1"/>
    <w:rsid w:val="00E35C71"/>
    <w:rsid w:val="00E36605"/>
    <w:rsid w:val="00E36787"/>
    <w:rsid w:val="00E37649"/>
    <w:rsid w:val="00E40544"/>
    <w:rsid w:val="00E4075E"/>
    <w:rsid w:val="00E40A88"/>
    <w:rsid w:val="00E42D60"/>
    <w:rsid w:val="00E43F60"/>
    <w:rsid w:val="00E44192"/>
    <w:rsid w:val="00E44A9E"/>
    <w:rsid w:val="00E4543E"/>
    <w:rsid w:val="00E458EA"/>
    <w:rsid w:val="00E45DDF"/>
    <w:rsid w:val="00E46031"/>
    <w:rsid w:val="00E51C72"/>
    <w:rsid w:val="00E5231C"/>
    <w:rsid w:val="00E5245E"/>
    <w:rsid w:val="00E533A7"/>
    <w:rsid w:val="00E544DA"/>
    <w:rsid w:val="00E54E5C"/>
    <w:rsid w:val="00E55A88"/>
    <w:rsid w:val="00E56116"/>
    <w:rsid w:val="00E5741A"/>
    <w:rsid w:val="00E57F65"/>
    <w:rsid w:val="00E60C58"/>
    <w:rsid w:val="00E62B1B"/>
    <w:rsid w:val="00E62E4F"/>
    <w:rsid w:val="00E634DD"/>
    <w:rsid w:val="00E63663"/>
    <w:rsid w:val="00E654EF"/>
    <w:rsid w:val="00E65E88"/>
    <w:rsid w:val="00E65FDC"/>
    <w:rsid w:val="00E65FE2"/>
    <w:rsid w:val="00E66354"/>
    <w:rsid w:val="00E667ED"/>
    <w:rsid w:val="00E66924"/>
    <w:rsid w:val="00E66A87"/>
    <w:rsid w:val="00E67490"/>
    <w:rsid w:val="00E677F3"/>
    <w:rsid w:val="00E709A9"/>
    <w:rsid w:val="00E70EFC"/>
    <w:rsid w:val="00E7106D"/>
    <w:rsid w:val="00E712BD"/>
    <w:rsid w:val="00E715FF"/>
    <w:rsid w:val="00E71BF0"/>
    <w:rsid w:val="00E71CB8"/>
    <w:rsid w:val="00E72160"/>
    <w:rsid w:val="00E72B82"/>
    <w:rsid w:val="00E74414"/>
    <w:rsid w:val="00E74440"/>
    <w:rsid w:val="00E74DFB"/>
    <w:rsid w:val="00E758DF"/>
    <w:rsid w:val="00E77362"/>
    <w:rsid w:val="00E778DB"/>
    <w:rsid w:val="00E80145"/>
    <w:rsid w:val="00E804B9"/>
    <w:rsid w:val="00E8056B"/>
    <w:rsid w:val="00E81778"/>
    <w:rsid w:val="00E82E9B"/>
    <w:rsid w:val="00E8398F"/>
    <w:rsid w:val="00E83F4F"/>
    <w:rsid w:val="00E840AC"/>
    <w:rsid w:val="00E84564"/>
    <w:rsid w:val="00E84C0E"/>
    <w:rsid w:val="00E85D67"/>
    <w:rsid w:val="00E86E5A"/>
    <w:rsid w:val="00E871A0"/>
    <w:rsid w:val="00E906EB"/>
    <w:rsid w:val="00E90BB8"/>
    <w:rsid w:val="00E90D0B"/>
    <w:rsid w:val="00E90D97"/>
    <w:rsid w:val="00E90E60"/>
    <w:rsid w:val="00E90F4B"/>
    <w:rsid w:val="00E91150"/>
    <w:rsid w:val="00E92690"/>
    <w:rsid w:val="00E92739"/>
    <w:rsid w:val="00E9281C"/>
    <w:rsid w:val="00E93649"/>
    <w:rsid w:val="00E95E9E"/>
    <w:rsid w:val="00E9625F"/>
    <w:rsid w:val="00E9627F"/>
    <w:rsid w:val="00E962E0"/>
    <w:rsid w:val="00E97FE3"/>
    <w:rsid w:val="00EA01DD"/>
    <w:rsid w:val="00EA2183"/>
    <w:rsid w:val="00EA49AE"/>
    <w:rsid w:val="00EA4BD1"/>
    <w:rsid w:val="00EA5A77"/>
    <w:rsid w:val="00EA6473"/>
    <w:rsid w:val="00EA70A1"/>
    <w:rsid w:val="00EA752A"/>
    <w:rsid w:val="00EB02C4"/>
    <w:rsid w:val="00EB09AE"/>
    <w:rsid w:val="00EB12B9"/>
    <w:rsid w:val="00EB1D77"/>
    <w:rsid w:val="00EB32D7"/>
    <w:rsid w:val="00EB3533"/>
    <w:rsid w:val="00EB419E"/>
    <w:rsid w:val="00EB41FC"/>
    <w:rsid w:val="00EB4A38"/>
    <w:rsid w:val="00EB5547"/>
    <w:rsid w:val="00EB5806"/>
    <w:rsid w:val="00EB6DE9"/>
    <w:rsid w:val="00EB7355"/>
    <w:rsid w:val="00EB759B"/>
    <w:rsid w:val="00EC0433"/>
    <w:rsid w:val="00EC0846"/>
    <w:rsid w:val="00EC377C"/>
    <w:rsid w:val="00EC39DC"/>
    <w:rsid w:val="00EC5947"/>
    <w:rsid w:val="00EC6475"/>
    <w:rsid w:val="00EC6E2D"/>
    <w:rsid w:val="00ED0529"/>
    <w:rsid w:val="00ED109F"/>
    <w:rsid w:val="00ED2012"/>
    <w:rsid w:val="00ED439D"/>
    <w:rsid w:val="00ED4A02"/>
    <w:rsid w:val="00ED4C44"/>
    <w:rsid w:val="00ED633C"/>
    <w:rsid w:val="00ED65C6"/>
    <w:rsid w:val="00ED7F55"/>
    <w:rsid w:val="00EE0079"/>
    <w:rsid w:val="00EE3852"/>
    <w:rsid w:val="00EE3877"/>
    <w:rsid w:val="00EE438D"/>
    <w:rsid w:val="00EE44EC"/>
    <w:rsid w:val="00EE5E32"/>
    <w:rsid w:val="00EE684D"/>
    <w:rsid w:val="00EE6A37"/>
    <w:rsid w:val="00EE7E95"/>
    <w:rsid w:val="00EF09DE"/>
    <w:rsid w:val="00EF1A02"/>
    <w:rsid w:val="00EF5CDF"/>
    <w:rsid w:val="00EF5CE1"/>
    <w:rsid w:val="00EF6584"/>
    <w:rsid w:val="00EF7928"/>
    <w:rsid w:val="00EF7F75"/>
    <w:rsid w:val="00EF7FF5"/>
    <w:rsid w:val="00F0038A"/>
    <w:rsid w:val="00F0198A"/>
    <w:rsid w:val="00F01B7A"/>
    <w:rsid w:val="00F020C4"/>
    <w:rsid w:val="00F024E8"/>
    <w:rsid w:val="00F038C4"/>
    <w:rsid w:val="00F03DBD"/>
    <w:rsid w:val="00F04A06"/>
    <w:rsid w:val="00F04BC6"/>
    <w:rsid w:val="00F04F47"/>
    <w:rsid w:val="00F05541"/>
    <w:rsid w:val="00F058B9"/>
    <w:rsid w:val="00F0685C"/>
    <w:rsid w:val="00F07366"/>
    <w:rsid w:val="00F109E6"/>
    <w:rsid w:val="00F117BE"/>
    <w:rsid w:val="00F11A23"/>
    <w:rsid w:val="00F12F82"/>
    <w:rsid w:val="00F13049"/>
    <w:rsid w:val="00F1407E"/>
    <w:rsid w:val="00F146DA"/>
    <w:rsid w:val="00F14C71"/>
    <w:rsid w:val="00F15278"/>
    <w:rsid w:val="00F15A34"/>
    <w:rsid w:val="00F15A6B"/>
    <w:rsid w:val="00F1610C"/>
    <w:rsid w:val="00F16A56"/>
    <w:rsid w:val="00F17F2E"/>
    <w:rsid w:val="00F20118"/>
    <w:rsid w:val="00F20A6E"/>
    <w:rsid w:val="00F20DC7"/>
    <w:rsid w:val="00F21441"/>
    <w:rsid w:val="00F21ED2"/>
    <w:rsid w:val="00F22205"/>
    <w:rsid w:val="00F22F06"/>
    <w:rsid w:val="00F23270"/>
    <w:rsid w:val="00F23E00"/>
    <w:rsid w:val="00F246B8"/>
    <w:rsid w:val="00F249FC"/>
    <w:rsid w:val="00F2552A"/>
    <w:rsid w:val="00F25A38"/>
    <w:rsid w:val="00F26C2D"/>
    <w:rsid w:val="00F27400"/>
    <w:rsid w:val="00F304EB"/>
    <w:rsid w:val="00F30C56"/>
    <w:rsid w:val="00F31127"/>
    <w:rsid w:val="00F31B1B"/>
    <w:rsid w:val="00F325AF"/>
    <w:rsid w:val="00F33081"/>
    <w:rsid w:val="00F334D9"/>
    <w:rsid w:val="00F344AB"/>
    <w:rsid w:val="00F34C65"/>
    <w:rsid w:val="00F34E6E"/>
    <w:rsid w:val="00F34FF1"/>
    <w:rsid w:val="00F35F32"/>
    <w:rsid w:val="00F4067A"/>
    <w:rsid w:val="00F41CB0"/>
    <w:rsid w:val="00F433B3"/>
    <w:rsid w:val="00F459B8"/>
    <w:rsid w:val="00F46B22"/>
    <w:rsid w:val="00F47955"/>
    <w:rsid w:val="00F50DB3"/>
    <w:rsid w:val="00F512F0"/>
    <w:rsid w:val="00F51328"/>
    <w:rsid w:val="00F51DE2"/>
    <w:rsid w:val="00F5208F"/>
    <w:rsid w:val="00F5262A"/>
    <w:rsid w:val="00F53B78"/>
    <w:rsid w:val="00F56D66"/>
    <w:rsid w:val="00F5723B"/>
    <w:rsid w:val="00F60BC2"/>
    <w:rsid w:val="00F61052"/>
    <w:rsid w:val="00F61D7D"/>
    <w:rsid w:val="00F626D2"/>
    <w:rsid w:val="00F62A76"/>
    <w:rsid w:val="00F62C8B"/>
    <w:rsid w:val="00F631C8"/>
    <w:rsid w:val="00F63698"/>
    <w:rsid w:val="00F636FE"/>
    <w:rsid w:val="00F63958"/>
    <w:rsid w:val="00F64181"/>
    <w:rsid w:val="00F650BD"/>
    <w:rsid w:val="00F6524E"/>
    <w:rsid w:val="00F657BC"/>
    <w:rsid w:val="00F65DC8"/>
    <w:rsid w:val="00F65F4E"/>
    <w:rsid w:val="00F668AE"/>
    <w:rsid w:val="00F703D7"/>
    <w:rsid w:val="00F71314"/>
    <w:rsid w:val="00F71996"/>
    <w:rsid w:val="00F7203B"/>
    <w:rsid w:val="00F72B5E"/>
    <w:rsid w:val="00F7331F"/>
    <w:rsid w:val="00F737BB"/>
    <w:rsid w:val="00F753FF"/>
    <w:rsid w:val="00F76537"/>
    <w:rsid w:val="00F76FC9"/>
    <w:rsid w:val="00F774FB"/>
    <w:rsid w:val="00F77E3F"/>
    <w:rsid w:val="00F801A6"/>
    <w:rsid w:val="00F808A3"/>
    <w:rsid w:val="00F808E0"/>
    <w:rsid w:val="00F80E65"/>
    <w:rsid w:val="00F81DCA"/>
    <w:rsid w:val="00F8228D"/>
    <w:rsid w:val="00F832B8"/>
    <w:rsid w:val="00F84515"/>
    <w:rsid w:val="00F84DFA"/>
    <w:rsid w:val="00F8683B"/>
    <w:rsid w:val="00F87138"/>
    <w:rsid w:val="00F87449"/>
    <w:rsid w:val="00F876FA"/>
    <w:rsid w:val="00F87ACB"/>
    <w:rsid w:val="00F87C83"/>
    <w:rsid w:val="00F907EA"/>
    <w:rsid w:val="00F909C3"/>
    <w:rsid w:val="00F91221"/>
    <w:rsid w:val="00F915E3"/>
    <w:rsid w:val="00F91BAE"/>
    <w:rsid w:val="00F91EF1"/>
    <w:rsid w:val="00F92653"/>
    <w:rsid w:val="00F93497"/>
    <w:rsid w:val="00F93968"/>
    <w:rsid w:val="00F94291"/>
    <w:rsid w:val="00F96461"/>
    <w:rsid w:val="00F9670D"/>
    <w:rsid w:val="00F96875"/>
    <w:rsid w:val="00F96CBF"/>
    <w:rsid w:val="00F971A4"/>
    <w:rsid w:val="00F972C1"/>
    <w:rsid w:val="00F9738A"/>
    <w:rsid w:val="00F978F7"/>
    <w:rsid w:val="00F97ADD"/>
    <w:rsid w:val="00F97BF9"/>
    <w:rsid w:val="00FA0E8B"/>
    <w:rsid w:val="00FA171C"/>
    <w:rsid w:val="00FA1A9B"/>
    <w:rsid w:val="00FA1F80"/>
    <w:rsid w:val="00FA24AB"/>
    <w:rsid w:val="00FA27C8"/>
    <w:rsid w:val="00FA29CD"/>
    <w:rsid w:val="00FA2DA9"/>
    <w:rsid w:val="00FA301B"/>
    <w:rsid w:val="00FA312E"/>
    <w:rsid w:val="00FA365D"/>
    <w:rsid w:val="00FA53C9"/>
    <w:rsid w:val="00FA5BA9"/>
    <w:rsid w:val="00FA5FD3"/>
    <w:rsid w:val="00FB0499"/>
    <w:rsid w:val="00FB25CA"/>
    <w:rsid w:val="00FB2C32"/>
    <w:rsid w:val="00FB2EA1"/>
    <w:rsid w:val="00FB32D2"/>
    <w:rsid w:val="00FB3A02"/>
    <w:rsid w:val="00FB5515"/>
    <w:rsid w:val="00FB578E"/>
    <w:rsid w:val="00FB7023"/>
    <w:rsid w:val="00FB71C4"/>
    <w:rsid w:val="00FB77E7"/>
    <w:rsid w:val="00FB79C0"/>
    <w:rsid w:val="00FC1424"/>
    <w:rsid w:val="00FC1E2F"/>
    <w:rsid w:val="00FC234A"/>
    <w:rsid w:val="00FC2528"/>
    <w:rsid w:val="00FC315B"/>
    <w:rsid w:val="00FC3834"/>
    <w:rsid w:val="00FC3D0F"/>
    <w:rsid w:val="00FC48C1"/>
    <w:rsid w:val="00FC5C10"/>
    <w:rsid w:val="00FC6258"/>
    <w:rsid w:val="00FC7306"/>
    <w:rsid w:val="00FD1A99"/>
    <w:rsid w:val="00FD205D"/>
    <w:rsid w:val="00FD218C"/>
    <w:rsid w:val="00FD320E"/>
    <w:rsid w:val="00FD3CCC"/>
    <w:rsid w:val="00FD42BF"/>
    <w:rsid w:val="00FD4D2B"/>
    <w:rsid w:val="00FD4E1E"/>
    <w:rsid w:val="00FD5A01"/>
    <w:rsid w:val="00FD5A8F"/>
    <w:rsid w:val="00FD69FE"/>
    <w:rsid w:val="00FE036B"/>
    <w:rsid w:val="00FE047A"/>
    <w:rsid w:val="00FE0726"/>
    <w:rsid w:val="00FE0CC8"/>
    <w:rsid w:val="00FE173B"/>
    <w:rsid w:val="00FE26B6"/>
    <w:rsid w:val="00FE2811"/>
    <w:rsid w:val="00FE2FDA"/>
    <w:rsid w:val="00FE44BA"/>
    <w:rsid w:val="00FE4992"/>
    <w:rsid w:val="00FE4B15"/>
    <w:rsid w:val="00FE75D0"/>
    <w:rsid w:val="00FE7AAD"/>
    <w:rsid w:val="00FF053A"/>
    <w:rsid w:val="00FF1066"/>
    <w:rsid w:val="00FF1CD0"/>
    <w:rsid w:val="00FF22EE"/>
    <w:rsid w:val="00FF27FE"/>
    <w:rsid w:val="00FF3291"/>
    <w:rsid w:val="00FF4F72"/>
    <w:rsid w:val="00FF53A1"/>
    <w:rsid w:val="00FF63DE"/>
    <w:rsid w:val="00FF6418"/>
    <w:rsid w:val="00FF6577"/>
    <w:rsid w:val="00FF67CD"/>
    <w:rsid w:val="00FF67E2"/>
    <w:rsid w:val="00FF69A2"/>
    <w:rsid w:val="00FF6C16"/>
    <w:rsid w:val="00FF79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31B9D97"/>
  <w15:docId w15:val="{8D846DDF-B050-442B-8F79-8D2148DA0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7AD6"/>
    <w:pPr>
      <w:suppressAutoHyphens/>
    </w:pPr>
    <w:rPr>
      <w:rFonts w:eastAsia="Calibri"/>
      <w:sz w:val="24"/>
      <w:szCs w:val="22"/>
      <w:lang w:eastAsia="ar-SA"/>
    </w:rPr>
  </w:style>
  <w:style w:type="paragraph" w:styleId="1">
    <w:name w:val="heading 1"/>
    <w:basedOn w:val="a"/>
    <w:next w:val="a"/>
    <w:link w:val="10"/>
    <w:qFormat/>
    <w:rsid w:val="00CB432D"/>
    <w:pPr>
      <w:keepNext/>
      <w:suppressAutoHyphens w:val="0"/>
      <w:ind w:left="284" w:right="282" w:firstLine="567"/>
      <w:jc w:val="both"/>
      <w:outlineLvl w:val="0"/>
    </w:pPr>
    <w:rPr>
      <w:rFonts w:eastAsia="Times New Roman"/>
      <w:w w:val="117"/>
      <w:sz w:val="28"/>
      <w:szCs w:val="20"/>
      <w:lang w:val="x-none" w:eastAsia="x-none"/>
    </w:rPr>
  </w:style>
  <w:style w:type="paragraph" w:styleId="2">
    <w:name w:val="heading 2"/>
    <w:basedOn w:val="a"/>
    <w:next w:val="a"/>
    <w:link w:val="20"/>
    <w:unhideWhenUsed/>
    <w:qFormat/>
    <w:rsid w:val="00CB432D"/>
    <w:pPr>
      <w:keepNext/>
      <w:keepLines/>
      <w:suppressAutoHyphens w:val="0"/>
      <w:spacing w:before="200"/>
      <w:jc w:val="both"/>
      <w:outlineLvl w:val="1"/>
    </w:pPr>
    <w:rPr>
      <w:rFonts w:ascii="Cambria" w:eastAsia="Times New Roman" w:hAnsi="Cambria"/>
      <w:b/>
      <w:bCs/>
      <w:color w:val="4F81BD"/>
      <w:sz w:val="26"/>
      <w:szCs w:val="26"/>
      <w:lang w:val="x-none" w:eastAsia="x-none"/>
    </w:rPr>
  </w:style>
  <w:style w:type="paragraph" w:styleId="3">
    <w:name w:val="heading 3"/>
    <w:basedOn w:val="a"/>
    <w:next w:val="a"/>
    <w:link w:val="30"/>
    <w:qFormat/>
    <w:rsid w:val="00CB432D"/>
    <w:pPr>
      <w:keepNext/>
      <w:suppressAutoHyphens w:val="0"/>
      <w:spacing w:before="240" w:after="60"/>
      <w:jc w:val="both"/>
      <w:outlineLvl w:val="2"/>
    </w:pPr>
    <w:rPr>
      <w:rFonts w:ascii="Arial" w:eastAsia="Times New Roman" w:hAnsi="Arial"/>
      <w:b/>
      <w:bCs/>
      <w:sz w:val="26"/>
      <w:szCs w:val="26"/>
      <w:lang w:val="x-none" w:eastAsia="x-none"/>
    </w:rPr>
  </w:style>
  <w:style w:type="paragraph" w:styleId="4">
    <w:name w:val="heading 4"/>
    <w:basedOn w:val="a"/>
    <w:next w:val="a"/>
    <w:link w:val="40"/>
    <w:unhideWhenUsed/>
    <w:qFormat/>
    <w:rsid w:val="00CB432D"/>
    <w:pPr>
      <w:keepNext/>
      <w:keepLines/>
      <w:suppressAutoHyphens w:val="0"/>
      <w:spacing w:before="200"/>
      <w:jc w:val="both"/>
      <w:outlineLvl w:val="3"/>
    </w:pPr>
    <w:rPr>
      <w:rFonts w:ascii="Cambria" w:eastAsia="Times New Roman" w:hAnsi="Cambria"/>
      <w:b/>
      <w:bCs/>
      <w:i/>
      <w:iCs/>
      <w:color w:val="4F81BD"/>
      <w:szCs w:val="24"/>
      <w:lang w:val="x-none" w:eastAsia="x-none"/>
    </w:rPr>
  </w:style>
  <w:style w:type="paragraph" w:styleId="5">
    <w:name w:val="heading 5"/>
    <w:basedOn w:val="a"/>
    <w:next w:val="a"/>
    <w:link w:val="50"/>
    <w:unhideWhenUsed/>
    <w:qFormat/>
    <w:rsid w:val="00CB432D"/>
    <w:pPr>
      <w:suppressAutoHyphens w:val="0"/>
      <w:spacing w:before="240" w:after="60"/>
      <w:jc w:val="both"/>
      <w:outlineLvl w:val="4"/>
    </w:pPr>
    <w:rPr>
      <w:rFonts w:ascii="Calibri" w:eastAsia="Times New Roman" w:hAnsi="Calibri"/>
      <w:b/>
      <w:bCs/>
      <w:i/>
      <w:iCs/>
      <w:sz w:val="26"/>
      <w:szCs w:val="26"/>
      <w:lang w:val="x-none" w:eastAsia="x-none"/>
    </w:rPr>
  </w:style>
  <w:style w:type="paragraph" w:styleId="6">
    <w:name w:val="heading 6"/>
    <w:basedOn w:val="a"/>
    <w:next w:val="a"/>
    <w:link w:val="60"/>
    <w:qFormat/>
    <w:rsid w:val="00CB432D"/>
    <w:pPr>
      <w:keepNext/>
      <w:tabs>
        <w:tab w:val="num" w:pos="1152"/>
      </w:tabs>
      <w:ind w:left="360"/>
      <w:jc w:val="both"/>
      <w:outlineLvl w:val="5"/>
    </w:pPr>
    <w:rPr>
      <w:rFonts w:eastAsia="Arial Unicode MS"/>
      <w:sz w:val="28"/>
      <w:szCs w:val="24"/>
      <w:u w:val="single"/>
      <w:lang w:val="en-US"/>
    </w:rPr>
  </w:style>
  <w:style w:type="paragraph" w:styleId="8">
    <w:name w:val="heading 8"/>
    <w:basedOn w:val="a"/>
    <w:next w:val="a"/>
    <w:link w:val="80"/>
    <w:uiPriority w:val="99"/>
    <w:semiHidden/>
    <w:unhideWhenUsed/>
    <w:qFormat/>
    <w:rsid w:val="00544CB1"/>
    <w:pPr>
      <w:widowControl w:val="0"/>
      <w:suppressAutoHyphens w:val="0"/>
      <w:spacing w:before="240" w:after="60"/>
      <w:outlineLvl w:val="7"/>
    </w:pPr>
    <w:rPr>
      <w:rFonts w:eastAsia="SimSun"/>
      <w:i/>
      <w:iCs/>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Pr>
      <w:color w:val="000000"/>
    </w:rPr>
  </w:style>
  <w:style w:type="character" w:customStyle="1" w:styleId="WW8Num5z0">
    <w:name w:val="WW8Num5z0"/>
    <w:rPr>
      <w:rFonts w:ascii="Symbol" w:hAnsi="Symbol" w:cs="OpenSymbol"/>
    </w:rPr>
  </w:style>
  <w:style w:type="character" w:customStyle="1" w:styleId="WW8Num6z0">
    <w:name w:val="WW8Num6z0"/>
    <w:rPr>
      <w:rFonts w:ascii="Symbol" w:hAnsi="Symbol" w:cs="OpenSymbol"/>
    </w:rPr>
  </w:style>
  <w:style w:type="character" w:customStyle="1" w:styleId="81">
    <w:name w:val="Основной шрифт абзаца8"/>
  </w:style>
  <w:style w:type="character" w:customStyle="1" w:styleId="7">
    <w:name w:val="Основной шрифт абзаца7"/>
  </w:style>
  <w:style w:type="character" w:customStyle="1" w:styleId="61">
    <w:name w:val="Основной шрифт абзаца6"/>
  </w:style>
  <w:style w:type="character" w:customStyle="1" w:styleId="51">
    <w:name w:val="Основной шрифт абзаца5"/>
  </w:style>
  <w:style w:type="character" w:customStyle="1" w:styleId="41">
    <w:name w:val="Основной шрифт абзаца4"/>
  </w:style>
  <w:style w:type="character" w:customStyle="1" w:styleId="31">
    <w:name w:val="Основной шрифт абзаца3"/>
  </w:style>
  <w:style w:type="character" w:customStyle="1" w:styleId="21">
    <w:name w:val="Основной шрифт абзаца2"/>
  </w:style>
  <w:style w:type="character" w:customStyle="1" w:styleId="WW8Num2z0">
    <w:name w:val="WW8Num2z0"/>
    <w:rPr>
      <w:sz w:val="24"/>
      <w:szCs w:val="24"/>
    </w:rPr>
  </w:style>
  <w:style w:type="character" w:customStyle="1" w:styleId="11">
    <w:name w:val="Основной шрифт абзаца1"/>
  </w:style>
  <w:style w:type="character" w:customStyle="1" w:styleId="a3">
    <w:name w:val="Знак"/>
    <w:rPr>
      <w:rFonts w:ascii="Times New Roman" w:eastAsia="SimSun" w:hAnsi="Times New Roman" w:cs="Times New Roman"/>
      <w:sz w:val="28"/>
      <w:szCs w:val="28"/>
    </w:rPr>
  </w:style>
  <w:style w:type="character" w:customStyle="1" w:styleId="WW-">
    <w:name w:val="WW- Знак"/>
    <w:rPr>
      <w:rFonts w:ascii="Times New Roman" w:hAnsi="Times New Roman" w:cs="Times New Roman"/>
      <w:sz w:val="24"/>
      <w:szCs w:val="22"/>
    </w:rPr>
  </w:style>
  <w:style w:type="character" w:styleId="a4">
    <w:name w:val="page number"/>
    <w:basedOn w:val="11"/>
  </w:style>
  <w:style w:type="character" w:styleId="a5">
    <w:name w:val="Hyperlink"/>
    <w:uiPriority w:val="99"/>
    <w:rPr>
      <w:color w:val="0000FF"/>
      <w:u w:val="single"/>
    </w:rPr>
  </w:style>
  <w:style w:type="character" w:styleId="a6">
    <w:name w:val="FollowedHyperlink"/>
    <w:uiPriority w:val="99"/>
    <w:rPr>
      <w:color w:val="800080"/>
      <w:u w:val="single"/>
    </w:rPr>
  </w:style>
  <w:style w:type="character" w:customStyle="1" w:styleId="a7">
    <w:name w:val="Символ нумерации"/>
  </w:style>
  <w:style w:type="character" w:customStyle="1" w:styleId="a8">
    <w:name w:val="Маркеры списка"/>
    <w:rPr>
      <w:rFonts w:ascii="OpenSymbol" w:eastAsia="OpenSymbol" w:hAnsi="OpenSymbol" w:cs="OpenSymbol"/>
    </w:rPr>
  </w:style>
  <w:style w:type="paragraph" w:customStyle="1" w:styleId="12">
    <w:name w:val="Заголовок1"/>
    <w:basedOn w:val="a"/>
    <w:next w:val="a9"/>
    <w:uiPriority w:val="99"/>
    <w:pPr>
      <w:keepNext/>
      <w:spacing w:before="240" w:after="120"/>
    </w:pPr>
    <w:rPr>
      <w:rFonts w:ascii="Arial" w:eastAsia="Microsoft YaHei" w:hAnsi="Arial" w:cs="Mangal"/>
      <w:sz w:val="28"/>
      <w:szCs w:val="28"/>
    </w:rPr>
  </w:style>
  <w:style w:type="paragraph" w:styleId="a9">
    <w:name w:val="Body Text"/>
    <w:basedOn w:val="a"/>
    <w:link w:val="aa"/>
    <w:uiPriority w:val="99"/>
    <w:pPr>
      <w:spacing w:after="120"/>
    </w:pPr>
  </w:style>
  <w:style w:type="character" w:customStyle="1" w:styleId="aa">
    <w:name w:val="Основной текст Знак"/>
    <w:basedOn w:val="a0"/>
    <w:link w:val="a9"/>
    <w:uiPriority w:val="99"/>
    <w:rsid w:val="00E04A42"/>
    <w:rPr>
      <w:rFonts w:eastAsia="Calibri"/>
      <w:sz w:val="24"/>
      <w:szCs w:val="22"/>
      <w:lang w:eastAsia="ar-SA"/>
    </w:rPr>
  </w:style>
  <w:style w:type="paragraph" w:styleId="ab">
    <w:name w:val="List"/>
    <w:basedOn w:val="a9"/>
    <w:rPr>
      <w:rFonts w:cs="Mangal"/>
    </w:rPr>
  </w:style>
  <w:style w:type="paragraph" w:customStyle="1" w:styleId="82">
    <w:name w:val="Название8"/>
    <w:basedOn w:val="a"/>
    <w:pPr>
      <w:suppressLineNumbers/>
      <w:spacing w:before="120" w:after="120"/>
    </w:pPr>
    <w:rPr>
      <w:rFonts w:cs="Mangal"/>
      <w:i/>
      <w:iCs/>
      <w:szCs w:val="24"/>
    </w:rPr>
  </w:style>
  <w:style w:type="paragraph" w:customStyle="1" w:styleId="83">
    <w:name w:val="Указатель8"/>
    <w:basedOn w:val="a"/>
    <w:pPr>
      <w:suppressLineNumbers/>
    </w:pPr>
    <w:rPr>
      <w:rFonts w:cs="Mangal"/>
    </w:rPr>
  </w:style>
  <w:style w:type="paragraph" w:customStyle="1" w:styleId="70">
    <w:name w:val="Название7"/>
    <w:basedOn w:val="a"/>
    <w:pPr>
      <w:suppressLineNumbers/>
      <w:spacing w:before="120" w:after="120"/>
    </w:pPr>
    <w:rPr>
      <w:rFonts w:cs="Mangal"/>
      <w:i/>
      <w:iCs/>
      <w:szCs w:val="24"/>
    </w:rPr>
  </w:style>
  <w:style w:type="paragraph" w:customStyle="1" w:styleId="71">
    <w:name w:val="Указатель7"/>
    <w:basedOn w:val="a"/>
    <w:pPr>
      <w:suppressLineNumbers/>
    </w:pPr>
    <w:rPr>
      <w:rFonts w:cs="Mangal"/>
    </w:rPr>
  </w:style>
  <w:style w:type="paragraph" w:customStyle="1" w:styleId="62">
    <w:name w:val="Название6"/>
    <w:basedOn w:val="a"/>
    <w:pPr>
      <w:suppressLineNumbers/>
      <w:spacing w:before="120" w:after="120"/>
    </w:pPr>
    <w:rPr>
      <w:rFonts w:cs="Mangal"/>
      <w:i/>
      <w:iCs/>
      <w:szCs w:val="24"/>
    </w:rPr>
  </w:style>
  <w:style w:type="paragraph" w:customStyle="1" w:styleId="63">
    <w:name w:val="Указатель6"/>
    <w:basedOn w:val="a"/>
    <w:pPr>
      <w:suppressLineNumbers/>
    </w:pPr>
    <w:rPr>
      <w:rFonts w:cs="Mangal"/>
    </w:rPr>
  </w:style>
  <w:style w:type="paragraph" w:customStyle="1" w:styleId="52">
    <w:name w:val="Название5"/>
    <w:basedOn w:val="a"/>
    <w:pPr>
      <w:suppressLineNumbers/>
      <w:spacing w:before="120" w:after="120"/>
    </w:pPr>
    <w:rPr>
      <w:rFonts w:cs="Mangal"/>
      <w:i/>
      <w:iCs/>
      <w:szCs w:val="24"/>
    </w:rPr>
  </w:style>
  <w:style w:type="paragraph" w:customStyle="1" w:styleId="53">
    <w:name w:val="Указатель5"/>
    <w:basedOn w:val="a"/>
    <w:uiPriority w:val="99"/>
    <w:pPr>
      <w:suppressLineNumbers/>
    </w:pPr>
    <w:rPr>
      <w:rFonts w:cs="Mangal"/>
    </w:rPr>
  </w:style>
  <w:style w:type="paragraph" w:customStyle="1" w:styleId="42">
    <w:name w:val="Название4"/>
    <w:basedOn w:val="a"/>
    <w:pPr>
      <w:suppressLineNumbers/>
      <w:spacing w:before="120" w:after="120"/>
    </w:pPr>
    <w:rPr>
      <w:rFonts w:cs="Mangal"/>
      <w:i/>
      <w:iCs/>
      <w:szCs w:val="24"/>
    </w:rPr>
  </w:style>
  <w:style w:type="paragraph" w:customStyle="1" w:styleId="43">
    <w:name w:val="Указатель4"/>
    <w:basedOn w:val="a"/>
    <w:pPr>
      <w:suppressLineNumbers/>
    </w:pPr>
    <w:rPr>
      <w:rFonts w:cs="Mangal"/>
    </w:rPr>
  </w:style>
  <w:style w:type="paragraph" w:customStyle="1" w:styleId="32">
    <w:name w:val="Название3"/>
    <w:basedOn w:val="a"/>
    <w:pPr>
      <w:suppressLineNumbers/>
      <w:spacing w:before="120" w:after="120"/>
    </w:pPr>
    <w:rPr>
      <w:rFonts w:cs="Mangal"/>
      <w:i/>
      <w:iCs/>
      <w:szCs w:val="24"/>
    </w:rPr>
  </w:style>
  <w:style w:type="paragraph" w:customStyle="1" w:styleId="33">
    <w:name w:val="Указатель3"/>
    <w:basedOn w:val="a"/>
    <w:pPr>
      <w:suppressLineNumbers/>
    </w:pPr>
    <w:rPr>
      <w:rFonts w:cs="Mangal"/>
    </w:rPr>
  </w:style>
  <w:style w:type="paragraph" w:customStyle="1" w:styleId="22">
    <w:name w:val="Название2"/>
    <w:basedOn w:val="a"/>
    <w:pPr>
      <w:suppressLineNumbers/>
      <w:spacing w:before="120" w:after="120"/>
    </w:pPr>
    <w:rPr>
      <w:rFonts w:cs="Mangal"/>
      <w:i/>
      <w:iCs/>
      <w:szCs w:val="24"/>
    </w:rPr>
  </w:style>
  <w:style w:type="paragraph" w:customStyle="1" w:styleId="23">
    <w:name w:val="Указатель2"/>
    <w:basedOn w:val="a"/>
    <w:pPr>
      <w:suppressLineNumbers/>
    </w:pPr>
    <w:rPr>
      <w:rFonts w:cs="Mangal"/>
    </w:rPr>
  </w:style>
  <w:style w:type="paragraph" w:customStyle="1" w:styleId="13">
    <w:name w:val="Название1"/>
    <w:basedOn w:val="a"/>
    <w:uiPriority w:val="99"/>
    <w:pPr>
      <w:suppressLineNumbers/>
      <w:spacing w:before="120" w:after="120"/>
    </w:pPr>
    <w:rPr>
      <w:rFonts w:cs="Mangal"/>
      <w:i/>
      <w:iCs/>
      <w:szCs w:val="24"/>
    </w:rPr>
  </w:style>
  <w:style w:type="paragraph" w:customStyle="1" w:styleId="14">
    <w:name w:val="Указатель1"/>
    <w:basedOn w:val="a"/>
    <w:pPr>
      <w:suppressLineNumbers/>
    </w:pPr>
    <w:rPr>
      <w:rFonts w:cs="Mangal"/>
    </w:rPr>
  </w:style>
  <w:style w:type="paragraph" w:customStyle="1" w:styleId="ConsPlusNormal">
    <w:name w:val="ConsPlusNormal"/>
    <w:link w:val="ConsPlusNormal0"/>
    <w:qFormat/>
    <w:pPr>
      <w:widowControl w:val="0"/>
      <w:suppressAutoHyphens/>
      <w:autoSpaceDE w:val="0"/>
      <w:ind w:firstLine="720"/>
    </w:pPr>
    <w:rPr>
      <w:rFonts w:ascii="Arial" w:hAnsi="Arial" w:cs="Arial"/>
      <w:lang w:eastAsia="ar-SA"/>
    </w:rPr>
  </w:style>
  <w:style w:type="character" w:customStyle="1" w:styleId="ConsPlusNormal0">
    <w:name w:val="ConsPlusNormal Знак"/>
    <w:basedOn w:val="a0"/>
    <w:link w:val="ConsPlusNormal"/>
    <w:uiPriority w:val="99"/>
    <w:rsid w:val="00E1232C"/>
    <w:rPr>
      <w:rFonts w:ascii="Arial" w:hAnsi="Arial" w:cs="Arial"/>
      <w:lang w:eastAsia="ar-SA"/>
    </w:rPr>
  </w:style>
  <w:style w:type="paragraph" w:customStyle="1" w:styleId="ConsPlusNonformat">
    <w:name w:val="ConsPlusNonformat"/>
    <w:uiPriority w:val="99"/>
    <w:pPr>
      <w:widowControl w:val="0"/>
      <w:suppressAutoHyphens/>
      <w:autoSpaceDE w:val="0"/>
    </w:pPr>
    <w:rPr>
      <w:rFonts w:ascii="Courier New" w:hAnsi="Courier New" w:cs="Courier New"/>
      <w:lang w:eastAsia="ar-SA"/>
    </w:rPr>
  </w:style>
  <w:style w:type="paragraph" w:customStyle="1" w:styleId="310">
    <w:name w:val="Основной текст 31"/>
    <w:basedOn w:val="a"/>
    <w:uiPriority w:val="99"/>
    <w:rPr>
      <w:rFonts w:eastAsia="SimSun"/>
      <w:sz w:val="28"/>
      <w:szCs w:val="28"/>
    </w:rPr>
  </w:style>
  <w:style w:type="paragraph" w:customStyle="1" w:styleId="210">
    <w:name w:val="Основной текст с отступом 21"/>
    <w:basedOn w:val="a"/>
    <w:pPr>
      <w:spacing w:after="120" w:line="480" w:lineRule="auto"/>
      <w:ind w:left="283"/>
    </w:pPr>
  </w:style>
  <w:style w:type="paragraph" w:customStyle="1" w:styleId="ac">
    <w:name w:val="Таблицы (моноширинный)"/>
    <w:basedOn w:val="a"/>
    <w:next w:val="a"/>
    <w:uiPriority w:val="99"/>
    <w:pPr>
      <w:widowControl w:val="0"/>
      <w:autoSpaceDE w:val="0"/>
      <w:jc w:val="both"/>
    </w:pPr>
    <w:rPr>
      <w:rFonts w:ascii="Courier New" w:eastAsia="Times New Roman" w:hAnsi="Courier New" w:cs="Courier New"/>
      <w:sz w:val="20"/>
      <w:szCs w:val="20"/>
    </w:rPr>
  </w:style>
  <w:style w:type="paragraph" w:customStyle="1" w:styleId="ConsNormal">
    <w:name w:val="ConsNormal"/>
    <w:pPr>
      <w:widowControl w:val="0"/>
      <w:suppressAutoHyphens/>
      <w:autoSpaceDE w:val="0"/>
      <w:ind w:right="19772" w:firstLine="720"/>
    </w:pPr>
    <w:rPr>
      <w:rFonts w:ascii="Arial" w:hAnsi="Arial" w:cs="Arial"/>
      <w:lang w:eastAsia="ar-SA"/>
    </w:rPr>
  </w:style>
  <w:style w:type="paragraph" w:styleId="ad">
    <w:name w:val="header"/>
    <w:basedOn w:val="a"/>
    <w:link w:val="ae"/>
    <w:uiPriority w:val="99"/>
    <w:pPr>
      <w:tabs>
        <w:tab w:val="center" w:pos="4677"/>
        <w:tab w:val="right" w:pos="9355"/>
      </w:tabs>
    </w:pPr>
  </w:style>
  <w:style w:type="character" w:customStyle="1" w:styleId="ae">
    <w:name w:val="Верхний колонтитул Знак"/>
    <w:link w:val="ad"/>
    <w:uiPriority w:val="99"/>
    <w:rsid w:val="00D044ED"/>
    <w:rPr>
      <w:rFonts w:eastAsia="Calibri"/>
      <w:sz w:val="24"/>
      <w:szCs w:val="22"/>
      <w:lang w:eastAsia="ar-SA"/>
    </w:rPr>
  </w:style>
  <w:style w:type="paragraph" w:styleId="af">
    <w:name w:val="footer"/>
    <w:basedOn w:val="a"/>
    <w:link w:val="af0"/>
    <w:uiPriority w:val="99"/>
    <w:pPr>
      <w:tabs>
        <w:tab w:val="center" w:pos="4677"/>
        <w:tab w:val="right" w:pos="9355"/>
      </w:tabs>
    </w:pPr>
  </w:style>
  <w:style w:type="character" w:customStyle="1" w:styleId="af0">
    <w:name w:val="Нижний колонтитул Знак"/>
    <w:basedOn w:val="a0"/>
    <w:link w:val="af"/>
    <w:uiPriority w:val="99"/>
    <w:rsid w:val="00EA49AE"/>
    <w:rPr>
      <w:rFonts w:eastAsia="Calibri"/>
      <w:sz w:val="24"/>
      <w:szCs w:val="22"/>
      <w:lang w:eastAsia="ar-SA"/>
    </w:rPr>
  </w:style>
  <w:style w:type="paragraph" w:customStyle="1" w:styleId="af1">
    <w:name w:val="Содержимое таблицы"/>
    <w:basedOn w:val="a"/>
    <w:uiPriority w:val="99"/>
    <w:pPr>
      <w:suppressLineNumbers/>
    </w:pPr>
  </w:style>
  <w:style w:type="paragraph" w:customStyle="1" w:styleId="af2">
    <w:name w:val="Заголовок таблицы"/>
    <w:basedOn w:val="af1"/>
    <w:uiPriority w:val="99"/>
    <w:pPr>
      <w:jc w:val="center"/>
    </w:pPr>
    <w:rPr>
      <w:b/>
      <w:bCs/>
    </w:rPr>
  </w:style>
  <w:style w:type="paragraph" w:customStyle="1" w:styleId="af3">
    <w:name w:val="Содержимое врезки"/>
    <w:basedOn w:val="a9"/>
  </w:style>
  <w:style w:type="paragraph" w:customStyle="1" w:styleId="220">
    <w:name w:val="Основной текст с отступом 22"/>
    <w:basedOn w:val="a"/>
    <w:pPr>
      <w:ind w:firstLine="561"/>
      <w:jc w:val="both"/>
    </w:pPr>
  </w:style>
  <w:style w:type="paragraph" w:customStyle="1" w:styleId="230">
    <w:name w:val="Основной текст с отступом 23"/>
    <w:basedOn w:val="a"/>
    <w:uiPriority w:val="99"/>
    <w:pPr>
      <w:ind w:firstLine="561"/>
      <w:jc w:val="both"/>
    </w:pPr>
  </w:style>
  <w:style w:type="paragraph" w:customStyle="1" w:styleId="Heading">
    <w:name w:val="Heading"/>
    <w:pPr>
      <w:widowControl w:val="0"/>
      <w:suppressAutoHyphens/>
      <w:autoSpaceDE w:val="0"/>
    </w:pPr>
    <w:rPr>
      <w:rFonts w:ascii="Arial" w:hAnsi="Arial" w:cs="Arial"/>
      <w:b/>
      <w:bCs/>
      <w:sz w:val="22"/>
      <w:szCs w:val="22"/>
      <w:lang w:eastAsia="ar-SA"/>
    </w:rPr>
  </w:style>
  <w:style w:type="paragraph" w:customStyle="1" w:styleId="Preformat">
    <w:name w:val="Preformat"/>
    <w:rsid w:val="00CA52ED"/>
    <w:pPr>
      <w:overflowPunct w:val="0"/>
      <w:autoSpaceDE w:val="0"/>
      <w:autoSpaceDN w:val="0"/>
      <w:adjustRightInd w:val="0"/>
      <w:textAlignment w:val="baseline"/>
    </w:pPr>
    <w:rPr>
      <w:rFonts w:ascii="Courier New" w:hAnsi="Courier New"/>
    </w:rPr>
  </w:style>
  <w:style w:type="paragraph" w:styleId="af4">
    <w:name w:val="footnote text"/>
    <w:basedOn w:val="a"/>
    <w:link w:val="af5"/>
    <w:uiPriority w:val="99"/>
    <w:semiHidden/>
    <w:unhideWhenUsed/>
    <w:rsid w:val="002D3E89"/>
    <w:rPr>
      <w:sz w:val="20"/>
      <w:szCs w:val="20"/>
    </w:rPr>
  </w:style>
  <w:style w:type="character" w:customStyle="1" w:styleId="af5">
    <w:name w:val="Текст сноски Знак"/>
    <w:link w:val="af4"/>
    <w:uiPriority w:val="99"/>
    <w:semiHidden/>
    <w:rsid w:val="002D3E89"/>
    <w:rPr>
      <w:rFonts w:eastAsia="Calibri"/>
      <w:lang w:eastAsia="ar-SA"/>
    </w:rPr>
  </w:style>
  <w:style w:type="character" w:styleId="af6">
    <w:name w:val="footnote reference"/>
    <w:semiHidden/>
    <w:unhideWhenUsed/>
    <w:rsid w:val="002D3E89"/>
    <w:rPr>
      <w:vertAlign w:val="superscript"/>
    </w:rPr>
  </w:style>
  <w:style w:type="table" w:styleId="af7">
    <w:name w:val="Table Grid"/>
    <w:basedOn w:val="a1"/>
    <w:uiPriority w:val="59"/>
    <w:rsid w:val="002A77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Balloon Text"/>
    <w:basedOn w:val="a"/>
    <w:link w:val="af9"/>
    <w:uiPriority w:val="99"/>
    <w:semiHidden/>
    <w:rsid w:val="008B48BB"/>
    <w:rPr>
      <w:rFonts w:ascii="Tahoma" w:hAnsi="Tahoma" w:cs="Tahoma"/>
      <w:sz w:val="16"/>
      <w:szCs w:val="16"/>
    </w:rPr>
  </w:style>
  <w:style w:type="character" w:customStyle="1" w:styleId="af9">
    <w:name w:val="Текст выноски Знак"/>
    <w:basedOn w:val="a0"/>
    <w:link w:val="af8"/>
    <w:uiPriority w:val="99"/>
    <w:semiHidden/>
    <w:rsid w:val="00E04A42"/>
    <w:rPr>
      <w:rFonts w:ascii="Tahoma" w:eastAsia="Calibri" w:hAnsi="Tahoma" w:cs="Tahoma"/>
      <w:sz w:val="16"/>
      <w:szCs w:val="16"/>
      <w:lang w:eastAsia="ar-SA"/>
    </w:rPr>
  </w:style>
  <w:style w:type="character" w:styleId="afa">
    <w:name w:val="annotation reference"/>
    <w:basedOn w:val="a0"/>
    <w:uiPriority w:val="99"/>
    <w:semiHidden/>
    <w:unhideWhenUsed/>
    <w:rsid w:val="000A7789"/>
    <w:rPr>
      <w:sz w:val="16"/>
      <w:szCs w:val="16"/>
    </w:rPr>
  </w:style>
  <w:style w:type="paragraph" w:styleId="afb">
    <w:name w:val="annotation text"/>
    <w:basedOn w:val="a"/>
    <w:link w:val="afc"/>
    <w:uiPriority w:val="99"/>
    <w:semiHidden/>
    <w:unhideWhenUsed/>
    <w:rsid w:val="000A7789"/>
    <w:rPr>
      <w:sz w:val="20"/>
      <w:szCs w:val="20"/>
    </w:rPr>
  </w:style>
  <w:style w:type="character" w:customStyle="1" w:styleId="afc">
    <w:name w:val="Текст примечания Знак"/>
    <w:basedOn w:val="a0"/>
    <w:link w:val="afb"/>
    <w:uiPriority w:val="99"/>
    <w:semiHidden/>
    <w:rsid w:val="000A7789"/>
    <w:rPr>
      <w:rFonts w:eastAsia="Calibri"/>
      <w:lang w:eastAsia="ar-SA"/>
    </w:rPr>
  </w:style>
  <w:style w:type="paragraph" w:styleId="afd">
    <w:name w:val="annotation subject"/>
    <w:basedOn w:val="afb"/>
    <w:next w:val="afb"/>
    <w:link w:val="afe"/>
    <w:uiPriority w:val="99"/>
    <w:semiHidden/>
    <w:unhideWhenUsed/>
    <w:rsid w:val="000A7789"/>
    <w:rPr>
      <w:b/>
      <w:bCs/>
    </w:rPr>
  </w:style>
  <w:style w:type="character" w:customStyle="1" w:styleId="afe">
    <w:name w:val="Тема примечания Знак"/>
    <w:basedOn w:val="afc"/>
    <w:link w:val="afd"/>
    <w:uiPriority w:val="99"/>
    <w:semiHidden/>
    <w:rsid w:val="000A7789"/>
    <w:rPr>
      <w:rFonts w:eastAsia="Calibri"/>
      <w:b/>
      <w:bCs/>
      <w:lang w:eastAsia="ar-SA"/>
    </w:rPr>
  </w:style>
  <w:style w:type="paragraph" w:styleId="aff">
    <w:name w:val="List Paragraph"/>
    <w:aliases w:val="3_Абзац списка"/>
    <w:basedOn w:val="a"/>
    <w:link w:val="aff0"/>
    <w:uiPriority w:val="34"/>
    <w:qFormat/>
    <w:rsid w:val="00A5020B"/>
    <w:pPr>
      <w:suppressAutoHyphens w:val="0"/>
      <w:ind w:left="720"/>
      <w:contextualSpacing/>
    </w:pPr>
    <w:rPr>
      <w:rFonts w:asciiTheme="minorHAnsi" w:eastAsiaTheme="minorHAnsi" w:hAnsiTheme="minorHAnsi" w:cstheme="minorBidi"/>
      <w:sz w:val="22"/>
      <w:lang w:eastAsia="en-US"/>
    </w:rPr>
  </w:style>
  <w:style w:type="character" w:customStyle="1" w:styleId="aff0">
    <w:name w:val="Абзац списка Знак"/>
    <w:aliases w:val="3_Абзац списка Знак"/>
    <w:link w:val="aff"/>
    <w:uiPriority w:val="34"/>
    <w:locked/>
    <w:rsid w:val="00A5020B"/>
    <w:rPr>
      <w:rFonts w:asciiTheme="minorHAnsi" w:eastAsiaTheme="minorHAnsi" w:hAnsiTheme="minorHAnsi" w:cstheme="minorBidi"/>
      <w:sz w:val="22"/>
      <w:szCs w:val="22"/>
      <w:lang w:eastAsia="en-US"/>
    </w:rPr>
  </w:style>
  <w:style w:type="paragraph" w:customStyle="1" w:styleId="Default">
    <w:name w:val="Default"/>
    <w:uiPriority w:val="99"/>
    <w:rsid w:val="00B34525"/>
    <w:pPr>
      <w:autoSpaceDE w:val="0"/>
      <w:autoSpaceDN w:val="0"/>
      <w:adjustRightInd w:val="0"/>
    </w:pPr>
    <w:rPr>
      <w:color w:val="000000"/>
      <w:sz w:val="24"/>
      <w:szCs w:val="24"/>
    </w:rPr>
  </w:style>
  <w:style w:type="character" w:customStyle="1" w:styleId="10">
    <w:name w:val="Заголовок 1 Знак"/>
    <w:basedOn w:val="a0"/>
    <w:link w:val="1"/>
    <w:rsid w:val="00CB432D"/>
    <w:rPr>
      <w:w w:val="117"/>
      <w:sz w:val="28"/>
      <w:lang w:val="x-none" w:eastAsia="x-none"/>
    </w:rPr>
  </w:style>
  <w:style w:type="character" w:customStyle="1" w:styleId="20">
    <w:name w:val="Заголовок 2 Знак"/>
    <w:basedOn w:val="a0"/>
    <w:link w:val="2"/>
    <w:rsid w:val="00CB432D"/>
    <w:rPr>
      <w:rFonts w:ascii="Cambria" w:hAnsi="Cambria"/>
      <w:b/>
      <w:bCs/>
      <w:color w:val="4F81BD"/>
      <w:sz w:val="26"/>
      <w:szCs w:val="26"/>
      <w:lang w:val="x-none" w:eastAsia="x-none"/>
    </w:rPr>
  </w:style>
  <w:style w:type="character" w:customStyle="1" w:styleId="30">
    <w:name w:val="Заголовок 3 Знак"/>
    <w:basedOn w:val="a0"/>
    <w:link w:val="3"/>
    <w:rsid w:val="00CB432D"/>
    <w:rPr>
      <w:rFonts w:ascii="Arial" w:hAnsi="Arial"/>
      <w:b/>
      <w:bCs/>
      <w:sz w:val="26"/>
      <w:szCs w:val="26"/>
      <w:lang w:val="x-none" w:eastAsia="x-none"/>
    </w:rPr>
  </w:style>
  <w:style w:type="character" w:customStyle="1" w:styleId="40">
    <w:name w:val="Заголовок 4 Знак"/>
    <w:basedOn w:val="a0"/>
    <w:link w:val="4"/>
    <w:rsid w:val="00CB432D"/>
    <w:rPr>
      <w:rFonts w:ascii="Cambria" w:hAnsi="Cambria"/>
      <w:b/>
      <w:bCs/>
      <w:i/>
      <w:iCs/>
      <w:color w:val="4F81BD"/>
      <w:sz w:val="24"/>
      <w:szCs w:val="24"/>
      <w:lang w:val="x-none" w:eastAsia="x-none"/>
    </w:rPr>
  </w:style>
  <w:style w:type="character" w:customStyle="1" w:styleId="50">
    <w:name w:val="Заголовок 5 Знак"/>
    <w:basedOn w:val="a0"/>
    <w:link w:val="5"/>
    <w:rsid w:val="00CB432D"/>
    <w:rPr>
      <w:rFonts w:ascii="Calibri" w:hAnsi="Calibri"/>
      <w:b/>
      <w:bCs/>
      <w:i/>
      <w:iCs/>
      <w:sz w:val="26"/>
      <w:szCs w:val="26"/>
      <w:lang w:val="x-none" w:eastAsia="x-none"/>
    </w:rPr>
  </w:style>
  <w:style w:type="character" w:customStyle="1" w:styleId="60">
    <w:name w:val="Заголовок 6 Знак"/>
    <w:basedOn w:val="a0"/>
    <w:link w:val="6"/>
    <w:rsid w:val="00CB432D"/>
    <w:rPr>
      <w:rFonts w:eastAsia="Arial Unicode MS"/>
      <w:sz w:val="28"/>
      <w:szCs w:val="24"/>
      <w:u w:val="single"/>
      <w:lang w:val="en-US" w:eastAsia="ar-SA"/>
    </w:rPr>
  </w:style>
  <w:style w:type="numbering" w:customStyle="1" w:styleId="15">
    <w:name w:val="Нет списка1"/>
    <w:next w:val="a2"/>
    <w:uiPriority w:val="99"/>
    <w:semiHidden/>
    <w:unhideWhenUsed/>
    <w:rsid w:val="00CB432D"/>
  </w:style>
  <w:style w:type="paragraph" w:customStyle="1" w:styleId="140">
    <w:name w:val="Текст 14(основной)"/>
    <w:basedOn w:val="a"/>
    <w:link w:val="141"/>
    <w:rsid w:val="00CB432D"/>
    <w:pPr>
      <w:suppressAutoHyphens w:val="0"/>
      <w:spacing w:line="360" w:lineRule="auto"/>
      <w:ind w:firstLine="708"/>
      <w:jc w:val="both"/>
    </w:pPr>
    <w:rPr>
      <w:rFonts w:eastAsia="Times New Roman"/>
      <w:sz w:val="28"/>
      <w:szCs w:val="24"/>
      <w:lang w:val="x-none" w:eastAsia="x-none"/>
    </w:rPr>
  </w:style>
  <w:style w:type="character" w:customStyle="1" w:styleId="141">
    <w:name w:val="Текст 14(основной) Знак"/>
    <w:link w:val="140"/>
    <w:rsid w:val="00CB432D"/>
    <w:rPr>
      <w:sz w:val="28"/>
      <w:szCs w:val="24"/>
      <w:lang w:val="x-none" w:eastAsia="x-none"/>
    </w:rPr>
  </w:style>
  <w:style w:type="table" w:customStyle="1" w:styleId="16">
    <w:name w:val="СРО1"/>
    <w:basedOn w:val="a1"/>
    <w:next w:val="af7"/>
    <w:uiPriority w:val="59"/>
    <w:rsid w:val="00CB432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1">
    <w:name w:val="_Рис.Табл."/>
    <w:basedOn w:val="a"/>
    <w:next w:val="a"/>
    <w:rsid w:val="00CB432D"/>
    <w:pPr>
      <w:suppressAutoHyphens w:val="0"/>
      <w:spacing w:before="120" w:after="120"/>
      <w:jc w:val="center"/>
    </w:pPr>
    <w:rPr>
      <w:rFonts w:eastAsia="Times New Roman"/>
      <w:b/>
      <w:bCs/>
      <w:i/>
      <w:iCs/>
      <w:szCs w:val="20"/>
      <w:lang w:eastAsia="ru-RU"/>
    </w:rPr>
  </w:style>
  <w:style w:type="character" w:customStyle="1" w:styleId="apple-converted-space">
    <w:name w:val="apple-converted-space"/>
    <w:basedOn w:val="a0"/>
    <w:rsid w:val="00CB432D"/>
  </w:style>
  <w:style w:type="character" w:styleId="aff2">
    <w:name w:val="Placeholder Text"/>
    <w:uiPriority w:val="99"/>
    <w:semiHidden/>
    <w:rsid w:val="00CB432D"/>
    <w:rPr>
      <w:color w:val="808080"/>
    </w:rPr>
  </w:style>
  <w:style w:type="paragraph" w:customStyle="1" w:styleId="textn">
    <w:name w:val="textn"/>
    <w:basedOn w:val="a"/>
    <w:rsid w:val="00CB432D"/>
    <w:pPr>
      <w:suppressAutoHyphens w:val="0"/>
      <w:spacing w:before="100" w:beforeAutospacing="1" w:after="100" w:afterAutospacing="1"/>
      <w:jc w:val="both"/>
    </w:pPr>
    <w:rPr>
      <w:rFonts w:eastAsia="Times New Roman"/>
      <w:szCs w:val="24"/>
      <w:lang w:eastAsia="ru-RU"/>
    </w:rPr>
  </w:style>
  <w:style w:type="paragraph" w:styleId="aff3">
    <w:name w:val="Normal (Web)"/>
    <w:basedOn w:val="a"/>
    <w:uiPriority w:val="99"/>
    <w:unhideWhenUsed/>
    <w:rsid w:val="00CB432D"/>
    <w:pPr>
      <w:suppressAutoHyphens w:val="0"/>
      <w:spacing w:before="100" w:beforeAutospacing="1" w:after="100" w:afterAutospacing="1"/>
      <w:jc w:val="both"/>
    </w:pPr>
    <w:rPr>
      <w:rFonts w:eastAsia="Times New Roman"/>
      <w:szCs w:val="24"/>
      <w:lang w:eastAsia="ru-RU"/>
    </w:rPr>
  </w:style>
  <w:style w:type="character" w:styleId="aff4">
    <w:name w:val="line number"/>
    <w:basedOn w:val="a0"/>
    <w:uiPriority w:val="99"/>
    <w:semiHidden/>
    <w:unhideWhenUsed/>
    <w:rsid w:val="00CB432D"/>
  </w:style>
  <w:style w:type="paragraph" w:styleId="aff5">
    <w:name w:val="Document Map"/>
    <w:basedOn w:val="a"/>
    <w:link w:val="aff6"/>
    <w:uiPriority w:val="99"/>
    <w:semiHidden/>
    <w:unhideWhenUsed/>
    <w:rsid w:val="00CB432D"/>
    <w:pPr>
      <w:suppressAutoHyphens w:val="0"/>
      <w:jc w:val="both"/>
    </w:pPr>
    <w:rPr>
      <w:rFonts w:ascii="Tahoma" w:eastAsia="Times New Roman" w:hAnsi="Tahoma"/>
      <w:sz w:val="16"/>
      <w:szCs w:val="16"/>
      <w:lang w:val="x-none" w:eastAsia="x-none"/>
    </w:rPr>
  </w:style>
  <w:style w:type="character" w:customStyle="1" w:styleId="aff6">
    <w:name w:val="Схема документа Знак"/>
    <w:basedOn w:val="a0"/>
    <w:link w:val="aff5"/>
    <w:uiPriority w:val="99"/>
    <w:semiHidden/>
    <w:rsid w:val="00CB432D"/>
    <w:rPr>
      <w:rFonts w:ascii="Tahoma" w:hAnsi="Tahoma"/>
      <w:sz w:val="16"/>
      <w:szCs w:val="16"/>
      <w:lang w:val="x-none" w:eastAsia="x-none"/>
    </w:rPr>
  </w:style>
  <w:style w:type="paragraph" w:styleId="aff7">
    <w:name w:val="No Spacing"/>
    <w:qFormat/>
    <w:rsid w:val="00CB432D"/>
    <w:pPr>
      <w:jc w:val="both"/>
    </w:pPr>
    <w:rPr>
      <w:rFonts w:ascii="Calibri" w:eastAsia="Calibri" w:hAnsi="Calibri"/>
      <w:sz w:val="22"/>
      <w:szCs w:val="22"/>
      <w:lang w:eastAsia="en-US"/>
    </w:rPr>
  </w:style>
  <w:style w:type="character" w:styleId="aff8">
    <w:name w:val="Strong"/>
    <w:uiPriority w:val="22"/>
    <w:qFormat/>
    <w:rsid w:val="00CB432D"/>
    <w:rPr>
      <w:b/>
      <w:bCs/>
    </w:rPr>
  </w:style>
  <w:style w:type="character" w:styleId="aff9">
    <w:name w:val="Emphasis"/>
    <w:uiPriority w:val="20"/>
    <w:qFormat/>
    <w:rsid w:val="00CB432D"/>
    <w:rPr>
      <w:i/>
      <w:iCs/>
    </w:rPr>
  </w:style>
  <w:style w:type="paragraph" w:styleId="affa">
    <w:name w:val="Plain Text"/>
    <w:basedOn w:val="a"/>
    <w:link w:val="affb"/>
    <w:uiPriority w:val="99"/>
    <w:semiHidden/>
    <w:rsid w:val="00CB432D"/>
    <w:pPr>
      <w:suppressAutoHyphens w:val="0"/>
      <w:jc w:val="both"/>
    </w:pPr>
    <w:rPr>
      <w:rFonts w:ascii="Courier New" w:eastAsia="Times New Roman" w:hAnsi="Courier New"/>
      <w:sz w:val="20"/>
      <w:szCs w:val="20"/>
      <w:lang w:val="x-none" w:eastAsia="x-none"/>
    </w:rPr>
  </w:style>
  <w:style w:type="character" w:customStyle="1" w:styleId="affb">
    <w:name w:val="Текст Знак"/>
    <w:basedOn w:val="a0"/>
    <w:link w:val="affa"/>
    <w:uiPriority w:val="99"/>
    <w:semiHidden/>
    <w:rsid w:val="00CB432D"/>
    <w:rPr>
      <w:rFonts w:ascii="Courier New" w:hAnsi="Courier New"/>
      <w:lang w:val="x-none" w:eastAsia="x-none"/>
    </w:rPr>
  </w:style>
  <w:style w:type="paragraph" w:customStyle="1" w:styleId="Style42">
    <w:name w:val="Style42"/>
    <w:basedOn w:val="a"/>
    <w:uiPriority w:val="99"/>
    <w:rsid w:val="00CB432D"/>
    <w:pPr>
      <w:widowControl w:val="0"/>
      <w:suppressAutoHyphens w:val="0"/>
      <w:autoSpaceDE w:val="0"/>
      <w:autoSpaceDN w:val="0"/>
      <w:adjustRightInd w:val="0"/>
      <w:jc w:val="center"/>
    </w:pPr>
    <w:rPr>
      <w:rFonts w:eastAsia="Times New Roman"/>
      <w:szCs w:val="24"/>
      <w:lang w:eastAsia="ru-RU"/>
    </w:rPr>
  </w:style>
  <w:style w:type="paragraph" w:customStyle="1" w:styleId="Style43">
    <w:name w:val="Style43"/>
    <w:basedOn w:val="a"/>
    <w:uiPriority w:val="99"/>
    <w:rsid w:val="00CB432D"/>
    <w:pPr>
      <w:widowControl w:val="0"/>
      <w:suppressAutoHyphens w:val="0"/>
      <w:autoSpaceDE w:val="0"/>
      <w:autoSpaceDN w:val="0"/>
      <w:adjustRightInd w:val="0"/>
      <w:jc w:val="both"/>
    </w:pPr>
    <w:rPr>
      <w:rFonts w:eastAsia="Times New Roman"/>
      <w:szCs w:val="24"/>
      <w:lang w:eastAsia="ru-RU"/>
    </w:rPr>
  </w:style>
  <w:style w:type="character" w:customStyle="1" w:styleId="FontStyle79">
    <w:name w:val="Font Style79"/>
    <w:uiPriority w:val="99"/>
    <w:rsid w:val="00CB432D"/>
    <w:rPr>
      <w:rFonts w:ascii="Times New Roman" w:hAnsi="Times New Roman" w:cs="Times New Roman"/>
      <w:b/>
      <w:bCs/>
      <w:sz w:val="24"/>
      <w:szCs w:val="24"/>
    </w:rPr>
  </w:style>
  <w:style w:type="character" w:customStyle="1" w:styleId="FontStyle88">
    <w:name w:val="Font Style88"/>
    <w:uiPriority w:val="99"/>
    <w:rsid w:val="00CB432D"/>
    <w:rPr>
      <w:rFonts w:ascii="Times New Roman" w:hAnsi="Times New Roman" w:cs="Times New Roman"/>
      <w:b/>
      <w:bCs/>
      <w:sz w:val="24"/>
      <w:szCs w:val="24"/>
    </w:rPr>
  </w:style>
  <w:style w:type="paragraph" w:customStyle="1" w:styleId="Style29">
    <w:name w:val="Style29"/>
    <w:basedOn w:val="a"/>
    <w:uiPriority w:val="99"/>
    <w:rsid w:val="00CB432D"/>
    <w:pPr>
      <w:widowControl w:val="0"/>
      <w:suppressAutoHyphens w:val="0"/>
      <w:autoSpaceDE w:val="0"/>
      <w:autoSpaceDN w:val="0"/>
      <w:adjustRightInd w:val="0"/>
      <w:spacing w:line="274" w:lineRule="exact"/>
      <w:jc w:val="center"/>
    </w:pPr>
    <w:rPr>
      <w:rFonts w:eastAsia="Times New Roman"/>
      <w:szCs w:val="24"/>
      <w:lang w:eastAsia="ru-RU"/>
    </w:rPr>
  </w:style>
  <w:style w:type="character" w:customStyle="1" w:styleId="FontStyle87">
    <w:name w:val="Font Style87"/>
    <w:uiPriority w:val="99"/>
    <w:rsid w:val="00CB432D"/>
    <w:rPr>
      <w:rFonts w:ascii="Times New Roman" w:hAnsi="Times New Roman" w:cs="Times New Roman"/>
      <w:sz w:val="24"/>
      <w:szCs w:val="24"/>
    </w:rPr>
  </w:style>
  <w:style w:type="paragraph" w:customStyle="1" w:styleId="Style30">
    <w:name w:val="Style30"/>
    <w:basedOn w:val="a"/>
    <w:uiPriority w:val="99"/>
    <w:rsid w:val="00CB432D"/>
    <w:pPr>
      <w:widowControl w:val="0"/>
      <w:suppressAutoHyphens w:val="0"/>
      <w:autoSpaceDE w:val="0"/>
      <w:autoSpaceDN w:val="0"/>
      <w:adjustRightInd w:val="0"/>
      <w:spacing w:line="278" w:lineRule="exact"/>
      <w:jc w:val="both"/>
    </w:pPr>
    <w:rPr>
      <w:rFonts w:eastAsia="Times New Roman"/>
      <w:szCs w:val="24"/>
      <w:lang w:eastAsia="ru-RU"/>
    </w:rPr>
  </w:style>
  <w:style w:type="paragraph" w:customStyle="1" w:styleId="Style18">
    <w:name w:val="Style18"/>
    <w:basedOn w:val="a"/>
    <w:uiPriority w:val="99"/>
    <w:rsid w:val="00CB432D"/>
    <w:pPr>
      <w:widowControl w:val="0"/>
      <w:suppressAutoHyphens w:val="0"/>
      <w:autoSpaceDE w:val="0"/>
      <w:autoSpaceDN w:val="0"/>
      <w:adjustRightInd w:val="0"/>
      <w:spacing w:line="278" w:lineRule="exact"/>
      <w:jc w:val="both"/>
    </w:pPr>
    <w:rPr>
      <w:rFonts w:eastAsia="Times New Roman"/>
      <w:szCs w:val="24"/>
      <w:lang w:eastAsia="ru-RU"/>
    </w:rPr>
  </w:style>
  <w:style w:type="paragraph" w:customStyle="1" w:styleId="Style59">
    <w:name w:val="Style59"/>
    <w:basedOn w:val="a"/>
    <w:uiPriority w:val="99"/>
    <w:rsid w:val="00CB432D"/>
    <w:pPr>
      <w:widowControl w:val="0"/>
      <w:suppressAutoHyphens w:val="0"/>
      <w:autoSpaceDE w:val="0"/>
      <w:autoSpaceDN w:val="0"/>
      <w:adjustRightInd w:val="0"/>
      <w:spacing w:line="278" w:lineRule="exact"/>
      <w:ind w:firstLine="403"/>
      <w:jc w:val="both"/>
    </w:pPr>
    <w:rPr>
      <w:rFonts w:eastAsia="Times New Roman"/>
      <w:szCs w:val="24"/>
      <w:lang w:eastAsia="ru-RU"/>
    </w:rPr>
  </w:style>
  <w:style w:type="paragraph" w:customStyle="1" w:styleId="311">
    <w:name w:val="Основной текст с отступом 31"/>
    <w:basedOn w:val="a"/>
    <w:rsid w:val="00CB432D"/>
    <w:pPr>
      <w:ind w:firstLine="567"/>
      <w:jc w:val="both"/>
    </w:pPr>
    <w:rPr>
      <w:rFonts w:eastAsia="Times New Roman"/>
      <w:szCs w:val="20"/>
      <w:lang w:eastAsia="ru-RU"/>
    </w:rPr>
  </w:style>
  <w:style w:type="paragraph" w:customStyle="1" w:styleId="17">
    <w:name w:val="раздел1"/>
    <w:basedOn w:val="a"/>
    <w:link w:val="18"/>
    <w:qFormat/>
    <w:rsid w:val="00CB432D"/>
    <w:pPr>
      <w:widowControl w:val="0"/>
      <w:autoSpaceDE w:val="0"/>
      <w:spacing w:line="200" w:lineRule="atLeast"/>
      <w:ind w:left="1" w:firstLine="708"/>
      <w:jc w:val="both"/>
    </w:pPr>
    <w:rPr>
      <w:rFonts w:eastAsia="Arial"/>
      <w:b/>
      <w:bCs/>
      <w:kern w:val="1"/>
      <w:sz w:val="26"/>
      <w:szCs w:val="26"/>
      <w:lang w:val="en-US" w:eastAsia="hi-IN" w:bidi="hi-IN"/>
    </w:rPr>
  </w:style>
  <w:style w:type="character" w:customStyle="1" w:styleId="18">
    <w:name w:val="раздел1 Знак"/>
    <w:link w:val="17"/>
    <w:rsid w:val="00CB432D"/>
    <w:rPr>
      <w:rFonts w:eastAsia="Arial"/>
      <w:b/>
      <w:bCs/>
      <w:kern w:val="1"/>
      <w:sz w:val="26"/>
      <w:szCs w:val="26"/>
      <w:lang w:val="en-US" w:eastAsia="hi-IN" w:bidi="hi-IN"/>
    </w:rPr>
  </w:style>
  <w:style w:type="paragraph" w:customStyle="1" w:styleId="55">
    <w:name w:val="Стиль Стиль Перед:  5 пт После:  5 пт + По ширине Первая строка:  ..."/>
    <w:basedOn w:val="a"/>
    <w:next w:val="a"/>
    <w:rsid w:val="00CB432D"/>
    <w:pPr>
      <w:spacing w:line="360" w:lineRule="auto"/>
      <w:ind w:firstLine="709"/>
      <w:jc w:val="both"/>
    </w:pPr>
    <w:rPr>
      <w:rFonts w:ascii="Courier New" w:eastAsia="Times New Roman" w:hAnsi="Courier New" w:cs="Courier New"/>
      <w:sz w:val="20"/>
      <w:szCs w:val="20"/>
      <w:lang w:eastAsia="zh-CN"/>
    </w:rPr>
  </w:style>
  <w:style w:type="character" w:customStyle="1" w:styleId="company-bold">
    <w:name w:val="company-bold"/>
    <w:basedOn w:val="a0"/>
    <w:rsid w:val="00CB432D"/>
  </w:style>
  <w:style w:type="paragraph" w:customStyle="1" w:styleId="ConsPlusCell">
    <w:name w:val="ConsPlusCell"/>
    <w:basedOn w:val="a"/>
    <w:uiPriority w:val="99"/>
    <w:rsid w:val="00CB432D"/>
    <w:pPr>
      <w:autoSpaceDE w:val="0"/>
      <w:jc w:val="both"/>
    </w:pPr>
    <w:rPr>
      <w:rFonts w:ascii="Arial" w:eastAsia="Arial" w:hAnsi="Arial"/>
      <w:sz w:val="20"/>
      <w:szCs w:val="20"/>
    </w:rPr>
  </w:style>
  <w:style w:type="paragraph" w:customStyle="1" w:styleId="551TimesNewRoman">
    <w:name w:val="Стиль Стиль Перед:  5 пт После:  5 пт1 + (латиница) Times New Roman..."/>
    <w:basedOn w:val="a"/>
    <w:next w:val="a"/>
    <w:rsid w:val="00CB432D"/>
    <w:pPr>
      <w:spacing w:line="360" w:lineRule="auto"/>
      <w:ind w:firstLine="709"/>
      <w:jc w:val="both"/>
    </w:pPr>
    <w:rPr>
      <w:rFonts w:eastAsia="Times New Roman"/>
      <w:szCs w:val="20"/>
      <w:lang w:eastAsia="zh-CN"/>
    </w:rPr>
  </w:style>
  <w:style w:type="paragraph" w:customStyle="1" w:styleId="Pa18">
    <w:name w:val="Pa18"/>
    <w:basedOn w:val="Default"/>
    <w:next w:val="Default"/>
    <w:uiPriority w:val="99"/>
    <w:rsid w:val="00CB432D"/>
    <w:pPr>
      <w:spacing w:line="201" w:lineRule="atLeast"/>
      <w:jc w:val="both"/>
    </w:pPr>
    <w:rPr>
      <w:rFonts w:ascii="Myriad Pro" w:hAnsi="Myriad Pro"/>
      <w:color w:val="auto"/>
    </w:rPr>
  </w:style>
  <w:style w:type="character" w:customStyle="1" w:styleId="A10">
    <w:name w:val="A1"/>
    <w:uiPriority w:val="99"/>
    <w:rsid w:val="00CB432D"/>
    <w:rPr>
      <w:rFonts w:cs="Myriad Pro"/>
      <w:color w:val="000000"/>
      <w:sz w:val="22"/>
      <w:szCs w:val="22"/>
    </w:rPr>
  </w:style>
  <w:style w:type="paragraph" w:customStyle="1" w:styleId="affc">
    <w:name w:val="Введение"/>
    <w:basedOn w:val="a"/>
    <w:link w:val="affd"/>
    <w:qFormat/>
    <w:rsid w:val="00CB432D"/>
    <w:pPr>
      <w:widowControl w:val="0"/>
      <w:autoSpaceDE w:val="0"/>
      <w:spacing w:line="200" w:lineRule="atLeast"/>
      <w:ind w:left="4180"/>
      <w:jc w:val="both"/>
    </w:pPr>
    <w:rPr>
      <w:rFonts w:eastAsia="Arial"/>
      <w:b/>
      <w:bCs/>
      <w:kern w:val="1"/>
      <w:sz w:val="26"/>
      <w:szCs w:val="26"/>
      <w:lang w:val="en-US" w:eastAsia="hi-IN" w:bidi="hi-IN"/>
    </w:rPr>
  </w:style>
  <w:style w:type="character" w:customStyle="1" w:styleId="affd">
    <w:name w:val="Введение Знак"/>
    <w:link w:val="affc"/>
    <w:rsid w:val="00CB432D"/>
    <w:rPr>
      <w:rFonts w:eastAsia="Arial"/>
      <w:b/>
      <w:bCs/>
      <w:kern w:val="1"/>
      <w:sz w:val="26"/>
      <w:szCs w:val="26"/>
      <w:lang w:val="en-US" w:eastAsia="hi-IN" w:bidi="hi-IN"/>
    </w:rPr>
  </w:style>
  <w:style w:type="paragraph" w:customStyle="1" w:styleId="affe">
    <w:name w:val="раздел"/>
    <w:basedOn w:val="a"/>
    <w:link w:val="afff"/>
    <w:qFormat/>
    <w:rsid w:val="00CB432D"/>
    <w:pPr>
      <w:widowControl w:val="0"/>
      <w:overflowPunct w:val="0"/>
      <w:autoSpaceDE w:val="0"/>
      <w:spacing w:line="273" w:lineRule="auto"/>
      <w:ind w:right="60"/>
      <w:jc w:val="both"/>
    </w:pPr>
    <w:rPr>
      <w:rFonts w:eastAsia="Arial"/>
      <w:b/>
      <w:bCs/>
      <w:iCs/>
      <w:kern w:val="1"/>
      <w:sz w:val="32"/>
      <w:szCs w:val="32"/>
      <w:lang w:val="en-US" w:eastAsia="hi-IN" w:bidi="hi-IN"/>
    </w:rPr>
  </w:style>
  <w:style w:type="character" w:customStyle="1" w:styleId="afff">
    <w:name w:val="раздел Знак"/>
    <w:link w:val="affe"/>
    <w:rsid w:val="00CB432D"/>
    <w:rPr>
      <w:rFonts w:eastAsia="Arial"/>
      <w:b/>
      <w:bCs/>
      <w:iCs/>
      <w:kern w:val="1"/>
      <w:sz w:val="32"/>
      <w:szCs w:val="32"/>
      <w:lang w:val="en-US" w:eastAsia="hi-IN" w:bidi="hi-IN"/>
    </w:rPr>
  </w:style>
  <w:style w:type="character" w:customStyle="1" w:styleId="RTFNum21">
    <w:name w:val="RTF_Num 2 1"/>
    <w:rsid w:val="00CB432D"/>
  </w:style>
  <w:style w:type="character" w:customStyle="1" w:styleId="RTFNum31">
    <w:name w:val="RTF_Num 3 1"/>
    <w:rsid w:val="00CB432D"/>
  </w:style>
  <w:style w:type="character" w:customStyle="1" w:styleId="RTFNum41">
    <w:name w:val="RTF_Num 4 1"/>
    <w:rsid w:val="00CB432D"/>
  </w:style>
  <w:style w:type="character" w:customStyle="1" w:styleId="RTFNum42">
    <w:name w:val="RTF_Num 4 2"/>
    <w:rsid w:val="00CB432D"/>
  </w:style>
  <w:style w:type="character" w:customStyle="1" w:styleId="RTFNum51">
    <w:name w:val="RTF_Num 5 1"/>
    <w:rsid w:val="00CB432D"/>
  </w:style>
  <w:style w:type="character" w:customStyle="1" w:styleId="RTFNum52">
    <w:name w:val="RTF_Num 5 2"/>
    <w:rsid w:val="00CB432D"/>
  </w:style>
  <w:style w:type="character" w:customStyle="1" w:styleId="RTFNum61">
    <w:name w:val="RTF_Num 6 1"/>
    <w:rsid w:val="00CB432D"/>
  </w:style>
  <w:style w:type="character" w:customStyle="1" w:styleId="RTFNum71">
    <w:name w:val="RTF_Num 7 1"/>
    <w:rsid w:val="00CB432D"/>
  </w:style>
  <w:style w:type="character" w:customStyle="1" w:styleId="RTFNum81">
    <w:name w:val="RTF_Num 8 1"/>
    <w:rsid w:val="00CB432D"/>
  </w:style>
  <w:style w:type="character" w:customStyle="1" w:styleId="RTFNum91">
    <w:name w:val="RTF_Num 9 1"/>
    <w:rsid w:val="00CB432D"/>
  </w:style>
  <w:style w:type="character" w:customStyle="1" w:styleId="RTFNum101">
    <w:name w:val="RTF_Num 10 1"/>
    <w:rsid w:val="00CB432D"/>
  </w:style>
  <w:style w:type="character" w:customStyle="1" w:styleId="RTFNum102">
    <w:name w:val="RTF_Num 10 2"/>
    <w:rsid w:val="00CB432D"/>
  </w:style>
  <w:style w:type="character" w:customStyle="1" w:styleId="RTFNum103">
    <w:name w:val="RTF_Num 10 3"/>
    <w:rsid w:val="00CB432D"/>
  </w:style>
  <w:style w:type="character" w:customStyle="1" w:styleId="RTFNum111">
    <w:name w:val="RTF_Num 11 1"/>
    <w:rsid w:val="00CB432D"/>
  </w:style>
  <w:style w:type="character" w:customStyle="1" w:styleId="RTFNum112">
    <w:name w:val="RTF_Num 11 2"/>
    <w:rsid w:val="00CB432D"/>
  </w:style>
  <w:style w:type="character" w:customStyle="1" w:styleId="RTFNum113">
    <w:name w:val="RTF_Num 11 3"/>
    <w:rsid w:val="00CB432D"/>
  </w:style>
  <w:style w:type="character" w:customStyle="1" w:styleId="RTFNum121">
    <w:name w:val="RTF_Num 12 1"/>
    <w:rsid w:val="00CB432D"/>
  </w:style>
  <w:style w:type="character" w:customStyle="1" w:styleId="RTFNum131">
    <w:name w:val="RTF_Num 13 1"/>
    <w:rsid w:val="00CB432D"/>
  </w:style>
  <w:style w:type="character" w:customStyle="1" w:styleId="RTFNum132">
    <w:name w:val="RTF_Num 13 2"/>
    <w:rsid w:val="00CB432D"/>
  </w:style>
  <w:style w:type="character" w:customStyle="1" w:styleId="RTFNum141">
    <w:name w:val="RTF_Num 14 1"/>
    <w:rsid w:val="00CB432D"/>
  </w:style>
  <w:style w:type="character" w:customStyle="1" w:styleId="RTFNum151">
    <w:name w:val="RTF_Num 15 1"/>
    <w:rsid w:val="00CB432D"/>
  </w:style>
  <w:style w:type="character" w:customStyle="1" w:styleId="RTFNum161">
    <w:name w:val="RTF_Num 16 1"/>
    <w:rsid w:val="00CB432D"/>
  </w:style>
  <w:style w:type="character" w:customStyle="1" w:styleId="RTFNum171">
    <w:name w:val="RTF_Num 17 1"/>
    <w:rsid w:val="00CB432D"/>
  </w:style>
  <w:style w:type="character" w:customStyle="1" w:styleId="RTFNum172">
    <w:name w:val="RTF_Num 17 2"/>
    <w:rsid w:val="00CB432D"/>
  </w:style>
  <w:style w:type="character" w:customStyle="1" w:styleId="RTFNum181">
    <w:name w:val="RTF_Num 18 1"/>
    <w:rsid w:val="00CB432D"/>
  </w:style>
  <w:style w:type="character" w:customStyle="1" w:styleId="RTFNum191">
    <w:name w:val="RTF_Num 19 1"/>
    <w:rsid w:val="00CB432D"/>
  </w:style>
  <w:style w:type="character" w:customStyle="1" w:styleId="RTFNum201">
    <w:name w:val="RTF_Num 20 1"/>
    <w:rsid w:val="00CB432D"/>
  </w:style>
  <w:style w:type="character" w:customStyle="1" w:styleId="RTFNum202">
    <w:name w:val="RTF_Num 20 2"/>
    <w:rsid w:val="00CB432D"/>
  </w:style>
  <w:style w:type="character" w:customStyle="1" w:styleId="RTFNum211">
    <w:name w:val="RTF_Num 21 1"/>
    <w:rsid w:val="00CB432D"/>
  </w:style>
  <w:style w:type="character" w:customStyle="1" w:styleId="RTFNum221">
    <w:name w:val="RTF_Num 22 1"/>
    <w:rsid w:val="00CB432D"/>
  </w:style>
  <w:style w:type="character" w:customStyle="1" w:styleId="RTFNum231">
    <w:name w:val="RTF_Num 23 1"/>
    <w:rsid w:val="00CB432D"/>
  </w:style>
  <w:style w:type="character" w:customStyle="1" w:styleId="RTFNum232">
    <w:name w:val="RTF_Num 23 2"/>
    <w:rsid w:val="00CB432D"/>
  </w:style>
  <w:style w:type="character" w:customStyle="1" w:styleId="RTFNum241">
    <w:name w:val="RTF_Num 24 1"/>
    <w:rsid w:val="00CB432D"/>
  </w:style>
  <w:style w:type="character" w:customStyle="1" w:styleId="RTFNum251">
    <w:name w:val="RTF_Num 25 1"/>
    <w:rsid w:val="00CB432D"/>
  </w:style>
  <w:style w:type="character" w:customStyle="1" w:styleId="RTFNum252">
    <w:name w:val="RTF_Num 25 2"/>
    <w:rsid w:val="00CB432D"/>
  </w:style>
  <w:style w:type="character" w:customStyle="1" w:styleId="RTFNum261">
    <w:name w:val="RTF_Num 26 1"/>
    <w:rsid w:val="00CB432D"/>
  </w:style>
  <w:style w:type="character" w:customStyle="1" w:styleId="RTFNum262">
    <w:name w:val="RTF_Num 26 2"/>
    <w:rsid w:val="00CB432D"/>
  </w:style>
  <w:style w:type="character" w:customStyle="1" w:styleId="RTFNum271">
    <w:name w:val="RTF_Num 27 1"/>
    <w:rsid w:val="00CB432D"/>
  </w:style>
  <w:style w:type="character" w:customStyle="1" w:styleId="RTFNum281">
    <w:name w:val="RTF_Num 28 1"/>
    <w:rsid w:val="00CB432D"/>
  </w:style>
  <w:style w:type="character" w:customStyle="1" w:styleId="RTFNum291">
    <w:name w:val="RTF_Num 29 1"/>
    <w:rsid w:val="00CB432D"/>
  </w:style>
  <w:style w:type="character" w:customStyle="1" w:styleId="RTFNum292">
    <w:name w:val="RTF_Num 29 2"/>
    <w:rsid w:val="00CB432D"/>
  </w:style>
  <w:style w:type="character" w:customStyle="1" w:styleId="RTFNum301">
    <w:name w:val="RTF_Num 30 1"/>
    <w:rsid w:val="00CB432D"/>
  </w:style>
  <w:style w:type="character" w:customStyle="1" w:styleId="RTFNum311">
    <w:name w:val="RTF_Num 31 1"/>
    <w:rsid w:val="00CB432D"/>
  </w:style>
  <w:style w:type="character" w:customStyle="1" w:styleId="RTFNum312">
    <w:name w:val="RTF_Num 31 2"/>
    <w:rsid w:val="00CB432D"/>
  </w:style>
  <w:style w:type="character" w:customStyle="1" w:styleId="RTFNum321">
    <w:name w:val="RTF_Num 32 1"/>
    <w:rsid w:val="00CB432D"/>
  </w:style>
  <w:style w:type="character" w:customStyle="1" w:styleId="RTFNum322">
    <w:name w:val="RTF_Num 32 2"/>
    <w:rsid w:val="00CB432D"/>
  </w:style>
  <w:style w:type="character" w:customStyle="1" w:styleId="RTFNum331">
    <w:name w:val="RTF_Num 33 1"/>
    <w:rsid w:val="00CB432D"/>
  </w:style>
  <w:style w:type="character" w:customStyle="1" w:styleId="RTFNum341">
    <w:name w:val="RTF_Num 34 1"/>
    <w:rsid w:val="00CB432D"/>
  </w:style>
  <w:style w:type="character" w:customStyle="1" w:styleId="RTFNum351">
    <w:name w:val="RTF_Num 35 1"/>
    <w:rsid w:val="00CB432D"/>
  </w:style>
  <w:style w:type="character" w:customStyle="1" w:styleId="RTFNum352">
    <w:name w:val="RTF_Num 35 2"/>
    <w:rsid w:val="00CB432D"/>
  </w:style>
  <w:style w:type="character" w:customStyle="1" w:styleId="RTFNum361">
    <w:name w:val="RTF_Num 36 1"/>
    <w:rsid w:val="00CB432D"/>
  </w:style>
  <w:style w:type="character" w:customStyle="1" w:styleId="RTFNum371">
    <w:name w:val="RTF_Num 37 1"/>
    <w:rsid w:val="00CB432D"/>
  </w:style>
  <w:style w:type="character" w:customStyle="1" w:styleId="RTFNum381">
    <w:name w:val="RTF_Num 38 1"/>
    <w:rsid w:val="00CB432D"/>
  </w:style>
  <w:style w:type="character" w:customStyle="1" w:styleId="RTFNum391">
    <w:name w:val="RTF_Num 39 1"/>
    <w:rsid w:val="00CB432D"/>
  </w:style>
  <w:style w:type="character" w:customStyle="1" w:styleId="RTFNum401">
    <w:name w:val="RTF_Num 40 1"/>
    <w:rsid w:val="00CB432D"/>
  </w:style>
  <w:style w:type="character" w:customStyle="1" w:styleId="RTFNum402">
    <w:name w:val="RTF_Num 40 2"/>
    <w:rsid w:val="00CB432D"/>
  </w:style>
  <w:style w:type="character" w:customStyle="1" w:styleId="RTFNum411">
    <w:name w:val="RTF_Num 41 1"/>
    <w:rsid w:val="00CB432D"/>
  </w:style>
  <w:style w:type="character" w:customStyle="1" w:styleId="RTFNum421">
    <w:name w:val="RTF_Num 42 1"/>
    <w:rsid w:val="00CB432D"/>
  </w:style>
  <w:style w:type="character" w:customStyle="1" w:styleId="RTFNum422">
    <w:name w:val="RTF_Num 42 2"/>
    <w:rsid w:val="00CB432D"/>
  </w:style>
  <w:style w:type="character" w:customStyle="1" w:styleId="RTFNum431">
    <w:name w:val="RTF_Num 43 1"/>
    <w:rsid w:val="00CB432D"/>
  </w:style>
  <w:style w:type="character" w:customStyle="1" w:styleId="RTFNum432">
    <w:name w:val="RTF_Num 43 2"/>
    <w:rsid w:val="00CB432D"/>
  </w:style>
  <w:style w:type="character" w:customStyle="1" w:styleId="RTFNum441">
    <w:name w:val="RTF_Num 44 1"/>
    <w:rsid w:val="00CB432D"/>
  </w:style>
  <w:style w:type="character" w:customStyle="1" w:styleId="RTFNum442">
    <w:name w:val="RTF_Num 44 2"/>
    <w:rsid w:val="00CB432D"/>
  </w:style>
  <w:style w:type="character" w:customStyle="1" w:styleId="RTFNum443">
    <w:name w:val="RTF_Num 44 3"/>
    <w:rsid w:val="00CB432D"/>
  </w:style>
  <w:style w:type="character" w:customStyle="1" w:styleId="RTFNum451">
    <w:name w:val="RTF_Num 45 1"/>
    <w:rsid w:val="00CB432D"/>
  </w:style>
  <w:style w:type="character" w:customStyle="1" w:styleId="RTFNum452">
    <w:name w:val="RTF_Num 45 2"/>
    <w:rsid w:val="00CB432D"/>
  </w:style>
  <w:style w:type="character" w:customStyle="1" w:styleId="RTFNum453">
    <w:name w:val="RTF_Num 45 3"/>
    <w:rsid w:val="00CB432D"/>
  </w:style>
  <w:style w:type="character" w:customStyle="1" w:styleId="RTFNum461">
    <w:name w:val="RTF_Num 46 1"/>
    <w:rsid w:val="00CB432D"/>
  </w:style>
  <w:style w:type="character" w:customStyle="1" w:styleId="RTFNum471">
    <w:name w:val="RTF_Num 47 1"/>
    <w:rsid w:val="00CB432D"/>
  </w:style>
  <w:style w:type="character" w:customStyle="1" w:styleId="RTFNum481">
    <w:name w:val="RTF_Num 48 1"/>
    <w:rsid w:val="00CB432D"/>
  </w:style>
  <w:style w:type="character" w:customStyle="1" w:styleId="RTFNum482">
    <w:name w:val="RTF_Num 48 2"/>
    <w:rsid w:val="00CB432D"/>
  </w:style>
  <w:style w:type="character" w:customStyle="1" w:styleId="RTFNum483">
    <w:name w:val="RTF_Num 48 3"/>
    <w:rsid w:val="00CB432D"/>
  </w:style>
  <w:style w:type="character" w:customStyle="1" w:styleId="RTFNum491">
    <w:name w:val="RTF_Num 49 1"/>
    <w:rsid w:val="00CB432D"/>
  </w:style>
  <w:style w:type="character" w:customStyle="1" w:styleId="RTFNum501">
    <w:name w:val="RTF_Num 50 1"/>
    <w:rsid w:val="00CB432D"/>
  </w:style>
  <w:style w:type="character" w:customStyle="1" w:styleId="RTFNum502">
    <w:name w:val="RTF_Num 50 2"/>
    <w:rsid w:val="00CB432D"/>
  </w:style>
  <w:style w:type="character" w:customStyle="1" w:styleId="RTFNum511">
    <w:name w:val="RTF_Num 51 1"/>
    <w:rsid w:val="00CB432D"/>
  </w:style>
  <w:style w:type="character" w:customStyle="1" w:styleId="RTFNum521">
    <w:name w:val="RTF_Num 52 1"/>
    <w:rsid w:val="00CB432D"/>
  </w:style>
  <w:style w:type="paragraph" w:customStyle="1" w:styleId="19">
    <w:name w:val="Название объекта1"/>
    <w:basedOn w:val="a"/>
    <w:rsid w:val="00CB432D"/>
    <w:pPr>
      <w:widowControl w:val="0"/>
      <w:suppressLineNumbers/>
      <w:autoSpaceDE w:val="0"/>
      <w:spacing w:before="120" w:after="120"/>
      <w:jc w:val="both"/>
    </w:pPr>
    <w:rPr>
      <w:rFonts w:eastAsia="Times New Roman" w:cs="Mangal"/>
      <w:i/>
      <w:iCs/>
      <w:kern w:val="1"/>
      <w:szCs w:val="24"/>
      <w:lang w:val="en-US" w:eastAsia="hi-IN" w:bidi="hi-IN"/>
    </w:rPr>
  </w:style>
  <w:style w:type="paragraph" w:customStyle="1" w:styleId="Index">
    <w:name w:val="Index"/>
    <w:basedOn w:val="a"/>
    <w:rsid w:val="00CB432D"/>
    <w:pPr>
      <w:widowControl w:val="0"/>
      <w:suppressLineNumbers/>
      <w:autoSpaceDE w:val="0"/>
      <w:jc w:val="both"/>
    </w:pPr>
    <w:rPr>
      <w:rFonts w:eastAsia="Times New Roman" w:cs="Mangal"/>
      <w:kern w:val="1"/>
      <w:szCs w:val="24"/>
      <w:lang w:val="en-US" w:eastAsia="hi-IN" w:bidi="hi-IN"/>
    </w:rPr>
  </w:style>
  <w:style w:type="paragraph" w:customStyle="1" w:styleId="TableContents">
    <w:name w:val="Table Contents"/>
    <w:basedOn w:val="a"/>
    <w:rsid w:val="00CB432D"/>
    <w:pPr>
      <w:widowControl w:val="0"/>
      <w:suppressLineNumbers/>
      <w:autoSpaceDE w:val="0"/>
      <w:jc w:val="both"/>
    </w:pPr>
    <w:rPr>
      <w:rFonts w:eastAsia="Times New Roman"/>
      <w:kern w:val="1"/>
      <w:szCs w:val="24"/>
      <w:lang w:val="en-US" w:eastAsia="hi-IN" w:bidi="hi-IN"/>
    </w:rPr>
  </w:style>
  <w:style w:type="paragraph" w:customStyle="1" w:styleId="TableHeading">
    <w:name w:val="Table Heading"/>
    <w:basedOn w:val="TableContents"/>
    <w:rsid w:val="00CB432D"/>
    <w:pPr>
      <w:jc w:val="center"/>
    </w:pPr>
    <w:rPr>
      <w:b/>
      <w:bCs/>
    </w:rPr>
  </w:style>
  <w:style w:type="paragraph" w:customStyle="1" w:styleId="1a">
    <w:name w:val="разел 1"/>
    <w:basedOn w:val="a"/>
    <w:link w:val="1b"/>
    <w:qFormat/>
    <w:rsid w:val="00CB432D"/>
    <w:pPr>
      <w:widowControl w:val="0"/>
      <w:autoSpaceDE w:val="0"/>
      <w:spacing w:line="200" w:lineRule="atLeast"/>
      <w:jc w:val="both"/>
    </w:pPr>
    <w:rPr>
      <w:rFonts w:eastAsia="Arial"/>
      <w:b/>
      <w:bCs/>
      <w:kern w:val="1"/>
      <w:sz w:val="32"/>
      <w:szCs w:val="32"/>
      <w:lang w:val="en-US" w:eastAsia="hi-IN" w:bidi="hi-IN"/>
    </w:rPr>
  </w:style>
  <w:style w:type="character" w:customStyle="1" w:styleId="1b">
    <w:name w:val="разел 1 Знак"/>
    <w:link w:val="1a"/>
    <w:rsid w:val="00CB432D"/>
    <w:rPr>
      <w:rFonts w:eastAsia="Arial"/>
      <w:b/>
      <w:bCs/>
      <w:kern w:val="1"/>
      <w:sz w:val="32"/>
      <w:szCs w:val="32"/>
      <w:lang w:val="en-US" w:eastAsia="hi-IN" w:bidi="hi-IN"/>
    </w:rPr>
  </w:style>
  <w:style w:type="paragraph" w:customStyle="1" w:styleId="afff0">
    <w:name w:val="схема ВС"/>
    <w:basedOn w:val="a"/>
    <w:link w:val="afff1"/>
    <w:qFormat/>
    <w:rsid w:val="00CB432D"/>
    <w:pPr>
      <w:widowControl w:val="0"/>
      <w:overflowPunct w:val="0"/>
      <w:autoSpaceDE w:val="0"/>
      <w:spacing w:line="273" w:lineRule="auto"/>
      <w:ind w:left="720" w:right="1360"/>
      <w:jc w:val="both"/>
    </w:pPr>
    <w:rPr>
      <w:rFonts w:eastAsia="Arial"/>
      <w:b/>
      <w:bCs/>
      <w:iCs/>
      <w:kern w:val="1"/>
      <w:sz w:val="36"/>
      <w:szCs w:val="36"/>
      <w:lang w:val="en-US" w:eastAsia="hi-IN" w:bidi="hi-IN"/>
    </w:rPr>
  </w:style>
  <w:style w:type="character" w:customStyle="1" w:styleId="afff1">
    <w:name w:val="схема ВС Знак"/>
    <w:link w:val="afff0"/>
    <w:rsid w:val="00CB432D"/>
    <w:rPr>
      <w:rFonts w:eastAsia="Arial"/>
      <w:b/>
      <w:bCs/>
      <w:iCs/>
      <w:kern w:val="1"/>
      <w:sz w:val="36"/>
      <w:szCs w:val="36"/>
      <w:lang w:val="en-US" w:eastAsia="hi-IN" w:bidi="hi-IN"/>
    </w:rPr>
  </w:style>
  <w:style w:type="character" w:customStyle="1" w:styleId="WW8Num3z0">
    <w:name w:val="WW8Num3z0"/>
    <w:rsid w:val="00CB432D"/>
    <w:rPr>
      <w:rFonts w:ascii="Symbol" w:hAnsi="Symbol" w:cs="StarSymbol"/>
      <w:sz w:val="18"/>
      <w:szCs w:val="18"/>
    </w:rPr>
  </w:style>
  <w:style w:type="character" w:customStyle="1" w:styleId="WW8Num3z1">
    <w:name w:val="WW8Num3z1"/>
    <w:rsid w:val="00CB432D"/>
    <w:rPr>
      <w:rFonts w:ascii="Symbol" w:hAnsi="Symbol" w:cs="StarSymbol"/>
      <w:sz w:val="18"/>
      <w:szCs w:val="18"/>
    </w:rPr>
  </w:style>
  <w:style w:type="character" w:customStyle="1" w:styleId="WW8Num4z0">
    <w:name w:val="WW8Num4z0"/>
    <w:rsid w:val="00CB432D"/>
    <w:rPr>
      <w:rFonts w:ascii="Symbol" w:hAnsi="Symbol" w:cs="StarSymbol"/>
      <w:sz w:val="18"/>
      <w:szCs w:val="18"/>
    </w:rPr>
  </w:style>
  <w:style w:type="character" w:customStyle="1" w:styleId="WW8Num7z0">
    <w:name w:val="WW8Num7z0"/>
    <w:rsid w:val="00CB432D"/>
    <w:rPr>
      <w:rFonts w:ascii="Symbol" w:hAnsi="Symbol"/>
    </w:rPr>
  </w:style>
  <w:style w:type="character" w:customStyle="1" w:styleId="WW8Num7z1">
    <w:name w:val="WW8Num7z1"/>
    <w:rsid w:val="00CB432D"/>
    <w:rPr>
      <w:rFonts w:ascii="Courier New" w:hAnsi="Courier New" w:cs="Courier New"/>
    </w:rPr>
  </w:style>
  <w:style w:type="character" w:customStyle="1" w:styleId="WW8Num7z2">
    <w:name w:val="WW8Num7z2"/>
    <w:rsid w:val="00CB432D"/>
    <w:rPr>
      <w:rFonts w:ascii="Wingdings" w:hAnsi="Wingdings"/>
    </w:rPr>
  </w:style>
  <w:style w:type="character" w:customStyle="1" w:styleId="WW8Num8z0">
    <w:name w:val="WW8Num8z0"/>
    <w:rsid w:val="00CB432D"/>
    <w:rPr>
      <w:rFonts w:ascii="Symbol" w:hAnsi="Symbol"/>
    </w:rPr>
  </w:style>
  <w:style w:type="character" w:customStyle="1" w:styleId="WW8Num8z1">
    <w:name w:val="WW8Num8z1"/>
    <w:rsid w:val="00CB432D"/>
    <w:rPr>
      <w:rFonts w:ascii="Courier New" w:hAnsi="Courier New" w:cs="Courier New"/>
    </w:rPr>
  </w:style>
  <w:style w:type="character" w:customStyle="1" w:styleId="WW8Num8z2">
    <w:name w:val="WW8Num8z2"/>
    <w:rsid w:val="00CB432D"/>
    <w:rPr>
      <w:rFonts w:ascii="Wingdings" w:hAnsi="Wingdings"/>
    </w:rPr>
  </w:style>
  <w:style w:type="character" w:customStyle="1" w:styleId="WW8Num9z0">
    <w:name w:val="WW8Num9z0"/>
    <w:rsid w:val="00CB432D"/>
    <w:rPr>
      <w:rFonts w:ascii="Symbol" w:hAnsi="Symbol"/>
    </w:rPr>
  </w:style>
  <w:style w:type="character" w:customStyle="1" w:styleId="WW8Num9z1">
    <w:name w:val="WW8Num9z1"/>
    <w:rsid w:val="00CB432D"/>
    <w:rPr>
      <w:rFonts w:ascii="Courier New" w:hAnsi="Courier New" w:cs="Courier New"/>
    </w:rPr>
  </w:style>
  <w:style w:type="character" w:customStyle="1" w:styleId="WW8Num9z2">
    <w:name w:val="WW8Num9z2"/>
    <w:rsid w:val="00CB432D"/>
    <w:rPr>
      <w:rFonts w:ascii="Wingdings" w:hAnsi="Wingdings"/>
    </w:rPr>
  </w:style>
  <w:style w:type="character" w:customStyle="1" w:styleId="WW8Num12z0">
    <w:name w:val="WW8Num12z0"/>
    <w:rsid w:val="00CB432D"/>
    <w:rPr>
      <w:rFonts w:ascii="Times New Roman" w:eastAsia="Times New Roman" w:hAnsi="Times New Roman" w:cs="Times New Roman"/>
    </w:rPr>
  </w:style>
  <w:style w:type="character" w:customStyle="1" w:styleId="WW8Num13z1">
    <w:name w:val="WW8Num13z1"/>
    <w:rsid w:val="00CB432D"/>
    <w:rPr>
      <w:rFonts w:ascii="Wingdings" w:hAnsi="Wingdings"/>
    </w:rPr>
  </w:style>
  <w:style w:type="character" w:customStyle="1" w:styleId="WW8Num14z0">
    <w:name w:val="WW8Num14z0"/>
    <w:rsid w:val="00CB432D"/>
    <w:rPr>
      <w:rFonts w:ascii="Symbol" w:hAnsi="Symbol"/>
    </w:rPr>
  </w:style>
  <w:style w:type="character" w:customStyle="1" w:styleId="WW8Num14z1">
    <w:name w:val="WW8Num14z1"/>
    <w:rsid w:val="00CB432D"/>
    <w:rPr>
      <w:rFonts w:ascii="Courier New" w:hAnsi="Courier New" w:cs="Courier New"/>
    </w:rPr>
  </w:style>
  <w:style w:type="character" w:customStyle="1" w:styleId="WW8Num14z2">
    <w:name w:val="WW8Num14z2"/>
    <w:rsid w:val="00CB432D"/>
    <w:rPr>
      <w:rFonts w:ascii="Wingdings" w:hAnsi="Wingdings"/>
    </w:rPr>
  </w:style>
  <w:style w:type="character" w:customStyle="1" w:styleId="WW8Num15z0">
    <w:name w:val="WW8Num15z0"/>
    <w:rsid w:val="00CB432D"/>
    <w:rPr>
      <w:rFonts w:ascii="Symbol" w:hAnsi="Symbol"/>
    </w:rPr>
  </w:style>
  <w:style w:type="character" w:customStyle="1" w:styleId="WW8Num15z1">
    <w:name w:val="WW8Num15z1"/>
    <w:rsid w:val="00CB432D"/>
    <w:rPr>
      <w:rFonts w:ascii="Courier New" w:hAnsi="Courier New" w:cs="Courier New"/>
    </w:rPr>
  </w:style>
  <w:style w:type="character" w:customStyle="1" w:styleId="WW8Num15z2">
    <w:name w:val="WW8Num15z2"/>
    <w:rsid w:val="00CB432D"/>
    <w:rPr>
      <w:rFonts w:ascii="Wingdings" w:hAnsi="Wingdings"/>
    </w:rPr>
  </w:style>
  <w:style w:type="character" w:customStyle="1" w:styleId="WW8Num16z1">
    <w:name w:val="WW8Num16z1"/>
    <w:rsid w:val="00CB432D"/>
    <w:rPr>
      <w:rFonts w:ascii="Wingdings" w:hAnsi="Wingdings"/>
    </w:rPr>
  </w:style>
  <w:style w:type="character" w:customStyle="1" w:styleId="WW8Num17z0">
    <w:name w:val="WW8Num17z0"/>
    <w:rsid w:val="00CB432D"/>
    <w:rPr>
      <w:b/>
    </w:rPr>
  </w:style>
  <w:style w:type="character" w:customStyle="1" w:styleId="WW8Num18z0">
    <w:name w:val="WW8Num18z0"/>
    <w:rsid w:val="00CB432D"/>
    <w:rPr>
      <w:b w:val="0"/>
    </w:rPr>
  </w:style>
  <w:style w:type="character" w:customStyle="1" w:styleId="WW8Num20z0">
    <w:name w:val="WW8Num20z0"/>
    <w:rsid w:val="00CB432D"/>
    <w:rPr>
      <w:b w:val="0"/>
      <w:sz w:val="26"/>
      <w:szCs w:val="26"/>
    </w:rPr>
  </w:style>
  <w:style w:type="character" w:customStyle="1" w:styleId="WW8Num22z0">
    <w:name w:val="WW8Num22z0"/>
    <w:rsid w:val="00CB432D"/>
    <w:rPr>
      <w:rFonts w:ascii="Symbol" w:hAnsi="Symbol"/>
    </w:rPr>
  </w:style>
  <w:style w:type="character" w:customStyle="1" w:styleId="WW8Num22z1">
    <w:name w:val="WW8Num22z1"/>
    <w:rsid w:val="00CB432D"/>
    <w:rPr>
      <w:rFonts w:ascii="Courier New" w:hAnsi="Courier New" w:cs="Courier New"/>
    </w:rPr>
  </w:style>
  <w:style w:type="character" w:customStyle="1" w:styleId="WW8Num22z2">
    <w:name w:val="WW8Num22z2"/>
    <w:rsid w:val="00CB432D"/>
    <w:rPr>
      <w:rFonts w:ascii="Wingdings" w:hAnsi="Wingdings"/>
    </w:rPr>
  </w:style>
  <w:style w:type="character" w:customStyle="1" w:styleId="WW8Num24z0">
    <w:name w:val="WW8Num24z0"/>
    <w:rsid w:val="00CB432D"/>
    <w:rPr>
      <w:b w:val="0"/>
    </w:rPr>
  </w:style>
  <w:style w:type="character" w:customStyle="1" w:styleId="110">
    <w:name w:val="Заголовок 1 Знак1 Знак"/>
    <w:rsid w:val="00CB432D"/>
    <w:rPr>
      <w:rFonts w:ascii="Arial" w:hAnsi="Arial" w:cs="Arial"/>
      <w:b/>
      <w:bCs/>
      <w:kern w:val="1"/>
      <w:sz w:val="32"/>
      <w:szCs w:val="32"/>
      <w:lang w:val="ru-RU" w:eastAsia="ar-SA" w:bidi="ar-SA"/>
    </w:rPr>
  </w:style>
  <w:style w:type="character" w:customStyle="1" w:styleId="Absatz-Standardschriftart">
    <w:name w:val="Absatz-Standardschriftart"/>
    <w:rsid w:val="00CB432D"/>
  </w:style>
  <w:style w:type="character" w:customStyle="1" w:styleId="WW-Absatz-Standardschriftart">
    <w:name w:val="WW-Absatz-Standardschriftart"/>
    <w:rsid w:val="00CB432D"/>
  </w:style>
  <w:style w:type="character" w:customStyle="1" w:styleId="WW-Absatz-Standardschriftart1">
    <w:name w:val="WW-Absatz-Standardschriftart1"/>
    <w:rsid w:val="00CB432D"/>
  </w:style>
  <w:style w:type="character" w:customStyle="1" w:styleId="WW-Absatz-Standardschriftart11">
    <w:name w:val="WW-Absatz-Standardschriftart11"/>
    <w:rsid w:val="00CB432D"/>
  </w:style>
  <w:style w:type="character" w:customStyle="1" w:styleId="WW-Absatz-Standardschriftart111">
    <w:name w:val="WW-Absatz-Standardschriftart111"/>
    <w:rsid w:val="00CB432D"/>
  </w:style>
  <w:style w:type="character" w:customStyle="1" w:styleId="WW-Absatz-Standardschriftart1111">
    <w:name w:val="WW-Absatz-Standardschriftart1111"/>
    <w:rsid w:val="00CB432D"/>
  </w:style>
  <w:style w:type="character" w:customStyle="1" w:styleId="WW-Absatz-Standardschriftart11111">
    <w:name w:val="WW-Absatz-Standardschriftart11111"/>
    <w:rsid w:val="00CB432D"/>
  </w:style>
  <w:style w:type="character" w:customStyle="1" w:styleId="WW-Absatz-Standardschriftart111111">
    <w:name w:val="WW-Absatz-Standardschriftart111111"/>
    <w:rsid w:val="00CB432D"/>
  </w:style>
  <w:style w:type="character" w:customStyle="1" w:styleId="WW-Absatz-Standardschriftart1111111">
    <w:name w:val="WW-Absatz-Standardschriftart1111111"/>
    <w:rsid w:val="00CB432D"/>
  </w:style>
  <w:style w:type="character" w:customStyle="1" w:styleId="WW-Absatz-Standardschriftart11111111">
    <w:name w:val="WW-Absatz-Standardschriftart11111111"/>
    <w:rsid w:val="00CB432D"/>
  </w:style>
  <w:style w:type="character" w:customStyle="1" w:styleId="WW-Absatz-Standardschriftart111111111">
    <w:name w:val="WW-Absatz-Standardschriftart111111111"/>
    <w:rsid w:val="00CB432D"/>
  </w:style>
  <w:style w:type="character" w:customStyle="1" w:styleId="WW-Absatz-Standardschriftart1111111111">
    <w:name w:val="WW-Absatz-Standardschriftart1111111111"/>
    <w:rsid w:val="00CB432D"/>
  </w:style>
  <w:style w:type="character" w:customStyle="1" w:styleId="WW-Absatz-Standardschriftart11111111111">
    <w:name w:val="WW-Absatz-Standardschriftart11111111111"/>
    <w:rsid w:val="00CB432D"/>
  </w:style>
  <w:style w:type="character" w:customStyle="1" w:styleId="afff2">
    <w:name w:val="Цветовое выделение"/>
    <w:rsid w:val="00CB432D"/>
    <w:rPr>
      <w:b/>
      <w:bCs/>
      <w:color w:val="000080"/>
      <w:sz w:val="20"/>
      <w:szCs w:val="20"/>
    </w:rPr>
  </w:style>
  <w:style w:type="character" w:customStyle="1" w:styleId="afff3">
    <w:name w:val="Гипертекстовая ссылка"/>
    <w:rsid w:val="00CB432D"/>
    <w:rPr>
      <w:b/>
      <w:bCs/>
      <w:color w:val="008000"/>
      <w:sz w:val="20"/>
      <w:szCs w:val="20"/>
      <w:u w:val="single"/>
    </w:rPr>
  </w:style>
  <w:style w:type="character" w:customStyle="1" w:styleId="afff4">
    <w:name w:val="Найденные слова"/>
    <w:rsid w:val="00CB432D"/>
  </w:style>
  <w:style w:type="character" w:customStyle="1" w:styleId="afff5">
    <w:name w:val="Не вступил в силу"/>
    <w:rsid w:val="00CB432D"/>
    <w:rPr>
      <w:b/>
      <w:bCs/>
      <w:color w:val="008080"/>
      <w:sz w:val="20"/>
      <w:szCs w:val="20"/>
    </w:rPr>
  </w:style>
  <w:style w:type="character" w:customStyle="1" w:styleId="afff6">
    <w:name w:val="Опечатки"/>
    <w:rsid w:val="00CB432D"/>
    <w:rPr>
      <w:color w:val="FF0000"/>
      <w:sz w:val="20"/>
      <w:szCs w:val="20"/>
    </w:rPr>
  </w:style>
  <w:style w:type="character" w:customStyle="1" w:styleId="afff7">
    <w:name w:val="Продолжение ссылки"/>
    <w:rsid w:val="00CB432D"/>
  </w:style>
  <w:style w:type="character" w:customStyle="1" w:styleId="afff8">
    <w:name w:val="Утратил силу"/>
    <w:rsid w:val="00CB432D"/>
    <w:rPr>
      <w:b/>
      <w:bCs/>
      <w:strike/>
      <w:color w:val="808000"/>
      <w:sz w:val="20"/>
      <w:szCs w:val="20"/>
    </w:rPr>
  </w:style>
  <w:style w:type="character" w:customStyle="1" w:styleId="120">
    <w:name w:val="Заголовок 1 Знак Знак2 Знак Знак"/>
    <w:rsid w:val="00CB432D"/>
    <w:rPr>
      <w:b/>
      <w:kern w:val="1"/>
      <w:sz w:val="36"/>
      <w:lang w:val="ru-RU" w:eastAsia="ar-SA" w:bidi="ar-SA"/>
    </w:rPr>
  </w:style>
  <w:style w:type="character" w:customStyle="1" w:styleId="24">
    <w:name w:val="Знак2 Знак Знак Знак Знак"/>
    <w:rsid w:val="00CB432D"/>
    <w:rPr>
      <w:rFonts w:ascii="Courier New" w:hAnsi="Courier New" w:cs="Courier New"/>
      <w:sz w:val="24"/>
      <w:szCs w:val="24"/>
      <w:lang w:val="ru-RU" w:eastAsia="ar-SA" w:bidi="ar-SA"/>
    </w:rPr>
  </w:style>
  <w:style w:type="paragraph" w:customStyle="1" w:styleId="221">
    <w:name w:val="Основной текст 22"/>
    <w:basedOn w:val="a"/>
    <w:rsid w:val="00CB432D"/>
    <w:pPr>
      <w:jc w:val="both"/>
    </w:pPr>
    <w:rPr>
      <w:rFonts w:eastAsia="Times New Roman"/>
      <w:szCs w:val="24"/>
    </w:rPr>
  </w:style>
  <w:style w:type="paragraph" w:styleId="afff9">
    <w:name w:val="Body Text Indent"/>
    <w:basedOn w:val="a"/>
    <w:link w:val="afffa"/>
    <w:uiPriority w:val="99"/>
    <w:rsid w:val="00CB432D"/>
    <w:pPr>
      <w:shd w:val="clear" w:color="auto" w:fill="FFFFFF"/>
      <w:autoSpaceDE w:val="0"/>
      <w:ind w:firstLine="600"/>
      <w:jc w:val="both"/>
    </w:pPr>
    <w:rPr>
      <w:rFonts w:eastAsia="Times New Roman"/>
      <w:color w:val="000000"/>
      <w:szCs w:val="24"/>
      <w:lang w:val="en-US"/>
    </w:rPr>
  </w:style>
  <w:style w:type="character" w:customStyle="1" w:styleId="afffa">
    <w:name w:val="Основной текст с отступом Знак"/>
    <w:basedOn w:val="a0"/>
    <w:link w:val="afff9"/>
    <w:uiPriority w:val="99"/>
    <w:rsid w:val="00CB432D"/>
    <w:rPr>
      <w:color w:val="000000"/>
      <w:sz w:val="24"/>
      <w:szCs w:val="24"/>
      <w:shd w:val="clear" w:color="auto" w:fill="FFFFFF"/>
      <w:lang w:val="en-US" w:eastAsia="ar-SA"/>
    </w:rPr>
  </w:style>
  <w:style w:type="paragraph" w:styleId="afffb">
    <w:name w:val="Title"/>
    <w:basedOn w:val="a"/>
    <w:next w:val="afffc"/>
    <w:link w:val="afffd"/>
    <w:qFormat/>
    <w:rsid w:val="00CB432D"/>
    <w:pPr>
      <w:shd w:val="clear" w:color="auto" w:fill="FFFFFF"/>
      <w:autoSpaceDE w:val="0"/>
      <w:jc w:val="center"/>
    </w:pPr>
    <w:rPr>
      <w:rFonts w:eastAsia="Times New Roman"/>
      <w:b/>
      <w:bCs/>
      <w:color w:val="000000"/>
      <w:szCs w:val="26"/>
      <w:lang w:val="en-US"/>
    </w:rPr>
  </w:style>
  <w:style w:type="character" w:customStyle="1" w:styleId="afffd">
    <w:name w:val="Заголовок Знак"/>
    <w:basedOn w:val="a0"/>
    <w:link w:val="afffb"/>
    <w:rsid w:val="00CB432D"/>
    <w:rPr>
      <w:b/>
      <w:bCs/>
      <w:color w:val="000000"/>
      <w:sz w:val="24"/>
      <w:szCs w:val="26"/>
      <w:shd w:val="clear" w:color="auto" w:fill="FFFFFF"/>
      <w:lang w:val="en-US" w:eastAsia="ar-SA"/>
    </w:rPr>
  </w:style>
  <w:style w:type="paragraph" w:styleId="afffc">
    <w:name w:val="Subtitle"/>
    <w:basedOn w:val="12"/>
    <w:next w:val="a9"/>
    <w:link w:val="afffe"/>
    <w:uiPriority w:val="99"/>
    <w:qFormat/>
    <w:rsid w:val="00CB432D"/>
    <w:pPr>
      <w:jc w:val="center"/>
    </w:pPr>
    <w:rPr>
      <w:rFonts w:eastAsia="Lucida Sans Unicode" w:cs="Times New Roman"/>
      <w:i/>
      <w:iCs/>
      <w:lang w:val="x-none"/>
    </w:rPr>
  </w:style>
  <w:style w:type="character" w:customStyle="1" w:styleId="afffe">
    <w:name w:val="Подзаголовок Знак"/>
    <w:basedOn w:val="a0"/>
    <w:link w:val="afffc"/>
    <w:uiPriority w:val="99"/>
    <w:rsid w:val="00CB432D"/>
    <w:rPr>
      <w:rFonts w:ascii="Arial" w:eastAsia="Lucida Sans Unicode" w:hAnsi="Arial"/>
      <w:i/>
      <w:iCs/>
      <w:sz w:val="28"/>
      <w:szCs w:val="28"/>
      <w:lang w:val="x-none" w:eastAsia="ar-SA"/>
    </w:rPr>
  </w:style>
  <w:style w:type="paragraph" w:customStyle="1" w:styleId="34">
    <w:name w:val="Стиль3"/>
    <w:basedOn w:val="210"/>
    <w:rsid w:val="00CB432D"/>
    <w:pPr>
      <w:widowControl w:val="0"/>
      <w:spacing w:after="0" w:line="240" w:lineRule="auto"/>
      <w:ind w:left="0"/>
      <w:jc w:val="both"/>
      <w:textAlignment w:val="baseline"/>
    </w:pPr>
    <w:rPr>
      <w:rFonts w:eastAsia="Times New Roman"/>
      <w:szCs w:val="20"/>
    </w:rPr>
  </w:style>
  <w:style w:type="paragraph" w:customStyle="1" w:styleId="211">
    <w:name w:val="Нумерованный список 21"/>
    <w:basedOn w:val="a"/>
    <w:rsid w:val="00CB432D"/>
    <w:pPr>
      <w:jc w:val="both"/>
    </w:pPr>
    <w:rPr>
      <w:rFonts w:eastAsia="Times New Roman"/>
      <w:szCs w:val="24"/>
    </w:rPr>
  </w:style>
  <w:style w:type="paragraph" w:customStyle="1" w:styleId="25">
    <w:name w:val="Стиль2"/>
    <w:basedOn w:val="211"/>
    <w:rsid w:val="00CB432D"/>
    <w:pPr>
      <w:keepNext/>
      <w:keepLines/>
      <w:widowControl w:val="0"/>
      <w:suppressLineNumbers/>
    </w:pPr>
    <w:rPr>
      <w:b/>
      <w:szCs w:val="20"/>
    </w:rPr>
  </w:style>
  <w:style w:type="paragraph" w:customStyle="1" w:styleId="ConsPlusTitle">
    <w:name w:val="ConsPlusTitle"/>
    <w:basedOn w:val="a"/>
    <w:next w:val="ConsPlusNormal"/>
    <w:rsid w:val="00CB432D"/>
    <w:pPr>
      <w:autoSpaceDE w:val="0"/>
      <w:jc w:val="both"/>
    </w:pPr>
    <w:rPr>
      <w:rFonts w:ascii="Arial" w:eastAsia="Arial" w:hAnsi="Arial"/>
      <w:b/>
      <w:bCs/>
      <w:sz w:val="20"/>
      <w:szCs w:val="20"/>
    </w:rPr>
  </w:style>
  <w:style w:type="paragraph" w:customStyle="1" w:styleId="ConsPlusDocList">
    <w:name w:val="ConsPlusDocList"/>
    <w:basedOn w:val="a"/>
    <w:rsid w:val="00CB432D"/>
    <w:pPr>
      <w:autoSpaceDE w:val="0"/>
      <w:jc w:val="both"/>
    </w:pPr>
    <w:rPr>
      <w:rFonts w:ascii="Courier New" w:eastAsia="Courier New" w:hAnsi="Courier New"/>
      <w:sz w:val="20"/>
      <w:szCs w:val="20"/>
    </w:rPr>
  </w:style>
  <w:style w:type="paragraph" w:customStyle="1" w:styleId="212">
    <w:name w:val="Основной текст 21"/>
    <w:basedOn w:val="a"/>
    <w:rsid w:val="00CB432D"/>
    <w:pPr>
      <w:ind w:right="5810"/>
      <w:jc w:val="both"/>
    </w:pPr>
    <w:rPr>
      <w:rFonts w:eastAsia="Times New Roman"/>
      <w:sz w:val="20"/>
      <w:szCs w:val="20"/>
    </w:rPr>
  </w:style>
  <w:style w:type="paragraph" w:customStyle="1" w:styleId="xl47">
    <w:name w:val="xl47"/>
    <w:basedOn w:val="a"/>
    <w:rsid w:val="00CB432D"/>
    <w:pPr>
      <w:pBdr>
        <w:top w:val="single" w:sz="4" w:space="0" w:color="000000"/>
        <w:left w:val="single" w:sz="4" w:space="0" w:color="000000"/>
        <w:right w:val="single" w:sz="4" w:space="0" w:color="000000"/>
      </w:pBdr>
      <w:spacing w:before="280" w:after="280"/>
      <w:jc w:val="both"/>
      <w:textAlignment w:val="top"/>
    </w:pPr>
    <w:rPr>
      <w:rFonts w:eastAsia="Times New Roman"/>
      <w:szCs w:val="24"/>
    </w:rPr>
  </w:style>
  <w:style w:type="paragraph" w:customStyle="1" w:styleId="111">
    <w:name w:val="Название объекта11"/>
    <w:basedOn w:val="a"/>
    <w:next w:val="a"/>
    <w:rsid w:val="00CB432D"/>
    <w:pPr>
      <w:widowControl w:val="0"/>
      <w:autoSpaceDE w:val="0"/>
      <w:jc w:val="both"/>
    </w:pPr>
    <w:rPr>
      <w:rFonts w:ascii="Arial" w:eastAsia="Times New Roman" w:hAnsi="Arial" w:cs="Arial"/>
      <w:b/>
      <w:bCs/>
      <w:sz w:val="20"/>
      <w:szCs w:val="20"/>
    </w:rPr>
  </w:style>
  <w:style w:type="paragraph" w:customStyle="1" w:styleId="affff">
    <w:name w:val="Основное меню"/>
    <w:basedOn w:val="a"/>
    <w:next w:val="a"/>
    <w:rsid w:val="00CB432D"/>
    <w:pPr>
      <w:widowControl w:val="0"/>
      <w:autoSpaceDE w:val="0"/>
      <w:ind w:firstLine="720"/>
      <w:jc w:val="both"/>
    </w:pPr>
    <w:rPr>
      <w:rFonts w:ascii="Verdana" w:eastAsia="Times New Roman" w:hAnsi="Verdana" w:cs="Verdana"/>
      <w:sz w:val="22"/>
    </w:rPr>
  </w:style>
  <w:style w:type="paragraph" w:customStyle="1" w:styleId="affff0">
    <w:name w:val="Заголовок статьи"/>
    <w:basedOn w:val="a"/>
    <w:next w:val="a"/>
    <w:rsid w:val="00CB432D"/>
    <w:pPr>
      <w:widowControl w:val="0"/>
      <w:autoSpaceDE w:val="0"/>
      <w:ind w:left="1612" w:hanging="892"/>
      <w:jc w:val="both"/>
    </w:pPr>
    <w:rPr>
      <w:rFonts w:ascii="Arial" w:eastAsia="Times New Roman" w:hAnsi="Arial"/>
      <w:sz w:val="20"/>
      <w:szCs w:val="20"/>
    </w:rPr>
  </w:style>
  <w:style w:type="paragraph" w:customStyle="1" w:styleId="affff1">
    <w:name w:val="Интерактивный заголовок"/>
    <w:basedOn w:val="12"/>
    <w:next w:val="a"/>
    <w:rsid w:val="00CB432D"/>
    <w:pPr>
      <w:keepNext w:val="0"/>
      <w:widowControl w:val="0"/>
      <w:suppressAutoHyphens w:val="0"/>
      <w:autoSpaceDE w:val="0"/>
      <w:spacing w:before="0" w:after="0"/>
      <w:ind w:firstLine="720"/>
      <w:jc w:val="both"/>
    </w:pPr>
    <w:rPr>
      <w:rFonts w:ascii="Verdana" w:eastAsia="Times New Roman" w:hAnsi="Verdana" w:cs="Verdana"/>
      <w:b/>
      <w:bCs/>
      <w:color w:val="C0C0C0"/>
      <w:sz w:val="22"/>
      <w:szCs w:val="22"/>
      <w:u w:val="single"/>
    </w:rPr>
  </w:style>
  <w:style w:type="paragraph" w:customStyle="1" w:styleId="affff2">
    <w:name w:val="Комментарий"/>
    <w:basedOn w:val="a"/>
    <w:next w:val="a"/>
    <w:rsid w:val="00CB432D"/>
    <w:pPr>
      <w:widowControl w:val="0"/>
      <w:autoSpaceDE w:val="0"/>
      <w:ind w:left="170"/>
      <w:jc w:val="both"/>
    </w:pPr>
    <w:rPr>
      <w:rFonts w:ascii="Arial" w:eastAsia="Times New Roman" w:hAnsi="Arial"/>
      <w:i/>
      <w:iCs/>
      <w:color w:val="800080"/>
      <w:sz w:val="20"/>
      <w:szCs w:val="20"/>
    </w:rPr>
  </w:style>
  <w:style w:type="paragraph" w:customStyle="1" w:styleId="affff3">
    <w:name w:val="Информация о версии"/>
    <w:basedOn w:val="affff2"/>
    <w:next w:val="a"/>
    <w:rsid w:val="00CB432D"/>
    <w:rPr>
      <w:color w:val="000080"/>
    </w:rPr>
  </w:style>
  <w:style w:type="paragraph" w:customStyle="1" w:styleId="affff4">
    <w:name w:val="Текст (лев. подпись)"/>
    <w:basedOn w:val="a"/>
    <w:next w:val="a"/>
    <w:rsid w:val="00CB432D"/>
    <w:pPr>
      <w:widowControl w:val="0"/>
      <w:autoSpaceDE w:val="0"/>
      <w:jc w:val="both"/>
    </w:pPr>
    <w:rPr>
      <w:rFonts w:ascii="Arial" w:eastAsia="Times New Roman" w:hAnsi="Arial"/>
      <w:sz w:val="20"/>
      <w:szCs w:val="20"/>
    </w:rPr>
  </w:style>
  <w:style w:type="paragraph" w:customStyle="1" w:styleId="affff5">
    <w:name w:val="Колонтитул (левый)"/>
    <w:basedOn w:val="affff4"/>
    <w:next w:val="a"/>
    <w:rsid w:val="00CB432D"/>
    <w:rPr>
      <w:sz w:val="14"/>
      <w:szCs w:val="14"/>
    </w:rPr>
  </w:style>
  <w:style w:type="paragraph" w:customStyle="1" w:styleId="affff6">
    <w:name w:val="Текст (прав. подпись)"/>
    <w:basedOn w:val="a"/>
    <w:next w:val="a"/>
    <w:rsid w:val="00CB432D"/>
    <w:pPr>
      <w:widowControl w:val="0"/>
      <w:autoSpaceDE w:val="0"/>
      <w:jc w:val="right"/>
    </w:pPr>
    <w:rPr>
      <w:rFonts w:ascii="Arial" w:eastAsia="Times New Roman" w:hAnsi="Arial"/>
      <w:sz w:val="20"/>
      <w:szCs w:val="20"/>
    </w:rPr>
  </w:style>
  <w:style w:type="paragraph" w:customStyle="1" w:styleId="affff7">
    <w:name w:val="Колонтитул (правый)"/>
    <w:basedOn w:val="affff6"/>
    <w:next w:val="a"/>
    <w:rsid w:val="00CB432D"/>
    <w:rPr>
      <w:sz w:val="14"/>
      <w:szCs w:val="14"/>
    </w:rPr>
  </w:style>
  <w:style w:type="paragraph" w:customStyle="1" w:styleId="affff8">
    <w:name w:val="Комментарий пользователя"/>
    <w:basedOn w:val="affff2"/>
    <w:next w:val="a"/>
    <w:rsid w:val="00CB432D"/>
    <w:pPr>
      <w:jc w:val="left"/>
    </w:pPr>
    <w:rPr>
      <w:color w:val="000080"/>
    </w:rPr>
  </w:style>
  <w:style w:type="paragraph" w:customStyle="1" w:styleId="affff9">
    <w:name w:val="Моноширинный"/>
    <w:basedOn w:val="a"/>
    <w:next w:val="a"/>
    <w:rsid w:val="00CB432D"/>
    <w:pPr>
      <w:widowControl w:val="0"/>
      <w:autoSpaceDE w:val="0"/>
      <w:jc w:val="both"/>
    </w:pPr>
    <w:rPr>
      <w:rFonts w:ascii="Courier New" w:eastAsia="Times New Roman" w:hAnsi="Courier New" w:cs="Courier New"/>
      <w:sz w:val="20"/>
      <w:szCs w:val="20"/>
    </w:rPr>
  </w:style>
  <w:style w:type="paragraph" w:customStyle="1" w:styleId="affffa">
    <w:name w:val="Нормальный (таблица)"/>
    <w:basedOn w:val="a"/>
    <w:next w:val="a"/>
    <w:rsid w:val="00CB432D"/>
    <w:pPr>
      <w:widowControl w:val="0"/>
      <w:autoSpaceDE w:val="0"/>
      <w:jc w:val="both"/>
    </w:pPr>
    <w:rPr>
      <w:rFonts w:ascii="Arial" w:eastAsia="Times New Roman" w:hAnsi="Arial"/>
      <w:sz w:val="20"/>
      <w:szCs w:val="20"/>
    </w:rPr>
  </w:style>
  <w:style w:type="paragraph" w:customStyle="1" w:styleId="affffb">
    <w:name w:val="Объект"/>
    <w:basedOn w:val="a"/>
    <w:next w:val="a"/>
    <w:rsid w:val="00CB432D"/>
    <w:pPr>
      <w:widowControl w:val="0"/>
      <w:autoSpaceDE w:val="0"/>
      <w:ind w:firstLine="720"/>
      <w:jc w:val="both"/>
    </w:pPr>
    <w:rPr>
      <w:rFonts w:eastAsia="Times New Roman"/>
      <w:sz w:val="20"/>
      <w:szCs w:val="20"/>
    </w:rPr>
  </w:style>
  <w:style w:type="paragraph" w:customStyle="1" w:styleId="affffc">
    <w:name w:val="Оглавление"/>
    <w:basedOn w:val="ac"/>
    <w:next w:val="a"/>
    <w:rsid w:val="00CB432D"/>
    <w:pPr>
      <w:ind w:left="140"/>
    </w:pPr>
  </w:style>
  <w:style w:type="paragraph" w:customStyle="1" w:styleId="affffd">
    <w:name w:val="Переменная часть"/>
    <w:basedOn w:val="affff"/>
    <w:next w:val="a"/>
    <w:rsid w:val="00CB432D"/>
    <w:rPr>
      <w:sz w:val="18"/>
      <w:szCs w:val="18"/>
    </w:rPr>
  </w:style>
  <w:style w:type="paragraph" w:customStyle="1" w:styleId="affffe">
    <w:name w:val="Постоянная часть"/>
    <w:basedOn w:val="affff"/>
    <w:next w:val="a"/>
    <w:rsid w:val="00CB432D"/>
    <w:rPr>
      <w:sz w:val="20"/>
      <w:szCs w:val="20"/>
    </w:rPr>
  </w:style>
  <w:style w:type="paragraph" w:customStyle="1" w:styleId="afffff">
    <w:name w:val="Прижатый влево"/>
    <w:basedOn w:val="a"/>
    <w:next w:val="a"/>
    <w:rsid w:val="00CB432D"/>
    <w:pPr>
      <w:widowControl w:val="0"/>
      <w:autoSpaceDE w:val="0"/>
      <w:jc w:val="both"/>
    </w:pPr>
    <w:rPr>
      <w:rFonts w:ascii="Arial" w:eastAsia="Times New Roman" w:hAnsi="Arial"/>
      <w:sz w:val="20"/>
      <w:szCs w:val="20"/>
    </w:rPr>
  </w:style>
  <w:style w:type="paragraph" w:customStyle="1" w:styleId="afffff0">
    <w:name w:val="Словарная статья"/>
    <w:basedOn w:val="a"/>
    <w:next w:val="a"/>
    <w:rsid w:val="00CB432D"/>
    <w:pPr>
      <w:widowControl w:val="0"/>
      <w:autoSpaceDE w:val="0"/>
      <w:ind w:right="118"/>
      <w:jc w:val="both"/>
    </w:pPr>
    <w:rPr>
      <w:rFonts w:ascii="Arial" w:eastAsia="Times New Roman" w:hAnsi="Arial"/>
      <w:sz w:val="20"/>
      <w:szCs w:val="20"/>
    </w:rPr>
  </w:style>
  <w:style w:type="paragraph" w:customStyle="1" w:styleId="afffff1">
    <w:name w:val="Текст (справка)"/>
    <w:basedOn w:val="a"/>
    <w:next w:val="a"/>
    <w:rsid w:val="00CB432D"/>
    <w:pPr>
      <w:widowControl w:val="0"/>
      <w:autoSpaceDE w:val="0"/>
      <w:ind w:left="170" w:right="170"/>
      <w:jc w:val="both"/>
    </w:pPr>
    <w:rPr>
      <w:rFonts w:ascii="Arial" w:eastAsia="Times New Roman" w:hAnsi="Arial"/>
      <w:sz w:val="20"/>
      <w:szCs w:val="20"/>
    </w:rPr>
  </w:style>
  <w:style w:type="paragraph" w:customStyle="1" w:styleId="afffff2">
    <w:name w:val="Текст в таблице"/>
    <w:basedOn w:val="affffa"/>
    <w:next w:val="a"/>
    <w:rsid w:val="00CB432D"/>
    <w:pPr>
      <w:ind w:firstLine="500"/>
    </w:pPr>
  </w:style>
  <w:style w:type="paragraph" w:customStyle="1" w:styleId="afffff3">
    <w:name w:val="Технический комментарий"/>
    <w:basedOn w:val="a"/>
    <w:next w:val="a"/>
    <w:rsid w:val="00CB432D"/>
    <w:pPr>
      <w:widowControl w:val="0"/>
      <w:autoSpaceDE w:val="0"/>
      <w:jc w:val="both"/>
    </w:pPr>
    <w:rPr>
      <w:rFonts w:ascii="Arial" w:eastAsia="Times New Roman" w:hAnsi="Arial"/>
      <w:sz w:val="20"/>
      <w:szCs w:val="20"/>
    </w:rPr>
  </w:style>
  <w:style w:type="paragraph" w:styleId="HTML">
    <w:name w:val="HTML Preformatted"/>
    <w:basedOn w:val="a"/>
    <w:link w:val="HTML0"/>
    <w:rsid w:val="00CB4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eastAsia="Times New Roman" w:hAnsi="Courier New"/>
      <w:szCs w:val="24"/>
      <w:lang w:val="en-US"/>
    </w:rPr>
  </w:style>
  <w:style w:type="character" w:customStyle="1" w:styleId="HTML0">
    <w:name w:val="Стандартный HTML Знак"/>
    <w:basedOn w:val="a0"/>
    <w:link w:val="HTML"/>
    <w:rsid w:val="00CB432D"/>
    <w:rPr>
      <w:rFonts w:ascii="Courier New" w:hAnsi="Courier New"/>
      <w:sz w:val="24"/>
      <w:szCs w:val="24"/>
      <w:lang w:val="en-US" w:eastAsia="ar-SA"/>
    </w:rPr>
  </w:style>
  <w:style w:type="paragraph" w:customStyle="1" w:styleId="xl22">
    <w:name w:val="xl22"/>
    <w:basedOn w:val="a"/>
    <w:rsid w:val="00CB432D"/>
    <w:pPr>
      <w:pBdr>
        <w:top w:val="single" w:sz="4" w:space="0" w:color="000000"/>
        <w:left w:val="single" w:sz="4" w:space="0" w:color="000000"/>
        <w:bottom w:val="single" w:sz="4" w:space="0" w:color="000000"/>
        <w:right w:val="single" w:sz="4" w:space="0" w:color="000000"/>
      </w:pBdr>
      <w:spacing w:before="280" w:after="280"/>
      <w:jc w:val="center"/>
      <w:textAlignment w:val="top"/>
    </w:pPr>
    <w:rPr>
      <w:rFonts w:ascii="Arial" w:eastAsia="Times New Roman" w:hAnsi="Arial" w:cs="Arial"/>
      <w:b/>
      <w:bCs/>
      <w:sz w:val="18"/>
      <w:szCs w:val="18"/>
    </w:rPr>
  </w:style>
  <w:style w:type="paragraph" w:customStyle="1" w:styleId="xl23">
    <w:name w:val="xl23"/>
    <w:basedOn w:val="a"/>
    <w:rsid w:val="00CB432D"/>
    <w:pPr>
      <w:pBdr>
        <w:top w:val="single" w:sz="4" w:space="0" w:color="000000"/>
        <w:bottom w:val="single" w:sz="4" w:space="0" w:color="000000"/>
        <w:right w:val="single" w:sz="4" w:space="0" w:color="000000"/>
      </w:pBdr>
      <w:spacing w:before="280" w:after="280"/>
      <w:jc w:val="both"/>
      <w:textAlignment w:val="top"/>
    </w:pPr>
    <w:rPr>
      <w:rFonts w:ascii="Arial" w:eastAsia="Times New Roman" w:hAnsi="Arial" w:cs="Arial"/>
      <w:b/>
      <w:bCs/>
      <w:sz w:val="18"/>
      <w:szCs w:val="18"/>
    </w:rPr>
  </w:style>
  <w:style w:type="paragraph" w:customStyle="1" w:styleId="xl24">
    <w:name w:val="xl24"/>
    <w:basedOn w:val="a"/>
    <w:rsid w:val="00CB432D"/>
    <w:pPr>
      <w:pBdr>
        <w:left w:val="single" w:sz="4" w:space="0" w:color="000000"/>
        <w:right w:val="single" w:sz="4" w:space="0" w:color="000000"/>
      </w:pBdr>
      <w:spacing w:before="280" w:after="280"/>
      <w:jc w:val="center"/>
      <w:textAlignment w:val="top"/>
    </w:pPr>
    <w:rPr>
      <w:rFonts w:ascii="Arial" w:eastAsia="Times New Roman" w:hAnsi="Arial" w:cs="Arial"/>
      <w:b/>
      <w:bCs/>
      <w:sz w:val="18"/>
      <w:szCs w:val="18"/>
    </w:rPr>
  </w:style>
  <w:style w:type="paragraph" w:customStyle="1" w:styleId="xl25">
    <w:name w:val="xl25"/>
    <w:basedOn w:val="a"/>
    <w:rsid w:val="00CB432D"/>
    <w:pPr>
      <w:pBdr>
        <w:right w:val="single" w:sz="4" w:space="0" w:color="000000"/>
      </w:pBdr>
      <w:spacing w:before="280" w:after="280"/>
      <w:jc w:val="both"/>
      <w:textAlignment w:val="top"/>
    </w:pPr>
    <w:rPr>
      <w:rFonts w:ascii="Arial" w:eastAsia="Times New Roman" w:hAnsi="Arial" w:cs="Arial"/>
      <w:b/>
      <w:bCs/>
      <w:sz w:val="18"/>
      <w:szCs w:val="18"/>
    </w:rPr>
  </w:style>
  <w:style w:type="paragraph" w:customStyle="1" w:styleId="xl26">
    <w:name w:val="xl26"/>
    <w:basedOn w:val="a"/>
    <w:rsid w:val="00CB432D"/>
    <w:pPr>
      <w:pBdr>
        <w:top w:val="single" w:sz="4" w:space="0" w:color="000000"/>
        <w:right w:val="single" w:sz="4" w:space="0" w:color="000000"/>
      </w:pBdr>
      <w:spacing w:before="280" w:after="280"/>
      <w:jc w:val="both"/>
      <w:textAlignment w:val="top"/>
    </w:pPr>
    <w:rPr>
      <w:rFonts w:ascii="Arial" w:eastAsia="Times New Roman" w:hAnsi="Arial" w:cs="Arial"/>
      <w:b/>
      <w:bCs/>
      <w:sz w:val="18"/>
      <w:szCs w:val="18"/>
    </w:rPr>
  </w:style>
  <w:style w:type="paragraph" w:customStyle="1" w:styleId="xl27">
    <w:name w:val="xl27"/>
    <w:basedOn w:val="a"/>
    <w:rsid w:val="00CB432D"/>
    <w:pPr>
      <w:pBdr>
        <w:bottom w:val="single" w:sz="4" w:space="0" w:color="000000"/>
        <w:right w:val="single" w:sz="4" w:space="0" w:color="000000"/>
      </w:pBdr>
      <w:spacing w:before="280" w:after="280"/>
      <w:jc w:val="both"/>
      <w:textAlignment w:val="top"/>
    </w:pPr>
    <w:rPr>
      <w:rFonts w:ascii="Arial" w:eastAsia="Times New Roman" w:hAnsi="Arial" w:cs="Arial"/>
      <w:b/>
      <w:bCs/>
      <w:sz w:val="18"/>
      <w:szCs w:val="18"/>
    </w:rPr>
  </w:style>
  <w:style w:type="paragraph" w:customStyle="1" w:styleId="xl28">
    <w:name w:val="xl28"/>
    <w:basedOn w:val="a"/>
    <w:rsid w:val="00CB432D"/>
    <w:pPr>
      <w:pBdr>
        <w:left w:val="single" w:sz="4" w:space="0" w:color="000000"/>
        <w:bottom w:val="single" w:sz="4" w:space="0" w:color="000000"/>
        <w:right w:val="single" w:sz="4" w:space="0" w:color="000000"/>
      </w:pBdr>
      <w:spacing w:before="280" w:after="280"/>
      <w:jc w:val="center"/>
      <w:textAlignment w:val="top"/>
    </w:pPr>
    <w:rPr>
      <w:rFonts w:ascii="Arial" w:eastAsia="Times New Roman" w:hAnsi="Arial" w:cs="Arial"/>
      <w:b/>
      <w:bCs/>
      <w:sz w:val="18"/>
      <w:szCs w:val="18"/>
    </w:rPr>
  </w:style>
  <w:style w:type="paragraph" w:customStyle="1" w:styleId="xl29">
    <w:name w:val="xl29"/>
    <w:basedOn w:val="a"/>
    <w:rsid w:val="00CB432D"/>
    <w:pPr>
      <w:spacing w:before="280" w:after="280"/>
      <w:jc w:val="center"/>
    </w:pPr>
    <w:rPr>
      <w:rFonts w:eastAsia="Times New Roman"/>
      <w:szCs w:val="24"/>
    </w:rPr>
  </w:style>
  <w:style w:type="paragraph" w:customStyle="1" w:styleId="xl30">
    <w:name w:val="xl30"/>
    <w:basedOn w:val="a"/>
    <w:rsid w:val="00CB432D"/>
    <w:pPr>
      <w:pBdr>
        <w:top w:val="single" w:sz="4" w:space="0" w:color="000000"/>
        <w:left w:val="single" w:sz="4" w:space="0" w:color="000000"/>
        <w:right w:val="single" w:sz="4" w:space="0" w:color="000000"/>
      </w:pBdr>
      <w:spacing w:before="280" w:after="280"/>
      <w:jc w:val="center"/>
      <w:textAlignment w:val="top"/>
    </w:pPr>
    <w:rPr>
      <w:rFonts w:ascii="Arial" w:eastAsia="Times New Roman" w:hAnsi="Arial" w:cs="Arial"/>
      <w:b/>
      <w:bCs/>
      <w:sz w:val="18"/>
      <w:szCs w:val="18"/>
    </w:rPr>
  </w:style>
  <w:style w:type="paragraph" w:customStyle="1" w:styleId="xl31">
    <w:name w:val="xl31"/>
    <w:basedOn w:val="a"/>
    <w:rsid w:val="00CB432D"/>
    <w:pPr>
      <w:pBdr>
        <w:left w:val="single" w:sz="4" w:space="0" w:color="000000"/>
        <w:right w:val="single" w:sz="4" w:space="0" w:color="000000"/>
      </w:pBdr>
      <w:spacing w:before="280" w:after="280"/>
      <w:jc w:val="center"/>
    </w:pPr>
    <w:rPr>
      <w:rFonts w:ascii="Arial" w:eastAsia="Times New Roman" w:hAnsi="Arial" w:cs="Arial"/>
      <w:b/>
      <w:bCs/>
      <w:sz w:val="18"/>
      <w:szCs w:val="18"/>
    </w:rPr>
  </w:style>
  <w:style w:type="paragraph" w:customStyle="1" w:styleId="xl32">
    <w:name w:val="xl32"/>
    <w:basedOn w:val="a"/>
    <w:rsid w:val="00CB432D"/>
    <w:pPr>
      <w:pBdr>
        <w:top w:val="single" w:sz="4" w:space="0" w:color="000000"/>
        <w:left w:val="single" w:sz="4" w:space="0" w:color="000000"/>
        <w:bottom w:val="single" w:sz="4" w:space="0" w:color="000000"/>
        <w:right w:val="single" w:sz="4" w:space="0" w:color="000000"/>
      </w:pBdr>
      <w:spacing w:before="280" w:after="280"/>
      <w:jc w:val="center"/>
    </w:pPr>
    <w:rPr>
      <w:rFonts w:ascii="Arial" w:eastAsia="Times New Roman" w:hAnsi="Arial" w:cs="Arial"/>
      <w:b/>
      <w:bCs/>
      <w:sz w:val="18"/>
      <w:szCs w:val="18"/>
    </w:rPr>
  </w:style>
  <w:style w:type="paragraph" w:customStyle="1" w:styleId="xl33">
    <w:name w:val="xl33"/>
    <w:basedOn w:val="a"/>
    <w:rsid w:val="00CB432D"/>
    <w:pPr>
      <w:pBdr>
        <w:top w:val="single" w:sz="4" w:space="0" w:color="000000"/>
        <w:left w:val="single" w:sz="4" w:space="0" w:color="000000"/>
        <w:bottom w:val="single" w:sz="4" w:space="0" w:color="000000"/>
        <w:right w:val="single" w:sz="4" w:space="0" w:color="000000"/>
      </w:pBdr>
      <w:spacing w:before="280" w:after="280"/>
      <w:jc w:val="center"/>
    </w:pPr>
    <w:rPr>
      <w:rFonts w:ascii="Arial" w:eastAsia="Times New Roman" w:hAnsi="Arial" w:cs="Arial"/>
      <w:b/>
      <w:bCs/>
      <w:szCs w:val="24"/>
    </w:rPr>
  </w:style>
  <w:style w:type="paragraph" w:customStyle="1" w:styleId="xl34">
    <w:name w:val="xl34"/>
    <w:basedOn w:val="a"/>
    <w:rsid w:val="00CB432D"/>
    <w:pPr>
      <w:spacing w:before="280" w:after="280"/>
      <w:jc w:val="both"/>
    </w:pPr>
    <w:rPr>
      <w:rFonts w:ascii="Arial" w:eastAsia="Times New Roman" w:hAnsi="Arial" w:cs="Arial"/>
      <w:szCs w:val="24"/>
    </w:rPr>
  </w:style>
  <w:style w:type="paragraph" w:customStyle="1" w:styleId="xl35">
    <w:name w:val="xl35"/>
    <w:basedOn w:val="a"/>
    <w:rsid w:val="00CB432D"/>
    <w:pPr>
      <w:pBdr>
        <w:left w:val="single" w:sz="4" w:space="0" w:color="000000"/>
        <w:bottom w:val="single" w:sz="4" w:space="0" w:color="000000"/>
        <w:right w:val="single" w:sz="4" w:space="0" w:color="000000"/>
      </w:pBdr>
      <w:spacing w:before="280" w:after="280"/>
      <w:jc w:val="both"/>
    </w:pPr>
    <w:rPr>
      <w:rFonts w:ascii="Arial" w:eastAsia="Times New Roman" w:hAnsi="Arial" w:cs="Arial"/>
      <w:b/>
      <w:bCs/>
      <w:sz w:val="18"/>
      <w:szCs w:val="18"/>
    </w:rPr>
  </w:style>
  <w:style w:type="paragraph" w:customStyle="1" w:styleId="xl36">
    <w:name w:val="xl36"/>
    <w:basedOn w:val="a"/>
    <w:rsid w:val="00CB432D"/>
    <w:pPr>
      <w:pBdr>
        <w:bottom w:val="single" w:sz="4" w:space="0" w:color="000000"/>
      </w:pBdr>
      <w:spacing w:before="280" w:after="280"/>
      <w:jc w:val="both"/>
    </w:pPr>
    <w:rPr>
      <w:rFonts w:ascii="Arial" w:eastAsia="Times New Roman" w:hAnsi="Arial" w:cs="Arial"/>
      <w:b/>
      <w:bCs/>
      <w:sz w:val="18"/>
      <w:szCs w:val="18"/>
    </w:rPr>
  </w:style>
  <w:style w:type="paragraph" w:customStyle="1" w:styleId="xl37">
    <w:name w:val="xl37"/>
    <w:basedOn w:val="a"/>
    <w:rsid w:val="00CB432D"/>
    <w:pPr>
      <w:pBdr>
        <w:top w:val="single" w:sz="4" w:space="0" w:color="000000"/>
        <w:left w:val="single" w:sz="4" w:space="0" w:color="000000"/>
        <w:bottom w:val="single" w:sz="4" w:space="0" w:color="000000"/>
        <w:right w:val="single" w:sz="4" w:space="0" w:color="000000"/>
      </w:pBdr>
      <w:spacing w:before="280" w:after="280"/>
      <w:jc w:val="both"/>
    </w:pPr>
    <w:rPr>
      <w:rFonts w:ascii="Arial" w:eastAsia="Times New Roman" w:hAnsi="Arial" w:cs="Arial"/>
      <w:b/>
      <w:bCs/>
      <w:sz w:val="18"/>
      <w:szCs w:val="18"/>
    </w:rPr>
  </w:style>
  <w:style w:type="paragraph" w:customStyle="1" w:styleId="xl38">
    <w:name w:val="xl38"/>
    <w:basedOn w:val="a"/>
    <w:rsid w:val="00CB432D"/>
    <w:pPr>
      <w:pBdr>
        <w:left w:val="single" w:sz="4" w:space="0" w:color="000000"/>
        <w:right w:val="single" w:sz="4" w:space="0" w:color="000000"/>
      </w:pBdr>
      <w:spacing w:before="280" w:after="280"/>
      <w:jc w:val="both"/>
    </w:pPr>
    <w:rPr>
      <w:rFonts w:ascii="Arial" w:eastAsia="Times New Roman" w:hAnsi="Arial" w:cs="Arial"/>
      <w:b/>
      <w:bCs/>
      <w:sz w:val="18"/>
      <w:szCs w:val="18"/>
    </w:rPr>
  </w:style>
  <w:style w:type="paragraph" w:customStyle="1" w:styleId="xl39">
    <w:name w:val="xl39"/>
    <w:basedOn w:val="a"/>
    <w:rsid w:val="00CB432D"/>
    <w:pPr>
      <w:pBdr>
        <w:top w:val="single" w:sz="4" w:space="0" w:color="000000"/>
        <w:left w:val="single" w:sz="4" w:space="0" w:color="000000"/>
        <w:right w:val="single" w:sz="4" w:space="0" w:color="000000"/>
      </w:pBdr>
      <w:spacing w:before="280" w:after="280"/>
      <w:jc w:val="both"/>
    </w:pPr>
    <w:rPr>
      <w:rFonts w:ascii="Arial" w:eastAsia="Times New Roman" w:hAnsi="Arial" w:cs="Arial"/>
      <w:b/>
      <w:bCs/>
      <w:sz w:val="18"/>
      <w:szCs w:val="18"/>
    </w:rPr>
  </w:style>
  <w:style w:type="paragraph" w:customStyle="1" w:styleId="xl40">
    <w:name w:val="xl40"/>
    <w:basedOn w:val="a"/>
    <w:rsid w:val="00CB432D"/>
    <w:pPr>
      <w:pBdr>
        <w:top w:val="single" w:sz="4" w:space="0" w:color="000000"/>
        <w:left w:val="single" w:sz="4" w:space="0" w:color="000000"/>
        <w:bottom w:val="single" w:sz="4" w:space="0" w:color="000000"/>
        <w:right w:val="single" w:sz="4" w:space="0" w:color="000000"/>
      </w:pBdr>
      <w:spacing w:before="280" w:after="280"/>
      <w:jc w:val="both"/>
    </w:pPr>
    <w:rPr>
      <w:rFonts w:ascii="Arial" w:eastAsia="Times New Roman" w:hAnsi="Arial" w:cs="Arial"/>
      <w:b/>
      <w:bCs/>
      <w:sz w:val="18"/>
      <w:szCs w:val="18"/>
    </w:rPr>
  </w:style>
  <w:style w:type="paragraph" w:customStyle="1" w:styleId="xl41">
    <w:name w:val="xl41"/>
    <w:basedOn w:val="a"/>
    <w:rsid w:val="00CB432D"/>
    <w:pPr>
      <w:spacing w:before="280" w:after="280"/>
      <w:jc w:val="both"/>
    </w:pPr>
    <w:rPr>
      <w:rFonts w:ascii="Arial" w:eastAsia="Times New Roman" w:hAnsi="Arial" w:cs="Arial"/>
      <w:b/>
      <w:bCs/>
      <w:sz w:val="18"/>
      <w:szCs w:val="18"/>
    </w:rPr>
  </w:style>
  <w:style w:type="paragraph" w:customStyle="1" w:styleId="xl42">
    <w:name w:val="xl42"/>
    <w:basedOn w:val="a"/>
    <w:rsid w:val="00CB432D"/>
    <w:pPr>
      <w:pBdr>
        <w:top w:val="single" w:sz="4" w:space="0" w:color="000000"/>
        <w:bottom w:val="single" w:sz="4" w:space="0" w:color="000000"/>
      </w:pBdr>
      <w:spacing w:before="280" w:after="280"/>
      <w:jc w:val="both"/>
    </w:pPr>
    <w:rPr>
      <w:rFonts w:ascii="Arial" w:eastAsia="Times New Roman" w:hAnsi="Arial" w:cs="Arial"/>
      <w:b/>
      <w:bCs/>
      <w:sz w:val="18"/>
      <w:szCs w:val="18"/>
    </w:rPr>
  </w:style>
  <w:style w:type="paragraph" w:customStyle="1" w:styleId="xl43">
    <w:name w:val="xl43"/>
    <w:basedOn w:val="a"/>
    <w:rsid w:val="00CB432D"/>
    <w:pPr>
      <w:pBdr>
        <w:left w:val="single" w:sz="4" w:space="0" w:color="000000"/>
        <w:bottom w:val="single" w:sz="4" w:space="0" w:color="000000"/>
        <w:right w:val="single" w:sz="4" w:space="0" w:color="000000"/>
      </w:pBdr>
      <w:spacing w:before="280" w:after="280"/>
      <w:jc w:val="both"/>
    </w:pPr>
    <w:rPr>
      <w:rFonts w:ascii="Arial" w:eastAsia="Times New Roman" w:hAnsi="Arial" w:cs="Arial"/>
      <w:b/>
      <w:bCs/>
      <w:sz w:val="18"/>
      <w:szCs w:val="18"/>
    </w:rPr>
  </w:style>
  <w:style w:type="paragraph" w:customStyle="1" w:styleId="xl44">
    <w:name w:val="xl44"/>
    <w:basedOn w:val="a"/>
    <w:rsid w:val="00CB432D"/>
    <w:pPr>
      <w:spacing w:before="280" w:after="280"/>
      <w:jc w:val="center"/>
    </w:pPr>
    <w:rPr>
      <w:rFonts w:eastAsia="Times New Roman"/>
      <w:szCs w:val="24"/>
    </w:rPr>
  </w:style>
  <w:style w:type="paragraph" w:customStyle="1" w:styleId="xl45">
    <w:name w:val="xl45"/>
    <w:basedOn w:val="a"/>
    <w:rsid w:val="00CB432D"/>
    <w:pPr>
      <w:pBdr>
        <w:bottom w:val="single" w:sz="4" w:space="0" w:color="000000"/>
      </w:pBdr>
      <w:spacing w:before="280" w:after="280"/>
      <w:jc w:val="center"/>
    </w:pPr>
    <w:rPr>
      <w:rFonts w:ascii="Arial" w:eastAsia="Times New Roman" w:hAnsi="Arial" w:cs="Arial"/>
      <w:b/>
      <w:bCs/>
      <w:sz w:val="18"/>
      <w:szCs w:val="18"/>
    </w:rPr>
  </w:style>
  <w:style w:type="paragraph" w:customStyle="1" w:styleId="xl46">
    <w:name w:val="xl46"/>
    <w:basedOn w:val="a"/>
    <w:rsid w:val="00CB432D"/>
    <w:pPr>
      <w:pBdr>
        <w:top w:val="single" w:sz="4" w:space="0" w:color="000000"/>
        <w:bottom w:val="single" w:sz="4" w:space="0" w:color="000000"/>
      </w:pBdr>
      <w:spacing w:before="280" w:after="280"/>
      <w:jc w:val="center"/>
    </w:pPr>
    <w:rPr>
      <w:rFonts w:ascii="Arial" w:eastAsia="Times New Roman" w:hAnsi="Arial" w:cs="Arial"/>
      <w:b/>
      <w:bCs/>
      <w:sz w:val="18"/>
      <w:szCs w:val="18"/>
    </w:rPr>
  </w:style>
  <w:style w:type="paragraph" w:customStyle="1" w:styleId="xl48">
    <w:name w:val="xl48"/>
    <w:basedOn w:val="a"/>
    <w:rsid w:val="00CB432D"/>
    <w:pPr>
      <w:pBdr>
        <w:top w:val="single" w:sz="4" w:space="0" w:color="000000"/>
      </w:pBdr>
      <w:spacing w:before="280" w:after="280"/>
      <w:jc w:val="center"/>
    </w:pPr>
    <w:rPr>
      <w:rFonts w:ascii="Arial" w:eastAsia="Times New Roman" w:hAnsi="Arial" w:cs="Arial"/>
      <w:b/>
      <w:bCs/>
      <w:sz w:val="18"/>
      <w:szCs w:val="18"/>
    </w:rPr>
  </w:style>
  <w:style w:type="paragraph" w:customStyle="1" w:styleId="xl49">
    <w:name w:val="xl49"/>
    <w:basedOn w:val="a"/>
    <w:rsid w:val="00CB432D"/>
    <w:pPr>
      <w:pBdr>
        <w:top w:val="single" w:sz="4" w:space="0" w:color="000000"/>
        <w:bottom w:val="single" w:sz="4" w:space="0" w:color="000000"/>
      </w:pBdr>
      <w:spacing w:before="280" w:after="280"/>
      <w:jc w:val="center"/>
    </w:pPr>
    <w:rPr>
      <w:rFonts w:ascii="Arial" w:eastAsia="Times New Roman" w:hAnsi="Arial" w:cs="Arial"/>
      <w:b/>
      <w:bCs/>
      <w:sz w:val="18"/>
      <w:szCs w:val="18"/>
    </w:rPr>
  </w:style>
  <w:style w:type="paragraph" w:customStyle="1" w:styleId="xl50">
    <w:name w:val="xl50"/>
    <w:basedOn w:val="a"/>
    <w:rsid w:val="00CB432D"/>
    <w:pPr>
      <w:spacing w:before="280" w:after="280"/>
      <w:jc w:val="center"/>
    </w:pPr>
    <w:rPr>
      <w:rFonts w:ascii="Arial" w:eastAsia="Times New Roman" w:hAnsi="Arial" w:cs="Arial"/>
      <w:b/>
      <w:bCs/>
      <w:sz w:val="18"/>
      <w:szCs w:val="18"/>
    </w:rPr>
  </w:style>
  <w:style w:type="paragraph" w:customStyle="1" w:styleId="xl51">
    <w:name w:val="xl51"/>
    <w:basedOn w:val="a"/>
    <w:rsid w:val="00CB432D"/>
    <w:pPr>
      <w:pBdr>
        <w:top w:val="single" w:sz="4" w:space="0" w:color="000000"/>
        <w:bottom w:val="single" w:sz="4" w:space="0" w:color="000000"/>
      </w:pBdr>
      <w:spacing w:before="280" w:after="280"/>
      <w:jc w:val="center"/>
    </w:pPr>
    <w:rPr>
      <w:rFonts w:ascii="Arial" w:eastAsia="Times New Roman" w:hAnsi="Arial" w:cs="Arial"/>
      <w:b/>
      <w:bCs/>
      <w:sz w:val="18"/>
      <w:szCs w:val="18"/>
    </w:rPr>
  </w:style>
  <w:style w:type="paragraph" w:customStyle="1" w:styleId="xl52">
    <w:name w:val="xl52"/>
    <w:basedOn w:val="a"/>
    <w:rsid w:val="00CB432D"/>
    <w:pPr>
      <w:pBdr>
        <w:top w:val="single" w:sz="4" w:space="0" w:color="000000"/>
        <w:bottom w:val="single" w:sz="4" w:space="0" w:color="000000"/>
        <w:right w:val="single" w:sz="4" w:space="0" w:color="000000"/>
      </w:pBdr>
      <w:spacing w:before="280" w:after="280"/>
      <w:jc w:val="center"/>
    </w:pPr>
    <w:rPr>
      <w:rFonts w:ascii="Arial" w:eastAsia="Times New Roman" w:hAnsi="Arial" w:cs="Arial"/>
      <w:b/>
      <w:bCs/>
      <w:sz w:val="18"/>
      <w:szCs w:val="18"/>
    </w:rPr>
  </w:style>
  <w:style w:type="paragraph" w:customStyle="1" w:styleId="xl53">
    <w:name w:val="xl53"/>
    <w:basedOn w:val="a"/>
    <w:rsid w:val="00CB432D"/>
    <w:pPr>
      <w:pBdr>
        <w:top w:val="single" w:sz="4" w:space="0" w:color="000000"/>
        <w:left w:val="single" w:sz="4" w:space="0" w:color="000000"/>
        <w:right w:val="single" w:sz="4" w:space="0" w:color="000000"/>
      </w:pBdr>
      <w:spacing w:before="280" w:after="280"/>
      <w:jc w:val="center"/>
    </w:pPr>
    <w:rPr>
      <w:rFonts w:ascii="Arial" w:eastAsia="Times New Roman" w:hAnsi="Arial" w:cs="Arial"/>
      <w:b/>
      <w:bCs/>
      <w:sz w:val="18"/>
      <w:szCs w:val="18"/>
    </w:rPr>
  </w:style>
  <w:style w:type="paragraph" w:customStyle="1" w:styleId="xl54">
    <w:name w:val="xl54"/>
    <w:basedOn w:val="a"/>
    <w:rsid w:val="00CB432D"/>
    <w:pPr>
      <w:pBdr>
        <w:top w:val="single" w:sz="4" w:space="0" w:color="000000"/>
        <w:left w:val="single" w:sz="4" w:space="0" w:color="000000"/>
        <w:right w:val="single" w:sz="4" w:space="0" w:color="000000"/>
      </w:pBdr>
      <w:spacing w:before="280" w:after="280"/>
      <w:jc w:val="both"/>
    </w:pPr>
    <w:rPr>
      <w:rFonts w:ascii="Arial" w:eastAsia="Times New Roman" w:hAnsi="Arial" w:cs="Arial"/>
      <w:b/>
      <w:bCs/>
      <w:sz w:val="18"/>
      <w:szCs w:val="18"/>
    </w:rPr>
  </w:style>
  <w:style w:type="paragraph" w:customStyle="1" w:styleId="xl55">
    <w:name w:val="xl55"/>
    <w:basedOn w:val="a"/>
    <w:rsid w:val="00CB432D"/>
    <w:pPr>
      <w:pBdr>
        <w:top w:val="single" w:sz="4" w:space="0" w:color="000000"/>
        <w:left w:val="single" w:sz="4" w:space="0" w:color="000000"/>
        <w:bottom w:val="single" w:sz="4" w:space="0" w:color="000000"/>
      </w:pBdr>
      <w:spacing w:before="280" w:after="280"/>
      <w:jc w:val="both"/>
    </w:pPr>
    <w:rPr>
      <w:rFonts w:ascii="Arial" w:eastAsia="Times New Roman" w:hAnsi="Arial" w:cs="Arial"/>
      <w:b/>
      <w:bCs/>
      <w:sz w:val="18"/>
      <w:szCs w:val="18"/>
    </w:rPr>
  </w:style>
  <w:style w:type="paragraph" w:customStyle="1" w:styleId="xl56">
    <w:name w:val="xl56"/>
    <w:basedOn w:val="a"/>
    <w:rsid w:val="00CB432D"/>
    <w:pPr>
      <w:pBdr>
        <w:top w:val="single" w:sz="4" w:space="0" w:color="000000"/>
      </w:pBdr>
      <w:spacing w:before="280" w:after="280"/>
      <w:jc w:val="center"/>
    </w:pPr>
    <w:rPr>
      <w:rFonts w:ascii="Arial" w:eastAsia="Times New Roman" w:hAnsi="Arial" w:cs="Arial"/>
      <w:b/>
      <w:bCs/>
      <w:sz w:val="18"/>
      <w:szCs w:val="18"/>
    </w:rPr>
  </w:style>
  <w:style w:type="paragraph" w:customStyle="1" w:styleId="xl57">
    <w:name w:val="xl57"/>
    <w:basedOn w:val="a"/>
    <w:rsid w:val="00CB432D"/>
    <w:pPr>
      <w:pBdr>
        <w:left w:val="single" w:sz="4" w:space="0" w:color="000000"/>
        <w:bottom w:val="single" w:sz="4" w:space="0" w:color="000000"/>
      </w:pBdr>
      <w:spacing w:before="280" w:after="280"/>
      <w:jc w:val="center"/>
      <w:textAlignment w:val="top"/>
    </w:pPr>
    <w:rPr>
      <w:rFonts w:ascii="Arial" w:eastAsia="Times New Roman" w:hAnsi="Arial" w:cs="Arial"/>
      <w:b/>
      <w:bCs/>
      <w:sz w:val="18"/>
      <w:szCs w:val="18"/>
    </w:rPr>
  </w:style>
  <w:style w:type="paragraph" w:customStyle="1" w:styleId="xl58">
    <w:name w:val="xl58"/>
    <w:basedOn w:val="a"/>
    <w:rsid w:val="00CB432D"/>
    <w:pPr>
      <w:pBdr>
        <w:top w:val="single" w:sz="4" w:space="0" w:color="000000"/>
        <w:left w:val="single" w:sz="4" w:space="0" w:color="000000"/>
        <w:bottom w:val="single" w:sz="4" w:space="0" w:color="000000"/>
      </w:pBdr>
      <w:spacing w:before="280" w:after="280"/>
      <w:jc w:val="center"/>
      <w:textAlignment w:val="top"/>
    </w:pPr>
    <w:rPr>
      <w:rFonts w:ascii="Arial" w:eastAsia="Times New Roman" w:hAnsi="Arial" w:cs="Arial"/>
      <w:b/>
      <w:bCs/>
      <w:sz w:val="18"/>
      <w:szCs w:val="18"/>
    </w:rPr>
  </w:style>
  <w:style w:type="paragraph" w:customStyle="1" w:styleId="xl59">
    <w:name w:val="xl59"/>
    <w:basedOn w:val="a"/>
    <w:rsid w:val="00CB432D"/>
    <w:pPr>
      <w:pBdr>
        <w:left w:val="single" w:sz="4" w:space="0" w:color="000000"/>
      </w:pBdr>
      <w:spacing w:before="280" w:after="280"/>
      <w:jc w:val="center"/>
      <w:textAlignment w:val="top"/>
    </w:pPr>
    <w:rPr>
      <w:rFonts w:ascii="Arial" w:eastAsia="Times New Roman" w:hAnsi="Arial" w:cs="Arial"/>
      <w:b/>
      <w:bCs/>
      <w:sz w:val="18"/>
      <w:szCs w:val="18"/>
    </w:rPr>
  </w:style>
  <w:style w:type="paragraph" w:customStyle="1" w:styleId="xl60">
    <w:name w:val="xl60"/>
    <w:basedOn w:val="a"/>
    <w:rsid w:val="00CB432D"/>
    <w:pPr>
      <w:pBdr>
        <w:top w:val="single" w:sz="4" w:space="0" w:color="000000"/>
        <w:left w:val="single" w:sz="4" w:space="0" w:color="000000"/>
      </w:pBdr>
      <w:spacing w:before="280" w:after="280"/>
      <w:jc w:val="center"/>
      <w:textAlignment w:val="top"/>
    </w:pPr>
    <w:rPr>
      <w:rFonts w:ascii="Arial" w:eastAsia="Times New Roman" w:hAnsi="Arial" w:cs="Arial"/>
      <w:b/>
      <w:bCs/>
      <w:sz w:val="18"/>
      <w:szCs w:val="18"/>
    </w:rPr>
  </w:style>
  <w:style w:type="paragraph" w:customStyle="1" w:styleId="xl61">
    <w:name w:val="xl61"/>
    <w:basedOn w:val="a"/>
    <w:rsid w:val="00CB432D"/>
    <w:pPr>
      <w:spacing w:before="280" w:after="280"/>
      <w:jc w:val="both"/>
    </w:pPr>
    <w:rPr>
      <w:rFonts w:ascii="Arial" w:eastAsia="Times New Roman" w:hAnsi="Arial" w:cs="Arial"/>
      <w:b/>
      <w:bCs/>
      <w:szCs w:val="24"/>
    </w:rPr>
  </w:style>
  <w:style w:type="paragraph" w:customStyle="1" w:styleId="xl62">
    <w:name w:val="xl62"/>
    <w:basedOn w:val="a"/>
    <w:rsid w:val="00CB432D"/>
    <w:pPr>
      <w:pBdr>
        <w:left w:val="single" w:sz="4" w:space="0" w:color="000000"/>
        <w:right w:val="single" w:sz="4" w:space="0" w:color="000000"/>
      </w:pBdr>
      <w:spacing w:before="280" w:after="280"/>
      <w:jc w:val="center"/>
      <w:textAlignment w:val="top"/>
    </w:pPr>
    <w:rPr>
      <w:rFonts w:ascii="Arial" w:eastAsia="Times New Roman" w:hAnsi="Arial" w:cs="Arial"/>
      <w:b/>
      <w:bCs/>
      <w:sz w:val="18"/>
      <w:szCs w:val="18"/>
    </w:rPr>
  </w:style>
  <w:style w:type="paragraph" w:customStyle="1" w:styleId="xl63">
    <w:name w:val="xl63"/>
    <w:basedOn w:val="a"/>
    <w:rsid w:val="00CB432D"/>
    <w:pPr>
      <w:pBdr>
        <w:left w:val="single" w:sz="4" w:space="0" w:color="000000"/>
        <w:right w:val="single" w:sz="4" w:space="0" w:color="000000"/>
      </w:pBdr>
      <w:spacing w:before="280" w:after="280"/>
      <w:jc w:val="both"/>
    </w:pPr>
    <w:rPr>
      <w:rFonts w:ascii="Arial" w:eastAsia="Times New Roman" w:hAnsi="Arial" w:cs="Arial"/>
      <w:b/>
      <w:bCs/>
      <w:szCs w:val="24"/>
    </w:rPr>
  </w:style>
  <w:style w:type="paragraph" w:customStyle="1" w:styleId="xl64">
    <w:name w:val="xl64"/>
    <w:basedOn w:val="a"/>
    <w:rsid w:val="00CB432D"/>
    <w:pPr>
      <w:pBdr>
        <w:top w:val="single" w:sz="4" w:space="0" w:color="000000"/>
        <w:left w:val="single" w:sz="4" w:space="0" w:color="000000"/>
        <w:bottom w:val="single" w:sz="4" w:space="0" w:color="000000"/>
        <w:right w:val="single" w:sz="4" w:space="0" w:color="000000"/>
      </w:pBdr>
      <w:spacing w:before="280" w:after="280"/>
      <w:jc w:val="both"/>
    </w:pPr>
    <w:rPr>
      <w:rFonts w:ascii="Arial" w:eastAsia="Times New Roman" w:hAnsi="Arial" w:cs="Arial"/>
      <w:b/>
      <w:bCs/>
      <w:szCs w:val="24"/>
    </w:rPr>
  </w:style>
  <w:style w:type="paragraph" w:customStyle="1" w:styleId="xl65">
    <w:name w:val="xl65"/>
    <w:basedOn w:val="a"/>
    <w:uiPriority w:val="99"/>
    <w:rsid w:val="00CB432D"/>
    <w:pPr>
      <w:pBdr>
        <w:top w:val="single" w:sz="4" w:space="0" w:color="000000"/>
        <w:left w:val="single" w:sz="4" w:space="0" w:color="000000"/>
        <w:bottom w:val="single" w:sz="4" w:space="0" w:color="000000"/>
        <w:right w:val="single" w:sz="4" w:space="0" w:color="000000"/>
      </w:pBdr>
      <w:spacing w:before="280" w:after="280"/>
      <w:jc w:val="center"/>
      <w:textAlignment w:val="top"/>
    </w:pPr>
    <w:rPr>
      <w:rFonts w:ascii="Arial" w:eastAsia="Times New Roman" w:hAnsi="Arial" w:cs="Arial"/>
      <w:b/>
      <w:bCs/>
      <w:sz w:val="18"/>
      <w:szCs w:val="18"/>
    </w:rPr>
  </w:style>
  <w:style w:type="paragraph" w:customStyle="1" w:styleId="xl66">
    <w:name w:val="xl66"/>
    <w:basedOn w:val="a"/>
    <w:uiPriority w:val="99"/>
    <w:rsid w:val="00CB432D"/>
    <w:pPr>
      <w:pBdr>
        <w:right w:val="single" w:sz="4" w:space="0" w:color="000000"/>
      </w:pBdr>
      <w:spacing w:before="280" w:after="280"/>
      <w:jc w:val="both"/>
      <w:textAlignment w:val="top"/>
    </w:pPr>
    <w:rPr>
      <w:rFonts w:ascii="Arial" w:eastAsia="Times New Roman" w:hAnsi="Arial" w:cs="Arial"/>
      <w:b/>
      <w:bCs/>
      <w:sz w:val="18"/>
      <w:szCs w:val="18"/>
    </w:rPr>
  </w:style>
  <w:style w:type="paragraph" w:customStyle="1" w:styleId="xl67">
    <w:name w:val="xl67"/>
    <w:basedOn w:val="a"/>
    <w:uiPriority w:val="99"/>
    <w:rsid w:val="00CB432D"/>
    <w:pPr>
      <w:pBdr>
        <w:top w:val="single" w:sz="4" w:space="0" w:color="000000"/>
        <w:bottom w:val="single" w:sz="4" w:space="0" w:color="000000"/>
        <w:right w:val="single" w:sz="4" w:space="0" w:color="000000"/>
      </w:pBdr>
      <w:spacing w:before="280" w:after="280"/>
      <w:jc w:val="both"/>
      <w:textAlignment w:val="top"/>
    </w:pPr>
    <w:rPr>
      <w:rFonts w:ascii="Arial" w:eastAsia="Times New Roman" w:hAnsi="Arial" w:cs="Arial"/>
      <w:b/>
      <w:bCs/>
      <w:sz w:val="18"/>
      <w:szCs w:val="18"/>
    </w:rPr>
  </w:style>
  <w:style w:type="paragraph" w:customStyle="1" w:styleId="xl68">
    <w:name w:val="xl68"/>
    <w:basedOn w:val="a"/>
    <w:uiPriority w:val="99"/>
    <w:rsid w:val="00CB432D"/>
    <w:pPr>
      <w:pBdr>
        <w:top w:val="single" w:sz="4" w:space="0" w:color="000000"/>
        <w:right w:val="single" w:sz="4" w:space="0" w:color="000000"/>
      </w:pBdr>
      <w:spacing w:before="280" w:after="280"/>
      <w:jc w:val="both"/>
      <w:textAlignment w:val="top"/>
    </w:pPr>
    <w:rPr>
      <w:rFonts w:ascii="Arial" w:eastAsia="Times New Roman" w:hAnsi="Arial" w:cs="Arial"/>
      <w:b/>
      <w:bCs/>
      <w:sz w:val="18"/>
      <w:szCs w:val="18"/>
    </w:rPr>
  </w:style>
  <w:style w:type="paragraph" w:customStyle="1" w:styleId="xl69">
    <w:name w:val="xl69"/>
    <w:basedOn w:val="a"/>
    <w:uiPriority w:val="99"/>
    <w:rsid w:val="00CB432D"/>
    <w:pPr>
      <w:pBdr>
        <w:bottom w:val="single" w:sz="4" w:space="0" w:color="000000"/>
        <w:right w:val="single" w:sz="4" w:space="0" w:color="000000"/>
      </w:pBdr>
      <w:spacing w:before="280" w:after="280"/>
      <w:jc w:val="center"/>
      <w:textAlignment w:val="top"/>
    </w:pPr>
    <w:rPr>
      <w:rFonts w:ascii="Arial" w:eastAsia="Times New Roman" w:hAnsi="Arial" w:cs="Arial"/>
      <w:b/>
      <w:bCs/>
      <w:sz w:val="18"/>
      <w:szCs w:val="18"/>
    </w:rPr>
  </w:style>
  <w:style w:type="paragraph" w:customStyle="1" w:styleId="xl70">
    <w:name w:val="xl70"/>
    <w:basedOn w:val="a"/>
    <w:uiPriority w:val="99"/>
    <w:rsid w:val="00CB432D"/>
    <w:pPr>
      <w:pBdr>
        <w:top w:val="single" w:sz="4" w:space="0" w:color="000000"/>
        <w:left w:val="single" w:sz="4" w:space="0" w:color="000000"/>
        <w:bottom w:val="single" w:sz="4" w:space="0" w:color="000000"/>
        <w:right w:val="single" w:sz="4" w:space="0" w:color="000000"/>
      </w:pBdr>
      <w:spacing w:before="280" w:after="280"/>
      <w:jc w:val="center"/>
      <w:textAlignment w:val="top"/>
    </w:pPr>
    <w:rPr>
      <w:rFonts w:ascii="Courier New CYR" w:eastAsia="Times New Roman" w:hAnsi="Courier New CYR"/>
      <w:b/>
      <w:bCs/>
      <w:sz w:val="16"/>
      <w:szCs w:val="16"/>
    </w:rPr>
  </w:style>
  <w:style w:type="paragraph" w:customStyle="1" w:styleId="xl71">
    <w:name w:val="xl71"/>
    <w:basedOn w:val="a"/>
    <w:uiPriority w:val="99"/>
    <w:rsid w:val="00CB432D"/>
    <w:pPr>
      <w:pBdr>
        <w:top w:val="single" w:sz="4" w:space="0" w:color="000000"/>
        <w:bottom w:val="single" w:sz="4" w:space="0" w:color="000000"/>
        <w:right w:val="single" w:sz="4" w:space="0" w:color="000000"/>
      </w:pBdr>
      <w:spacing w:before="280" w:after="280"/>
      <w:jc w:val="center"/>
      <w:textAlignment w:val="top"/>
    </w:pPr>
    <w:rPr>
      <w:rFonts w:ascii="Courier New CYR" w:eastAsia="Times New Roman" w:hAnsi="Courier New CYR"/>
      <w:b/>
      <w:bCs/>
      <w:sz w:val="16"/>
      <w:szCs w:val="16"/>
    </w:rPr>
  </w:style>
  <w:style w:type="paragraph" w:customStyle="1" w:styleId="xl72">
    <w:name w:val="xl72"/>
    <w:basedOn w:val="a"/>
    <w:rsid w:val="00CB432D"/>
    <w:pPr>
      <w:pBdr>
        <w:top w:val="single" w:sz="4" w:space="0" w:color="000000"/>
        <w:left w:val="single" w:sz="4" w:space="0" w:color="000000"/>
        <w:bottom w:val="single" w:sz="4" w:space="0" w:color="000000"/>
        <w:right w:val="single" w:sz="4" w:space="0" w:color="000000"/>
      </w:pBdr>
      <w:spacing w:before="280" w:after="280"/>
      <w:jc w:val="center"/>
    </w:pPr>
    <w:rPr>
      <w:rFonts w:eastAsia="Times New Roman"/>
      <w:b/>
      <w:bCs/>
      <w:sz w:val="16"/>
      <w:szCs w:val="16"/>
    </w:rPr>
  </w:style>
  <w:style w:type="paragraph" w:customStyle="1" w:styleId="xl73">
    <w:name w:val="xl73"/>
    <w:basedOn w:val="a"/>
    <w:rsid w:val="00CB432D"/>
    <w:pPr>
      <w:pBdr>
        <w:top w:val="single" w:sz="4" w:space="0" w:color="000000"/>
        <w:left w:val="single" w:sz="4" w:space="0" w:color="000000"/>
        <w:bottom w:val="single" w:sz="4" w:space="0" w:color="000000"/>
      </w:pBdr>
      <w:spacing w:before="280" w:after="280"/>
      <w:jc w:val="center"/>
      <w:textAlignment w:val="top"/>
    </w:pPr>
    <w:rPr>
      <w:rFonts w:ascii="Courier New CYR" w:eastAsia="Times New Roman" w:hAnsi="Courier New CYR"/>
      <w:b/>
      <w:bCs/>
      <w:sz w:val="16"/>
      <w:szCs w:val="16"/>
    </w:rPr>
  </w:style>
  <w:style w:type="paragraph" w:customStyle="1" w:styleId="xl74">
    <w:name w:val="xl74"/>
    <w:basedOn w:val="a"/>
    <w:uiPriority w:val="99"/>
    <w:rsid w:val="00CB432D"/>
    <w:pPr>
      <w:pBdr>
        <w:top w:val="single" w:sz="4" w:space="0" w:color="000000"/>
        <w:bottom w:val="single" w:sz="4" w:space="0" w:color="000000"/>
        <w:right w:val="single" w:sz="4" w:space="0" w:color="000000"/>
      </w:pBdr>
      <w:spacing w:before="280" w:after="280"/>
      <w:jc w:val="center"/>
    </w:pPr>
    <w:rPr>
      <w:rFonts w:ascii="Arial" w:eastAsia="Times New Roman" w:hAnsi="Arial" w:cs="Arial"/>
      <w:b/>
      <w:bCs/>
      <w:sz w:val="16"/>
      <w:szCs w:val="16"/>
    </w:rPr>
  </w:style>
  <w:style w:type="paragraph" w:customStyle="1" w:styleId="xl75">
    <w:name w:val="xl75"/>
    <w:basedOn w:val="a"/>
    <w:uiPriority w:val="99"/>
    <w:rsid w:val="00CB432D"/>
    <w:pPr>
      <w:spacing w:before="280" w:after="280"/>
      <w:jc w:val="both"/>
      <w:textAlignment w:val="top"/>
    </w:pPr>
    <w:rPr>
      <w:rFonts w:eastAsia="Times New Roman"/>
      <w:szCs w:val="24"/>
    </w:rPr>
  </w:style>
  <w:style w:type="paragraph" w:customStyle="1" w:styleId="xl76">
    <w:name w:val="xl76"/>
    <w:basedOn w:val="a"/>
    <w:uiPriority w:val="99"/>
    <w:rsid w:val="00CB432D"/>
    <w:pPr>
      <w:pBdr>
        <w:top w:val="single" w:sz="4" w:space="0" w:color="000000"/>
        <w:bottom w:val="single" w:sz="4" w:space="0" w:color="000000"/>
        <w:right w:val="single" w:sz="4" w:space="0" w:color="000000"/>
      </w:pBdr>
      <w:spacing w:before="280" w:after="280"/>
      <w:jc w:val="both"/>
      <w:textAlignment w:val="top"/>
    </w:pPr>
    <w:rPr>
      <w:rFonts w:ascii="Arial" w:eastAsia="Times New Roman" w:hAnsi="Arial" w:cs="Arial"/>
      <w:b/>
      <w:bCs/>
      <w:szCs w:val="24"/>
    </w:rPr>
  </w:style>
  <w:style w:type="paragraph" w:customStyle="1" w:styleId="xl77">
    <w:name w:val="xl77"/>
    <w:basedOn w:val="a"/>
    <w:uiPriority w:val="99"/>
    <w:rsid w:val="00CB432D"/>
    <w:pPr>
      <w:pBdr>
        <w:top w:val="single" w:sz="4" w:space="0" w:color="000000"/>
        <w:left w:val="single" w:sz="4" w:space="0" w:color="000000"/>
        <w:bottom w:val="single" w:sz="4" w:space="0" w:color="000000"/>
      </w:pBdr>
      <w:spacing w:before="280" w:after="280"/>
      <w:jc w:val="center"/>
    </w:pPr>
    <w:rPr>
      <w:rFonts w:ascii="Arial" w:eastAsia="Times New Roman" w:hAnsi="Arial" w:cs="Arial"/>
      <w:b/>
      <w:bCs/>
      <w:sz w:val="18"/>
      <w:szCs w:val="18"/>
    </w:rPr>
  </w:style>
  <w:style w:type="paragraph" w:customStyle="1" w:styleId="xl78">
    <w:name w:val="xl78"/>
    <w:basedOn w:val="a"/>
    <w:uiPriority w:val="99"/>
    <w:rsid w:val="00CB432D"/>
    <w:pPr>
      <w:pBdr>
        <w:top w:val="single" w:sz="4" w:space="0" w:color="000000"/>
        <w:bottom w:val="single" w:sz="4" w:space="0" w:color="000000"/>
      </w:pBdr>
      <w:spacing w:before="280" w:after="280"/>
      <w:jc w:val="center"/>
    </w:pPr>
    <w:rPr>
      <w:rFonts w:ascii="Arial" w:eastAsia="Times New Roman" w:hAnsi="Arial" w:cs="Arial"/>
      <w:b/>
      <w:bCs/>
      <w:sz w:val="18"/>
      <w:szCs w:val="18"/>
    </w:rPr>
  </w:style>
  <w:style w:type="paragraph" w:customStyle="1" w:styleId="xl79">
    <w:name w:val="xl79"/>
    <w:basedOn w:val="a"/>
    <w:uiPriority w:val="99"/>
    <w:rsid w:val="00CB432D"/>
    <w:pPr>
      <w:pBdr>
        <w:top w:val="single" w:sz="4" w:space="0" w:color="000000"/>
        <w:bottom w:val="single" w:sz="4" w:space="0" w:color="000000"/>
        <w:right w:val="single" w:sz="4" w:space="0" w:color="000000"/>
      </w:pBdr>
      <w:spacing w:before="280" w:after="280"/>
      <w:jc w:val="center"/>
    </w:pPr>
    <w:rPr>
      <w:rFonts w:ascii="Arial" w:eastAsia="Times New Roman" w:hAnsi="Arial" w:cs="Arial"/>
      <w:b/>
      <w:bCs/>
      <w:sz w:val="18"/>
      <w:szCs w:val="18"/>
    </w:rPr>
  </w:style>
  <w:style w:type="paragraph" w:customStyle="1" w:styleId="xl80">
    <w:name w:val="xl80"/>
    <w:basedOn w:val="a"/>
    <w:uiPriority w:val="99"/>
    <w:rsid w:val="00CB432D"/>
    <w:pPr>
      <w:pBdr>
        <w:top w:val="single" w:sz="8" w:space="0" w:color="000000"/>
        <w:left w:val="single" w:sz="4" w:space="0" w:color="000000"/>
        <w:right w:val="single" w:sz="4" w:space="0" w:color="000000"/>
      </w:pBdr>
      <w:spacing w:before="280" w:after="280"/>
      <w:jc w:val="both"/>
      <w:textAlignment w:val="top"/>
    </w:pPr>
    <w:rPr>
      <w:rFonts w:ascii="Arial" w:eastAsia="Times New Roman" w:hAnsi="Arial" w:cs="Arial"/>
      <w:b/>
      <w:bCs/>
      <w:szCs w:val="24"/>
    </w:rPr>
  </w:style>
  <w:style w:type="paragraph" w:customStyle="1" w:styleId="xl81">
    <w:name w:val="xl81"/>
    <w:basedOn w:val="a"/>
    <w:uiPriority w:val="99"/>
    <w:rsid w:val="00CB432D"/>
    <w:pPr>
      <w:pBdr>
        <w:left w:val="single" w:sz="4" w:space="0" w:color="000000"/>
        <w:bottom w:val="single" w:sz="8" w:space="0" w:color="000000"/>
        <w:right w:val="single" w:sz="4" w:space="0" w:color="000000"/>
      </w:pBdr>
      <w:spacing w:before="280" w:after="280"/>
      <w:jc w:val="both"/>
      <w:textAlignment w:val="top"/>
    </w:pPr>
    <w:rPr>
      <w:rFonts w:ascii="Arial" w:eastAsia="Times New Roman" w:hAnsi="Arial" w:cs="Arial"/>
      <w:b/>
      <w:bCs/>
      <w:szCs w:val="24"/>
    </w:rPr>
  </w:style>
  <w:style w:type="paragraph" w:customStyle="1" w:styleId="xl82">
    <w:name w:val="xl82"/>
    <w:basedOn w:val="a"/>
    <w:uiPriority w:val="99"/>
    <w:rsid w:val="00CB432D"/>
    <w:pPr>
      <w:pBdr>
        <w:top w:val="single" w:sz="4" w:space="0" w:color="000000"/>
        <w:left w:val="single" w:sz="4" w:space="0" w:color="000000"/>
        <w:right w:val="single" w:sz="4" w:space="0" w:color="000000"/>
      </w:pBdr>
      <w:spacing w:before="280" w:after="280"/>
      <w:jc w:val="both"/>
      <w:textAlignment w:val="top"/>
    </w:pPr>
    <w:rPr>
      <w:rFonts w:ascii="Arial" w:eastAsia="Times New Roman" w:hAnsi="Arial" w:cs="Arial"/>
      <w:b/>
      <w:bCs/>
      <w:szCs w:val="24"/>
    </w:rPr>
  </w:style>
  <w:style w:type="paragraph" w:customStyle="1" w:styleId="xl83">
    <w:name w:val="xl83"/>
    <w:basedOn w:val="a"/>
    <w:rsid w:val="00CB432D"/>
    <w:pPr>
      <w:pBdr>
        <w:left w:val="single" w:sz="4" w:space="0" w:color="000000"/>
        <w:right w:val="single" w:sz="4" w:space="0" w:color="000000"/>
      </w:pBdr>
      <w:spacing w:before="280" w:after="280"/>
      <w:jc w:val="both"/>
      <w:textAlignment w:val="top"/>
    </w:pPr>
    <w:rPr>
      <w:rFonts w:ascii="Arial" w:eastAsia="Times New Roman" w:hAnsi="Arial" w:cs="Arial"/>
      <w:b/>
      <w:bCs/>
      <w:szCs w:val="24"/>
    </w:rPr>
  </w:style>
  <w:style w:type="paragraph" w:customStyle="1" w:styleId="xl84">
    <w:name w:val="xl84"/>
    <w:basedOn w:val="a"/>
    <w:uiPriority w:val="99"/>
    <w:rsid w:val="00CB432D"/>
    <w:pPr>
      <w:pBdr>
        <w:top w:val="single" w:sz="8" w:space="0" w:color="000000"/>
      </w:pBdr>
      <w:spacing w:before="280" w:after="280"/>
      <w:jc w:val="both"/>
      <w:textAlignment w:val="top"/>
    </w:pPr>
    <w:rPr>
      <w:rFonts w:ascii="Arial" w:eastAsia="Times New Roman" w:hAnsi="Arial" w:cs="Arial"/>
      <w:b/>
      <w:bCs/>
      <w:szCs w:val="24"/>
    </w:rPr>
  </w:style>
  <w:style w:type="paragraph" w:customStyle="1" w:styleId="xl85">
    <w:name w:val="xl85"/>
    <w:basedOn w:val="a"/>
    <w:uiPriority w:val="99"/>
    <w:rsid w:val="00CB432D"/>
    <w:pPr>
      <w:pBdr>
        <w:bottom w:val="single" w:sz="8" w:space="0" w:color="000000"/>
      </w:pBdr>
      <w:spacing w:before="280" w:after="280"/>
      <w:jc w:val="both"/>
      <w:textAlignment w:val="top"/>
    </w:pPr>
    <w:rPr>
      <w:rFonts w:ascii="Arial" w:eastAsia="Times New Roman" w:hAnsi="Arial" w:cs="Arial"/>
      <w:b/>
      <w:bCs/>
      <w:szCs w:val="24"/>
    </w:rPr>
  </w:style>
  <w:style w:type="paragraph" w:customStyle="1" w:styleId="xl86">
    <w:name w:val="xl86"/>
    <w:basedOn w:val="a"/>
    <w:uiPriority w:val="99"/>
    <w:rsid w:val="00CB432D"/>
    <w:pPr>
      <w:pBdr>
        <w:top w:val="single" w:sz="8" w:space="0" w:color="000000"/>
        <w:left w:val="single" w:sz="4" w:space="0" w:color="000000"/>
      </w:pBdr>
      <w:spacing w:before="280" w:after="280"/>
      <w:jc w:val="both"/>
      <w:textAlignment w:val="top"/>
    </w:pPr>
    <w:rPr>
      <w:rFonts w:ascii="Arial" w:eastAsia="Times New Roman" w:hAnsi="Arial" w:cs="Arial"/>
      <w:b/>
      <w:bCs/>
      <w:szCs w:val="24"/>
    </w:rPr>
  </w:style>
  <w:style w:type="paragraph" w:customStyle="1" w:styleId="xl87">
    <w:name w:val="xl87"/>
    <w:basedOn w:val="a"/>
    <w:uiPriority w:val="99"/>
    <w:rsid w:val="00CB432D"/>
    <w:pPr>
      <w:pBdr>
        <w:left w:val="single" w:sz="4" w:space="0" w:color="000000"/>
        <w:bottom w:val="single" w:sz="8" w:space="0" w:color="000000"/>
      </w:pBdr>
      <w:spacing w:before="280" w:after="280"/>
      <w:jc w:val="both"/>
      <w:textAlignment w:val="top"/>
    </w:pPr>
    <w:rPr>
      <w:rFonts w:ascii="Arial" w:eastAsia="Times New Roman" w:hAnsi="Arial" w:cs="Arial"/>
      <w:b/>
      <w:bCs/>
      <w:szCs w:val="24"/>
    </w:rPr>
  </w:style>
  <w:style w:type="paragraph" w:customStyle="1" w:styleId="xl88">
    <w:name w:val="xl88"/>
    <w:basedOn w:val="a"/>
    <w:uiPriority w:val="99"/>
    <w:rsid w:val="00CB432D"/>
    <w:pPr>
      <w:pBdr>
        <w:top w:val="single" w:sz="4" w:space="0" w:color="000000"/>
        <w:right w:val="single" w:sz="4" w:space="0" w:color="000000"/>
      </w:pBdr>
      <w:spacing w:before="280" w:after="280"/>
      <w:jc w:val="both"/>
      <w:textAlignment w:val="top"/>
    </w:pPr>
    <w:rPr>
      <w:rFonts w:ascii="Arial" w:eastAsia="Times New Roman" w:hAnsi="Arial" w:cs="Arial"/>
      <w:b/>
      <w:bCs/>
      <w:szCs w:val="24"/>
    </w:rPr>
  </w:style>
  <w:style w:type="paragraph" w:customStyle="1" w:styleId="xl89">
    <w:name w:val="xl89"/>
    <w:basedOn w:val="a"/>
    <w:uiPriority w:val="99"/>
    <w:rsid w:val="00CB432D"/>
    <w:pPr>
      <w:pBdr>
        <w:bottom w:val="single" w:sz="4" w:space="0" w:color="000000"/>
        <w:right w:val="single" w:sz="4" w:space="0" w:color="000000"/>
      </w:pBdr>
      <w:spacing w:before="280" w:after="280"/>
      <w:jc w:val="both"/>
      <w:textAlignment w:val="top"/>
    </w:pPr>
    <w:rPr>
      <w:rFonts w:ascii="Arial" w:eastAsia="Times New Roman" w:hAnsi="Arial" w:cs="Arial"/>
      <w:b/>
      <w:bCs/>
      <w:szCs w:val="24"/>
    </w:rPr>
  </w:style>
  <w:style w:type="paragraph" w:customStyle="1" w:styleId="1c">
    <w:name w:val="Знак1"/>
    <w:basedOn w:val="a"/>
    <w:rsid w:val="00CB432D"/>
    <w:pPr>
      <w:suppressAutoHyphens w:val="0"/>
      <w:spacing w:after="160" w:line="240" w:lineRule="exact"/>
      <w:jc w:val="both"/>
    </w:pPr>
    <w:rPr>
      <w:rFonts w:ascii="Verdana" w:eastAsia="Times New Roman" w:hAnsi="Verdana"/>
      <w:szCs w:val="24"/>
      <w:lang w:val="en-US" w:eastAsia="en-US"/>
    </w:rPr>
  </w:style>
  <w:style w:type="character" w:customStyle="1" w:styleId="afffff4">
    <w:name w:val="Основной текст_"/>
    <w:link w:val="35"/>
    <w:rsid w:val="00CB432D"/>
    <w:rPr>
      <w:sz w:val="19"/>
      <w:szCs w:val="19"/>
      <w:shd w:val="clear" w:color="auto" w:fill="FFFFFF"/>
    </w:rPr>
  </w:style>
  <w:style w:type="paragraph" w:customStyle="1" w:styleId="35">
    <w:name w:val="Основной текст3"/>
    <w:basedOn w:val="a"/>
    <w:link w:val="afffff4"/>
    <w:rsid w:val="00CB432D"/>
    <w:pPr>
      <w:shd w:val="clear" w:color="auto" w:fill="FFFFFF"/>
      <w:suppressAutoHyphens w:val="0"/>
      <w:spacing w:line="0" w:lineRule="atLeast"/>
      <w:jc w:val="both"/>
    </w:pPr>
    <w:rPr>
      <w:rFonts w:eastAsia="Times New Roman"/>
      <w:sz w:val="19"/>
      <w:szCs w:val="19"/>
      <w:lang w:eastAsia="ru-RU"/>
    </w:rPr>
  </w:style>
  <w:style w:type="character" w:customStyle="1" w:styleId="1d">
    <w:name w:val="Основной текст1"/>
    <w:rsid w:val="00CB432D"/>
  </w:style>
  <w:style w:type="character" w:customStyle="1" w:styleId="WW-WW8Num4ztrue12">
    <w:name w:val="WW-WW8Num4ztrue12"/>
    <w:rsid w:val="00CB432D"/>
  </w:style>
  <w:style w:type="paragraph" w:customStyle="1" w:styleId="1e">
    <w:name w:val="Текст1"/>
    <w:basedOn w:val="a"/>
    <w:rsid w:val="00CB432D"/>
    <w:pPr>
      <w:jc w:val="both"/>
    </w:pPr>
    <w:rPr>
      <w:rFonts w:ascii="Courier New" w:eastAsia="Times New Roman" w:hAnsi="Courier New" w:cs="Courier New"/>
      <w:sz w:val="20"/>
      <w:szCs w:val="20"/>
      <w:lang w:eastAsia="zh-CN"/>
    </w:rPr>
  </w:style>
  <w:style w:type="paragraph" w:customStyle="1" w:styleId="Standard">
    <w:name w:val="Standard"/>
    <w:rsid w:val="00CB432D"/>
    <w:pPr>
      <w:suppressAutoHyphens/>
      <w:autoSpaceDN w:val="0"/>
      <w:jc w:val="both"/>
      <w:textAlignment w:val="baseline"/>
    </w:pPr>
    <w:rPr>
      <w:rFonts w:eastAsia="Calibri"/>
      <w:kern w:val="3"/>
      <w:sz w:val="24"/>
      <w:szCs w:val="22"/>
      <w:lang w:eastAsia="zh-CN"/>
    </w:rPr>
  </w:style>
  <w:style w:type="paragraph" w:customStyle="1" w:styleId="tekstob">
    <w:name w:val="tekstob"/>
    <w:basedOn w:val="a"/>
    <w:rsid w:val="00CB432D"/>
    <w:pPr>
      <w:suppressAutoHyphens w:val="0"/>
      <w:spacing w:before="100" w:beforeAutospacing="1" w:after="100" w:afterAutospacing="1"/>
      <w:jc w:val="both"/>
    </w:pPr>
    <w:rPr>
      <w:rFonts w:eastAsia="Times New Roman"/>
      <w:szCs w:val="24"/>
      <w:lang w:eastAsia="ru-RU"/>
    </w:rPr>
  </w:style>
  <w:style w:type="character" w:customStyle="1" w:styleId="112">
    <w:name w:val="Основной шрифт абзаца11"/>
    <w:rsid w:val="00CB432D"/>
  </w:style>
  <w:style w:type="character" w:customStyle="1" w:styleId="word-wrap">
    <w:name w:val="word-wrap"/>
    <w:basedOn w:val="a0"/>
    <w:rsid w:val="00CB432D"/>
  </w:style>
  <w:style w:type="paragraph" w:customStyle="1" w:styleId="p1">
    <w:name w:val="p1"/>
    <w:basedOn w:val="a"/>
    <w:rsid w:val="00CB432D"/>
    <w:pPr>
      <w:suppressAutoHyphens w:val="0"/>
      <w:spacing w:before="100" w:beforeAutospacing="1" w:after="100" w:afterAutospacing="1"/>
      <w:jc w:val="both"/>
    </w:pPr>
    <w:rPr>
      <w:rFonts w:eastAsia="Times New Roman"/>
      <w:szCs w:val="24"/>
      <w:lang w:eastAsia="ru-RU"/>
    </w:rPr>
  </w:style>
  <w:style w:type="character" w:customStyle="1" w:styleId="s1">
    <w:name w:val="s1"/>
    <w:basedOn w:val="a0"/>
    <w:rsid w:val="00CB432D"/>
  </w:style>
  <w:style w:type="paragraph" w:customStyle="1" w:styleId="p3">
    <w:name w:val="p3"/>
    <w:basedOn w:val="a"/>
    <w:rsid w:val="00CB432D"/>
    <w:pPr>
      <w:suppressAutoHyphens w:val="0"/>
      <w:spacing w:before="100" w:beforeAutospacing="1" w:after="100" w:afterAutospacing="1"/>
      <w:jc w:val="both"/>
    </w:pPr>
    <w:rPr>
      <w:rFonts w:eastAsia="Times New Roman"/>
      <w:szCs w:val="24"/>
      <w:lang w:eastAsia="ru-RU"/>
    </w:rPr>
  </w:style>
  <w:style w:type="character" w:customStyle="1" w:styleId="s2">
    <w:name w:val="s2"/>
    <w:basedOn w:val="a0"/>
    <w:rsid w:val="00CB432D"/>
  </w:style>
  <w:style w:type="character" w:customStyle="1" w:styleId="s3">
    <w:name w:val="s3"/>
    <w:basedOn w:val="a0"/>
    <w:rsid w:val="00CB432D"/>
  </w:style>
  <w:style w:type="character" w:customStyle="1" w:styleId="s4">
    <w:name w:val="s4"/>
    <w:basedOn w:val="a0"/>
    <w:rsid w:val="00CB432D"/>
  </w:style>
  <w:style w:type="paragraph" w:customStyle="1" w:styleId="p4">
    <w:name w:val="p4"/>
    <w:basedOn w:val="a"/>
    <w:rsid w:val="00CB432D"/>
    <w:pPr>
      <w:suppressAutoHyphens w:val="0"/>
      <w:spacing w:before="100" w:beforeAutospacing="1" w:after="100" w:afterAutospacing="1"/>
      <w:jc w:val="both"/>
    </w:pPr>
    <w:rPr>
      <w:rFonts w:eastAsia="Times New Roman"/>
      <w:szCs w:val="24"/>
      <w:lang w:eastAsia="ru-RU"/>
    </w:rPr>
  </w:style>
  <w:style w:type="paragraph" w:customStyle="1" w:styleId="p5">
    <w:name w:val="p5"/>
    <w:basedOn w:val="a"/>
    <w:rsid w:val="00CB432D"/>
    <w:pPr>
      <w:suppressAutoHyphens w:val="0"/>
      <w:spacing w:before="100" w:beforeAutospacing="1" w:after="100" w:afterAutospacing="1"/>
      <w:jc w:val="both"/>
    </w:pPr>
    <w:rPr>
      <w:rFonts w:eastAsia="Times New Roman"/>
      <w:szCs w:val="24"/>
      <w:lang w:eastAsia="ru-RU"/>
    </w:rPr>
  </w:style>
  <w:style w:type="paragraph" w:customStyle="1" w:styleId="Standarduser">
    <w:name w:val="Standard (user)"/>
    <w:rsid w:val="00CB432D"/>
    <w:pPr>
      <w:suppressAutoHyphens/>
      <w:autoSpaceDN w:val="0"/>
      <w:jc w:val="both"/>
      <w:textAlignment w:val="baseline"/>
    </w:pPr>
    <w:rPr>
      <w:rFonts w:eastAsia="Calibri"/>
      <w:kern w:val="3"/>
      <w:sz w:val="24"/>
      <w:szCs w:val="22"/>
      <w:lang w:eastAsia="zh-CN"/>
    </w:rPr>
  </w:style>
  <w:style w:type="character" w:customStyle="1" w:styleId="afffff5">
    <w:name w:val="обычный Знак"/>
    <w:link w:val="afffff6"/>
    <w:locked/>
    <w:rsid w:val="00CB432D"/>
    <w:rPr>
      <w:rFonts w:ascii="Arial" w:hAnsi="Arial" w:cs="Arial"/>
      <w:sz w:val="24"/>
    </w:rPr>
  </w:style>
  <w:style w:type="paragraph" w:customStyle="1" w:styleId="afffff6">
    <w:name w:val="обычный"/>
    <w:basedOn w:val="a"/>
    <w:link w:val="afffff5"/>
    <w:rsid w:val="00CB432D"/>
    <w:pPr>
      <w:tabs>
        <w:tab w:val="left" w:pos="1620"/>
      </w:tabs>
      <w:suppressAutoHyphens w:val="0"/>
      <w:ind w:firstLine="720"/>
      <w:jc w:val="both"/>
    </w:pPr>
    <w:rPr>
      <w:rFonts w:ascii="Arial" w:eastAsia="Times New Roman" w:hAnsi="Arial" w:cs="Arial"/>
      <w:szCs w:val="20"/>
      <w:lang w:eastAsia="ru-RU"/>
    </w:rPr>
  </w:style>
  <w:style w:type="paragraph" w:customStyle="1" w:styleId="Contents3">
    <w:name w:val="Contents 3"/>
    <w:basedOn w:val="Standard"/>
    <w:rsid w:val="00CB432D"/>
    <w:pPr>
      <w:tabs>
        <w:tab w:val="right" w:leader="dot" w:pos="10363"/>
      </w:tabs>
      <w:spacing w:after="100" w:line="276" w:lineRule="auto"/>
      <w:ind w:left="440"/>
    </w:pPr>
    <w:rPr>
      <w:rFonts w:eastAsia="Times New Roman"/>
      <w:sz w:val="28"/>
      <w:lang w:eastAsia="ru-RU"/>
    </w:rPr>
  </w:style>
  <w:style w:type="numbering" w:customStyle="1" w:styleId="WWNum26">
    <w:name w:val="WWNum26"/>
    <w:basedOn w:val="a2"/>
    <w:rsid w:val="00CB432D"/>
    <w:pPr>
      <w:numPr>
        <w:numId w:val="29"/>
      </w:numPr>
    </w:pPr>
  </w:style>
  <w:style w:type="paragraph" w:customStyle="1" w:styleId="9">
    <w:name w:val="Основной текст9"/>
    <w:basedOn w:val="Standard"/>
    <w:rsid w:val="00CB432D"/>
    <w:pPr>
      <w:widowControl w:val="0"/>
      <w:shd w:val="clear" w:color="auto" w:fill="FFFFFF"/>
      <w:spacing w:line="240" w:lineRule="atLeast"/>
      <w:ind w:hanging="360"/>
      <w:jc w:val="center"/>
    </w:pPr>
    <w:rPr>
      <w:rFonts w:eastAsia="Times New Roman"/>
      <w:color w:val="000000"/>
      <w:sz w:val="25"/>
      <w:szCs w:val="25"/>
      <w:lang w:eastAsia="ru-RU"/>
    </w:rPr>
  </w:style>
  <w:style w:type="paragraph" w:customStyle="1" w:styleId="Iiiaeuiue">
    <w:name w:val="Ii?iaeuiue"/>
    <w:rsid w:val="00CB432D"/>
    <w:pPr>
      <w:overflowPunct w:val="0"/>
      <w:autoSpaceDE w:val="0"/>
      <w:autoSpaceDN w:val="0"/>
      <w:adjustRightInd w:val="0"/>
      <w:textAlignment w:val="baseline"/>
    </w:pPr>
  </w:style>
  <w:style w:type="character" w:customStyle="1" w:styleId="citation">
    <w:name w:val="citation"/>
    <w:basedOn w:val="a0"/>
    <w:rsid w:val="00CB432D"/>
  </w:style>
  <w:style w:type="character" w:customStyle="1" w:styleId="ref-info">
    <w:name w:val="ref-info"/>
    <w:basedOn w:val="a0"/>
    <w:rsid w:val="00CB432D"/>
  </w:style>
  <w:style w:type="paragraph" w:customStyle="1" w:styleId="afffff7">
    <w:name w:val="основной текст"/>
    <w:basedOn w:val="a"/>
    <w:rsid w:val="00CB432D"/>
    <w:pPr>
      <w:suppressAutoHyphens w:val="0"/>
      <w:spacing w:after="120"/>
      <w:ind w:firstLine="851"/>
      <w:jc w:val="both"/>
    </w:pPr>
    <w:rPr>
      <w:rFonts w:ascii="Arial" w:eastAsia="Times New Roman" w:hAnsi="Arial"/>
      <w:sz w:val="28"/>
      <w:szCs w:val="20"/>
      <w:lang w:eastAsia="ru-RU"/>
    </w:rPr>
  </w:style>
  <w:style w:type="numbering" w:customStyle="1" w:styleId="113">
    <w:name w:val="Нет списка11"/>
    <w:next w:val="a2"/>
    <w:uiPriority w:val="99"/>
    <w:semiHidden/>
    <w:unhideWhenUsed/>
    <w:rsid w:val="00CB432D"/>
  </w:style>
  <w:style w:type="numbering" w:customStyle="1" w:styleId="1110">
    <w:name w:val="Нет списка111"/>
    <w:next w:val="a2"/>
    <w:uiPriority w:val="99"/>
    <w:semiHidden/>
    <w:unhideWhenUsed/>
    <w:rsid w:val="00CB432D"/>
  </w:style>
  <w:style w:type="character" w:customStyle="1" w:styleId="collapsebutton">
    <w:name w:val="collapsebutton"/>
    <w:basedOn w:val="a0"/>
    <w:rsid w:val="00CB432D"/>
  </w:style>
  <w:style w:type="table" w:customStyle="1" w:styleId="114">
    <w:name w:val="СРО11"/>
    <w:basedOn w:val="a1"/>
    <w:next w:val="af7"/>
    <w:uiPriority w:val="59"/>
    <w:rsid w:val="00CB4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РО2"/>
    <w:basedOn w:val="a1"/>
    <w:next w:val="af7"/>
    <w:uiPriority w:val="59"/>
    <w:rsid w:val="00CB4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5">
    <w:name w:val="Заголовок 1 Знак1"/>
    <w:aliases w:val="Раздел Договора Знак,H1 Знак,&quot;Алмаз&quot; Знак"/>
    <w:basedOn w:val="a0"/>
    <w:rsid w:val="00CB432D"/>
    <w:rPr>
      <w:rFonts w:asciiTheme="majorHAnsi" w:eastAsiaTheme="majorEastAsia" w:hAnsiTheme="majorHAnsi" w:cstheme="majorBidi"/>
      <w:b/>
      <w:bCs/>
      <w:color w:val="365F91" w:themeColor="accent1" w:themeShade="BF"/>
      <w:sz w:val="28"/>
      <w:szCs w:val="28"/>
    </w:rPr>
  </w:style>
  <w:style w:type="table" w:customStyle="1" w:styleId="36">
    <w:name w:val="СРО3"/>
    <w:basedOn w:val="a1"/>
    <w:next w:val="af7"/>
    <w:uiPriority w:val="59"/>
    <w:rsid w:val="00CB432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РО4"/>
    <w:basedOn w:val="a1"/>
    <w:next w:val="af7"/>
    <w:uiPriority w:val="59"/>
    <w:rsid w:val="009D6ADD"/>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Сетка таблицы1"/>
    <w:basedOn w:val="a1"/>
    <w:next w:val="af7"/>
    <w:rsid w:val="008B091D"/>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Заголовок 8 Знак"/>
    <w:basedOn w:val="a0"/>
    <w:link w:val="8"/>
    <w:uiPriority w:val="99"/>
    <w:semiHidden/>
    <w:rsid w:val="00544CB1"/>
    <w:rPr>
      <w:rFonts w:eastAsia="SimSun"/>
      <w:i/>
      <w:iCs/>
      <w:sz w:val="24"/>
      <w:szCs w:val="24"/>
    </w:rPr>
  </w:style>
  <w:style w:type="numbering" w:customStyle="1" w:styleId="27">
    <w:name w:val="Нет списка2"/>
    <w:next w:val="a2"/>
    <w:uiPriority w:val="99"/>
    <w:semiHidden/>
    <w:unhideWhenUsed/>
    <w:rsid w:val="00544CB1"/>
  </w:style>
  <w:style w:type="table" w:customStyle="1" w:styleId="28">
    <w:name w:val="Сетка таблицы2"/>
    <w:basedOn w:val="a1"/>
    <w:next w:val="af7"/>
    <w:uiPriority w:val="39"/>
    <w:rsid w:val="00544CB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1f0">
    <w:name w:val="toc 1"/>
    <w:basedOn w:val="a"/>
    <w:next w:val="a"/>
    <w:autoRedefine/>
    <w:uiPriority w:val="39"/>
    <w:semiHidden/>
    <w:unhideWhenUsed/>
    <w:rsid w:val="00544CB1"/>
    <w:pPr>
      <w:widowControl w:val="0"/>
      <w:suppressAutoHyphens w:val="0"/>
    </w:pPr>
    <w:rPr>
      <w:rFonts w:eastAsia="SimSun"/>
      <w:sz w:val="20"/>
      <w:szCs w:val="20"/>
      <w:lang w:eastAsia="ru-RU"/>
    </w:rPr>
  </w:style>
  <w:style w:type="paragraph" w:styleId="29">
    <w:name w:val="toc 2"/>
    <w:basedOn w:val="a"/>
    <w:next w:val="a"/>
    <w:autoRedefine/>
    <w:uiPriority w:val="39"/>
    <w:semiHidden/>
    <w:unhideWhenUsed/>
    <w:rsid w:val="00544CB1"/>
    <w:pPr>
      <w:widowControl w:val="0"/>
      <w:suppressAutoHyphens w:val="0"/>
      <w:ind w:left="200"/>
    </w:pPr>
    <w:rPr>
      <w:rFonts w:eastAsia="SimSun"/>
      <w:sz w:val="20"/>
      <w:szCs w:val="20"/>
      <w:lang w:eastAsia="ru-RU"/>
    </w:rPr>
  </w:style>
  <w:style w:type="paragraph" w:styleId="37">
    <w:name w:val="toc 3"/>
    <w:basedOn w:val="a"/>
    <w:next w:val="a"/>
    <w:autoRedefine/>
    <w:uiPriority w:val="39"/>
    <w:semiHidden/>
    <w:unhideWhenUsed/>
    <w:rsid w:val="00544CB1"/>
    <w:pPr>
      <w:widowControl w:val="0"/>
      <w:suppressAutoHyphens w:val="0"/>
      <w:ind w:left="400"/>
    </w:pPr>
    <w:rPr>
      <w:rFonts w:eastAsia="SimSun"/>
      <w:sz w:val="20"/>
      <w:szCs w:val="20"/>
      <w:lang w:eastAsia="ru-RU"/>
    </w:rPr>
  </w:style>
  <w:style w:type="paragraph" w:styleId="afffff8">
    <w:name w:val="caption"/>
    <w:basedOn w:val="a"/>
    <w:next w:val="a"/>
    <w:uiPriority w:val="99"/>
    <w:semiHidden/>
    <w:unhideWhenUsed/>
    <w:qFormat/>
    <w:rsid w:val="00544CB1"/>
    <w:pPr>
      <w:suppressAutoHyphens w:val="0"/>
      <w:spacing w:after="200"/>
    </w:pPr>
    <w:rPr>
      <w:rFonts w:eastAsia="Times New Roman"/>
      <w:b/>
      <w:bCs/>
      <w:color w:val="4F81BD"/>
      <w:sz w:val="18"/>
      <w:szCs w:val="18"/>
      <w:lang w:eastAsia="ru-RU"/>
    </w:rPr>
  </w:style>
  <w:style w:type="character" w:customStyle="1" w:styleId="1f1">
    <w:name w:val="Название Знак1"/>
    <w:aliases w:val="Знак Знак1"/>
    <w:basedOn w:val="a0"/>
    <w:rsid w:val="00544CB1"/>
    <w:rPr>
      <w:rFonts w:ascii="Cambria" w:eastAsia="Times New Roman" w:hAnsi="Cambria" w:cs="Times New Roman"/>
      <w:color w:val="17365D"/>
      <w:spacing w:val="5"/>
      <w:kern w:val="28"/>
      <w:sz w:val="52"/>
      <w:szCs w:val="52"/>
      <w:lang w:eastAsia="ru-RU"/>
    </w:rPr>
  </w:style>
  <w:style w:type="paragraph" w:styleId="38">
    <w:name w:val="Body Text Indent 3"/>
    <w:basedOn w:val="a"/>
    <w:link w:val="39"/>
    <w:uiPriority w:val="99"/>
    <w:semiHidden/>
    <w:unhideWhenUsed/>
    <w:rsid w:val="00544CB1"/>
    <w:pPr>
      <w:widowControl w:val="0"/>
      <w:suppressAutoHyphens w:val="0"/>
      <w:spacing w:after="120"/>
      <w:ind w:left="283"/>
    </w:pPr>
    <w:rPr>
      <w:rFonts w:eastAsia="SimSun"/>
      <w:sz w:val="16"/>
      <w:szCs w:val="16"/>
      <w:lang w:eastAsia="ru-RU"/>
    </w:rPr>
  </w:style>
  <w:style w:type="character" w:customStyle="1" w:styleId="39">
    <w:name w:val="Основной текст с отступом 3 Знак"/>
    <w:basedOn w:val="a0"/>
    <w:link w:val="38"/>
    <w:uiPriority w:val="99"/>
    <w:semiHidden/>
    <w:rsid w:val="00544CB1"/>
    <w:rPr>
      <w:rFonts w:eastAsia="SimSun"/>
      <w:sz w:val="16"/>
      <w:szCs w:val="16"/>
    </w:rPr>
  </w:style>
  <w:style w:type="paragraph" w:styleId="afffff9">
    <w:name w:val="Block Text"/>
    <w:basedOn w:val="a"/>
    <w:uiPriority w:val="99"/>
    <w:semiHidden/>
    <w:unhideWhenUsed/>
    <w:rsid w:val="00544CB1"/>
    <w:pPr>
      <w:widowControl w:val="0"/>
      <w:suppressAutoHyphens w:val="0"/>
      <w:autoSpaceDE w:val="0"/>
      <w:autoSpaceDN w:val="0"/>
      <w:adjustRightInd w:val="0"/>
      <w:spacing w:before="60" w:after="220" w:line="259" w:lineRule="auto"/>
      <w:ind w:left="400" w:right="400"/>
      <w:jc w:val="center"/>
    </w:pPr>
    <w:rPr>
      <w:rFonts w:eastAsia="Times New Roman"/>
      <w:b/>
      <w:sz w:val="22"/>
      <w:lang w:eastAsia="ru-RU"/>
    </w:rPr>
  </w:style>
  <w:style w:type="paragraph" w:customStyle="1" w:styleId="FR2">
    <w:name w:val="FR2"/>
    <w:uiPriority w:val="99"/>
    <w:rsid w:val="00544CB1"/>
    <w:pPr>
      <w:widowControl w:val="0"/>
      <w:autoSpaceDE w:val="0"/>
      <w:autoSpaceDN w:val="0"/>
      <w:adjustRightInd w:val="0"/>
      <w:spacing w:line="480" w:lineRule="auto"/>
      <w:ind w:left="1240" w:hanging="420"/>
    </w:pPr>
    <w:rPr>
      <w:sz w:val="18"/>
      <w:szCs w:val="18"/>
    </w:rPr>
  </w:style>
  <w:style w:type="paragraph" w:customStyle="1" w:styleId="afffffa">
    <w:name w:val="Формула"/>
    <w:basedOn w:val="a"/>
    <w:uiPriority w:val="99"/>
    <w:rsid w:val="00544CB1"/>
    <w:pPr>
      <w:widowControl w:val="0"/>
      <w:suppressAutoHyphens w:val="0"/>
      <w:autoSpaceDE w:val="0"/>
      <w:autoSpaceDN w:val="0"/>
      <w:adjustRightInd w:val="0"/>
      <w:spacing w:before="120" w:after="120"/>
      <w:jc w:val="right"/>
    </w:pPr>
    <w:rPr>
      <w:rFonts w:eastAsia="Times New Roman"/>
      <w:szCs w:val="20"/>
      <w:lang w:val="en-US" w:eastAsia="ru-RU"/>
    </w:rPr>
  </w:style>
  <w:style w:type="paragraph" w:customStyle="1" w:styleId="1f2">
    <w:name w:val="Обычный1"/>
    <w:uiPriority w:val="99"/>
    <w:rsid w:val="00544CB1"/>
  </w:style>
  <w:style w:type="paragraph" w:customStyle="1" w:styleId="2a">
    <w:name w:val="Обычный2"/>
    <w:uiPriority w:val="99"/>
    <w:rsid w:val="00544CB1"/>
  </w:style>
  <w:style w:type="paragraph" w:customStyle="1" w:styleId="320">
    <w:name w:val="Основной текст 32"/>
    <w:basedOn w:val="2a"/>
    <w:uiPriority w:val="99"/>
    <w:rsid w:val="00544CB1"/>
    <w:pPr>
      <w:jc w:val="both"/>
    </w:pPr>
    <w:rPr>
      <w:sz w:val="24"/>
    </w:rPr>
  </w:style>
  <w:style w:type="paragraph" w:customStyle="1" w:styleId="font5">
    <w:name w:val="font5"/>
    <w:basedOn w:val="a"/>
    <w:uiPriority w:val="99"/>
    <w:rsid w:val="00544CB1"/>
    <w:pPr>
      <w:suppressAutoHyphens w:val="0"/>
      <w:spacing w:before="100" w:beforeAutospacing="1" w:after="100" w:afterAutospacing="1"/>
    </w:pPr>
    <w:rPr>
      <w:rFonts w:ascii="Tahoma" w:eastAsia="Times New Roman" w:hAnsi="Tahoma" w:cs="Tahoma"/>
      <w:b/>
      <w:bCs/>
      <w:color w:val="000000"/>
      <w:sz w:val="18"/>
      <w:szCs w:val="18"/>
      <w:lang w:eastAsia="ru-RU"/>
    </w:rPr>
  </w:style>
  <w:style w:type="paragraph" w:customStyle="1" w:styleId="ConsNonformat">
    <w:name w:val="ConsNonformat"/>
    <w:uiPriority w:val="99"/>
    <w:rsid w:val="00544CB1"/>
    <w:pPr>
      <w:widowControl w:val="0"/>
      <w:autoSpaceDE w:val="0"/>
      <w:autoSpaceDN w:val="0"/>
      <w:adjustRightInd w:val="0"/>
      <w:ind w:right="19772"/>
    </w:pPr>
    <w:rPr>
      <w:rFonts w:ascii="Courier New" w:hAnsi="Courier New" w:cs="Courier New"/>
    </w:rPr>
  </w:style>
  <w:style w:type="paragraph" w:customStyle="1" w:styleId="142">
    <w:name w:val="Основной текст14"/>
    <w:basedOn w:val="a"/>
    <w:rsid w:val="00544CB1"/>
    <w:pPr>
      <w:shd w:val="clear" w:color="auto" w:fill="FFFFFF"/>
      <w:suppressAutoHyphens w:val="0"/>
      <w:spacing w:line="480" w:lineRule="exact"/>
      <w:ind w:hanging="380"/>
    </w:pPr>
    <w:rPr>
      <w:rFonts w:ascii="Calibri" w:hAnsi="Calibri"/>
      <w:sz w:val="22"/>
      <w:lang w:eastAsia="en-US"/>
    </w:rPr>
  </w:style>
  <w:style w:type="paragraph" w:customStyle="1" w:styleId="3a">
    <w:name w:val="Обычный3"/>
    <w:uiPriority w:val="99"/>
    <w:rsid w:val="00544CB1"/>
  </w:style>
  <w:style w:type="paragraph" w:customStyle="1" w:styleId="330">
    <w:name w:val="Основной текст 33"/>
    <w:basedOn w:val="3a"/>
    <w:uiPriority w:val="99"/>
    <w:rsid w:val="00544CB1"/>
    <w:pPr>
      <w:jc w:val="both"/>
    </w:pPr>
    <w:rPr>
      <w:sz w:val="24"/>
    </w:rPr>
  </w:style>
  <w:style w:type="paragraph" w:customStyle="1" w:styleId="afffffb">
    <w:name w:val="Нормальный"/>
    <w:uiPriority w:val="99"/>
    <w:rsid w:val="00544CB1"/>
  </w:style>
  <w:style w:type="paragraph" w:customStyle="1" w:styleId="Pa1">
    <w:name w:val="Pa1"/>
    <w:basedOn w:val="a"/>
    <w:next w:val="a"/>
    <w:uiPriority w:val="99"/>
    <w:rsid w:val="00544CB1"/>
    <w:pPr>
      <w:suppressAutoHyphens w:val="0"/>
      <w:autoSpaceDE w:val="0"/>
      <w:autoSpaceDN w:val="0"/>
      <w:adjustRightInd w:val="0"/>
      <w:spacing w:line="241" w:lineRule="atLeast"/>
    </w:pPr>
    <w:rPr>
      <w:rFonts w:ascii="AG_Helvetica" w:eastAsia="Times New Roman" w:hAnsi="AG_Helvetica"/>
      <w:szCs w:val="24"/>
      <w:lang w:eastAsia="ru-RU"/>
    </w:rPr>
  </w:style>
  <w:style w:type="paragraph" w:customStyle="1" w:styleId="msonormal0">
    <w:name w:val="msonormal"/>
    <w:basedOn w:val="a"/>
    <w:uiPriority w:val="99"/>
    <w:rsid w:val="00544CB1"/>
    <w:pPr>
      <w:suppressAutoHyphens w:val="0"/>
      <w:spacing w:before="100" w:beforeAutospacing="1" w:after="100" w:afterAutospacing="1"/>
    </w:pPr>
    <w:rPr>
      <w:rFonts w:eastAsia="Times New Roman"/>
      <w:szCs w:val="24"/>
      <w:lang w:eastAsia="ru-RU"/>
    </w:rPr>
  </w:style>
  <w:style w:type="paragraph" w:customStyle="1" w:styleId="font6">
    <w:name w:val="font6"/>
    <w:basedOn w:val="a"/>
    <w:uiPriority w:val="99"/>
    <w:rsid w:val="00544CB1"/>
    <w:pPr>
      <w:suppressAutoHyphens w:val="0"/>
      <w:spacing w:before="100" w:beforeAutospacing="1" w:after="100" w:afterAutospacing="1"/>
    </w:pPr>
    <w:rPr>
      <w:rFonts w:ascii="Arial" w:eastAsia="Times New Roman" w:hAnsi="Arial" w:cs="Arial"/>
      <w:color w:val="000000"/>
      <w:sz w:val="20"/>
      <w:szCs w:val="20"/>
      <w:lang w:eastAsia="ru-RU"/>
    </w:rPr>
  </w:style>
  <w:style w:type="paragraph" w:customStyle="1" w:styleId="xl90">
    <w:name w:val="xl90"/>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91">
    <w:name w:val="xl91"/>
    <w:basedOn w:val="a"/>
    <w:uiPriority w:val="99"/>
    <w:rsid w:val="00544CB1"/>
    <w:pPr>
      <w:pBdr>
        <w:left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92">
    <w:name w:val="xl92"/>
    <w:basedOn w:val="a"/>
    <w:uiPriority w:val="99"/>
    <w:rsid w:val="00544CB1"/>
    <w:pPr>
      <w:pBdr>
        <w:left w:val="single" w:sz="4" w:space="0" w:color="auto"/>
      </w:pBdr>
      <w:suppressAutoHyphens w:val="0"/>
      <w:spacing w:before="100" w:beforeAutospacing="1" w:after="100" w:afterAutospacing="1"/>
    </w:pPr>
    <w:rPr>
      <w:rFonts w:eastAsia="Times New Roman"/>
      <w:szCs w:val="24"/>
      <w:lang w:eastAsia="ru-RU"/>
    </w:rPr>
  </w:style>
  <w:style w:type="paragraph" w:customStyle="1" w:styleId="xl93">
    <w:name w:val="xl93"/>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94">
    <w:name w:val="xl94"/>
    <w:basedOn w:val="a"/>
    <w:uiPriority w:val="99"/>
    <w:rsid w:val="00544CB1"/>
    <w:pPr>
      <w:pBdr>
        <w:top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95">
    <w:name w:val="xl95"/>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96">
    <w:name w:val="xl96"/>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97">
    <w:name w:val="xl97"/>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98">
    <w:name w:val="xl98"/>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99">
    <w:name w:val="xl99"/>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color w:val="000000"/>
      <w:sz w:val="20"/>
      <w:szCs w:val="20"/>
      <w:lang w:eastAsia="ru-RU"/>
    </w:rPr>
  </w:style>
  <w:style w:type="paragraph" w:customStyle="1" w:styleId="xl100">
    <w:name w:val="xl100"/>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1">
    <w:name w:val="xl101"/>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102">
    <w:name w:val="xl102"/>
    <w:basedOn w:val="a"/>
    <w:uiPriority w:val="99"/>
    <w:rsid w:val="00544CB1"/>
    <w:pPr>
      <w:pBdr>
        <w:top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03">
    <w:name w:val="xl103"/>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04">
    <w:name w:val="xl104"/>
    <w:basedOn w:val="a"/>
    <w:uiPriority w:val="99"/>
    <w:rsid w:val="00544CB1"/>
    <w:pPr>
      <w:pBdr>
        <w:top w:val="single" w:sz="4" w:space="0" w:color="auto"/>
        <w:left w:val="single" w:sz="4" w:space="0" w:color="auto"/>
        <w:bottom w:val="single" w:sz="4" w:space="0" w:color="auto"/>
      </w:pBdr>
      <w:suppressAutoHyphens w:val="0"/>
      <w:spacing w:before="100" w:beforeAutospacing="1" w:after="100" w:afterAutospacing="1"/>
    </w:pPr>
    <w:rPr>
      <w:rFonts w:eastAsia="Times New Roman"/>
      <w:szCs w:val="24"/>
      <w:lang w:eastAsia="ru-RU"/>
    </w:rPr>
  </w:style>
  <w:style w:type="paragraph" w:customStyle="1" w:styleId="xl105">
    <w:name w:val="xl105"/>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06">
    <w:name w:val="xl106"/>
    <w:basedOn w:val="a"/>
    <w:uiPriority w:val="99"/>
    <w:rsid w:val="00544CB1"/>
    <w:pPr>
      <w:pBdr>
        <w:top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07">
    <w:name w:val="xl107"/>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08">
    <w:name w:val="xl108"/>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ascii="Arial" w:eastAsia="Times New Roman" w:hAnsi="Arial" w:cs="Arial"/>
      <w:color w:val="000000"/>
      <w:sz w:val="20"/>
      <w:szCs w:val="20"/>
      <w:lang w:eastAsia="ru-RU"/>
    </w:rPr>
  </w:style>
  <w:style w:type="paragraph" w:customStyle="1" w:styleId="xl109">
    <w:name w:val="xl109"/>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ascii="Arial" w:eastAsia="Times New Roman" w:hAnsi="Arial" w:cs="Arial"/>
      <w:color w:val="000000"/>
      <w:sz w:val="20"/>
      <w:szCs w:val="20"/>
      <w:lang w:eastAsia="ru-RU"/>
    </w:rPr>
  </w:style>
  <w:style w:type="paragraph" w:customStyle="1" w:styleId="xl110">
    <w:name w:val="xl110"/>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000000"/>
      <w:sz w:val="20"/>
      <w:szCs w:val="20"/>
      <w:lang w:eastAsia="ru-RU"/>
    </w:rPr>
  </w:style>
  <w:style w:type="paragraph" w:customStyle="1" w:styleId="xl111">
    <w:name w:val="xl111"/>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12">
    <w:name w:val="xl112"/>
    <w:basedOn w:val="a"/>
    <w:uiPriority w:val="99"/>
    <w:rsid w:val="00544CB1"/>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13">
    <w:name w:val="xl113"/>
    <w:basedOn w:val="a"/>
    <w:uiPriority w:val="99"/>
    <w:rsid w:val="00544CB1"/>
    <w:pPr>
      <w:pBdr>
        <w:top w:val="single" w:sz="4" w:space="0" w:color="auto"/>
        <w:lef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14">
    <w:name w:val="xl114"/>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color w:val="000000"/>
      <w:sz w:val="20"/>
      <w:szCs w:val="20"/>
      <w:lang w:eastAsia="ru-RU"/>
    </w:rPr>
  </w:style>
  <w:style w:type="paragraph" w:customStyle="1" w:styleId="xl115">
    <w:name w:val="xl115"/>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16">
    <w:name w:val="xl116"/>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17">
    <w:name w:val="xl117"/>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18">
    <w:name w:val="xl118"/>
    <w:basedOn w:val="a"/>
    <w:uiPriority w:val="99"/>
    <w:rsid w:val="00544CB1"/>
    <w:pPr>
      <w:pBdr>
        <w:top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119">
    <w:name w:val="xl119"/>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120">
    <w:name w:val="xl120"/>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21">
    <w:name w:val="xl121"/>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22">
    <w:name w:val="xl122"/>
    <w:basedOn w:val="a"/>
    <w:uiPriority w:val="99"/>
    <w:rsid w:val="00544CB1"/>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23">
    <w:name w:val="xl123"/>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24">
    <w:name w:val="xl124"/>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25">
    <w:name w:val="xl125"/>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000000"/>
      <w:sz w:val="20"/>
      <w:szCs w:val="20"/>
      <w:lang w:eastAsia="ru-RU"/>
    </w:rPr>
  </w:style>
  <w:style w:type="paragraph" w:customStyle="1" w:styleId="xl126">
    <w:name w:val="xl126"/>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color w:val="000000"/>
      <w:sz w:val="20"/>
      <w:szCs w:val="20"/>
      <w:lang w:eastAsia="ru-RU"/>
    </w:rPr>
  </w:style>
  <w:style w:type="paragraph" w:customStyle="1" w:styleId="xl127">
    <w:name w:val="xl127"/>
    <w:basedOn w:val="a"/>
    <w:uiPriority w:val="99"/>
    <w:rsid w:val="00544CB1"/>
    <w:pPr>
      <w:pBdr>
        <w:top w:val="single" w:sz="4" w:space="0" w:color="auto"/>
        <w:lef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28">
    <w:name w:val="xl128"/>
    <w:basedOn w:val="a"/>
    <w:uiPriority w:val="99"/>
    <w:rsid w:val="00544CB1"/>
    <w:pPr>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29">
    <w:name w:val="xl129"/>
    <w:basedOn w:val="a"/>
    <w:uiPriority w:val="99"/>
    <w:rsid w:val="00544CB1"/>
    <w:pP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30">
    <w:name w:val="xl130"/>
    <w:basedOn w:val="a"/>
    <w:uiPriority w:val="99"/>
    <w:rsid w:val="00544CB1"/>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31">
    <w:name w:val="xl131"/>
    <w:basedOn w:val="a"/>
    <w:uiPriority w:val="99"/>
    <w:rsid w:val="00544CB1"/>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pPr>
    <w:rPr>
      <w:rFonts w:ascii="Arial" w:eastAsia="Times New Roman" w:hAnsi="Arial" w:cs="Arial"/>
      <w:sz w:val="20"/>
      <w:szCs w:val="20"/>
      <w:lang w:eastAsia="ru-RU"/>
    </w:rPr>
  </w:style>
  <w:style w:type="paragraph" w:customStyle="1" w:styleId="xl132">
    <w:name w:val="xl132"/>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color w:val="000000"/>
      <w:sz w:val="20"/>
      <w:szCs w:val="20"/>
      <w:lang w:eastAsia="ru-RU"/>
    </w:rPr>
  </w:style>
  <w:style w:type="paragraph" w:customStyle="1" w:styleId="xl133">
    <w:name w:val="xl133"/>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34">
    <w:name w:val="xl134"/>
    <w:basedOn w:val="a"/>
    <w:uiPriority w:val="99"/>
    <w:rsid w:val="00544CB1"/>
    <w:pPr>
      <w:pBdr>
        <w:top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35">
    <w:name w:val="xl135"/>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36">
    <w:name w:val="xl136"/>
    <w:basedOn w:val="a"/>
    <w:uiPriority w:val="99"/>
    <w:rsid w:val="00544CB1"/>
    <w:pPr>
      <w:pBdr>
        <w:left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7">
    <w:name w:val="xl137"/>
    <w:basedOn w:val="a"/>
    <w:uiPriority w:val="99"/>
    <w:rsid w:val="00544CB1"/>
    <w:pPr>
      <w:pBdr>
        <w:lef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8">
    <w:name w:val="xl138"/>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39">
    <w:name w:val="xl139"/>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40">
    <w:name w:val="xl140"/>
    <w:basedOn w:val="a"/>
    <w:uiPriority w:val="99"/>
    <w:rsid w:val="00544CB1"/>
    <w:pPr>
      <w:pBdr>
        <w:left w:val="single" w:sz="4" w:space="0" w:color="auto"/>
        <w:right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41">
    <w:name w:val="xl141"/>
    <w:basedOn w:val="a"/>
    <w:uiPriority w:val="99"/>
    <w:rsid w:val="00544CB1"/>
    <w:pPr>
      <w:pBdr>
        <w:lef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42">
    <w:name w:val="xl142"/>
    <w:basedOn w:val="a"/>
    <w:uiPriority w:val="99"/>
    <w:rsid w:val="00544CB1"/>
    <w:pPr>
      <w:pBdr>
        <w:top w:val="single" w:sz="4" w:space="0" w:color="auto"/>
        <w:left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43">
    <w:name w:val="xl143"/>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color w:val="000000"/>
      <w:sz w:val="20"/>
      <w:szCs w:val="20"/>
      <w:lang w:eastAsia="ru-RU"/>
    </w:rPr>
  </w:style>
  <w:style w:type="paragraph" w:customStyle="1" w:styleId="xl144">
    <w:name w:val="xl144"/>
    <w:basedOn w:val="a"/>
    <w:uiPriority w:val="99"/>
    <w:rsid w:val="00544CB1"/>
    <w:pPr>
      <w:pBdr>
        <w:left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45">
    <w:name w:val="xl145"/>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CYR" w:eastAsia="Times New Roman" w:hAnsi="Arial CYR" w:cs="Arial CYR"/>
      <w:sz w:val="20"/>
      <w:szCs w:val="20"/>
      <w:lang w:eastAsia="ru-RU"/>
    </w:rPr>
  </w:style>
  <w:style w:type="paragraph" w:customStyle="1" w:styleId="xl146">
    <w:name w:val="xl146"/>
    <w:basedOn w:val="a"/>
    <w:uiPriority w:val="99"/>
    <w:rsid w:val="00544CB1"/>
    <w:pPr>
      <w:pBdr>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47">
    <w:name w:val="xl147"/>
    <w:basedOn w:val="a"/>
    <w:uiPriority w:val="99"/>
    <w:rsid w:val="00544CB1"/>
    <w:pPr>
      <w:pBdr>
        <w:left w:val="single" w:sz="4" w:space="0" w:color="auto"/>
        <w:bottom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48">
    <w:name w:val="xl148"/>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49">
    <w:name w:val="xl149"/>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50">
    <w:name w:val="xl150"/>
    <w:basedOn w:val="a"/>
    <w:uiPriority w:val="99"/>
    <w:rsid w:val="00544CB1"/>
    <w:pPr>
      <w:pBdr>
        <w:top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51">
    <w:name w:val="xl151"/>
    <w:basedOn w:val="a"/>
    <w:uiPriority w:val="99"/>
    <w:rsid w:val="00544CB1"/>
    <w:pPr>
      <w:pBdr>
        <w:top w:val="single" w:sz="4" w:space="0" w:color="auto"/>
        <w:left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52">
    <w:name w:val="xl152"/>
    <w:basedOn w:val="a"/>
    <w:uiPriority w:val="99"/>
    <w:rsid w:val="00544CB1"/>
    <w:pPr>
      <w:pBdr>
        <w:left w:val="single" w:sz="4" w:space="0" w:color="auto"/>
        <w:bottom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53">
    <w:name w:val="xl153"/>
    <w:basedOn w:val="a"/>
    <w:uiPriority w:val="99"/>
    <w:rsid w:val="00544CB1"/>
    <w:pPr>
      <w:pBdr>
        <w:bottom w:val="single" w:sz="4" w:space="0" w:color="auto"/>
      </w:pBdr>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54">
    <w:name w:val="xl154"/>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pPr>
    <w:rPr>
      <w:rFonts w:ascii="Arial" w:eastAsia="Times New Roman" w:hAnsi="Arial" w:cs="Arial"/>
      <w:color w:val="000000"/>
      <w:sz w:val="20"/>
      <w:szCs w:val="20"/>
      <w:lang w:eastAsia="ru-RU"/>
    </w:rPr>
  </w:style>
  <w:style w:type="paragraph" w:customStyle="1" w:styleId="xl155">
    <w:name w:val="xl155"/>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56">
    <w:name w:val="xl156"/>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57">
    <w:name w:val="xl157"/>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58">
    <w:name w:val="xl158"/>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59">
    <w:name w:val="xl159"/>
    <w:basedOn w:val="a"/>
    <w:uiPriority w:val="99"/>
    <w:rsid w:val="00544CB1"/>
    <w:pPr>
      <w:pBdr>
        <w:top w:val="single" w:sz="4" w:space="0" w:color="auto"/>
        <w:left w:val="single" w:sz="4" w:space="0" w:color="auto"/>
        <w:bottom w:val="single" w:sz="4" w:space="0" w:color="auto"/>
        <w:right w:val="single" w:sz="4" w:space="0" w:color="auto"/>
      </w:pBdr>
      <w:shd w:val="clear" w:color="auto" w:fill="E7E6E6"/>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60">
    <w:name w:val="xl160"/>
    <w:basedOn w:val="a"/>
    <w:uiPriority w:val="99"/>
    <w:rsid w:val="00544CB1"/>
    <w:pPr>
      <w:pBdr>
        <w:left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61">
    <w:name w:val="xl161"/>
    <w:basedOn w:val="a"/>
    <w:uiPriority w:val="99"/>
    <w:rsid w:val="00544CB1"/>
    <w:pPr>
      <w:pBdr>
        <w:top w:val="single" w:sz="4" w:space="0" w:color="auto"/>
        <w:left w:val="single" w:sz="4" w:space="0" w:color="auto"/>
        <w:bottom w:val="single" w:sz="4" w:space="0" w:color="auto"/>
        <w:right w:val="single" w:sz="4" w:space="0" w:color="auto"/>
      </w:pBdr>
      <w:shd w:val="clear" w:color="auto" w:fill="F2F2F2"/>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62">
    <w:name w:val="xl162"/>
    <w:basedOn w:val="a"/>
    <w:uiPriority w:val="99"/>
    <w:rsid w:val="00544CB1"/>
    <w:pPr>
      <w:pBdr>
        <w:top w:val="single" w:sz="4" w:space="0" w:color="auto"/>
        <w:bottom w:val="single" w:sz="4" w:space="0" w:color="auto"/>
        <w:right w:val="single" w:sz="4" w:space="0" w:color="auto"/>
      </w:pBdr>
      <w:shd w:val="clear" w:color="auto" w:fill="F2F2F2"/>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63">
    <w:name w:val="xl163"/>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64">
    <w:name w:val="xl164"/>
    <w:basedOn w:val="a"/>
    <w:uiPriority w:val="99"/>
    <w:rsid w:val="00544CB1"/>
    <w:pPr>
      <w:pBdr>
        <w:top w:val="single" w:sz="4" w:space="0" w:color="auto"/>
        <w:left w:val="single" w:sz="4" w:space="0" w:color="auto"/>
        <w:bottom w:val="single" w:sz="4" w:space="0" w:color="auto"/>
        <w:right w:val="single" w:sz="4" w:space="0" w:color="auto"/>
      </w:pBdr>
      <w:shd w:val="clear" w:color="auto" w:fill="F2F2F2"/>
      <w:suppressAutoHyphens w:val="0"/>
      <w:spacing w:before="100" w:beforeAutospacing="1" w:after="100" w:afterAutospacing="1"/>
      <w:jc w:val="center"/>
    </w:pPr>
    <w:rPr>
      <w:rFonts w:ascii="Arial" w:eastAsia="Times New Roman" w:hAnsi="Arial" w:cs="Arial"/>
      <w:color w:val="000000"/>
      <w:sz w:val="20"/>
      <w:szCs w:val="20"/>
      <w:lang w:eastAsia="ru-RU"/>
    </w:rPr>
  </w:style>
  <w:style w:type="paragraph" w:customStyle="1" w:styleId="xl165">
    <w:name w:val="xl165"/>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b/>
      <w:bCs/>
      <w:szCs w:val="24"/>
      <w:lang w:eastAsia="ru-RU"/>
    </w:rPr>
  </w:style>
  <w:style w:type="paragraph" w:customStyle="1" w:styleId="xl166">
    <w:name w:val="xl166"/>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67">
    <w:name w:val="xl167"/>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68">
    <w:name w:val="xl168"/>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69">
    <w:name w:val="xl169"/>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70">
    <w:name w:val="xl170"/>
    <w:basedOn w:val="a"/>
    <w:uiPriority w:val="99"/>
    <w:rsid w:val="00544CB1"/>
    <w:pPr>
      <w:pBdr>
        <w:top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71">
    <w:name w:val="xl171"/>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72">
    <w:name w:val="xl172"/>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73">
    <w:name w:val="xl173"/>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paragraph" w:customStyle="1" w:styleId="xl174">
    <w:name w:val="xl174"/>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75">
    <w:name w:val="xl175"/>
    <w:basedOn w:val="a"/>
    <w:uiPriority w:val="99"/>
    <w:rsid w:val="00544CB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sz w:val="20"/>
      <w:szCs w:val="20"/>
      <w:lang w:eastAsia="ru-RU"/>
    </w:rPr>
  </w:style>
  <w:style w:type="paragraph" w:customStyle="1" w:styleId="xl176">
    <w:name w:val="xl176"/>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b/>
      <w:bCs/>
      <w:sz w:val="20"/>
      <w:szCs w:val="20"/>
      <w:lang w:eastAsia="ru-RU"/>
    </w:rPr>
  </w:style>
  <w:style w:type="paragraph" w:customStyle="1" w:styleId="xl177">
    <w:name w:val="xl177"/>
    <w:basedOn w:val="a"/>
    <w:uiPriority w:val="99"/>
    <w:rsid w:val="00544CB1"/>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color w:val="000000"/>
      <w:sz w:val="20"/>
      <w:szCs w:val="20"/>
      <w:lang w:eastAsia="ru-RU"/>
    </w:rPr>
  </w:style>
  <w:style w:type="paragraph" w:customStyle="1" w:styleId="xl178">
    <w:name w:val="xl178"/>
    <w:basedOn w:val="a"/>
    <w:uiPriority w:val="99"/>
    <w:rsid w:val="00544CB1"/>
    <w:pPr>
      <w:pBdr>
        <w:top w:val="single" w:sz="4" w:space="0" w:color="auto"/>
        <w:left w:val="single" w:sz="4" w:space="0" w:color="auto"/>
        <w:right w:val="single" w:sz="4" w:space="0" w:color="auto"/>
      </w:pBdr>
      <w:suppressAutoHyphens w:val="0"/>
      <w:spacing w:before="100" w:beforeAutospacing="1" w:after="100" w:afterAutospacing="1"/>
    </w:pPr>
    <w:rPr>
      <w:rFonts w:ascii="Arial" w:eastAsia="Times New Roman" w:hAnsi="Arial" w:cs="Arial"/>
      <w:sz w:val="20"/>
      <w:szCs w:val="20"/>
      <w:lang w:eastAsia="ru-RU"/>
    </w:rPr>
  </w:style>
  <w:style w:type="character" w:customStyle="1" w:styleId="116">
    <w:name w:val="Основной текст11"/>
    <w:uiPriority w:val="99"/>
    <w:rsid w:val="00544CB1"/>
    <w:rPr>
      <w:rFonts w:ascii="Times New Roman" w:hAnsi="Times New Roman" w:cs="Times New Roman" w:hint="default"/>
      <w:spacing w:val="0"/>
      <w:sz w:val="22"/>
      <w:szCs w:val="22"/>
    </w:rPr>
  </w:style>
  <w:style w:type="character" w:customStyle="1" w:styleId="A40">
    <w:name w:val="A4"/>
    <w:uiPriority w:val="99"/>
    <w:rsid w:val="00544CB1"/>
    <w:rPr>
      <w:rFonts w:ascii="AG_Helvetica" w:hAnsi="AG_Helvetica" w:cs="AG_Helvetica" w:hint="default"/>
      <w:color w:val="000000"/>
      <w:sz w:val="16"/>
      <w:szCs w:val="16"/>
    </w:rPr>
  </w:style>
  <w:style w:type="character" w:customStyle="1" w:styleId="headerafff0">
    <w:name w:val="header_afff0"/>
    <w:basedOn w:val="a0"/>
    <w:rsid w:val="00544CB1"/>
  </w:style>
  <w:style w:type="table" w:customStyle="1" w:styleId="3b">
    <w:name w:val="Сетка таблицы3"/>
    <w:basedOn w:val="a1"/>
    <w:next w:val="af7"/>
    <w:uiPriority w:val="59"/>
    <w:rsid w:val="008F6555"/>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1"/>
    <w:next w:val="af7"/>
    <w:uiPriority w:val="59"/>
    <w:rsid w:val="00DA0B4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1"/>
    <w:next w:val="af7"/>
    <w:uiPriority w:val="59"/>
    <w:rsid w:val="00B345A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1"/>
    <w:next w:val="af7"/>
    <w:uiPriority w:val="59"/>
    <w:rsid w:val="00CF7D4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РО5"/>
    <w:basedOn w:val="a1"/>
    <w:next w:val="af7"/>
    <w:uiPriority w:val="39"/>
    <w:rsid w:val="00F868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c">
    <w:name w:val="текст примечания"/>
    <w:basedOn w:val="a"/>
    <w:rsid w:val="00B073E1"/>
    <w:pPr>
      <w:suppressAutoHyphens w:val="0"/>
    </w:pPr>
    <w:rPr>
      <w:rFonts w:eastAsia="Times New Roman"/>
      <w:szCs w:val="24"/>
      <w:lang w:eastAsia="ru-RU"/>
    </w:rPr>
  </w:style>
  <w:style w:type="table" w:customStyle="1" w:styleId="72">
    <w:name w:val="Сетка таблицы7"/>
    <w:basedOn w:val="a1"/>
    <w:next w:val="af7"/>
    <w:uiPriority w:val="39"/>
    <w:rsid w:val="0038447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1"/>
    <w:next w:val="af7"/>
    <w:uiPriority w:val="39"/>
    <w:rsid w:val="0038447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48031">
      <w:bodyDiv w:val="1"/>
      <w:marLeft w:val="0"/>
      <w:marRight w:val="0"/>
      <w:marTop w:val="0"/>
      <w:marBottom w:val="0"/>
      <w:divBdr>
        <w:top w:val="none" w:sz="0" w:space="0" w:color="auto"/>
        <w:left w:val="none" w:sz="0" w:space="0" w:color="auto"/>
        <w:bottom w:val="none" w:sz="0" w:space="0" w:color="auto"/>
        <w:right w:val="none" w:sz="0" w:space="0" w:color="auto"/>
      </w:divBdr>
    </w:div>
    <w:div w:id="14112209">
      <w:bodyDiv w:val="1"/>
      <w:marLeft w:val="0"/>
      <w:marRight w:val="0"/>
      <w:marTop w:val="0"/>
      <w:marBottom w:val="0"/>
      <w:divBdr>
        <w:top w:val="none" w:sz="0" w:space="0" w:color="auto"/>
        <w:left w:val="none" w:sz="0" w:space="0" w:color="auto"/>
        <w:bottom w:val="none" w:sz="0" w:space="0" w:color="auto"/>
        <w:right w:val="none" w:sz="0" w:space="0" w:color="auto"/>
      </w:divBdr>
    </w:div>
    <w:div w:id="30149541">
      <w:bodyDiv w:val="1"/>
      <w:marLeft w:val="0"/>
      <w:marRight w:val="0"/>
      <w:marTop w:val="0"/>
      <w:marBottom w:val="0"/>
      <w:divBdr>
        <w:top w:val="none" w:sz="0" w:space="0" w:color="auto"/>
        <w:left w:val="none" w:sz="0" w:space="0" w:color="auto"/>
        <w:bottom w:val="none" w:sz="0" w:space="0" w:color="auto"/>
        <w:right w:val="none" w:sz="0" w:space="0" w:color="auto"/>
      </w:divBdr>
    </w:div>
    <w:div w:id="31539870">
      <w:bodyDiv w:val="1"/>
      <w:marLeft w:val="0"/>
      <w:marRight w:val="0"/>
      <w:marTop w:val="0"/>
      <w:marBottom w:val="0"/>
      <w:divBdr>
        <w:top w:val="none" w:sz="0" w:space="0" w:color="auto"/>
        <w:left w:val="none" w:sz="0" w:space="0" w:color="auto"/>
        <w:bottom w:val="none" w:sz="0" w:space="0" w:color="auto"/>
        <w:right w:val="none" w:sz="0" w:space="0" w:color="auto"/>
      </w:divBdr>
    </w:div>
    <w:div w:id="32266118">
      <w:bodyDiv w:val="1"/>
      <w:marLeft w:val="0"/>
      <w:marRight w:val="0"/>
      <w:marTop w:val="0"/>
      <w:marBottom w:val="0"/>
      <w:divBdr>
        <w:top w:val="none" w:sz="0" w:space="0" w:color="auto"/>
        <w:left w:val="none" w:sz="0" w:space="0" w:color="auto"/>
        <w:bottom w:val="none" w:sz="0" w:space="0" w:color="auto"/>
        <w:right w:val="none" w:sz="0" w:space="0" w:color="auto"/>
      </w:divBdr>
    </w:div>
    <w:div w:id="41755335">
      <w:bodyDiv w:val="1"/>
      <w:marLeft w:val="0"/>
      <w:marRight w:val="0"/>
      <w:marTop w:val="0"/>
      <w:marBottom w:val="0"/>
      <w:divBdr>
        <w:top w:val="none" w:sz="0" w:space="0" w:color="auto"/>
        <w:left w:val="none" w:sz="0" w:space="0" w:color="auto"/>
        <w:bottom w:val="none" w:sz="0" w:space="0" w:color="auto"/>
        <w:right w:val="none" w:sz="0" w:space="0" w:color="auto"/>
      </w:divBdr>
    </w:div>
    <w:div w:id="45686665">
      <w:bodyDiv w:val="1"/>
      <w:marLeft w:val="0"/>
      <w:marRight w:val="0"/>
      <w:marTop w:val="0"/>
      <w:marBottom w:val="0"/>
      <w:divBdr>
        <w:top w:val="none" w:sz="0" w:space="0" w:color="auto"/>
        <w:left w:val="none" w:sz="0" w:space="0" w:color="auto"/>
        <w:bottom w:val="none" w:sz="0" w:space="0" w:color="auto"/>
        <w:right w:val="none" w:sz="0" w:space="0" w:color="auto"/>
      </w:divBdr>
    </w:div>
    <w:div w:id="83380201">
      <w:bodyDiv w:val="1"/>
      <w:marLeft w:val="0"/>
      <w:marRight w:val="0"/>
      <w:marTop w:val="0"/>
      <w:marBottom w:val="0"/>
      <w:divBdr>
        <w:top w:val="none" w:sz="0" w:space="0" w:color="auto"/>
        <w:left w:val="none" w:sz="0" w:space="0" w:color="auto"/>
        <w:bottom w:val="none" w:sz="0" w:space="0" w:color="auto"/>
        <w:right w:val="none" w:sz="0" w:space="0" w:color="auto"/>
      </w:divBdr>
    </w:div>
    <w:div w:id="87123834">
      <w:bodyDiv w:val="1"/>
      <w:marLeft w:val="0"/>
      <w:marRight w:val="0"/>
      <w:marTop w:val="0"/>
      <w:marBottom w:val="0"/>
      <w:divBdr>
        <w:top w:val="none" w:sz="0" w:space="0" w:color="auto"/>
        <w:left w:val="none" w:sz="0" w:space="0" w:color="auto"/>
        <w:bottom w:val="none" w:sz="0" w:space="0" w:color="auto"/>
        <w:right w:val="none" w:sz="0" w:space="0" w:color="auto"/>
      </w:divBdr>
    </w:div>
    <w:div w:id="96416514">
      <w:bodyDiv w:val="1"/>
      <w:marLeft w:val="0"/>
      <w:marRight w:val="0"/>
      <w:marTop w:val="0"/>
      <w:marBottom w:val="0"/>
      <w:divBdr>
        <w:top w:val="none" w:sz="0" w:space="0" w:color="auto"/>
        <w:left w:val="none" w:sz="0" w:space="0" w:color="auto"/>
        <w:bottom w:val="none" w:sz="0" w:space="0" w:color="auto"/>
        <w:right w:val="none" w:sz="0" w:space="0" w:color="auto"/>
      </w:divBdr>
    </w:div>
    <w:div w:id="131604773">
      <w:bodyDiv w:val="1"/>
      <w:marLeft w:val="0"/>
      <w:marRight w:val="0"/>
      <w:marTop w:val="0"/>
      <w:marBottom w:val="0"/>
      <w:divBdr>
        <w:top w:val="none" w:sz="0" w:space="0" w:color="auto"/>
        <w:left w:val="none" w:sz="0" w:space="0" w:color="auto"/>
        <w:bottom w:val="none" w:sz="0" w:space="0" w:color="auto"/>
        <w:right w:val="none" w:sz="0" w:space="0" w:color="auto"/>
      </w:divBdr>
    </w:div>
    <w:div w:id="150565290">
      <w:bodyDiv w:val="1"/>
      <w:marLeft w:val="0"/>
      <w:marRight w:val="0"/>
      <w:marTop w:val="0"/>
      <w:marBottom w:val="0"/>
      <w:divBdr>
        <w:top w:val="none" w:sz="0" w:space="0" w:color="auto"/>
        <w:left w:val="none" w:sz="0" w:space="0" w:color="auto"/>
        <w:bottom w:val="none" w:sz="0" w:space="0" w:color="auto"/>
        <w:right w:val="none" w:sz="0" w:space="0" w:color="auto"/>
      </w:divBdr>
    </w:div>
    <w:div w:id="169494051">
      <w:bodyDiv w:val="1"/>
      <w:marLeft w:val="0"/>
      <w:marRight w:val="0"/>
      <w:marTop w:val="0"/>
      <w:marBottom w:val="0"/>
      <w:divBdr>
        <w:top w:val="none" w:sz="0" w:space="0" w:color="auto"/>
        <w:left w:val="none" w:sz="0" w:space="0" w:color="auto"/>
        <w:bottom w:val="none" w:sz="0" w:space="0" w:color="auto"/>
        <w:right w:val="none" w:sz="0" w:space="0" w:color="auto"/>
      </w:divBdr>
    </w:div>
    <w:div w:id="171998209">
      <w:bodyDiv w:val="1"/>
      <w:marLeft w:val="0"/>
      <w:marRight w:val="0"/>
      <w:marTop w:val="0"/>
      <w:marBottom w:val="0"/>
      <w:divBdr>
        <w:top w:val="none" w:sz="0" w:space="0" w:color="auto"/>
        <w:left w:val="none" w:sz="0" w:space="0" w:color="auto"/>
        <w:bottom w:val="none" w:sz="0" w:space="0" w:color="auto"/>
        <w:right w:val="none" w:sz="0" w:space="0" w:color="auto"/>
      </w:divBdr>
    </w:div>
    <w:div w:id="174153502">
      <w:bodyDiv w:val="1"/>
      <w:marLeft w:val="0"/>
      <w:marRight w:val="0"/>
      <w:marTop w:val="0"/>
      <w:marBottom w:val="0"/>
      <w:divBdr>
        <w:top w:val="none" w:sz="0" w:space="0" w:color="auto"/>
        <w:left w:val="none" w:sz="0" w:space="0" w:color="auto"/>
        <w:bottom w:val="none" w:sz="0" w:space="0" w:color="auto"/>
        <w:right w:val="none" w:sz="0" w:space="0" w:color="auto"/>
      </w:divBdr>
    </w:div>
    <w:div w:id="189102732">
      <w:bodyDiv w:val="1"/>
      <w:marLeft w:val="0"/>
      <w:marRight w:val="0"/>
      <w:marTop w:val="0"/>
      <w:marBottom w:val="0"/>
      <w:divBdr>
        <w:top w:val="none" w:sz="0" w:space="0" w:color="auto"/>
        <w:left w:val="none" w:sz="0" w:space="0" w:color="auto"/>
        <w:bottom w:val="none" w:sz="0" w:space="0" w:color="auto"/>
        <w:right w:val="none" w:sz="0" w:space="0" w:color="auto"/>
      </w:divBdr>
    </w:div>
    <w:div w:id="206190029">
      <w:bodyDiv w:val="1"/>
      <w:marLeft w:val="0"/>
      <w:marRight w:val="0"/>
      <w:marTop w:val="0"/>
      <w:marBottom w:val="0"/>
      <w:divBdr>
        <w:top w:val="none" w:sz="0" w:space="0" w:color="auto"/>
        <w:left w:val="none" w:sz="0" w:space="0" w:color="auto"/>
        <w:bottom w:val="none" w:sz="0" w:space="0" w:color="auto"/>
        <w:right w:val="none" w:sz="0" w:space="0" w:color="auto"/>
      </w:divBdr>
    </w:div>
    <w:div w:id="213276252">
      <w:bodyDiv w:val="1"/>
      <w:marLeft w:val="0"/>
      <w:marRight w:val="0"/>
      <w:marTop w:val="0"/>
      <w:marBottom w:val="0"/>
      <w:divBdr>
        <w:top w:val="none" w:sz="0" w:space="0" w:color="auto"/>
        <w:left w:val="none" w:sz="0" w:space="0" w:color="auto"/>
        <w:bottom w:val="none" w:sz="0" w:space="0" w:color="auto"/>
        <w:right w:val="none" w:sz="0" w:space="0" w:color="auto"/>
      </w:divBdr>
    </w:div>
    <w:div w:id="220100630">
      <w:bodyDiv w:val="1"/>
      <w:marLeft w:val="0"/>
      <w:marRight w:val="0"/>
      <w:marTop w:val="0"/>
      <w:marBottom w:val="0"/>
      <w:divBdr>
        <w:top w:val="none" w:sz="0" w:space="0" w:color="auto"/>
        <w:left w:val="none" w:sz="0" w:space="0" w:color="auto"/>
        <w:bottom w:val="none" w:sz="0" w:space="0" w:color="auto"/>
        <w:right w:val="none" w:sz="0" w:space="0" w:color="auto"/>
      </w:divBdr>
    </w:div>
    <w:div w:id="221600859">
      <w:bodyDiv w:val="1"/>
      <w:marLeft w:val="0"/>
      <w:marRight w:val="0"/>
      <w:marTop w:val="0"/>
      <w:marBottom w:val="0"/>
      <w:divBdr>
        <w:top w:val="none" w:sz="0" w:space="0" w:color="auto"/>
        <w:left w:val="none" w:sz="0" w:space="0" w:color="auto"/>
        <w:bottom w:val="none" w:sz="0" w:space="0" w:color="auto"/>
        <w:right w:val="none" w:sz="0" w:space="0" w:color="auto"/>
      </w:divBdr>
    </w:div>
    <w:div w:id="223882177">
      <w:bodyDiv w:val="1"/>
      <w:marLeft w:val="0"/>
      <w:marRight w:val="0"/>
      <w:marTop w:val="0"/>
      <w:marBottom w:val="0"/>
      <w:divBdr>
        <w:top w:val="none" w:sz="0" w:space="0" w:color="auto"/>
        <w:left w:val="none" w:sz="0" w:space="0" w:color="auto"/>
        <w:bottom w:val="none" w:sz="0" w:space="0" w:color="auto"/>
        <w:right w:val="none" w:sz="0" w:space="0" w:color="auto"/>
      </w:divBdr>
    </w:div>
    <w:div w:id="246575670">
      <w:bodyDiv w:val="1"/>
      <w:marLeft w:val="0"/>
      <w:marRight w:val="0"/>
      <w:marTop w:val="0"/>
      <w:marBottom w:val="0"/>
      <w:divBdr>
        <w:top w:val="none" w:sz="0" w:space="0" w:color="auto"/>
        <w:left w:val="none" w:sz="0" w:space="0" w:color="auto"/>
        <w:bottom w:val="none" w:sz="0" w:space="0" w:color="auto"/>
        <w:right w:val="none" w:sz="0" w:space="0" w:color="auto"/>
      </w:divBdr>
    </w:div>
    <w:div w:id="270431222">
      <w:bodyDiv w:val="1"/>
      <w:marLeft w:val="0"/>
      <w:marRight w:val="0"/>
      <w:marTop w:val="0"/>
      <w:marBottom w:val="0"/>
      <w:divBdr>
        <w:top w:val="none" w:sz="0" w:space="0" w:color="auto"/>
        <w:left w:val="none" w:sz="0" w:space="0" w:color="auto"/>
        <w:bottom w:val="none" w:sz="0" w:space="0" w:color="auto"/>
        <w:right w:val="none" w:sz="0" w:space="0" w:color="auto"/>
      </w:divBdr>
    </w:div>
    <w:div w:id="277181542">
      <w:bodyDiv w:val="1"/>
      <w:marLeft w:val="0"/>
      <w:marRight w:val="0"/>
      <w:marTop w:val="0"/>
      <w:marBottom w:val="0"/>
      <w:divBdr>
        <w:top w:val="none" w:sz="0" w:space="0" w:color="auto"/>
        <w:left w:val="none" w:sz="0" w:space="0" w:color="auto"/>
        <w:bottom w:val="none" w:sz="0" w:space="0" w:color="auto"/>
        <w:right w:val="none" w:sz="0" w:space="0" w:color="auto"/>
      </w:divBdr>
    </w:div>
    <w:div w:id="290399831">
      <w:bodyDiv w:val="1"/>
      <w:marLeft w:val="0"/>
      <w:marRight w:val="0"/>
      <w:marTop w:val="0"/>
      <w:marBottom w:val="0"/>
      <w:divBdr>
        <w:top w:val="none" w:sz="0" w:space="0" w:color="auto"/>
        <w:left w:val="none" w:sz="0" w:space="0" w:color="auto"/>
        <w:bottom w:val="none" w:sz="0" w:space="0" w:color="auto"/>
        <w:right w:val="none" w:sz="0" w:space="0" w:color="auto"/>
      </w:divBdr>
    </w:div>
    <w:div w:id="291374346">
      <w:bodyDiv w:val="1"/>
      <w:marLeft w:val="0"/>
      <w:marRight w:val="0"/>
      <w:marTop w:val="0"/>
      <w:marBottom w:val="0"/>
      <w:divBdr>
        <w:top w:val="none" w:sz="0" w:space="0" w:color="auto"/>
        <w:left w:val="none" w:sz="0" w:space="0" w:color="auto"/>
        <w:bottom w:val="none" w:sz="0" w:space="0" w:color="auto"/>
        <w:right w:val="none" w:sz="0" w:space="0" w:color="auto"/>
      </w:divBdr>
    </w:div>
    <w:div w:id="306740333">
      <w:bodyDiv w:val="1"/>
      <w:marLeft w:val="0"/>
      <w:marRight w:val="0"/>
      <w:marTop w:val="0"/>
      <w:marBottom w:val="0"/>
      <w:divBdr>
        <w:top w:val="none" w:sz="0" w:space="0" w:color="auto"/>
        <w:left w:val="none" w:sz="0" w:space="0" w:color="auto"/>
        <w:bottom w:val="none" w:sz="0" w:space="0" w:color="auto"/>
        <w:right w:val="none" w:sz="0" w:space="0" w:color="auto"/>
      </w:divBdr>
    </w:div>
    <w:div w:id="315496709">
      <w:bodyDiv w:val="1"/>
      <w:marLeft w:val="0"/>
      <w:marRight w:val="0"/>
      <w:marTop w:val="0"/>
      <w:marBottom w:val="0"/>
      <w:divBdr>
        <w:top w:val="none" w:sz="0" w:space="0" w:color="auto"/>
        <w:left w:val="none" w:sz="0" w:space="0" w:color="auto"/>
        <w:bottom w:val="none" w:sz="0" w:space="0" w:color="auto"/>
        <w:right w:val="none" w:sz="0" w:space="0" w:color="auto"/>
      </w:divBdr>
    </w:div>
    <w:div w:id="332225450">
      <w:bodyDiv w:val="1"/>
      <w:marLeft w:val="0"/>
      <w:marRight w:val="0"/>
      <w:marTop w:val="0"/>
      <w:marBottom w:val="0"/>
      <w:divBdr>
        <w:top w:val="none" w:sz="0" w:space="0" w:color="auto"/>
        <w:left w:val="none" w:sz="0" w:space="0" w:color="auto"/>
        <w:bottom w:val="none" w:sz="0" w:space="0" w:color="auto"/>
        <w:right w:val="none" w:sz="0" w:space="0" w:color="auto"/>
      </w:divBdr>
    </w:div>
    <w:div w:id="357511620">
      <w:bodyDiv w:val="1"/>
      <w:marLeft w:val="0"/>
      <w:marRight w:val="0"/>
      <w:marTop w:val="0"/>
      <w:marBottom w:val="0"/>
      <w:divBdr>
        <w:top w:val="none" w:sz="0" w:space="0" w:color="auto"/>
        <w:left w:val="none" w:sz="0" w:space="0" w:color="auto"/>
        <w:bottom w:val="none" w:sz="0" w:space="0" w:color="auto"/>
        <w:right w:val="none" w:sz="0" w:space="0" w:color="auto"/>
      </w:divBdr>
    </w:div>
    <w:div w:id="396438479">
      <w:bodyDiv w:val="1"/>
      <w:marLeft w:val="0"/>
      <w:marRight w:val="0"/>
      <w:marTop w:val="0"/>
      <w:marBottom w:val="0"/>
      <w:divBdr>
        <w:top w:val="none" w:sz="0" w:space="0" w:color="auto"/>
        <w:left w:val="none" w:sz="0" w:space="0" w:color="auto"/>
        <w:bottom w:val="none" w:sz="0" w:space="0" w:color="auto"/>
        <w:right w:val="none" w:sz="0" w:space="0" w:color="auto"/>
      </w:divBdr>
    </w:div>
    <w:div w:id="396977269">
      <w:bodyDiv w:val="1"/>
      <w:marLeft w:val="0"/>
      <w:marRight w:val="0"/>
      <w:marTop w:val="0"/>
      <w:marBottom w:val="0"/>
      <w:divBdr>
        <w:top w:val="none" w:sz="0" w:space="0" w:color="auto"/>
        <w:left w:val="none" w:sz="0" w:space="0" w:color="auto"/>
        <w:bottom w:val="none" w:sz="0" w:space="0" w:color="auto"/>
        <w:right w:val="none" w:sz="0" w:space="0" w:color="auto"/>
      </w:divBdr>
    </w:div>
    <w:div w:id="415175942">
      <w:bodyDiv w:val="1"/>
      <w:marLeft w:val="0"/>
      <w:marRight w:val="0"/>
      <w:marTop w:val="0"/>
      <w:marBottom w:val="0"/>
      <w:divBdr>
        <w:top w:val="none" w:sz="0" w:space="0" w:color="auto"/>
        <w:left w:val="none" w:sz="0" w:space="0" w:color="auto"/>
        <w:bottom w:val="none" w:sz="0" w:space="0" w:color="auto"/>
        <w:right w:val="none" w:sz="0" w:space="0" w:color="auto"/>
      </w:divBdr>
    </w:div>
    <w:div w:id="451556344">
      <w:bodyDiv w:val="1"/>
      <w:marLeft w:val="0"/>
      <w:marRight w:val="0"/>
      <w:marTop w:val="0"/>
      <w:marBottom w:val="0"/>
      <w:divBdr>
        <w:top w:val="none" w:sz="0" w:space="0" w:color="auto"/>
        <w:left w:val="none" w:sz="0" w:space="0" w:color="auto"/>
        <w:bottom w:val="none" w:sz="0" w:space="0" w:color="auto"/>
        <w:right w:val="none" w:sz="0" w:space="0" w:color="auto"/>
      </w:divBdr>
    </w:div>
    <w:div w:id="482502017">
      <w:bodyDiv w:val="1"/>
      <w:marLeft w:val="0"/>
      <w:marRight w:val="0"/>
      <w:marTop w:val="0"/>
      <w:marBottom w:val="0"/>
      <w:divBdr>
        <w:top w:val="none" w:sz="0" w:space="0" w:color="auto"/>
        <w:left w:val="none" w:sz="0" w:space="0" w:color="auto"/>
        <w:bottom w:val="none" w:sz="0" w:space="0" w:color="auto"/>
        <w:right w:val="none" w:sz="0" w:space="0" w:color="auto"/>
      </w:divBdr>
    </w:div>
    <w:div w:id="488255599">
      <w:bodyDiv w:val="1"/>
      <w:marLeft w:val="0"/>
      <w:marRight w:val="0"/>
      <w:marTop w:val="0"/>
      <w:marBottom w:val="0"/>
      <w:divBdr>
        <w:top w:val="none" w:sz="0" w:space="0" w:color="auto"/>
        <w:left w:val="none" w:sz="0" w:space="0" w:color="auto"/>
        <w:bottom w:val="none" w:sz="0" w:space="0" w:color="auto"/>
        <w:right w:val="none" w:sz="0" w:space="0" w:color="auto"/>
      </w:divBdr>
    </w:div>
    <w:div w:id="519007236">
      <w:bodyDiv w:val="1"/>
      <w:marLeft w:val="0"/>
      <w:marRight w:val="0"/>
      <w:marTop w:val="0"/>
      <w:marBottom w:val="0"/>
      <w:divBdr>
        <w:top w:val="none" w:sz="0" w:space="0" w:color="auto"/>
        <w:left w:val="none" w:sz="0" w:space="0" w:color="auto"/>
        <w:bottom w:val="none" w:sz="0" w:space="0" w:color="auto"/>
        <w:right w:val="none" w:sz="0" w:space="0" w:color="auto"/>
      </w:divBdr>
    </w:div>
    <w:div w:id="525296158">
      <w:bodyDiv w:val="1"/>
      <w:marLeft w:val="0"/>
      <w:marRight w:val="0"/>
      <w:marTop w:val="0"/>
      <w:marBottom w:val="0"/>
      <w:divBdr>
        <w:top w:val="none" w:sz="0" w:space="0" w:color="auto"/>
        <w:left w:val="none" w:sz="0" w:space="0" w:color="auto"/>
        <w:bottom w:val="none" w:sz="0" w:space="0" w:color="auto"/>
        <w:right w:val="none" w:sz="0" w:space="0" w:color="auto"/>
      </w:divBdr>
    </w:div>
    <w:div w:id="528690557">
      <w:bodyDiv w:val="1"/>
      <w:marLeft w:val="0"/>
      <w:marRight w:val="0"/>
      <w:marTop w:val="0"/>
      <w:marBottom w:val="0"/>
      <w:divBdr>
        <w:top w:val="none" w:sz="0" w:space="0" w:color="auto"/>
        <w:left w:val="none" w:sz="0" w:space="0" w:color="auto"/>
        <w:bottom w:val="none" w:sz="0" w:space="0" w:color="auto"/>
        <w:right w:val="none" w:sz="0" w:space="0" w:color="auto"/>
      </w:divBdr>
    </w:div>
    <w:div w:id="535317605">
      <w:bodyDiv w:val="1"/>
      <w:marLeft w:val="0"/>
      <w:marRight w:val="0"/>
      <w:marTop w:val="0"/>
      <w:marBottom w:val="0"/>
      <w:divBdr>
        <w:top w:val="none" w:sz="0" w:space="0" w:color="auto"/>
        <w:left w:val="none" w:sz="0" w:space="0" w:color="auto"/>
        <w:bottom w:val="none" w:sz="0" w:space="0" w:color="auto"/>
        <w:right w:val="none" w:sz="0" w:space="0" w:color="auto"/>
      </w:divBdr>
    </w:div>
    <w:div w:id="542138046">
      <w:bodyDiv w:val="1"/>
      <w:marLeft w:val="0"/>
      <w:marRight w:val="0"/>
      <w:marTop w:val="0"/>
      <w:marBottom w:val="0"/>
      <w:divBdr>
        <w:top w:val="none" w:sz="0" w:space="0" w:color="auto"/>
        <w:left w:val="none" w:sz="0" w:space="0" w:color="auto"/>
        <w:bottom w:val="none" w:sz="0" w:space="0" w:color="auto"/>
        <w:right w:val="none" w:sz="0" w:space="0" w:color="auto"/>
      </w:divBdr>
    </w:div>
    <w:div w:id="548423462">
      <w:bodyDiv w:val="1"/>
      <w:marLeft w:val="0"/>
      <w:marRight w:val="0"/>
      <w:marTop w:val="0"/>
      <w:marBottom w:val="0"/>
      <w:divBdr>
        <w:top w:val="none" w:sz="0" w:space="0" w:color="auto"/>
        <w:left w:val="none" w:sz="0" w:space="0" w:color="auto"/>
        <w:bottom w:val="none" w:sz="0" w:space="0" w:color="auto"/>
        <w:right w:val="none" w:sz="0" w:space="0" w:color="auto"/>
      </w:divBdr>
    </w:div>
    <w:div w:id="549655511">
      <w:bodyDiv w:val="1"/>
      <w:marLeft w:val="0"/>
      <w:marRight w:val="0"/>
      <w:marTop w:val="0"/>
      <w:marBottom w:val="0"/>
      <w:divBdr>
        <w:top w:val="none" w:sz="0" w:space="0" w:color="auto"/>
        <w:left w:val="none" w:sz="0" w:space="0" w:color="auto"/>
        <w:bottom w:val="none" w:sz="0" w:space="0" w:color="auto"/>
        <w:right w:val="none" w:sz="0" w:space="0" w:color="auto"/>
      </w:divBdr>
    </w:div>
    <w:div w:id="571428606">
      <w:bodyDiv w:val="1"/>
      <w:marLeft w:val="0"/>
      <w:marRight w:val="0"/>
      <w:marTop w:val="0"/>
      <w:marBottom w:val="0"/>
      <w:divBdr>
        <w:top w:val="none" w:sz="0" w:space="0" w:color="auto"/>
        <w:left w:val="none" w:sz="0" w:space="0" w:color="auto"/>
        <w:bottom w:val="none" w:sz="0" w:space="0" w:color="auto"/>
        <w:right w:val="none" w:sz="0" w:space="0" w:color="auto"/>
      </w:divBdr>
    </w:div>
    <w:div w:id="571695304">
      <w:bodyDiv w:val="1"/>
      <w:marLeft w:val="0"/>
      <w:marRight w:val="0"/>
      <w:marTop w:val="0"/>
      <w:marBottom w:val="0"/>
      <w:divBdr>
        <w:top w:val="none" w:sz="0" w:space="0" w:color="auto"/>
        <w:left w:val="none" w:sz="0" w:space="0" w:color="auto"/>
        <w:bottom w:val="none" w:sz="0" w:space="0" w:color="auto"/>
        <w:right w:val="none" w:sz="0" w:space="0" w:color="auto"/>
      </w:divBdr>
    </w:div>
    <w:div w:id="596719915">
      <w:bodyDiv w:val="1"/>
      <w:marLeft w:val="0"/>
      <w:marRight w:val="0"/>
      <w:marTop w:val="0"/>
      <w:marBottom w:val="0"/>
      <w:divBdr>
        <w:top w:val="none" w:sz="0" w:space="0" w:color="auto"/>
        <w:left w:val="none" w:sz="0" w:space="0" w:color="auto"/>
        <w:bottom w:val="none" w:sz="0" w:space="0" w:color="auto"/>
        <w:right w:val="none" w:sz="0" w:space="0" w:color="auto"/>
      </w:divBdr>
    </w:div>
    <w:div w:id="600381924">
      <w:bodyDiv w:val="1"/>
      <w:marLeft w:val="0"/>
      <w:marRight w:val="0"/>
      <w:marTop w:val="0"/>
      <w:marBottom w:val="0"/>
      <w:divBdr>
        <w:top w:val="none" w:sz="0" w:space="0" w:color="auto"/>
        <w:left w:val="none" w:sz="0" w:space="0" w:color="auto"/>
        <w:bottom w:val="none" w:sz="0" w:space="0" w:color="auto"/>
        <w:right w:val="none" w:sz="0" w:space="0" w:color="auto"/>
      </w:divBdr>
    </w:div>
    <w:div w:id="611787776">
      <w:bodyDiv w:val="1"/>
      <w:marLeft w:val="0"/>
      <w:marRight w:val="0"/>
      <w:marTop w:val="0"/>
      <w:marBottom w:val="0"/>
      <w:divBdr>
        <w:top w:val="none" w:sz="0" w:space="0" w:color="auto"/>
        <w:left w:val="none" w:sz="0" w:space="0" w:color="auto"/>
        <w:bottom w:val="none" w:sz="0" w:space="0" w:color="auto"/>
        <w:right w:val="none" w:sz="0" w:space="0" w:color="auto"/>
      </w:divBdr>
    </w:div>
    <w:div w:id="614677396">
      <w:bodyDiv w:val="1"/>
      <w:marLeft w:val="0"/>
      <w:marRight w:val="0"/>
      <w:marTop w:val="0"/>
      <w:marBottom w:val="0"/>
      <w:divBdr>
        <w:top w:val="none" w:sz="0" w:space="0" w:color="auto"/>
        <w:left w:val="none" w:sz="0" w:space="0" w:color="auto"/>
        <w:bottom w:val="none" w:sz="0" w:space="0" w:color="auto"/>
        <w:right w:val="none" w:sz="0" w:space="0" w:color="auto"/>
      </w:divBdr>
    </w:div>
    <w:div w:id="624233216">
      <w:bodyDiv w:val="1"/>
      <w:marLeft w:val="0"/>
      <w:marRight w:val="0"/>
      <w:marTop w:val="0"/>
      <w:marBottom w:val="0"/>
      <w:divBdr>
        <w:top w:val="none" w:sz="0" w:space="0" w:color="auto"/>
        <w:left w:val="none" w:sz="0" w:space="0" w:color="auto"/>
        <w:bottom w:val="none" w:sz="0" w:space="0" w:color="auto"/>
        <w:right w:val="none" w:sz="0" w:space="0" w:color="auto"/>
      </w:divBdr>
    </w:div>
    <w:div w:id="661741605">
      <w:bodyDiv w:val="1"/>
      <w:marLeft w:val="0"/>
      <w:marRight w:val="0"/>
      <w:marTop w:val="0"/>
      <w:marBottom w:val="0"/>
      <w:divBdr>
        <w:top w:val="none" w:sz="0" w:space="0" w:color="auto"/>
        <w:left w:val="none" w:sz="0" w:space="0" w:color="auto"/>
        <w:bottom w:val="none" w:sz="0" w:space="0" w:color="auto"/>
        <w:right w:val="none" w:sz="0" w:space="0" w:color="auto"/>
      </w:divBdr>
    </w:div>
    <w:div w:id="667368297">
      <w:bodyDiv w:val="1"/>
      <w:marLeft w:val="0"/>
      <w:marRight w:val="0"/>
      <w:marTop w:val="0"/>
      <w:marBottom w:val="0"/>
      <w:divBdr>
        <w:top w:val="none" w:sz="0" w:space="0" w:color="auto"/>
        <w:left w:val="none" w:sz="0" w:space="0" w:color="auto"/>
        <w:bottom w:val="none" w:sz="0" w:space="0" w:color="auto"/>
        <w:right w:val="none" w:sz="0" w:space="0" w:color="auto"/>
      </w:divBdr>
    </w:div>
    <w:div w:id="672604529">
      <w:bodyDiv w:val="1"/>
      <w:marLeft w:val="0"/>
      <w:marRight w:val="0"/>
      <w:marTop w:val="0"/>
      <w:marBottom w:val="0"/>
      <w:divBdr>
        <w:top w:val="none" w:sz="0" w:space="0" w:color="auto"/>
        <w:left w:val="none" w:sz="0" w:space="0" w:color="auto"/>
        <w:bottom w:val="none" w:sz="0" w:space="0" w:color="auto"/>
        <w:right w:val="none" w:sz="0" w:space="0" w:color="auto"/>
      </w:divBdr>
    </w:div>
    <w:div w:id="681472584">
      <w:bodyDiv w:val="1"/>
      <w:marLeft w:val="0"/>
      <w:marRight w:val="0"/>
      <w:marTop w:val="0"/>
      <w:marBottom w:val="0"/>
      <w:divBdr>
        <w:top w:val="none" w:sz="0" w:space="0" w:color="auto"/>
        <w:left w:val="none" w:sz="0" w:space="0" w:color="auto"/>
        <w:bottom w:val="none" w:sz="0" w:space="0" w:color="auto"/>
        <w:right w:val="none" w:sz="0" w:space="0" w:color="auto"/>
      </w:divBdr>
    </w:div>
    <w:div w:id="689334934">
      <w:bodyDiv w:val="1"/>
      <w:marLeft w:val="0"/>
      <w:marRight w:val="0"/>
      <w:marTop w:val="0"/>
      <w:marBottom w:val="0"/>
      <w:divBdr>
        <w:top w:val="none" w:sz="0" w:space="0" w:color="auto"/>
        <w:left w:val="none" w:sz="0" w:space="0" w:color="auto"/>
        <w:bottom w:val="none" w:sz="0" w:space="0" w:color="auto"/>
        <w:right w:val="none" w:sz="0" w:space="0" w:color="auto"/>
      </w:divBdr>
    </w:div>
    <w:div w:id="692221934">
      <w:bodyDiv w:val="1"/>
      <w:marLeft w:val="0"/>
      <w:marRight w:val="0"/>
      <w:marTop w:val="0"/>
      <w:marBottom w:val="0"/>
      <w:divBdr>
        <w:top w:val="none" w:sz="0" w:space="0" w:color="auto"/>
        <w:left w:val="none" w:sz="0" w:space="0" w:color="auto"/>
        <w:bottom w:val="none" w:sz="0" w:space="0" w:color="auto"/>
        <w:right w:val="none" w:sz="0" w:space="0" w:color="auto"/>
      </w:divBdr>
    </w:div>
    <w:div w:id="692418602">
      <w:bodyDiv w:val="1"/>
      <w:marLeft w:val="0"/>
      <w:marRight w:val="0"/>
      <w:marTop w:val="0"/>
      <w:marBottom w:val="0"/>
      <w:divBdr>
        <w:top w:val="none" w:sz="0" w:space="0" w:color="auto"/>
        <w:left w:val="none" w:sz="0" w:space="0" w:color="auto"/>
        <w:bottom w:val="none" w:sz="0" w:space="0" w:color="auto"/>
        <w:right w:val="none" w:sz="0" w:space="0" w:color="auto"/>
      </w:divBdr>
    </w:div>
    <w:div w:id="746075123">
      <w:bodyDiv w:val="1"/>
      <w:marLeft w:val="0"/>
      <w:marRight w:val="0"/>
      <w:marTop w:val="0"/>
      <w:marBottom w:val="0"/>
      <w:divBdr>
        <w:top w:val="none" w:sz="0" w:space="0" w:color="auto"/>
        <w:left w:val="none" w:sz="0" w:space="0" w:color="auto"/>
        <w:bottom w:val="none" w:sz="0" w:space="0" w:color="auto"/>
        <w:right w:val="none" w:sz="0" w:space="0" w:color="auto"/>
      </w:divBdr>
    </w:div>
    <w:div w:id="746658727">
      <w:bodyDiv w:val="1"/>
      <w:marLeft w:val="0"/>
      <w:marRight w:val="0"/>
      <w:marTop w:val="0"/>
      <w:marBottom w:val="0"/>
      <w:divBdr>
        <w:top w:val="none" w:sz="0" w:space="0" w:color="auto"/>
        <w:left w:val="none" w:sz="0" w:space="0" w:color="auto"/>
        <w:bottom w:val="none" w:sz="0" w:space="0" w:color="auto"/>
        <w:right w:val="none" w:sz="0" w:space="0" w:color="auto"/>
      </w:divBdr>
    </w:div>
    <w:div w:id="753740073">
      <w:bodyDiv w:val="1"/>
      <w:marLeft w:val="0"/>
      <w:marRight w:val="0"/>
      <w:marTop w:val="0"/>
      <w:marBottom w:val="0"/>
      <w:divBdr>
        <w:top w:val="none" w:sz="0" w:space="0" w:color="auto"/>
        <w:left w:val="none" w:sz="0" w:space="0" w:color="auto"/>
        <w:bottom w:val="none" w:sz="0" w:space="0" w:color="auto"/>
        <w:right w:val="none" w:sz="0" w:space="0" w:color="auto"/>
      </w:divBdr>
    </w:div>
    <w:div w:id="778451095">
      <w:bodyDiv w:val="1"/>
      <w:marLeft w:val="0"/>
      <w:marRight w:val="0"/>
      <w:marTop w:val="0"/>
      <w:marBottom w:val="0"/>
      <w:divBdr>
        <w:top w:val="none" w:sz="0" w:space="0" w:color="auto"/>
        <w:left w:val="none" w:sz="0" w:space="0" w:color="auto"/>
        <w:bottom w:val="none" w:sz="0" w:space="0" w:color="auto"/>
        <w:right w:val="none" w:sz="0" w:space="0" w:color="auto"/>
      </w:divBdr>
    </w:div>
    <w:div w:id="808396408">
      <w:bodyDiv w:val="1"/>
      <w:marLeft w:val="0"/>
      <w:marRight w:val="0"/>
      <w:marTop w:val="0"/>
      <w:marBottom w:val="0"/>
      <w:divBdr>
        <w:top w:val="none" w:sz="0" w:space="0" w:color="auto"/>
        <w:left w:val="none" w:sz="0" w:space="0" w:color="auto"/>
        <w:bottom w:val="none" w:sz="0" w:space="0" w:color="auto"/>
        <w:right w:val="none" w:sz="0" w:space="0" w:color="auto"/>
      </w:divBdr>
    </w:div>
    <w:div w:id="839850568">
      <w:bodyDiv w:val="1"/>
      <w:marLeft w:val="0"/>
      <w:marRight w:val="0"/>
      <w:marTop w:val="0"/>
      <w:marBottom w:val="0"/>
      <w:divBdr>
        <w:top w:val="none" w:sz="0" w:space="0" w:color="auto"/>
        <w:left w:val="none" w:sz="0" w:space="0" w:color="auto"/>
        <w:bottom w:val="none" w:sz="0" w:space="0" w:color="auto"/>
        <w:right w:val="none" w:sz="0" w:space="0" w:color="auto"/>
      </w:divBdr>
    </w:div>
    <w:div w:id="840780175">
      <w:bodyDiv w:val="1"/>
      <w:marLeft w:val="0"/>
      <w:marRight w:val="0"/>
      <w:marTop w:val="0"/>
      <w:marBottom w:val="0"/>
      <w:divBdr>
        <w:top w:val="none" w:sz="0" w:space="0" w:color="auto"/>
        <w:left w:val="none" w:sz="0" w:space="0" w:color="auto"/>
        <w:bottom w:val="none" w:sz="0" w:space="0" w:color="auto"/>
        <w:right w:val="none" w:sz="0" w:space="0" w:color="auto"/>
      </w:divBdr>
    </w:div>
    <w:div w:id="841311499">
      <w:bodyDiv w:val="1"/>
      <w:marLeft w:val="0"/>
      <w:marRight w:val="0"/>
      <w:marTop w:val="0"/>
      <w:marBottom w:val="0"/>
      <w:divBdr>
        <w:top w:val="none" w:sz="0" w:space="0" w:color="auto"/>
        <w:left w:val="none" w:sz="0" w:space="0" w:color="auto"/>
        <w:bottom w:val="none" w:sz="0" w:space="0" w:color="auto"/>
        <w:right w:val="none" w:sz="0" w:space="0" w:color="auto"/>
      </w:divBdr>
    </w:div>
    <w:div w:id="843668648">
      <w:bodyDiv w:val="1"/>
      <w:marLeft w:val="0"/>
      <w:marRight w:val="0"/>
      <w:marTop w:val="0"/>
      <w:marBottom w:val="0"/>
      <w:divBdr>
        <w:top w:val="none" w:sz="0" w:space="0" w:color="auto"/>
        <w:left w:val="none" w:sz="0" w:space="0" w:color="auto"/>
        <w:bottom w:val="none" w:sz="0" w:space="0" w:color="auto"/>
        <w:right w:val="none" w:sz="0" w:space="0" w:color="auto"/>
      </w:divBdr>
    </w:div>
    <w:div w:id="850946710">
      <w:bodyDiv w:val="1"/>
      <w:marLeft w:val="0"/>
      <w:marRight w:val="0"/>
      <w:marTop w:val="0"/>
      <w:marBottom w:val="0"/>
      <w:divBdr>
        <w:top w:val="none" w:sz="0" w:space="0" w:color="auto"/>
        <w:left w:val="none" w:sz="0" w:space="0" w:color="auto"/>
        <w:bottom w:val="none" w:sz="0" w:space="0" w:color="auto"/>
        <w:right w:val="none" w:sz="0" w:space="0" w:color="auto"/>
      </w:divBdr>
    </w:div>
    <w:div w:id="870458558">
      <w:bodyDiv w:val="1"/>
      <w:marLeft w:val="0"/>
      <w:marRight w:val="0"/>
      <w:marTop w:val="0"/>
      <w:marBottom w:val="0"/>
      <w:divBdr>
        <w:top w:val="none" w:sz="0" w:space="0" w:color="auto"/>
        <w:left w:val="none" w:sz="0" w:space="0" w:color="auto"/>
        <w:bottom w:val="none" w:sz="0" w:space="0" w:color="auto"/>
        <w:right w:val="none" w:sz="0" w:space="0" w:color="auto"/>
      </w:divBdr>
    </w:div>
    <w:div w:id="885292868">
      <w:bodyDiv w:val="1"/>
      <w:marLeft w:val="0"/>
      <w:marRight w:val="0"/>
      <w:marTop w:val="0"/>
      <w:marBottom w:val="0"/>
      <w:divBdr>
        <w:top w:val="none" w:sz="0" w:space="0" w:color="auto"/>
        <w:left w:val="none" w:sz="0" w:space="0" w:color="auto"/>
        <w:bottom w:val="none" w:sz="0" w:space="0" w:color="auto"/>
        <w:right w:val="none" w:sz="0" w:space="0" w:color="auto"/>
      </w:divBdr>
    </w:div>
    <w:div w:id="892544770">
      <w:bodyDiv w:val="1"/>
      <w:marLeft w:val="0"/>
      <w:marRight w:val="0"/>
      <w:marTop w:val="0"/>
      <w:marBottom w:val="0"/>
      <w:divBdr>
        <w:top w:val="none" w:sz="0" w:space="0" w:color="auto"/>
        <w:left w:val="none" w:sz="0" w:space="0" w:color="auto"/>
        <w:bottom w:val="none" w:sz="0" w:space="0" w:color="auto"/>
        <w:right w:val="none" w:sz="0" w:space="0" w:color="auto"/>
      </w:divBdr>
    </w:div>
    <w:div w:id="894392922">
      <w:bodyDiv w:val="1"/>
      <w:marLeft w:val="0"/>
      <w:marRight w:val="0"/>
      <w:marTop w:val="0"/>
      <w:marBottom w:val="0"/>
      <w:divBdr>
        <w:top w:val="none" w:sz="0" w:space="0" w:color="auto"/>
        <w:left w:val="none" w:sz="0" w:space="0" w:color="auto"/>
        <w:bottom w:val="none" w:sz="0" w:space="0" w:color="auto"/>
        <w:right w:val="none" w:sz="0" w:space="0" w:color="auto"/>
      </w:divBdr>
    </w:div>
    <w:div w:id="898588897">
      <w:bodyDiv w:val="1"/>
      <w:marLeft w:val="0"/>
      <w:marRight w:val="0"/>
      <w:marTop w:val="0"/>
      <w:marBottom w:val="0"/>
      <w:divBdr>
        <w:top w:val="none" w:sz="0" w:space="0" w:color="auto"/>
        <w:left w:val="none" w:sz="0" w:space="0" w:color="auto"/>
        <w:bottom w:val="none" w:sz="0" w:space="0" w:color="auto"/>
        <w:right w:val="none" w:sz="0" w:space="0" w:color="auto"/>
      </w:divBdr>
    </w:div>
    <w:div w:id="902713761">
      <w:bodyDiv w:val="1"/>
      <w:marLeft w:val="0"/>
      <w:marRight w:val="0"/>
      <w:marTop w:val="0"/>
      <w:marBottom w:val="0"/>
      <w:divBdr>
        <w:top w:val="none" w:sz="0" w:space="0" w:color="auto"/>
        <w:left w:val="none" w:sz="0" w:space="0" w:color="auto"/>
        <w:bottom w:val="none" w:sz="0" w:space="0" w:color="auto"/>
        <w:right w:val="none" w:sz="0" w:space="0" w:color="auto"/>
      </w:divBdr>
    </w:div>
    <w:div w:id="910194848">
      <w:bodyDiv w:val="1"/>
      <w:marLeft w:val="0"/>
      <w:marRight w:val="0"/>
      <w:marTop w:val="0"/>
      <w:marBottom w:val="0"/>
      <w:divBdr>
        <w:top w:val="none" w:sz="0" w:space="0" w:color="auto"/>
        <w:left w:val="none" w:sz="0" w:space="0" w:color="auto"/>
        <w:bottom w:val="none" w:sz="0" w:space="0" w:color="auto"/>
        <w:right w:val="none" w:sz="0" w:space="0" w:color="auto"/>
      </w:divBdr>
    </w:div>
    <w:div w:id="920211117">
      <w:bodyDiv w:val="1"/>
      <w:marLeft w:val="0"/>
      <w:marRight w:val="0"/>
      <w:marTop w:val="0"/>
      <w:marBottom w:val="0"/>
      <w:divBdr>
        <w:top w:val="none" w:sz="0" w:space="0" w:color="auto"/>
        <w:left w:val="none" w:sz="0" w:space="0" w:color="auto"/>
        <w:bottom w:val="none" w:sz="0" w:space="0" w:color="auto"/>
        <w:right w:val="none" w:sz="0" w:space="0" w:color="auto"/>
      </w:divBdr>
    </w:div>
    <w:div w:id="921065119">
      <w:bodyDiv w:val="1"/>
      <w:marLeft w:val="0"/>
      <w:marRight w:val="0"/>
      <w:marTop w:val="0"/>
      <w:marBottom w:val="0"/>
      <w:divBdr>
        <w:top w:val="none" w:sz="0" w:space="0" w:color="auto"/>
        <w:left w:val="none" w:sz="0" w:space="0" w:color="auto"/>
        <w:bottom w:val="none" w:sz="0" w:space="0" w:color="auto"/>
        <w:right w:val="none" w:sz="0" w:space="0" w:color="auto"/>
      </w:divBdr>
    </w:div>
    <w:div w:id="927546593">
      <w:bodyDiv w:val="1"/>
      <w:marLeft w:val="0"/>
      <w:marRight w:val="0"/>
      <w:marTop w:val="0"/>
      <w:marBottom w:val="0"/>
      <w:divBdr>
        <w:top w:val="none" w:sz="0" w:space="0" w:color="auto"/>
        <w:left w:val="none" w:sz="0" w:space="0" w:color="auto"/>
        <w:bottom w:val="none" w:sz="0" w:space="0" w:color="auto"/>
        <w:right w:val="none" w:sz="0" w:space="0" w:color="auto"/>
      </w:divBdr>
    </w:div>
    <w:div w:id="932713282">
      <w:bodyDiv w:val="1"/>
      <w:marLeft w:val="0"/>
      <w:marRight w:val="0"/>
      <w:marTop w:val="0"/>
      <w:marBottom w:val="0"/>
      <w:divBdr>
        <w:top w:val="none" w:sz="0" w:space="0" w:color="auto"/>
        <w:left w:val="none" w:sz="0" w:space="0" w:color="auto"/>
        <w:bottom w:val="none" w:sz="0" w:space="0" w:color="auto"/>
        <w:right w:val="none" w:sz="0" w:space="0" w:color="auto"/>
      </w:divBdr>
    </w:div>
    <w:div w:id="933515997">
      <w:bodyDiv w:val="1"/>
      <w:marLeft w:val="0"/>
      <w:marRight w:val="0"/>
      <w:marTop w:val="0"/>
      <w:marBottom w:val="0"/>
      <w:divBdr>
        <w:top w:val="none" w:sz="0" w:space="0" w:color="auto"/>
        <w:left w:val="none" w:sz="0" w:space="0" w:color="auto"/>
        <w:bottom w:val="none" w:sz="0" w:space="0" w:color="auto"/>
        <w:right w:val="none" w:sz="0" w:space="0" w:color="auto"/>
      </w:divBdr>
    </w:div>
    <w:div w:id="934825250">
      <w:bodyDiv w:val="1"/>
      <w:marLeft w:val="0"/>
      <w:marRight w:val="0"/>
      <w:marTop w:val="0"/>
      <w:marBottom w:val="0"/>
      <w:divBdr>
        <w:top w:val="none" w:sz="0" w:space="0" w:color="auto"/>
        <w:left w:val="none" w:sz="0" w:space="0" w:color="auto"/>
        <w:bottom w:val="none" w:sz="0" w:space="0" w:color="auto"/>
        <w:right w:val="none" w:sz="0" w:space="0" w:color="auto"/>
      </w:divBdr>
    </w:div>
    <w:div w:id="946081599">
      <w:bodyDiv w:val="1"/>
      <w:marLeft w:val="0"/>
      <w:marRight w:val="0"/>
      <w:marTop w:val="0"/>
      <w:marBottom w:val="0"/>
      <w:divBdr>
        <w:top w:val="none" w:sz="0" w:space="0" w:color="auto"/>
        <w:left w:val="none" w:sz="0" w:space="0" w:color="auto"/>
        <w:bottom w:val="none" w:sz="0" w:space="0" w:color="auto"/>
        <w:right w:val="none" w:sz="0" w:space="0" w:color="auto"/>
      </w:divBdr>
    </w:div>
    <w:div w:id="955477620">
      <w:bodyDiv w:val="1"/>
      <w:marLeft w:val="0"/>
      <w:marRight w:val="0"/>
      <w:marTop w:val="0"/>
      <w:marBottom w:val="0"/>
      <w:divBdr>
        <w:top w:val="none" w:sz="0" w:space="0" w:color="auto"/>
        <w:left w:val="none" w:sz="0" w:space="0" w:color="auto"/>
        <w:bottom w:val="none" w:sz="0" w:space="0" w:color="auto"/>
        <w:right w:val="none" w:sz="0" w:space="0" w:color="auto"/>
      </w:divBdr>
    </w:div>
    <w:div w:id="971714998">
      <w:bodyDiv w:val="1"/>
      <w:marLeft w:val="0"/>
      <w:marRight w:val="0"/>
      <w:marTop w:val="0"/>
      <w:marBottom w:val="0"/>
      <w:divBdr>
        <w:top w:val="none" w:sz="0" w:space="0" w:color="auto"/>
        <w:left w:val="none" w:sz="0" w:space="0" w:color="auto"/>
        <w:bottom w:val="none" w:sz="0" w:space="0" w:color="auto"/>
        <w:right w:val="none" w:sz="0" w:space="0" w:color="auto"/>
      </w:divBdr>
    </w:div>
    <w:div w:id="977805048">
      <w:bodyDiv w:val="1"/>
      <w:marLeft w:val="0"/>
      <w:marRight w:val="0"/>
      <w:marTop w:val="0"/>
      <w:marBottom w:val="0"/>
      <w:divBdr>
        <w:top w:val="none" w:sz="0" w:space="0" w:color="auto"/>
        <w:left w:val="none" w:sz="0" w:space="0" w:color="auto"/>
        <w:bottom w:val="none" w:sz="0" w:space="0" w:color="auto"/>
        <w:right w:val="none" w:sz="0" w:space="0" w:color="auto"/>
      </w:divBdr>
    </w:div>
    <w:div w:id="998734256">
      <w:bodyDiv w:val="1"/>
      <w:marLeft w:val="0"/>
      <w:marRight w:val="0"/>
      <w:marTop w:val="0"/>
      <w:marBottom w:val="0"/>
      <w:divBdr>
        <w:top w:val="none" w:sz="0" w:space="0" w:color="auto"/>
        <w:left w:val="none" w:sz="0" w:space="0" w:color="auto"/>
        <w:bottom w:val="none" w:sz="0" w:space="0" w:color="auto"/>
        <w:right w:val="none" w:sz="0" w:space="0" w:color="auto"/>
      </w:divBdr>
    </w:div>
    <w:div w:id="1000623594">
      <w:bodyDiv w:val="1"/>
      <w:marLeft w:val="0"/>
      <w:marRight w:val="0"/>
      <w:marTop w:val="0"/>
      <w:marBottom w:val="0"/>
      <w:divBdr>
        <w:top w:val="none" w:sz="0" w:space="0" w:color="auto"/>
        <w:left w:val="none" w:sz="0" w:space="0" w:color="auto"/>
        <w:bottom w:val="none" w:sz="0" w:space="0" w:color="auto"/>
        <w:right w:val="none" w:sz="0" w:space="0" w:color="auto"/>
      </w:divBdr>
    </w:div>
    <w:div w:id="1014385339">
      <w:bodyDiv w:val="1"/>
      <w:marLeft w:val="0"/>
      <w:marRight w:val="0"/>
      <w:marTop w:val="0"/>
      <w:marBottom w:val="0"/>
      <w:divBdr>
        <w:top w:val="none" w:sz="0" w:space="0" w:color="auto"/>
        <w:left w:val="none" w:sz="0" w:space="0" w:color="auto"/>
        <w:bottom w:val="none" w:sz="0" w:space="0" w:color="auto"/>
        <w:right w:val="none" w:sz="0" w:space="0" w:color="auto"/>
      </w:divBdr>
    </w:div>
    <w:div w:id="1039356325">
      <w:bodyDiv w:val="1"/>
      <w:marLeft w:val="0"/>
      <w:marRight w:val="0"/>
      <w:marTop w:val="0"/>
      <w:marBottom w:val="0"/>
      <w:divBdr>
        <w:top w:val="none" w:sz="0" w:space="0" w:color="auto"/>
        <w:left w:val="none" w:sz="0" w:space="0" w:color="auto"/>
        <w:bottom w:val="none" w:sz="0" w:space="0" w:color="auto"/>
        <w:right w:val="none" w:sz="0" w:space="0" w:color="auto"/>
      </w:divBdr>
    </w:div>
    <w:div w:id="1050614533">
      <w:bodyDiv w:val="1"/>
      <w:marLeft w:val="0"/>
      <w:marRight w:val="0"/>
      <w:marTop w:val="0"/>
      <w:marBottom w:val="0"/>
      <w:divBdr>
        <w:top w:val="none" w:sz="0" w:space="0" w:color="auto"/>
        <w:left w:val="none" w:sz="0" w:space="0" w:color="auto"/>
        <w:bottom w:val="none" w:sz="0" w:space="0" w:color="auto"/>
        <w:right w:val="none" w:sz="0" w:space="0" w:color="auto"/>
      </w:divBdr>
    </w:div>
    <w:div w:id="1064449682">
      <w:bodyDiv w:val="1"/>
      <w:marLeft w:val="0"/>
      <w:marRight w:val="0"/>
      <w:marTop w:val="0"/>
      <w:marBottom w:val="0"/>
      <w:divBdr>
        <w:top w:val="none" w:sz="0" w:space="0" w:color="auto"/>
        <w:left w:val="none" w:sz="0" w:space="0" w:color="auto"/>
        <w:bottom w:val="none" w:sz="0" w:space="0" w:color="auto"/>
        <w:right w:val="none" w:sz="0" w:space="0" w:color="auto"/>
      </w:divBdr>
    </w:div>
    <w:div w:id="1077439477">
      <w:bodyDiv w:val="1"/>
      <w:marLeft w:val="0"/>
      <w:marRight w:val="0"/>
      <w:marTop w:val="0"/>
      <w:marBottom w:val="0"/>
      <w:divBdr>
        <w:top w:val="none" w:sz="0" w:space="0" w:color="auto"/>
        <w:left w:val="none" w:sz="0" w:space="0" w:color="auto"/>
        <w:bottom w:val="none" w:sz="0" w:space="0" w:color="auto"/>
        <w:right w:val="none" w:sz="0" w:space="0" w:color="auto"/>
      </w:divBdr>
    </w:div>
    <w:div w:id="1107040740">
      <w:bodyDiv w:val="1"/>
      <w:marLeft w:val="0"/>
      <w:marRight w:val="0"/>
      <w:marTop w:val="0"/>
      <w:marBottom w:val="0"/>
      <w:divBdr>
        <w:top w:val="none" w:sz="0" w:space="0" w:color="auto"/>
        <w:left w:val="none" w:sz="0" w:space="0" w:color="auto"/>
        <w:bottom w:val="none" w:sz="0" w:space="0" w:color="auto"/>
        <w:right w:val="none" w:sz="0" w:space="0" w:color="auto"/>
      </w:divBdr>
    </w:div>
    <w:div w:id="1123958063">
      <w:bodyDiv w:val="1"/>
      <w:marLeft w:val="0"/>
      <w:marRight w:val="0"/>
      <w:marTop w:val="0"/>
      <w:marBottom w:val="0"/>
      <w:divBdr>
        <w:top w:val="none" w:sz="0" w:space="0" w:color="auto"/>
        <w:left w:val="none" w:sz="0" w:space="0" w:color="auto"/>
        <w:bottom w:val="none" w:sz="0" w:space="0" w:color="auto"/>
        <w:right w:val="none" w:sz="0" w:space="0" w:color="auto"/>
      </w:divBdr>
    </w:div>
    <w:div w:id="1142114747">
      <w:bodyDiv w:val="1"/>
      <w:marLeft w:val="0"/>
      <w:marRight w:val="0"/>
      <w:marTop w:val="0"/>
      <w:marBottom w:val="0"/>
      <w:divBdr>
        <w:top w:val="none" w:sz="0" w:space="0" w:color="auto"/>
        <w:left w:val="none" w:sz="0" w:space="0" w:color="auto"/>
        <w:bottom w:val="none" w:sz="0" w:space="0" w:color="auto"/>
        <w:right w:val="none" w:sz="0" w:space="0" w:color="auto"/>
      </w:divBdr>
    </w:div>
    <w:div w:id="1157460025">
      <w:bodyDiv w:val="1"/>
      <w:marLeft w:val="0"/>
      <w:marRight w:val="0"/>
      <w:marTop w:val="0"/>
      <w:marBottom w:val="0"/>
      <w:divBdr>
        <w:top w:val="none" w:sz="0" w:space="0" w:color="auto"/>
        <w:left w:val="none" w:sz="0" w:space="0" w:color="auto"/>
        <w:bottom w:val="none" w:sz="0" w:space="0" w:color="auto"/>
        <w:right w:val="none" w:sz="0" w:space="0" w:color="auto"/>
      </w:divBdr>
    </w:div>
    <w:div w:id="1167283341">
      <w:bodyDiv w:val="1"/>
      <w:marLeft w:val="0"/>
      <w:marRight w:val="0"/>
      <w:marTop w:val="0"/>
      <w:marBottom w:val="0"/>
      <w:divBdr>
        <w:top w:val="none" w:sz="0" w:space="0" w:color="auto"/>
        <w:left w:val="none" w:sz="0" w:space="0" w:color="auto"/>
        <w:bottom w:val="none" w:sz="0" w:space="0" w:color="auto"/>
        <w:right w:val="none" w:sz="0" w:space="0" w:color="auto"/>
      </w:divBdr>
    </w:div>
    <w:div w:id="1176191004">
      <w:bodyDiv w:val="1"/>
      <w:marLeft w:val="0"/>
      <w:marRight w:val="0"/>
      <w:marTop w:val="0"/>
      <w:marBottom w:val="0"/>
      <w:divBdr>
        <w:top w:val="none" w:sz="0" w:space="0" w:color="auto"/>
        <w:left w:val="none" w:sz="0" w:space="0" w:color="auto"/>
        <w:bottom w:val="none" w:sz="0" w:space="0" w:color="auto"/>
        <w:right w:val="none" w:sz="0" w:space="0" w:color="auto"/>
      </w:divBdr>
    </w:div>
    <w:div w:id="1180512569">
      <w:bodyDiv w:val="1"/>
      <w:marLeft w:val="0"/>
      <w:marRight w:val="0"/>
      <w:marTop w:val="0"/>
      <w:marBottom w:val="0"/>
      <w:divBdr>
        <w:top w:val="none" w:sz="0" w:space="0" w:color="auto"/>
        <w:left w:val="none" w:sz="0" w:space="0" w:color="auto"/>
        <w:bottom w:val="none" w:sz="0" w:space="0" w:color="auto"/>
        <w:right w:val="none" w:sz="0" w:space="0" w:color="auto"/>
      </w:divBdr>
    </w:div>
    <w:div w:id="1190724800">
      <w:bodyDiv w:val="1"/>
      <w:marLeft w:val="0"/>
      <w:marRight w:val="0"/>
      <w:marTop w:val="0"/>
      <w:marBottom w:val="0"/>
      <w:divBdr>
        <w:top w:val="none" w:sz="0" w:space="0" w:color="auto"/>
        <w:left w:val="none" w:sz="0" w:space="0" w:color="auto"/>
        <w:bottom w:val="none" w:sz="0" w:space="0" w:color="auto"/>
        <w:right w:val="none" w:sz="0" w:space="0" w:color="auto"/>
      </w:divBdr>
    </w:div>
    <w:div w:id="1217661673">
      <w:bodyDiv w:val="1"/>
      <w:marLeft w:val="0"/>
      <w:marRight w:val="0"/>
      <w:marTop w:val="0"/>
      <w:marBottom w:val="0"/>
      <w:divBdr>
        <w:top w:val="none" w:sz="0" w:space="0" w:color="auto"/>
        <w:left w:val="none" w:sz="0" w:space="0" w:color="auto"/>
        <w:bottom w:val="none" w:sz="0" w:space="0" w:color="auto"/>
        <w:right w:val="none" w:sz="0" w:space="0" w:color="auto"/>
      </w:divBdr>
    </w:div>
    <w:div w:id="1220480966">
      <w:bodyDiv w:val="1"/>
      <w:marLeft w:val="0"/>
      <w:marRight w:val="0"/>
      <w:marTop w:val="0"/>
      <w:marBottom w:val="0"/>
      <w:divBdr>
        <w:top w:val="none" w:sz="0" w:space="0" w:color="auto"/>
        <w:left w:val="none" w:sz="0" w:space="0" w:color="auto"/>
        <w:bottom w:val="none" w:sz="0" w:space="0" w:color="auto"/>
        <w:right w:val="none" w:sz="0" w:space="0" w:color="auto"/>
      </w:divBdr>
    </w:div>
    <w:div w:id="1226721394">
      <w:bodyDiv w:val="1"/>
      <w:marLeft w:val="0"/>
      <w:marRight w:val="0"/>
      <w:marTop w:val="0"/>
      <w:marBottom w:val="0"/>
      <w:divBdr>
        <w:top w:val="none" w:sz="0" w:space="0" w:color="auto"/>
        <w:left w:val="none" w:sz="0" w:space="0" w:color="auto"/>
        <w:bottom w:val="none" w:sz="0" w:space="0" w:color="auto"/>
        <w:right w:val="none" w:sz="0" w:space="0" w:color="auto"/>
      </w:divBdr>
    </w:div>
    <w:div w:id="1243564589">
      <w:bodyDiv w:val="1"/>
      <w:marLeft w:val="0"/>
      <w:marRight w:val="0"/>
      <w:marTop w:val="0"/>
      <w:marBottom w:val="0"/>
      <w:divBdr>
        <w:top w:val="none" w:sz="0" w:space="0" w:color="auto"/>
        <w:left w:val="none" w:sz="0" w:space="0" w:color="auto"/>
        <w:bottom w:val="none" w:sz="0" w:space="0" w:color="auto"/>
        <w:right w:val="none" w:sz="0" w:space="0" w:color="auto"/>
      </w:divBdr>
    </w:div>
    <w:div w:id="1271665860">
      <w:bodyDiv w:val="1"/>
      <w:marLeft w:val="0"/>
      <w:marRight w:val="0"/>
      <w:marTop w:val="0"/>
      <w:marBottom w:val="0"/>
      <w:divBdr>
        <w:top w:val="none" w:sz="0" w:space="0" w:color="auto"/>
        <w:left w:val="none" w:sz="0" w:space="0" w:color="auto"/>
        <w:bottom w:val="none" w:sz="0" w:space="0" w:color="auto"/>
        <w:right w:val="none" w:sz="0" w:space="0" w:color="auto"/>
      </w:divBdr>
    </w:div>
    <w:div w:id="1276787265">
      <w:bodyDiv w:val="1"/>
      <w:marLeft w:val="0"/>
      <w:marRight w:val="0"/>
      <w:marTop w:val="0"/>
      <w:marBottom w:val="0"/>
      <w:divBdr>
        <w:top w:val="none" w:sz="0" w:space="0" w:color="auto"/>
        <w:left w:val="none" w:sz="0" w:space="0" w:color="auto"/>
        <w:bottom w:val="none" w:sz="0" w:space="0" w:color="auto"/>
        <w:right w:val="none" w:sz="0" w:space="0" w:color="auto"/>
      </w:divBdr>
    </w:div>
    <w:div w:id="1284966417">
      <w:bodyDiv w:val="1"/>
      <w:marLeft w:val="0"/>
      <w:marRight w:val="0"/>
      <w:marTop w:val="0"/>
      <w:marBottom w:val="0"/>
      <w:divBdr>
        <w:top w:val="none" w:sz="0" w:space="0" w:color="auto"/>
        <w:left w:val="none" w:sz="0" w:space="0" w:color="auto"/>
        <w:bottom w:val="none" w:sz="0" w:space="0" w:color="auto"/>
        <w:right w:val="none" w:sz="0" w:space="0" w:color="auto"/>
      </w:divBdr>
    </w:div>
    <w:div w:id="1302542670">
      <w:bodyDiv w:val="1"/>
      <w:marLeft w:val="0"/>
      <w:marRight w:val="0"/>
      <w:marTop w:val="0"/>
      <w:marBottom w:val="0"/>
      <w:divBdr>
        <w:top w:val="none" w:sz="0" w:space="0" w:color="auto"/>
        <w:left w:val="none" w:sz="0" w:space="0" w:color="auto"/>
        <w:bottom w:val="none" w:sz="0" w:space="0" w:color="auto"/>
        <w:right w:val="none" w:sz="0" w:space="0" w:color="auto"/>
      </w:divBdr>
    </w:div>
    <w:div w:id="1316566420">
      <w:bodyDiv w:val="1"/>
      <w:marLeft w:val="0"/>
      <w:marRight w:val="0"/>
      <w:marTop w:val="0"/>
      <w:marBottom w:val="0"/>
      <w:divBdr>
        <w:top w:val="none" w:sz="0" w:space="0" w:color="auto"/>
        <w:left w:val="none" w:sz="0" w:space="0" w:color="auto"/>
        <w:bottom w:val="none" w:sz="0" w:space="0" w:color="auto"/>
        <w:right w:val="none" w:sz="0" w:space="0" w:color="auto"/>
      </w:divBdr>
    </w:div>
    <w:div w:id="1327705752">
      <w:bodyDiv w:val="1"/>
      <w:marLeft w:val="0"/>
      <w:marRight w:val="0"/>
      <w:marTop w:val="0"/>
      <w:marBottom w:val="0"/>
      <w:divBdr>
        <w:top w:val="none" w:sz="0" w:space="0" w:color="auto"/>
        <w:left w:val="none" w:sz="0" w:space="0" w:color="auto"/>
        <w:bottom w:val="none" w:sz="0" w:space="0" w:color="auto"/>
        <w:right w:val="none" w:sz="0" w:space="0" w:color="auto"/>
      </w:divBdr>
    </w:div>
    <w:div w:id="1353872770">
      <w:bodyDiv w:val="1"/>
      <w:marLeft w:val="0"/>
      <w:marRight w:val="0"/>
      <w:marTop w:val="0"/>
      <w:marBottom w:val="0"/>
      <w:divBdr>
        <w:top w:val="none" w:sz="0" w:space="0" w:color="auto"/>
        <w:left w:val="none" w:sz="0" w:space="0" w:color="auto"/>
        <w:bottom w:val="none" w:sz="0" w:space="0" w:color="auto"/>
        <w:right w:val="none" w:sz="0" w:space="0" w:color="auto"/>
      </w:divBdr>
    </w:div>
    <w:div w:id="1353875192">
      <w:bodyDiv w:val="1"/>
      <w:marLeft w:val="0"/>
      <w:marRight w:val="0"/>
      <w:marTop w:val="0"/>
      <w:marBottom w:val="0"/>
      <w:divBdr>
        <w:top w:val="none" w:sz="0" w:space="0" w:color="auto"/>
        <w:left w:val="none" w:sz="0" w:space="0" w:color="auto"/>
        <w:bottom w:val="none" w:sz="0" w:space="0" w:color="auto"/>
        <w:right w:val="none" w:sz="0" w:space="0" w:color="auto"/>
      </w:divBdr>
    </w:div>
    <w:div w:id="1353914928">
      <w:bodyDiv w:val="1"/>
      <w:marLeft w:val="0"/>
      <w:marRight w:val="0"/>
      <w:marTop w:val="0"/>
      <w:marBottom w:val="0"/>
      <w:divBdr>
        <w:top w:val="none" w:sz="0" w:space="0" w:color="auto"/>
        <w:left w:val="none" w:sz="0" w:space="0" w:color="auto"/>
        <w:bottom w:val="none" w:sz="0" w:space="0" w:color="auto"/>
        <w:right w:val="none" w:sz="0" w:space="0" w:color="auto"/>
      </w:divBdr>
    </w:div>
    <w:div w:id="1363629379">
      <w:bodyDiv w:val="1"/>
      <w:marLeft w:val="0"/>
      <w:marRight w:val="0"/>
      <w:marTop w:val="0"/>
      <w:marBottom w:val="0"/>
      <w:divBdr>
        <w:top w:val="none" w:sz="0" w:space="0" w:color="auto"/>
        <w:left w:val="none" w:sz="0" w:space="0" w:color="auto"/>
        <w:bottom w:val="none" w:sz="0" w:space="0" w:color="auto"/>
        <w:right w:val="none" w:sz="0" w:space="0" w:color="auto"/>
      </w:divBdr>
    </w:div>
    <w:div w:id="1428384433">
      <w:bodyDiv w:val="1"/>
      <w:marLeft w:val="0"/>
      <w:marRight w:val="0"/>
      <w:marTop w:val="0"/>
      <w:marBottom w:val="0"/>
      <w:divBdr>
        <w:top w:val="none" w:sz="0" w:space="0" w:color="auto"/>
        <w:left w:val="none" w:sz="0" w:space="0" w:color="auto"/>
        <w:bottom w:val="none" w:sz="0" w:space="0" w:color="auto"/>
        <w:right w:val="none" w:sz="0" w:space="0" w:color="auto"/>
      </w:divBdr>
    </w:div>
    <w:div w:id="1428691376">
      <w:bodyDiv w:val="1"/>
      <w:marLeft w:val="0"/>
      <w:marRight w:val="0"/>
      <w:marTop w:val="0"/>
      <w:marBottom w:val="0"/>
      <w:divBdr>
        <w:top w:val="none" w:sz="0" w:space="0" w:color="auto"/>
        <w:left w:val="none" w:sz="0" w:space="0" w:color="auto"/>
        <w:bottom w:val="none" w:sz="0" w:space="0" w:color="auto"/>
        <w:right w:val="none" w:sz="0" w:space="0" w:color="auto"/>
      </w:divBdr>
    </w:div>
    <w:div w:id="1445424337">
      <w:bodyDiv w:val="1"/>
      <w:marLeft w:val="0"/>
      <w:marRight w:val="0"/>
      <w:marTop w:val="0"/>
      <w:marBottom w:val="0"/>
      <w:divBdr>
        <w:top w:val="none" w:sz="0" w:space="0" w:color="auto"/>
        <w:left w:val="none" w:sz="0" w:space="0" w:color="auto"/>
        <w:bottom w:val="none" w:sz="0" w:space="0" w:color="auto"/>
        <w:right w:val="none" w:sz="0" w:space="0" w:color="auto"/>
      </w:divBdr>
    </w:div>
    <w:div w:id="1455100709">
      <w:bodyDiv w:val="1"/>
      <w:marLeft w:val="0"/>
      <w:marRight w:val="0"/>
      <w:marTop w:val="0"/>
      <w:marBottom w:val="0"/>
      <w:divBdr>
        <w:top w:val="none" w:sz="0" w:space="0" w:color="auto"/>
        <w:left w:val="none" w:sz="0" w:space="0" w:color="auto"/>
        <w:bottom w:val="none" w:sz="0" w:space="0" w:color="auto"/>
        <w:right w:val="none" w:sz="0" w:space="0" w:color="auto"/>
      </w:divBdr>
    </w:div>
    <w:div w:id="1463574353">
      <w:bodyDiv w:val="1"/>
      <w:marLeft w:val="0"/>
      <w:marRight w:val="0"/>
      <w:marTop w:val="0"/>
      <w:marBottom w:val="0"/>
      <w:divBdr>
        <w:top w:val="none" w:sz="0" w:space="0" w:color="auto"/>
        <w:left w:val="none" w:sz="0" w:space="0" w:color="auto"/>
        <w:bottom w:val="none" w:sz="0" w:space="0" w:color="auto"/>
        <w:right w:val="none" w:sz="0" w:space="0" w:color="auto"/>
      </w:divBdr>
    </w:div>
    <w:div w:id="1470249911">
      <w:bodyDiv w:val="1"/>
      <w:marLeft w:val="0"/>
      <w:marRight w:val="0"/>
      <w:marTop w:val="0"/>
      <w:marBottom w:val="0"/>
      <w:divBdr>
        <w:top w:val="none" w:sz="0" w:space="0" w:color="auto"/>
        <w:left w:val="none" w:sz="0" w:space="0" w:color="auto"/>
        <w:bottom w:val="none" w:sz="0" w:space="0" w:color="auto"/>
        <w:right w:val="none" w:sz="0" w:space="0" w:color="auto"/>
      </w:divBdr>
    </w:div>
    <w:div w:id="1483963393">
      <w:bodyDiv w:val="1"/>
      <w:marLeft w:val="0"/>
      <w:marRight w:val="0"/>
      <w:marTop w:val="0"/>
      <w:marBottom w:val="0"/>
      <w:divBdr>
        <w:top w:val="none" w:sz="0" w:space="0" w:color="auto"/>
        <w:left w:val="none" w:sz="0" w:space="0" w:color="auto"/>
        <w:bottom w:val="none" w:sz="0" w:space="0" w:color="auto"/>
        <w:right w:val="none" w:sz="0" w:space="0" w:color="auto"/>
      </w:divBdr>
    </w:div>
    <w:div w:id="1485469002">
      <w:bodyDiv w:val="1"/>
      <w:marLeft w:val="0"/>
      <w:marRight w:val="0"/>
      <w:marTop w:val="0"/>
      <w:marBottom w:val="0"/>
      <w:divBdr>
        <w:top w:val="none" w:sz="0" w:space="0" w:color="auto"/>
        <w:left w:val="none" w:sz="0" w:space="0" w:color="auto"/>
        <w:bottom w:val="none" w:sz="0" w:space="0" w:color="auto"/>
        <w:right w:val="none" w:sz="0" w:space="0" w:color="auto"/>
      </w:divBdr>
    </w:div>
    <w:div w:id="1490058284">
      <w:bodyDiv w:val="1"/>
      <w:marLeft w:val="0"/>
      <w:marRight w:val="0"/>
      <w:marTop w:val="0"/>
      <w:marBottom w:val="0"/>
      <w:divBdr>
        <w:top w:val="none" w:sz="0" w:space="0" w:color="auto"/>
        <w:left w:val="none" w:sz="0" w:space="0" w:color="auto"/>
        <w:bottom w:val="none" w:sz="0" w:space="0" w:color="auto"/>
        <w:right w:val="none" w:sz="0" w:space="0" w:color="auto"/>
      </w:divBdr>
    </w:div>
    <w:div w:id="1508134225">
      <w:bodyDiv w:val="1"/>
      <w:marLeft w:val="0"/>
      <w:marRight w:val="0"/>
      <w:marTop w:val="0"/>
      <w:marBottom w:val="0"/>
      <w:divBdr>
        <w:top w:val="none" w:sz="0" w:space="0" w:color="auto"/>
        <w:left w:val="none" w:sz="0" w:space="0" w:color="auto"/>
        <w:bottom w:val="none" w:sz="0" w:space="0" w:color="auto"/>
        <w:right w:val="none" w:sz="0" w:space="0" w:color="auto"/>
      </w:divBdr>
    </w:div>
    <w:div w:id="1510365009">
      <w:bodyDiv w:val="1"/>
      <w:marLeft w:val="0"/>
      <w:marRight w:val="0"/>
      <w:marTop w:val="0"/>
      <w:marBottom w:val="0"/>
      <w:divBdr>
        <w:top w:val="none" w:sz="0" w:space="0" w:color="auto"/>
        <w:left w:val="none" w:sz="0" w:space="0" w:color="auto"/>
        <w:bottom w:val="none" w:sz="0" w:space="0" w:color="auto"/>
        <w:right w:val="none" w:sz="0" w:space="0" w:color="auto"/>
      </w:divBdr>
    </w:div>
    <w:div w:id="1517574420">
      <w:bodyDiv w:val="1"/>
      <w:marLeft w:val="0"/>
      <w:marRight w:val="0"/>
      <w:marTop w:val="0"/>
      <w:marBottom w:val="0"/>
      <w:divBdr>
        <w:top w:val="none" w:sz="0" w:space="0" w:color="auto"/>
        <w:left w:val="none" w:sz="0" w:space="0" w:color="auto"/>
        <w:bottom w:val="none" w:sz="0" w:space="0" w:color="auto"/>
        <w:right w:val="none" w:sz="0" w:space="0" w:color="auto"/>
      </w:divBdr>
    </w:div>
    <w:div w:id="1528831127">
      <w:bodyDiv w:val="1"/>
      <w:marLeft w:val="0"/>
      <w:marRight w:val="0"/>
      <w:marTop w:val="0"/>
      <w:marBottom w:val="0"/>
      <w:divBdr>
        <w:top w:val="none" w:sz="0" w:space="0" w:color="auto"/>
        <w:left w:val="none" w:sz="0" w:space="0" w:color="auto"/>
        <w:bottom w:val="none" w:sz="0" w:space="0" w:color="auto"/>
        <w:right w:val="none" w:sz="0" w:space="0" w:color="auto"/>
      </w:divBdr>
    </w:div>
    <w:div w:id="1547252527">
      <w:bodyDiv w:val="1"/>
      <w:marLeft w:val="0"/>
      <w:marRight w:val="0"/>
      <w:marTop w:val="0"/>
      <w:marBottom w:val="0"/>
      <w:divBdr>
        <w:top w:val="none" w:sz="0" w:space="0" w:color="auto"/>
        <w:left w:val="none" w:sz="0" w:space="0" w:color="auto"/>
        <w:bottom w:val="none" w:sz="0" w:space="0" w:color="auto"/>
        <w:right w:val="none" w:sz="0" w:space="0" w:color="auto"/>
      </w:divBdr>
    </w:div>
    <w:div w:id="1574699322">
      <w:bodyDiv w:val="1"/>
      <w:marLeft w:val="0"/>
      <w:marRight w:val="0"/>
      <w:marTop w:val="0"/>
      <w:marBottom w:val="0"/>
      <w:divBdr>
        <w:top w:val="none" w:sz="0" w:space="0" w:color="auto"/>
        <w:left w:val="none" w:sz="0" w:space="0" w:color="auto"/>
        <w:bottom w:val="none" w:sz="0" w:space="0" w:color="auto"/>
        <w:right w:val="none" w:sz="0" w:space="0" w:color="auto"/>
      </w:divBdr>
    </w:div>
    <w:div w:id="1593662554">
      <w:bodyDiv w:val="1"/>
      <w:marLeft w:val="0"/>
      <w:marRight w:val="0"/>
      <w:marTop w:val="0"/>
      <w:marBottom w:val="0"/>
      <w:divBdr>
        <w:top w:val="none" w:sz="0" w:space="0" w:color="auto"/>
        <w:left w:val="none" w:sz="0" w:space="0" w:color="auto"/>
        <w:bottom w:val="none" w:sz="0" w:space="0" w:color="auto"/>
        <w:right w:val="none" w:sz="0" w:space="0" w:color="auto"/>
      </w:divBdr>
    </w:div>
    <w:div w:id="1614283694">
      <w:bodyDiv w:val="1"/>
      <w:marLeft w:val="0"/>
      <w:marRight w:val="0"/>
      <w:marTop w:val="0"/>
      <w:marBottom w:val="0"/>
      <w:divBdr>
        <w:top w:val="none" w:sz="0" w:space="0" w:color="auto"/>
        <w:left w:val="none" w:sz="0" w:space="0" w:color="auto"/>
        <w:bottom w:val="none" w:sz="0" w:space="0" w:color="auto"/>
        <w:right w:val="none" w:sz="0" w:space="0" w:color="auto"/>
      </w:divBdr>
    </w:div>
    <w:div w:id="1694574206">
      <w:bodyDiv w:val="1"/>
      <w:marLeft w:val="0"/>
      <w:marRight w:val="0"/>
      <w:marTop w:val="0"/>
      <w:marBottom w:val="0"/>
      <w:divBdr>
        <w:top w:val="none" w:sz="0" w:space="0" w:color="auto"/>
        <w:left w:val="none" w:sz="0" w:space="0" w:color="auto"/>
        <w:bottom w:val="none" w:sz="0" w:space="0" w:color="auto"/>
        <w:right w:val="none" w:sz="0" w:space="0" w:color="auto"/>
      </w:divBdr>
    </w:div>
    <w:div w:id="1723138777">
      <w:bodyDiv w:val="1"/>
      <w:marLeft w:val="0"/>
      <w:marRight w:val="0"/>
      <w:marTop w:val="0"/>
      <w:marBottom w:val="0"/>
      <w:divBdr>
        <w:top w:val="none" w:sz="0" w:space="0" w:color="auto"/>
        <w:left w:val="none" w:sz="0" w:space="0" w:color="auto"/>
        <w:bottom w:val="none" w:sz="0" w:space="0" w:color="auto"/>
        <w:right w:val="none" w:sz="0" w:space="0" w:color="auto"/>
      </w:divBdr>
    </w:div>
    <w:div w:id="1736581301">
      <w:bodyDiv w:val="1"/>
      <w:marLeft w:val="0"/>
      <w:marRight w:val="0"/>
      <w:marTop w:val="0"/>
      <w:marBottom w:val="0"/>
      <w:divBdr>
        <w:top w:val="none" w:sz="0" w:space="0" w:color="auto"/>
        <w:left w:val="none" w:sz="0" w:space="0" w:color="auto"/>
        <w:bottom w:val="none" w:sz="0" w:space="0" w:color="auto"/>
        <w:right w:val="none" w:sz="0" w:space="0" w:color="auto"/>
      </w:divBdr>
    </w:div>
    <w:div w:id="1738212191">
      <w:bodyDiv w:val="1"/>
      <w:marLeft w:val="0"/>
      <w:marRight w:val="0"/>
      <w:marTop w:val="0"/>
      <w:marBottom w:val="0"/>
      <w:divBdr>
        <w:top w:val="none" w:sz="0" w:space="0" w:color="auto"/>
        <w:left w:val="none" w:sz="0" w:space="0" w:color="auto"/>
        <w:bottom w:val="none" w:sz="0" w:space="0" w:color="auto"/>
        <w:right w:val="none" w:sz="0" w:space="0" w:color="auto"/>
      </w:divBdr>
    </w:div>
    <w:div w:id="1745255947">
      <w:bodyDiv w:val="1"/>
      <w:marLeft w:val="0"/>
      <w:marRight w:val="0"/>
      <w:marTop w:val="0"/>
      <w:marBottom w:val="0"/>
      <w:divBdr>
        <w:top w:val="none" w:sz="0" w:space="0" w:color="auto"/>
        <w:left w:val="none" w:sz="0" w:space="0" w:color="auto"/>
        <w:bottom w:val="none" w:sz="0" w:space="0" w:color="auto"/>
        <w:right w:val="none" w:sz="0" w:space="0" w:color="auto"/>
      </w:divBdr>
    </w:div>
    <w:div w:id="1756128302">
      <w:bodyDiv w:val="1"/>
      <w:marLeft w:val="0"/>
      <w:marRight w:val="0"/>
      <w:marTop w:val="0"/>
      <w:marBottom w:val="0"/>
      <w:divBdr>
        <w:top w:val="none" w:sz="0" w:space="0" w:color="auto"/>
        <w:left w:val="none" w:sz="0" w:space="0" w:color="auto"/>
        <w:bottom w:val="none" w:sz="0" w:space="0" w:color="auto"/>
        <w:right w:val="none" w:sz="0" w:space="0" w:color="auto"/>
      </w:divBdr>
    </w:div>
    <w:div w:id="1769351990">
      <w:bodyDiv w:val="1"/>
      <w:marLeft w:val="0"/>
      <w:marRight w:val="0"/>
      <w:marTop w:val="0"/>
      <w:marBottom w:val="0"/>
      <w:divBdr>
        <w:top w:val="none" w:sz="0" w:space="0" w:color="auto"/>
        <w:left w:val="none" w:sz="0" w:space="0" w:color="auto"/>
        <w:bottom w:val="none" w:sz="0" w:space="0" w:color="auto"/>
        <w:right w:val="none" w:sz="0" w:space="0" w:color="auto"/>
      </w:divBdr>
    </w:div>
    <w:div w:id="1808662904">
      <w:bodyDiv w:val="1"/>
      <w:marLeft w:val="0"/>
      <w:marRight w:val="0"/>
      <w:marTop w:val="0"/>
      <w:marBottom w:val="0"/>
      <w:divBdr>
        <w:top w:val="none" w:sz="0" w:space="0" w:color="auto"/>
        <w:left w:val="none" w:sz="0" w:space="0" w:color="auto"/>
        <w:bottom w:val="none" w:sz="0" w:space="0" w:color="auto"/>
        <w:right w:val="none" w:sz="0" w:space="0" w:color="auto"/>
      </w:divBdr>
    </w:div>
    <w:div w:id="1817063876">
      <w:bodyDiv w:val="1"/>
      <w:marLeft w:val="0"/>
      <w:marRight w:val="0"/>
      <w:marTop w:val="0"/>
      <w:marBottom w:val="0"/>
      <w:divBdr>
        <w:top w:val="none" w:sz="0" w:space="0" w:color="auto"/>
        <w:left w:val="none" w:sz="0" w:space="0" w:color="auto"/>
        <w:bottom w:val="none" w:sz="0" w:space="0" w:color="auto"/>
        <w:right w:val="none" w:sz="0" w:space="0" w:color="auto"/>
      </w:divBdr>
    </w:div>
    <w:div w:id="1823545621">
      <w:bodyDiv w:val="1"/>
      <w:marLeft w:val="0"/>
      <w:marRight w:val="0"/>
      <w:marTop w:val="0"/>
      <w:marBottom w:val="0"/>
      <w:divBdr>
        <w:top w:val="none" w:sz="0" w:space="0" w:color="auto"/>
        <w:left w:val="none" w:sz="0" w:space="0" w:color="auto"/>
        <w:bottom w:val="none" w:sz="0" w:space="0" w:color="auto"/>
        <w:right w:val="none" w:sz="0" w:space="0" w:color="auto"/>
      </w:divBdr>
    </w:div>
    <w:div w:id="1831288974">
      <w:bodyDiv w:val="1"/>
      <w:marLeft w:val="0"/>
      <w:marRight w:val="0"/>
      <w:marTop w:val="0"/>
      <w:marBottom w:val="0"/>
      <w:divBdr>
        <w:top w:val="none" w:sz="0" w:space="0" w:color="auto"/>
        <w:left w:val="none" w:sz="0" w:space="0" w:color="auto"/>
        <w:bottom w:val="none" w:sz="0" w:space="0" w:color="auto"/>
        <w:right w:val="none" w:sz="0" w:space="0" w:color="auto"/>
      </w:divBdr>
    </w:div>
    <w:div w:id="1850943849">
      <w:bodyDiv w:val="1"/>
      <w:marLeft w:val="0"/>
      <w:marRight w:val="0"/>
      <w:marTop w:val="0"/>
      <w:marBottom w:val="0"/>
      <w:divBdr>
        <w:top w:val="none" w:sz="0" w:space="0" w:color="auto"/>
        <w:left w:val="none" w:sz="0" w:space="0" w:color="auto"/>
        <w:bottom w:val="none" w:sz="0" w:space="0" w:color="auto"/>
        <w:right w:val="none" w:sz="0" w:space="0" w:color="auto"/>
      </w:divBdr>
    </w:div>
    <w:div w:id="1863742343">
      <w:bodyDiv w:val="1"/>
      <w:marLeft w:val="0"/>
      <w:marRight w:val="0"/>
      <w:marTop w:val="0"/>
      <w:marBottom w:val="0"/>
      <w:divBdr>
        <w:top w:val="none" w:sz="0" w:space="0" w:color="auto"/>
        <w:left w:val="none" w:sz="0" w:space="0" w:color="auto"/>
        <w:bottom w:val="none" w:sz="0" w:space="0" w:color="auto"/>
        <w:right w:val="none" w:sz="0" w:space="0" w:color="auto"/>
      </w:divBdr>
    </w:div>
    <w:div w:id="1864397129">
      <w:bodyDiv w:val="1"/>
      <w:marLeft w:val="0"/>
      <w:marRight w:val="0"/>
      <w:marTop w:val="0"/>
      <w:marBottom w:val="0"/>
      <w:divBdr>
        <w:top w:val="none" w:sz="0" w:space="0" w:color="auto"/>
        <w:left w:val="none" w:sz="0" w:space="0" w:color="auto"/>
        <w:bottom w:val="none" w:sz="0" w:space="0" w:color="auto"/>
        <w:right w:val="none" w:sz="0" w:space="0" w:color="auto"/>
      </w:divBdr>
    </w:div>
    <w:div w:id="1892418257">
      <w:bodyDiv w:val="1"/>
      <w:marLeft w:val="0"/>
      <w:marRight w:val="0"/>
      <w:marTop w:val="0"/>
      <w:marBottom w:val="0"/>
      <w:divBdr>
        <w:top w:val="none" w:sz="0" w:space="0" w:color="auto"/>
        <w:left w:val="none" w:sz="0" w:space="0" w:color="auto"/>
        <w:bottom w:val="none" w:sz="0" w:space="0" w:color="auto"/>
        <w:right w:val="none" w:sz="0" w:space="0" w:color="auto"/>
      </w:divBdr>
    </w:div>
    <w:div w:id="1908883049">
      <w:bodyDiv w:val="1"/>
      <w:marLeft w:val="0"/>
      <w:marRight w:val="0"/>
      <w:marTop w:val="0"/>
      <w:marBottom w:val="0"/>
      <w:divBdr>
        <w:top w:val="none" w:sz="0" w:space="0" w:color="auto"/>
        <w:left w:val="none" w:sz="0" w:space="0" w:color="auto"/>
        <w:bottom w:val="none" w:sz="0" w:space="0" w:color="auto"/>
        <w:right w:val="none" w:sz="0" w:space="0" w:color="auto"/>
      </w:divBdr>
    </w:div>
    <w:div w:id="1910844032">
      <w:bodyDiv w:val="1"/>
      <w:marLeft w:val="0"/>
      <w:marRight w:val="0"/>
      <w:marTop w:val="0"/>
      <w:marBottom w:val="0"/>
      <w:divBdr>
        <w:top w:val="none" w:sz="0" w:space="0" w:color="auto"/>
        <w:left w:val="none" w:sz="0" w:space="0" w:color="auto"/>
        <w:bottom w:val="none" w:sz="0" w:space="0" w:color="auto"/>
        <w:right w:val="none" w:sz="0" w:space="0" w:color="auto"/>
      </w:divBdr>
    </w:div>
    <w:div w:id="1946232647">
      <w:bodyDiv w:val="1"/>
      <w:marLeft w:val="0"/>
      <w:marRight w:val="0"/>
      <w:marTop w:val="0"/>
      <w:marBottom w:val="0"/>
      <w:divBdr>
        <w:top w:val="none" w:sz="0" w:space="0" w:color="auto"/>
        <w:left w:val="none" w:sz="0" w:space="0" w:color="auto"/>
        <w:bottom w:val="none" w:sz="0" w:space="0" w:color="auto"/>
        <w:right w:val="none" w:sz="0" w:space="0" w:color="auto"/>
      </w:divBdr>
    </w:div>
    <w:div w:id="1950432771">
      <w:bodyDiv w:val="1"/>
      <w:marLeft w:val="0"/>
      <w:marRight w:val="0"/>
      <w:marTop w:val="0"/>
      <w:marBottom w:val="0"/>
      <w:divBdr>
        <w:top w:val="none" w:sz="0" w:space="0" w:color="auto"/>
        <w:left w:val="none" w:sz="0" w:space="0" w:color="auto"/>
        <w:bottom w:val="none" w:sz="0" w:space="0" w:color="auto"/>
        <w:right w:val="none" w:sz="0" w:space="0" w:color="auto"/>
      </w:divBdr>
    </w:div>
    <w:div w:id="1951929885">
      <w:bodyDiv w:val="1"/>
      <w:marLeft w:val="0"/>
      <w:marRight w:val="0"/>
      <w:marTop w:val="0"/>
      <w:marBottom w:val="0"/>
      <w:divBdr>
        <w:top w:val="none" w:sz="0" w:space="0" w:color="auto"/>
        <w:left w:val="none" w:sz="0" w:space="0" w:color="auto"/>
        <w:bottom w:val="none" w:sz="0" w:space="0" w:color="auto"/>
        <w:right w:val="none" w:sz="0" w:space="0" w:color="auto"/>
      </w:divBdr>
    </w:div>
    <w:div w:id="1956865774">
      <w:bodyDiv w:val="1"/>
      <w:marLeft w:val="0"/>
      <w:marRight w:val="0"/>
      <w:marTop w:val="0"/>
      <w:marBottom w:val="0"/>
      <w:divBdr>
        <w:top w:val="none" w:sz="0" w:space="0" w:color="auto"/>
        <w:left w:val="none" w:sz="0" w:space="0" w:color="auto"/>
        <w:bottom w:val="none" w:sz="0" w:space="0" w:color="auto"/>
        <w:right w:val="none" w:sz="0" w:space="0" w:color="auto"/>
      </w:divBdr>
    </w:div>
    <w:div w:id="1999653973">
      <w:bodyDiv w:val="1"/>
      <w:marLeft w:val="0"/>
      <w:marRight w:val="0"/>
      <w:marTop w:val="0"/>
      <w:marBottom w:val="0"/>
      <w:divBdr>
        <w:top w:val="none" w:sz="0" w:space="0" w:color="auto"/>
        <w:left w:val="none" w:sz="0" w:space="0" w:color="auto"/>
        <w:bottom w:val="none" w:sz="0" w:space="0" w:color="auto"/>
        <w:right w:val="none" w:sz="0" w:space="0" w:color="auto"/>
      </w:divBdr>
    </w:div>
    <w:div w:id="2008483359">
      <w:bodyDiv w:val="1"/>
      <w:marLeft w:val="0"/>
      <w:marRight w:val="0"/>
      <w:marTop w:val="0"/>
      <w:marBottom w:val="0"/>
      <w:divBdr>
        <w:top w:val="none" w:sz="0" w:space="0" w:color="auto"/>
        <w:left w:val="none" w:sz="0" w:space="0" w:color="auto"/>
        <w:bottom w:val="none" w:sz="0" w:space="0" w:color="auto"/>
        <w:right w:val="none" w:sz="0" w:space="0" w:color="auto"/>
      </w:divBdr>
    </w:div>
    <w:div w:id="2017462781">
      <w:bodyDiv w:val="1"/>
      <w:marLeft w:val="0"/>
      <w:marRight w:val="0"/>
      <w:marTop w:val="0"/>
      <w:marBottom w:val="0"/>
      <w:divBdr>
        <w:top w:val="none" w:sz="0" w:space="0" w:color="auto"/>
        <w:left w:val="none" w:sz="0" w:space="0" w:color="auto"/>
        <w:bottom w:val="none" w:sz="0" w:space="0" w:color="auto"/>
        <w:right w:val="none" w:sz="0" w:space="0" w:color="auto"/>
      </w:divBdr>
    </w:div>
    <w:div w:id="2027906179">
      <w:bodyDiv w:val="1"/>
      <w:marLeft w:val="0"/>
      <w:marRight w:val="0"/>
      <w:marTop w:val="0"/>
      <w:marBottom w:val="0"/>
      <w:divBdr>
        <w:top w:val="none" w:sz="0" w:space="0" w:color="auto"/>
        <w:left w:val="none" w:sz="0" w:space="0" w:color="auto"/>
        <w:bottom w:val="none" w:sz="0" w:space="0" w:color="auto"/>
        <w:right w:val="none" w:sz="0" w:space="0" w:color="auto"/>
      </w:divBdr>
    </w:div>
    <w:div w:id="2047757712">
      <w:bodyDiv w:val="1"/>
      <w:marLeft w:val="0"/>
      <w:marRight w:val="0"/>
      <w:marTop w:val="0"/>
      <w:marBottom w:val="0"/>
      <w:divBdr>
        <w:top w:val="none" w:sz="0" w:space="0" w:color="auto"/>
        <w:left w:val="none" w:sz="0" w:space="0" w:color="auto"/>
        <w:bottom w:val="none" w:sz="0" w:space="0" w:color="auto"/>
        <w:right w:val="none" w:sz="0" w:space="0" w:color="auto"/>
      </w:divBdr>
    </w:div>
    <w:div w:id="2053460946">
      <w:bodyDiv w:val="1"/>
      <w:marLeft w:val="0"/>
      <w:marRight w:val="0"/>
      <w:marTop w:val="0"/>
      <w:marBottom w:val="0"/>
      <w:divBdr>
        <w:top w:val="none" w:sz="0" w:space="0" w:color="auto"/>
        <w:left w:val="none" w:sz="0" w:space="0" w:color="auto"/>
        <w:bottom w:val="none" w:sz="0" w:space="0" w:color="auto"/>
        <w:right w:val="none" w:sz="0" w:space="0" w:color="auto"/>
      </w:divBdr>
    </w:div>
    <w:div w:id="2073037827">
      <w:bodyDiv w:val="1"/>
      <w:marLeft w:val="0"/>
      <w:marRight w:val="0"/>
      <w:marTop w:val="0"/>
      <w:marBottom w:val="0"/>
      <w:divBdr>
        <w:top w:val="none" w:sz="0" w:space="0" w:color="auto"/>
        <w:left w:val="none" w:sz="0" w:space="0" w:color="auto"/>
        <w:bottom w:val="none" w:sz="0" w:space="0" w:color="auto"/>
        <w:right w:val="none" w:sz="0" w:space="0" w:color="auto"/>
      </w:divBdr>
    </w:div>
    <w:div w:id="2083982567">
      <w:bodyDiv w:val="1"/>
      <w:marLeft w:val="0"/>
      <w:marRight w:val="0"/>
      <w:marTop w:val="0"/>
      <w:marBottom w:val="0"/>
      <w:divBdr>
        <w:top w:val="none" w:sz="0" w:space="0" w:color="auto"/>
        <w:left w:val="none" w:sz="0" w:space="0" w:color="auto"/>
        <w:bottom w:val="none" w:sz="0" w:space="0" w:color="auto"/>
        <w:right w:val="none" w:sz="0" w:space="0" w:color="auto"/>
      </w:divBdr>
    </w:div>
    <w:div w:id="2104642543">
      <w:bodyDiv w:val="1"/>
      <w:marLeft w:val="0"/>
      <w:marRight w:val="0"/>
      <w:marTop w:val="0"/>
      <w:marBottom w:val="0"/>
      <w:divBdr>
        <w:top w:val="none" w:sz="0" w:space="0" w:color="auto"/>
        <w:left w:val="none" w:sz="0" w:space="0" w:color="auto"/>
        <w:bottom w:val="none" w:sz="0" w:space="0" w:color="auto"/>
        <w:right w:val="none" w:sz="0" w:space="0" w:color="auto"/>
      </w:divBdr>
    </w:div>
    <w:div w:id="2109999518">
      <w:bodyDiv w:val="1"/>
      <w:marLeft w:val="0"/>
      <w:marRight w:val="0"/>
      <w:marTop w:val="0"/>
      <w:marBottom w:val="0"/>
      <w:divBdr>
        <w:top w:val="none" w:sz="0" w:space="0" w:color="auto"/>
        <w:left w:val="none" w:sz="0" w:space="0" w:color="auto"/>
        <w:bottom w:val="none" w:sz="0" w:space="0" w:color="auto"/>
        <w:right w:val="none" w:sz="0" w:space="0" w:color="auto"/>
      </w:divBdr>
    </w:div>
    <w:div w:id="2123570612">
      <w:bodyDiv w:val="1"/>
      <w:marLeft w:val="0"/>
      <w:marRight w:val="0"/>
      <w:marTop w:val="0"/>
      <w:marBottom w:val="0"/>
      <w:divBdr>
        <w:top w:val="none" w:sz="0" w:space="0" w:color="auto"/>
        <w:left w:val="none" w:sz="0" w:space="0" w:color="auto"/>
        <w:bottom w:val="none" w:sz="0" w:space="0" w:color="auto"/>
        <w:right w:val="none" w:sz="0" w:space="0" w:color="auto"/>
      </w:divBdr>
    </w:div>
    <w:div w:id="2123912742">
      <w:bodyDiv w:val="1"/>
      <w:marLeft w:val="0"/>
      <w:marRight w:val="0"/>
      <w:marTop w:val="0"/>
      <w:marBottom w:val="0"/>
      <w:divBdr>
        <w:top w:val="none" w:sz="0" w:space="0" w:color="auto"/>
        <w:left w:val="none" w:sz="0" w:space="0" w:color="auto"/>
        <w:bottom w:val="none" w:sz="0" w:space="0" w:color="auto"/>
        <w:right w:val="none" w:sz="0" w:space="0" w:color="auto"/>
      </w:divBdr>
    </w:div>
    <w:div w:id="2135443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2.png"/><Relationship Id="rId21" Type="http://schemas.openxmlformats.org/officeDocument/2006/relationships/image" Target="media/image10.jpeg"/><Relationship Id="rId34" Type="http://schemas.openxmlformats.org/officeDocument/2006/relationships/header" Target="header3.xml"/><Relationship Id="rId42" Type="http://schemas.openxmlformats.org/officeDocument/2006/relationships/image" Target="media/image25.emf"/><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w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24.png"/><Relationship Id="rId54" Type="http://schemas.openxmlformats.org/officeDocument/2006/relationships/image" Target="media/image33.wmf"/><Relationship Id="rId62" Type="http://schemas.openxmlformats.org/officeDocument/2006/relationships/image" Target="media/image4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A%D0%BE%D1%81%D1%82%D1%80%D0%BE%D0%BC%D1%81%D0%BA%D0%B0%D1%8F_%D0%BE%D0%B1%D0%BB%D0%B0%D1%81%D1%82%D1%8C"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header" Target="header4.xml"/><Relationship Id="rId40" Type="http://schemas.openxmlformats.org/officeDocument/2006/relationships/image" Target="media/image23.png"/><Relationship Id="rId45" Type="http://schemas.openxmlformats.org/officeDocument/2006/relationships/chart" Target="charts/chart3.xml"/><Relationship Id="rId53" Type="http://schemas.openxmlformats.org/officeDocument/2006/relationships/image" Target="media/image32.wmf"/><Relationship Id="rId58" Type="http://schemas.openxmlformats.org/officeDocument/2006/relationships/image" Target="media/image37.wmf"/><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footer" Target="footer2.xml"/><Relationship Id="rId49" Type="http://schemas.openxmlformats.org/officeDocument/2006/relationships/image" Target="media/image29.png"/><Relationship Id="rId57" Type="http://schemas.openxmlformats.org/officeDocument/2006/relationships/image" Target="media/image36.wmf"/><Relationship Id="rId61" Type="http://schemas.openxmlformats.org/officeDocument/2006/relationships/image" Target="media/image40.wmf"/><Relationship Id="rId10" Type="http://schemas.openxmlformats.org/officeDocument/2006/relationships/hyperlink" Target="https://ru.wikipedia.org/wiki/%D0%9D%D0%B5%D0%B9%D1%81%D0%BA%D0%B8%D0%B9_%D0%BC%D1%83%D0%BD%D0%B8%D1%86%D0%B8%D0%BF%D0%B0%D0%BB%D1%8C%D0%BD%D1%8B%D0%B9_%D0%BE%D0%BA%D1%80%D1%83%D0%B3" TargetMode="Externa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chart" Target="charts/chart2.xml"/><Relationship Id="rId52" Type="http://schemas.openxmlformats.org/officeDocument/2006/relationships/image" Target="media/image1.png"/><Relationship Id="rId60" Type="http://schemas.openxmlformats.org/officeDocument/2006/relationships/image" Target="media/image39.wmf"/><Relationship Id="rId4" Type="http://schemas.openxmlformats.org/officeDocument/2006/relationships/settings" Target="settings.xml"/><Relationship Id="rId9" Type="http://schemas.openxmlformats.org/officeDocument/2006/relationships/hyperlink" Target="https://ru.wikipedia.org/wiki/%D0%9D%D0%B5%D0%B9%D1%81%D0%BA%D0%B8%D0%B9_%D0%BC%D1%83%D0%BD%D0%B8%D1%86%D0%B8%D0%BF%D0%B0%D0%BB%D1%8C%D0%BD%D1%8B%D0%B9_%D0%BE%D0%BA%D1%80%D1%83%D0%B3"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footer" Target="footer1.xml"/><Relationship Id="rId43" Type="http://schemas.openxmlformats.org/officeDocument/2006/relationships/chart" Target="charts/chart1.xml"/><Relationship Id="rId48" Type="http://schemas.openxmlformats.org/officeDocument/2006/relationships/image" Target="media/image28.png"/><Relationship Id="rId56" Type="http://schemas.openxmlformats.org/officeDocument/2006/relationships/image" Target="media/image35.wmf"/><Relationship Id="rId6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https://ru.wikipedia.org/wiki/%D0%A0%D0%BE%D1%81%D1%81%D0%B8%D1%8F" TargetMode="Externa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header" Target="header2.xml"/><Relationship Id="rId38" Type="http://schemas.openxmlformats.org/officeDocument/2006/relationships/footer" Target="footer3.xml"/><Relationship Id="rId46" Type="http://schemas.openxmlformats.org/officeDocument/2006/relationships/image" Target="media/image26.png"/><Relationship Id="rId59" Type="http://schemas.openxmlformats.org/officeDocument/2006/relationships/image" Target="media/image38.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_DISK_D\&#1053;&#1072;&#1083;&#1072;&#1076;&#1082;&#1072;%20&#1090;&#1077;&#1087;&#1083;&#1086;&#1089;&#1077;&#1090;&#1077;&#1081;\&#1057;&#1077;&#1090;&#1077;&#1074;&#1099;&#1077;%20&#1075;&#1088;&#1072;&#1092;&#1080;&#1082;&#1080;%20&#1082;&#1086;&#1090;&#1077;&#1083;&#1100;&#1085;&#1099;&#1093;%2010-11.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449197860962566"/>
          <c:y val="3.4802784222737818E-2"/>
          <c:w val="0.78877005347593587"/>
          <c:h val="0.71693735498839906"/>
        </c:manualLayout>
      </c:layout>
      <c:lineChart>
        <c:grouping val="standard"/>
        <c:varyColors val="0"/>
        <c:ser>
          <c:idx val="0"/>
          <c:order val="0"/>
          <c:tx>
            <c:strRef>
              <c:f>Лист6!$B$10</c:f>
              <c:strCache>
                <c:ptCount val="1"/>
                <c:pt idx="0">
                  <c:v>Т1</c:v>
                </c:pt>
              </c:strCache>
            </c:strRef>
          </c:tx>
          <c:spPr>
            <a:ln w="25400">
              <a:solidFill>
                <a:srgbClr val="000080"/>
              </a:solidFill>
              <a:prstDash val="solid"/>
            </a:ln>
          </c:spPr>
          <c:marker>
            <c:symbol val="none"/>
          </c:marker>
          <c:dLbls>
            <c:dLbl>
              <c:idx val="32"/>
              <c:layout>
                <c:manualLayout>
                  <c:x val="-4.510758347719912E-2"/>
                  <c:y val="-4.2230301258746376E-2"/>
                </c:manualLayout>
              </c:layout>
              <c:spPr>
                <a:noFill/>
                <a:ln w="25400">
                  <a:noFill/>
                </a:ln>
              </c:spPr>
              <c:txPr>
                <a:bodyPr/>
                <a:lstStyle/>
                <a:p>
                  <a:pPr>
                    <a:defRPr sz="1025" b="1" i="0" u="none" strike="noStrike" baseline="0">
                      <a:solidFill>
                        <a:srgbClr val="000000"/>
                      </a:solidFill>
                      <a:latin typeface="Arial Cyr"/>
                      <a:ea typeface="Arial Cyr"/>
                      <a:cs typeface="Arial Cyr"/>
                    </a:defRPr>
                  </a:pPr>
                  <a:endParaRPr lang="ru-RU"/>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940E-4E80-B8F6-6EE4A9BDD4D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Лист6!$A$11:$A$52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Лист6!$B$11:$B$52</c:f>
              <c:numCache>
                <c:formatCode>0.0</c:formatCode>
                <c:ptCount val="42"/>
                <c:pt idx="0">
                  <c:v>39.4</c:v>
                </c:pt>
                <c:pt idx="1">
                  <c:v>41</c:v>
                </c:pt>
                <c:pt idx="2">
                  <c:v>42.5</c:v>
                </c:pt>
                <c:pt idx="3">
                  <c:v>44.1</c:v>
                </c:pt>
                <c:pt idx="4">
                  <c:v>45.6</c:v>
                </c:pt>
                <c:pt idx="5">
                  <c:v>47.2</c:v>
                </c:pt>
                <c:pt idx="6">
                  <c:v>48.7</c:v>
                </c:pt>
                <c:pt idx="7">
                  <c:v>50.1</c:v>
                </c:pt>
                <c:pt idx="8">
                  <c:v>51.6</c:v>
                </c:pt>
                <c:pt idx="9">
                  <c:v>53</c:v>
                </c:pt>
                <c:pt idx="10">
                  <c:v>54.5</c:v>
                </c:pt>
                <c:pt idx="11">
                  <c:v>55.9</c:v>
                </c:pt>
                <c:pt idx="12">
                  <c:v>57.3</c:v>
                </c:pt>
                <c:pt idx="13">
                  <c:v>58.7</c:v>
                </c:pt>
                <c:pt idx="14">
                  <c:v>60.1</c:v>
                </c:pt>
                <c:pt idx="15">
                  <c:v>61.5</c:v>
                </c:pt>
                <c:pt idx="16">
                  <c:v>62.8</c:v>
                </c:pt>
                <c:pt idx="17">
                  <c:v>64.2</c:v>
                </c:pt>
                <c:pt idx="18">
                  <c:v>65.5</c:v>
                </c:pt>
                <c:pt idx="19">
                  <c:v>66.900000000000006</c:v>
                </c:pt>
                <c:pt idx="20">
                  <c:v>68.2</c:v>
                </c:pt>
                <c:pt idx="21">
                  <c:v>69.5</c:v>
                </c:pt>
                <c:pt idx="22">
                  <c:v>70.8</c:v>
                </c:pt>
                <c:pt idx="23">
                  <c:v>72.2</c:v>
                </c:pt>
                <c:pt idx="24">
                  <c:v>73.5</c:v>
                </c:pt>
                <c:pt idx="25">
                  <c:v>74.8</c:v>
                </c:pt>
                <c:pt idx="26">
                  <c:v>76.099999999999994</c:v>
                </c:pt>
                <c:pt idx="27">
                  <c:v>77.400000000000006</c:v>
                </c:pt>
                <c:pt idx="28">
                  <c:v>78.7</c:v>
                </c:pt>
                <c:pt idx="29">
                  <c:v>80</c:v>
                </c:pt>
                <c:pt idx="30">
                  <c:v>81.3</c:v>
                </c:pt>
                <c:pt idx="31">
                  <c:v>82.6</c:v>
                </c:pt>
                <c:pt idx="32">
                  <c:v>83.8</c:v>
                </c:pt>
                <c:pt idx="33">
                  <c:v>85.1</c:v>
                </c:pt>
                <c:pt idx="34">
                  <c:v>86.3</c:v>
                </c:pt>
                <c:pt idx="35">
                  <c:v>87.6</c:v>
                </c:pt>
                <c:pt idx="36">
                  <c:v>88.8</c:v>
                </c:pt>
                <c:pt idx="37">
                  <c:v>90.1</c:v>
                </c:pt>
                <c:pt idx="38">
                  <c:v>91.3</c:v>
                </c:pt>
                <c:pt idx="39">
                  <c:v>92.6</c:v>
                </c:pt>
                <c:pt idx="40">
                  <c:v>93.8</c:v>
                </c:pt>
                <c:pt idx="41">
                  <c:v>95</c:v>
                </c:pt>
              </c:numCache>
            </c:numRef>
          </c:val>
          <c:smooth val="1"/>
          <c:extLst>
            <c:ext xmlns:c16="http://schemas.microsoft.com/office/drawing/2014/chart" uri="{C3380CC4-5D6E-409C-BE32-E72D297353CC}">
              <c16:uniqueId val="{00000001-940E-4E80-B8F6-6EE4A9BDD4D2}"/>
            </c:ext>
          </c:extLst>
        </c:ser>
        <c:ser>
          <c:idx val="1"/>
          <c:order val="1"/>
          <c:tx>
            <c:strRef>
              <c:f>Лист6!$C$10</c:f>
              <c:strCache>
                <c:ptCount val="1"/>
                <c:pt idx="0">
                  <c:v>Т2</c:v>
                </c:pt>
              </c:strCache>
            </c:strRef>
          </c:tx>
          <c:spPr>
            <a:ln w="25400">
              <a:solidFill>
                <a:srgbClr val="FF00FF"/>
              </a:solidFill>
              <a:prstDash val="solid"/>
            </a:ln>
          </c:spPr>
          <c:marker>
            <c:symbol val="none"/>
          </c:marker>
          <c:dLbls>
            <c:dLbl>
              <c:idx val="33"/>
              <c:layout>
                <c:manualLayout>
                  <c:x val="-4.2535404999508745E-2"/>
                  <c:y val="-3.5692127811169774E-2"/>
                </c:manualLayout>
              </c:layout>
              <c:spPr>
                <a:noFill/>
                <a:ln w="25400">
                  <a:noFill/>
                </a:ln>
              </c:spPr>
              <c:txPr>
                <a:bodyPr/>
                <a:lstStyle/>
                <a:p>
                  <a:pPr>
                    <a:defRPr sz="1025" b="1" i="0" u="none" strike="noStrike" baseline="0">
                      <a:solidFill>
                        <a:srgbClr val="000000"/>
                      </a:solidFill>
                      <a:latin typeface="Arial Cyr"/>
                      <a:ea typeface="Arial Cyr"/>
                      <a:cs typeface="Arial Cyr"/>
                    </a:defRPr>
                  </a:pPr>
                  <a:endParaRPr lang="ru-RU"/>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940E-4E80-B8F6-6EE4A9BDD4D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Лист6!$A$11:$A$52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Лист6!$C$11:$C$52</c:f>
              <c:numCache>
                <c:formatCode>0.0</c:formatCode>
                <c:ptCount val="42"/>
                <c:pt idx="0">
                  <c:v>34.5</c:v>
                </c:pt>
                <c:pt idx="1">
                  <c:v>35.6</c:v>
                </c:pt>
                <c:pt idx="2">
                  <c:v>36.6</c:v>
                </c:pt>
                <c:pt idx="3">
                  <c:v>37.700000000000003</c:v>
                </c:pt>
                <c:pt idx="4">
                  <c:v>38.700000000000003</c:v>
                </c:pt>
                <c:pt idx="5">
                  <c:v>39.799999999999997</c:v>
                </c:pt>
                <c:pt idx="6">
                  <c:v>40.799999999999997</c:v>
                </c:pt>
                <c:pt idx="7">
                  <c:v>41.8</c:v>
                </c:pt>
                <c:pt idx="8">
                  <c:v>42.7</c:v>
                </c:pt>
                <c:pt idx="9">
                  <c:v>43.7</c:v>
                </c:pt>
                <c:pt idx="10">
                  <c:v>44.7</c:v>
                </c:pt>
                <c:pt idx="11">
                  <c:v>45.6</c:v>
                </c:pt>
                <c:pt idx="12">
                  <c:v>46.5</c:v>
                </c:pt>
                <c:pt idx="13">
                  <c:v>47.4</c:v>
                </c:pt>
                <c:pt idx="14">
                  <c:v>48.3</c:v>
                </c:pt>
                <c:pt idx="15">
                  <c:v>49.2</c:v>
                </c:pt>
                <c:pt idx="16">
                  <c:v>50.1</c:v>
                </c:pt>
                <c:pt idx="17">
                  <c:v>50.9</c:v>
                </c:pt>
                <c:pt idx="18">
                  <c:v>51.8</c:v>
                </c:pt>
                <c:pt idx="19">
                  <c:v>52.6</c:v>
                </c:pt>
                <c:pt idx="20">
                  <c:v>53.5</c:v>
                </c:pt>
                <c:pt idx="21">
                  <c:v>54.3</c:v>
                </c:pt>
                <c:pt idx="22">
                  <c:v>55.2</c:v>
                </c:pt>
                <c:pt idx="23">
                  <c:v>56</c:v>
                </c:pt>
                <c:pt idx="24">
                  <c:v>56.9</c:v>
                </c:pt>
                <c:pt idx="25">
                  <c:v>57.7</c:v>
                </c:pt>
                <c:pt idx="26">
                  <c:v>58.5</c:v>
                </c:pt>
                <c:pt idx="27">
                  <c:v>59.3</c:v>
                </c:pt>
                <c:pt idx="28">
                  <c:v>60.1</c:v>
                </c:pt>
                <c:pt idx="29">
                  <c:v>60.9</c:v>
                </c:pt>
                <c:pt idx="30">
                  <c:v>61.7</c:v>
                </c:pt>
                <c:pt idx="31">
                  <c:v>62.5</c:v>
                </c:pt>
                <c:pt idx="32">
                  <c:v>63.2</c:v>
                </c:pt>
                <c:pt idx="33">
                  <c:v>64</c:v>
                </c:pt>
                <c:pt idx="34">
                  <c:v>64.7</c:v>
                </c:pt>
                <c:pt idx="35">
                  <c:v>65.5</c:v>
                </c:pt>
                <c:pt idx="36">
                  <c:v>66.3</c:v>
                </c:pt>
                <c:pt idx="37">
                  <c:v>67</c:v>
                </c:pt>
                <c:pt idx="38">
                  <c:v>67.8</c:v>
                </c:pt>
                <c:pt idx="39">
                  <c:v>68.5</c:v>
                </c:pt>
                <c:pt idx="40">
                  <c:v>69.3</c:v>
                </c:pt>
                <c:pt idx="41">
                  <c:v>70</c:v>
                </c:pt>
              </c:numCache>
            </c:numRef>
          </c:val>
          <c:smooth val="1"/>
          <c:extLst>
            <c:ext xmlns:c16="http://schemas.microsoft.com/office/drawing/2014/chart" uri="{C3380CC4-5D6E-409C-BE32-E72D297353CC}">
              <c16:uniqueId val="{00000003-940E-4E80-B8F6-6EE4A9BDD4D2}"/>
            </c:ext>
          </c:extLst>
        </c:ser>
        <c:ser>
          <c:idx val="0"/>
          <c:order val="2"/>
          <c:tx>
            <c:strRef>
              <c:f>Лист40!$B$10</c:f>
              <c:strCache>
                <c:ptCount val="1"/>
                <c:pt idx="0">
                  <c:v>Т1</c:v>
                </c:pt>
              </c:strCache>
            </c:strRef>
          </c:tx>
          <c:spPr>
            <a:ln w="25400">
              <a:solidFill>
                <a:srgbClr val="000080"/>
              </a:solidFill>
              <a:prstDash val="solid"/>
            </a:ln>
          </c:spPr>
          <c:marker>
            <c:symbol val="none"/>
          </c:marker>
          <c:cat>
            <c:strRef>
              <c:f>Лист40!$A$11:$A$52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Лист40!$B$11:$B$52</c:f>
              <c:numCache>
                <c:formatCode>0.0</c:formatCode>
                <c:ptCount val="42"/>
                <c:pt idx="0">
                  <c:v>39.4</c:v>
                </c:pt>
                <c:pt idx="1">
                  <c:v>41</c:v>
                </c:pt>
                <c:pt idx="2">
                  <c:v>42.5</c:v>
                </c:pt>
                <c:pt idx="3">
                  <c:v>44.1</c:v>
                </c:pt>
                <c:pt idx="4">
                  <c:v>45.6</c:v>
                </c:pt>
                <c:pt idx="5">
                  <c:v>47.2</c:v>
                </c:pt>
                <c:pt idx="6">
                  <c:v>48.7</c:v>
                </c:pt>
                <c:pt idx="7">
                  <c:v>50.1</c:v>
                </c:pt>
                <c:pt idx="8">
                  <c:v>51.6</c:v>
                </c:pt>
                <c:pt idx="9">
                  <c:v>53</c:v>
                </c:pt>
                <c:pt idx="10">
                  <c:v>54.5</c:v>
                </c:pt>
                <c:pt idx="11">
                  <c:v>55.9</c:v>
                </c:pt>
                <c:pt idx="12">
                  <c:v>57.3</c:v>
                </c:pt>
                <c:pt idx="13">
                  <c:v>58.7</c:v>
                </c:pt>
                <c:pt idx="14">
                  <c:v>60.1</c:v>
                </c:pt>
                <c:pt idx="15">
                  <c:v>61.5</c:v>
                </c:pt>
                <c:pt idx="16">
                  <c:v>62.8</c:v>
                </c:pt>
                <c:pt idx="17">
                  <c:v>64.2</c:v>
                </c:pt>
                <c:pt idx="18">
                  <c:v>65.5</c:v>
                </c:pt>
                <c:pt idx="19">
                  <c:v>66.900000000000006</c:v>
                </c:pt>
                <c:pt idx="20">
                  <c:v>68.2</c:v>
                </c:pt>
                <c:pt idx="21">
                  <c:v>69.5</c:v>
                </c:pt>
                <c:pt idx="22">
                  <c:v>70.8</c:v>
                </c:pt>
                <c:pt idx="23">
                  <c:v>72.2</c:v>
                </c:pt>
                <c:pt idx="24">
                  <c:v>73.5</c:v>
                </c:pt>
                <c:pt idx="25">
                  <c:v>74.8</c:v>
                </c:pt>
                <c:pt idx="26">
                  <c:v>76.099999999999994</c:v>
                </c:pt>
                <c:pt idx="27">
                  <c:v>77.400000000000006</c:v>
                </c:pt>
                <c:pt idx="28">
                  <c:v>78.7</c:v>
                </c:pt>
                <c:pt idx="29">
                  <c:v>80</c:v>
                </c:pt>
                <c:pt idx="30">
                  <c:v>81.3</c:v>
                </c:pt>
                <c:pt idx="31">
                  <c:v>82.6</c:v>
                </c:pt>
                <c:pt idx="32">
                  <c:v>83.8</c:v>
                </c:pt>
                <c:pt idx="33">
                  <c:v>85.1</c:v>
                </c:pt>
                <c:pt idx="34">
                  <c:v>86.3</c:v>
                </c:pt>
                <c:pt idx="35">
                  <c:v>87.6</c:v>
                </c:pt>
                <c:pt idx="36">
                  <c:v>88.8</c:v>
                </c:pt>
                <c:pt idx="37">
                  <c:v>90.1</c:v>
                </c:pt>
                <c:pt idx="38">
                  <c:v>91.3</c:v>
                </c:pt>
                <c:pt idx="39">
                  <c:v>92.6</c:v>
                </c:pt>
                <c:pt idx="40">
                  <c:v>93.8</c:v>
                </c:pt>
                <c:pt idx="41">
                  <c:v>95</c:v>
                </c:pt>
              </c:numCache>
            </c:numRef>
          </c:val>
          <c:smooth val="0"/>
          <c:extLst>
            <c:ext xmlns:c16="http://schemas.microsoft.com/office/drawing/2014/chart" uri="{C3380CC4-5D6E-409C-BE32-E72D297353CC}">
              <c16:uniqueId val="{00000004-940E-4E80-B8F6-6EE4A9BDD4D2}"/>
            </c:ext>
          </c:extLst>
        </c:ser>
        <c:ser>
          <c:idx val="1"/>
          <c:order val="3"/>
          <c:tx>
            <c:strRef>
              <c:f>Лист40!$C$10</c:f>
              <c:strCache>
                <c:ptCount val="1"/>
                <c:pt idx="0">
                  <c:v>Т2</c:v>
                </c:pt>
              </c:strCache>
            </c:strRef>
          </c:tx>
          <c:spPr>
            <a:ln w="25400">
              <a:solidFill>
                <a:srgbClr val="FF00FF"/>
              </a:solidFill>
              <a:prstDash val="solid"/>
            </a:ln>
          </c:spPr>
          <c:marker>
            <c:symbol val="none"/>
          </c:marker>
          <c:cat>
            <c:strRef>
              <c:f>Лист40!$A$11:$A$52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Лист40!$C$11:$C$52</c:f>
              <c:numCache>
                <c:formatCode>0.0</c:formatCode>
                <c:ptCount val="42"/>
                <c:pt idx="0">
                  <c:v>34.5</c:v>
                </c:pt>
                <c:pt idx="1">
                  <c:v>35.6</c:v>
                </c:pt>
                <c:pt idx="2">
                  <c:v>36.6</c:v>
                </c:pt>
                <c:pt idx="3">
                  <c:v>37.700000000000003</c:v>
                </c:pt>
                <c:pt idx="4">
                  <c:v>38.700000000000003</c:v>
                </c:pt>
                <c:pt idx="5">
                  <c:v>39.799999999999997</c:v>
                </c:pt>
                <c:pt idx="6">
                  <c:v>40.799999999999997</c:v>
                </c:pt>
                <c:pt idx="7">
                  <c:v>41.8</c:v>
                </c:pt>
                <c:pt idx="8">
                  <c:v>42.7</c:v>
                </c:pt>
                <c:pt idx="9">
                  <c:v>43.7</c:v>
                </c:pt>
                <c:pt idx="10">
                  <c:v>44.7</c:v>
                </c:pt>
                <c:pt idx="11">
                  <c:v>45.6</c:v>
                </c:pt>
                <c:pt idx="12">
                  <c:v>46.5</c:v>
                </c:pt>
                <c:pt idx="13">
                  <c:v>47.4</c:v>
                </c:pt>
                <c:pt idx="14">
                  <c:v>48.3</c:v>
                </c:pt>
                <c:pt idx="15">
                  <c:v>49.2</c:v>
                </c:pt>
                <c:pt idx="16">
                  <c:v>50.1</c:v>
                </c:pt>
                <c:pt idx="17">
                  <c:v>50.9</c:v>
                </c:pt>
                <c:pt idx="18">
                  <c:v>51.8</c:v>
                </c:pt>
                <c:pt idx="19">
                  <c:v>52.6</c:v>
                </c:pt>
                <c:pt idx="20">
                  <c:v>53.5</c:v>
                </c:pt>
                <c:pt idx="21">
                  <c:v>54.3</c:v>
                </c:pt>
                <c:pt idx="22">
                  <c:v>55.2</c:v>
                </c:pt>
                <c:pt idx="23">
                  <c:v>56</c:v>
                </c:pt>
                <c:pt idx="24">
                  <c:v>56.9</c:v>
                </c:pt>
                <c:pt idx="25">
                  <c:v>57.7</c:v>
                </c:pt>
                <c:pt idx="26">
                  <c:v>58.5</c:v>
                </c:pt>
                <c:pt idx="27">
                  <c:v>59.3</c:v>
                </c:pt>
                <c:pt idx="28">
                  <c:v>60.1</c:v>
                </c:pt>
                <c:pt idx="29">
                  <c:v>60.9</c:v>
                </c:pt>
                <c:pt idx="30">
                  <c:v>61.7</c:v>
                </c:pt>
                <c:pt idx="31">
                  <c:v>62.5</c:v>
                </c:pt>
                <c:pt idx="32">
                  <c:v>63.2</c:v>
                </c:pt>
                <c:pt idx="33">
                  <c:v>64</c:v>
                </c:pt>
                <c:pt idx="34">
                  <c:v>64.7</c:v>
                </c:pt>
                <c:pt idx="35">
                  <c:v>65.5</c:v>
                </c:pt>
                <c:pt idx="36">
                  <c:v>66.3</c:v>
                </c:pt>
                <c:pt idx="37">
                  <c:v>67</c:v>
                </c:pt>
                <c:pt idx="38">
                  <c:v>67.8</c:v>
                </c:pt>
                <c:pt idx="39">
                  <c:v>68.5</c:v>
                </c:pt>
                <c:pt idx="40">
                  <c:v>69.3</c:v>
                </c:pt>
                <c:pt idx="41">
                  <c:v>70</c:v>
                </c:pt>
              </c:numCache>
            </c:numRef>
          </c:val>
          <c:smooth val="0"/>
          <c:extLst>
            <c:ext xmlns:c16="http://schemas.microsoft.com/office/drawing/2014/chart" uri="{C3380CC4-5D6E-409C-BE32-E72D297353CC}">
              <c16:uniqueId val="{00000005-940E-4E80-B8F6-6EE4A9BDD4D2}"/>
            </c:ext>
          </c:extLst>
        </c:ser>
        <c:ser>
          <c:idx val="2"/>
          <c:order val="4"/>
          <c:tx>
            <c:strRef>
              <c:f>Лист36!#REF!</c:f>
              <c:strCache>
                <c:ptCount val="1"/>
                <c:pt idx="0">
                  <c:v>#ССЫЛКА!</c:v>
                </c:pt>
              </c:strCache>
            </c:strRef>
          </c:tx>
          <c:spPr>
            <a:ln w="25400">
              <a:solidFill>
                <a:srgbClr val="008000"/>
              </a:solidFill>
              <a:prstDash val="solid"/>
            </a:ln>
          </c:spPr>
          <c:marker>
            <c:symbol val="none"/>
          </c:marker>
          <c:cat>
            <c:strRef>
              <c:f>Лист36!$A$11:$A$52</c:f>
              <c:strCache>
                <c:ptCount val="42"/>
                <c:pt idx="0">
                  <c:v>10 и выше</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strCache>
            </c:strRef>
          </c:cat>
          <c:val>
            <c:numRef>
              <c:f>Лист36!#REF!</c:f>
              <c:numCache>
                <c:formatCode>General</c:formatCode>
                <c:ptCount val="1"/>
                <c:pt idx="0">
                  <c:v>1</c:v>
                </c:pt>
              </c:numCache>
            </c:numRef>
          </c:val>
          <c:smooth val="0"/>
          <c:extLst>
            <c:ext xmlns:c16="http://schemas.microsoft.com/office/drawing/2014/chart" uri="{C3380CC4-5D6E-409C-BE32-E72D297353CC}">
              <c16:uniqueId val="{00000006-940E-4E80-B8F6-6EE4A9BDD4D2}"/>
            </c:ext>
          </c:extLst>
        </c:ser>
        <c:dLbls>
          <c:showLegendKey val="0"/>
          <c:showVal val="0"/>
          <c:showCatName val="0"/>
          <c:showSerName val="0"/>
          <c:showPercent val="0"/>
          <c:showBubbleSize val="0"/>
        </c:dLbls>
        <c:smooth val="0"/>
        <c:axId val="80070144"/>
        <c:axId val="80071680"/>
      </c:lineChart>
      <c:catAx>
        <c:axId val="80070144"/>
        <c:scaling>
          <c:orientation val="minMax"/>
        </c:scaling>
        <c:delete val="0"/>
        <c:axPos val="b"/>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80071680"/>
        <c:crosses val="autoZero"/>
        <c:auto val="1"/>
        <c:lblAlgn val="ctr"/>
        <c:lblOffset val="100"/>
        <c:tickLblSkip val="5"/>
        <c:tickMarkSkip val="1"/>
        <c:noMultiLvlLbl val="0"/>
      </c:catAx>
      <c:valAx>
        <c:axId val="80071680"/>
        <c:scaling>
          <c:orientation val="minMax"/>
          <c:max val="100"/>
        </c:scaling>
        <c:delete val="0"/>
        <c:axPos val="l"/>
        <c:majorGridlines>
          <c:spPr>
            <a:ln w="3175">
              <a:solidFill>
                <a:srgbClr val="000000"/>
              </a:solidFill>
              <a:prstDash val="solid"/>
            </a:ln>
          </c:spPr>
        </c:majorGridlines>
        <c:numFmt formatCode="0.0"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80070144"/>
        <c:crosses val="autoZero"/>
        <c:crossBetween val="between"/>
        <c:majorUnit val="10"/>
      </c:valAx>
      <c:spPr>
        <a:solidFill>
          <a:srgbClr val="FFFFFF"/>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структура производства тепловой энергии</c:v>
                </c:pt>
              </c:strCache>
            </c:strRef>
          </c:tx>
          <c:dLbls>
            <c:dLbl>
              <c:idx val="0"/>
              <c:layout>
                <c:manualLayout>
                  <c:x val="-0.22425499807771773"/>
                  <c:y val="-0.28613251705307013"/>
                </c:manualLayout>
              </c:layout>
              <c:tx>
                <c:rich>
                  <a:bodyPr wrap="square" lIns="38100" tIns="19050" rIns="38100" bIns="19050" anchor="ctr">
                    <a:noAutofit/>
                  </a:bodyPr>
                  <a:lstStyle/>
                  <a:p>
                    <a:pPr>
                      <a:defRPr/>
                    </a:pPr>
                    <a:r>
                      <a:rPr lang="ru-RU"/>
                      <a:t>полезный отпуск 83,4%</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6758074344911639"/>
                      <c:h val="0.1940928270042194"/>
                    </c:manualLayout>
                  </c15:layout>
                </c:ext>
                <c:ext xmlns:c16="http://schemas.microsoft.com/office/drawing/2014/chart" uri="{C3380CC4-5D6E-409C-BE32-E72D297353CC}">
                  <c16:uniqueId val="{00000001-B5D9-4ABC-BDC6-399966666231}"/>
                </c:ext>
              </c:extLst>
            </c:dLbl>
            <c:dLbl>
              <c:idx val="1"/>
              <c:layout>
                <c:manualLayout>
                  <c:x val="-2.1577929781708204E-2"/>
                  <c:y val="3.1794715459396251E-2"/>
                </c:manualLayout>
              </c:layout>
              <c:tx>
                <c:rich>
                  <a:bodyPr wrap="square" lIns="38100" tIns="19050" rIns="38100" bIns="19050" anchor="ctr">
                    <a:noAutofit/>
                  </a:bodyPr>
                  <a:lstStyle/>
                  <a:p>
                    <a:pPr>
                      <a:defRPr/>
                    </a:pPr>
                    <a:r>
                      <a:rPr lang="ru-RU"/>
                      <a:t>сетевые потери 15,9%</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B5D9-4ABC-BDC6-399966666231}"/>
                </c:ext>
              </c:extLst>
            </c:dLbl>
            <c:dLbl>
              <c:idx val="2"/>
              <c:layout>
                <c:manualLayout>
                  <c:x val="0.1560090849188083"/>
                  <c:y val="2.9419818023368138E-2"/>
                </c:manualLayout>
              </c:layout>
              <c:tx>
                <c:rich>
                  <a:bodyPr/>
                  <a:lstStyle/>
                  <a:p>
                    <a:r>
                      <a:rPr lang="ru-RU"/>
                      <a:t>затраты на СН; 0,7%</a:t>
                    </a:r>
                  </a:p>
                </c:rich>
              </c:tx>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B5D9-4ABC-BDC6-399966666231}"/>
                </c:ext>
              </c:extLst>
            </c:dLbl>
            <c:spPr>
              <a:solidFill>
                <a:sysClr val="window" lastClr="FFFFFF"/>
              </a:solidFill>
              <a:ln>
                <a:solidFill>
                  <a:sysClr val="windowText" lastClr="000000">
                    <a:lumMod val="65000"/>
                    <a:lumOff val="35000"/>
                  </a:sysClr>
                </a:solidFill>
              </a:ln>
              <a:effectLst/>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c15:spPr>
              </c:ext>
            </c:extLst>
          </c:dLbls>
          <c:cat>
            <c:strRef>
              <c:f>Лист1!$A$2:$A$4</c:f>
              <c:strCache>
                <c:ptCount val="3"/>
                <c:pt idx="0">
                  <c:v>полезный отпуск</c:v>
                </c:pt>
                <c:pt idx="1">
                  <c:v>сетевые потери</c:v>
                </c:pt>
                <c:pt idx="2">
                  <c:v>затраты на СН</c:v>
                </c:pt>
              </c:strCache>
            </c:strRef>
          </c:cat>
          <c:val>
            <c:numRef>
              <c:f>Лист1!$B$2:$B$4</c:f>
              <c:numCache>
                <c:formatCode>General</c:formatCode>
                <c:ptCount val="3"/>
                <c:pt idx="0">
                  <c:v>4904.54</c:v>
                </c:pt>
                <c:pt idx="1">
                  <c:v>933.19</c:v>
                </c:pt>
                <c:pt idx="2">
                  <c:v>39.85</c:v>
                </c:pt>
              </c:numCache>
            </c:numRef>
          </c:val>
          <c:extLst>
            <c:ext xmlns:c16="http://schemas.microsoft.com/office/drawing/2014/chart" uri="{C3380CC4-5D6E-409C-BE32-E72D297353CC}">
              <c16:uniqueId val="{00000000-4899-48F5-BCB1-187C1CBCFEE5}"/>
            </c:ext>
          </c:extLst>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spPr>
    <a:ln>
      <a:solidFill>
        <a:sysClr val="windowText" lastClr="000000"/>
      </a:solid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1" i="0" u="none" strike="noStrike" kern="1200" spc="0" baseline="0">
                <a:solidFill>
                  <a:sysClr val="windowText" lastClr="000000"/>
                </a:solidFill>
                <a:latin typeface="+mn-lt"/>
                <a:ea typeface="+mn-ea"/>
                <a:cs typeface="+mn-cs"/>
              </a:defRPr>
            </a:pPr>
            <a:r>
              <a:rPr lang="ru-RU" sz="1300" b="1" i="0" baseline="0">
                <a:solidFill>
                  <a:sysClr val="windowText" lastClr="000000"/>
                </a:solidFill>
              </a:rPr>
              <a:t>Тарифы на тепловую энергию </a:t>
            </a:r>
          </a:p>
          <a:p>
            <a:pPr>
              <a:defRPr sz="1300" b="1" i="0" u="none" strike="noStrike" kern="1200" spc="0" baseline="0">
                <a:solidFill>
                  <a:sysClr val="windowText" lastClr="000000"/>
                </a:solidFill>
                <a:latin typeface="+mn-lt"/>
                <a:ea typeface="+mn-ea"/>
                <a:cs typeface="+mn-cs"/>
              </a:defRPr>
            </a:pPr>
            <a:r>
              <a:rPr lang="ru-RU" sz="1300" b="1" i="0" baseline="0">
                <a:solidFill>
                  <a:sysClr val="windowText" lastClr="000000"/>
                </a:solidFill>
              </a:rPr>
              <a:t>МКУП "Поназыревское    ЖКХ"</a:t>
            </a:r>
          </a:p>
        </c:rich>
      </c:tx>
      <c:layout>
        <c:manualLayout>
          <c:xMode val="edge"/>
          <c:yMode val="edge"/>
          <c:x val="0.23711796442111399"/>
          <c:y val="2.3792812869866078E-2"/>
        </c:manualLayout>
      </c:layout>
      <c:overlay val="0"/>
      <c:spPr>
        <a:noFill/>
        <a:ln>
          <a:noFill/>
        </a:ln>
        <a:effectLst/>
      </c:spPr>
    </c:title>
    <c:autoTitleDeleted val="0"/>
    <c:plotArea>
      <c:layout/>
      <c:lineChart>
        <c:grouping val="standard"/>
        <c:varyColors val="0"/>
        <c:ser>
          <c:idx val="0"/>
          <c:order val="0"/>
          <c:tx>
            <c:strRef>
              <c:f>Лист1!$B$1</c:f>
              <c:strCache>
                <c:ptCount val="1"/>
                <c:pt idx="0">
                  <c:v>Тарифы на тепловую энергию МКУП "Поназыревское ЖКХ"</c:v>
                </c:pt>
              </c:strCache>
            </c:strRef>
          </c:tx>
          <c:spPr>
            <a:ln w="28575" cap="rnd">
              <a:solidFill>
                <a:schemeClr val="accent1"/>
              </a:solidFill>
              <a:round/>
            </a:ln>
            <a:effectLst/>
          </c:spPr>
          <c:marker>
            <c:symbol val="none"/>
          </c:marker>
          <c:cat>
            <c:strRef>
              <c:f>Лист1!$A$2:$A$12</c:f>
              <c:strCache>
                <c:ptCount val="11"/>
                <c:pt idx="0">
                  <c:v>с 01.12.2022</c:v>
                </c:pt>
                <c:pt idx="1">
                  <c:v>с 01.01.2023</c:v>
                </c:pt>
                <c:pt idx="2">
                  <c:v>с 01.07.2023</c:v>
                </c:pt>
                <c:pt idx="3">
                  <c:v>с 01.01.2024</c:v>
                </c:pt>
                <c:pt idx="4">
                  <c:v>с 01.07.2024</c:v>
                </c:pt>
                <c:pt idx="5">
                  <c:v>с 01.01.2025</c:v>
                </c:pt>
                <c:pt idx="6">
                  <c:v>с 01.07.2025</c:v>
                </c:pt>
                <c:pt idx="7">
                  <c:v>с 01.01.2026</c:v>
                </c:pt>
                <c:pt idx="8">
                  <c:v>с 01.07.2026</c:v>
                </c:pt>
                <c:pt idx="9">
                  <c:v>с 01.01.2027</c:v>
                </c:pt>
                <c:pt idx="10">
                  <c:v>с 01.07.2027</c:v>
                </c:pt>
              </c:strCache>
            </c:strRef>
          </c:cat>
          <c:val>
            <c:numRef>
              <c:f>Лист1!$B$2:$B$12</c:f>
              <c:numCache>
                <c:formatCode>General</c:formatCode>
                <c:ptCount val="11"/>
                <c:pt idx="0">
                  <c:v>3299</c:v>
                </c:pt>
                <c:pt idx="1">
                  <c:v>3299</c:v>
                </c:pt>
                <c:pt idx="2">
                  <c:v>3299</c:v>
                </c:pt>
                <c:pt idx="3">
                  <c:v>3299</c:v>
                </c:pt>
                <c:pt idx="4">
                  <c:v>3457</c:v>
                </c:pt>
                <c:pt idx="5">
                  <c:v>3457</c:v>
                </c:pt>
                <c:pt idx="6">
                  <c:v>3601</c:v>
                </c:pt>
                <c:pt idx="7">
                  <c:v>3601</c:v>
                </c:pt>
                <c:pt idx="8">
                  <c:v>3750</c:v>
                </c:pt>
                <c:pt idx="9">
                  <c:v>3750</c:v>
                </c:pt>
                <c:pt idx="10">
                  <c:v>3906</c:v>
                </c:pt>
              </c:numCache>
            </c:numRef>
          </c:val>
          <c:smooth val="0"/>
          <c:extLst>
            <c:ext xmlns:c16="http://schemas.microsoft.com/office/drawing/2014/chart" uri="{C3380CC4-5D6E-409C-BE32-E72D297353CC}">
              <c16:uniqueId val="{00000000-9045-4F9B-AEA3-18216A54EF3D}"/>
            </c:ext>
          </c:extLst>
        </c:ser>
        <c:dLbls>
          <c:showLegendKey val="0"/>
          <c:showVal val="0"/>
          <c:showCatName val="0"/>
          <c:showSerName val="0"/>
          <c:showPercent val="0"/>
          <c:showBubbleSize val="0"/>
        </c:dLbls>
        <c:smooth val="0"/>
        <c:axId val="80291712"/>
        <c:axId val="80293888"/>
      </c:lineChart>
      <c:catAx>
        <c:axId val="802917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a:t>период действия тарифа</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293888"/>
        <c:crosses val="autoZero"/>
        <c:auto val="1"/>
        <c:lblAlgn val="ctr"/>
        <c:lblOffset val="100"/>
        <c:noMultiLvlLbl val="0"/>
      </c:catAx>
      <c:valAx>
        <c:axId val="80293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a:t>значение тарифа, руб./Гкал</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291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ru-RU"/>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0.01333</cdr:x>
      <cdr:y>0.03331</cdr:y>
    </cdr:from>
    <cdr:to>
      <cdr:x>0.14449</cdr:x>
      <cdr:y>0.19425</cdr:y>
    </cdr:to>
    <cdr:sp macro="" textlink="">
      <cdr:nvSpPr>
        <cdr:cNvPr id="121857" name="Text Box 1"/>
        <cdr:cNvSpPr txBox="1">
          <a:spLocks xmlns:a="http://schemas.openxmlformats.org/drawingml/2006/main" noChangeArrowheads="1"/>
        </cdr:cNvSpPr>
      </cdr:nvSpPr>
      <cdr:spPr bwMode="auto">
        <a:xfrm xmlns:a="http://schemas.openxmlformats.org/drawingml/2006/main">
          <a:off x="50800" y="140235"/>
          <a:ext cx="468475" cy="66222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0.77716</cdr:x>
      <cdr:y>0.85924</cdr:y>
    </cdr:from>
    <cdr:to>
      <cdr:x>0.97937</cdr:x>
      <cdr:y>0.90246</cdr:y>
    </cdr:to>
    <cdr:sp macro="" textlink="">
      <cdr:nvSpPr>
        <cdr:cNvPr id="121858" name="Text Box 2"/>
        <cdr:cNvSpPr txBox="1">
          <a:spLocks xmlns:a="http://schemas.openxmlformats.org/drawingml/2006/main" noChangeArrowheads="1"/>
        </cdr:cNvSpPr>
      </cdr:nvSpPr>
      <cdr:spPr bwMode="auto">
        <a:xfrm xmlns:a="http://schemas.openxmlformats.org/drawingml/2006/main">
          <a:off x="2779081" y="3538765"/>
          <a:ext cx="722269" cy="17786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en-US" sz="950" b="1" i="0" u="none" strike="noStrike" baseline="0">
              <a:solidFill>
                <a:srgbClr val="000000"/>
              </a:solidFill>
              <a:latin typeface="Arial Cyr"/>
              <a:cs typeface="Arial Cyr"/>
            </a:rPr>
            <a:t>t</a:t>
          </a:r>
          <a:r>
            <a:rPr lang="ru-RU" sz="950" b="1" i="0" u="none" strike="noStrike" baseline="0">
              <a:solidFill>
                <a:srgbClr val="000000"/>
              </a:solidFill>
              <a:latin typeface="Arial Cyr"/>
              <a:cs typeface="Arial Cyr"/>
            </a:rPr>
            <a:t>н  гр.С</a:t>
          </a:r>
        </a:p>
      </cdr:txBody>
    </cdr:sp>
  </cdr:relSizeAnchor>
  <cdr:relSizeAnchor xmlns:cdr="http://schemas.openxmlformats.org/drawingml/2006/chartDrawing">
    <cdr:from>
      <cdr:x>0.31514</cdr:x>
      <cdr:y>0.8834</cdr:y>
    </cdr:from>
    <cdr:to>
      <cdr:x>0.32034</cdr:x>
      <cdr:y>0.92152</cdr:y>
    </cdr:to>
    <cdr:sp macro="" textlink="">
      <cdr:nvSpPr>
        <cdr:cNvPr id="121859" name="Text Box 3"/>
        <cdr:cNvSpPr txBox="1">
          <a:spLocks xmlns:a="http://schemas.openxmlformats.org/drawingml/2006/main" noChangeArrowheads="1"/>
        </cdr:cNvSpPr>
      </cdr:nvSpPr>
      <cdr:spPr bwMode="auto">
        <a:xfrm xmlns:a="http://schemas.openxmlformats.org/drawingml/2006/main">
          <a:off x="1122636" y="3626587"/>
          <a:ext cx="18531" cy="15651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dr:relSizeAnchor xmlns:cdr="http://schemas.openxmlformats.org/drawingml/2006/chartDrawing">
    <cdr:from>
      <cdr:x>0.72362</cdr:x>
      <cdr:y>0.11121</cdr:y>
    </cdr:from>
    <cdr:to>
      <cdr:x>0.81731</cdr:x>
      <cdr:y>0.16347</cdr:y>
    </cdr:to>
    <cdr:sp macro="" textlink="">
      <cdr:nvSpPr>
        <cdr:cNvPr id="121860" name="Text Box 4"/>
        <cdr:cNvSpPr txBox="1">
          <a:spLocks xmlns:a="http://schemas.openxmlformats.org/drawingml/2006/main" noChangeArrowheads="1"/>
        </cdr:cNvSpPr>
      </cdr:nvSpPr>
      <cdr:spPr bwMode="auto">
        <a:xfrm xmlns:a="http://schemas.openxmlformats.org/drawingml/2006/main">
          <a:off x="2587867" y="460794"/>
          <a:ext cx="334625" cy="21504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950" b="1" i="0" u="none" strike="noStrike" baseline="0">
              <a:solidFill>
                <a:srgbClr val="000000"/>
              </a:solidFill>
              <a:latin typeface="Arial Cyr"/>
              <a:cs typeface="Arial Cyr"/>
            </a:rPr>
            <a:t>Т1</a:t>
          </a:r>
        </a:p>
      </cdr:txBody>
    </cdr:sp>
  </cdr:relSizeAnchor>
  <cdr:relSizeAnchor xmlns:cdr="http://schemas.openxmlformats.org/drawingml/2006/chartDrawing">
    <cdr:from>
      <cdr:x>0.72362</cdr:x>
      <cdr:y>0.26727</cdr:y>
    </cdr:from>
    <cdr:to>
      <cdr:x>0.81244</cdr:x>
      <cdr:y>0.32441</cdr:y>
    </cdr:to>
    <cdr:sp macro="" textlink="">
      <cdr:nvSpPr>
        <cdr:cNvPr id="121861" name="Text Box 5"/>
        <cdr:cNvSpPr txBox="1">
          <a:spLocks xmlns:a="http://schemas.openxmlformats.org/drawingml/2006/main" noChangeArrowheads="1"/>
        </cdr:cNvSpPr>
      </cdr:nvSpPr>
      <cdr:spPr bwMode="auto">
        <a:xfrm xmlns:a="http://schemas.openxmlformats.org/drawingml/2006/main">
          <a:off x="2587867" y="1102917"/>
          <a:ext cx="317242" cy="23514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950" b="1" i="0" u="none" strike="noStrike" baseline="0">
              <a:solidFill>
                <a:srgbClr val="000000"/>
              </a:solidFill>
              <a:latin typeface="Arial Cyr"/>
              <a:cs typeface="Arial Cyr"/>
            </a:rPr>
            <a:t>Т2</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5F1DB1-4037-4146-9070-8AE3CA1DA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27014</TotalTime>
  <Pages>1</Pages>
  <Words>30021</Words>
  <Characters>171124</Characters>
  <Application>Microsoft Office Word</Application>
  <DocSecurity>0</DocSecurity>
  <Lines>1426</Lines>
  <Paragraphs>401</Paragraphs>
  <ScaleCrop>false</ScaleCrop>
  <HeadingPairs>
    <vt:vector size="2" baseType="variant">
      <vt:variant>
        <vt:lpstr>Название</vt:lpstr>
      </vt:variant>
      <vt:variant>
        <vt:i4>1</vt:i4>
      </vt:variant>
    </vt:vector>
  </HeadingPairs>
  <TitlesOfParts>
    <vt:vector size="1" baseType="lpstr">
      <vt:lpstr>ООО «НП ЭнергоЭксперт»</vt:lpstr>
    </vt:vector>
  </TitlesOfParts>
  <Company>Microsoft</Company>
  <LinksUpToDate>false</LinksUpToDate>
  <CharactersWithSpaces>200744</CharactersWithSpaces>
  <SharedDoc>false</SharedDoc>
  <HLinks>
    <vt:vector size="18" baseType="variant">
      <vt:variant>
        <vt:i4>7013467</vt:i4>
      </vt:variant>
      <vt:variant>
        <vt:i4>198</vt:i4>
      </vt:variant>
      <vt:variant>
        <vt:i4>0</vt:i4>
      </vt:variant>
      <vt:variant>
        <vt:i4>5</vt:i4>
      </vt:variant>
      <vt:variant>
        <vt:lpwstr>C:\Documents and Settings\Documents and Settings\Юра\Application Data\Microsoft\Word\federal\GD_41FZ.htm</vt:lpwstr>
      </vt:variant>
      <vt:variant>
        <vt:lpwstr/>
      </vt:variant>
      <vt:variant>
        <vt:i4>6225988</vt:i4>
      </vt:variant>
      <vt:variant>
        <vt:i4>144</vt:i4>
      </vt:variant>
      <vt:variant>
        <vt:i4>0</vt:i4>
      </vt:variant>
      <vt:variant>
        <vt:i4>5</vt:i4>
      </vt:variant>
      <vt:variant>
        <vt:lpwstr/>
      </vt:variant>
      <vt:variant>
        <vt:lpwstr>TO0000008</vt:lpwstr>
      </vt:variant>
      <vt:variant>
        <vt:i4>6225988</vt:i4>
      </vt:variant>
      <vt:variant>
        <vt:i4>138</vt:i4>
      </vt:variant>
      <vt:variant>
        <vt:i4>0</vt:i4>
      </vt:variant>
      <vt:variant>
        <vt:i4>5</vt:i4>
      </vt:variant>
      <vt:variant>
        <vt:lpwstr/>
      </vt:variant>
      <vt:variant>
        <vt:lpwstr>TO0000007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«НП ЭнергоЭксперт»</dc:title>
  <dc:subject/>
  <dc:creator>Хохлов</dc:creator>
  <cp:keywords/>
  <dc:description/>
  <cp:lastModifiedBy>Uriy</cp:lastModifiedBy>
  <cp:revision>481</cp:revision>
  <cp:lastPrinted>2021-04-12T13:09:00Z</cp:lastPrinted>
  <dcterms:created xsi:type="dcterms:W3CDTF">2019-06-19T07:44:00Z</dcterms:created>
  <dcterms:modified xsi:type="dcterms:W3CDTF">2023-05-19T11:46:00Z</dcterms:modified>
</cp:coreProperties>
</file>